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1E179B" w14:textId="77777777" w:rsidR="0078158D" w:rsidRDefault="0078158D" w:rsidP="008122DA">
      <w:pPr>
        <w:ind w:left="-1134" w:right="-285"/>
        <w:jc w:val="center"/>
        <w:rPr>
          <w:sz w:val="28"/>
          <w:szCs w:val="28"/>
        </w:rPr>
      </w:pPr>
    </w:p>
    <w:p w14:paraId="427C7DC2" w14:textId="77777777" w:rsidR="0078158D" w:rsidRDefault="0078158D" w:rsidP="0078158D">
      <w:pPr>
        <w:widowControl w:val="0"/>
        <w:jc w:val="right"/>
        <w:rPr>
          <w:sz w:val="28"/>
          <w:szCs w:val="28"/>
        </w:rPr>
      </w:pPr>
      <w:r>
        <w:rPr>
          <w:sz w:val="28"/>
          <w:szCs w:val="28"/>
        </w:rPr>
        <w:t>УТВЕРЖДЕНА</w:t>
      </w:r>
    </w:p>
    <w:p w14:paraId="3CF15D42" w14:textId="77777777" w:rsidR="0078158D" w:rsidRDefault="0078158D" w:rsidP="0078158D">
      <w:pPr>
        <w:widowControl w:val="0"/>
        <w:jc w:val="right"/>
        <w:rPr>
          <w:sz w:val="28"/>
          <w:szCs w:val="28"/>
        </w:rPr>
      </w:pPr>
      <w:r>
        <w:rPr>
          <w:sz w:val="28"/>
          <w:szCs w:val="28"/>
        </w:rPr>
        <w:t>Постановлением</w:t>
      </w:r>
    </w:p>
    <w:p w14:paraId="12938864" w14:textId="77777777" w:rsidR="0078158D" w:rsidRDefault="0078158D" w:rsidP="0078158D">
      <w:pPr>
        <w:widowControl w:val="0"/>
        <w:tabs>
          <w:tab w:val="left" w:pos="3261"/>
        </w:tabs>
        <w:jc w:val="right"/>
        <w:rPr>
          <w:sz w:val="28"/>
          <w:szCs w:val="28"/>
        </w:rPr>
      </w:pPr>
      <w:r>
        <w:rPr>
          <w:sz w:val="28"/>
          <w:szCs w:val="28"/>
        </w:rPr>
        <w:t>от_______________г. №_______</w:t>
      </w:r>
    </w:p>
    <w:p w14:paraId="40E42EE2" w14:textId="77777777" w:rsidR="0078158D" w:rsidRDefault="0078158D" w:rsidP="0078158D">
      <w:pPr>
        <w:widowControl w:val="0"/>
        <w:tabs>
          <w:tab w:val="left" w:pos="3261"/>
        </w:tabs>
        <w:jc w:val="center"/>
        <w:rPr>
          <w:sz w:val="28"/>
          <w:szCs w:val="28"/>
        </w:rPr>
      </w:pPr>
    </w:p>
    <w:p w14:paraId="09812245" w14:textId="77777777" w:rsidR="00001932" w:rsidRDefault="00001932" w:rsidP="00001932">
      <w:pPr>
        <w:widowControl w:val="0"/>
        <w:tabs>
          <w:tab w:val="left" w:pos="3261"/>
        </w:tabs>
        <w:jc w:val="center"/>
        <w:rPr>
          <w:sz w:val="28"/>
          <w:szCs w:val="28"/>
        </w:rPr>
      </w:pPr>
    </w:p>
    <w:p w14:paraId="3A0C5DCD" w14:textId="77777777" w:rsidR="00001932" w:rsidRDefault="00001932" w:rsidP="00001932">
      <w:pPr>
        <w:widowControl w:val="0"/>
        <w:tabs>
          <w:tab w:val="left" w:pos="3261"/>
        </w:tabs>
        <w:jc w:val="center"/>
        <w:rPr>
          <w:sz w:val="28"/>
          <w:szCs w:val="28"/>
        </w:rPr>
      </w:pPr>
      <w:r w:rsidRPr="00E53D9D">
        <w:rPr>
          <w:noProof/>
        </w:rPr>
        <w:drawing>
          <wp:inline distT="0" distB="0" distL="0" distR="0" wp14:anchorId="73D111C2" wp14:editId="36A32E4C">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14:paraId="077745D0" w14:textId="77777777" w:rsidR="00001932" w:rsidRDefault="00001932" w:rsidP="00001932">
      <w:pPr>
        <w:widowControl w:val="0"/>
        <w:tabs>
          <w:tab w:val="left" w:pos="3261"/>
        </w:tabs>
        <w:jc w:val="center"/>
        <w:rPr>
          <w:sz w:val="28"/>
          <w:szCs w:val="28"/>
        </w:rPr>
      </w:pPr>
    </w:p>
    <w:p w14:paraId="0B3A99F9" w14:textId="77777777" w:rsidR="00001932" w:rsidRPr="00427367" w:rsidRDefault="00001932" w:rsidP="00001932">
      <w:pPr>
        <w:widowControl w:val="0"/>
        <w:tabs>
          <w:tab w:val="left" w:pos="3261"/>
        </w:tabs>
        <w:jc w:val="center"/>
        <w:rPr>
          <w:sz w:val="28"/>
          <w:szCs w:val="28"/>
        </w:rPr>
      </w:pPr>
    </w:p>
    <w:p w14:paraId="6231981B" w14:textId="77777777" w:rsidR="00001932" w:rsidRDefault="00001932" w:rsidP="00001932">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14:paraId="23A53BEC" w14:textId="77777777" w:rsidR="00001932" w:rsidRPr="00DB7879" w:rsidRDefault="00001932" w:rsidP="00001932">
      <w:pPr>
        <w:widowControl w:val="0"/>
        <w:kinsoku w:val="0"/>
        <w:overflowPunct w:val="0"/>
        <w:autoSpaceDE w:val="0"/>
        <w:autoSpaceDN w:val="0"/>
        <w:adjustRightInd w:val="0"/>
        <w:spacing w:line="276" w:lineRule="auto"/>
        <w:ind w:right="-1"/>
        <w:jc w:val="center"/>
        <w:rPr>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14:paraId="14F886BB" w14:textId="77777777" w:rsidR="00001932" w:rsidRDefault="00001932" w:rsidP="00001932">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F70774">
        <w:rPr>
          <w:rFonts w:eastAsia="Times New Roman" w:cs="Times New Roman"/>
          <w:b/>
          <w:bCs/>
          <w:spacing w:val="-1"/>
          <w:sz w:val="36"/>
          <w:szCs w:val="36"/>
          <w:lang w:eastAsia="ru-RU"/>
        </w:rPr>
        <w:t>Андреевского сельсовета Баганского района Новосибирской области</w:t>
      </w:r>
    </w:p>
    <w:p w14:paraId="1D557E0A" w14:textId="1FC95424" w:rsidR="00001932" w:rsidRPr="00B56385" w:rsidRDefault="00001932" w:rsidP="00001932">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4A18D7">
        <w:rPr>
          <w:rFonts w:eastAsia="Times New Roman" w:cs="Times New Roman"/>
          <w:b/>
          <w:bCs/>
          <w:spacing w:val="-1"/>
          <w:sz w:val="36"/>
          <w:szCs w:val="36"/>
          <w:lang w:eastAsia="ru-RU"/>
        </w:rPr>
        <w:t>на</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период</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до</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2040</w:t>
      </w:r>
      <w:r w:rsidRPr="00B56385">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w:t>
      </w:r>
      <w:r>
        <w:rPr>
          <w:rFonts w:eastAsia="Times New Roman" w:cs="Times New Roman"/>
          <w:b/>
          <w:bCs/>
          <w:spacing w:val="-1"/>
          <w:sz w:val="36"/>
          <w:szCs w:val="36"/>
          <w:lang w:eastAsia="ru-RU"/>
        </w:rPr>
        <w:t>а</w:t>
      </w:r>
    </w:p>
    <w:p w14:paraId="4D29E630" w14:textId="683898C4" w:rsidR="0078158D" w:rsidRDefault="0078158D" w:rsidP="0078158D">
      <w:pPr>
        <w:spacing w:line="276" w:lineRule="auto"/>
        <w:ind w:right="-1"/>
        <w:jc w:val="center"/>
        <w:rPr>
          <w:sz w:val="28"/>
          <w:szCs w:val="28"/>
        </w:rPr>
      </w:pPr>
      <w:r>
        <w:rPr>
          <w:sz w:val="28"/>
          <w:szCs w:val="28"/>
        </w:rPr>
        <w:t>(актуализация</w:t>
      </w:r>
      <w:r w:rsidRPr="005D3CB4">
        <w:rPr>
          <w:sz w:val="28"/>
          <w:szCs w:val="28"/>
        </w:rPr>
        <w:t xml:space="preserve"> </w:t>
      </w:r>
      <w:r>
        <w:rPr>
          <w:sz w:val="28"/>
          <w:szCs w:val="28"/>
        </w:rPr>
        <w:t xml:space="preserve">по состоянию </w:t>
      </w:r>
      <w:r w:rsidRPr="005D3CB4">
        <w:rPr>
          <w:sz w:val="28"/>
          <w:szCs w:val="28"/>
        </w:rPr>
        <w:t xml:space="preserve">на </w:t>
      </w:r>
      <w:r>
        <w:rPr>
          <w:sz w:val="28"/>
          <w:szCs w:val="28"/>
        </w:rPr>
        <w:t>202</w:t>
      </w:r>
      <w:r w:rsidR="00001932">
        <w:rPr>
          <w:sz w:val="28"/>
          <w:szCs w:val="28"/>
        </w:rPr>
        <w:t>5</w:t>
      </w:r>
      <w:r w:rsidRPr="005D3CB4">
        <w:rPr>
          <w:sz w:val="28"/>
          <w:szCs w:val="28"/>
        </w:rPr>
        <w:t>г.)</w:t>
      </w:r>
    </w:p>
    <w:p w14:paraId="5B70A7F6" w14:textId="77777777" w:rsidR="0078158D" w:rsidRDefault="0078158D" w:rsidP="0078158D">
      <w:pPr>
        <w:ind w:right="-1"/>
        <w:jc w:val="center"/>
        <w:rPr>
          <w:sz w:val="28"/>
          <w:szCs w:val="28"/>
        </w:rPr>
      </w:pPr>
    </w:p>
    <w:p w14:paraId="0BE8711F" w14:textId="77777777" w:rsidR="00427367" w:rsidRDefault="0078158D" w:rsidP="0078158D">
      <w:pPr>
        <w:ind w:right="-1"/>
        <w:jc w:val="center"/>
        <w:rPr>
          <w:sz w:val="32"/>
          <w:szCs w:val="28"/>
        </w:rPr>
      </w:pPr>
      <w:r w:rsidRPr="0078158D">
        <w:rPr>
          <w:sz w:val="32"/>
          <w:szCs w:val="28"/>
        </w:rPr>
        <w:t xml:space="preserve">ОБОСНОВЫВАЮЩИЕ МАТЕРИАЛЫ </w:t>
      </w:r>
    </w:p>
    <w:p w14:paraId="1C71E6FD" w14:textId="77777777" w:rsidR="00B56385" w:rsidRDefault="00B56385" w:rsidP="00427367">
      <w:pPr>
        <w:widowControl w:val="0"/>
        <w:tabs>
          <w:tab w:val="left" w:pos="3261"/>
        </w:tabs>
        <w:jc w:val="center"/>
        <w:rPr>
          <w:sz w:val="28"/>
          <w:szCs w:val="28"/>
        </w:rPr>
      </w:pPr>
    </w:p>
    <w:p w14:paraId="58B73965" w14:textId="77777777" w:rsidR="00B56385" w:rsidRDefault="00B56385" w:rsidP="00427367">
      <w:pPr>
        <w:widowControl w:val="0"/>
        <w:tabs>
          <w:tab w:val="left" w:pos="3261"/>
        </w:tabs>
        <w:jc w:val="center"/>
        <w:rPr>
          <w:sz w:val="28"/>
          <w:szCs w:val="28"/>
        </w:rPr>
      </w:pPr>
    </w:p>
    <w:p w14:paraId="0821CE75" w14:textId="77777777" w:rsidR="00B56385" w:rsidRDefault="00B56385" w:rsidP="00427367">
      <w:pPr>
        <w:widowControl w:val="0"/>
        <w:tabs>
          <w:tab w:val="left" w:pos="3261"/>
        </w:tabs>
        <w:jc w:val="center"/>
        <w:rPr>
          <w:sz w:val="28"/>
          <w:szCs w:val="28"/>
        </w:rPr>
      </w:pPr>
    </w:p>
    <w:p w14:paraId="13FA0E29" w14:textId="77777777" w:rsidR="00D63FFE" w:rsidRDefault="00D63FFE" w:rsidP="00427367">
      <w:pPr>
        <w:widowControl w:val="0"/>
        <w:tabs>
          <w:tab w:val="left" w:pos="3261"/>
        </w:tabs>
        <w:jc w:val="center"/>
        <w:rPr>
          <w:sz w:val="28"/>
          <w:szCs w:val="28"/>
        </w:rPr>
      </w:pPr>
    </w:p>
    <w:p w14:paraId="7AFE0273" w14:textId="77777777" w:rsidR="00D63FFE" w:rsidRDefault="00D63FFE" w:rsidP="00427367">
      <w:pPr>
        <w:widowControl w:val="0"/>
        <w:tabs>
          <w:tab w:val="left" w:pos="3261"/>
        </w:tabs>
        <w:jc w:val="center"/>
        <w:rPr>
          <w:sz w:val="28"/>
          <w:szCs w:val="28"/>
        </w:rPr>
      </w:pPr>
    </w:p>
    <w:p w14:paraId="7DB0E185" w14:textId="77777777" w:rsidR="00427367" w:rsidRDefault="00427367" w:rsidP="00427367">
      <w:pPr>
        <w:widowControl w:val="0"/>
        <w:tabs>
          <w:tab w:val="left" w:pos="3261"/>
        </w:tabs>
        <w:jc w:val="center"/>
        <w:rPr>
          <w:sz w:val="28"/>
          <w:szCs w:val="28"/>
        </w:rPr>
      </w:pPr>
    </w:p>
    <w:p w14:paraId="05C8B351" w14:textId="77777777" w:rsidR="0078158D" w:rsidRDefault="0078158D" w:rsidP="0078158D">
      <w:pPr>
        <w:widowControl w:val="0"/>
        <w:rPr>
          <w:sz w:val="28"/>
          <w:szCs w:val="28"/>
        </w:rPr>
      </w:pPr>
      <w:r>
        <w:rPr>
          <w:sz w:val="28"/>
          <w:szCs w:val="28"/>
        </w:rPr>
        <w:t>Исполнитель:</w:t>
      </w:r>
    </w:p>
    <w:p w14:paraId="7F93D19C" w14:textId="708D1EFE" w:rsidR="0078158D" w:rsidRDefault="0078158D" w:rsidP="0078158D">
      <w:pPr>
        <w:widowControl w:val="0"/>
        <w:rPr>
          <w:sz w:val="28"/>
          <w:szCs w:val="28"/>
        </w:rPr>
      </w:pPr>
      <w:r>
        <w:rPr>
          <w:sz w:val="28"/>
          <w:szCs w:val="28"/>
        </w:rPr>
        <w:t>ООО «СибЭнергоСбережение 2030»</w:t>
      </w:r>
    </w:p>
    <w:p w14:paraId="64DD4DCC" w14:textId="77777777" w:rsidR="0078158D" w:rsidRDefault="0078158D" w:rsidP="0078158D">
      <w:pPr>
        <w:widowControl w:val="0"/>
        <w:rPr>
          <w:sz w:val="28"/>
          <w:szCs w:val="28"/>
        </w:rPr>
      </w:pPr>
      <w:r>
        <w:rPr>
          <w:sz w:val="28"/>
          <w:szCs w:val="28"/>
        </w:rPr>
        <w:t>Директор______________/А.А. Веретенников/</w:t>
      </w:r>
    </w:p>
    <w:p w14:paraId="18FE7C54" w14:textId="24FA57EA" w:rsidR="0078158D" w:rsidRDefault="0078158D" w:rsidP="0078158D">
      <w:pPr>
        <w:rPr>
          <w:noProof/>
        </w:rPr>
      </w:pPr>
    </w:p>
    <w:p w14:paraId="330B63D5" w14:textId="5701A237" w:rsidR="00FB69FF" w:rsidRDefault="00FB69FF" w:rsidP="00FB69FF">
      <w:pPr>
        <w:pStyle w:val="a0"/>
      </w:pPr>
    </w:p>
    <w:p w14:paraId="74B90EE4" w14:textId="427B5331" w:rsidR="00FB69FF" w:rsidRDefault="00FB69FF" w:rsidP="00FB69FF">
      <w:pPr>
        <w:pStyle w:val="a0"/>
      </w:pPr>
    </w:p>
    <w:p w14:paraId="103357F8" w14:textId="4400DE61" w:rsidR="00FB69FF" w:rsidRDefault="00FB69FF" w:rsidP="00FB69FF">
      <w:pPr>
        <w:pStyle w:val="a0"/>
      </w:pPr>
    </w:p>
    <w:p w14:paraId="0DC21659" w14:textId="7C404AC0" w:rsidR="00FB69FF" w:rsidRDefault="00FB69FF" w:rsidP="00FB69FF">
      <w:pPr>
        <w:pStyle w:val="a0"/>
      </w:pPr>
    </w:p>
    <w:p w14:paraId="4980A6C1" w14:textId="60848A03" w:rsidR="00FB69FF" w:rsidRDefault="00FB69FF" w:rsidP="00FB69FF">
      <w:pPr>
        <w:pStyle w:val="a0"/>
      </w:pPr>
    </w:p>
    <w:p w14:paraId="57AF7333" w14:textId="6D6C31CE" w:rsidR="00FB69FF" w:rsidRDefault="00FB69FF" w:rsidP="00FB69FF">
      <w:pPr>
        <w:pStyle w:val="a0"/>
      </w:pPr>
    </w:p>
    <w:p w14:paraId="6ABFA089" w14:textId="6B72859D" w:rsidR="00FB69FF" w:rsidRDefault="00FB69FF" w:rsidP="00FB69FF">
      <w:pPr>
        <w:pStyle w:val="a0"/>
      </w:pPr>
    </w:p>
    <w:p w14:paraId="237CCDD3" w14:textId="77777777" w:rsidR="00FB69FF" w:rsidRPr="00FB69FF" w:rsidRDefault="00FB69FF" w:rsidP="00FB69FF">
      <w:pPr>
        <w:pStyle w:val="a0"/>
      </w:pPr>
    </w:p>
    <w:p w14:paraId="75F46799" w14:textId="7D1C6218" w:rsidR="00001932" w:rsidRDefault="0078158D" w:rsidP="0078158D">
      <w:pPr>
        <w:jc w:val="center"/>
      </w:pPr>
      <w:bookmarkStart w:id="0" w:name="_Toc26360608"/>
      <w:bookmarkStart w:id="1" w:name="_Toc26359621"/>
      <w:r>
        <w:t xml:space="preserve">г. Красноярск – </w:t>
      </w:r>
      <w:r>
        <w:rPr>
          <w:color w:val="000000"/>
        </w:rPr>
        <w:t>2024</w:t>
      </w:r>
      <w:r w:rsidR="00F57E3C">
        <w:t xml:space="preserve"> </w:t>
      </w:r>
      <w:bookmarkEnd w:id="0"/>
      <w:bookmarkEnd w:id="1"/>
      <w:r>
        <w:t>г.</w:t>
      </w:r>
      <w:r w:rsidR="00001932">
        <w:br w:type="page"/>
      </w:r>
    </w:p>
    <w:sdt>
      <w:sdtPr>
        <w:rPr>
          <w:rFonts w:asciiTheme="minorHAnsi" w:eastAsiaTheme="minorHAnsi" w:hAnsiTheme="minorHAnsi" w:cstheme="minorBidi"/>
          <w:color w:val="auto"/>
          <w:sz w:val="22"/>
          <w:szCs w:val="22"/>
          <w:lang w:eastAsia="en-US"/>
        </w:rPr>
        <w:id w:val="-6837822"/>
        <w:docPartObj>
          <w:docPartGallery w:val="Table of Contents"/>
          <w:docPartUnique/>
        </w:docPartObj>
      </w:sdtPr>
      <w:sdtEndPr>
        <w:rPr>
          <w:rStyle w:val="a7"/>
          <w:noProof/>
          <w:color w:val="0000FF"/>
          <w:u w:val="single"/>
        </w:rPr>
      </w:sdtEndPr>
      <w:sdtContent>
        <w:p w14:paraId="339882FF" w14:textId="77777777" w:rsidR="00001932" w:rsidRDefault="00001932" w:rsidP="00001932">
          <w:pPr>
            <w:pStyle w:val="afffffffffff"/>
          </w:pPr>
          <w:r>
            <w:t>Оглавление</w:t>
          </w:r>
        </w:p>
        <w:p w14:paraId="55811B14" w14:textId="0A8C4C89" w:rsidR="009749D2" w:rsidRDefault="00001932">
          <w:pPr>
            <w:pStyle w:val="1fffffffff"/>
            <w:tabs>
              <w:tab w:val="right" w:leader="dot" w:pos="9345"/>
            </w:tabs>
            <w:rPr>
              <w:rFonts w:eastAsiaTheme="minorEastAsia"/>
              <w:noProof/>
              <w:lang w:eastAsia="ru-RU"/>
            </w:rPr>
          </w:pPr>
          <w:r w:rsidRPr="002349FD">
            <w:rPr>
              <w:rStyle w:val="a7"/>
              <w:noProof/>
            </w:rPr>
            <w:fldChar w:fldCharType="begin"/>
          </w:r>
          <w:r w:rsidRPr="002349FD">
            <w:rPr>
              <w:rStyle w:val="a7"/>
              <w:noProof/>
            </w:rPr>
            <w:instrText xml:space="preserve"> TOC \o "1-3" \h \z \u </w:instrText>
          </w:r>
          <w:r w:rsidRPr="002349FD">
            <w:rPr>
              <w:rStyle w:val="a7"/>
              <w:noProof/>
            </w:rPr>
            <w:fldChar w:fldCharType="separate"/>
          </w:r>
          <w:hyperlink w:anchor="_Toc171597365" w:history="1">
            <w:r w:rsidR="009749D2" w:rsidRPr="00487B7B">
              <w:rPr>
                <w:rStyle w:val="a7"/>
                <w:noProof/>
              </w:rPr>
              <w:t>ГЛАВА 1. СУЩЕСТВУЮЩЕЕ ПОЛОЖЕНИЕ В СФЕРЕ ПРОИЗВОДСТВА, ПЕРЕДАЧИ И ПОТРЕБЛЕНИЯ ТЕПЛОВОЙ ЭНЕРГИИ ДЛЯ ЦЕЛЕЙ ТЕПЛОСНАБЖЕНИЯ</w:t>
            </w:r>
            <w:r w:rsidR="009749D2">
              <w:rPr>
                <w:noProof/>
                <w:webHidden/>
              </w:rPr>
              <w:tab/>
            </w:r>
            <w:r w:rsidR="009749D2">
              <w:rPr>
                <w:noProof/>
                <w:webHidden/>
              </w:rPr>
              <w:fldChar w:fldCharType="begin"/>
            </w:r>
            <w:r w:rsidR="009749D2">
              <w:rPr>
                <w:noProof/>
                <w:webHidden/>
              </w:rPr>
              <w:instrText xml:space="preserve"> PAGEREF _Toc171597365 \h </w:instrText>
            </w:r>
            <w:r w:rsidR="009749D2">
              <w:rPr>
                <w:noProof/>
                <w:webHidden/>
              </w:rPr>
            </w:r>
            <w:r w:rsidR="009749D2">
              <w:rPr>
                <w:noProof/>
                <w:webHidden/>
              </w:rPr>
              <w:fldChar w:fldCharType="separate"/>
            </w:r>
            <w:r w:rsidR="00784E37">
              <w:rPr>
                <w:noProof/>
                <w:webHidden/>
              </w:rPr>
              <w:t>16</w:t>
            </w:r>
            <w:r w:rsidR="009749D2">
              <w:rPr>
                <w:noProof/>
                <w:webHidden/>
              </w:rPr>
              <w:fldChar w:fldCharType="end"/>
            </w:r>
          </w:hyperlink>
        </w:p>
        <w:p w14:paraId="54F8A6AE" w14:textId="37B49B85" w:rsidR="009749D2" w:rsidRDefault="0092178C">
          <w:pPr>
            <w:pStyle w:val="27"/>
            <w:tabs>
              <w:tab w:val="right" w:leader="dot" w:pos="9345"/>
            </w:tabs>
            <w:rPr>
              <w:rFonts w:eastAsiaTheme="minorEastAsia"/>
              <w:noProof/>
              <w:lang w:eastAsia="ru-RU"/>
            </w:rPr>
          </w:pPr>
          <w:hyperlink w:anchor="_Toc171597366" w:history="1">
            <w:r w:rsidR="009749D2" w:rsidRPr="00487B7B">
              <w:rPr>
                <w:rStyle w:val="a7"/>
                <w:noProof/>
              </w:rPr>
              <w:t>Часть 1. ФУНКЦИОНАЛЬНАЯ СТРУКТУРА ТЕПЛОСНАБЖЕНИЯ</w:t>
            </w:r>
            <w:r w:rsidR="009749D2">
              <w:rPr>
                <w:noProof/>
                <w:webHidden/>
              </w:rPr>
              <w:tab/>
            </w:r>
            <w:r w:rsidR="009749D2">
              <w:rPr>
                <w:noProof/>
                <w:webHidden/>
              </w:rPr>
              <w:fldChar w:fldCharType="begin"/>
            </w:r>
            <w:r w:rsidR="009749D2">
              <w:rPr>
                <w:noProof/>
                <w:webHidden/>
              </w:rPr>
              <w:instrText xml:space="preserve"> PAGEREF _Toc171597366 \h </w:instrText>
            </w:r>
            <w:r w:rsidR="009749D2">
              <w:rPr>
                <w:noProof/>
                <w:webHidden/>
              </w:rPr>
            </w:r>
            <w:r w:rsidR="009749D2">
              <w:rPr>
                <w:noProof/>
                <w:webHidden/>
              </w:rPr>
              <w:fldChar w:fldCharType="separate"/>
            </w:r>
            <w:r w:rsidR="00784E37">
              <w:rPr>
                <w:noProof/>
                <w:webHidden/>
              </w:rPr>
              <w:t>16</w:t>
            </w:r>
            <w:r w:rsidR="009749D2">
              <w:rPr>
                <w:noProof/>
                <w:webHidden/>
              </w:rPr>
              <w:fldChar w:fldCharType="end"/>
            </w:r>
          </w:hyperlink>
        </w:p>
        <w:p w14:paraId="621F47F0" w14:textId="083955A0" w:rsidR="009749D2" w:rsidRDefault="0092178C">
          <w:pPr>
            <w:pStyle w:val="27"/>
            <w:tabs>
              <w:tab w:val="right" w:leader="dot" w:pos="9345"/>
            </w:tabs>
            <w:rPr>
              <w:rFonts w:eastAsiaTheme="minorEastAsia"/>
              <w:noProof/>
              <w:lang w:eastAsia="ru-RU"/>
            </w:rPr>
          </w:pPr>
          <w:hyperlink w:anchor="_Toc171597367" w:history="1">
            <w:r w:rsidR="009749D2" w:rsidRPr="00487B7B">
              <w:rPr>
                <w:rStyle w:val="a7"/>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9749D2">
              <w:rPr>
                <w:noProof/>
                <w:webHidden/>
              </w:rPr>
              <w:tab/>
            </w:r>
            <w:r w:rsidR="009749D2">
              <w:rPr>
                <w:noProof/>
                <w:webHidden/>
              </w:rPr>
              <w:fldChar w:fldCharType="begin"/>
            </w:r>
            <w:r w:rsidR="009749D2">
              <w:rPr>
                <w:noProof/>
                <w:webHidden/>
              </w:rPr>
              <w:instrText xml:space="preserve"> PAGEREF _Toc171597367 \h </w:instrText>
            </w:r>
            <w:r w:rsidR="009749D2">
              <w:rPr>
                <w:noProof/>
                <w:webHidden/>
              </w:rPr>
            </w:r>
            <w:r w:rsidR="009749D2">
              <w:rPr>
                <w:noProof/>
                <w:webHidden/>
              </w:rPr>
              <w:fldChar w:fldCharType="separate"/>
            </w:r>
            <w:r w:rsidR="00784E37">
              <w:rPr>
                <w:noProof/>
                <w:webHidden/>
              </w:rPr>
              <w:t>16</w:t>
            </w:r>
            <w:r w:rsidR="009749D2">
              <w:rPr>
                <w:noProof/>
                <w:webHidden/>
              </w:rPr>
              <w:fldChar w:fldCharType="end"/>
            </w:r>
          </w:hyperlink>
        </w:p>
        <w:p w14:paraId="65179D26" w14:textId="1E312CE0" w:rsidR="009749D2" w:rsidRDefault="0092178C">
          <w:pPr>
            <w:pStyle w:val="27"/>
            <w:tabs>
              <w:tab w:val="right" w:leader="dot" w:pos="9345"/>
            </w:tabs>
            <w:rPr>
              <w:rFonts w:eastAsiaTheme="minorEastAsia"/>
              <w:noProof/>
              <w:lang w:eastAsia="ru-RU"/>
            </w:rPr>
          </w:pPr>
          <w:hyperlink w:anchor="_Toc171597368" w:history="1">
            <w:r w:rsidR="009749D2" w:rsidRPr="00487B7B">
              <w:rPr>
                <w:rStyle w:val="a7"/>
                <w:noProof/>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009749D2">
              <w:rPr>
                <w:noProof/>
                <w:webHidden/>
              </w:rPr>
              <w:tab/>
            </w:r>
            <w:r w:rsidR="009749D2">
              <w:rPr>
                <w:noProof/>
                <w:webHidden/>
              </w:rPr>
              <w:fldChar w:fldCharType="begin"/>
            </w:r>
            <w:r w:rsidR="009749D2">
              <w:rPr>
                <w:noProof/>
                <w:webHidden/>
              </w:rPr>
              <w:instrText xml:space="preserve"> PAGEREF _Toc171597368 \h </w:instrText>
            </w:r>
            <w:r w:rsidR="009749D2">
              <w:rPr>
                <w:noProof/>
                <w:webHidden/>
              </w:rPr>
            </w:r>
            <w:r w:rsidR="009749D2">
              <w:rPr>
                <w:noProof/>
                <w:webHidden/>
              </w:rPr>
              <w:fldChar w:fldCharType="separate"/>
            </w:r>
            <w:r w:rsidR="00784E37">
              <w:rPr>
                <w:noProof/>
                <w:webHidden/>
              </w:rPr>
              <w:t>17</w:t>
            </w:r>
            <w:r w:rsidR="009749D2">
              <w:rPr>
                <w:noProof/>
                <w:webHidden/>
              </w:rPr>
              <w:fldChar w:fldCharType="end"/>
            </w:r>
          </w:hyperlink>
        </w:p>
        <w:p w14:paraId="55F4A846" w14:textId="33700BB9" w:rsidR="009749D2" w:rsidRDefault="0092178C">
          <w:pPr>
            <w:pStyle w:val="27"/>
            <w:tabs>
              <w:tab w:val="right" w:leader="dot" w:pos="9345"/>
            </w:tabs>
            <w:rPr>
              <w:rFonts w:eastAsiaTheme="minorEastAsia"/>
              <w:noProof/>
              <w:lang w:eastAsia="ru-RU"/>
            </w:rPr>
          </w:pPr>
          <w:hyperlink w:anchor="_Toc171597369" w:history="1">
            <w:r w:rsidR="009749D2" w:rsidRPr="00487B7B">
              <w:rPr>
                <w:rStyle w:val="a7"/>
                <w:noProof/>
              </w:rPr>
              <w:t>1.1.3 Описание зон действия источников тепловой энергии, не вошедших в зоны деятельности ЕТО</w:t>
            </w:r>
            <w:r w:rsidR="009749D2">
              <w:rPr>
                <w:noProof/>
                <w:webHidden/>
              </w:rPr>
              <w:tab/>
            </w:r>
            <w:r w:rsidR="009749D2">
              <w:rPr>
                <w:noProof/>
                <w:webHidden/>
              </w:rPr>
              <w:fldChar w:fldCharType="begin"/>
            </w:r>
            <w:r w:rsidR="009749D2">
              <w:rPr>
                <w:noProof/>
                <w:webHidden/>
              </w:rPr>
              <w:instrText xml:space="preserve"> PAGEREF _Toc171597369 \h </w:instrText>
            </w:r>
            <w:r w:rsidR="009749D2">
              <w:rPr>
                <w:noProof/>
                <w:webHidden/>
              </w:rPr>
            </w:r>
            <w:r w:rsidR="009749D2">
              <w:rPr>
                <w:noProof/>
                <w:webHidden/>
              </w:rPr>
              <w:fldChar w:fldCharType="separate"/>
            </w:r>
            <w:r w:rsidR="00784E37">
              <w:rPr>
                <w:noProof/>
                <w:webHidden/>
              </w:rPr>
              <w:t>18</w:t>
            </w:r>
            <w:r w:rsidR="009749D2">
              <w:rPr>
                <w:noProof/>
                <w:webHidden/>
              </w:rPr>
              <w:fldChar w:fldCharType="end"/>
            </w:r>
          </w:hyperlink>
        </w:p>
        <w:p w14:paraId="25E86DBB" w14:textId="4FACDCE9" w:rsidR="009749D2" w:rsidRDefault="0092178C">
          <w:pPr>
            <w:pStyle w:val="27"/>
            <w:tabs>
              <w:tab w:val="right" w:leader="dot" w:pos="9345"/>
            </w:tabs>
            <w:rPr>
              <w:rFonts w:eastAsiaTheme="minorEastAsia"/>
              <w:noProof/>
              <w:lang w:eastAsia="ru-RU"/>
            </w:rPr>
          </w:pPr>
          <w:hyperlink w:anchor="_Toc171597370" w:history="1">
            <w:r w:rsidR="009749D2" w:rsidRPr="00487B7B">
              <w:rPr>
                <w:rStyle w:val="a7"/>
                <w:noProof/>
              </w:rPr>
              <w:t>1.1.4 Зоны действия производственных котельных</w:t>
            </w:r>
            <w:r w:rsidR="009749D2">
              <w:rPr>
                <w:noProof/>
                <w:webHidden/>
              </w:rPr>
              <w:tab/>
            </w:r>
            <w:r w:rsidR="009749D2">
              <w:rPr>
                <w:noProof/>
                <w:webHidden/>
              </w:rPr>
              <w:fldChar w:fldCharType="begin"/>
            </w:r>
            <w:r w:rsidR="009749D2">
              <w:rPr>
                <w:noProof/>
                <w:webHidden/>
              </w:rPr>
              <w:instrText xml:space="preserve"> PAGEREF _Toc171597370 \h </w:instrText>
            </w:r>
            <w:r w:rsidR="009749D2">
              <w:rPr>
                <w:noProof/>
                <w:webHidden/>
              </w:rPr>
            </w:r>
            <w:r w:rsidR="009749D2">
              <w:rPr>
                <w:noProof/>
                <w:webHidden/>
              </w:rPr>
              <w:fldChar w:fldCharType="separate"/>
            </w:r>
            <w:r w:rsidR="00784E37">
              <w:rPr>
                <w:noProof/>
                <w:webHidden/>
              </w:rPr>
              <w:t>18</w:t>
            </w:r>
            <w:r w:rsidR="009749D2">
              <w:rPr>
                <w:noProof/>
                <w:webHidden/>
              </w:rPr>
              <w:fldChar w:fldCharType="end"/>
            </w:r>
          </w:hyperlink>
        </w:p>
        <w:p w14:paraId="60C672C7" w14:textId="62466745" w:rsidR="009749D2" w:rsidRDefault="0092178C">
          <w:pPr>
            <w:pStyle w:val="27"/>
            <w:tabs>
              <w:tab w:val="right" w:leader="dot" w:pos="9345"/>
            </w:tabs>
            <w:rPr>
              <w:rFonts w:eastAsiaTheme="minorEastAsia"/>
              <w:noProof/>
              <w:lang w:eastAsia="ru-RU"/>
            </w:rPr>
          </w:pPr>
          <w:hyperlink w:anchor="_Toc171597371" w:history="1">
            <w:r w:rsidR="009749D2" w:rsidRPr="00487B7B">
              <w:rPr>
                <w:rStyle w:val="a7"/>
                <w:noProof/>
              </w:rPr>
              <w:t>1.1.5 Зоны действия индивидуального теплоснабжения</w:t>
            </w:r>
            <w:r w:rsidR="009749D2">
              <w:rPr>
                <w:noProof/>
                <w:webHidden/>
              </w:rPr>
              <w:tab/>
            </w:r>
            <w:r w:rsidR="009749D2">
              <w:rPr>
                <w:noProof/>
                <w:webHidden/>
              </w:rPr>
              <w:fldChar w:fldCharType="begin"/>
            </w:r>
            <w:r w:rsidR="009749D2">
              <w:rPr>
                <w:noProof/>
                <w:webHidden/>
              </w:rPr>
              <w:instrText xml:space="preserve"> PAGEREF _Toc171597371 \h </w:instrText>
            </w:r>
            <w:r w:rsidR="009749D2">
              <w:rPr>
                <w:noProof/>
                <w:webHidden/>
              </w:rPr>
            </w:r>
            <w:r w:rsidR="009749D2">
              <w:rPr>
                <w:noProof/>
                <w:webHidden/>
              </w:rPr>
              <w:fldChar w:fldCharType="separate"/>
            </w:r>
            <w:r w:rsidR="00784E37">
              <w:rPr>
                <w:noProof/>
                <w:webHidden/>
              </w:rPr>
              <w:t>18</w:t>
            </w:r>
            <w:r w:rsidR="009749D2">
              <w:rPr>
                <w:noProof/>
                <w:webHidden/>
              </w:rPr>
              <w:fldChar w:fldCharType="end"/>
            </w:r>
          </w:hyperlink>
        </w:p>
        <w:p w14:paraId="382E1FF3" w14:textId="644C7411" w:rsidR="009749D2" w:rsidRDefault="0092178C">
          <w:pPr>
            <w:pStyle w:val="27"/>
            <w:tabs>
              <w:tab w:val="right" w:leader="dot" w:pos="9345"/>
            </w:tabs>
            <w:rPr>
              <w:rFonts w:eastAsiaTheme="minorEastAsia"/>
              <w:noProof/>
              <w:lang w:eastAsia="ru-RU"/>
            </w:rPr>
          </w:pPr>
          <w:hyperlink w:anchor="_Toc171597372" w:history="1">
            <w:r w:rsidR="009749D2" w:rsidRPr="00487B7B">
              <w:rPr>
                <w:rStyle w:val="a7"/>
                <w:noProof/>
              </w:rPr>
              <w:t>1.1.6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_Toc171597372 \h </w:instrText>
            </w:r>
            <w:r w:rsidR="009749D2">
              <w:rPr>
                <w:noProof/>
                <w:webHidden/>
              </w:rPr>
            </w:r>
            <w:r w:rsidR="009749D2">
              <w:rPr>
                <w:noProof/>
                <w:webHidden/>
              </w:rPr>
              <w:fldChar w:fldCharType="separate"/>
            </w:r>
            <w:r w:rsidR="00784E37">
              <w:rPr>
                <w:noProof/>
                <w:webHidden/>
              </w:rPr>
              <w:t>18</w:t>
            </w:r>
            <w:r w:rsidR="009749D2">
              <w:rPr>
                <w:noProof/>
                <w:webHidden/>
              </w:rPr>
              <w:fldChar w:fldCharType="end"/>
            </w:r>
          </w:hyperlink>
        </w:p>
        <w:p w14:paraId="5C8C7715" w14:textId="78A7F3C6" w:rsidR="009749D2" w:rsidRDefault="0092178C">
          <w:pPr>
            <w:pStyle w:val="27"/>
            <w:tabs>
              <w:tab w:val="right" w:leader="dot" w:pos="9345"/>
            </w:tabs>
            <w:rPr>
              <w:rFonts w:eastAsiaTheme="minorEastAsia"/>
              <w:noProof/>
              <w:lang w:eastAsia="ru-RU"/>
            </w:rPr>
          </w:pPr>
          <w:hyperlink w:anchor="_Toc171597373" w:history="1">
            <w:r w:rsidR="009749D2" w:rsidRPr="00487B7B">
              <w:rPr>
                <w:rStyle w:val="a7"/>
                <w:noProof/>
              </w:rPr>
              <w:t>Часть 2. ИСТОЧНИКИ ТЕПЛОВОЙ ЭНЕРГИИ</w:t>
            </w:r>
            <w:r w:rsidR="009749D2">
              <w:rPr>
                <w:noProof/>
                <w:webHidden/>
              </w:rPr>
              <w:tab/>
            </w:r>
            <w:r w:rsidR="009749D2">
              <w:rPr>
                <w:noProof/>
                <w:webHidden/>
              </w:rPr>
              <w:fldChar w:fldCharType="begin"/>
            </w:r>
            <w:r w:rsidR="009749D2">
              <w:rPr>
                <w:noProof/>
                <w:webHidden/>
              </w:rPr>
              <w:instrText xml:space="preserve"> PAGEREF _Toc171597373 \h </w:instrText>
            </w:r>
            <w:r w:rsidR="009749D2">
              <w:rPr>
                <w:noProof/>
                <w:webHidden/>
              </w:rPr>
            </w:r>
            <w:r w:rsidR="009749D2">
              <w:rPr>
                <w:noProof/>
                <w:webHidden/>
              </w:rPr>
              <w:fldChar w:fldCharType="separate"/>
            </w:r>
            <w:r w:rsidR="00784E37">
              <w:rPr>
                <w:noProof/>
                <w:webHidden/>
              </w:rPr>
              <w:t>19</w:t>
            </w:r>
            <w:r w:rsidR="009749D2">
              <w:rPr>
                <w:noProof/>
                <w:webHidden/>
              </w:rPr>
              <w:fldChar w:fldCharType="end"/>
            </w:r>
          </w:hyperlink>
        </w:p>
        <w:p w14:paraId="13C13740" w14:textId="55FD757F" w:rsidR="009749D2" w:rsidRDefault="0092178C">
          <w:pPr>
            <w:pStyle w:val="27"/>
            <w:tabs>
              <w:tab w:val="right" w:leader="dot" w:pos="9345"/>
            </w:tabs>
            <w:rPr>
              <w:rFonts w:eastAsiaTheme="minorEastAsia"/>
              <w:noProof/>
              <w:lang w:eastAsia="ru-RU"/>
            </w:rPr>
          </w:pPr>
          <w:hyperlink w:anchor="_Toc171597374" w:history="1">
            <w:r w:rsidR="009749D2" w:rsidRPr="00487B7B">
              <w:rPr>
                <w:rStyle w:val="a7"/>
                <w:noProof/>
              </w:rPr>
              <w:t>1.2.1 Структура и технические характеристики основного оборудования</w:t>
            </w:r>
            <w:r w:rsidR="009749D2">
              <w:rPr>
                <w:noProof/>
                <w:webHidden/>
              </w:rPr>
              <w:tab/>
            </w:r>
            <w:r w:rsidR="009749D2">
              <w:rPr>
                <w:noProof/>
                <w:webHidden/>
              </w:rPr>
              <w:fldChar w:fldCharType="begin"/>
            </w:r>
            <w:r w:rsidR="009749D2">
              <w:rPr>
                <w:noProof/>
                <w:webHidden/>
              </w:rPr>
              <w:instrText xml:space="preserve"> PAGEREF _Toc171597374 \h </w:instrText>
            </w:r>
            <w:r w:rsidR="009749D2">
              <w:rPr>
                <w:noProof/>
                <w:webHidden/>
              </w:rPr>
            </w:r>
            <w:r w:rsidR="009749D2">
              <w:rPr>
                <w:noProof/>
                <w:webHidden/>
              </w:rPr>
              <w:fldChar w:fldCharType="separate"/>
            </w:r>
            <w:r w:rsidR="00784E37">
              <w:rPr>
                <w:noProof/>
                <w:webHidden/>
              </w:rPr>
              <w:t>19</w:t>
            </w:r>
            <w:r w:rsidR="009749D2">
              <w:rPr>
                <w:noProof/>
                <w:webHidden/>
              </w:rPr>
              <w:fldChar w:fldCharType="end"/>
            </w:r>
          </w:hyperlink>
        </w:p>
        <w:p w14:paraId="767144D3" w14:textId="1E894E43" w:rsidR="009749D2" w:rsidRDefault="0092178C">
          <w:pPr>
            <w:pStyle w:val="27"/>
            <w:tabs>
              <w:tab w:val="right" w:leader="dot" w:pos="9345"/>
            </w:tabs>
            <w:rPr>
              <w:rFonts w:eastAsiaTheme="minorEastAsia"/>
              <w:noProof/>
              <w:lang w:eastAsia="ru-RU"/>
            </w:rPr>
          </w:pPr>
          <w:hyperlink w:anchor="_Toc171597375" w:history="1">
            <w:r w:rsidR="009749D2" w:rsidRPr="00487B7B">
              <w:rPr>
                <w:rStyle w:val="a7"/>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9749D2">
              <w:rPr>
                <w:noProof/>
                <w:webHidden/>
              </w:rPr>
              <w:tab/>
            </w:r>
            <w:r w:rsidR="009749D2">
              <w:rPr>
                <w:noProof/>
                <w:webHidden/>
              </w:rPr>
              <w:fldChar w:fldCharType="begin"/>
            </w:r>
            <w:r w:rsidR="009749D2">
              <w:rPr>
                <w:noProof/>
                <w:webHidden/>
              </w:rPr>
              <w:instrText xml:space="preserve"> PAGEREF _Toc171597375 \h </w:instrText>
            </w:r>
            <w:r w:rsidR="009749D2">
              <w:rPr>
                <w:noProof/>
                <w:webHidden/>
              </w:rPr>
            </w:r>
            <w:r w:rsidR="009749D2">
              <w:rPr>
                <w:noProof/>
                <w:webHidden/>
              </w:rPr>
              <w:fldChar w:fldCharType="separate"/>
            </w:r>
            <w:r w:rsidR="00784E37">
              <w:rPr>
                <w:noProof/>
                <w:webHidden/>
              </w:rPr>
              <w:t>21</w:t>
            </w:r>
            <w:r w:rsidR="009749D2">
              <w:rPr>
                <w:noProof/>
                <w:webHidden/>
              </w:rPr>
              <w:fldChar w:fldCharType="end"/>
            </w:r>
          </w:hyperlink>
        </w:p>
        <w:p w14:paraId="726A43CB" w14:textId="6147D7E6" w:rsidR="009749D2" w:rsidRDefault="0092178C">
          <w:pPr>
            <w:pStyle w:val="27"/>
            <w:tabs>
              <w:tab w:val="right" w:leader="dot" w:pos="9345"/>
            </w:tabs>
            <w:rPr>
              <w:rFonts w:eastAsiaTheme="minorEastAsia"/>
              <w:noProof/>
              <w:lang w:eastAsia="ru-RU"/>
            </w:rPr>
          </w:pPr>
          <w:hyperlink w:anchor="_Toc171597376" w:history="1">
            <w:r w:rsidR="009749D2" w:rsidRPr="00487B7B">
              <w:rPr>
                <w:rStyle w:val="a7"/>
                <w:noProof/>
              </w:rPr>
              <w:t>1.2.3 Ограничения тепловой мощности и параметров располагаемой тепловой мощности</w:t>
            </w:r>
            <w:r w:rsidR="009749D2">
              <w:rPr>
                <w:noProof/>
                <w:webHidden/>
              </w:rPr>
              <w:tab/>
            </w:r>
            <w:r w:rsidR="009749D2">
              <w:rPr>
                <w:noProof/>
                <w:webHidden/>
              </w:rPr>
              <w:fldChar w:fldCharType="begin"/>
            </w:r>
            <w:r w:rsidR="009749D2">
              <w:rPr>
                <w:noProof/>
                <w:webHidden/>
              </w:rPr>
              <w:instrText xml:space="preserve"> PAGEREF _Toc171597376 \h </w:instrText>
            </w:r>
            <w:r w:rsidR="009749D2">
              <w:rPr>
                <w:noProof/>
                <w:webHidden/>
              </w:rPr>
            </w:r>
            <w:r w:rsidR="009749D2">
              <w:rPr>
                <w:noProof/>
                <w:webHidden/>
              </w:rPr>
              <w:fldChar w:fldCharType="separate"/>
            </w:r>
            <w:r w:rsidR="00784E37">
              <w:rPr>
                <w:noProof/>
                <w:webHidden/>
              </w:rPr>
              <w:t>22</w:t>
            </w:r>
            <w:r w:rsidR="009749D2">
              <w:rPr>
                <w:noProof/>
                <w:webHidden/>
              </w:rPr>
              <w:fldChar w:fldCharType="end"/>
            </w:r>
          </w:hyperlink>
        </w:p>
        <w:p w14:paraId="71B7A75F" w14:textId="5A82B62A" w:rsidR="009749D2" w:rsidRDefault="0092178C">
          <w:pPr>
            <w:pStyle w:val="27"/>
            <w:tabs>
              <w:tab w:val="right" w:leader="dot" w:pos="9345"/>
            </w:tabs>
            <w:rPr>
              <w:rFonts w:eastAsiaTheme="minorEastAsia"/>
              <w:noProof/>
              <w:lang w:eastAsia="ru-RU"/>
            </w:rPr>
          </w:pPr>
          <w:hyperlink w:anchor="_Toc171597377" w:history="1">
            <w:r w:rsidR="009749D2" w:rsidRPr="00487B7B">
              <w:rPr>
                <w:rStyle w:val="a7"/>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9749D2">
              <w:rPr>
                <w:noProof/>
                <w:webHidden/>
              </w:rPr>
              <w:tab/>
            </w:r>
            <w:r w:rsidR="009749D2">
              <w:rPr>
                <w:noProof/>
                <w:webHidden/>
              </w:rPr>
              <w:fldChar w:fldCharType="begin"/>
            </w:r>
            <w:r w:rsidR="009749D2">
              <w:rPr>
                <w:noProof/>
                <w:webHidden/>
              </w:rPr>
              <w:instrText xml:space="preserve"> PAGEREF _Toc171597377 \h </w:instrText>
            </w:r>
            <w:r w:rsidR="009749D2">
              <w:rPr>
                <w:noProof/>
                <w:webHidden/>
              </w:rPr>
            </w:r>
            <w:r w:rsidR="009749D2">
              <w:rPr>
                <w:noProof/>
                <w:webHidden/>
              </w:rPr>
              <w:fldChar w:fldCharType="separate"/>
            </w:r>
            <w:r w:rsidR="00784E37">
              <w:rPr>
                <w:noProof/>
                <w:webHidden/>
              </w:rPr>
              <w:t>22</w:t>
            </w:r>
            <w:r w:rsidR="009749D2">
              <w:rPr>
                <w:noProof/>
                <w:webHidden/>
              </w:rPr>
              <w:fldChar w:fldCharType="end"/>
            </w:r>
          </w:hyperlink>
        </w:p>
        <w:p w14:paraId="2D9CE59E" w14:textId="273C3CD2" w:rsidR="009749D2" w:rsidRDefault="0092178C">
          <w:pPr>
            <w:pStyle w:val="27"/>
            <w:tabs>
              <w:tab w:val="right" w:leader="dot" w:pos="9345"/>
            </w:tabs>
            <w:rPr>
              <w:rFonts w:eastAsiaTheme="minorEastAsia"/>
              <w:noProof/>
              <w:lang w:eastAsia="ru-RU"/>
            </w:rPr>
          </w:pPr>
          <w:hyperlink w:anchor="_Toc171597378" w:history="1">
            <w:r w:rsidR="009749D2" w:rsidRPr="00487B7B">
              <w:rPr>
                <w:rStyle w:val="a7"/>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9749D2">
              <w:rPr>
                <w:noProof/>
                <w:webHidden/>
              </w:rPr>
              <w:tab/>
            </w:r>
            <w:r w:rsidR="009749D2">
              <w:rPr>
                <w:noProof/>
                <w:webHidden/>
              </w:rPr>
              <w:fldChar w:fldCharType="begin"/>
            </w:r>
            <w:r w:rsidR="009749D2">
              <w:rPr>
                <w:noProof/>
                <w:webHidden/>
              </w:rPr>
              <w:instrText xml:space="preserve"> PAGEREF _Toc171597378 \h </w:instrText>
            </w:r>
            <w:r w:rsidR="009749D2">
              <w:rPr>
                <w:noProof/>
                <w:webHidden/>
              </w:rPr>
            </w:r>
            <w:r w:rsidR="009749D2">
              <w:rPr>
                <w:noProof/>
                <w:webHidden/>
              </w:rPr>
              <w:fldChar w:fldCharType="separate"/>
            </w:r>
            <w:r w:rsidR="00784E37">
              <w:rPr>
                <w:noProof/>
                <w:webHidden/>
              </w:rPr>
              <w:t>23</w:t>
            </w:r>
            <w:r w:rsidR="009749D2">
              <w:rPr>
                <w:noProof/>
                <w:webHidden/>
              </w:rPr>
              <w:fldChar w:fldCharType="end"/>
            </w:r>
          </w:hyperlink>
        </w:p>
        <w:p w14:paraId="7721ACD8" w14:textId="150C1669" w:rsidR="009749D2" w:rsidRDefault="0092178C">
          <w:pPr>
            <w:pStyle w:val="27"/>
            <w:tabs>
              <w:tab w:val="right" w:leader="dot" w:pos="9345"/>
            </w:tabs>
            <w:rPr>
              <w:rFonts w:eastAsiaTheme="minorEastAsia"/>
              <w:noProof/>
              <w:lang w:eastAsia="ru-RU"/>
            </w:rPr>
          </w:pPr>
          <w:hyperlink w:anchor="_Toc171597379" w:history="1">
            <w:r w:rsidR="009749D2" w:rsidRPr="00487B7B">
              <w:rPr>
                <w:rStyle w:val="a7"/>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9749D2">
              <w:rPr>
                <w:noProof/>
                <w:webHidden/>
              </w:rPr>
              <w:tab/>
            </w:r>
            <w:r w:rsidR="009749D2">
              <w:rPr>
                <w:noProof/>
                <w:webHidden/>
              </w:rPr>
              <w:fldChar w:fldCharType="begin"/>
            </w:r>
            <w:r w:rsidR="009749D2">
              <w:rPr>
                <w:noProof/>
                <w:webHidden/>
              </w:rPr>
              <w:instrText xml:space="preserve"> PAGEREF _Toc171597379 \h </w:instrText>
            </w:r>
            <w:r w:rsidR="009749D2">
              <w:rPr>
                <w:noProof/>
                <w:webHidden/>
              </w:rPr>
            </w:r>
            <w:r w:rsidR="009749D2">
              <w:rPr>
                <w:noProof/>
                <w:webHidden/>
              </w:rPr>
              <w:fldChar w:fldCharType="separate"/>
            </w:r>
            <w:r w:rsidR="00784E37">
              <w:rPr>
                <w:noProof/>
                <w:webHidden/>
              </w:rPr>
              <w:t>25</w:t>
            </w:r>
            <w:r w:rsidR="009749D2">
              <w:rPr>
                <w:noProof/>
                <w:webHidden/>
              </w:rPr>
              <w:fldChar w:fldCharType="end"/>
            </w:r>
          </w:hyperlink>
        </w:p>
        <w:p w14:paraId="61F0E17D" w14:textId="0A943417" w:rsidR="009749D2" w:rsidRDefault="0092178C">
          <w:pPr>
            <w:pStyle w:val="27"/>
            <w:tabs>
              <w:tab w:val="right" w:leader="dot" w:pos="9345"/>
            </w:tabs>
            <w:rPr>
              <w:rFonts w:eastAsiaTheme="minorEastAsia"/>
              <w:noProof/>
              <w:lang w:eastAsia="ru-RU"/>
            </w:rPr>
          </w:pPr>
          <w:hyperlink w:anchor="_Toc171597380" w:history="1">
            <w:r w:rsidR="009749D2" w:rsidRPr="00487B7B">
              <w:rPr>
                <w:rStyle w:val="a7"/>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9749D2">
              <w:rPr>
                <w:noProof/>
                <w:webHidden/>
              </w:rPr>
              <w:tab/>
            </w:r>
            <w:r w:rsidR="009749D2">
              <w:rPr>
                <w:noProof/>
                <w:webHidden/>
              </w:rPr>
              <w:fldChar w:fldCharType="begin"/>
            </w:r>
            <w:r w:rsidR="009749D2">
              <w:rPr>
                <w:noProof/>
                <w:webHidden/>
              </w:rPr>
              <w:instrText xml:space="preserve"> PAGEREF _Toc171597380 \h </w:instrText>
            </w:r>
            <w:r w:rsidR="009749D2">
              <w:rPr>
                <w:noProof/>
                <w:webHidden/>
              </w:rPr>
            </w:r>
            <w:r w:rsidR="009749D2">
              <w:rPr>
                <w:noProof/>
                <w:webHidden/>
              </w:rPr>
              <w:fldChar w:fldCharType="separate"/>
            </w:r>
            <w:r w:rsidR="00784E37">
              <w:rPr>
                <w:noProof/>
                <w:webHidden/>
              </w:rPr>
              <w:t>25</w:t>
            </w:r>
            <w:r w:rsidR="009749D2">
              <w:rPr>
                <w:noProof/>
                <w:webHidden/>
              </w:rPr>
              <w:fldChar w:fldCharType="end"/>
            </w:r>
          </w:hyperlink>
        </w:p>
        <w:p w14:paraId="71075E89" w14:textId="5C8DA7ED" w:rsidR="009749D2" w:rsidRDefault="0092178C">
          <w:pPr>
            <w:pStyle w:val="27"/>
            <w:tabs>
              <w:tab w:val="right" w:leader="dot" w:pos="9345"/>
            </w:tabs>
            <w:rPr>
              <w:rFonts w:eastAsiaTheme="minorEastAsia"/>
              <w:noProof/>
              <w:lang w:eastAsia="ru-RU"/>
            </w:rPr>
          </w:pPr>
          <w:hyperlink w:anchor="_Toc171597381" w:history="1">
            <w:r w:rsidR="009749D2" w:rsidRPr="00487B7B">
              <w:rPr>
                <w:rStyle w:val="a7"/>
                <w:noProof/>
              </w:rPr>
              <w:t>1.2.8 Среднегодовая загрузка оборудования</w:t>
            </w:r>
            <w:r w:rsidR="009749D2">
              <w:rPr>
                <w:noProof/>
                <w:webHidden/>
              </w:rPr>
              <w:tab/>
            </w:r>
            <w:r w:rsidR="009749D2">
              <w:rPr>
                <w:noProof/>
                <w:webHidden/>
              </w:rPr>
              <w:fldChar w:fldCharType="begin"/>
            </w:r>
            <w:r w:rsidR="009749D2">
              <w:rPr>
                <w:noProof/>
                <w:webHidden/>
              </w:rPr>
              <w:instrText xml:space="preserve"> PAGEREF _Toc171597381 \h </w:instrText>
            </w:r>
            <w:r w:rsidR="009749D2">
              <w:rPr>
                <w:noProof/>
                <w:webHidden/>
              </w:rPr>
            </w:r>
            <w:r w:rsidR="009749D2">
              <w:rPr>
                <w:noProof/>
                <w:webHidden/>
              </w:rPr>
              <w:fldChar w:fldCharType="separate"/>
            </w:r>
            <w:r w:rsidR="00784E37">
              <w:rPr>
                <w:noProof/>
                <w:webHidden/>
              </w:rPr>
              <w:t>25</w:t>
            </w:r>
            <w:r w:rsidR="009749D2">
              <w:rPr>
                <w:noProof/>
                <w:webHidden/>
              </w:rPr>
              <w:fldChar w:fldCharType="end"/>
            </w:r>
          </w:hyperlink>
        </w:p>
        <w:p w14:paraId="42C29DB6" w14:textId="03BD1DB9" w:rsidR="009749D2" w:rsidRDefault="0092178C">
          <w:pPr>
            <w:pStyle w:val="27"/>
            <w:tabs>
              <w:tab w:val="right" w:leader="dot" w:pos="9345"/>
            </w:tabs>
            <w:rPr>
              <w:rFonts w:eastAsiaTheme="minorEastAsia"/>
              <w:noProof/>
              <w:lang w:eastAsia="ru-RU"/>
            </w:rPr>
          </w:pPr>
          <w:hyperlink w:anchor="_Toc171597382" w:history="1">
            <w:r w:rsidR="009749D2" w:rsidRPr="00487B7B">
              <w:rPr>
                <w:rStyle w:val="a7"/>
                <w:noProof/>
              </w:rPr>
              <w:t>1.2.9 Способы учета тепла, отпущенного в тепловые сети</w:t>
            </w:r>
            <w:r w:rsidR="009749D2">
              <w:rPr>
                <w:noProof/>
                <w:webHidden/>
              </w:rPr>
              <w:tab/>
            </w:r>
            <w:r w:rsidR="009749D2">
              <w:rPr>
                <w:noProof/>
                <w:webHidden/>
              </w:rPr>
              <w:fldChar w:fldCharType="begin"/>
            </w:r>
            <w:r w:rsidR="009749D2">
              <w:rPr>
                <w:noProof/>
                <w:webHidden/>
              </w:rPr>
              <w:instrText xml:space="preserve"> PAGEREF _Toc171597382 \h </w:instrText>
            </w:r>
            <w:r w:rsidR="009749D2">
              <w:rPr>
                <w:noProof/>
                <w:webHidden/>
              </w:rPr>
            </w:r>
            <w:r w:rsidR="009749D2">
              <w:rPr>
                <w:noProof/>
                <w:webHidden/>
              </w:rPr>
              <w:fldChar w:fldCharType="separate"/>
            </w:r>
            <w:r w:rsidR="00784E37">
              <w:rPr>
                <w:noProof/>
                <w:webHidden/>
              </w:rPr>
              <w:t>26</w:t>
            </w:r>
            <w:r w:rsidR="009749D2">
              <w:rPr>
                <w:noProof/>
                <w:webHidden/>
              </w:rPr>
              <w:fldChar w:fldCharType="end"/>
            </w:r>
          </w:hyperlink>
        </w:p>
        <w:p w14:paraId="3F293758" w14:textId="2A47464C" w:rsidR="009749D2" w:rsidRDefault="0092178C">
          <w:pPr>
            <w:pStyle w:val="27"/>
            <w:tabs>
              <w:tab w:val="right" w:leader="dot" w:pos="9345"/>
            </w:tabs>
            <w:rPr>
              <w:rFonts w:eastAsiaTheme="minorEastAsia"/>
              <w:noProof/>
              <w:lang w:eastAsia="ru-RU"/>
            </w:rPr>
          </w:pPr>
          <w:hyperlink w:anchor="_Toc171597383" w:history="1">
            <w:r w:rsidR="009749D2" w:rsidRPr="00487B7B">
              <w:rPr>
                <w:rStyle w:val="a7"/>
                <w:noProof/>
              </w:rPr>
              <w:t>1.2.10 Статистика отказов и восстановлений оборудования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_Toc171597383 \h </w:instrText>
            </w:r>
            <w:r w:rsidR="009749D2">
              <w:rPr>
                <w:noProof/>
                <w:webHidden/>
              </w:rPr>
            </w:r>
            <w:r w:rsidR="009749D2">
              <w:rPr>
                <w:noProof/>
                <w:webHidden/>
              </w:rPr>
              <w:fldChar w:fldCharType="separate"/>
            </w:r>
            <w:r w:rsidR="00784E37">
              <w:rPr>
                <w:noProof/>
                <w:webHidden/>
              </w:rPr>
              <w:t>26</w:t>
            </w:r>
            <w:r w:rsidR="009749D2">
              <w:rPr>
                <w:noProof/>
                <w:webHidden/>
              </w:rPr>
              <w:fldChar w:fldCharType="end"/>
            </w:r>
          </w:hyperlink>
        </w:p>
        <w:p w14:paraId="2B3CF7D9" w14:textId="16E32959" w:rsidR="009749D2" w:rsidRDefault="0092178C">
          <w:pPr>
            <w:pStyle w:val="27"/>
            <w:tabs>
              <w:tab w:val="right" w:leader="dot" w:pos="9345"/>
            </w:tabs>
            <w:rPr>
              <w:rFonts w:eastAsiaTheme="minorEastAsia"/>
              <w:noProof/>
              <w:lang w:eastAsia="ru-RU"/>
            </w:rPr>
          </w:pPr>
          <w:hyperlink w:anchor="_Toc171597384" w:history="1">
            <w:r w:rsidR="009749D2" w:rsidRPr="00487B7B">
              <w:rPr>
                <w:rStyle w:val="a7"/>
                <w:noProof/>
              </w:rPr>
              <w:t>1.2.11 Предписания надзорных органов по запрещению дальнейшей эксплуатации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_Toc171597384 \h </w:instrText>
            </w:r>
            <w:r w:rsidR="009749D2">
              <w:rPr>
                <w:noProof/>
                <w:webHidden/>
              </w:rPr>
            </w:r>
            <w:r w:rsidR="009749D2">
              <w:rPr>
                <w:noProof/>
                <w:webHidden/>
              </w:rPr>
              <w:fldChar w:fldCharType="separate"/>
            </w:r>
            <w:r w:rsidR="00784E37">
              <w:rPr>
                <w:noProof/>
                <w:webHidden/>
              </w:rPr>
              <w:t>27</w:t>
            </w:r>
            <w:r w:rsidR="009749D2">
              <w:rPr>
                <w:noProof/>
                <w:webHidden/>
              </w:rPr>
              <w:fldChar w:fldCharType="end"/>
            </w:r>
          </w:hyperlink>
        </w:p>
        <w:p w14:paraId="5CFD013E" w14:textId="17F2F1B7" w:rsidR="009749D2" w:rsidRDefault="0092178C">
          <w:pPr>
            <w:pStyle w:val="27"/>
            <w:tabs>
              <w:tab w:val="right" w:leader="dot" w:pos="9345"/>
            </w:tabs>
            <w:rPr>
              <w:rFonts w:eastAsiaTheme="minorEastAsia"/>
              <w:noProof/>
              <w:lang w:eastAsia="ru-RU"/>
            </w:rPr>
          </w:pPr>
          <w:hyperlink w:anchor="_Toc171597385" w:history="1">
            <w:r w:rsidR="009749D2" w:rsidRPr="00487B7B">
              <w:rPr>
                <w:rStyle w:val="a7"/>
                <w:noProof/>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9749D2">
              <w:rPr>
                <w:noProof/>
                <w:webHidden/>
              </w:rPr>
              <w:tab/>
            </w:r>
            <w:r w:rsidR="009749D2">
              <w:rPr>
                <w:noProof/>
                <w:webHidden/>
              </w:rPr>
              <w:fldChar w:fldCharType="begin"/>
            </w:r>
            <w:r w:rsidR="009749D2">
              <w:rPr>
                <w:noProof/>
                <w:webHidden/>
              </w:rPr>
              <w:instrText xml:space="preserve"> PAGEREF _Toc171597385 \h </w:instrText>
            </w:r>
            <w:r w:rsidR="009749D2">
              <w:rPr>
                <w:noProof/>
                <w:webHidden/>
              </w:rPr>
            </w:r>
            <w:r w:rsidR="009749D2">
              <w:rPr>
                <w:noProof/>
                <w:webHidden/>
              </w:rPr>
              <w:fldChar w:fldCharType="separate"/>
            </w:r>
            <w:r w:rsidR="00784E37">
              <w:rPr>
                <w:noProof/>
                <w:webHidden/>
              </w:rPr>
              <w:t>27</w:t>
            </w:r>
            <w:r w:rsidR="009749D2">
              <w:rPr>
                <w:noProof/>
                <w:webHidden/>
              </w:rPr>
              <w:fldChar w:fldCharType="end"/>
            </w:r>
          </w:hyperlink>
        </w:p>
        <w:p w14:paraId="71259750" w14:textId="68836839" w:rsidR="009749D2" w:rsidRDefault="0092178C">
          <w:pPr>
            <w:pStyle w:val="27"/>
            <w:tabs>
              <w:tab w:val="right" w:leader="dot" w:pos="9345"/>
            </w:tabs>
            <w:rPr>
              <w:rFonts w:eastAsiaTheme="minorEastAsia"/>
              <w:noProof/>
              <w:lang w:eastAsia="ru-RU"/>
            </w:rPr>
          </w:pPr>
          <w:hyperlink w:anchor="_Toc171597386" w:history="1">
            <w:r w:rsidR="009749D2" w:rsidRPr="00487B7B">
              <w:rPr>
                <w:rStyle w:val="a7"/>
                <w:noProof/>
              </w:rPr>
              <w:t>1.2.13 Иная информация, в том числе:</w:t>
            </w:r>
            <w:r w:rsidR="009749D2">
              <w:rPr>
                <w:noProof/>
                <w:webHidden/>
              </w:rPr>
              <w:tab/>
            </w:r>
            <w:r w:rsidR="009749D2">
              <w:rPr>
                <w:noProof/>
                <w:webHidden/>
              </w:rPr>
              <w:fldChar w:fldCharType="begin"/>
            </w:r>
            <w:r w:rsidR="009749D2">
              <w:rPr>
                <w:noProof/>
                <w:webHidden/>
              </w:rPr>
              <w:instrText xml:space="preserve"> PAGEREF _Toc171597386 \h </w:instrText>
            </w:r>
            <w:r w:rsidR="009749D2">
              <w:rPr>
                <w:noProof/>
                <w:webHidden/>
              </w:rPr>
            </w:r>
            <w:r w:rsidR="009749D2">
              <w:rPr>
                <w:noProof/>
                <w:webHidden/>
              </w:rPr>
              <w:fldChar w:fldCharType="separate"/>
            </w:r>
            <w:r w:rsidR="00784E37">
              <w:rPr>
                <w:noProof/>
                <w:webHidden/>
              </w:rPr>
              <w:t>27</w:t>
            </w:r>
            <w:r w:rsidR="009749D2">
              <w:rPr>
                <w:noProof/>
                <w:webHidden/>
              </w:rPr>
              <w:fldChar w:fldCharType="end"/>
            </w:r>
          </w:hyperlink>
        </w:p>
        <w:p w14:paraId="4A2AD890" w14:textId="4BBEF0FE" w:rsidR="009749D2" w:rsidRDefault="0092178C">
          <w:pPr>
            <w:pStyle w:val="27"/>
            <w:tabs>
              <w:tab w:val="right" w:leader="dot" w:pos="9345"/>
            </w:tabs>
            <w:rPr>
              <w:rFonts w:eastAsiaTheme="minorEastAsia"/>
              <w:noProof/>
              <w:lang w:eastAsia="ru-RU"/>
            </w:rPr>
          </w:pPr>
          <w:hyperlink w:anchor="_Toc171597387" w:history="1">
            <w:r w:rsidR="009749D2" w:rsidRPr="00487B7B">
              <w:rPr>
                <w:rStyle w:val="a7"/>
                <w:noProof/>
              </w:rPr>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_Toc171597387 \h </w:instrText>
            </w:r>
            <w:r w:rsidR="009749D2">
              <w:rPr>
                <w:noProof/>
                <w:webHidden/>
              </w:rPr>
            </w:r>
            <w:r w:rsidR="009749D2">
              <w:rPr>
                <w:noProof/>
                <w:webHidden/>
              </w:rPr>
              <w:fldChar w:fldCharType="separate"/>
            </w:r>
            <w:r w:rsidR="00784E37">
              <w:rPr>
                <w:noProof/>
                <w:webHidden/>
              </w:rPr>
              <w:t>31</w:t>
            </w:r>
            <w:r w:rsidR="009749D2">
              <w:rPr>
                <w:noProof/>
                <w:webHidden/>
              </w:rPr>
              <w:fldChar w:fldCharType="end"/>
            </w:r>
          </w:hyperlink>
        </w:p>
        <w:p w14:paraId="68C2F9EE" w14:textId="0DEA7F3E" w:rsidR="009749D2" w:rsidRDefault="0092178C">
          <w:pPr>
            <w:pStyle w:val="27"/>
            <w:tabs>
              <w:tab w:val="right" w:leader="dot" w:pos="9345"/>
            </w:tabs>
            <w:rPr>
              <w:rFonts w:eastAsiaTheme="minorEastAsia"/>
              <w:noProof/>
              <w:lang w:eastAsia="ru-RU"/>
            </w:rPr>
          </w:pPr>
          <w:hyperlink w:anchor="_Toc171597388" w:history="1">
            <w:r w:rsidR="009749D2" w:rsidRPr="00487B7B">
              <w:rPr>
                <w:rStyle w:val="a7"/>
                <w:noProof/>
              </w:rPr>
              <w:t>Часть 3. ТЕПЛОВЫЕ СЕТИ, СООРУЖЕНИЯ НА НИХ</w:t>
            </w:r>
            <w:r w:rsidR="009749D2">
              <w:rPr>
                <w:noProof/>
                <w:webHidden/>
              </w:rPr>
              <w:tab/>
            </w:r>
            <w:r w:rsidR="009749D2">
              <w:rPr>
                <w:noProof/>
                <w:webHidden/>
              </w:rPr>
              <w:fldChar w:fldCharType="begin"/>
            </w:r>
            <w:r w:rsidR="009749D2">
              <w:rPr>
                <w:noProof/>
                <w:webHidden/>
              </w:rPr>
              <w:instrText xml:space="preserve"> PAGEREF _Toc171597388 \h </w:instrText>
            </w:r>
            <w:r w:rsidR="009749D2">
              <w:rPr>
                <w:noProof/>
                <w:webHidden/>
              </w:rPr>
            </w:r>
            <w:r w:rsidR="009749D2">
              <w:rPr>
                <w:noProof/>
                <w:webHidden/>
              </w:rPr>
              <w:fldChar w:fldCharType="separate"/>
            </w:r>
            <w:r w:rsidR="00784E37">
              <w:rPr>
                <w:noProof/>
                <w:webHidden/>
              </w:rPr>
              <w:t>31</w:t>
            </w:r>
            <w:r w:rsidR="009749D2">
              <w:rPr>
                <w:noProof/>
                <w:webHidden/>
              </w:rPr>
              <w:fldChar w:fldCharType="end"/>
            </w:r>
          </w:hyperlink>
        </w:p>
        <w:p w14:paraId="1AFB15B3" w14:textId="03375355" w:rsidR="009749D2" w:rsidRDefault="0092178C">
          <w:pPr>
            <w:pStyle w:val="27"/>
            <w:tabs>
              <w:tab w:val="right" w:leader="dot" w:pos="9345"/>
            </w:tabs>
            <w:rPr>
              <w:rFonts w:eastAsiaTheme="minorEastAsia"/>
              <w:noProof/>
              <w:lang w:eastAsia="ru-RU"/>
            </w:rPr>
          </w:pPr>
          <w:hyperlink w:anchor="_Toc171597389" w:history="1">
            <w:r w:rsidR="009749D2" w:rsidRPr="00487B7B">
              <w:rPr>
                <w:rStyle w:val="a7"/>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9749D2">
              <w:rPr>
                <w:noProof/>
                <w:webHidden/>
              </w:rPr>
              <w:tab/>
            </w:r>
            <w:r w:rsidR="009749D2">
              <w:rPr>
                <w:noProof/>
                <w:webHidden/>
              </w:rPr>
              <w:fldChar w:fldCharType="begin"/>
            </w:r>
            <w:r w:rsidR="009749D2">
              <w:rPr>
                <w:noProof/>
                <w:webHidden/>
              </w:rPr>
              <w:instrText xml:space="preserve"> PAGEREF _Toc171597389 \h </w:instrText>
            </w:r>
            <w:r w:rsidR="009749D2">
              <w:rPr>
                <w:noProof/>
                <w:webHidden/>
              </w:rPr>
            </w:r>
            <w:r w:rsidR="009749D2">
              <w:rPr>
                <w:noProof/>
                <w:webHidden/>
              </w:rPr>
              <w:fldChar w:fldCharType="separate"/>
            </w:r>
            <w:r w:rsidR="00784E37">
              <w:rPr>
                <w:noProof/>
                <w:webHidden/>
              </w:rPr>
              <w:t>31</w:t>
            </w:r>
            <w:r w:rsidR="009749D2">
              <w:rPr>
                <w:noProof/>
                <w:webHidden/>
              </w:rPr>
              <w:fldChar w:fldCharType="end"/>
            </w:r>
          </w:hyperlink>
        </w:p>
        <w:p w14:paraId="2D7C3FA2" w14:textId="04E0590C" w:rsidR="009749D2" w:rsidRDefault="0092178C">
          <w:pPr>
            <w:pStyle w:val="27"/>
            <w:tabs>
              <w:tab w:val="right" w:leader="dot" w:pos="9345"/>
            </w:tabs>
            <w:rPr>
              <w:rFonts w:eastAsiaTheme="minorEastAsia"/>
              <w:noProof/>
              <w:lang w:eastAsia="ru-RU"/>
            </w:rPr>
          </w:pPr>
          <w:hyperlink w:anchor="_Toc171597390" w:history="1">
            <w:r w:rsidR="009749D2" w:rsidRPr="00487B7B">
              <w:rPr>
                <w:rStyle w:val="a7"/>
                <w:noProof/>
              </w:rPr>
              <w:t>1.3.2 Карты (схемы) тепловых сетей в зонах действия источников тепловой энергии в электронной форме и (или) на бумажном носителе</w:t>
            </w:r>
            <w:r w:rsidR="009749D2">
              <w:rPr>
                <w:noProof/>
                <w:webHidden/>
              </w:rPr>
              <w:tab/>
            </w:r>
            <w:r w:rsidR="009749D2">
              <w:rPr>
                <w:noProof/>
                <w:webHidden/>
              </w:rPr>
              <w:fldChar w:fldCharType="begin"/>
            </w:r>
            <w:r w:rsidR="009749D2">
              <w:rPr>
                <w:noProof/>
                <w:webHidden/>
              </w:rPr>
              <w:instrText xml:space="preserve"> PAGEREF _Toc171597390 \h </w:instrText>
            </w:r>
            <w:r w:rsidR="009749D2">
              <w:rPr>
                <w:noProof/>
                <w:webHidden/>
              </w:rPr>
            </w:r>
            <w:r w:rsidR="009749D2">
              <w:rPr>
                <w:noProof/>
                <w:webHidden/>
              </w:rPr>
              <w:fldChar w:fldCharType="separate"/>
            </w:r>
            <w:r w:rsidR="00784E37">
              <w:rPr>
                <w:noProof/>
                <w:webHidden/>
              </w:rPr>
              <w:t>31</w:t>
            </w:r>
            <w:r w:rsidR="009749D2">
              <w:rPr>
                <w:noProof/>
                <w:webHidden/>
              </w:rPr>
              <w:fldChar w:fldCharType="end"/>
            </w:r>
          </w:hyperlink>
        </w:p>
        <w:p w14:paraId="12A1E7E5" w14:textId="750311F1" w:rsidR="009749D2" w:rsidRDefault="0092178C">
          <w:pPr>
            <w:pStyle w:val="27"/>
            <w:tabs>
              <w:tab w:val="right" w:leader="dot" w:pos="9345"/>
            </w:tabs>
            <w:rPr>
              <w:rFonts w:eastAsiaTheme="minorEastAsia"/>
              <w:noProof/>
              <w:lang w:eastAsia="ru-RU"/>
            </w:rPr>
          </w:pPr>
          <w:hyperlink w:anchor="_Toc171597391" w:history="1">
            <w:r w:rsidR="009749D2" w:rsidRPr="00487B7B">
              <w:rPr>
                <w:rStyle w:val="a7"/>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9749D2">
              <w:rPr>
                <w:noProof/>
                <w:webHidden/>
              </w:rPr>
              <w:tab/>
            </w:r>
            <w:r w:rsidR="009749D2">
              <w:rPr>
                <w:noProof/>
                <w:webHidden/>
              </w:rPr>
              <w:fldChar w:fldCharType="begin"/>
            </w:r>
            <w:r w:rsidR="009749D2">
              <w:rPr>
                <w:noProof/>
                <w:webHidden/>
              </w:rPr>
              <w:instrText xml:space="preserve"> PAGEREF _Toc171597391 \h </w:instrText>
            </w:r>
            <w:r w:rsidR="009749D2">
              <w:rPr>
                <w:noProof/>
                <w:webHidden/>
              </w:rPr>
            </w:r>
            <w:r w:rsidR="009749D2">
              <w:rPr>
                <w:noProof/>
                <w:webHidden/>
              </w:rPr>
              <w:fldChar w:fldCharType="separate"/>
            </w:r>
            <w:r w:rsidR="00784E37">
              <w:rPr>
                <w:noProof/>
                <w:webHidden/>
              </w:rPr>
              <w:t>32</w:t>
            </w:r>
            <w:r w:rsidR="009749D2">
              <w:rPr>
                <w:noProof/>
                <w:webHidden/>
              </w:rPr>
              <w:fldChar w:fldCharType="end"/>
            </w:r>
          </w:hyperlink>
        </w:p>
        <w:p w14:paraId="6849FEF3" w14:textId="192A9584" w:rsidR="009749D2" w:rsidRDefault="0092178C">
          <w:pPr>
            <w:pStyle w:val="27"/>
            <w:tabs>
              <w:tab w:val="right" w:leader="dot" w:pos="9345"/>
            </w:tabs>
            <w:rPr>
              <w:rFonts w:eastAsiaTheme="minorEastAsia"/>
              <w:noProof/>
              <w:lang w:eastAsia="ru-RU"/>
            </w:rPr>
          </w:pPr>
          <w:hyperlink w:anchor="_Toc171597392" w:history="1">
            <w:r w:rsidR="009749D2" w:rsidRPr="00487B7B">
              <w:rPr>
                <w:rStyle w:val="a7"/>
                <w:noProof/>
              </w:rPr>
              <w:t>1.3.4 Описание типов и количества секционирующей и регулирующей арматуры на тепловых сетях</w:t>
            </w:r>
            <w:r w:rsidR="009749D2">
              <w:rPr>
                <w:noProof/>
                <w:webHidden/>
              </w:rPr>
              <w:tab/>
            </w:r>
            <w:r w:rsidR="009749D2">
              <w:rPr>
                <w:noProof/>
                <w:webHidden/>
              </w:rPr>
              <w:fldChar w:fldCharType="begin"/>
            </w:r>
            <w:r w:rsidR="009749D2">
              <w:rPr>
                <w:noProof/>
                <w:webHidden/>
              </w:rPr>
              <w:instrText xml:space="preserve"> PAGEREF _Toc171597392 \h </w:instrText>
            </w:r>
            <w:r w:rsidR="009749D2">
              <w:rPr>
                <w:noProof/>
                <w:webHidden/>
              </w:rPr>
            </w:r>
            <w:r w:rsidR="009749D2">
              <w:rPr>
                <w:noProof/>
                <w:webHidden/>
              </w:rPr>
              <w:fldChar w:fldCharType="separate"/>
            </w:r>
            <w:r w:rsidR="00784E37">
              <w:rPr>
                <w:noProof/>
                <w:webHidden/>
              </w:rPr>
              <w:t>35</w:t>
            </w:r>
            <w:r w:rsidR="009749D2">
              <w:rPr>
                <w:noProof/>
                <w:webHidden/>
              </w:rPr>
              <w:fldChar w:fldCharType="end"/>
            </w:r>
          </w:hyperlink>
        </w:p>
        <w:p w14:paraId="79C6AA68" w14:textId="28EBF37C" w:rsidR="009749D2" w:rsidRDefault="0092178C">
          <w:pPr>
            <w:pStyle w:val="27"/>
            <w:tabs>
              <w:tab w:val="right" w:leader="dot" w:pos="9345"/>
            </w:tabs>
            <w:rPr>
              <w:rFonts w:eastAsiaTheme="minorEastAsia"/>
              <w:noProof/>
              <w:lang w:eastAsia="ru-RU"/>
            </w:rPr>
          </w:pPr>
          <w:hyperlink w:anchor="_Toc171597393" w:history="1">
            <w:r w:rsidR="009749D2" w:rsidRPr="00487B7B">
              <w:rPr>
                <w:rStyle w:val="a7"/>
                <w:noProof/>
              </w:rPr>
              <w:t>1.3.5 Описание типов и строительных особенностей тепловых пунктов, тепловых камер и павильонов</w:t>
            </w:r>
            <w:r w:rsidR="009749D2">
              <w:rPr>
                <w:noProof/>
                <w:webHidden/>
              </w:rPr>
              <w:tab/>
            </w:r>
            <w:r w:rsidR="009749D2">
              <w:rPr>
                <w:noProof/>
                <w:webHidden/>
              </w:rPr>
              <w:fldChar w:fldCharType="begin"/>
            </w:r>
            <w:r w:rsidR="009749D2">
              <w:rPr>
                <w:noProof/>
                <w:webHidden/>
              </w:rPr>
              <w:instrText xml:space="preserve"> PAGEREF _Toc171597393 \h </w:instrText>
            </w:r>
            <w:r w:rsidR="009749D2">
              <w:rPr>
                <w:noProof/>
                <w:webHidden/>
              </w:rPr>
            </w:r>
            <w:r w:rsidR="009749D2">
              <w:rPr>
                <w:noProof/>
                <w:webHidden/>
              </w:rPr>
              <w:fldChar w:fldCharType="separate"/>
            </w:r>
            <w:r w:rsidR="00784E37">
              <w:rPr>
                <w:noProof/>
                <w:webHidden/>
              </w:rPr>
              <w:t>35</w:t>
            </w:r>
            <w:r w:rsidR="009749D2">
              <w:rPr>
                <w:noProof/>
                <w:webHidden/>
              </w:rPr>
              <w:fldChar w:fldCharType="end"/>
            </w:r>
          </w:hyperlink>
        </w:p>
        <w:p w14:paraId="55845AD4" w14:textId="3C8EA591" w:rsidR="009749D2" w:rsidRDefault="0092178C">
          <w:pPr>
            <w:pStyle w:val="27"/>
            <w:tabs>
              <w:tab w:val="right" w:leader="dot" w:pos="9345"/>
            </w:tabs>
            <w:rPr>
              <w:rFonts w:eastAsiaTheme="minorEastAsia"/>
              <w:noProof/>
              <w:lang w:eastAsia="ru-RU"/>
            </w:rPr>
          </w:pPr>
          <w:hyperlink w:anchor="_Toc171597394" w:history="1">
            <w:r w:rsidR="009749D2" w:rsidRPr="00487B7B">
              <w:rPr>
                <w:rStyle w:val="a7"/>
                <w:noProof/>
              </w:rPr>
              <w:t>1.3.6  Описание графиков регулирования отпуска тепла в тепловые сети с анализом их обоснованности</w:t>
            </w:r>
            <w:r w:rsidR="009749D2">
              <w:rPr>
                <w:noProof/>
                <w:webHidden/>
              </w:rPr>
              <w:tab/>
            </w:r>
            <w:r w:rsidR="009749D2">
              <w:rPr>
                <w:noProof/>
                <w:webHidden/>
              </w:rPr>
              <w:fldChar w:fldCharType="begin"/>
            </w:r>
            <w:r w:rsidR="009749D2">
              <w:rPr>
                <w:noProof/>
                <w:webHidden/>
              </w:rPr>
              <w:instrText xml:space="preserve"> PAGEREF _Toc171597394 \h </w:instrText>
            </w:r>
            <w:r w:rsidR="009749D2">
              <w:rPr>
                <w:noProof/>
                <w:webHidden/>
              </w:rPr>
            </w:r>
            <w:r w:rsidR="009749D2">
              <w:rPr>
                <w:noProof/>
                <w:webHidden/>
              </w:rPr>
              <w:fldChar w:fldCharType="separate"/>
            </w:r>
            <w:r w:rsidR="00784E37">
              <w:rPr>
                <w:noProof/>
                <w:webHidden/>
              </w:rPr>
              <w:t>35</w:t>
            </w:r>
            <w:r w:rsidR="009749D2">
              <w:rPr>
                <w:noProof/>
                <w:webHidden/>
              </w:rPr>
              <w:fldChar w:fldCharType="end"/>
            </w:r>
          </w:hyperlink>
        </w:p>
        <w:p w14:paraId="519D6B61" w14:textId="0CE9881D" w:rsidR="009749D2" w:rsidRDefault="0092178C">
          <w:pPr>
            <w:pStyle w:val="27"/>
            <w:tabs>
              <w:tab w:val="right" w:leader="dot" w:pos="9345"/>
            </w:tabs>
            <w:rPr>
              <w:rFonts w:eastAsiaTheme="minorEastAsia"/>
              <w:noProof/>
              <w:lang w:eastAsia="ru-RU"/>
            </w:rPr>
          </w:pPr>
          <w:hyperlink w:anchor="_Toc171597395" w:history="1">
            <w:r w:rsidR="009749D2" w:rsidRPr="00487B7B">
              <w:rPr>
                <w:rStyle w:val="a7"/>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749D2">
              <w:rPr>
                <w:noProof/>
                <w:webHidden/>
              </w:rPr>
              <w:tab/>
            </w:r>
            <w:r w:rsidR="009749D2">
              <w:rPr>
                <w:noProof/>
                <w:webHidden/>
              </w:rPr>
              <w:fldChar w:fldCharType="begin"/>
            </w:r>
            <w:r w:rsidR="009749D2">
              <w:rPr>
                <w:noProof/>
                <w:webHidden/>
              </w:rPr>
              <w:instrText xml:space="preserve"> PAGEREF _Toc171597395 \h </w:instrText>
            </w:r>
            <w:r w:rsidR="009749D2">
              <w:rPr>
                <w:noProof/>
                <w:webHidden/>
              </w:rPr>
            </w:r>
            <w:r w:rsidR="009749D2">
              <w:rPr>
                <w:noProof/>
                <w:webHidden/>
              </w:rPr>
              <w:fldChar w:fldCharType="separate"/>
            </w:r>
            <w:r w:rsidR="00784E37">
              <w:rPr>
                <w:noProof/>
                <w:webHidden/>
              </w:rPr>
              <w:t>36</w:t>
            </w:r>
            <w:r w:rsidR="009749D2">
              <w:rPr>
                <w:noProof/>
                <w:webHidden/>
              </w:rPr>
              <w:fldChar w:fldCharType="end"/>
            </w:r>
          </w:hyperlink>
        </w:p>
        <w:p w14:paraId="1F2D4574" w14:textId="7F8D88F2" w:rsidR="009749D2" w:rsidRDefault="0092178C">
          <w:pPr>
            <w:pStyle w:val="27"/>
            <w:tabs>
              <w:tab w:val="right" w:leader="dot" w:pos="9345"/>
            </w:tabs>
            <w:rPr>
              <w:rFonts w:eastAsiaTheme="minorEastAsia"/>
              <w:noProof/>
              <w:lang w:eastAsia="ru-RU"/>
            </w:rPr>
          </w:pPr>
          <w:hyperlink w:anchor="_Toc171597396" w:history="1">
            <w:r w:rsidR="009749D2" w:rsidRPr="00487B7B">
              <w:rPr>
                <w:rStyle w:val="a7"/>
                <w:noProof/>
              </w:rPr>
              <w:t>1.3.8 Гидравлические режимы тепловых сетей и пьезометрические графики</w:t>
            </w:r>
            <w:r w:rsidR="009749D2">
              <w:rPr>
                <w:noProof/>
                <w:webHidden/>
              </w:rPr>
              <w:tab/>
            </w:r>
            <w:r w:rsidR="009749D2">
              <w:rPr>
                <w:noProof/>
                <w:webHidden/>
              </w:rPr>
              <w:fldChar w:fldCharType="begin"/>
            </w:r>
            <w:r w:rsidR="009749D2">
              <w:rPr>
                <w:noProof/>
                <w:webHidden/>
              </w:rPr>
              <w:instrText xml:space="preserve"> PAGEREF _Toc171597396 \h </w:instrText>
            </w:r>
            <w:r w:rsidR="009749D2">
              <w:rPr>
                <w:noProof/>
                <w:webHidden/>
              </w:rPr>
            </w:r>
            <w:r w:rsidR="009749D2">
              <w:rPr>
                <w:noProof/>
                <w:webHidden/>
              </w:rPr>
              <w:fldChar w:fldCharType="separate"/>
            </w:r>
            <w:r w:rsidR="00784E37">
              <w:rPr>
                <w:noProof/>
                <w:webHidden/>
              </w:rPr>
              <w:t>36</w:t>
            </w:r>
            <w:r w:rsidR="009749D2">
              <w:rPr>
                <w:noProof/>
                <w:webHidden/>
              </w:rPr>
              <w:fldChar w:fldCharType="end"/>
            </w:r>
          </w:hyperlink>
        </w:p>
        <w:p w14:paraId="26CE251F" w14:textId="6512E99D" w:rsidR="009749D2" w:rsidRDefault="0092178C">
          <w:pPr>
            <w:pStyle w:val="27"/>
            <w:tabs>
              <w:tab w:val="right" w:leader="dot" w:pos="9345"/>
            </w:tabs>
            <w:rPr>
              <w:rFonts w:eastAsiaTheme="minorEastAsia"/>
              <w:noProof/>
              <w:lang w:eastAsia="ru-RU"/>
            </w:rPr>
          </w:pPr>
          <w:hyperlink w:anchor="_Toc171597397" w:history="1">
            <w:r w:rsidR="009749D2" w:rsidRPr="00487B7B">
              <w:rPr>
                <w:rStyle w:val="a7"/>
                <w:noProof/>
              </w:rPr>
              <w:t>1.3.9 Статистика отказов тепловых сетей (аварий, инцидентов) за последние 5 лет</w:t>
            </w:r>
            <w:r w:rsidR="009749D2">
              <w:rPr>
                <w:noProof/>
                <w:webHidden/>
              </w:rPr>
              <w:tab/>
            </w:r>
            <w:r w:rsidR="009749D2">
              <w:rPr>
                <w:noProof/>
                <w:webHidden/>
              </w:rPr>
              <w:fldChar w:fldCharType="begin"/>
            </w:r>
            <w:r w:rsidR="009749D2">
              <w:rPr>
                <w:noProof/>
                <w:webHidden/>
              </w:rPr>
              <w:instrText xml:space="preserve"> PAGEREF _Toc171597397 \h </w:instrText>
            </w:r>
            <w:r w:rsidR="009749D2">
              <w:rPr>
                <w:noProof/>
                <w:webHidden/>
              </w:rPr>
            </w:r>
            <w:r w:rsidR="009749D2">
              <w:rPr>
                <w:noProof/>
                <w:webHidden/>
              </w:rPr>
              <w:fldChar w:fldCharType="separate"/>
            </w:r>
            <w:r w:rsidR="00784E37">
              <w:rPr>
                <w:noProof/>
                <w:webHidden/>
              </w:rPr>
              <w:t>36</w:t>
            </w:r>
            <w:r w:rsidR="009749D2">
              <w:rPr>
                <w:noProof/>
                <w:webHidden/>
              </w:rPr>
              <w:fldChar w:fldCharType="end"/>
            </w:r>
          </w:hyperlink>
        </w:p>
        <w:p w14:paraId="4D72CFA8" w14:textId="07DC2488" w:rsidR="009749D2" w:rsidRDefault="0092178C">
          <w:pPr>
            <w:pStyle w:val="27"/>
            <w:tabs>
              <w:tab w:val="right" w:leader="dot" w:pos="9345"/>
            </w:tabs>
            <w:rPr>
              <w:rFonts w:eastAsiaTheme="minorEastAsia"/>
              <w:noProof/>
              <w:lang w:eastAsia="ru-RU"/>
            </w:rPr>
          </w:pPr>
          <w:hyperlink w:anchor="_Toc171597398" w:history="1">
            <w:r w:rsidR="009749D2" w:rsidRPr="00487B7B">
              <w:rPr>
                <w:rStyle w:val="a7"/>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9749D2">
              <w:rPr>
                <w:noProof/>
                <w:webHidden/>
              </w:rPr>
              <w:tab/>
            </w:r>
            <w:r w:rsidR="009749D2">
              <w:rPr>
                <w:noProof/>
                <w:webHidden/>
              </w:rPr>
              <w:fldChar w:fldCharType="begin"/>
            </w:r>
            <w:r w:rsidR="009749D2">
              <w:rPr>
                <w:noProof/>
                <w:webHidden/>
              </w:rPr>
              <w:instrText xml:space="preserve"> PAGEREF _Toc171597398 \h </w:instrText>
            </w:r>
            <w:r w:rsidR="009749D2">
              <w:rPr>
                <w:noProof/>
                <w:webHidden/>
              </w:rPr>
            </w:r>
            <w:r w:rsidR="009749D2">
              <w:rPr>
                <w:noProof/>
                <w:webHidden/>
              </w:rPr>
              <w:fldChar w:fldCharType="separate"/>
            </w:r>
            <w:r w:rsidR="00784E37">
              <w:rPr>
                <w:noProof/>
                <w:webHidden/>
              </w:rPr>
              <w:t>37</w:t>
            </w:r>
            <w:r w:rsidR="009749D2">
              <w:rPr>
                <w:noProof/>
                <w:webHidden/>
              </w:rPr>
              <w:fldChar w:fldCharType="end"/>
            </w:r>
          </w:hyperlink>
        </w:p>
        <w:p w14:paraId="48953F1D" w14:textId="6E26F14E" w:rsidR="009749D2" w:rsidRDefault="0092178C">
          <w:pPr>
            <w:pStyle w:val="27"/>
            <w:tabs>
              <w:tab w:val="right" w:leader="dot" w:pos="9345"/>
            </w:tabs>
            <w:rPr>
              <w:rFonts w:eastAsiaTheme="minorEastAsia"/>
              <w:noProof/>
              <w:lang w:eastAsia="ru-RU"/>
            </w:rPr>
          </w:pPr>
          <w:hyperlink w:anchor="_Toc171597399" w:history="1">
            <w:r w:rsidR="009749D2" w:rsidRPr="00487B7B">
              <w:rPr>
                <w:rStyle w:val="a7"/>
                <w:noProof/>
              </w:rPr>
              <w:t>1.3.11 Описание процедур диагностики состояния тепловых сетей и планирования капитальных (текущих) ремонтов</w:t>
            </w:r>
            <w:r w:rsidR="009749D2">
              <w:rPr>
                <w:noProof/>
                <w:webHidden/>
              </w:rPr>
              <w:tab/>
            </w:r>
            <w:r w:rsidR="009749D2">
              <w:rPr>
                <w:noProof/>
                <w:webHidden/>
              </w:rPr>
              <w:fldChar w:fldCharType="begin"/>
            </w:r>
            <w:r w:rsidR="009749D2">
              <w:rPr>
                <w:noProof/>
                <w:webHidden/>
              </w:rPr>
              <w:instrText xml:space="preserve"> PAGEREF _Toc171597399 \h </w:instrText>
            </w:r>
            <w:r w:rsidR="009749D2">
              <w:rPr>
                <w:noProof/>
                <w:webHidden/>
              </w:rPr>
            </w:r>
            <w:r w:rsidR="009749D2">
              <w:rPr>
                <w:noProof/>
                <w:webHidden/>
              </w:rPr>
              <w:fldChar w:fldCharType="separate"/>
            </w:r>
            <w:r w:rsidR="00784E37">
              <w:rPr>
                <w:noProof/>
                <w:webHidden/>
              </w:rPr>
              <w:t>37</w:t>
            </w:r>
            <w:r w:rsidR="009749D2">
              <w:rPr>
                <w:noProof/>
                <w:webHidden/>
              </w:rPr>
              <w:fldChar w:fldCharType="end"/>
            </w:r>
          </w:hyperlink>
        </w:p>
        <w:p w14:paraId="20A328A2" w14:textId="2686423B" w:rsidR="009749D2" w:rsidRDefault="0092178C">
          <w:pPr>
            <w:pStyle w:val="27"/>
            <w:tabs>
              <w:tab w:val="right" w:leader="dot" w:pos="9345"/>
            </w:tabs>
            <w:rPr>
              <w:rFonts w:eastAsiaTheme="minorEastAsia"/>
              <w:noProof/>
              <w:lang w:eastAsia="ru-RU"/>
            </w:rPr>
          </w:pPr>
          <w:hyperlink w:anchor="_Toc171597400" w:history="1">
            <w:r w:rsidR="009749D2" w:rsidRPr="00487B7B">
              <w:rPr>
                <w:rStyle w:val="a7"/>
                <w:noProof/>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9749D2">
              <w:rPr>
                <w:noProof/>
                <w:webHidden/>
              </w:rPr>
              <w:tab/>
            </w:r>
            <w:r w:rsidR="009749D2">
              <w:rPr>
                <w:noProof/>
                <w:webHidden/>
              </w:rPr>
              <w:fldChar w:fldCharType="begin"/>
            </w:r>
            <w:r w:rsidR="009749D2">
              <w:rPr>
                <w:noProof/>
                <w:webHidden/>
              </w:rPr>
              <w:instrText xml:space="preserve"> PAGEREF _Toc171597400 \h </w:instrText>
            </w:r>
            <w:r w:rsidR="009749D2">
              <w:rPr>
                <w:noProof/>
                <w:webHidden/>
              </w:rPr>
            </w:r>
            <w:r w:rsidR="009749D2">
              <w:rPr>
                <w:noProof/>
                <w:webHidden/>
              </w:rPr>
              <w:fldChar w:fldCharType="separate"/>
            </w:r>
            <w:r w:rsidR="00784E37">
              <w:rPr>
                <w:noProof/>
                <w:webHidden/>
              </w:rPr>
              <w:t>39</w:t>
            </w:r>
            <w:r w:rsidR="009749D2">
              <w:rPr>
                <w:noProof/>
                <w:webHidden/>
              </w:rPr>
              <w:fldChar w:fldCharType="end"/>
            </w:r>
          </w:hyperlink>
        </w:p>
        <w:p w14:paraId="2E5A9450" w14:textId="41ED4172" w:rsidR="009749D2" w:rsidRDefault="0092178C">
          <w:pPr>
            <w:pStyle w:val="27"/>
            <w:tabs>
              <w:tab w:val="right" w:leader="dot" w:pos="9345"/>
            </w:tabs>
            <w:rPr>
              <w:rFonts w:eastAsiaTheme="minorEastAsia"/>
              <w:noProof/>
              <w:lang w:eastAsia="ru-RU"/>
            </w:rPr>
          </w:pPr>
          <w:hyperlink w:anchor="_Toc171597401" w:history="1">
            <w:r w:rsidR="009749D2" w:rsidRPr="00487B7B">
              <w:rPr>
                <w:rStyle w:val="a7"/>
                <w:noProof/>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9749D2">
              <w:rPr>
                <w:noProof/>
                <w:webHidden/>
              </w:rPr>
              <w:tab/>
            </w:r>
            <w:r w:rsidR="009749D2">
              <w:rPr>
                <w:noProof/>
                <w:webHidden/>
              </w:rPr>
              <w:fldChar w:fldCharType="begin"/>
            </w:r>
            <w:r w:rsidR="009749D2">
              <w:rPr>
                <w:noProof/>
                <w:webHidden/>
              </w:rPr>
              <w:instrText xml:space="preserve"> PAGEREF _Toc171597401 \h </w:instrText>
            </w:r>
            <w:r w:rsidR="009749D2">
              <w:rPr>
                <w:noProof/>
                <w:webHidden/>
              </w:rPr>
            </w:r>
            <w:r w:rsidR="009749D2">
              <w:rPr>
                <w:noProof/>
                <w:webHidden/>
              </w:rPr>
              <w:fldChar w:fldCharType="separate"/>
            </w:r>
            <w:r w:rsidR="00784E37">
              <w:rPr>
                <w:noProof/>
                <w:webHidden/>
              </w:rPr>
              <w:t>40</w:t>
            </w:r>
            <w:r w:rsidR="009749D2">
              <w:rPr>
                <w:noProof/>
                <w:webHidden/>
              </w:rPr>
              <w:fldChar w:fldCharType="end"/>
            </w:r>
          </w:hyperlink>
        </w:p>
        <w:p w14:paraId="63F88326" w14:textId="4F9BE378" w:rsidR="009749D2" w:rsidRDefault="0092178C">
          <w:pPr>
            <w:pStyle w:val="27"/>
            <w:tabs>
              <w:tab w:val="right" w:leader="dot" w:pos="9345"/>
            </w:tabs>
            <w:rPr>
              <w:rFonts w:eastAsiaTheme="minorEastAsia"/>
              <w:noProof/>
              <w:lang w:eastAsia="ru-RU"/>
            </w:rPr>
          </w:pPr>
          <w:hyperlink w:anchor="_Toc171597402" w:history="1">
            <w:r w:rsidR="009749D2" w:rsidRPr="00487B7B">
              <w:rPr>
                <w:rStyle w:val="a7"/>
                <w:noProof/>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9749D2">
              <w:rPr>
                <w:noProof/>
                <w:webHidden/>
              </w:rPr>
              <w:tab/>
            </w:r>
            <w:r w:rsidR="009749D2">
              <w:rPr>
                <w:noProof/>
                <w:webHidden/>
              </w:rPr>
              <w:fldChar w:fldCharType="begin"/>
            </w:r>
            <w:r w:rsidR="009749D2">
              <w:rPr>
                <w:noProof/>
                <w:webHidden/>
              </w:rPr>
              <w:instrText xml:space="preserve"> PAGEREF _Toc171597402 \h </w:instrText>
            </w:r>
            <w:r w:rsidR="009749D2">
              <w:rPr>
                <w:noProof/>
                <w:webHidden/>
              </w:rPr>
            </w:r>
            <w:r w:rsidR="009749D2">
              <w:rPr>
                <w:noProof/>
                <w:webHidden/>
              </w:rPr>
              <w:fldChar w:fldCharType="separate"/>
            </w:r>
            <w:r w:rsidR="00784E37">
              <w:rPr>
                <w:noProof/>
                <w:webHidden/>
              </w:rPr>
              <w:t>41</w:t>
            </w:r>
            <w:r w:rsidR="009749D2">
              <w:rPr>
                <w:noProof/>
                <w:webHidden/>
              </w:rPr>
              <w:fldChar w:fldCharType="end"/>
            </w:r>
          </w:hyperlink>
        </w:p>
        <w:p w14:paraId="4FCC2A96" w14:textId="7E5B2AF3" w:rsidR="009749D2" w:rsidRDefault="0092178C">
          <w:pPr>
            <w:pStyle w:val="27"/>
            <w:tabs>
              <w:tab w:val="right" w:leader="dot" w:pos="9345"/>
            </w:tabs>
            <w:rPr>
              <w:rFonts w:eastAsiaTheme="minorEastAsia"/>
              <w:noProof/>
              <w:lang w:eastAsia="ru-RU"/>
            </w:rPr>
          </w:pPr>
          <w:hyperlink w:anchor="_Toc171597403" w:history="1">
            <w:r w:rsidR="009749D2" w:rsidRPr="00487B7B">
              <w:rPr>
                <w:rStyle w:val="a7"/>
                <w:noProof/>
              </w:rPr>
              <w:t>1.3.15 Предписания надзорных органов по запрещению дальнейшей эксплуатации участков тепловой сети и результаты их исполнения</w:t>
            </w:r>
            <w:r w:rsidR="009749D2">
              <w:rPr>
                <w:noProof/>
                <w:webHidden/>
              </w:rPr>
              <w:tab/>
            </w:r>
            <w:r w:rsidR="009749D2">
              <w:rPr>
                <w:noProof/>
                <w:webHidden/>
              </w:rPr>
              <w:fldChar w:fldCharType="begin"/>
            </w:r>
            <w:r w:rsidR="009749D2">
              <w:rPr>
                <w:noProof/>
                <w:webHidden/>
              </w:rPr>
              <w:instrText xml:space="preserve"> PAGEREF _Toc171597403 \h </w:instrText>
            </w:r>
            <w:r w:rsidR="009749D2">
              <w:rPr>
                <w:noProof/>
                <w:webHidden/>
              </w:rPr>
            </w:r>
            <w:r w:rsidR="009749D2">
              <w:rPr>
                <w:noProof/>
                <w:webHidden/>
              </w:rPr>
              <w:fldChar w:fldCharType="separate"/>
            </w:r>
            <w:r w:rsidR="00784E37">
              <w:rPr>
                <w:noProof/>
                <w:webHidden/>
              </w:rPr>
              <w:t>41</w:t>
            </w:r>
            <w:r w:rsidR="009749D2">
              <w:rPr>
                <w:noProof/>
                <w:webHidden/>
              </w:rPr>
              <w:fldChar w:fldCharType="end"/>
            </w:r>
          </w:hyperlink>
        </w:p>
        <w:p w14:paraId="668A97E7" w14:textId="2A3CA9AD" w:rsidR="009749D2" w:rsidRDefault="0092178C">
          <w:pPr>
            <w:pStyle w:val="27"/>
            <w:tabs>
              <w:tab w:val="right" w:leader="dot" w:pos="9345"/>
            </w:tabs>
            <w:rPr>
              <w:rFonts w:eastAsiaTheme="minorEastAsia"/>
              <w:noProof/>
              <w:lang w:eastAsia="ru-RU"/>
            </w:rPr>
          </w:pPr>
          <w:hyperlink w:anchor="_Toc171597404" w:history="1">
            <w:r w:rsidR="009749D2" w:rsidRPr="00487B7B">
              <w:rPr>
                <w:rStyle w:val="a7"/>
                <w:noProof/>
              </w:rPr>
              <w:t xml:space="preserve">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w:t>
            </w:r>
            <w:r w:rsidR="009749D2" w:rsidRPr="00487B7B">
              <w:rPr>
                <w:rStyle w:val="a7"/>
                <w:noProof/>
              </w:rPr>
              <w:lastRenderedPageBreak/>
              <w:t>определяющих выбор и обоснование графика регулирования отпуска тепловой энергии потребителям</w:t>
            </w:r>
            <w:r w:rsidR="009749D2">
              <w:rPr>
                <w:noProof/>
                <w:webHidden/>
              </w:rPr>
              <w:tab/>
            </w:r>
            <w:r w:rsidR="009749D2">
              <w:rPr>
                <w:noProof/>
                <w:webHidden/>
              </w:rPr>
              <w:fldChar w:fldCharType="begin"/>
            </w:r>
            <w:r w:rsidR="009749D2">
              <w:rPr>
                <w:noProof/>
                <w:webHidden/>
              </w:rPr>
              <w:instrText xml:space="preserve"> PAGEREF _Toc171597404 \h </w:instrText>
            </w:r>
            <w:r w:rsidR="009749D2">
              <w:rPr>
                <w:noProof/>
                <w:webHidden/>
              </w:rPr>
            </w:r>
            <w:r w:rsidR="009749D2">
              <w:rPr>
                <w:noProof/>
                <w:webHidden/>
              </w:rPr>
              <w:fldChar w:fldCharType="separate"/>
            </w:r>
            <w:r w:rsidR="00784E37">
              <w:rPr>
                <w:noProof/>
                <w:webHidden/>
              </w:rPr>
              <w:t>41</w:t>
            </w:r>
            <w:r w:rsidR="009749D2">
              <w:rPr>
                <w:noProof/>
                <w:webHidden/>
              </w:rPr>
              <w:fldChar w:fldCharType="end"/>
            </w:r>
          </w:hyperlink>
        </w:p>
        <w:p w14:paraId="6DF269D5" w14:textId="43546D1E" w:rsidR="009749D2" w:rsidRDefault="0092178C">
          <w:pPr>
            <w:pStyle w:val="27"/>
            <w:tabs>
              <w:tab w:val="right" w:leader="dot" w:pos="9345"/>
            </w:tabs>
            <w:rPr>
              <w:rFonts w:eastAsiaTheme="minorEastAsia"/>
              <w:noProof/>
              <w:lang w:eastAsia="ru-RU"/>
            </w:rPr>
          </w:pPr>
          <w:hyperlink w:anchor="_Toc171597405" w:history="1">
            <w:r w:rsidR="009749D2" w:rsidRPr="00487B7B">
              <w:rPr>
                <w:rStyle w:val="a7"/>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749D2">
              <w:rPr>
                <w:noProof/>
                <w:webHidden/>
              </w:rPr>
              <w:tab/>
            </w:r>
            <w:r w:rsidR="009749D2">
              <w:rPr>
                <w:noProof/>
                <w:webHidden/>
              </w:rPr>
              <w:fldChar w:fldCharType="begin"/>
            </w:r>
            <w:r w:rsidR="009749D2">
              <w:rPr>
                <w:noProof/>
                <w:webHidden/>
              </w:rPr>
              <w:instrText xml:space="preserve"> PAGEREF _Toc171597405 \h </w:instrText>
            </w:r>
            <w:r w:rsidR="009749D2">
              <w:rPr>
                <w:noProof/>
                <w:webHidden/>
              </w:rPr>
            </w:r>
            <w:r w:rsidR="009749D2">
              <w:rPr>
                <w:noProof/>
                <w:webHidden/>
              </w:rPr>
              <w:fldChar w:fldCharType="separate"/>
            </w:r>
            <w:r w:rsidR="00784E37">
              <w:rPr>
                <w:noProof/>
                <w:webHidden/>
              </w:rPr>
              <w:t>41</w:t>
            </w:r>
            <w:r w:rsidR="009749D2">
              <w:rPr>
                <w:noProof/>
                <w:webHidden/>
              </w:rPr>
              <w:fldChar w:fldCharType="end"/>
            </w:r>
          </w:hyperlink>
        </w:p>
        <w:p w14:paraId="07D30652" w14:textId="08CCEB63" w:rsidR="009749D2" w:rsidRDefault="0092178C">
          <w:pPr>
            <w:pStyle w:val="27"/>
            <w:tabs>
              <w:tab w:val="right" w:leader="dot" w:pos="9345"/>
            </w:tabs>
            <w:rPr>
              <w:rFonts w:eastAsiaTheme="minorEastAsia"/>
              <w:noProof/>
              <w:lang w:eastAsia="ru-RU"/>
            </w:rPr>
          </w:pPr>
          <w:hyperlink w:anchor="_Toc171597406" w:history="1">
            <w:r w:rsidR="009749D2" w:rsidRPr="00487B7B">
              <w:rPr>
                <w:rStyle w:val="a7"/>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9749D2">
              <w:rPr>
                <w:noProof/>
                <w:webHidden/>
              </w:rPr>
              <w:tab/>
            </w:r>
            <w:r w:rsidR="009749D2">
              <w:rPr>
                <w:noProof/>
                <w:webHidden/>
              </w:rPr>
              <w:fldChar w:fldCharType="begin"/>
            </w:r>
            <w:r w:rsidR="009749D2">
              <w:rPr>
                <w:noProof/>
                <w:webHidden/>
              </w:rPr>
              <w:instrText xml:space="preserve"> PAGEREF _Toc171597406 \h </w:instrText>
            </w:r>
            <w:r w:rsidR="009749D2">
              <w:rPr>
                <w:noProof/>
                <w:webHidden/>
              </w:rPr>
            </w:r>
            <w:r w:rsidR="009749D2">
              <w:rPr>
                <w:noProof/>
                <w:webHidden/>
              </w:rPr>
              <w:fldChar w:fldCharType="separate"/>
            </w:r>
            <w:r w:rsidR="00784E37">
              <w:rPr>
                <w:noProof/>
                <w:webHidden/>
              </w:rPr>
              <w:t>42</w:t>
            </w:r>
            <w:r w:rsidR="009749D2">
              <w:rPr>
                <w:noProof/>
                <w:webHidden/>
              </w:rPr>
              <w:fldChar w:fldCharType="end"/>
            </w:r>
          </w:hyperlink>
        </w:p>
        <w:p w14:paraId="45A627AB" w14:textId="121D059F" w:rsidR="009749D2" w:rsidRDefault="0092178C">
          <w:pPr>
            <w:pStyle w:val="27"/>
            <w:tabs>
              <w:tab w:val="right" w:leader="dot" w:pos="9345"/>
            </w:tabs>
            <w:rPr>
              <w:rFonts w:eastAsiaTheme="minorEastAsia"/>
              <w:noProof/>
              <w:lang w:eastAsia="ru-RU"/>
            </w:rPr>
          </w:pPr>
          <w:hyperlink w:anchor="_Toc171597407" w:history="1">
            <w:r w:rsidR="009749D2" w:rsidRPr="00487B7B">
              <w:rPr>
                <w:rStyle w:val="a7"/>
                <w:noProof/>
              </w:rPr>
              <w:t>1.3.19 Уровень автоматизации и обслуживания центральных тепловых пунктов, насосных станций</w:t>
            </w:r>
            <w:r w:rsidR="009749D2">
              <w:rPr>
                <w:noProof/>
                <w:webHidden/>
              </w:rPr>
              <w:tab/>
            </w:r>
            <w:r w:rsidR="009749D2">
              <w:rPr>
                <w:noProof/>
                <w:webHidden/>
              </w:rPr>
              <w:fldChar w:fldCharType="begin"/>
            </w:r>
            <w:r w:rsidR="009749D2">
              <w:rPr>
                <w:noProof/>
                <w:webHidden/>
              </w:rPr>
              <w:instrText xml:space="preserve"> PAGEREF _Toc171597407 \h </w:instrText>
            </w:r>
            <w:r w:rsidR="009749D2">
              <w:rPr>
                <w:noProof/>
                <w:webHidden/>
              </w:rPr>
            </w:r>
            <w:r w:rsidR="009749D2">
              <w:rPr>
                <w:noProof/>
                <w:webHidden/>
              </w:rPr>
              <w:fldChar w:fldCharType="separate"/>
            </w:r>
            <w:r w:rsidR="00784E37">
              <w:rPr>
                <w:noProof/>
                <w:webHidden/>
              </w:rPr>
              <w:t>42</w:t>
            </w:r>
            <w:r w:rsidR="009749D2">
              <w:rPr>
                <w:noProof/>
                <w:webHidden/>
              </w:rPr>
              <w:fldChar w:fldCharType="end"/>
            </w:r>
          </w:hyperlink>
        </w:p>
        <w:p w14:paraId="124CA796" w14:textId="463A92AC" w:rsidR="009749D2" w:rsidRDefault="0092178C">
          <w:pPr>
            <w:pStyle w:val="27"/>
            <w:tabs>
              <w:tab w:val="right" w:leader="dot" w:pos="9345"/>
            </w:tabs>
            <w:rPr>
              <w:rFonts w:eastAsiaTheme="minorEastAsia"/>
              <w:noProof/>
              <w:lang w:eastAsia="ru-RU"/>
            </w:rPr>
          </w:pPr>
          <w:hyperlink w:anchor="_Toc171597408" w:history="1">
            <w:r w:rsidR="009749D2" w:rsidRPr="00487B7B">
              <w:rPr>
                <w:rStyle w:val="a7"/>
                <w:noProof/>
              </w:rPr>
              <w:t>1.3.20 Сведения о наличии защиты тепловых сетей от превышения давления</w:t>
            </w:r>
            <w:r w:rsidR="009749D2">
              <w:rPr>
                <w:noProof/>
                <w:webHidden/>
              </w:rPr>
              <w:tab/>
            </w:r>
            <w:r w:rsidR="009749D2">
              <w:rPr>
                <w:noProof/>
                <w:webHidden/>
              </w:rPr>
              <w:fldChar w:fldCharType="begin"/>
            </w:r>
            <w:r w:rsidR="009749D2">
              <w:rPr>
                <w:noProof/>
                <w:webHidden/>
              </w:rPr>
              <w:instrText xml:space="preserve"> PAGEREF _Toc171597408 \h </w:instrText>
            </w:r>
            <w:r w:rsidR="009749D2">
              <w:rPr>
                <w:noProof/>
                <w:webHidden/>
              </w:rPr>
            </w:r>
            <w:r w:rsidR="009749D2">
              <w:rPr>
                <w:noProof/>
                <w:webHidden/>
              </w:rPr>
              <w:fldChar w:fldCharType="separate"/>
            </w:r>
            <w:r w:rsidR="00784E37">
              <w:rPr>
                <w:noProof/>
                <w:webHidden/>
              </w:rPr>
              <w:t>42</w:t>
            </w:r>
            <w:r w:rsidR="009749D2">
              <w:rPr>
                <w:noProof/>
                <w:webHidden/>
              </w:rPr>
              <w:fldChar w:fldCharType="end"/>
            </w:r>
          </w:hyperlink>
        </w:p>
        <w:p w14:paraId="21C5DE84" w14:textId="06206760" w:rsidR="009749D2" w:rsidRDefault="0092178C">
          <w:pPr>
            <w:pStyle w:val="27"/>
            <w:tabs>
              <w:tab w:val="right" w:leader="dot" w:pos="9345"/>
            </w:tabs>
            <w:rPr>
              <w:rFonts w:eastAsiaTheme="minorEastAsia"/>
              <w:noProof/>
              <w:lang w:eastAsia="ru-RU"/>
            </w:rPr>
          </w:pPr>
          <w:hyperlink w:anchor="_Toc171597409" w:history="1">
            <w:r w:rsidR="009749D2" w:rsidRPr="00487B7B">
              <w:rPr>
                <w:rStyle w:val="a7"/>
                <w:noProof/>
              </w:rPr>
              <w:t>1.3.21 Перечень выявленных бесхозяйных тепловых сетей и обоснование выбора организации, уполномоченной на их эксплуатацию</w:t>
            </w:r>
            <w:r w:rsidR="009749D2">
              <w:rPr>
                <w:noProof/>
                <w:webHidden/>
              </w:rPr>
              <w:tab/>
            </w:r>
            <w:r w:rsidR="009749D2">
              <w:rPr>
                <w:noProof/>
                <w:webHidden/>
              </w:rPr>
              <w:fldChar w:fldCharType="begin"/>
            </w:r>
            <w:r w:rsidR="009749D2">
              <w:rPr>
                <w:noProof/>
                <w:webHidden/>
              </w:rPr>
              <w:instrText xml:space="preserve"> PAGEREF _Toc171597409 \h </w:instrText>
            </w:r>
            <w:r w:rsidR="009749D2">
              <w:rPr>
                <w:noProof/>
                <w:webHidden/>
              </w:rPr>
            </w:r>
            <w:r w:rsidR="009749D2">
              <w:rPr>
                <w:noProof/>
                <w:webHidden/>
              </w:rPr>
              <w:fldChar w:fldCharType="separate"/>
            </w:r>
            <w:r w:rsidR="00784E37">
              <w:rPr>
                <w:noProof/>
                <w:webHidden/>
              </w:rPr>
              <w:t>43</w:t>
            </w:r>
            <w:r w:rsidR="009749D2">
              <w:rPr>
                <w:noProof/>
                <w:webHidden/>
              </w:rPr>
              <w:fldChar w:fldCharType="end"/>
            </w:r>
          </w:hyperlink>
        </w:p>
        <w:p w14:paraId="3EF62A32" w14:textId="0FBC53D5" w:rsidR="009749D2" w:rsidRDefault="0092178C">
          <w:pPr>
            <w:pStyle w:val="27"/>
            <w:tabs>
              <w:tab w:val="right" w:leader="dot" w:pos="9345"/>
            </w:tabs>
            <w:rPr>
              <w:rFonts w:eastAsiaTheme="minorEastAsia"/>
              <w:noProof/>
              <w:lang w:eastAsia="ru-RU"/>
            </w:rPr>
          </w:pPr>
          <w:hyperlink w:anchor="_Toc171597410" w:history="1">
            <w:r w:rsidR="009749D2" w:rsidRPr="00487B7B">
              <w:rPr>
                <w:rStyle w:val="a7"/>
                <w:noProof/>
              </w:rPr>
              <w:t>1.3.22 Данные энергетических характеристик тепловых сетей (при их наличии)</w:t>
            </w:r>
            <w:r w:rsidR="009749D2">
              <w:rPr>
                <w:noProof/>
                <w:webHidden/>
              </w:rPr>
              <w:tab/>
            </w:r>
            <w:r w:rsidR="009749D2">
              <w:rPr>
                <w:noProof/>
                <w:webHidden/>
              </w:rPr>
              <w:fldChar w:fldCharType="begin"/>
            </w:r>
            <w:r w:rsidR="009749D2">
              <w:rPr>
                <w:noProof/>
                <w:webHidden/>
              </w:rPr>
              <w:instrText xml:space="preserve"> PAGEREF _Toc171597410 \h </w:instrText>
            </w:r>
            <w:r w:rsidR="009749D2">
              <w:rPr>
                <w:noProof/>
                <w:webHidden/>
              </w:rPr>
            </w:r>
            <w:r w:rsidR="009749D2">
              <w:rPr>
                <w:noProof/>
                <w:webHidden/>
              </w:rPr>
              <w:fldChar w:fldCharType="separate"/>
            </w:r>
            <w:r w:rsidR="00784E37">
              <w:rPr>
                <w:noProof/>
                <w:webHidden/>
              </w:rPr>
              <w:t>43</w:t>
            </w:r>
            <w:r w:rsidR="009749D2">
              <w:rPr>
                <w:noProof/>
                <w:webHidden/>
              </w:rPr>
              <w:fldChar w:fldCharType="end"/>
            </w:r>
          </w:hyperlink>
        </w:p>
        <w:p w14:paraId="04BD9B81" w14:textId="6D7F1742" w:rsidR="009749D2" w:rsidRDefault="0092178C">
          <w:pPr>
            <w:pStyle w:val="27"/>
            <w:tabs>
              <w:tab w:val="right" w:leader="dot" w:pos="9345"/>
            </w:tabs>
            <w:rPr>
              <w:rFonts w:eastAsiaTheme="minorEastAsia"/>
              <w:noProof/>
              <w:lang w:eastAsia="ru-RU"/>
            </w:rPr>
          </w:pPr>
          <w:hyperlink w:anchor="_Toc171597411" w:history="1">
            <w:r w:rsidR="009749D2" w:rsidRPr="00487B7B">
              <w:rPr>
                <w:rStyle w:val="a7"/>
                <w:noProof/>
              </w:rPr>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_Toc171597411 \h </w:instrText>
            </w:r>
            <w:r w:rsidR="009749D2">
              <w:rPr>
                <w:noProof/>
                <w:webHidden/>
              </w:rPr>
            </w:r>
            <w:r w:rsidR="009749D2">
              <w:rPr>
                <w:noProof/>
                <w:webHidden/>
              </w:rPr>
              <w:fldChar w:fldCharType="separate"/>
            </w:r>
            <w:r w:rsidR="00784E37">
              <w:rPr>
                <w:noProof/>
                <w:webHidden/>
              </w:rPr>
              <w:t>43</w:t>
            </w:r>
            <w:r w:rsidR="009749D2">
              <w:rPr>
                <w:noProof/>
                <w:webHidden/>
              </w:rPr>
              <w:fldChar w:fldCharType="end"/>
            </w:r>
          </w:hyperlink>
        </w:p>
        <w:p w14:paraId="79036772" w14:textId="4D935E5F" w:rsidR="009749D2" w:rsidRDefault="0092178C">
          <w:pPr>
            <w:pStyle w:val="27"/>
            <w:tabs>
              <w:tab w:val="right" w:leader="dot" w:pos="9345"/>
            </w:tabs>
            <w:rPr>
              <w:rFonts w:eastAsiaTheme="minorEastAsia"/>
              <w:noProof/>
              <w:lang w:eastAsia="ru-RU"/>
            </w:rPr>
          </w:pPr>
          <w:hyperlink w:anchor="_Toc171597412" w:history="1">
            <w:r w:rsidR="009749D2" w:rsidRPr="00487B7B">
              <w:rPr>
                <w:rStyle w:val="a7"/>
                <w:noProof/>
              </w:rPr>
              <w:t>Часть 4. ЗОНЫ ДЕЙСТВИЯ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_Toc171597412 \h </w:instrText>
            </w:r>
            <w:r w:rsidR="009749D2">
              <w:rPr>
                <w:noProof/>
                <w:webHidden/>
              </w:rPr>
            </w:r>
            <w:r w:rsidR="009749D2">
              <w:rPr>
                <w:noProof/>
                <w:webHidden/>
              </w:rPr>
              <w:fldChar w:fldCharType="separate"/>
            </w:r>
            <w:r w:rsidR="00784E37">
              <w:rPr>
                <w:noProof/>
                <w:webHidden/>
              </w:rPr>
              <w:t>44</w:t>
            </w:r>
            <w:r w:rsidR="009749D2">
              <w:rPr>
                <w:noProof/>
                <w:webHidden/>
              </w:rPr>
              <w:fldChar w:fldCharType="end"/>
            </w:r>
          </w:hyperlink>
        </w:p>
        <w:p w14:paraId="12A47A7A" w14:textId="51C2E9AF" w:rsidR="009749D2" w:rsidRDefault="0092178C">
          <w:pPr>
            <w:pStyle w:val="27"/>
            <w:tabs>
              <w:tab w:val="right" w:leader="dot" w:pos="9345"/>
            </w:tabs>
            <w:rPr>
              <w:rFonts w:eastAsiaTheme="minorEastAsia"/>
              <w:noProof/>
              <w:lang w:eastAsia="ru-RU"/>
            </w:rPr>
          </w:pPr>
          <w:hyperlink w:anchor="_Toc171597413" w:history="1">
            <w:r w:rsidR="009749D2" w:rsidRPr="00487B7B">
              <w:rPr>
                <w:rStyle w:val="a7"/>
                <w:noProof/>
              </w:rPr>
              <w:t>Часть 5. ТЕПЛОВЫЕ НАГРУЗКИ ПОТРЕБИТЕЛЕЙ ТЕПЛОВОЙ ЭНЕРГИИ, ГРУПП ПОТРЕБИТЕЛЕЙ ТЕПЛОВОЙ ЭНЕРГИИ</w:t>
            </w:r>
            <w:r w:rsidR="009749D2">
              <w:rPr>
                <w:noProof/>
                <w:webHidden/>
              </w:rPr>
              <w:tab/>
            </w:r>
            <w:r w:rsidR="009749D2">
              <w:rPr>
                <w:noProof/>
                <w:webHidden/>
              </w:rPr>
              <w:fldChar w:fldCharType="begin"/>
            </w:r>
            <w:r w:rsidR="009749D2">
              <w:rPr>
                <w:noProof/>
                <w:webHidden/>
              </w:rPr>
              <w:instrText xml:space="preserve"> PAGEREF _Toc171597413 \h </w:instrText>
            </w:r>
            <w:r w:rsidR="009749D2">
              <w:rPr>
                <w:noProof/>
                <w:webHidden/>
              </w:rPr>
            </w:r>
            <w:r w:rsidR="009749D2">
              <w:rPr>
                <w:noProof/>
                <w:webHidden/>
              </w:rPr>
              <w:fldChar w:fldCharType="separate"/>
            </w:r>
            <w:r w:rsidR="00784E37">
              <w:rPr>
                <w:noProof/>
                <w:webHidden/>
              </w:rPr>
              <w:t>44</w:t>
            </w:r>
            <w:r w:rsidR="009749D2">
              <w:rPr>
                <w:noProof/>
                <w:webHidden/>
              </w:rPr>
              <w:fldChar w:fldCharType="end"/>
            </w:r>
          </w:hyperlink>
        </w:p>
        <w:p w14:paraId="4AFB49C0" w14:textId="34EF2384" w:rsidR="009749D2" w:rsidRDefault="0092178C">
          <w:pPr>
            <w:pStyle w:val="27"/>
            <w:tabs>
              <w:tab w:val="right" w:leader="dot" w:pos="9345"/>
            </w:tabs>
            <w:rPr>
              <w:rFonts w:eastAsiaTheme="minorEastAsia"/>
              <w:noProof/>
              <w:lang w:eastAsia="ru-RU"/>
            </w:rPr>
          </w:pPr>
          <w:hyperlink w:anchor="_Toc171597414" w:history="1">
            <w:r w:rsidR="009749D2" w:rsidRPr="00487B7B">
              <w:rPr>
                <w:rStyle w:val="a7"/>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9749D2">
              <w:rPr>
                <w:noProof/>
                <w:webHidden/>
              </w:rPr>
              <w:tab/>
            </w:r>
            <w:r w:rsidR="009749D2">
              <w:rPr>
                <w:noProof/>
                <w:webHidden/>
              </w:rPr>
              <w:fldChar w:fldCharType="begin"/>
            </w:r>
            <w:r w:rsidR="009749D2">
              <w:rPr>
                <w:noProof/>
                <w:webHidden/>
              </w:rPr>
              <w:instrText xml:space="preserve"> PAGEREF _Toc171597414 \h </w:instrText>
            </w:r>
            <w:r w:rsidR="009749D2">
              <w:rPr>
                <w:noProof/>
                <w:webHidden/>
              </w:rPr>
            </w:r>
            <w:r w:rsidR="009749D2">
              <w:rPr>
                <w:noProof/>
                <w:webHidden/>
              </w:rPr>
              <w:fldChar w:fldCharType="separate"/>
            </w:r>
            <w:r w:rsidR="00784E37">
              <w:rPr>
                <w:noProof/>
                <w:webHidden/>
              </w:rPr>
              <w:t>44</w:t>
            </w:r>
            <w:r w:rsidR="009749D2">
              <w:rPr>
                <w:noProof/>
                <w:webHidden/>
              </w:rPr>
              <w:fldChar w:fldCharType="end"/>
            </w:r>
          </w:hyperlink>
        </w:p>
        <w:p w14:paraId="254923C4" w14:textId="0651A342" w:rsidR="009749D2" w:rsidRDefault="0092178C">
          <w:pPr>
            <w:pStyle w:val="27"/>
            <w:tabs>
              <w:tab w:val="right" w:leader="dot" w:pos="9345"/>
            </w:tabs>
            <w:rPr>
              <w:rFonts w:eastAsiaTheme="minorEastAsia"/>
              <w:noProof/>
              <w:lang w:eastAsia="ru-RU"/>
            </w:rPr>
          </w:pPr>
          <w:hyperlink w:anchor="_Toc171597415" w:history="1">
            <w:r w:rsidR="009749D2" w:rsidRPr="00487B7B">
              <w:rPr>
                <w:rStyle w:val="a7"/>
                <w:noProof/>
              </w:rPr>
              <w:t>1.5.2 Описание значений расчетных тепловых нагрузок на коллекторах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_Toc171597415 \h </w:instrText>
            </w:r>
            <w:r w:rsidR="009749D2">
              <w:rPr>
                <w:noProof/>
                <w:webHidden/>
              </w:rPr>
            </w:r>
            <w:r w:rsidR="009749D2">
              <w:rPr>
                <w:noProof/>
                <w:webHidden/>
              </w:rPr>
              <w:fldChar w:fldCharType="separate"/>
            </w:r>
            <w:r w:rsidR="00784E37">
              <w:rPr>
                <w:noProof/>
                <w:webHidden/>
              </w:rPr>
              <w:t>44</w:t>
            </w:r>
            <w:r w:rsidR="009749D2">
              <w:rPr>
                <w:noProof/>
                <w:webHidden/>
              </w:rPr>
              <w:fldChar w:fldCharType="end"/>
            </w:r>
          </w:hyperlink>
        </w:p>
        <w:p w14:paraId="01EDE7F4" w14:textId="27F309DF" w:rsidR="009749D2" w:rsidRDefault="0092178C">
          <w:pPr>
            <w:pStyle w:val="27"/>
            <w:tabs>
              <w:tab w:val="right" w:leader="dot" w:pos="9345"/>
            </w:tabs>
            <w:rPr>
              <w:rFonts w:eastAsiaTheme="minorEastAsia"/>
              <w:noProof/>
              <w:lang w:eastAsia="ru-RU"/>
            </w:rPr>
          </w:pPr>
          <w:hyperlink w:anchor="_Toc171597416" w:history="1">
            <w:r w:rsidR="009749D2" w:rsidRPr="00487B7B">
              <w:rPr>
                <w:rStyle w:val="a7"/>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_Toc171597416 \h </w:instrText>
            </w:r>
            <w:r w:rsidR="009749D2">
              <w:rPr>
                <w:noProof/>
                <w:webHidden/>
              </w:rPr>
            </w:r>
            <w:r w:rsidR="009749D2">
              <w:rPr>
                <w:noProof/>
                <w:webHidden/>
              </w:rPr>
              <w:fldChar w:fldCharType="separate"/>
            </w:r>
            <w:r w:rsidR="00784E37">
              <w:rPr>
                <w:noProof/>
                <w:webHidden/>
              </w:rPr>
              <w:t>45</w:t>
            </w:r>
            <w:r w:rsidR="009749D2">
              <w:rPr>
                <w:noProof/>
                <w:webHidden/>
              </w:rPr>
              <w:fldChar w:fldCharType="end"/>
            </w:r>
          </w:hyperlink>
        </w:p>
        <w:p w14:paraId="1EE835A3" w14:textId="586945F3" w:rsidR="009749D2" w:rsidRDefault="0092178C">
          <w:pPr>
            <w:pStyle w:val="27"/>
            <w:tabs>
              <w:tab w:val="right" w:leader="dot" w:pos="9345"/>
            </w:tabs>
            <w:rPr>
              <w:rFonts w:eastAsiaTheme="minorEastAsia"/>
              <w:noProof/>
              <w:lang w:eastAsia="ru-RU"/>
            </w:rPr>
          </w:pPr>
          <w:hyperlink w:anchor="_Toc171597417" w:history="1">
            <w:r w:rsidR="009749D2" w:rsidRPr="00487B7B">
              <w:rPr>
                <w:rStyle w:val="a7"/>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9749D2">
              <w:rPr>
                <w:noProof/>
                <w:webHidden/>
              </w:rPr>
              <w:tab/>
            </w:r>
            <w:r w:rsidR="009749D2">
              <w:rPr>
                <w:noProof/>
                <w:webHidden/>
              </w:rPr>
              <w:fldChar w:fldCharType="begin"/>
            </w:r>
            <w:r w:rsidR="009749D2">
              <w:rPr>
                <w:noProof/>
                <w:webHidden/>
              </w:rPr>
              <w:instrText xml:space="preserve"> PAGEREF _Toc171597417 \h </w:instrText>
            </w:r>
            <w:r w:rsidR="009749D2">
              <w:rPr>
                <w:noProof/>
                <w:webHidden/>
              </w:rPr>
            </w:r>
            <w:r w:rsidR="009749D2">
              <w:rPr>
                <w:noProof/>
                <w:webHidden/>
              </w:rPr>
              <w:fldChar w:fldCharType="separate"/>
            </w:r>
            <w:r w:rsidR="00784E37">
              <w:rPr>
                <w:noProof/>
                <w:webHidden/>
              </w:rPr>
              <w:t>45</w:t>
            </w:r>
            <w:r w:rsidR="009749D2">
              <w:rPr>
                <w:noProof/>
                <w:webHidden/>
              </w:rPr>
              <w:fldChar w:fldCharType="end"/>
            </w:r>
          </w:hyperlink>
        </w:p>
        <w:p w14:paraId="4D5E7852" w14:textId="696AD449" w:rsidR="009749D2" w:rsidRDefault="0092178C">
          <w:pPr>
            <w:pStyle w:val="27"/>
            <w:tabs>
              <w:tab w:val="right" w:leader="dot" w:pos="9345"/>
            </w:tabs>
            <w:rPr>
              <w:rFonts w:eastAsiaTheme="minorEastAsia"/>
              <w:noProof/>
              <w:lang w:eastAsia="ru-RU"/>
            </w:rPr>
          </w:pPr>
          <w:hyperlink w:anchor="_Toc171597418" w:history="1">
            <w:r w:rsidR="009749D2" w:rsidRPr="00487B7B">
              <w:rPr>
                <w:rStyle w:val="a7"/>
                <w:noProof/>
              </w:rPr>
              <w:t>1.5.5 Описание существующих нормативов потребления тепловой энергии для населения на отопление и горячее водоснабжение</w:t>
            </w:r>
            <w:r w:rsidR="009749D2">
              <w:rPr>
                <w:noProof/>
                <w:webHidden/>
              </w:rPr>
              <w:tab/>
            </w:r>
            <w:r w:rsidR="009749D2">
              <w:rPr>
                <w:noProof/>
                <w:webHidden/>
              </w:rPr>
              <w:fldChar w:fldCharType="begin"/>
            </w:r>
            <w:r w:rsidR="009749D2">
              <w:rPr>
                <w:noProof/>
                <w:webHidden/>
              </w:rPr>
              <w:instrText xml:space="preserve"> PAGEREF _Toc171597418 \h </w:instrText>
            </w:r>
            <w:r w:rsidR="009749D2">
              <w:rPr>
                <w:noProof/>
                <w:webHidden/>
              </w:rPr>
            </w:r>
            <w:r w:rsidR="009749D2">
              <w:rPr>
                <w:noProof/>
                <w:webHidden/>
              </w:rPr>
              <w:fldChar w:fldCharType="separate"/>
            </w:r>
            <w:r w:rsidR="00784E37">
              <w:rPr>
                <w:noProof/>
                <w:webHidden/>
              </w:rPr>
              <w:t>45</w:t>
            </w:r>
            <w:r w:rsidR="009749D2">
              <w:rPr>
                <w:noProof/>
                <w:webHidden/>
              </w:rPr>
              <w:fldChar w:fldCharType="end"/>
            </w:r>
          </w:hyperlink>
        </w:p>
        <w:p w14:paraId="3C3AC4EB" w14:textId="4B86C0ED" w:rsidR="009749D2" w:rsidRDefault="0092178C">
          <w:pPr>
            <w:pStyle w:val="27"/>
            <w:tabs>
              <w:tab w:val="right" w:leader="dot" w:pos="9345"/>
            </w:tabs>
            <w:rPr>
              <w:rFonts w:eastAsiaTheme="minorEastAsia"/>
              <w:noProof/>
              <w:lang w:eastAsia="ru-RU"/>
            </w:rPr>
          </w:pPr>
          <w:hyperlink w:anchor="_Toc171597419" w:history="1">
            <w:r w:rsidR="009749D2" w:rsidRPr="00487B7B">
              <w:rPr>
                <w:rStyle w:val="a7"/>
                <w:noProof/>
              </w:rPr>
              <w:t>1.5.6 Описание сравнения величины договорной и расчетной тепловой нагрузки по зоне действия каждого источника тепловой энергии</w:t>
            </w:r>
            <w:r w:rsidR="009749D2">
              <w:rPr>
                <w:noProof/>
                <w:webHidden/>
              </w:rPr>
              <w:tab/>
            </w:r>
            <w:r w:rsidR="009749D2">
              <w:rPr>
                <w:noProof/>
                <w:webHidden/>
              </w:rPr>
              <w:fldChar w:fldCharType="begin"/>
            </w:r>
            <w:r w:rsidR="009749D2">
              <w:rPr>
                <w:noProof/>
                <w:webHidden/>
              </w:rPr>
              <w:instrText xml:space="preserve"> PAGEREF _Toc171597419 \h </w:instrText>
            </w:r>
            <w:r w:rsidR="009749D2">
              <w:rPr>
                <w:noProof/>
                <w:webHidden/>
              </w:rPr>
            </w:r>
            <w:r w:rsidR="009749D2">
              <w:rPr>
                <w:noProof/>
                <w:webHidden/>
              </w:rPr>
              <w:fldChar w:fldCharType="separate"/>
            </w:r>
            <w:r w:rsidR="00784E37">
              <w:rPr>
                <w:noProof/>
                <w:webHidden/>
              </w:rPr>
              <w:t>45</w:t>
            </w:r>
            <w:r w:rsidR="009749D2">
              <w:rPr>
                <w:noProof/>
                <w:webHidden/>
              </w:rPr>
              <w:fldChar w:fldCharType="end"/>
            </w:r>
          </w:hyperlink>
        </w:p>
        <w:p w14:paraId="35A15120" w14:textId="35564CBE" w:rsidR="009749D2" w:rsidRDefault="0092178C">
          <w:pPr>
            <w:pStyle w:val="27"/>
            <w:tabs>
              <w:tab w:val="right" w:leader="dot" w:pos="9345"/>
            </w:tabs>
            <w:rPr>
              <w:rFonts w:eastAsiaTheme="minorEastAsia"/>
              <w:noProof/>
              <w:lang w:eastAsia="ru-RU"/>
            </w:rPr>
          </w:pPr>
          <w:hyperlink w:anchor="_Toc171597420" w:history="1">
            <w:r w:rsidR="009749D2" w:rsidRPr="00487B7B">
              <w:rPr>
                <w:rStyle w:val="a7"/>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_Toc171597420 \h </w:instrText>
            </w:r>
            <w:r w:rsidR="009749D2">
              <w:rPr>
                <w:noProof/>
                <w:webHidden/>
              </w:rPr>
            </w:r>
            <w:r w:rsidR="009749D2">
              <w:rPr>
                <w:noProof/>
                <w:webHidden/>
              </w:rPr>
              <w:fldChar w:fldCharType="separate"/>
            </w:r>
            <w:r w:rsidR="00784E37">
              <w:rPr>
                <w:noProof/>
                <w:webHidden/>
              </w:rPr>
              <w:t>47</w:t>
            </w:r>
            <w:r w:rsidR="009749D2">
              <w:rPr>
                <w:noProof/>
                <w:webHidden/>
              </w:rPr>
              <w:fldChar w:fldCharType="end"/>
            </w:r>
          </w:hyperlink>
        </w:p>
        <w:p w14:paraId="08B205BB" w14:textId="67233B7B" w:rsidR="009749D2" w:rsidRDefault="0092178C">
          <w:pPr>
            <w:pStyle w:val="27"/>
            <w:tabs>
              <w:tab w:val="right" w:leader="dot" w:pos="9345"/>
            </w:tabs>
            <w:rPr>
              <w:rFonts w:eastAsiaTheme="minorEastAsia"/>
              <w:noProof/>
              <w:lang w:eastAsia="ru-RU"/>
            </w:rPr>
          </w:pPr>
          <w:hyperlink w:anchor="_Toc171597421" w:history="1">
            <w:r w:rsidR="009749D2" w:rsidRPr="00487B7B">
              <w:rPr>
                <w:rStyle w:val="a7"/>
                <w:noProof/>
              </w:rPr>
              <w:t>Часть 6. БАЛАНСЫ ТЕПЛОВОЙ МОЩНОСТИ И ТЕПЛОВОЙ НАГРУЗКИ</w:t>
            </w:r>
            <w:r w:rsidR="009749D2">
              <w:rPr>
                <w:noProof/>
                <w:webHidden/>
              </w:rPr>
              <w:tab/>
            </w:r>
            <w:r w:rsidR="009749D2">
              <w:rPr>
                <w:noProof/>
                <w:webHidden/>
              </w:rPr>
              <w:fldChar w:fldCharType="begin"/>
            </w:r>
            <w:r w:rsidR="009749D2">
              <w:rPr>
                <w:noProof/>
                <w:webHidden/>
              </w:rPr>
              <w:instrText xml:space="preserve"> PAGEREF _Toc171597421 \h </w:instrText>
            </w:r>
            <w:r w:rsidR="009749D2">
              <w:rPr>
                <w:noProof/>
                <w:webHidden/>
              </w:rPr>
            </w:r>
            <w:r w:rsidR="009749D2">
              <w:rPr>
                <w:noProof/>
                <w:webHidden/>
              </w:rPr>
              <w:fldChar w:fldCharType="separate"/>
            </w:r>
            <w:r w:rsidR="00784E37">
              <w:rPr>
                <w:noProof/>
                <w:webHidden/>
              </w:rPr>
              <w:t>48</w:t>
            </w:r>
            <w:r w:rsidR="009749D2">
              <w:rPr>
                <w:noProof/>
                <w:webHidden/>
              </w:rPr>
              <w:fldChar w:fldCharType="end"/>
            </w:r>
          </w:hyperlink>
        </w:p>
        <w:p w14:paraId="309286E4" w14:textId="1E0CEE58" w:rsidR="009749D2" w:rsidRDefault="0092178C">
          <w:pPr>
            <w:pStyle w:val="27"/>
            <w:tabs>
              <w:tab w:val="right" w:leader="dot" w:pos="9345"/>
            </w:tabs>
            <w:rPr>
              <w:rFonts w:eastAsiaTheme="minorEastAsia"/>
              <w:noProof/>
              <w:lang w:eastAsia="ru-RU"/>
            </w:rPr>
          </w:pPr>
          <w:hyperlink w:anchor="_Toc171597422" w:history="1">
            <w:r w:rsidR="009749D2" w:rsidRPr="00487B7B">
              <w:rPr>
                <w:rStyle w:val="a7"/>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9749D2">
              <w:rPr>
                <w:noProof/>
                <w:webHidden/>
              </w:rPr>
              <w:tab/>
            </w:r>
            <w:r w:rsidR="009749D2">
              <w:rPr>
                <w:noProof/>
                <w:webHidden/>
              </w:rPr>
              <w:fldChar w:fldCharType="begin"/>
            </w:r>
            <w:r w:rsidR="009749D2">
              <w:rPr>
                <w:noProof/>
                <w:webHidden/>
              </w:rPr>
              <w:instrText xml:space="preserve"> PAGEREF _Toc171597422 \h </w:instrText>
            </w:r>
            <w:r w:rsidR="009749D2">
              <w:rPr>
                <w:noProof/>
                <w:webHidden/>
              </w:rPr>
            </w:r>
            <w:r w:rsidR="009749D2">
              <w:rPr>
                <w:noProof/>
                <w:webHidden/>
              </w:rPr>
              <w:fldChar w:fldCharType="separate"/>
            </w:r>
            <w:r w:rsidR="00784E37">
              <w:rPr>
                <w:noProof/>
                <w:webHidden/>
              </w:rPr>
              <w:t>48</w:t>
            </w:r>
            <w:r w:rsidR="009749D2">
              <w:rPr>
                <w:noProof/>
                <w:webHidden/>
              </w:rPr>
              <w:fldChar w:fldCharType="end"/>
            </w:r>
          </w:hyperlink>
        </w:p>
        <w:p w14:paraId="004D95E6" w14:textId="02368F07" w:rsidR="009749D2" w:rsidRDefault="0092178C">
          <w:pPr>
            <w:pStyle w:val="27"/>
            <w:tabs>
              <w:tab w:val="right" w:leader="dot" w:pos="9345"/>
            </w:tabs>
            <w:rPr>
              <w:rFonts w:eastAsiaTheme="minorEastAsia"/>
              <w:noProof/>
              <w:lang w:eastAsia="ru-RU"/>
            </w:rPr>
          </w:pPr>
          <w:hyperlink w:anchor="_Toc171597423" w:history="1">
            <w:r w:rsidR="009749D2" w:rsidRPr="00487B7B">
              <w:rPr>
                <w:rStyle w:val="a7"/>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9749D2">
              <w:rPr>
                <w:noProof/>
                <w:webHidden/>
              </w:rPr>
              <w:tab/>
            </w:r>
            <w:r w:rsidR="009749D2">
              <w:rPr>
                <w:noProof/>
                <w:webHidden/>
              </w:rPr>
              <w:fldChar w:fldCharType="begin"/>
            </w:r>
            <w:r w:rsidR="009749D2">
              <w:rPr>
                <w:noProof/>
                <w:webHidden/>
              </w:rPr>
              <w:instrText xml:space="preserve"> PAGEREF _Toc171597423 \h </w:instrText>
            </w:r>
            <w:r w:rsidR="009749D2">
              <w:rPr>
                <w:noProof/>
                <w:webHidden/>
              </w:rPr>
            </w:r>
            <w:r w:rsidR="009749D2">
              <w:rPr>
                <w:noProof/>
                <w:webHidden/>
              </w:rPr>
              <w:fldChar w:fldCharType="separate"/>
            </w:r>
            <w:r w:rsidR="00784E37">
              <w:rPr>
                <w:noProof/>
                <w:webHidden/>
              </w:rPr>
              <w:t>48</w:t>
            </w:r>
            <w:r w:rsidR="009749D2">
              <w:rPr>
                <w:noProof/>
                <w:webHidden/>
              </w:rPr>
              <w:fldChar w:fldCharType="end"/>
            </w:r>
          </w:hyperlink>
        </w:p>
        <w:p w14:paraId="3B7C4D74" w14:textId="2FC48F2E" w:rsidR="009749D2" w:rsidRDefault="0092178C">
          <w:pPr>
            <w:pStyle w:val="27"/>
            <w:tabs>
              <w:tab w:val="right" w:leader="dot" w:pos="9345"/>
            </w:tabs>
            <w:rPr>
              <w:rFonts w:eastAsiaTheme="minorEastAsia"/>
              <w:noProof/>
              <w:lang w:eastAsia="ru-RU"/>
            </w:rPr>
          </w:pPr>
          <w:hyperlink w:anchor="_Toc171597424" w:history="1">
            <w:r w:rsidR="009749D2" w:rsidRPr="00487B7B">
              <w:rPr>
                <w:rStyle w:val="a7"/>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9749D2">
              <w:rPr>
                <w:noProof/>
                <w:webHidden/>
              </w:rPr>
              <w:tab/>
            </w:r>
            <w:r w:rsidR="009749D2">
              <w:rPr>
                <w:noProof/>
                <w:webHidden/>
              </w:rPr>
              <w:fldChar w:fldCharType="begin"/>
            </w:r>
            <w:r w:rsidR="009749D2">
              <w:rPr>
                <w:noProof/>
                <w:webHidden/>
              </w:rPr>
              <w:instrText xml:space="preserve"> PAGEREF _Toc171597424 \h </w:instrText>
            </w:r>
            <w:r w:rsidR="009749D2">
              <w:rPr>
                <w:noProof/>
                <w:webHidden/>
              </w:rPr>
            </w:r>
            <w:r w:rsidR="009749D2">
              <w:rPr>
                <w:noProof/>
                <w:webHidden/>
              </w:rPr>
              <w:fldChar w:fldCharType="separate"/>
            </w:r>
            <w:r w:rsidR="00784E37">
              <w:rPr>
                <w:noProof/>
                <w:webHidden/>
              </w:rPr>
              <w:t>49</w:t>
            </w:r>
            <w:r w:rsidR="009749D2">
              <w:rPr>
                <w:noProof/>
                <w:webHidden/>
              </w:rPr>
              <w:fldChar w:fldCharType="end"/>
            </w:r>
          </w:hyperlink>
        </w:p>
        <w:p w14:paraId="2AB43E20" w14:textId="2E917B97" w:rsidR="009749D2" w:rsidRDefault="0092178C">
          <w:pPr>
            <w:pStyle w:val="27"/>
            <w:tabs>
              <w:tab w:val="right" w:leader="dot" w:pos="9345"/>
            </w:tabs>
            <w:rPr>
              <w:rFonts w:eastAsiaTheme="minorEastAsia"/>
              <w:noProof/>
              <w:lang w:eastAsia="ru-RU"/>
            </w:rPr>
          </w:pPr>
          <w:hyperlink w:anchor="_Toc171597425" w:history="1">
            <w:r w:rsidR="009749D2" w:rsidRPr="00487B7B">
              <w:rPr>
                <w:rStyle w:val="a7"/>
                <w:noProof/>
              </w:rPr>
              <w:t>1.6.4 Описание причины возникновения дефицитов тепловой мощности и последствий влияния дефицитов на качество теплоснабжения</w:t>
            </w:r>
            <w:r w:rsidR="009749D2">
              <w:rPr>
                <w:noProof/>
                <w:webHidden/>
              </w:rPr>
              <w:tab/>
            </w:r>
            <w:r w:rsidR="009749D2">
              <w:rPr>
                <w:noProof/>
                <w:webHidden/>
              </w:rPr>
              <w:fldChar w:fldCharType="begin"/>
            </w:r>
            <w:r w:rsidR="009749D2">
              <w:rPr>
                <w:noProof/>
                <w:webHidden/>
              </w:rPr>
              <w:instrText xml:space="preserve"> PAGEREF _Toc171597425 \h </w:instrText>
            </w:r>
            <w:r w:rsidR="009749D2">
              <w:rPr>
                <w:noProof/>
                <w:webHidden/>
              </w:rPr>
            </w:r>
            <w:r w:rsidR="009749D2">
              <w:rPr>
                <w:noProof/>
                <w:webHidden/>
              </w:rPr>
              <w:fldChar w:fldCharType="separate"/>
            </w:r>
            <w:r w:rsidR="00784E37">
              <w:rPr>
                <w:noProof/>
                <w:webHidden/>
              </w:rPr>
              <w:t>49</w:t>
            </w:r>
            <w:r w:rsidR="009749D2">
              <w:rPr>
                <w:noProof/>
                <w:webHidden/>
              </w:rPr>
              <w:fldChar w:fldCharType="end"/>
            </w:r>
          </w:hyperlink>
        </w:p>
        <w:p w14:paraId="5FC01176" w14:textId="75696347" w:rsidR="009749D2" w:rsidRDefault="0092178C">
          <w:pPr>
            <w:pStyle w:val="27"/>
            <w:tabs>
              <w:tab w:val="right" w:leader="dot" w:pos="9345"/>
            </w:tabs>
            <w:rPr>
              <w:rFonts w:eastAsiaTheme="minorEastAsia"/>
              <w:noProof/>
              <w:lang w:eastAsia="ru-RU"/>
            </w:rPr>
          </w:pPr>
          <w:hyperlink w:anchor="_Toc171597426" w:history="1">
            <w:r w:rsidR="009749D2" w:rsidRPr="00487B7B">
              <w:rPr>
                <w:rStyle w:val="a7"/>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9749D2">
              <w:rPr>
                <w:noProof/>
                <w:webHidden/>
              </w:rPr>
              <w:tab/>
            </w:r>
            <w:r w:rsidR="009749D2">
              <w:rPr>
                <w:noProof/>
                <w:webHidden/>
              </w:rPr>
              <w:fldChar w:fldCharType="begin"/>
            </w:r>
            <w:r w:rsidR="009749D2">
              <w:rPr>
                <w:noProof/>
                <w:webHidden/>
              </w:rPr>
              <w:instrText xml:space="preserve"> PAGEREF _Toc171597426 \h </w:instrText>
            </w:r>
            <w:r w:rsidR="009749D2">
              <w:rPr>
                <w:noProof/>
                <w:webHidden/>
              </w:rPr>
            </w:r>
            <w:r w:rsidR="009749D2">
              <w:rPr>
                <w:noProof/>
                <w:webHidden/>
              </w:rPr>
              <w:fldChar w:fldCharType="separate"/>
            </w:r>
            <w:r w:rsidR="00784E37">
              <w:rPr>
                <w:noProof/>
                <w:webHidden/>
              </w:rPr>
              <w:t>49</w:t>
            </w:r>
            <w:r w:rsidR="009749D2">
              <w:rPr>
                <w:noProof/>
                <w:webHidden/>
              </w:rPr>
              <w:fldChar w:fldCharType="end"/>
            </w:r>
          </w:hyperlink>
        </w:p>
        <w:p w14:paraId="666AD2C7" w14:textId="4D10BA25" w:rsidR="009749D2" w:rsidRDefault="0092178C">
          <w:pPr>
            <w:pStyle w:val="27"/>
            <w:tabs>
              <w:tab w:val="right" w:leader="dot" w:pos="9345"/>
            </w:tabs>
            <w:rPr>
              <w:rFonts w:eastAsiaTheme="minorEastAsia"/>
              <w:noProof/>
              <w:lang w:eastAsia="ru-RU"/>
            </w:rPr>
          </w:pPr>
          <w:hyperlink w:anchor="_Toc171597427" w:history="1">
            <w:r w:rsidR="009749D2" w:rsidRPr="00487B7B">
              <w:rPr>
                <w:rStyle w:val="a7"/>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_Toc171597427 \h </w:instrText>
            </w:r>
            <w:r w:rsidR="009749D2">
              <w:rPr>
                <w:noProof/>
                <w:webHidden/>
              </w:rPr>
            </w:r>
            <w:r w:rsidR="009749D2">
              <w:rPr>
                <w:noProof/>
                <w:webHidden/>
              </w:rPr>
              <w:fldChar w:fldCharType="separate"/>
            </w:r>
            <w:r w:rsidR="00784E37">
              <w:rPr>
                <w:noProof/>
                <w:webHidden/>
              </w:rPr>
              <w:t>49</w:t>
            </w:r>
            <w:r w:rsidR="009749D2">
              <w:rPr>
                <w:noProof/>
                <w:webHidden/>
              </w:rPr>
              <w:fldChar w:fldCharType="end"/>
            </w:r>
          </w:hyperlink>
        </w:p>
        <w:p w14:paraId="2B250040" w14:textId="4B528CAF" w:rsidR="009749D2" w:rsidRDefault="0092178C">
          <w:pPr>
            <w:pStyle w:val="27"/>
            <w:tabs>
              <w:tab w:val="right" w:leader="dot" w:pos="9345"/>
            </w:tabs>
            <w:rPr>
              <w:rFonts w:eastAsiaTheme="minorEastAsia"/>
              <w:noProof/>
              <w:lang w:eastAsia="ru-RU"/>
            </w:rPr>
          </w:pPr>
          <w:hyperlink w:anchor="_Toc171597428" w:history="1">
            <w:r w:rsidR="009749D2" w:rsidRPr="00487B7B">
              <w:rPr>
                <w:rStyle w:val="a7"/>
                <w:noProof/>
              </w:rPr>
              <w:t>Часть 7. БАЛАНСЫ ТЕПЛОНОСИТЕЛЯ</w:t>
            </w:r>
            <w:r w:rsidR="009749D2">
              <w:rPr>
                <w:noProof/>
                <w:webHidden/>
              </w:rPr>
              <w:tab/>
            </w:r>
            <w:r w:rsidR="009749D2">
              <w:rPr>
                <w:noProof/>
                <w:webHidden/>
              </w:rPr>
              <w:fldChar w:fldCharType="begin"/>
            </w:r>
            <w:r w:rsidR="009749D2">
              <w:rPr>
                <w:noProof/>
                <w:webHidden/>
              </w:rPr>
              <w:instrText xml:space="preserve"> PAGEREF _Toc171597428 \h </w:instrText>
            </w:r>
            <w:r w:rsidR="009749D2">
              <w:rPr>
                <w:noProof/>
                <w:webHidden/>
              </w:rPr>
            </w:r>
            <w:r w:rsidR="009749D2">
              <w:rPr>
                <w:noProof/>
                <w:webHidden/>
              </w:rPr>
              <w:fldChar w:fldCharType="separate"/>
            </w:r>
            <w:r w:rsidR="00784E37">
              <w:rPr>
                <w:noProof/>
                <w:webHidden/>
              </w:rPr>
              <w:t>51</w:t>
            </w:r>
            <w:r w:rsidR="009749D2">
              <w:rPr>
                <w:noProof/>
                <w:webHidden/>
              </w:rPr>
              <w:fldChar w:fldCharType="end"/>
            </w:r>
          </w:hyperlink>
        </w:p>
        <w:p w14:paraId="45875690" w14:textId="4F1E5DBD" w:rsidR="009749D2" w:rsidRDefault="0092178C">
          <w:pPr>
            <w:pStyle w:val="27"/>
            <w:tabs>
              <w:tab w:val="right" w:leader="dot" w:pos="9345"/>
            </w:tabs>
            <w:rPr>
              <w:rFonts w:eastAsiaTheme="minorEastAsia"/>
              <w:noProof/>
              <w:lang w:eastAsia="ru-RU"/>
            </w:rPr>
          </w:pPr>
          <w:hyperlink w:anchor="_Toc171597429" w:history="1">
            <w:r w:rsidR="009749D2" w:rsidRPr="00487B7B">
              <w:rPr>
                <w:rStyle w:val="a7"/>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749D2">
              <w:rPr>
                <w:noProof/>
                <w:webHidden/>
              </w:rPr>
              <w:tab/>
            </w:r>
            <w:r w:rsidR="009749D2">
              <w:rPr>
                <w:noProof/>
                <w:webHidden/>
              </w:rPr>
              <w:fldChar w:fldCharType="begin"/>
            </w:r>
            <w:r w:rsidR="009749D2">
              <w:rPr>
                <w:noProof/>
                <w:webHidden/>
              </w:rPr>
              <w:instrText xml:space="preserve"> PAGEREF _Toc171597429 \h </w:instrText>
            </w:r>
            <w:r w:rsidR="009749D2">
              <w:rPr>
                <w:noProof/>
                <w:webHidden/>
              </w:rPr>
            </w:r>
            <w:r w:rsidR="009749D2">
              <w:rPr>
                <w:noProof/>
                <w:webHidden/>
              </w:rPr>
              <w:fldChar w:fldCharType="separate"/>
            </w:r>
            <w:r w:rsidR="00784E37">
              <w:rPr>
                <w:noProof/>
                <w:webHidden/>
              </w:rPr>
              <w:t>51</w:t>
            </w:r>
            <w:r w:rsidR="009749D2">
              <w:rPr>
                <w:noProof/>
                <w:webHidden/>
              </w:rPr>
              <w:fldChar w:fldCharType="end"/>
            </w:r>
          </w:hyperlink>
        </w:p>
        <w:p w14:paraId="7410BECE" w14:textId="02F4977A" w:rsidR="009749D2" w:rsidRDefault="0092178C">
          <w:pPr>
            <w:pStyle w:val="27"/>
            <w:tabs>
              <w:tab w:val="right" w:leader="dot" w:pos="9345"/>
            </w:tabs>
            <w:rPr>
              <w:rFonts w:eastAsiaTheme="minorEastAsia"/>
              <w:noProof/>
              <w:lang w:eastAsia="ru-RU"/>
            </w:rPr>
          </w:pPr>
          <w:hyperlink w:anchor="_Toc171597430" w:history="1">
            <w:r w:rsidR="009749D2" w:rsidRPr="00487B7B">
              <w:rPr>
                <w:rStyle w:val="a7"/>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749D2">
              <w:rPr>
                <w:noProof/>
                <w:webHidden/>
              </w:rPr>
              <w:tab/>
            </w:r>
            <w:r w:rsidR="009749D2">
              <w:rPr>
                <w:noProof/>
                <w:webHidden/>
              </w:rPr>
              <w:fldChar w:fldCharType="begin"/>
            </w:r>
            <w:r w:rsidR="009749D2">
              <w:rPr>
                <w:noProof/>
                <w:webHidden/>
              </w:rPr>
              <w:instrText xml:space="preserve"> PAGEREF _Toc171597430 \h </w:instrText>
            </w:r>
            <w:r w:rsidR="009749D2">
              <w:rPr>
                <w:noProof/>
                <w:webHidden/>
              </w:rPr>
            </w:r>
            <w:r w:rsidR="009749D2">
              <w:rPr>
                <w:noProof/>
                <w:webHidden/>
              </w:rPr>
              <w:fldChar w:fldCharType="separate"/>
            </w:r>
            <w:r w:rsidR="00784E37">
              <w:rPr>
                <w:noProof/>
                <w:webHidden/>
              </w:rPr>
              <w:t>52</w:t>
            </w:r>
            <w:r w:rsidR="009749D2">
              <w:rPr>
                <w:noProof/>
                <w:webHidden/>
              </w:rPr>
              <w:fldChar w:fldCharType="end"/>
            </w:r>
          </w:hyperlink>
        </w:p>
        <w:p w14:paraId="4174E5A3" w14:textId="1CCF8650" w:rsidR="009749D2" w:rsidRDefault="0092178C">
          <w:pPr>
            <w:pStyle w:val="27"/>
            <w:tabs>
              <w:tab w:val="right" w:leader="dot" w:pos="9345"/>
            </w:tabs>
            <w:rPr>
              <w:rFonts w:eastAsiaTheme="minorEastAsia"/>
              <w:noProof/>
              <w:lang w:eastAsia="ru-RU"/>
            </w:rPr>
          </w:pPr>
          <w:hyperlink w:anchor="_Toc171597431" w:history="1">
            <w:r w:rsidR="009749D2" w:rsidRPr="00487B7B">
              <w:rPr>
                <w:rStyle w:val="a7"/>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_Toc171597431 \h </w:instrText>
            </w:r>
            <w:r w:rsidR="009749D2">
              <w:rPr>
                <w:noProof/>
                <w:webHidden/>
              </w:rPr>
            </w:r>
            <w:r w:rsidR="009749D2">
              <w:rPr>
                <w:noProof/>
                <w:webHidden/>
              </w:rPr>
              <w:fldChar w:fldCharType="separate"/>
            </w:r>
            <w:r w:rsidR="00784E37">
              <w:rPr>
                <w:noProof/>
                <w:webHidden/>
              </w:rPr>
              <w:t>52</w:t>
            </w:r>
            <w:r w:rsidR="009749D2">
              <w:rPr>
                <w:noProof/>
                <w:webHidden/>
              </w:rPr>
              <w:fldChar w:fldCharType="end"/>
            </w:r>
          </w:hyperlink>
        </w:p>
        <w:p w14:paraId="3C9A8158" w14:textId="6E174EC8" w:rsidR="009749D2" w:rsidRDefault="0092178C">
          <w:pPr>
            <w:pStyle w:val="27"/>
            <w:tabs>
              <w:tab w:val="right" w:leader="dot" w:pos="9345"/>
            </w:tabs>
            <w:rPr>
              <w:rFonts w:eastAsiaTheme="minorEastAsia"/>
              <w:noProof/>
              <w:lang w:eastAsia="ru-RU"/>
            </w:rPr>
          </w:pPr>
          <w:hyperlink w:anchor="_Toc171597432" w:history="1">
            <w:r w:rsidR="009749D2" w:rsidRPr="00487B7B">
              <w:rPr>
                <w:rStyle w:val="a7"/>
                <w:noProof/>
              </w:rPr>
              <w:t>Часть 8. ТОПЛИВНЫЕ БАЛАНСЫ ИСТОЧНИКОВ ТЕПЛОВОЙ ЭНЕРГИИ И СИСТЕМА ОБЕСПЕЧЕНИЯ ТОПЛИВОМ</w:t>
            </w:r>
            <w:r w:rsidR="009749D2">
              <w:rPr>
                <w:noProof/>
                <w:webHidden/>
              </w:rPr>
              <w:tab/>
            </w:r>
            <w:r w:rsidR="009749D2">
              <w:rPr>
                <w:noProof/>
                <w:webHidden/>
              </w:rPr>
              <w:fldChar w:fldCharType="begin"/>
            </w:r>
            <w:r w:rsidR="009749D2">
              <w:rPr>
                <w:noProof/>
                <w:webHidden/>
              </w:rPr>
              <w:instrText xml:space="preserve"> PAGEREF _Toc171597432 \h </w:instrText>
            </w:r>
            <w:r w:rsidR="009749D2">
              <w:rPr>
                <w:noProof/>
                <w:webHidden/>
              </w:rPr>
            </w:r>
            <w:r w:rsidR="009749D2">
              <w:rPr>
                <w:noProof/>
                <w:webHidden/>
              </w:rPr>
              <w:fldChar w:fldCharType="separate"/>
            </w:r>
            <w:r w:rsidR="00784E37">
              <w:rPr>
                <w:noProof/>
                <w:webHidden/>
              </w:rPr>
              <w:t>52</w:t>
            </w:r>
            <w:r w:rsidR="009749D2">
              <w:rPr>
                <w:noProof/>
                <w:webHidden/>
              </w:rPr>
              <w:fldChar w:fldCharType="end"/>
            </w:r>
          </w:hyperlink>
        </w:p>
        <w:p w14:paraId="0E60F2BA" w14:textId="30B8A877" w:rsidR="009749D2" w:rsidRDefault="0092178C">
          <w:pPr>
            <w:pStyle w:val="27"/>
            <w:tabs>
              <w:tab w:val="right" w:leader="dot" w:pos="9345"/>
            </w:tabs>
            <w:rPr>
              <w:rFonts w:eastAsiaTheme="minorEastAsia"/>
              <w:noProof/>
              <w:lang w:eastAsia="ru-RU"/>
            </w:rPr>
          </w:pPr>
          <w:hyperlink w:anchor="_Toc171597433" w:history="1">
            <w:r w:rsidR="009749D2" w:rsidRPr="00487B7B">
              <w:rPr>
                <w:rStyle w:val="a7"/>
                <w:noProof/>
              </w:rPr>
              <w:t>1.8.1 Описание видов и количества используемого основного топлива для каждого источника тепловой энергии</w:t>
            </w:r>
            <w:r w:rsidR="009749D2">
              <w:rPr>
                <w:noProof/>
                <w:webHidden/>
              </w:rPr>
              <w:tab/>
            </w:r>
            <w:r w:rsidR="009749D2">
              <w:rPr>
                <w:noProof/>
                <w:webHidden/>
              </w:rPr>
              <w:fldChar w:fldCharType="begin"/>
            </w:r>
            <w:r w:rsidR="009749D2">
              <w:rPr>
                <w:noProof/>
                <w:webHidden/>
              </w:rPr>
              <w:instrText xml:space="preserve"> PAGEREF _Toc171597433 \h </w:instrText>
            </w:r>
            <w:r w:rsidR="009749D2">
              <w:rPr>
                <w:noProof/>
                <w:webHidden/>
              </w:rPr>
            </w:r>
            <w:r w:rsidR="009749D2">
              <w:rPr>
                <w:noProof/>
                <w:webHidden/>
              </w:rPr>
              <w:fldChar w:fldCharType="separate"/>
            </w:r>
            <w:r w:rsidR="00784E37">
              <w:rPr>
                <w:noProof/>
                <w:webHidden/>
              </w:rPr>
              <w:t>52</w:t>
            </w:r>
            <w:r w:rsidR="009749D2">
              <w:rPr>
                <w:noProof/>
                <w:webHidden/>
              </w:rPr>
              <w:fldChar w:fldCharType="end"/>
            </w:r>
          </w:hyperlink>
        </w:p>
        <w:p w14:paraId="384C704F" w14:textId="6D2DC1FF" w:rsidR="009749D2" w:rsidRDefault="0092178C">
          <w:pPr>
            <w:pStyle w:val="27"/>
            <w:tabs>
              <w:tab w:val="right" w:leader="dot" w:pos="9345"/>
            </w:tabs>
            <w:rPr>
              <w:rFonts w:eastAsiaTheme="minorEastAsia"/>
              <w:noProof/>
              <w:lang w:eastAsia="ru-RU"/>
            </w:rPr>
          </w:pPr>
          <w:hyperlink w:anchor="_Toc171597434" w:history="1">
            <w:r w:rsidR="009749D2" w:rsidRPr="00487B7B">
              <w:rPr>
                <w:rStyle w:val="a7"/>
                <w:noProof/>
              </w:rPr>
              <w:t>1.8.2 Описание видов резервного и аварийного топлива и возможности их обеспечения в соответствии с нормативными требованиями</w:t>
            </w:r>
            <w:r w:rsidR="009749D2">
              <w:rPr>
                <w:noProof/>
                <w:webHidden/>
              </w:rPr>
              <w:tab/>
            </w:r>
            <w:r w:rsidR="009749D2">
              <w:rPr>
                <w:noProof/>
                <w:webHidden/>
              </w:rPr>
              <w:fldChar w:fldCharType="begin"/>
            </w:r>
            <w:r w:rsidR="009749D2">
              <w:rPr>
                <w:noProof/>
                <w:webHidden/>
              </w:rPr>
              <w:instrText xml:space="preserve"> PAGEREF _Toc171597434 \h </w:instrText>
            </w:r>
            <w:r w:rsidR="009749D2">
              <w:rPr>
                <w:noProof/>
                <w:webHidden/>
              </w:rPr>
            </w:r>
            <w:r w:rsidR="009749D2">
              <w:rPr>
                <w:noProof/>
                <w:webHidden/>
              </w:rPr>
              <w:fldChar w:fldCharType="separate"/>
            </w:r>
            <w:r w:rsidR="00784E37">
              <w:rPr>
                <w:noProof/>
                <w:webHidden/>
              </w:rPr>
              <w:t>54</w:t>
            </w:r>
            <w:r w:rsidR="009749D2">
              <w:rPr>
                <w:noProof/>
                <w:webHidden/>
              </w:rPr>
              <w:fldChar w:fldCharType="end"/>
            </w:r>
          </w:hyperlink>
        </w:p>
        <w:p w14:paraId="677D5D04" w14:textId="158B9869" w:rsidR="009749D2" w:rsidRDefault="0092178C">
          <w:pPr>
            <w:pStyle w:val="27"/>
            <w:tabs>
              <w:tab w:val="right" w:leader="dot" w:pos="9345"/>
            </w:tabs>
            <w:rPr>
              <w:rFonts w:eastAsiaTheme="minorEastAsia"/>
              <w:noProof/>
              <w:lang w:eastAsia="ru-RU"/>
            </w:rPr>
          </w:pPr>
          <w:hyperlink w:anchor="_Toc171597435" w:history="1">
            <w:r w:rsidR="009749D2" w:rsidRPr="00487B7B">
              <w:rPr>
                <w:rStyle w:val="a7"/>
                <w:noProof/>
              </w:rPr>
              <w:t>1.8.3 Описание особенностей характеристик топлива в зависимости от мест поставки</w:t>
            </w:r>
            <w:r w:rsidR="009749D2">
              <w:rPr>
                <w:noProof/>
                <w:webHidden/>
              </w:rPr>
              <w:tab/>
            </w:r>
            <w:r w:rsidR="009749D2">
              <w:rPr>
                <w:noProof/>
                <w:webHidden/>
              </w:rPr>
              <w:fldChar w:fldCharType="begin"/>
            </w:r>
            <w:r w:rsidR="009749D2">
              <w:rPr>
                <w:noProof/>
                <w:webHidden/>
              </w:rPr>
              <w:instrText xml:space="preserve"> PAGEREF _Toc171597435 \h </w:instrText>
            </w:r>
            <w:r w:rsidR="009749D2">
              <w:rPr>
                <w:noProof/>
                <w:webHidden/>
              </w:rPr>
            </w:r>
            <w:r w:rsidR="009749D2">
              <w:rPr>
                <w:noProof/>
                <w:webHidden/>
              </w:rPr>
              <w:fldChar w:fldCharType="separate"/>
            </w:r>
            <w:r w:rsidR="00784E37">
              <w:rPr>
                <w:noProof/>
                <w:webHidden/>
              </w:rPr>
              <w:t>54</w:t>
            </w:r>
            <w:r w:rsidR="009749D2">
              <w:rPr>
                <w:noProof/>
                <w:webHidden/>
              </w:rPr>
              <w:fldChar w:fldCharType="end"/>
            </w:r>
          </w:hyperlink>
        </w:p>
        <w:p w14:paraId="4F6645E2" w14:textId="10A55AD7" w:rsidR="009749D2" w:rsidRDefault="0092178C">
          <w:pPr>
            <w:pStyle w:val="27"/>
            <w:tabs>
              <w:tab w:val="right" w:leader="dot" w:pos="9345"/>
            </w:tabs>
            <w:rPr>
              <w:rFonts w:eastAsiaTheme="minorEastAsia"/>
              <w:noProof/>
              <w:lang w:eastAsia="ru-RU"/>
            </w:rPr>
          </w:pPr>
          <w:hyperlink w:anchor="_Toc171597436" w:history="1">
            <w:r w:rsidR="009749D2" w:rsidRPr="00487B7B">
              <w:rPr>
                <w:rStyle w:val="a7"/>
                <w:noProof/>
              </w:rPr>
              <w:t>1.8.4 Описание использования местных видов топлива</w:t>
            </w:r>
            <w:r w:rsidR="009749D2">
              <w:rPr>
                <w:noProof/>
                <w:webHidden/>
              </w:rPr>
              <w:tab/>
            </w:r>
            <w:r w:rsidR="009749D2">
              <w:rPr>
                <w:noProof/>
                <w:webHidden/>
              </w:rPr>
              <w:fldChar w:fldCharType="begin"/>
            </w:r>
            <w:r w:rsidR="009749D2">
              <w:rPr>
                <w:noProof/>
                <w:webHidden/>
              </w:rPr>
              <w:instrText xml:space="preserve"> PAGEREF _Toc171597436 \h </w:instrText>
            </w:r>
            <w:r w:rsidR="009749D2">
              <w:rPr>
                <w:noProof/>
                <w:webHidden/>
              </w:rPr>
            </w:r>
            <w:r w:rsidR="009749D2">
              <w:rPr>
                <w:noProof/>
                <w:webHidden/>
              </w:rPr>
              <w:fldChar w:fldCharType="separate"/>
            </w:r>
            <w:r w:rsidR="00784E37">
              <w:rPr>
                <w:noProof/>
                <w:webHidden/>
              </w:rPr>
              <w:t>54</w:t>
            </w:r>
            <w:r w:rsidR="009749D2">
              <w:rPr>
                <w:noProof/>
                <w:webHidden/>
              </w:rPr>
              <w:fldChar w:fldCharType="end"/>
            </w:r>
          </w:hyperlink>
        </w:p>
        <w:p w14:paraId="2193CA5E" w14:textId="70E40B91" w:rsidR="009749D2" w:rsidRDefault="0092178C">
          <w:pPr>
            <w:pStyle w:val="27"/>
            <w:tabs>
              <w:tab w:val="right" w:leader="dot" w:pos="9345"/>
            </w:tabs>
            <w:rPr>
              <w:rFonts w:eastAsiaTheme="minorEastAsia"/>
              <w:noProof/>
              <w:lang w:eastAsia="ru-RU"/>
            </w:rPr>
          </w:pPr>
          <w:hyperlink w:anchor="_Toc171597437" w:history="1">
            <w:r w:rsidR="009749D2" w:rsidRPr="00487B7B">
              <w:rPr>
                <w:rStyle w:val="a7"/>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9749D2">
              <w:rPr>
                <w:noProof/>
                <w:webHidden/>
              </w:rPr>
              <w:tab/>
            </w:r>
            <w:r w:rsidR="009749D2">
              <w:rPr>
                <w:noProof/>
                <w:webHidden/>
              </w:rPr>
              <w:fldChar w:fldCharType="begin"/>
            </w:r>
            <w:r w:rsidR="009749D2">
              <w:rPr>
                <w:noProof/>
                <w:webHidden/>
              </w:rPr>
              <w:instrText xml:space="preserve"> PAGEREF _Toc171597437 \h </w:instrText>
            </w:r>
            <w:r w:rsidR="009749D2">
              <w:rPr>
                <w:noProof/>
                <w:webHidden/>
              </w:rPr>
            </w:r>
            <w:r w:rsidR="009749D2">
              <w:rPr>
                <w:noProof/>
                <w:webHidden/>
              </w:rPr>
              <w:fldChar w:fldCharType="separate"/>
            </w:r>
            <w:r w:rsidR="00784E37">
              <w:rPr>
                <w:noProof/>
                <w:webHidden/>
              </w:rPr>
              <w:t>54</w:t>
            </w:r>
            <w:r w:rsidR="009749D2">
              <w:rPr>
                <w:noProof/>
                <w:webHidden/>
              </w:rPr>
              <w:fldChar w:fldCharType="end"/>
            </w:r>
          </w:hyperlink>
        </w:p>
        <w:p w14:paraId="3DC734C4" w14:textId="4E918CBB" w:rsidR="009749D2" w:rsidRDefault="0092178C">
          <w:pPr>
            <w:pStyle w:val="27"/>
            <w:tabs>
              <w:tab w:val="right" w:leader="dot" w:pos="9345"/>
            </w:tabs>
            <w:rPr>
              <w:rFonts w:eastAsiaTheme="minorEastAsia"/>
              <w:noProof/>
              <w:lang w:eastAsia="ru-RU"/>
            </w:rPr>
          </w:pPr>
          <w:hyperlink w:anchor="_Toc171597438" w:history="1">
            <w:r w:rsidR="009749D2" w:rsidRPr="00487B7B">
              <w:rPr>
                <w:rStyle w:val="a7"/>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9749D2">
              <w:rPr>
                <w:noProof/>
                <w:webHidden/>
              </w:rPr>
              <w:tab/>
            </w:r>
            <w:r w:rsidR="009749D2">
              <w:rPr>
                <w:noProof/>
                <w:webHidden/>
              </w:rPr>
              <w:fldChar w:fldCharType="begin"/>
            </w:r>
            <w:r w:rsidR="009749D2">
              <w:rPr>
                <w:noProof/>
                <w:webHidden/>
              </w:rPr>
              <w:instrText xml:space="preserve"> PAGEREF _Toc171597438 \h </w:instrText>
            </w:r>
            <w:r w:rsidR="009749D2">
              <w:rPr>
                <w:noProof/>
                <w:webHidden/>
              </w:rPr>
            </w:r>
            <w:r w:rsidR="009749D2">
              <w:rPr>
                <w:noProof/>
                <w:webHidden/>
              </w:rPr>
              <w:fldChar w:fldCharType="separate"/>
            </w:r>
            <w:r w:rsidR="00784E37">
              <w:rPr>
                <w:noProof/>
                <w:webHidden/>
              </w:rPr>
              <w:t>55</w:t>
            </w:r>
            <w:r w:rsidR="009749D2">
              <w:rPr>
                <w:noProof/>
                <w:webHidden/>
              </w:rPr>
              <w:fldChar w:fldCharType="end"/>
            </w:r>
          </w:hyperlink>
        </w:p>
        <w:p w14:paraId="1E401B05" w14:textId="210B8043" w:rsidR="009749D2" w:rsidRDefault="0092178C">
          <w:pPr>
            <w:pStyle w:val="27"/>
            <w:tabs>
              <w:tab w:val="right" w:leader="dot" w:pos="9345"/>
            </w:tabs>
            <w:rPr>
              <w:rFonts w:eastAsiaTheme="minorEastAsia"/>
              <w:noProof/>
              <w:lang w:eastAsia="ru-RU"/>
            </w:rPr>
          </w:pPr>
          <w:hyperlink w:anchor="_Toc171597439" w:history="1">
            <w:r w:rsidR="009749D2" w:rsidRPr="00487B7B">
              <w:rPr>
                <w:rStyle w:val="a7"/>
                <w:noProof/>
              </w:rPr>
              <w:t>1.8.7 Описание приоритетного направления развития топливного баланса поселения, городского округа</w:t>
            </w:r>
            <w:r w:rsidR="009749D2">
              <w:rPr>
                <w:noProof/>
                <w:webHidden/>
              </w:rPr>
              <w:tab/>
            </w:r>
            <w:r w:rsidR="009749D2">
              <w:rPr>
                <w:noProof/>
                <w:webHidden/>
              </w:rPr>
              <w:fldChar w:fldCharType="begin"/>
            </w:r>
            <w:r w:rsidR="009749D2">
              <w:rPr>
                <w:noProof/>
                <w:webHidden/>
              </w:rPr>
              <w:instrText xml:space="preserve"> PAGEREF _Toc171597439 \h </w:instrText>
            </w:r>
            <w:r w:rsidR="009749D2">
              <w:rPr>
                <w:noProof/>
                <w:webHidden/>
              </w:rPr>
            </w:r>
            <w:r w:rsidR="009749D2">
              <w:rPr>
                <w:noProof/>
                <w:webHidden/>
              </w:rPr>
              <w:fldChar w:fldCharType="separate"/>
            </w:r>
            <w:r w:rsidR="00784E37">
              <w:rPr>
                <w:noProof/>
                <w:webHidden/>
              </w:rPr>
              <w:t>56</w:t>
            </w:r>
            <w:r w:rsidR="009749D2">
              <w:rPr>
                <w:noProof/>
                <w:webHidden/>
              </w:rPr>
              <w:fldChar w:fldCharType="end"/>
            </w:r>
          </w:hyperlink>
        </w:p>
        <w:p w14:paraId="1C59642A" w14:textId="43D5F7A6" w:rsidR="009749D2" w:rsidRDefault="0092178C">
          <w:pPr>
            <w:pStyle w:val="27"/>
            <w:tabs>
              <w:tab w:val="right" w:leader="dot" w:pos="9345"/>
            </w:tabs>
            <w:rPr>
              <w:rFonts w:eastAsiaTheme="minorEastAsia"/>
              <w:noProof/>
              <w:lang w:eastAsia="ru-RU"/>
            </w:rPr>
          </w:pPr>
          <w:hyperlink w:anchor="_Toc171597440" w:history="1">
            <w:r w:rsidR="009749D2" w:rsidRPr="00487B7B">
              <w:rPr>
                <w:rStyle w:val="a7"/>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_Toc171597440 \h </w:instrText>
            </w:r>
            <w:r w:rsidR="009749D2">
              <w:rPr>
                <w:noProof/>
                <w:webHidden/>
              </w:rPr>
            </w:r>
            <w:r w:rsidR="009749D2">
              <w:rPr>
                <w:noProof/>
                <w:webHidden/>
              </w:rPr>
              <w:fldChar w:fldCharType="separate"/>
            </w:r>
            <w:r w:rsidR="00784E37">
              <w:rPr>
                <w:noProof/>
                <w:webHidden/>
              </w:rPr>
              <w:t>57</w:t>
            </w:r>
            <w:r w:rsidR="009749D2">
              <w:rPr>
                <w:noProof/>
                <w:webHidden/>
              </w:rPr>
              <w:fldChar w:fldCharType="end"/>
            </w:r>
          </w:hyperlink>
        </w:p>
        <w:p w14:paraId="2C644E77" w14:textId="125B7989" w:rsidR="009749D2" w:rsidRDefault="0092178C">
          <w:pPr>
            <w:pStyle w:val="27"/>
            <w:tabs>
              <w:tab w:val="right" w:leader="dot" w:pos="9345"/>
            </w:tabs>
            <w:rPr>
              <w:rFonts w:eastAsiaTheme="minorEastAsia"/>
              <w:noProof/>
              <w:lang w:eastAsia="ru-RU"/>
            </w:rPr>
          </w:pPr>
          <w:hyperlink w:anchor="_Toc171597441" w:history="1">
            <w:r w:rsidR="009749D2" w:rsidRPr="00487B7B">
              <w:rPr>
                <w:rStyle w:val="a7"/>
                <w:noProof/>
              </w:rPr>
              <w:t>Часть 9. НАДЕЖНОСТЬ ТЕПЛОСНАБЖЕНИЯ</w:t>
            </w:r>
            <w:r w:rsidR="009749D2">
              <w:rPr>
                <w:noProof/>
                <w:webHidden/>
              </w:rPr>
              <w:tab/>
            </w:r>
            <w:r w:rsidR="009749D2">
              <w:rPr>
                <w:noProof/>
                <w:webHidden/>
              </w:rPr>
              <w:fldChar w:fldCharType="begin"/>
            </w:r>
            <w:r w:rsidR="009749D2">
              <w:rPr>
                <w:noProof/>
                <w:webHidden/>
              </w:rPr>
              <w:instrText xml:space="preserve"> PAGEREF _Toc171597441 \h </w:instrText>
            </w:r>
            <w:r w:rsidR="009749D2">
              <w:rPr>
                <w:noProof/>
                <w:webHidden/>
              </w:rPr>
            </w:r>
            <w:r w:rsidR="009749D2">
              <w:rPr>
                <w:noProof/>
                <w:webHidden/>
              </w:rPr>
              <w:fldChar w:fldCharType="separate"/>
            </w:r>
            <w:r w:rsidR="00784E37">
              <w:rPr>
                <w:noProof/>
                <w:webHidden/>
              </w:rPr>
              <w:t>58</w:t>
            </w:r>
            <w:r w:rsidR="009749D2">
              <w:rPr>
                <w:noProof/>
                <w:webHidden/>
              </w:rPr>
              <w:fldChar w:fldCharType="end"/>
            </w:r>
          </w:hyperlink>
        </w:p>
        <w:p w14:paraId="1F22EF58" w14:textId="1CB31957" w:rsidR="009749D2" w:rsidRDefault="0092178C">
          <w:pPr>
            <w:pStyle w:val="27"/>
            <w:tabs>
              <w:tab w:val="right" w:leader="dot" w:pos="9345"/>
            </w:tabs>
            <w:rPr>
              <w:rFonts w:eastAsiaTheme="minorEastAsia"/>
              <w:noProof/>
              <w:lang w:eastAsia="ru-RU"/>
            </w:rPr>
          </w:pPr>
          <w:hyperlink w:anchor="_Toc171597442" w:history="1">
            <w:r w:rsidR="009749D2" w:rsidRPr="00487B7B">
              <w:rPr>
                <w:rStyle w:val="a7"/>
                <w:noProof/>
              </w:rPr>
              <w:t>1.9.1 Поток отказов (частота отказов) участков тепловых сетей</w:t>
            </w:r>
            <w:r w:rsidR="009749D2">
              <w:rPr>
                <w:noProof/>
                <w:webHidden/>
              </w:rPr>
              <w:tab/>
            </w:r>
            <w:r w:rsidR="009749D2">
              <w:rPr>
                <w:noProof/>
                <w:webHidden/>
              </w:rPr>
              <w:fldChar w:fldCharType="begin"/>
            </w:r>
            <w:r w:rsidR="009749D2">
              <w:rPr>
                <w:noProof/>
                <w:webHidden/>
              </w:rPr>
              <w:instrText xml:space="preserve"> PAGEREF _Toc171597442 \h </w:instrText>
            </w:r>
            <w:r w:rsidR="009749D2">
              <w:rPr>
                <w:noProof/>
                <w:webHidden/>
              </w:rPr>
            </w:r>
            <w:r w:rsidR="009749D2">
              <w:rPr>
                <w:noProof/>
                <w:webHidden/>
              </w:rPr>
              <w:fldChar w:fldCharType="separate"/>
            </w:r>
            <w:r w:rsidR="00784E37">
              <w:rPr>
                <w:noProof/>
                <w:webHidden/>
              </w:rPr>
              <w:t>58</w:t>
            </w:r>
            <w:r w:rsidR="009749D2">
              <w:rPr>
                <w:noProof/>
                <w:webHidden/>
              </w:rPr>
              <w:fldChar w:fldCharType="end"/>
            </w:r>
          </w:hyperlink>
        </w:p>
        <w:p w14:paraId="1A44BAB8" w14:textId="33792887" w:rsidR="009749D2" w:rsidRDefault="0092178C">
          <w:pPr>
            <w:pStyle w:val="27"/>
            <w:tabs>
              <w:tab w:val="right" w:leader="dot" w:pos="9345"/>
            </w:tabs>
            <w:rPr>
              <w:rFonts w:eastAsiaTheme="minorEastAsia"/>
              <w:noProof/>
              <w:lang w:eastAsia="ru-RU"/>
            </w:rPr>
          </w:pPr>
          <w:hyperlink w:anchor="_Toc171597443" w:history="1">
            <w:r w:rsidR="009749D2" w:rsidRPr="00487B7B">
              <w:rPr>
                <w:rStyle w:val="a7"/>
                <w:noProof/>
              </w:rPr>
              <w:t>1.9.2 Частота отключений потребителей</w:t>
            </w:r>
            <w:r w:rsidR="009749D2">
              <w:rPr>
                <w:noProof/>
                <w:webHidden/>
              </w:rPr>
              <w:tab/>
            </w:r>
            <w:r w:rsidR="009749D2">
              <w:rPr>
                <w:noProof/>
                <w:webHidden/>
              </w:rPr>
              <w:fldChar w:fldCharType="begin"/>
            </w:r>
            <w:r w:rsidR="009749D2">
              <w:rPr>
                <w:noProof/>
                <w:webHidden/>
              </w:rPr>
              <w:instrText xml:space="preserve"> PAGEREF _Toc171597443 \h </w:instrText>
            </w:r>
            <w:r w:rsidR="009749D2">
              <w:rPr>
                <w:noProof/>
                <w:webHidden/>
              </w:rPr>
            </w:r>
            <w:r w:rsidR="009749D2">
              <w:rPr>
                <w:noProof/>
                <w:webHidden/>
              </w:rPr>
              <w:fldChar w:fldCharType="separate"/>
            </w:r>
            <w:r w:rsidR="00784E37">
              <w:rPr>
                <w:noProof/>
                <w:webHidden/>
              </w:rPr>
              <w:t>59</w:t>
            </w:r>
            <w:r w:rsidR="009749D2">
              <w:rPr>
                <w:noProof/>
                <w:webHidden/>
              </w:rPr>
              <w:fldChar w:fldCharType="end"/>
            </w:r>
          </w:hyperlink>
        </w:p>
        <w:p w14:paraId="59BBDDB7" w14:textId="12D94707" w:rsidR="009749D2" w:rsidRDefault="0092178C">
          <w:pPr>
            <w:pStyle w:val="27"/>
            <w:tabs>
              <w:tab w:val="right" w:leader="dot" w:pos="9345"/>
            </w:tabs>
            <w:rPr>
              <w:rFonts w:eastAsiaTheme="minorEastAsia"/>
              <w:noProof/>
              <w:lang w:eastAsia="ru-RU"/>
            </w:rPr>
          </w:pPr>
          <w:hyperlink w:anchor="_Toc171597444" w:history="1">
            <w:r w:rsidR="009749D2" w:rsidRPr="00487B7B">
              <w:rPr>
                <w:rStyle w:val="a7"/>
                <w:noProof/>
              </w:rPr>
              <w:t>1.9.3 Поток (частота) и время восстановления теплоснабжения потребителей после отключений</w:t>
            </w:r>
            <w:r w:rsidR="009749D2">
              <w:rPr>
                <w:noProof/>
                <w:webHidden/>
              </w:rPr>
              <w:tab/>
            </w:r>
            <w:r w:rsidR="009749D2">
              <w:rPr>
                <w:noProof/>
                <w:webHidden/>
              </w:rPr>
              <w:fldChar w:fldCharType="begin"/>
            </w:r>
            <w:r w:rsidR="009749D2">
              <w:rPr>
                <w:noProof/>
                <w:webHidden/>
              </w:rPr>
              <w:instrText xml:space="preserve"> PAGEREF _Toc171597444 \h </w:instrText>
            </w:r>
            <w:r w:rsidR="009749D2">
              <w:rPr>
                <w:noProof/>
                <w:webHidden/>
              </w:rPr>
            </w:r>
            <w:r w:rsidR="009749D2">
              <w:rPr>
                <w:noProof/>
                <w:webHidden/>
              </w:rPr>
              <w:fldChar w:fldCharType="separate"/>
            </w:r>
            <w:r w:rsidR="00784E37">
              <w:rPr>
                <w:noProof/>
                <w:webHidden/>
              </w:rPr>
              <w:t>59</w:t>
            </w:r>
            <w:r w:rsidR="009749D2">
              <w:rPr>
                <w:noProof/>
                <w:webHidden/>
              </w:rPr>
              <w:fldChar w:fldCharType="end"/>
            </w:r>
          </w:hyperlink>
        </w:p>
        <w:p w14:paraId="17358A27" w14:textId="2A7B9A60" w:rsidR="009749D2" w:rsidRDefault="0092178C">
          <w:pPr>
            <w:pStyle w:val="27"/>
            <w:tabs>
              <w:tab w:val="right" w:leader="dot" w:pos="9345"/>
            </w:tabs>
            <w:rPr>
              <w:rFonts w:eastAsiaTheme="minorEastAsia"/>
              <w:noProof/>
              <w:lang w:eastAsia="ru-RU"/>
            </w:rPr>
          </w:pPr>
          <w:hyperlink w:anchor="_Toc171597445" w:history="1">
            <w:r w:rsidR="009749D2" w:rsidRPr="00487B7B">
              <w:rPr>
                <w:rStyle w:val="a7"/>
                <w:noProof/>
              </w:rPr>
              <w:t>1.9.4. Графические материалы (карты-схемы тепловых сетей и зон ненормативной надежности и безопасности теплоснабжения)</w:t>
            </w:r>
            <w:r w:rsidR="009749D2">
              <w:rPr>
                <w:noProof/>
                <w:webHidden/>
              </w:rPr>
              <w:tab/>
            </w:r>
            <w:r w:rsidR="009749D2">
              <w:rPr>
                <w:noProof/>
                <w:webHidden/>
              </w:rPr>
              <w:fldChar w:fldCharType="begin"/>
            </w:r>
            <w:r w:rsidR="009749D2">
              <w:rPr>
                <w:noProof/>
                <w:webHidden/>
              </w:rPr>
              <w:instrText xml:space="preserve"> PAGEREF _Toc171597445 \h </w:instrText>
            </w:r>
            <w:r w:rsidR="009749D2">
              <w:rPr>
                <w:noProof/>
                <w:webHidden/>
              </w:rPr>
            </w:r>
            <w:r w:rsidR="009749D2">
              <w:rPr>
                <w:noProof/>
                <w:webHidden/>
              </w:rPr>
              <w:fldChar w:fldCharType="separate"/>
            </w:r>
            <w:r w:rsidR="00784E37">
              <w:rPr>
                <w:noProof/>
                <w:webHidden/>
              </w:rPr>
              <w:t>59</w:t>
            </w:r>
            <w:r w:rsidR="009749D2">
              <w:rPr>
                <w:noProof/>
                <w:webHidden/>
              </w:rPr>
              <w:fldChar w:fldCharType="end"/>
            </w:r>
          </w:hyperlink>
        </w:p>
        <w:p w14:paraId="7C01B762" w14:textId="7E826D5E" w:rsidR="009749D2" w:rsidRDefault="0092178C">
          <w:pPr>
            <w:pStyle w:val="27"/>
            <w:tabs>
              <w:tab w:val="right" w:leader="dot" w:pos="9345"/>
            </w:tabs>
            <w:rPr>
              <w:rFonts w:eastAsiaTheme="minorEastAsia"/>
              <w:noProof/>
              <w:lang w:eastAsia="ru-RU"/>
            </w:rPr>
          </w:pPr>
          <w:hyperlink w:anchor="_Toc171597446" w:history="1">
            <w:r w:rsidR="009749D2" w:rsidRPr="00487B7B">
              <w:rPr>
                <w:rStyle w:val="a7"/>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9749D2">
              <w:rPr>
                <w:noProof/>
                <w:webHidden/>
              </w:rPr>
              <w:tab/>
            </w:r>
            <w:r w:rsidR="009749D2">
              <w:rPr>
                <w:noProof/>
                <w:webHidden/>
              </w:rPr>
              <w:fldChar w:fldCharType="begin"/>
            </w:r>
            <w:r w:rsidR="009749D2">
              <w:rPr>
                <w:noProof/>
                <w:webHidden/>
              </w:rPr>
              <w:instrText xml:space="preserve"> PAGEREF _Toc171597446 \h </w:instrText>
            </w:r>
            <w:r w:rsidR="009749D2">
              <w:rPr>
                <w:noProof/>
                <w:webHidden/>
              </w:rPr>
            </w:r>
            <w:r w:rsidR="009749D2">
              <w:rPr>
                <w:noProof/>
                <w:webHidden/>
              </w:rPr>
              <w:fldChar w:fldCharType="separate"/>
            </w:r>
            <w:r w:rsidR="00784E37">
              <w:rPr>
                <w:noProof/>
                <w:webHidden/>
              </w:rPr>
              <w:t>59</w:t>
            </w:r>
            <w:r w:rsidR="009749D2">
              <w:rPr>
                <w:noProof/>
                <w:webHidden/>
              </w:rPr>
              <w:fldChar w:fldCharType="end"/>
            </w:r>
          </w:hyperlink>
        </w:p>
        <w:p w14:paraId="68E513CC" w14:textId="6AB705C8" w:rsidR="009749D2" w:rsidRDefault="0092178C">
          <w:pPr>
            <w:pStyle w:val="27"/>
            <w:tabs>
              <w:tab w:val="right" w:leader="dot" w:pos="9345"/>
            </w:tabs>
            <w:rPr>
              <w:rFonts w:eastAsiaTheme="minorEastAsia"/>
              <w:noProof/>
              <w:lang w:eastAsia="ru-RU"/>
            </w:rPr>
          </w:pPr>
          <w:hyperlink w:anchor="_Toc171597447" w:history="1">
            <w:r w:rsidR="009749D2" w:rsidRPr="00487B7B">
              <w:rPr>
                <w:rStyle w:val="a7"/>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9749D2">
              <w:rPr>
                <w:noProof/>
                <w:webHidden/>
              </w:rPr>
              <w:tab/>
            </w:r>
            <w:r w:rsidR="009749D2">
              <w:rPr>
                <w:noProof/>
                <w:webHidden/>
              </w:rPr>
              <w:fldChar w:fldCharType="begin"/>
            </w:r>
            <w:r w:rsidR="009749D2">
              <w:rPr>
                <w:noProof/>
                <w:webHidden/>
              </w:rPr>
              <w:instrText xml:space="preserve"> PAGEREF _Toc171597447 \h </w:instrText>
            </w:r>
            <w:r w:rsidR="009749D2">
              <w:rPr>
                <w:noProof/>
                <w:webHidden/>
              </w:rPr>
            </w:r>
            <w:r w:rsidR="009749D2">
              <w:rPr>
                <w:noProof/>
                <w:webHidden/>
              </w:rPr>
              <w:fldChar w:fldCharType="separate"/>
            </w:r>
            <w:r w:rsidR="00784E37">
              <w:rPr>
                <w:noProof/>
                <w:webHidden/>
              </w:rPr>
              <w:t>59</w:t>
            </w:r>
            <w:r w:rsidR="009749D2">
              <w:rPr>
                <w:noProof/>
                <w:webHidden/>
              </w:rPr>
              <w:fldChar w:fldCharType="end"/>
            </w:r>
          </w:hyperlink>
        </w:p>
        <w:p w14:paraId="37357A36" w14:textId="7D685551" w:rsidR="009749D2" w:rsidRDefault="0092178C">
          <w:pPr>
            <w:pStyle w:val="27"/>
            <w:tabs>
              <w:tab w:val="right" w:leader="dot" w:pos="9345"/>
            </w:tabs>
            <w:rPr>
              <w:rFonts w:eastAsiaTheme="minorEastAsia"/>
              <w:noProof/>
              <w:lang w:eastAsia="ru-RU"/>
            </w:rPr>
          </w:pPr>
          <w:hyperlink w:anchor="_Toc171597448" w:history="1">
            <w:r w:rsidR="009749D2" w:rsidRPr="00487B7B">
              <w:rPr>
                <w:rStyle w:val="a7"/>
                <w:noProof/>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_Toc171597448 \h </w:instrText>
            </w:r>
            <w:r w:rsidR="009749D2">
              <w:rPr>
                <w:noProof/>
                <w:webHidden/>
              </w:rPr>
            </w:r>
            <w:r w:rsidR="009749D2">
              <w:rPr>
                <w:noProof/>
                <w:webHidden/>
              </w:rPr>
              <w:fldChar w:fldCharType="separate"/>
            </w:r>
            <w:r w:rsidR="00784E37">
              <w:rPr>
                <w:noProof/>
                <w:webHidden/>
              </w:rPr>
              <w:t>60</w:t>
            </w:r>
            <w:r w:rsidR="009749D2">
              <w:rPr>
                <w:noProof/>
                <w:webHidden/>
              </w:rPr>
              <w:fldChar w:fldCharType="end"/>
            </w:r>
          </w:hyperlink>
        </w:p>
        <w:p w14:paraId="199E422F" w14:textId="14B1C26E" w:rsidR="009749D2" w:rsidRDefault="0092178C">
          <w:pPr>
            <w:pStyle w:val="27"/>
            <w:tabs>
              <w:tab w:val="right" w:leader="dot" w:pos="9345"/>
            </w:tabs>
            <w:rPr>
              <w:rFonts w:eastAsiaTheme="minorEastAsia"/>
              <w:noProof/>
              <w:lang w:eastAsia="ru-RU"/>
            </w:rPr>
          </w:pPr>
          <w:hyperlink w:anchor="_Toc171597449" w:history="1">
            <w:r w:rsidR="009749D2" w:rsidRPr="00487B7B">
              <w:rPr>
                <w:rStyle w:val="a7"/>
                <w:noProof/>
              </w:rPr>
              <w:t>Часть 10. ТЕХНИКО-ЭКОНОМИЧЕСКИЕ ПОКАЗАТЕЛИ ТЕПЛОСНАБЖАЮЩИХ И ТЕПЛОСЕТЕВЫХ ОРГАНИЗАЦИЙ</w:t>
            </w:r>
            <w:r w:rsidR="009749D2">
              <w:rPr>
                <w:noProof/>
                <w:webHidden/>
              </w:rPr>
              <w:tab/>
            </w:r>
            <w:r w:rsidR="009749D2">
              <w:rPr>
                <w:noProof/>
                <w:webHidden/>
              </w:rPr>
              <w:fldChar w:fldCharType="begin"/>
            </w:r>
            <w:r w:rsidR="009749D2">
              <w:rPr>
                <w:noProof/>
                <w:webHidden/>
              </w:rPr>
              <w:instrText xml:space="preserve"> PAGEREF _Toc171597449 \h </w:instrText>
            </w:r>
            <w:r w:rsidR="009749D2">
              <w:rPr>
                <w:noProof/>
                <w:webHidden/>
              </w:rPr>
            </w:r>
            <w:r w:rsidR="009749D2">
              <w:rPr>
                <w:noProof/>
                <w:webHidden/>
              </w:rPr>
              <w:fldChar w:fldCharType="separate"/>
            </w:r>
            <w:r w:rsidR="00784E37">
              <w:rPr>
                <w:noProof/>
                <w:webHidden/>
              </w:rPr>
              <w:t>60</w:t>
            </w:r>
            <w:r w:rsidR="009749D2">
              <w:rPr>
                <w:noProof/>
                <w:webHidden/>
              </w:rPr>
              <w:fldChar w:fldCharType="end"/>
            </w:r>
          </w:hyperlink>
        </w:p>
        <w:p w14:paraId="675DD35F" w14:textId="06DE3870" w:rsidR="009749D2" w:rsidRDefault="0092178C">
          <w:pPr>
            <w:pStyle w:val="27"/>
            <w:tabs>
              <w:tab w:val="right" w:leader="dot" w:pos="9345"/>
            </w:tabs>
            <w:rPr>
              <w:rFonts w:eastAsiaTheme="minorEastAsia"/>
              <w:noProof/>
              <w:lang w:eastAsia="ru-RU"/>
            </w:rPr>
          </w:pPr>
          <w:hyperlink w:anchor="_Toc171597450" w:history="1">
            <w:r w:rsidR="009749D2" w:rsidRPr="00487B7B">
              <w:rPr>
                <w:rStyle w:val="a7"/>
                <w:noProof/>
              </w:rPr>
              <w:t>1.10.1. Описание изменений технико-экономических показателей теплоснабжающих и теплосетевых организаций</w:t>
            </w:r>
            <w:r w:rsidR="009749D2">
              <w:rPr>
                <w:noProof/>
                <w:webHidden/>
              </w:rPr>
              <w:tab/>
            </w:r>
            <w:r w:rsidR="009749D2">
              <w:rPr>
                <w:noProof/>
                <w:webHidden/>
              </w:rPr>
              <w:fldChar w:fldCharType="begin"/>
            </w:r>
            <w:r w:rsidR="009749D2">
              <w:rPr>
                <w:noProof/>
                <w:webHidden/>
              </w:rPr>
              <w:instrText xml:space="preserve"> PAGEREF _Toc171597450 \h </w:instrText>
            </w:r>
            <w:r w:rsidR="009749D2">
              <w:rPr>
                <w:noProof/>
                <w:webHidden/>
              </w:rPr>
            </w:r>
            <w:r w:rsidR="009749D2">
              <w:rPr>
                <w:noProof/>
                <w:webHidden/>
              </w:rPr>
              <w:fldChar w:fldCharType="separate"/>
            </w:r>
            <w:r w:rsidR="00784E37">
              <w:rPr>
                <w:noProof/>
                <w:webHidden/>
              </w:rPr>
              <w:t>60</w:t>
            </w:r>
            <w:r w:rsidR="009749D2">
              <w:rPr>
                <w:noProof/>
                <w:webHidden/>
              </w:rPr>
              <w:fldChar w:fldCharType="end"/>
            </w:r>
          </w:hyperlink>
        </w:p>
        <w:p w14:paraId="1582DC99" w14:textId="0F066ED1" w:rsidR="009749D2" w:rsidRDefault="0092178C">
          <w:pPr>
            <w:pStyle w:val="27"/>
            <w:tabs>
              <w:tab w:val="right" w:leader="dot" w:pos="9345"/>
            </w:tabs>
            <w:rPr>
              <w:rFonts w:eastAsiaTheme="minorEastAsia"/>
              <w:noProof/>
              <w:lang w:eastAsia="ru-RU"/>
            </w:rPr>
          </w:pPr>
          <w:hyperlink w:anchor="_Toc171597451" w:history="1">
            <w:r w:rsidR="009749D2" w:rsidRPr="00487B7B">
              <w:rPr>
                <w:rStyle w:val="a7"/>
                <w:noProof/>
              </w:rPr>
              <w:t>Часть 11. ЦЕНЫ (ТАРИФЫ) В СФЕРЕ ТЕПЛОСНАБЖЕНИЯ</w:t>
            </w:r>
            <w:r w:rsidR="009749D2">
              <w:rPr>
                <w:noProof/>
                <w:webHidden/>
              </w:rPr>
              <w:tab/>
            </w:r>
            <w:r w:rsidR="009749D2">
              <w:rPr>
                <w:noProof/>
                <w:webHidden/>
              </w:rPr>
              <w:fldChar w:fldCharType="begin"/>
            </w:r>
            <w:r w:rsidR="009749D2">
              <w:rPr>
                <w:noProof/>
                <w:webHidden/>
              </w:rPr>
              <w:instrText xml:space="preserve"> PAGEREF _Toc171597451 \h </w:instrText>
            </w:r>
            <w:r w:rsidR="009749D2">
              <w:rPr>
                <w:noProof/>
                <w:webHidden/>
              </w:rPr>
            </w:r>
            <w:r w:rsidR="009749D2">
              <w:rPr>
                <w:noProof/>
                <w:webHidden/>
              </w:rPr>
              <w:fldChar w:fldCharType="separate"/>
            </w:r>
            <w:r w:rsidR="00784E37">
              <w:rPr>
                <w:noProof/>
                <w:webHidden/>
              </w:rPr>
              <w:t>61</w:t>
            </w:r>
            <w:r w:rsidR="009749D2">
              <w:rPr>
                <w:noProof/>
                <w:webHidden/>
              </w:rPr>
              <w:fldChar w:fldCharType="end"/>
            </w:r>
          </w:hyperlink>
        </w:p>
        <w:p w14:paraId="5855A170" w14:textId="223847B7" w:rsidR="009749D2" w:rsidRDefault="0092178C">
          <w:pPr>
            <w:pStyle w:val="27"/>
            <w:tabs>
              <w:tab w:val="right" w:leader="dot" w:pos="9345"/>
            </w:tabs>
            <w:rPr>
              <w:rFonts w:eastAsiaTheme="minorEastAsia"/>
              <w:noProof/>
              <w:lang w:eastAsia="ru-RU"/>
            </w:rPr>
          </w:pPr>
          <w:hyperlink w:anchor="_Toc171597452" w:history="1">
            <w:r w:rsidR="009749D2" w:rsidRPr="00487B7B">
              <w:rPr>
                <w:rStyle w:val="a7"/>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9749D2">
              <w:rPr>
                <w:noProof/>
                <w:webHidden/>
              </w:rPr>
              <w:tab/>
            </w:r>
            <w:r w:rsidR="009749D2">
              <w:rPr>
                <w:noProof/>
                <w:webHidden/>
              </w:rPr>
              <w:fldChar w:fldCharType="begin"/>
            </w:r>
            <w:r w:rsidR="009749D2">
              <w:rPr>
                <w:noProof/>
                <w:webHidden/>
              </w:rPr>
              <w:instrText xml:space="preserve"> PAGEREF _Toc171597452 \h </w:instrText>
            </w:r>
            <w:r w:rsidR="009749D2">
              <w:rPr>
                <w:noProof/>
                <w:webHidden/>
              </w:rPr>
            </w:r>
            <w:r w:rsidR="009749D2">
              <w:rPr>
                <w:noProof/>
                <w:webHidden/>
              </w:rPr>
              <w:fldChar w:fldCharType="separate"/>
            </w:r>
            <w:r w:rsidR="00784E37">
              <w:rPr>
                <w:noProof/>
                <w:webHidden/>
              </w:rPr>
              <w:t>61</w:t>
            </w:r>
            <w:r w:rsidR="009749D2">
              <w:rPr>
                <w:noProof/>
                <w:webHidden/>
              </w:rPr>
              <w:fldChar w:fldCharType="end"/>
            </w:r>
          </w:hyperlink>
        </w:p>
        <w:p w14:paraId="681F26F1" w14:textId="5259AAD5" w:rsidR="009749D2" w:rsidRDefault="0092178C">
          <w:pPr>
            <w:pStyle w:val="27"/>
            <w:tabs>
              <w:tab w:val="right" w:leader="dot" w:pos="9345"/>
            </w:tabs>
            <w:rPr>
              <w:rFonts w:eastAsiaTheme="minorEastAsia"/>
              <w:noProof/>
              <w:lang w:eastAsia="ru-RU"/>
            </w:rPr>
          </w:pPr>
          <w:hyperlink w:anchor="_Toc171597453" w:history="1">
            <w:r w:rsidR="009749D2" w:rsidRPr="00487B7B">
              <w:rPr>
                <w:rStyle w:val="a7"/>
                <w:noProof/>
              </w:rPr>
              <w:t>1.11.2 Описание структуры цен (тарифов), установленных на момент разработки схемы теплоснабжения</w:t>
            </w:r>
            <w:r w:rsidR="009749D2">
              <w:rPr>
                <w:noProof/>
                <w:webHidden/>
              </w:rPr>
              <w:tab/>
            </w:r>
            <w:r w:rsidR="009749D2">
              <w:rPr>
                <w:noProof/>
                <w:webHidden/>
              </w:rPr>
              <w:fldChar w:fldCharType="begin"/>
            </w:r>
            <w:r w:rsidR="009749D2">
              <w:rPr>
                <w:noProof/>
                <w:webHidden/>
              </w:rPr>
              <w:instrText xml:space="preserve"> PAGEREF _Toc171597453 \h </w:instrText>
            </w:r>
            <w:r w:rsidR="009749D2">
              <w:rPr>
                <w:noProof/>
                <w:webHidden/>
              </w:rPr>
            </w:r>
            <w:r w:rsidR="009749D2">
              <w:rPr>
                <w:noProof/>
                <w:webHidden/>
              </w:rPr>
              <w:fldChar w:fldCharType="separate"/>
            </w:r>
            <w:r w:rsidR="00784E37">
              <w:rPr>
                <w:noProof/>
                <w:webHidden/>
              </w:rPr>
              <w:t>61</w:t>
            </w:r>
            <w:r w:rsidR="009749D2">
              <w:rPr>
                <w:noProof/>
                <w:webHidden/>
              </w:rPr>
              <w:fldChar w:fldCharType="end"/>
            </w:r>
          </w:hyperlink>
        </w:p>
        <w:p w14:paraId="0E25E2EA" w14:textId="52650B29" w:rsidR="009749D2" w:rsidRDefault="0092178C">
          <w:pPr>
            <w:pStyle w:val="27"/>
            <w:tabs>
              <w:tab w:val="right" w:leader="dot" w:pos="9345"/>
            </w:tabs>
            <w:rPr>
              <w:rFonts w:eastAsiaTheme="minorEastAsia"/>
              <w:noProof/>
              <w:lang w:eastAsia="ru-RU"/>
            </w:rPr>
          </w:pPr>
          <w:hyperlink w:anchor="_Toc171597454" w:history="1">
            <w:r w:rsidR="009749D2" w:rsidRPr="00487B7B">
              <w:rPr>
                <w:rStyle w:val="a7"/>
                <w:noProof/>
              </w:rPr>
              <w:t>1.11.3 Описание платы за подключение к системе теплоснабжения</w:t>
            </w:r>
            <w:r w:rsidR="009749D2">
              <w:rPr>
                <w:noProof/>
                <w:webHidden/>
              </w:rPr>
              <w:tab/>
            </w:r>
            <w:r w:rsidR="009749D2">
              <w:rPr>
                <w:noProof/>
                <w:webHidden/>
              </w:rPr>
              <w:fldChar w:fldCharType="begin"/>
            </w:r>
            <w:r w:rsidR="009749D2">
              <w:rPr>
                <w:noProof/>
                <w:webHidden/>
              </w:rPr>
              <w:instrText xml:space="preserve"> PAGEREF _Toc171597454 \h </w:instrText>
            </w:r>
            <w:r w:rsidR="009749D2">
              <w:rPr>
                <w:noProof/>
                <w:webHidden/>
              </w:rPr>
            </w:r>
            <w:r w:rsidR="009749D2">
              <w:rPr>
                <w:noProof/>
                <w:webHidden/>
              </w:rPr>
              <w:fldChar w:fldCharType="separate"/>
            </w:r>
            <w:r w:rsidR="00784E37">
              <w:rPr>
                <w:noProof/>
                <w:webHidden/>
              </w:rPr>
              <w:t>62</w:t>
            </w:r>
            <w:r w:rsidR="009749D2">
              <w:rPr>
                <w:noProof/>
                <w:webHidden/>
              </w:rPr>
              <w:fldChar w:fldCharType="end"/>
            </w:r>
          </w:hyperlink>
        </w:p>
        <w:p w14:paraId="5E7EEC0B" w14:textId="414391F6" w:rsidR="009749D2" w:rsidRDefault="0092178C">
          <w:pPr>
            <w:pStyle w:val="27"/>
            <w:tabs>
              <w:tab w:val="right" w:leader="dot" w:pos="9345"/>
            </w:tabs>
            <w:rPr>
              <w:rFonts w:eastAsiaTheme="minorEastAsia"/>
              <w:noProof/>
              <w:lang w:eastAsia="ru-RU"/>
            </w:rPr>
          </w:pPr>
          <w:hyperlink w:anchor="_Toc171597455" w:history="1">
            <w:r w:rsidR="009749D2" w:rsidRPr="00487B7B">
              <w:rPr>
                <w:rStyle w:val="a7"/>
                <w:noProof/>
              </w:rPr>
              <w:t>1.11.4 Описание платы за услуги по поддержанию резервной тепловой мощности, в том числе для социально значимых категорий потребителе</w:t>
            </w:r>
            <w:r w:rsidR="009749D2">
              <w:rPr>
                <w:noProof/>
                <w:webHidden/>
              </w:rPr>
              <w:tab/>
            </w:r>
            <w:r w:rsidR="009749D2">
              <w:rPr>
                <w:noProof/>
                <w:webHidden/>
              </w:rPr>
              <w:fldChar w:fldCharType="begin"/>
            </w:r>
            <w:r w:rsidR="009749D2">
              <w:rPr>
                <w:noProof/>
                <w:webHidden/>
              </w:rPr>
              <w:instrText xml:space="preserve"> PAGEREF _Toc171597455 \h </w:instrText>
            </w:r>
            <w:r w:rsidR="009749D2">
              <w:rPr>
                <w:noProof/>
                <w:webHidden/>
              </w:rPr>
            </w:r>
            <w:r w:rsidR="009749D2">
              <w:rPr>
                <w:noProof/>
                <w:webHidden/>
              </w:rPr>
              <w:fldChar w:fldCharType="separate"/>
            </w:r>
            <w:r w:rsidR="00784E37">
              <w:rPr>
                <w:noProof/>
                <w:webHidden/>
              </w:rPr>
              <w:t>62</w:t>
            </w:r>
            <w:r w:rsidR="009749D2">
              <w:rPr>
                <w:noProof/>
                <w:webHidden/>
              </w:rPr>
              <w:fldChar w:fldCharType="end"/>
            </w:r>
          </w:hyperlink>
        </w:p>
        <w:p w14:paraId="46325550" w14:textId="2D176F0A" w:rsidR="009749D2" w:rsidRDefault="0092178C">
          <w:pPr>
            <w:pStyle w:val="27"/>
            <w:tabs>
              <w:tab w:val="right" w:leader="dot" w:pos="9345"/>
            </w:tabs>
            <w:rPr>
              <w:rFonts w:eastAsiaTheme="minorEastAsia"/>
              <w:noProof/>
              <w:lang w:eastAsia="ru-RU"/>
            </w:rPr>
          </w:pPr>
          <w:hyperlink w:anchor="_Toc171597456" w:history="1">
            <w:r w:rsidR="009749D2" w:rsidRPr="00487B7B">
              <w:rPr>
                <w:rStyle w:val="a7"/>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9749D2">
              <w:rPr>
                <w:noProof/>
                <w:webHidden/>
              </w:rPr>
              <w:tab/>
            </w:r>
            <w:r w:rsidR="009749D2">
              <w:rPr>
                <w:noProof/>
                <w:webHidden/>
              </w:rPr>
              <w:fldChar w:fldCharType="begin"/>
            </w:r>
            <w:r w:rsidR="009749D2">
              <w:rPr>
                <w:noProof/>
                <w:webHidden/>
              </w:rPr>
              <w:instrText xml:space="preserve"> PAGEREF _Toc171597456 \h </w:instrText>
            </w:r>
            <w:r w:rsidR="009749D2">
              <w:rPr>
                <w:noProof/>
                <w:webHidden/>
              </w:rPr>
            </w:r>
            <w:r w:rsidR="009749D2">
              <w:rPr>
                <w:noProof/>
                <w:webHidden/>
              </w:rPr>
              <w:fldChar w:fldCharType="separate"/>
            </w:r>
            <w:r w:rsidR="00784E37">
              <w:rPr>
                <w:noProof/>
                <w:webHidden/>
              </w:rPr>
              <w:t>62</w:t>
            </w:r>
            <w:r w:rsidR="009749D2">
              <w:rPr>
                <w:noProof/>
                <w:webHidden/>
              </w:rPr>
              <w:fldChar w:fldCharType="end"/>
            </w:r>
          </w:hyperlink>
        </w:p>
        <w:p w14:paraId="13FFA672" w14:textId="12A5B502" w:rsidR="009749D2" w:rsidRDefault="0092178C">
          <w:pPr>
            <w:pStyle w:val="27"/>
            <w:tabs>
              <w:tab w:val="right" w:leader="dot" w:pos="9345"/>
            </w:tabs>
            <w:rPr>
              <w:rFonts w:eastAsiaTheme="minorEastAsia"/>
              <w:noProof/>
              <w:lang w:eastAsia="ru-RU"/>
            </w:rPr>
          </w:pPr>
          <w:hyperlink w:anchor="_Toc171597457" w:history="1">
            <w:r w:rsidR="009749D2" w:rsidRPr="00487B7B">
              <w:rPr>
                <w:rStyle w:val="a7"/>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9749D2">
              <w:rPr>
                <w:noProof/>
                <w:webHidden/>
              </w:rPr>
              <w:tab/>
            </w:r>
            <w:r w:rsidR="009749D2">
              <w:rPr>
                <w:noProof/>
                <w:webHidden/>
              </w:rPr>
              <w:fldChar w:fldCharType="begin"/>
            </w:r>
            <w:r w:rsidR="009749D2">
              <w:rPr>
                <w:noProof/>
                <w:webHidden/>
              </w:rPr>
              <w:instrText xml:space="preserve"> PAGEREF _Toc171597457 \h </w:instrText>
            </w:r>
            <w:r w:rsidR="009749D2">
              <w:rPr>
                <w:noProof/>
                <w:webHidden/>
              </w:rPr>
            </w:r>
            <w:r w:rsidR="009749D2">
              <w:rPr>
                <w:noProof/>
                <w:webHidden/>
              </w:rPr>
              <w:fldChar w:fldCharType="separate"/>
            </w:r>
            <w:r w:rsidR="00784E37">
              <w:rPr>
                <w:noProof/>
                <w:webHidden/>
              </w:rPr>
              <w:t>62</w:t>
            </w:r>
            <w:r w:rsidR="009749D2">
              <w:rPr>
                <w:noProof/>
                <w:webHidden/>
              </w:rPr>
              <w:fldChar w:fldCharType="end"/>
            </w:r>
          </w:hyperlink>
        </w:p>
        <w:p w14:paraId="51A128B9" w14:textId="62BD773C" w:rsidR="009749D2" w:rsidRDefault="0092178C">
          <w:pPr>
            <w:pStyle w:val="27"/>
            <w:tabs>
              <w:tab w:val="right" w:leader="dot" w:pos="9345"/>
            </w:tabs>
            <w:rPr>
              <w:rFonts w:eastAsiaTheme="minorEastAsia"/>
              <w:noProof/>
              <w:lang w:eastAsia="ru-RU"/>
            </w:rPr>
          </w:pPr>
          <w:hyperlink w:anchor="_Toc171597458" w:history="1">
            <w:r w:rsidR="009749D2" w:rsidRPr="00487B7B">
              <w:rPr>
                <w:rStyle w:val="a7"/>
                <w:noProof/>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_Toc171597458 \h </w:instrText>
            </w:r>
            <w:r w:rsidR="009749D2">
              <w:rPr>
                <w:noProof/>
                <w:webHidden/>
              </w:rPr>
            </w:r>
            <w:r w:rsidR="009749D2">
              <w:rPr>
                <w:noProof/>
                <w:webHidden/>
              </w:rPr>
              <w:fldChar w:fldCharType="separate"/>
            </w:r>
            <w:r w:rsidR="00784E37">
              <w:rPr>
                <w:noProof/>
                <w:webHidden/>
              </w:rPr>
              <w:t>62</w:t>
            </w:r>
            <w:r w:rsidR="009749D2">
              <w:rPr>
                <w:noProof/>
                <w:webHidden/>
              </w:rPr>
              <w:fldChar w:fldCharType="end"/>
            </w:r>
          </w:hyperlink>
        </w:p>
        <w:p w14:paraId="2EA41BB9" w14:textId="60EC4544" w:rsidR="009749D2" w:rsidRDefault="0092178C">
          <w:pPr>
            <w:pStyle w:val="27"/>
            <w:tabs>
              <w:tab w:val="right" w:leader="dot" w:pos="9345"/>
            </w:tabs>
            <w:rPr>
              <w:rFonts w:eastAsiaTheme="minorEastAsia"/>
              <w:noProof/>
              <w:lang w:eastAsia="ru-RU"/>
            </w:rPr>
          </w:pPr>
          <w:hyperlink w:anchor="_Toc171597459" w:history="1">
            <w:r w:rsidR="009749D2" w:rsidRPr="00487B7B">
              <w:rPr>
                <w:rStyle w:val="a7"/>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9749D2">
              <w:rPr>
                <w:noProof/>
                <w:webHidden/>
              </w:rPr>
              <w:tab/>
            </w:r>
            <w:r w:rsidR="009749D2">
              <w:rPr>
                <w:noProof/>
                <w:webHidden/>
              </w:rPr>
              <w:fldChar w:fldCharType="begin"/>
            </w:r>
            <w:r w:rsidR="009749D2">
              <w:rPr>
                <w:noProof/>
                <w:webHidden/>
              </w:rPr>
              <w:instrText xml:space="preserve"> PAGEREF _Toc171597459 \h </w:instrText>
            </w:r>
            <w:r w:rsidR="009749D2">
              <w:rPr>
                <w:noProof/>
                <w:webHidden/>
              </w:rPr>
            </w:r>
            <w:r w:rsidR="009749D2">
              <w:rPr>
                <w:noProof/>
                <w:webHidden/>
              </w:rPr>
              <w:fldChar w:fldCharType="separate"/>
            </w:r>
            <w:r w:rsidR="00784E37">
              <w:rPr>
                <w:noProof/>
                <w:webHidden/>
              </w:rPr>
              <w:t>62</w:t>
            </w:r>
            <w:r w:rsidR="009749D2">
              <w:rPr>
                <w:noProof/>
                <w:webHidden/>
              </w:rPr>
              <w:fldChar w:fldCharType="end"/>
            </w:r>
          </w:hyperlink>
        </w:p>
        <w:p w14:paraId="68C84BDD" w14:textId="6152B676" w:rsidR="009749D2" w:rsidRDefault="0092178C">
          <w:pPr>
            <w:pStyle w:val="27"/>
            <w:tabs>
              <w:tab w:val="right" w:leader="dot" w:pos="9345"/>
            </w:tabs>
            <w:rPr>
              <w:rFonts w:eastAsiaTheme="minorEastAsia"/>
              <w:noProof/>
              <w:lang w:eastAsia="ru-RU"/>
            </w:rPr>
          </w:pPr>
          <w:hyperlink w:anchor="_Toc171597460" w:history="1">
            <w:r w:rsidR="009749D2" w:rsidRPr="00487B7B">
              <w:rPr>
                <w:rStyle w:val="a7"/>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9749D2">
              <w:rPr>
                <w:noProof/>
                <w:webHidden/>
              </w:rPr>
              <w:tab/>
            </w:r>
            <w:r w:rsidR="009749D2">
              <w:rPr>
                <w:noProof/>
                <w:webHidden/>
              </w:rPr>
              <w:fldChar w:fldCharType="begin"/>
            </w:r>
            <w:r w:rsidR="009749D2">
              <w:rPr>
                <w:noProof/>
                <w:webHidden/>
              </w:rPr>
              <w:instrText xml:space="preserve"> PAGEREF _Toc171597460 \h </w:instrText>
            </w:r>
            <w:r w:rsidR="009749D2">
              <w:rPr>
                <w:noProof/>
                <w:webHidden/>
              </w:rPr>
            </w:r>
            <w:r w:rsidR="009749D2">
              <w:rPr>
                <w:noProof/>
                <w:webHidden/>
              </w:rPr>
              <w:fldChar w:fldCharType="separate"/>
            </w:r>
            <w:r w:rsidR="00784E37">
              <w:rPr>
                <w:noProof/>
                <w:webHidden/>
              </w:rPr>
              <w:t>62</w:t>
            </w:r>
            <w:r w:rsidR="009749D2">
              <w:rPr>
                <w:noProof/>
                <w:webHidden/>
              </w:rPr>
              <w:fldChar w:fldCharType="end"/>
            </w:r>
          </w:hyperlink>
        </w:p>
        <w:p w14:paraId="67135E4F" w14:textId="421A3B4A" w:rsidR="009749D2" w:rsidRDefault="0092178C">
          <w:pPr>
            <w:pStyle w:val="27"/>
            <w:tabs>
              <w:tab w:val="right" w:leader="dot" w:pos="9345"/>
            </w:tabs>
            <w:rPr>
              <w:rFonts w:eastAsiaTheme="minorEastAsia"/>
              <w:noProof/>
              <w:lang w:eastAsia="ru-RU"/>
            </w:rPr>
          </w:pPr>
          <w:hyperlink w:anchor="_Toc171597461" w:history="1">
            <w:r w:rsidR="009749D2" w:rsidRPr="00487B7B">
              <w:rPr>
                <w:rStyle w:val="a7"/>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9749D2">
              <w:rPr>
                <w:noProof/>
                <w:webHidden/>
              </w:rPr>
              <w:tab/>
            </w:r>
            <w:r w:rsidR="009749D2">
              <w:rPr>
                <w:noProof/>
                <w:webHidden/>
              </w:rPr>
              <w:fldChar w:fldCharType="begin"/>
            </w:r>
            <w:r w:rsidR="009749D2">
              <w:rPr>
                <w:noProof/>
                <w:webHidden/>
              </w:rPr>
              <w:instrText xml:space="preserve"> PAGEREF _Toc171597461 \h </w:instrText>
            </w:r>
            <w:r w:rsidR="009749D2">
              <w:rPr>
                <w:noProof/>
                <w:webHidden/>
              </w:rPr>
            </w:r>
            <w:r w:rsidR="009749D2">
              <w:rPr>
                <w:noProof/>
                <w:webHidden/>
              </w:rPr>
              <w:fldChar w:fldCharType="separate"/>
            </w:r>
            <w:r w:rsidR="00784E37">
              <w:rPr>
                <w:noProof/>
                <w:webHidden/>
              </w:rPr>
              <w:t>63</w:t>
            </w:r>
            <w:r w:rsidR="009749D2">
              <w:rPr>
                <w:noProof/>
                <w:webHidden/>
              </w:rPr>
              <w:fldChar w:fldCharType="end"/>
            </w:r>
          </w:hyperlink>
        </w:p>
        <w:p w14:paraId="6D15F4A8" w14:textId="470CEBA0" w:rsidR="009749D2" w:rsidRDefault="0092178C">
          <w:pPr>
            <w:pStyle w:val="27"/>
            <w:tabs>
              <w:tab w:val="right" w:leader="dot" w:pos="9345"/>
            </w:tabs>
            <w:rPr>
              <w:rFonts w:eastAsiaTheme="minorEastAsia"/>
              <w:noProof/>
              <w:lang w:eastAsia="ru-RU"/>
            </w:rPr>
          </w:pPr>
          <w:hyperlink w:anchor="_Toc171597462" w:history="1">
            <w:r w:rsidR="009749D2" w:rsidRPr="00487B7B">
              <w:rPr>
                <w:rStyle w:val="a7"/>
                <w:noProof/>
              </w:rPr>
              <w:t>1.12.3 Описание существующих проблем развития систем теплоснабжения</w:t>
            </w:r>
            <w:r w:rsidR="009749D2">
              <w:rPr>
                <w:noProof/>
                <w:webHidden/>
              </w:rPr>
              <w:tab/>
            </w:r>
            <w:r w:rsidR="009749D2">
              <w:rPr>
                <w:noProof/>
                <w:webHidden/>
              </w:rPr>
              <w:fldChar w:fldCharType="begin"/>
            </w:r>
            <w:r w:rsidR="009749D2">
              <w:rPr>
                <w:noProof/>
                <w:webHidden/>
              </w:rPr>
              <w:instrText xml:space="preserve"> PAGEREF _Toc171597462 \h </w:instrText>
            </w:r>
            <w:r w:rsidR="009749D2">
              <w:rPr>
                <w:noProof/>
                <w:webHidden/>
              </w:rPr>
            </w:r>
            <w:r w:rsidR="009749D2">
              <w:rPr>
                <w:noProof/>
                <w:webHidden/>
              </w:rPr>
              <w:fldChar w:fldCharType="separate"/>
            </w:r>
            <w:r w:rsidR="00784E37">
              <w:rPr>
                <w:noProof/>
                <w:webHidden/>
              </w:rPr>
              <w:t>63</w:t>
            </w:r>
            <w:r w:rsidR="009749D2">
              <w:rPr>
                <w:noProof/>
                <w:webHidden/>
              </w:rPr>
              <w:fldChar w:fldCharType="end"/>
            </w:r>
          </w:hyperlink>
        </w:p>
        <w:p w14:paraId="7E57C9D0" w14:textId="14C79395" w:rsidR="009749D2" w:rsidRDefault="0092178C">
          <w:pPr>
            <w:pStyle w:val="27"/>
            <w:tabs>
              <w:tab w:val="right" w:leader="dot" w:pos="9345"/>
            </w:tabs>
            <w:rPr>
              <w:rFonts w:eastAsiaTheme="minorEastAsia"/>
              <w:noProof/>
              <w:lang w:eastAsia="ru-RU"/>
            </w:rPr>
          </w:pPr>
          <w:hyperlink w:anchor="_Toc171597463" w:history="1">
            <w:r w:rsidR="009749D2" w:rsidRPr="00487B7B">
              <w:rPr>
                <w:rStyle w:val="a7"/>
                <w:noProof/>
              </w:rPr>
              <w:t>1.12.4 Описание существующих проблем надежного и эффективного снабжения топливом действующих систем теплоснабжения</w:t>
            </w:r>
            <w:r w:rsidR="009749D2">
              <w:rPr>
                <w:noProof/>
                <w:webHidden/>
              </w:rPr>
              <w:tab/>
            </w:r>
            <w:r w:rsidR="009749D2">
              <w:rPr>
                <w:noProof/>
                <w:webHidden/>
              </w:rPr>
              <w:fldChar w:fldCharType="begin"/>
            </w:r>
            <w:r w:rsidR="009749D2">
              <w:rPr>
                <w:noProof/>
                <w:webHidden/>
              </w:rPr>
              <w:instrText xml:space="preserve"> PAGEREF _Toc171597463 \h </w:instrText>
            </w:r>
            <w:r w:rsidR="009749D2">
              <w:rPr>
                <w:noProof/>
                <w:webHidden/>
              </w:rPr>
            </w:r>
            <w:r w:rsidR="009749D2">
              <w:rPr>
                <w:noProof/>
                <w:webHidden/>
              </w:rPr>
              <w:fldChar w:fldCharType="separate"/>
            </w:r>
            <w:r w:rsidR="00784E37">
              <w:rPr>
                <w:noProof/>
                <w:webHidden/>
              </w:rPr>
              <w:t>63</w:t>
            </w:r>
            <w:r w:rsidR="009749D2">
              <w:rPr>
                <w:noProof/>
                <w:webHidden/>
              </w:rPr>
              <w:fldChar w:fldCharType="end"/>
            </w:r>
          </w:hyperlink>
        </w:p>
        <w:p w14:paraId="08E62947" w14:textId="7DAB52CA" w:rsidR="009749D2" w:rsidRDefault="0092178C">
          <w:pPr>
            <w:pStyle w:val="27"/>
            <w:tabs>
              <w:tab w:val="right" w:leader="dot" w:pos="9345"/>
            </w:tabs>
            <w:rPr>
              <w:rFonts w:eastAsiaTheme="minorEastAsia"/>
              <w:noProof/>
              <w:lang w:eastAsia="ru-RU"/>
            </w:rPr>
          </w:pPr>
          <w:hyperlink w:anchor="_Toc171597464" w:history="1">
            <w:r w:rsidR="009749D2" w:rsidRPr="00487B7B">
              <w:rPr>
                <w:rStyle w:val="a7"/>
                <w:noProof/>
              </w:rPr>
              <w:t>1.12.5 Анализ предписаний надзорных органов об устранении нарушений, влияющих на безопасность и надежность системы теплоснабжения</w:t>
            </w:r>
            <w:r w:rsidR="009749D2">
              <w:rPr>
                <w:noProof/>
                <w:webHidden/>
              </w:rPr>
              <w:tab/>
            </w:r>
            <w:r w:rsidR="009749D2">
              <w:rPr>
                <w:noProof/>
                <w:webHidden/>
              </w:rPr>
              <w:fldChar w:fldCharType="begin"/>
            </w:r>
            <w:r w:rsidR="009749D2">
              <w:rPr>
                <w:noProof/>
                <w:webHidden/>
              </w:rPr>
              <w:instrText xml:space="preserve"> PAGEREF _Toc171597464 \h </w:instrText>
            </w:r>
            <w:r w:rsidR="009749D2">
              <w:rPr>
                <w:noProof/>
                <w:webHidden/>
              </w:rPr>
            </w:r>
            <w:r w:rsidR="009749D2">
              <w:rPr>
                <w:noProof/>
                <w:webHidden/>
              </w:rPr>
              <w:fldChar w:fldCharType="separate"/>
            </w:r>
            <w:r w:rsidR="00784E37">
              <w:rPr>
                <w:noProof/>
                <w:webHidden/>
              </w:rPr>
              <w:t>63</w:t>
            </w:r>
            <w:r w:rsidR="009749D2">
              <w:rPr>
                <w:noProof/>
                <w:webHidden/>
              </w:rPr>
              <w:fldChar w:fldCharType="end"/>
            </w:r>
          </w:hyperlink>
        </w:p>
        <w:p w14:paraId="00CA2DE3" w14:textId="3AE1C258" w:rsidR="009749D2" w:rsidRDefault="0092178C">
          <w:pPr>
            <w:pStyle w:val="27"/>
            <w:tabs>
              <w:tab w:val="right" w:leader="dot" w:pos="9345"/>
            </w:tabs>
            <w:rPr>
              <w:rFonts w:eastAsiaTheme="minorEastAsia"/>
              <w:noProof/>
              <w:lang w:eastAsia="ru-RU"/>
            </w:rPr>
          </w:pPr>
          <w:hyperlink w:anchor="_Toc171597465" w:history="1">
            <w:r w:rsidR="009749D2" w:rsidRPr="00487B7B">
              <w:rPr>
                <w:rStyle w:val="a7"/>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_Toc171597465 \h </w:instrText>
            </w:r>
            <w:r w:rsidR="009749D2">
              <w:rPr>
                <w:noProof/>
                <w:webHidden/>
              </w:rPr>
            </w:r>
            <w:r w:rsidR="009749D2">
              <w:rPr>
                <w:noProof/>
                <w:webHidden/>
              </w:rPr>
              <w:fldChar w:fldCharType="separate"/>
            </w:r>
            <w:r w:rsidR="00784E37">
              <w:rPr>
                <w:noProof/>
                <w:webHidden/>
              </w:rPr>
              <w:t>63</w:t>
            </w:r>
            <w:r w:rsidR="009749D2">
              <w:rPr>
                <w:noProof/>
                <w:webHidden/>
              </w:rPr>
              <w:fldChar w:fldCharType="end"/>
            </w:r>
          </w:hyperlink>
        </w:p>
        <w:p w14:paraId="674F0D91" w14:textId="74FF9E8D" w:rsidR="009749D2" w:rsidRDefault="0092178C">
          <w:pPr>
            <w:pStyle w:val="27"/>
            <w:tabs>
              <w:tab w:val="right" w:leader="dot" w:pos="9345"/>
            </w:tabs>
            <w:rPr>
              <w:rFonts w:eastAsiaTheme="minorEastAsia"/>
              <w:noProof/>
              <w:lang w:eastAsia="ru-RU"/>
            </w:rPr>
          </w:pPr>
          <w:hyperlink w:anchor="_Toc171597466" w:history="1">
            <w:r w:rsidR="009749D2" w:rsidRPr="00487B7B">
              <w:rPr>
                <w:rStyle w:val="a7"/>
                <w:noProof/>
              </w:rPr>
              <w:t>ГЛАВА 2. СУЩЕСТВУЮЩЕЕ И ПЕРСПЕКТИВНОЕ ПОТРЕБЛЕНИЕ ТЕПЛОВОЙ ЭНЕРГИИ НА ЦЕЛИ ТЕПЛОСНАБЖЕНИЯ</w:t>
            </w:r>
            <w:r w:rsidR="009749D2">
              <w:rPr>
                <w:noProof/>
                <w:webHidden/>
              </w:rPr>
              <w:tab/>
            </w:r>
            <w:r w:rsidR="009749D2">
              <w:rPr>
                <w:noProof/>
                <w:webHidden/>
              </w:rPr>
              <w:fldChar w:fldCharType="begin"/>
            </w:r>
            <w:r w:rsidR="009749D2">
              <w:rPr>
                <w:noProof/>
                <w:webHidden/>
              </w:rPr>
              <w:instrText xml:space="preserve"> PAGEREF _Toc171597466 \h </w:instrText>
            </w:r>
            <w:r w:rsidR="009749D2">
              <w:rPr>
                <w:noProof/>
                <w:webHidden/>
              </w:rPr>
            </w:r>
            <w:r w:rsidR="009749D2">
              <w:rPr>
                <w:noProof/>
                <w:webHidden/>
              </w:rPr>
              <w:fldChar w:fldCharType="separate"/>
            </w:r>
            <w:r w:rsidR="00784E37">
              <w:rPr>
                <w:noProof/>
                <w:webHidden/>
              </w:rPr>
              <w:t>64</w:t>
            </w:r>
            <w:r w:rsidR="009749D2">
              <w:rPr>
                <w:noProof/>
                <w:webHidden/>
              </w:rPr>
              <w:fldChar w:fldCharType="end"/>
            </w:r>
          </w:hyperlink>
        </w:p>
        <w:p w14:paraId="5EC8650B" w14:textId="7CDF3390" w:rsidR="009749D2" w:rsidRDefault="0092178C">
          <w:pPr>
            <w:pStyle w:val="27"/>
            <w:tabs>
              <w:tab w:val="left" w:pos="1320"/>
              <w:tab w:val="right" w:leader="dot" w:pos="9345"/>
            </w:tabs>
            <w:rPr>
              <w:rFonts w:eastAsiaTheme="minorEastAsia"/>
              <w:noProof/>
              <w:lang w:eastAsia="ru-RU"/>
            </w:rPr>
          </w:pPr>
          <w:hyperlink w:anchor="_Toc171597467" w:history="1">
            <w:r w:rsidR="009749D2" w:rsidRPr="00487B7B">
              <w:rPr>
                <w:rStyle w:val="a7"/>
                <w:noProof/>
              </w:rPr>
              <w:t>Часть 1.</w:t>
            </w:r>
            <w:r w:rsidR="009749D2">
              <w:rPr>
                <w:rFonts w:eastAsiaTheme="minorEastAsia"/>
                <w:noProof/>
                <w:lang w:eastAsia="ru-RU"/>
              </w:rPr>
              <w:tab/>
            </w:r>
            <w:r w:rsidR="009749D2" w:rsidRPr="00487B7B">
              <w:rPr>
                <w:rStyle w:val="a7"/>
                <w:noProof/>
              </w:rPr>
              <w:t>ДАННЫЕ БАЗОВОГО УРОВНЯ ПОТРЕБЛЕНИЯ ТЕПЛА НА ЦЕЛИ ТЕПЛОСНАБЖЕНИЯ</w:t>
            </w:r>
            <w:r w:rsidR="009749D2">
              <w:rPr>
                <w:noProof/>
                <w:webHidden/>
              </w:rPr>
              <w:tab/>
            </w:r>
            <w:r w:rsidR="009749D2">
              <w:rPr>
                <w:noProof/>
                <w:webHidden/>
              </w:rPr>
              <w:fldChar w:fldCharType="begin"/>
            </w:r>
            <w:r w:rsidR="009749D2">
              <w:rPr>
                <w:noProof/>
                <w:webHidden/>
              </w:rPr>
              <w:instrText xml:space="preserve"> PAGEREF _Toc171597467 \h </w:instrText>
            </w:r>
            <w:r w:rsidR="009749D2">
              <w:rPr>
                <w:noProof/>
                <w:webHidden/>
              </w:rPr>
            </w:r>
            <w:r w:rsidR="009749D2">
              <w:rPr>
                <w:noProof/>
                <w:webHidden/>
              </w:rPr>
              <w:fldChar w:fldCharType="separate"/>
            </w:r>
            <w:r w:rsidR="00784E37">
              <w:rPr>
                <w:noProof/>
                <w:webHidden/>
              </w:rPr>
              <w:t>64</w:t>
            </w:r>
            <w:r w:rsidR="009749D2">
              <w:rPr>
                <w:noProof/>
                <w:webHidden/>
              </w:rPr>
              <w:fldChar w:fldCharType="end"/>
            </w:r>
          </w:hyperlink>
        </w:p>
        <w:p w14:paraId="48D9357B" w14:textId="7638AF2E" w:rsidR="009749D2" w:rsidRDefault="0092178C">
          <w:pPr>
            <w:pStyle w:val="27"/>
            <w:tabs>
              <w:tab w:val="right" w:leader="dot" w:pos="9345"/>
            </w:tabs>
            <w:rPr>
              <w:rFonts w:eastAsiaTheme="minorEastAsia"/>
              <w:noProof/>
              <w:lang w:eastAsia="ru-RU"/>
            </w:rPr>
          </w:pPr>
          <w:hyperlink w:anchor="_Toc171597468" w:history="1">
            <w:r w:rsidR="009749D2" w:rsidRPr="00487B7B">
              <w:rPr>
                <w:rStyle w:val="a7"/>
                <w:noProof/>
              </w:rPr>
              <w:t>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9749D2">
              <w:rPr>
                <w:noProof/>
                <w:webHidden/>
              </w:rPr>
              <w:tab/>
            </w:r>
            <w:r w:rsidR="009749D2">
              <w:rPr>
                <w:noProof/>
                <w:webHidden/>
              </w:rPr>
              <w:fldChar w:fldCharType="begin"/>
            </w:r>
            <w:r w:rsidR="009749D2">
              <w:rPr>
                <w:noProof/>
                <w:webHidden/>
              </w:rPr>
              <w:instrText xml:space="preserve"> PAGEREF _Toc171597468 \h </w:instrText>
            </w:r>
            <w:r w:rsidR="009749D2">
              <w:rPr>
                <w:noProof/>
                <w:webHidden/>
              </w:rPr>
            </w:r>
            <w:r w:rsidR="009749D2">
              <w:rPr>
                <w:noProof/>
                <w:webHidden/>
              </w:rPr>
              <w:fldChar w:fldCharType="separate"/>
            </w:r>
            <w:r w:rsidR="00784E37">
              <w:rPr>
                <w:noProof/>
                <w:webHidden/>
              </w:rPr>
              <w:t>65</w:t>
            </w:r>
            <w:r w:rsidR="009749D2">
              <w:rPr>
                <w:noProof/>
                <w:webHidden/>
              </w:rPr>
              <w:fldChar w:fldCharType="end"/>
            </w:r>
          </w:hyperlink>
        </w:p>
        <w:p w14:paraId="4FE58B65" w14:textId="236EACE4" w:rsidR="009749D2" w:rsidRDefault="0092178C">
          <w:pPr>
            <w:pStyle w:val="27"/>
            <w:tabs>
              <w:tab w:val="right" w:leader="dot" w:pos="9345"/>
            </w:tabs>
            <w:rPr>
              <w:rFonts w:eastAsiaTheme="minorEastAsia"/>
              <w:noProof/>
              <w:lang w:eastAsia="ru-RU"/>
            </w:rPr>
          </w:pPr>
          <w:hyperlink w:anchor="_Toc171597469" w:history="1">
            <w:r w:rsidR="009749D2" w:rsidRPr="00487B7B">
              <w:rPr>
                <w:rStyle w:val="a7"/>
                <w:noProof/>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9749D2">
              <w:rPr>
                <w:noProof/>
                <w:webHidden/>
              </w:rPr>
              <w:tab/>
            </w:r>
            <w:r w:rsidR="009749D2">
              <w:rPr>
                <w:noProof/>
                <w:webHidden/>
              </w:rPr>
              <w:fldChar w:fldCharType="begin"/>
            </w:r>
            <w:r w:rsidR="009749D2">
              <w:rPr>
                <w:noProof/>
                <w:webHidden/>
              </w:rPr>
              <w:instrText xml:space="preserve"> PAGEREF _Toc171597469 \h </w:instrText>
            </w:r>
            <w:r w:rsidR="009749D2">
              <w:rPr>
                <w:noProof/>
                <w:webHidden/>
              </w:rPr>
            </w:r>
            <w:r w:rsidR="009749D2">
              <w:rPr>
                <w:noProof/>
                <w:webHidden/>
              </w:rPr>
              <w:fldChar w:fldCharType="separate"/>
            </w:r>
            <w:r w:rsidR="00784E37">
              <w:rPr>
                <w:noProof/>
                <w:webHidden/>
              </w:rPr>
              <w:t>65</w:t>
            </w:r>
            <w:r w:rsidR="009749D2">
              <w:rPr>
                <w:noProof/>
                <w:webHidden/>
              </w:rPr>
              <w:fldChar w:fldCharType="end"/>
            </w:r>
          </w:hyperlink>
        </w:p>
        <w:p w14:paraId="3421881F" w14:textId="4C922162" w:rsidR="009749D2" w:rsidRDefault="0092178C">
          <w:pPr>
            <w:pStyle w:val="27"/>
            <w:tabs>
              <w:tab w:val="right" w:leader="dot" w:pos="9345"/>
            </w:tabs>
            <w:rPr>
              <w:rFonts w:eastAsiaTheme="minorEastAsia"/>
              <w:noProof/>
              <w:lang w:eastAsia="ru-RU"/>
            </w:rPr>
          </w:pPr>
          <w:hyperlink w:anchor="_Toc171597470" w:history="1">
            <w:r w:rsidR="009749D2" w:rsidRPr="00487B7B">
              <w:rPr>
                <w:rStyle w:val="a7"/>
                <w:noProof/>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749D2">
              <w:rPr>
                <w:noProof/>
                <w:webHidden/>
              </w:rPr>
              <w:tab/>
            </w:r>
            <w:r w:rsidR="009749D2">
              <w:rPr>
                <w:noProof/>
                <w:webHidden/>
              </w:rPr>
              <w:fldChar w:fldCharType="begin"/>
            </w:r>
            <w:r w:rsidR="009749D2">
              <w:rPr>
                <w:noProof/>
                <w:webHidden/>
              </w:rPr>
              <w:instrText xml:space="preserve"> PAGEREF _Toc171597470 \h </w:instrText>
            </w:r>
            <w:r w:rsidR="009749D2">
              <w:rPr>
                <w:noProof/>
                <w:webHidden/>
              </w:rPr>
            </w:r>
            <w:r w:rsidR="009749D2">
              <w:rPr>
                <w:noProof/>
                <w:webHidden/>
              </w:rPr>
              <w:fldChar w:fldCharType="separate"/>
            </w:r>
            <w:r w:rsidR="00784E37">
              <w:rPr>
                <w:noProof/>
                <w:webHidden/>
              </w:rPr>
              <w:t>68</w:t>
            </w:r>
            <w:r w:rsidR="009749D2">
              <w:rPr>
                <w:noProof/>
                <w:webHidden/>
              </w:rPr>
              <w:fldChar w:fldCharType="end"/>
            </w:r>
          </w:hyperlink>
        </w:p>
        <w:p w14:paraId="056FCC5B" w14:textId="2D8A0C53" w:rsidR="009749D2" w:rsidRDefault="0092178C">
          <w:pPr>
            <w:pStyle w:val="27"/>
            <w:tabs>
              <w:tab w:val="right" w:leader="dot" w:pos="9345"/>
            </w:tabs>
            <w:rPr>
              <w:rFonts w:eastAsiaTheme="minorEastAsia"/>
              <w:noProof/>
              <w:lang w:eastAsia="ru-RU"/>
            </w:rPr>
          </w:pPr>
          <w:hyperlink w:anchor="_Toc171597471" w:history="1">
            <w:r w:rsidR="009749D2" w:rsidRPr="00487B7B">
              <w:rPr>
                <w:rStyle w:val="a7"/>
                <w:noProof/>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9749D2">
              <w:rPr>
                <w:noProof/>
                <w:webHidden/>
              </w:rPr>
              <w:tab/>
            </w:r>
            <w:r w:rsidR="009749D2">
              <w:rPr>
                <w:noProof/>
                <w:webHidden/>
              </w:rPr>
              <w:fldChar w:fldCharType="begin"/>
            </w:r>
            <w:r w:rsidR="009749D2">
              <w:rPr>
                <w:noProof/>
                <w:webHidden/>
              </w:rPr>
              <w:instrText xml:space="preserve"> PAGEREF _Toc171597471 \h </w:instrText>
            </w:r>
            <w:r w:rsidR="009749D2">
              <w:rPr>
                <w:noProof/>
                <w:webHidden/>
              </w:rPr>
            </w:r>
            <w:r w:rsidR="009749D2">
              <w:rPr>
                <w:noProof/>
                <w:webHidden/>
              </w:rPr>
              <w:fldChar w:fldCharType="separate"/>
            </w:r>
            <w:r w:rsidR="00784E37">
              <w:rPr>
                <w:noProof/>
                <w:webHidden/>
              </w:rPr>
              <w:t>68</w:t>
            </w:r>
            <w:r w:rsidR="009749D2">
              <w:rPr>
                <w:noProof/>
                <w:webHidden/>
              </w:rPr>
              <w:fldChar w:fldCharType="end"/>
            </w:r>
          </w:hyperlink>
        </w:p>
        <w:p w14:paraId="2CFF704A" w14:textId="511979BE" w:rsidR="009749D2" w:rsidRDefault="0092178C">
          <w:pPr>
            <w:pStyle w:val="27"/>
            <w:tabs>
              <w:tab w:val="left" w:pos="1100"/>
              <w:tab w:val="right" w:leader="dot" w:pos="9345"/>
            </w:tabs>
            <w:rPr>
              <w:rFonts w:eastAsiaTheme="minorEastAsia"/>
              <w:noProof/>
              <w:lang w:eastAsia="ru-RU"/>
            </w:rPr>
          </w:pPr>
          <w:hyperlink w:anchor="_Toc171597472" w:history="1">
            <w:r w:rsidR="009749D2" w:rsidRPr="00487B7B">
              <w:rPr>
                <w:rStyle w:val="a7"/>
                <w:noProof/>
              </w:rPr>
              <w:t>Часть</w:t>
            </w:r>
            <w:r w:rsidR="009749D2">
              <w:rPr>
                <w:rFonts w:eastAsiaTheme="minorEastAsia"/>
                <w:noProof/>
                <w:lang w:eastAsia="ru-RU"/>
              </w:rPr>
              <w:tab/>
            </w:r>
            <w:r w:rsidR="009749D2" w:rsidRPr="00487B7B">
              <w:rPr>
                <w:rStyle w:val="a7"/>
                <w:noProof/>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9749D2">
              <w:rPr>
                <w:noProof/>
                <w:webHidden/>
              </w:rPr>
              <w:tab/>
            </w:r>
            <w:r w:rsidR="009749D2">
              <w:rPr>
                <w:noProof/>
                <w:webHidden/>
              </w:rPr>
              <w:fldChar w:fldCharType="begin"/>
            </w:r>
            <w:r w:rsidR="009749D2">
              <w:rPr>
                <w:noProof/>
                <w:webHidden/>
              </w:rPr>
              <w:instrText xml:space="preserve"> PAGEREF _Toc171597472 \h </w:instrText>
            </w:r>
            <w:r w:rsidR="009749D2">
              <w:rPr>
                <w:noProof/>
                <w:webHidden/>
              </w:rPr>
            </w:r>
            <w:r w:rsidR="009749D2">
              <w:rPr>
                <w:noProof/>
                <w:webHidden/>
              </w:rPr>
              <w:fldChar w:fldCharType="separate"/>
            </w:r>
            <w:r w:rsidR="00784E37">
              <w:rPr>
                <w:noProof/>
                <w:webHidden/>
              </w:rPr>
              <w:t>69</w:t>
            </w:r>
            <w:r w:rsidR="009749D2">
              <w:rPr>
                <w:noProof/>
                <w:webHidden/>
              </w:rPr>
              <w:fldChar w:fldCharType="end"/>
            </w:r>
          </w:hyperlink>
        </w:p>
        <w:p w14:paraId="5E838752" w14:textId="5EEDECBB" w:rsidR="009749D2" w:rsidRDefault="0092178C">
          <w:pPr>
            <w:pStyle w:val="27"/>
            <w:tabs>
              <w:tab w:val="right" w:leader="dot" w:pos="9345"/>
            </w:tabs>
            <w:rPr>
              <w:rFonts w:eastAsiaTheme="minorEastAsia"/>
              <w:noProof/>
              <w:lang w:eastAsia="ru-RU"/>
            </w:rPr>
          </w:pPr>
          <w:hyperlink w:anchor="_Toc171597473" w:history="1">
            <w:r w:rsidR="009749D2" w:rsidRPr="00487B7B">
              <w:rPr>
                <w:rStyle w:val="a7"/>
                <w:noProof/>
              </w:rPr>
              <w:t>Часть 7. ОПИСАНИЕ ИЗМЕНЕНИЙ ПОКАЗАТЕЛЕЙ СУЩЕСТВУЮЩЕГО И ПЕРСПЕКТИВНОГО ПОТРЕБЛЕНИЯ ТЕПЛОВОЙ ЭНЕРГИИ НА ЦЕЛИ ТЕПЛОСНАБЖЕНИЯ</w:t>
            </w:r>
            <w:r w:rsidR="009749D2">
              <w:rPr>
                <w:noProof/>
                <w:webHidden/>
              </w:rPr>
              <w:tab/>
            </w:r>
            <w:r w:rsidR="009749D2">
              <w:rPr>
                <w:noProof/>
                <w:webHidden/>
              </w:rPr>
              <w:fldChar w:fldCharType="begin"/>
            </w:r>
            <w:r w:rsidR="009749D2">
              <w:rPr>
                <w:noProof/>
                <w:webHidden/>
              </w:rPr>
              <w:instrText xml:space="preserve"> PAGEREF _Toc171597473 \h </w:instrText>
            </w:r>
            <w:r w:rsidR="009749D2">
              <w:rPr>
                <w:noProof/>
                <w:webHidden/>
              </w:rPr>
            </w:r>
            <w:r w:rsidR="009749D2">
              <w:rPr>
                <w:noProof/>
                <w:webHidden/>
              </w:rPr>
              <w:fldChar w:fldCharType="separate"/>
            </w:r>
            <w:r w:rsidR="00784E37">
              <w:rPr>
                <w:noProof/>
                <w:webHidden/>
              </w:rPr>
              <w:t>69</w:t>
            </w:r>
            <w:r w:rsidR="009749D2">
              <w:rPr>
                <w:noProof/>
                <w:webHidden/>
              </w:rPr>
              <w:fldChar w:fldCharType="end"/>
            </w:r>
          </w:hyperlink>
        </w:p>
        <w:p w14:paraId="76EB36B8" w14:textId="4F24C138" w:rsidR="009749D2" w:rsidRDefault="0092178C">
          <w:pPr>
            <w:pStyle w:val="27"/>
            <w:tabs>
              <w:tab w:val="left" w:pos="1100"/>
              <w:tab w:val="right" w:leader="dot" w:pos="9345"/>
            </w:tabs>
            <w:rPr>
              <w:rFonts w:eastAsiaTheme="minorEastAsia"/>
              <w:noProof/>
              <w:lang w:eastAsia="ru-RU"/>
            </w:rPr>
          </w:pPr>
          <w:hyperlink w:anchor="_Toc171597474" w:history="1">
            <w:r w:rsidR="009749D2" w:rsidRPr="00487B7B">
              <w:rPr>
                <w:rStyle w:val="a7"/>
                <w:noProof/>
              </w:rPr>
              <w:t>Часть</w:t>
            </w:r>
            <w:r w:rsidR="009749D2">
              <w:rPr>
                <w:rFonts w:eastAsiaTheme="minorEastAsia"/>
                <w:noProof/>
                <w:lang w:eastAsia="ru-RU"/>
              </w:rPr>
              <w:tab/>
            </w:r>
            <w:r w:rsidR="009749D2" w:rsidRPr="00487B7B">
              <w:rPr>
                <w:rStyle w:val="a7"/>
                <w:noProof/>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_Toc171597474 \h </w:instrText>
            </w:r>
            <w:r w:rsidR="009749D2">
              <w:rPr>
                <w:noProof/>
                <w:webHidden/>
              </w:rPr>
            </w:r>
            <w:r w:rsidR="009749D2">
              <w:rPr>
                <w:noProof/>
                <w:webHidden/>
              </w:rPr>
              <w:fldChar w:fldCharType="separate"/>
            </w:r>
            <w:r w:rsidR="00784E37">
              <w:rPr>
                <w:noProof/>
                <w:webHidden/>
              </w:rPr>
              <w:t>69</w:t>
            </w:r>
            <w:r w:rsidR="009749D2">
              <w:rPr>
                <w:noProof/>
                <w:webHidden/>
              </w:rPr>
              <w:fldChar w:fldCharType="end"/>
            </w:r>
          </w:hyperlink>
        </w:p>
        <w:p w14:paraId="389F1A32" w14:textId="616B884F" w:rsidR="009749D2" w:rsidRDefault="0092178C">
          <w:pPr>
            <w:pStyle w:val="27"/>
            <w:tabs>
              <w:tab w:val="left" w:pos="1100"/>
              <w:tab w:val="right" w:leader="dot" w:pos="9345"/>
            </w:tabs>
            <w:rPr>
              <w:rFonts w:eastAsiaTheme="minorEastAsia"/>
              <w:noProof/>
              <w:lang w:eastAsia="ru-RU"/>
            </w:rPr>
          </w:pPr>
          <w:hyperlink w:anchor="_Toc171597475" w:history="1">
            <w:r w:rsidR="009749D2" w:rsidRPr="00487B7B">
              <w:rPr>
                <w:rStyle w:val="a7"/>
                <w:noProof/>
              </w:rPr>
              <w:t>Часть</w:t>
            </w:r>
            <w:r w:rsidR="009749D2">
              <w:rPr>
                <w:rFonts w:eastAsiaTheme="minorEastAsia"/>
                <w:noProof/>
                <w:lang w:eastAsia="ru-RU"/>
              </w:rPr>
              <w:tab/>
            </w:r>
            <w:r w:rsidR="009749D2" w:rsidRPr="00487B7B">
              <w:rPr>
                <w:rStyle w:val="a7"/>
                <w:noProof/>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9749D2">
              <w:rPr>
                <w:noProof/>
                <w:webHidden/>
              </w:rPr>
              <w:tab/>
            </w:r>
            <w:r w:rsidR="009749D2">
              <w:rPr>
                <w:noProof/>
                <w:webHidden/>
              </w:rPr>
              <w:fldChar w:fldCharType="begin"/>
            </w:r>
            <w:r w:rsidR="009749D2">
              <w:rPr>
                <w:noProof/>
                <w:webHidden/>
              </w:rPr>
              <w:instrText xml:space="preserve"> PAGEREF _Toc171597475 \h </w:instrText>
            </w:r>
            <w:r w:rsidR="009749D2">
              <w:rPr>
                <w:noProof/>
                <w:webHidden/>
              </w:rPr>
            </w:r>
            <w:r w:rsidR="009749D2">
              <w:rPr>
                <w:noProof/>
                <w:webHidden/>
              </w:rPr>
              <w:fldChar w:fldCharType="separate"/>
            </w:r>
            <w:r w:rsidR="00784E37">
              <w:rPr>
                <w:noProof/>
                <w:webHidden/>
              </w:rPr>
              <w:t>70</w:t>
            </w:r>
            <w:r w:rsidR="009749D2">
              <w:rPr>
                <w:noProof/>
                <w:webHidden/>
              </w:rPr>
              <w:fldChar w:fldCharType="end"/>
            </w:r>
          </w:hyperlink>
        </w:p>
        <w:p w14:paraId="4ABCB2A0" w14:textId="793F9313" w:rsidR="009749D2" w:rsidRDefault="0092178C">
          <w:pPr>
            <w:pStyle w:val="27"/>
            <w:tabs>
              <w:tab w:val="right" w:leader="dot" w:pos="9345"/>
            </w:tabs>
            <w:rPr>
              <w:rFonts w:eastAsiaTheme="minorEastAsia"/>
              <w:noProof/>
              <w:lang w:eastAsia="ru-RU"/>
            </w:rPr>
          </w:pPr>
          <w:hyperlink w:anchor="_Toc171597476" w:history="1">
            <w:r w:rsidR="009749D2" w:rsidRPr="00487B7B">
              <w:rPr>
                <w:rStyle w:val="a7"/>
                <w:noProof/>
              </w:rPr>
              <w:t>Часть 10. РАСЧЕТНАЯ ТЕПЛОВАЯ НАГРУЗКА НА КОЛЛЕКТОРАХ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_Toc171597476 \h </w:instrText>
            </w:r>
            <w:r w:rsidR="009749D2">
              <w:rPr>
                <w:noProof/>
                <w:webHidden/>
              </w:rPr>
            </w:r>
            <w:r w:rsidR="009749D2">
              <w:rPr>
                <w:noProof/>
                <w:webHidden/>
              </w:rPr>
              <w:fldChar w:fldCharType="separate"/>
            </w:r>
            <w:r w:rsidR="00784E37">
              <w:rPr>
                <w:noProof/>
                <w:webHidden/>
              </w:rPr>
              <w:t>70</w:t>
            </w:r>
            <w:r w:rsidR="009749D2">
              <w:rPr>
                <w:noProof/>
                <w:webHidden/>
              </w:rPr>
              <w:fldChar w:fldCharType="end"/>
            </w:r>
          </w:hyperlink>
        </w:p>
        <w:p w14:paraId="441D8263" w14:textId="16833FB3" w:rsidR="009749D2" w:rsidRDefault="0092178C">
          <w:pPr>
            <w:pStyle w:val="27"/>
            <w:tabs>
              <w:tab w:val="right" w:leader="dot" w:pos="9345"/>
            </w:tabs>
            <w:rPr>
              <w:rFonts w:eastAsiaTheme="minorEastAsia"/>
              <w:noProof/>
              <w:lang w:eastAsia="ru-RU"/>
            </w:rPr>
          </w:pPr>
          <w:hyperlink w:anchor="_Toc171597477" w:history="1">
            <w:r w:rsidR="009749D2" w:rsidRPr="00487B7B">
              <w:rPr>
                <w:rStyle w:val="a7"/>
                <w:noProof/>
              </w:rPr>
              <w:t>Часть 11. ФАКТИЧЕСКИЕ РАСХОДЫ ТЕПЛОНОСИТЕЛЯ В ОТОПИТЕЛЬНЫЙ И ЛЕТНИЙ ПЕРИОДЫ</w:t>
            </w:r>
            <w:r w:rsidR="009749D2">
              <w:rPr>
                <w:noProof/>
                <w:webHidden/>
              </w:rPr>
              <w:tab/>
            </w:r>
            <w:r w:rsidR="009749D2">
              <w:rPr>
                <w:noProof/>
                <w:webHidden/>
              </w:rPr>
              <w:fldChar w:fldCharType="begin"/>
            </w:r>
            <w:r w:rsidR="009749D2">
              <w:rPr>
                <w:noProof/>
                <w:webHidden/>
              </w:rPr>
              <w:instrText xml:space="preserve"> PAGEREF _Toc171597477 \h </w:instrText>
            </w:r>
            <w:r w:rsidR="009749D2">
              <w:rPr>
                <w:noProof/>
                <w:webHidden/>
              </w:rPr>
            </w:r>
            <w:r w:rsidR="009749D2">
              <w:rPr>
                <w:noProof/>
                <w:webHidden/>
              </w:rPr>
              <w:fldChar w:fldCharType="separate"/>
            </w:r>
            <w:r w:rsidR="00784E37">
              <w:rPr>
                <w:noProof/>
                <w:webHidden/>
              </w:rPr>
              <w:t>70</w:t>
            </w:r>
            <w:r w:rsidR="009749D2">
              <w:rPr>
                <w:noProof/>
                <w:webHidden/>
              </w:rPr>
              <w:fldChar w:fldCharType="end"/>
            </w:r>
          </w:hyperlink>
        </w:p>
        <w:p w14:paraId="3B1FD6C6" w14:textId="6CFA487C" w:rsidR="009749D2" w:rsidRDefault="0092178C">
          <w:pPr>
            <w:pStyle w:val="27"/>
            <w:tabs>
              <w:tab w:val="right" w:leader="dot" w:pos="9345"/>
            </w:tabs>
            <w:rPr>
              <w:rFonts w:eastAsiaTheme="minorEastAsia"/>
              <w:noProof/>
              <w:lang w:eastAsia="ru-RU"/>
            </w:rPr>
          </w:pPr>
          <w:hyperlink w:anchor="_Toc171597478" w:history="1">
            <w:r w:rsidR="009749D2" w:rsidRPr="00487B7B">
              <w:rPr>
                <w:rStyle w:val="a7"/>
                <w:noProof/>
              </w:rPr>
              <w:t>ГЛАВА 3.  ЭЛЕКТРОННАЯ  МОДЕЛЬ  СИСТЕМЫ  ТЕПЛОСНАБЖЕНИЯ  ПОСЕЛЕНИЯ, ГОРОДСКОГО ОКРУГА</w:t>
            </w:r>
            <w:r w:rsidR="009749D2">
              <w:rPr>
                <w:noProof/>
                <w:webHidden/>
              </w:rPr>
              <w:tab/>
            </w:r>
            <w:r w:rsidR="009749D2">
              <w:rPr>
                <w:noProof/>
                <w:webHidden/>
              </w:rPr>
              <w:fldChar w:fldCharType="begin"/>
            </w:r>
            <w:r w:rsidR="009749D2">
              <w:rPr>
                <w:noProof/>
                <w:webHidden/>
              </w:rPr>
              <w:instrText xml:space="preserve"> PAGEREF _Toc171597478 \h </w:instrText>
            </w:r>
            <w:r w:rsidR="009749D2">
              <w:rPr>
                <w:noProof/>
                <w:webHidden/>
              </w:rPr>
            </w:r>
            <w:r w:rsidR="009749D2">
              <w:rPr>
                <w:noProof/>
                <w:webHidden/>
              </w:rPr>
              <w:fldChar w:fldCharType="separate"/>
            </w:r>
            <w:r w:rsidR="00784E37">
              <w:rPr>
                <w:noProof/>
                <w:webHidden/>
              </w:rPr>
              <w:t>70</w:t>
            </w:r>
            <w:r w:rsidR="009749D2">
              <w:rPr>
                <w:noProof/>
                <w:webHidden/>
              </w:rPr>
              <w:fldChar w:fldCharType="end"/>
            </w:r>
          </w:hyperlink>
        </w:p>
        <w:p w14:paraId="4F7F365B" w14:textId="34A2FA12" w:rsidR="009749D2" w:rsidRDefault="0092178C">
          <w:pPr>
            <w:pStyle w:val="27"/>
            <w:tabs>
              <w:tab w:val="left" w:pos="2944"/>
              <w:tab w:val="right" w:leader="dot" w:pos="9345"/>
            </w:tabs>
            <w:rPr>
              <w:rFonts w:eastAsiaTheme="minorEastAsia"/>
              <w:noProof/>
              <w:lang w:eastAsia="ru-RU"/>
            </w:rPr>
          </w:pPr>
          <w:hyperlink w:anchor="_Toc171597479" w:history="1">
            <w:r w:rsidR="009749D2" w:rsidRPr="00487B7B">
              <w:rPr>
                <w:rStyle w:val="a7"/>
                <w:noProof/>
              </w:rPr>
              <w:t>ГЛАВА 4. СУЩЕСТВУЮЩИЕ</w:t>
            </w:r>
            <w:r w:rsidR="009749D2">
              <w:rPr>
                <w:rFonts w:eastAsiaTheme="minorEastAsia"/>
                <w:noProof/>
                <w:lang w:eastAsia="ru-RU"/>
              </w:rPr>
              <w:tab/>
            </w:r>
            <w:r w:rsidR="009749D2" w:rsidRPr="00487B7B">
              <w:rPr>
                <w:rStyle w:val="a7"/>
                <w:noProof/>
              </w:rPr>
              <w:t>И ПЕРСПЕКТИВНЫЕ БАЛАНСЫ ТЕПЛОВОЙ МОЩНОСТИ ИСТОЧНИКОВ ТЕПЛОВОЙ ЭНЕРГИИ И ТЕПЛОВОЙ НАГРУЗКИ</w:t>
            </w:r>
            <w:r w:rsidR="009749D2">
              <w:rPr>
                <w:noProof/>
                <w:webHidden/>
              </w:rPr>
              <w:tab/>
            </w:r>
            <w:r w:rsidR="009749D2">
              <w:rPr>
                <w:noProof/>
                <w:webHidden/>
              </w:rPr>
              <w:fldChar w:fldCharType="begin"/>
            </w:r>
            <w:r w:rsidR="009749D2">
              <w:rPr>
                <w:noProof/>
                <w:webHidden/>
              </w:rPr>
              <w:instrText xml:space="preserve"> PAGEREF _Toc171597479 \h </w:instrText>
            </w:r>
            <w:r w:rsidR="009749D2">
              <w:rPr>
                <w:noProof/>
                <w:webHidden/>
              </w:rPr>
            </w:r>
            <w:r w:rsidR="009749D2">
              <w:rPr>
                <w:noProof/>
                <w:webHidden/>
              </w:rPr>
              <w:fldChar w:fldCharType="separate"/>
            </w:r>
            <w:r w:rsidR="00784E37">
              <w:rPr>
                <w:noProof/>
                <w:webHidden/>
              </w:rPr>
              <w:t>72</w:t>
            </w:r>
            <w:r w:rsidR="009749D2">
              <w:rPr>
                <w:noProof/>
                <w:webHidden/>
              </w:rPr>
              <w:fldChar w:fldCharType="end"/>
            </w:r>
          </w:hyperlink>
        </w:p>
        <w:p w14:paraId="5E552563" w14:textId="69AA3113" w:rsidR="009749D2" w:rsidRDefault="0092178C">
          <w:pPr>
            <w:pStyle w:val="27"/>
            <w:tabs>
              <w:tab w:val="right" w:leader="dot" w:pos="9345"/>
            </w:tabs>
            <w:rPr>
              <w:rFonts w:eastAsiaTheme="minorEastAsia"/>
              <w:noProof/>
              <w:lang w:eastAsia="ru-RU"/>
            </w:rPr>
          </w:pPr>
          <w:hyperlink w:anchor="_Toc171597480" w:history="1">
            <w:r w:rsidR="009749D2" w:rsidRPr="00487B7B">
              <w:rPr>
                <w:rStyle w:val="a7"/>
                <w:noProof/>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9749D2">
              <w:rPr>
                <w:noProof/>
                <w:webHidden/>
              </w:rPr>
              <w:tab/>
            </w:r>
            <w:r w:rsidR="009749D2">
              <w:rPr>
                <w:noProof/>
                <w:webHidden/>
              </w:rPr>
              <w:fldChar w:fldCharType="begin"/>
            </w:r>
            <w:r w:rsidR="009749D2">
              <w:rPr>
                <w:noProof/>
                <w:webHidden/>
              </w:rPr>
              <w:instrText xml:space="preserve"> PAGEREF _Toc171597480 \h </w:instrText>
            </w:r>
            <w:r w:rsidR="009749D2">
              <w:rPr>
                <w:noProof/>
                <w:webHidden/>
              </w:rPr>
            </w:r>
            <w:r w:rsidR="009749D2">
              <w:rPr>
                <w:noProof/>
                <w:webHidden/>
              </w:rPr>
              <w:fldChar w:fldCharType="separate"/>
            </w:r>
            <w:r w:rsidR="00784E37">
              <w:rPr>
                <w:noProof/>
                <w:webHidden/>
              </w:rPr>
              <w:t>72</w:t>
            </w:r>
            <w:r w:rsidR="009749D2">
              <w:rPr>
                <w:noProof/>
                <w:webHidden/>
              </w:rPr>
              <w:fldChar w:fldCharType="end"/>
            </w:r>
          </w:hyperlink>
        </w:p>
        <w:p w14:paraId="03882920" w14:textId="727D9204" w:rsidR="009749D2" w:rsidRDefault="0092178C">
          <w:pPr>
            <w:pStyle w:val="27"/>
            <w:tabs>
              <w:tab w:val="right" w:leader="dot" w:pos="9345"/>
            </w:tabs>
            <w:rPr>
              <w:rFonts w:eastAsiaTheme="minorEastAsia"/>
              <w:noProof/>
              <w:lang w:eastAsia="ru-RU"/>
            </w:rPr>
          </w:pPr>
          <w:hyperlink w:anchor="_Toc171597481" w:history="1">
            <w:r w:rsidR="009749D2" w:rsidRPr="00487B7B">
              <w:rPr>
                <w:rStyle w:val="a7"/>
                <w:noProof/>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9749D2">
              <w:rPr>
                <w:noProof/>
                <w:webHidden/>
              </w:rPr>
              <w:tab/>
            </w:r>
            <w:r w:rsidR="009749D2">
              <w:rPr>
                <w:noProof/>
                <w:webHidden/>
              </w:rPr>
              <w:fldChar w:fldCharType="begin"/>
            </w:r>
            <w:r w:rsidR="009749D2">
              <w:rPr>
                <w:noProof/>
                <w:webHidden/>
              </w:rPr>
              <w:instrText xml:space="preserve"> PAGEREF _Toc171597481 \h </w:instrText>
            </w:r>
            <w:r w:rsidR="009749D2">
              <w:rPr>
                <w:noProof/>
                <w:webHidden/>
              </w:rPr>
            </w:r>
            <w:r w:rsidR="009749D2">
              <w:rPr>
                <w:noProof/>
                <w:webHidden/>
              </w:rPr>
              <w:fldChar w:fldCharType="separate"/>
            </w:r>
            <w:r w:rsidR="00784E37">
              <w:rPr>
                <w:noProof/>
                <w:webHidden/>
              </w:rPr>
              <w:t>75</w:t>
            </w:r>
            <w:r w:rsidR="009749D2">
              <w:rPr>
                <w:noProof/>
                <w:webHidden/>
              </w:rPr>
              <w:fldChar w:fldCharType="end"/>
            </w:r>
          </w:hyperlink>
        </w:p>
        <w:p w14:paraId="199E6228" w14:textId="7B2E35C6" w:rsidR="009749D2" w:rsidRDefault="0092178C">
          <w:pPr>
            <w:pStyle w:val="27"/>
            <w:tabs>
              <w:tab w:val="right" w:leader="dot" w:pos="9345"/>
            </w:tabs>
            <w:rPr>
              <w:rFonts w:eastAsiaTheme="minorEastAsia"/>
              <w:noProof/>
              <w:lang w:eastAsia="ru-RU"/>
            </w:rPr>
          </w:pPr>
          <w:hyperlink w:anchor="_Toc171597482" w:history="1">
            <w:r w:rsidR="009749D2" w:rsidRPr="00487B7B">
              <w:rPr>
                <w:rStyle w:val="a7"/>
                <w:noProof/>
              </w:rPr>
              <w:t>Часть 3. ВЫВОДЫ О РЕЗЕРВАХ (ДЕФИЦИТАХ) СУЩЕСТВУЮЩЕЙ СИСТЕМЫ ТЕПЛОСНАБЖЕНИЯ ПРИ ОБЕСПЕЧЕНИИ ПЕРСПЕКТИВНОЙ ТЕПЛОВОЙ НАГРУЗКИ ПОТРЕБИТЕЛЕЙ</w:t>
            </w:r>
            <w:r w:rsidR="009749D2">
              <w:rPr>
                <w:noProof/>
                <w:webHidden/>
              </w:rPr>
              <w:tab/>
            </w:r>
            <w:r w:rsidR="009749D2">
              <w:rPr>
                <w:noProof/>
                <w:webHidden/>
              </w:rPr>
              <w:fldChar w:fldCharType="begin"/>
            </w:r>
            <w:r w:rsidR="009749D2">
              <w:rPr>
                <w:noProof/>
                <w:webHidden/>
              </w:rPr>
              <w:instrText xml:space="preserve"> PAGEREF _Toc171597482 \h </w:instrText>
            </w:r>
            <w:r w:rsidR="009749D2">
              <w:rPr>
                <w:noProof/>
                <w:webHidden/>
              </w:rPr>
            </w:r>
            <w:r w:rsidR="009749D2">
              <w:rPr>
                <w:noProof/>
                <w:webHidden/>
              </w:rPr>
              <w:fldChar w:fldCharType="separate"/>
            </w:r>
            <w:r w:rsidR="00784E37">
              <w:rPr>
                <w:noProof/>
                <w:webHidden/>
              </w:rPr>
              <w:t>76</w:t>
            </w:r>
            <w:r w:rsidR="009749D2">
              <w:rPr>
                <w:noProof/>
                <w:webHidden/>
              </w:rPr>
              <w:fldChar w:fldCharType="end"/>
            </w:r>
          </w:hyperlink>
        </w:p>
        <w:p w14:paraId="6C284E7A" w14:textId="2F7D17EC" w:rsidR="009749D2" w:rsidRDefault="0092178C">
          <w:pPr>
            <w:pStyle w:val="27"/>
            <w:tabs>
              <w:tab w:val="right" w:leader="dot" w:pos="9345"/>
            </w:tabs>
            <w:rPr>
              <w:rFonts w:eastAsiaTheme="minorEastAsia"/>
              <w:noProof/>
              <w:lang w:eastAsia="ru-RU"/>
            </w:rPr>
          </w:pPr>
          <w:hyperlink w:anchor="_Toc171597483" w:history="1">
            <w:r w:rsidR="009749D2" w:rsidRPr="00487B7B">
              <w:rPr>
                <w:rStyle w:val="a7"/>
                <w:noProof/>
              </w:rPr>
              <w:t>ГЛАВА 5. МАСТЕР-ПЛАН  РАЗВИТИЯ  СИСТЕМ  ТЕПЛОСНАБЖЕНИЯ  ПОСЕЛЕНИЯ, ГОРОДСКОГО ОКРУГА</w:t>
            </w:r>
            <w:r w:rsidR="009749D2">
              <w:rPr>
                <w:noProof/>
                <w:webHidden/>
              </w:rPr>
              <w:tab/>
            </w:r>
            <w:r w:rsidR="009749D2">
              <w:rPr>
                <w:noProof/>
                <w:webHidden/>
              </w:rPr>
              <w:fldChar w:fldCharType="begin"/>
            </w:r>
            <w:r w:rsidR="009749D2">
              <w:rPr>
                <w:noProof/>
                <w:webHidden/>
              </w:rPr>
              <w:instrText xml:space="preserve"> PAGEREF _Toc171597483 \h </w:instrText>
            </w:r>
            <w:r w:rsidR="009749D2">
              <w:rPr>
                <w:noProof/>
                <w:webHidden/>
              </w:rPr>
            </w:r>
            <w:r w:rsidR="009749D2">
              <w:rPr>
                <w:noProof/>
                <w:webHidden/>
              </w:rPr>
              <w:fldChar w:fldCharType="separate"/>
            </w:r>
            <w:r w:rsidR="00784E37">
              <w:rPr>
                <w:noProof/>
                <w:webHidden/>
              </w:rPr>
              <w:t>77</w:t>
            </w:r>
            <w:r w:rsidR="009749D2">
              <w:rPr>
                <w:noProof/>
                <w:webHidden/>
              </w:rPr>
              <w:fldChar w:fldCharType="end"/>
            </w:r>
          </w:hyperlink>
        </w:p>
        <w:p w14:paraId="61579621" w14:textId="700B82AF" w:rsidR="009749D2" w:rsidRDefault="0092178C">
          <w:pPr>
            <w:pStyle w:val="27"/>
            <w:tabs>
              <w:tab w:val="right" w:leader="dot" w:pos="9345"/>
            </w:tabs>
            <w:rPr>
              <w:rFonts w:eastAsiaTheme="minorEastAsia"/>
              <w:noProof/>
              <w:lang w:eastAsia="ru-RU"/>
            </w:rPr>
          </w:pPr>
          <w:hyperlink w:anchor="_Toc171597484" w:history="1">
            <w:r w:rsidR="009749D2" w:rsidRPr="00487B7B">
              <w:rPr>
                <w:rStyle w:val="a7"/>
                <w:noProof/>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9749D2">
              <w:rPr>
                <w:noProof/>
                <w:webHidden/>
              </w:rPr>
              <w:tab/>
            </w:r>
            <w:r w:rsidR="009749D2">
              <w:rPr>
                <w:noProof/>
                <w:webHidden/>
              </w:rPr>
              <w:fldChar w:fldCharType="begin"/>
            </w:r>
            <w:r w:rsidR="009749D2">
              <w:rPr>
                <w:noProof/>
                <w:webHidden/>
              </w:rPr>
              <w:instrText xml:space="preserve"> PAGEREF _Toc171597484 \h </w:instrText>
            </w:r>
            <w:r w:rsidR="009749D2">
              <w:rPr>
                <w:noProof/>
                <w:webHidden/>
              </w:rPr>
            </w:r>
            <w:r w:rsidR="009749D2">
              <w:rPr>
                <w:noProof/>
                <w:webHidden/>
              </w:rPr>
              <w:fldChar w:fldCharType="separate"/>
            </w:r>
            <w:r w:rsidR="00784E37">
              <w:rPr>
                <w:noProof/>
                <w:webHidden/>
              </w:rPr>
              <w:t>77</w:t>
            </w:r>
            <w:r w:rsidR="009749D2">
              <w:rPr>
                <w:noProof/>
                <w:webHidden/>
              </w:rPr>
              <w:fldChar w:fldCharType="end"/>
            </w:r>
          </w:hyperlink>
        </w:p>
        <w:p w14:paraId="78275AE8" w14:textId="3EFAC107" w:rsidR="009749D2" w:rsidRDefault="0092178C">
          <w:pPr>
            <w:pStyle w:val="27"/>
            <w:tabs>
              <w:tab w:val="right" w:leader="dot" w:pos="9345"/>
            </w:tabs>
            <w:rPr>
              <w:rFonts w:eastAsiaTheme="minorEastAsia"/>
              <w:noProof/>
              <w:lang w:eastAsia="ru-RU"/>
            </w:rPr>
          </w:pPr>
          <w:hyperlink w:anchor="_Toc171597485" w:history="1">
            <w:r w:rsidR="009749D2" w:rsidRPr="00487B7B">
              <w:rPr>
                <w:rStyle w:val="a7"/>
                <w:noProof/>
              </w:rPr>
              <w:t>Часть 2. ТЕХНИКО-ЭКОНОМИЧЕСКОЕ СРАВНЕНИЕ ВАРИАНТОВ ПЕРСПЕКТИВНОГО РАЗВИТИЯ СИСТЕМ ТЕПЛОСНАБЖЕНИЯ</w:t>
            </w:r>
            <w:r w:rsidR="009749D2">
              <w:rPr>
                <w:noProof/>
                <w:webHidden/>
              </w:rPr>
              <w:tab/>
            </w:r>
            <w:r w:rsidR="009749D2">
              <w:rPr>
                <w:noProof/>
                <w:webHidden/>
              </w:rPr>
              <w:fldChar w:fldCharType="begin"/>
            </w:r>
            <w:r w:rsidR="009749D2">
              <w:rPr>
                <w:noProof/>
                <w:webHidden/>
              </w:rPr>
              <w:instrText xml:space="preserve"> PAGEREF _Toc171597485 \h </w:instrText>
            </w:r>
            <w:r w:rsidR="009749D2">
              <w:rPr>
                <w:noProof/>
                <w:webHidden/>
              </w:rPr>
            </w:r>
            <w:r w:rsidR="009749D2">
              <w:rPr>
                <w:noProof/>
                <w:webHidden/>
              </w:rPr>
              <w:fldChar w:fldCharType="separate"/>
            </w:r>
            <w:r w:rsidR="00784E37">
              <w:rPr>
                <w:noProof/>
                <w:webHidden/>
              </w:rPr>
              <w:t>77</w:t>
            </w:r>
            <w:r w:rsidR="009749D2">
              <w:rPr>
                <w:noProof/>
                <w:webHidden/>
              </w:rPr>
              <w:fldChar w:fldCharType="end"/>
            </w:r>
          </w:hyperlink>
        </w:p>
        <w:p w14:paraId="18D77E34" w14:textId="0E661DE9" w:rsidR="009749D2" w:rsidRDefault="0092178C">
          <w:pPr>
            <w:pStyle w:val="27"/>
            <w:tabs>
              <w:tab w:val="right" w:leader="dot" w:pos="9345"/>
            </w:tabs>
            <w:rPr>
              <w:rFonts w:eastAsiaTheme="minorEastAsia"/>
              <w:noProof/>
              <w:lang w:eastAsia="ru-RU"/>
            </w:rPr>
          </w:pPr>
          <w:hyperlink w:anchor="_Toc171597486" w:history="1">
            <w:r w:rsidR="009749D2" w:rsidRPr="00487B7B">
              <w:rPr>
                <w:rStyle w:val="a7"/>
                <w:noProof/>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9749D2">
              <w:rPr>
                <w:noProof/>
                <w:webHidden/>
              </w:rPr>
              <w:tab/>
            </w:r>
            <w:r w:rsidR="009749D2">
              <w:rPr>
                <w:noProof/>
                <w:webHidden/>
              </w:rPr>
              <w:fldChar w:fldCharType="begin"/>
            </w:r>
            <w:r w:rsidR="009749D2">
              <w:rPr>
                <w:noProof/>
                <w:webHidden/>
              </w:rPr>
              <w:instrText xml:space="preserve"> PAGEREF _Toc171597486 \h </w:instrText>
            </w:r>
            <w:r w:rsidR="009749D2">
              <w:rPr>
                <w:noProof/>
                <w:webHidden/>
              </w:rPr>
            </w:r>
            <w:r w:rsidR="009749D2">
              <w:rPr>
                <w:noProof/>
                <w:webHidden/>
              </w:rPr>
              <w:fldChar w:fldCharType="separate"/>
            </w:r>
            <w:r w:rsidR="00784E37">
              <w:rPr>
                <w:noProof/>
                <w:webHidden/>
              </w:rPr>
              <w:t>78</w:t>
            </w:r>
            <w:r w:rsidR="009749D2">
              <w:rPr>
                <w:noProof/>
                <w:webHidden/>
              </w:rPr>
              <w:fldChar w:fldCharType="end"/>
            </w:r>
          </w:hyperlink>
        </w:p>
        <w:p w14:paraId="1E11578D" w14:textId="62D4B182" w:rsidR="009749D2" w:rsidRDefault="0092178C">
          <w:pPr>
            <w:pStyle w:val="27"/>
            <w:tabs>
              <w:tab w:val="right" w:leader="dot" w:pos="9345"/>
            </w:tabs>
            <w:rPr>
              <w:rFonts w:eastAsiaTheme="minorEastAsia"/>
              <w:noProof/>
              <w:lang w:eastAsia="ru-RU"/>
            </w:rPr>
          </w:pPr>
          <w:hyperlink w:anchor="_Toc171597487" w:history="1">
            <w:r w:rsidR="009749D2" w:rsidRPr="00487B7B">
              <w:rPr>
                <w:rStyle w:val="a7"/>
                <w:noProof/>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_Toc171597487 \h </w:instrText>
            </w:r>
            <w:r w:rsidR="009749D2">
              <w:rPr>
                <w:noProof/>
                <w:webHidden/>
              </w:rPr>
            </w:r>
            <w:r w:rsidR="009749D2">
              <w:rPr>
                <w:noProof/>
                <w:webHidden/>
              </w:rPr>
              <w:fldChar w:fldCharType="separate"/>
            </w:r>
            <w:r w:rsidR="00784E37">
              <w:rPr>
                <w:noProof/>
                <w:webHidden/>
              </w:rPr>
              <w:t>78</w:t>
            </w:r>
            <w:r w:rsidR="009749D2">
              <w:rPr>
                <w:noProof/>
                <w:webHidden/>
              </w:rPr>
              <w:fldChar w:fldCharType="end"/>
            </w:r>
          </w:hyperlink>
        </w:p>
        <w:p w14:paraId="1A587AB7" w14:textId="7317E0D3" w:rsidR="009749D2" w:rsidRDefault="0092178C">
          <w:pPr>
            <w:pStyle w:val="27"/>
            <w:tabs>
              <w:tab w:val="right" w:leader="dot" w:pos="9345"/>
            </w:tabs>
            <w:rPr>
              <w:rFonts w:eastAsiaTheme="minorEastAsia"/>
              <w:noProof/>
              <w:lang w:eastAsia="ru-RU"/>
            </w:rPr>
          </w:pPr>
          <w:hyperlink w:anchor="_Toc171597488" w:history="1">
            <w:r w:rsidR="009749D2" w:rsidRPr="00487B7B">
              <w:rPr>
                <w:rStyle w:val="a7"/>
                <w:noProof/>
              </w:rPr>
              <w:t xml:space="preserve">ГЛАВА </w:t>
            </w:r>
            <w:r w:rsidR="009749D2" w:rsidRPr="00487B7B">
              <w:rPr>
                <w:rStyle w:val="a7"/>
                <w:noProof/>
                <w:lang w:val="en-US"/>
              </w:rPr>
              <w:t>6</w:t>
            </w:r>
            <w:r w:rsidR="009749D2" w:rsidRPr="00487B7B">
              <w:rPr>
                <w:rStyle w:val="a7"/>
                <w:noProof/>
              </w:rPr>
              <w:t>.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749D2">
              <w:rPr>
                <w:noProof/>
                <w:webHidden/>
              </w:rPr>
              <w:tab/>
            </w:r>
            <w:r w:rsidR="009749D2">
              <w:rPr>
                <w:noProof/>
                <w:webHidden/>
              </w:rPr>
              <w:fldChar w:fldCharType="begin"/>
            </w:r>
            <w:r w:rsidR="009749D2">
              <w:rPr>
                <w:noProof/>
                <w:webHidden/>
              </w:rPr>
              <w:instrText xml:space="preserve"> PAGEREF _Toc171597488 \h </w:instrText>
            </w:r>
            <w:r w:rsidR="009749D2">
              <w:rPr>
                <w:noProof/>
                <w:webHidden/>
              </w:rPr>
            </w:r>
            <w:r w:rsidR="009749D2">
              <w:rPr>
                <w:noProof/>
                <w:webHidden/>
              </w:rPr>
              <w:fldChar w:fldCharType="separate"/>
            </w:r>
            <w:r w:rsidR="00784E37">
              <w:rPr>
                <w:noProof/>
                <w:webHidden/>
              </w:rPr>
              <w:t>78</w:t>
            </w:r>
            <w:r w:rsidR="009749D2">
              <w:rPr>
                <w:noProof/>
                <w:webHidden/>
              </w:rPr>
              <w:fldChar w:fldCharType="end"/>
            </w:r>
          </w:hyperlink>
        </w:p>
        <w:p w14:paraId="4F6884B0" w14:textId="3732721A" w:rsidR="009749D2" w:rsidRDefault="0092178C">
          <w:pPr>
            <w:pStyle w:val="27"/>
            <w:tabs>
              <w:tab w:val="right" w:leader="dot" w:pos="9345"/>
            </w:tabs>
            <w:rPr>
              <w:rFonts w:eastAsiaTheme="minorEastAsia"/>
              <w:noProof/>
              <w:lang w:eastAsia="ru-RU"/>
            </w:rPr>
          </w:pPr>
          <w:hyperlink w:anchor="_Toc171597489" w:history="1">
            <w:r w:rsidR="009749D2" w:rsidRPr="00487B7B">
              <w:rPr>
                <w:rStyle w:val="a7"/>
                <w:noProof/>
              </w:rPr>
              <w:t xml:space="preserve">Часть </w:t>
            </w:r>
            <w:r w:rsidR="009749D2" w:rsidRPr="00487B7B">
              <w:rPr>
                <w:rStyle w:val="a7"/>
                <w:noProof/>
                <w:lang w:val="en-US"/>
              </w:rPr>
              <w:t>1</w:t>
            </w:r>
            <w:r w:rsidR="009749D2" w:rsidRPr="00487B7B">
              <w:rPr>
                <w:rStyle w:val="a7"/>
                <w:noProof/>
              </w:rPr>
              <w:t>.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_Toc171597489 \h </w:instrText>
            </w:r>
            <w:r w:rsidR="009749D2">
              <w:rPr>
                <w:noProof/>
                <w:webHidden/>
              </w:rPr>
            </w:r>
            <w:r w:rsidR="009749D2">
              <w:rPr>
                <w:noProof/>
                <w:webHidden/>
              </w:rPr>
              <w:fldChar w:fldCharType="separate"/>
            </w:r>
            <w:r w:rsidR="00784E37">
              <w:rPr>
                <w:noProof/>
                <w:webHidden/>
              </w:rPr>
              <w:t>79</w:t>
            </w:r>
            <w:r w:rsidR="009749D2">
              <w:rPr>
                <w:noProof/>
                <w:webHidden/>
              </w:rPr>
              <w:fldChar w:fldCharType="end"/>
            </w:r>
          </w:hyperlink>
        </w:p>
        <w:p w14:paraId="77B73557" w14:textId="0C4A49DB" w:rsidR="009749D2" w:rsidRDefault="0092178C">
          <w:pPr>
            <w:pStyle w:val="27"/>
            <w:tabs>
              <w:tab w:val="right" w:leader="dot" w:pos="9345"/>
            </w:tabs>
            <w:rPr>
              <w:rFonts w:eastAsiaTheme="minorEastAsia"/>
              <w:noProof/>
              <w:lang w:eastAsia="ru-RU"/>
            </w:rPr>
          </w:pPr>
          <w:hyperlink w:anchor="_Toc171597490" w:history="1">
            <w:r w:rsidR="009749D2" w:rsidRPr="00487B7B">
              <w:rPr>
                <w:rStyle w:val="a7"/>
                <w:noProof/>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9749D2">
              <w:rPr>
                <w:noProof/>
                <w:webHidden/>
              </w:rPr>
              <w:tab/>
            </w:r>
            <w:r w:rsidR="009749D2">
              <w:rPr>
                <w:noProof/>
                <w:webHidden/>
              </w:rPr>
              <w:fldChar w:fldCharType="begin"/>
            </w:r>
            <w:r w:rsidR="009749D2">
              <w:rPr>
                <w:noProof/>
                <w:webHidden/>
              </w:rPr>
              <w:instrText xml:space="preserve"> PAGEREF _Toc171597490 \h </w:instrText>
            </w:r>
            <w:r w:rsidR="009749D2">
              <w:rPr>
                <w:noProof/>
                <w:webHidden/>
              </w:rPr>
            </w:r>
            <w:r w:rsidR="009749D2">
              <w:rPr>
                <w:noProof/>
                <w:webHidden/>
              </w:rPr>
              <w:fldChar w:fldCharType="separate"/>
            </w:r>
            <w:r w:rsidR="00784E37">
              <w:rPr>
                <w:noProof/>
                <w:webHidden/>
              </w:rPr>
              <w:t>79</w:t>
            </w:r>
            <w:r w:rsidR="009749D2">
              <w:rPr>
                <w:noProof/>
                <w:webHidden/>
              </w:rPr>
              <w:fldChar w:fldCharType="end"/>
            </w:r>
          </w:hyperlink>
        </w:p>
        <w:p w14:paraId="4A864FE7" w14:textId="30461BB0" w:rsidR="009749D2" w:rsidRDefault="0092178C">
          <w:pPr>
            <w:pStyle w:val="27"/>
            <w:tabs>
              <w:tab w:val="right" w:leader="dot" w:pos="9345"/>
            </w:tabs>
            <w:rPr>
              <w:rFonts w:eastAsiaTheme="minorEastAsia"/>
              <w:noProof/>
              <w:lang w:eastAsia="ru-RU"/>
            </w:rPr>
          </w:pPr>
          <w:hyperlink w:anchor="_Toc171597491" w:history="1">
            <w:r w:rsidR="009749D2" w:rsidRPr="00487B7B">
              <w:rPr>
                <w:rStyle w:val="a7"/>
                <w:noProof/>
              </w:rPr>
              <w:t>Часть 3. СВЕДЕНИЯ О НАЛИЧИИ БАКОВ-АККУМУЛЯТОРОВ</w:t>
            </w:r>
            <w:r w:rsidR="009749D2">
              <w:rPr>
                <w:noProof/>
                <w:webHidden/>
              </w:rPr>
              <w:tab/>
            </w:r>
            <w:r w:rsidR="009749D2">
              <w:rPr>
                <w:noProof/>
                <w:webHidden/>
              </w:rPr>
              <w:fldChar w:fldCharType="begin"/>
            </w:r>
            <w:r w:rsidR="009749D2">
              <w:rPr>
                <w:noProof/>
                <w:webHidden/>
              </w:rPr>
              <w:instrText xml:space="preserve"> PAGEREF _Toc171597491 \h </w:instrText>
            </w:r>
            <w:r w:rsidR="009749D2">
              <w:rPr>
                <w:noProof/>
                <w:webHidden/>
              </w:rPr>
            </w:r>
            <w:r w:rsidR="009749D2">
              <w:rPr>
                <w:noProof/>
                <w:webHidden/>
              </w:rPr>
              <w:fldChar w:fldCharType="separate"/>
            </w:r>
            <w:r w:rsidR="00784E37">
              <w:rPr>
                <w:noProof/>
                <w:webHidden/>
              </w:rPr>
              <w:t>79</w:t>
            </w:r>
            <w:r w:rsidR="009749D2">
              <w:rPr>
                <w:noProof/>
                <w:webHidden/>
              </w:rPr>
              <w:fldChar w:fldCharType="end"/>
            </w:r>
          </w:hyperlink>
        </w:p>
        <w:p w14:paraId="1DB43027" w14:textId="1473BEAA" w:rsidR="009749D2" w:rsidRDefault="0092178C">
          <w:pPr>
            <w:pStyle w:val="27"/>
            <w:tabs>
              <w:tab w:val="right" w:leader="dot" w:pos="9345"/>
            </w:tabs>
            <w:rPr>
              <w:rFonts w:eastAsiaTheme="minorEastAsia"/>
              <w:noProof/>
              <w:lang w:eastAsia="ru-RU"/>
            </w:rPr>
          </w:pPr>
          <w:hyperlink w:anchor="_Toc171597492" w:history="1">
            <w:r w:rsidR="009749D2" w:rsidRPr="00487B7B">
              <w:rPr>
                <w:rStyle w:val="a7"/>
                <w:noProof/>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_Toc171597492 \h </w:instrText>
            </w:r>
            <w:r w:rsidR="009749D2">
              <w:rPr>
                <w:noProof/>
                <w:webHidden/>
              </w:rPr>
            </w:r>
            <w:r w:rsidR="009749D2">
              <w:rPr>
                <w:noProof/>
                <w:webHidden/>
              </w:rPr>
              <w:fldChar w:fldCharType="separate"/>
            </w:r>
            <w:r w:rsidR="00784E37">
              <w:rPr>
                <w:noProof/>
                <w:webHidden/>
              </w:rPr>
              <w:t>80</w:t>
            </w:r>
            <w:r w:rsidR="009749D2">
              <w:rPr>
                <w:noProof/>
                <w:webHidden/>
              </w:rPr>
              <w:fldChar w:fldCharType="end"/>
            </w:r>
          </w:hyperlink>
        </w:p>
        <w:p w14:paraId="24A81CD7" w14:textId="67581000" w:rsidR="009749D2" w:rsidRDefault="0092178C">
          <w:pPr>
            <w:pStyle w:val="27"/>
            <w:tabs>
              <w:tab w:val="right" w:leader="dot" w:pos="9345"/>
            </w:tabs>
            <w:rPr>
              <w:rFonts w:eastAsiaTheme="minorEastAsia"/>
              <w:noProof/>
              <w:lang w:eastAsia="ru-RU"/>
            </w:rPr>
          </w:pPr>
          <w:hyperlink w:anchor="_Toc171597493" w:history="1">
            <w:r w:rsidR="009749D2" w:rsidRPr="00487B7B">
              <w:rPr>
                <w:rStyle w:val="a7"/>
                <w:noProof/>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9749D2">
              <w:rPr>
                <w:noProof/>
                <w:webHidden/>
              </w:rPr>
              <w:tab/>
            </w:r>
            <w:r w:rsidR="009749D2">
              <w:rPr>
                <w:noProof/>
                <w:webHidden/>
              </w:rPr>
              <w:fldChar w:fldCharType="begin"/>
            </w:r>
            <w:r w:rsidR="009749D2">
              <w:rPr>
                <w:noProof/>
                <w:webHidden/>
              </w:rPr>
              <w:instrText xml:space="preserve"> PAGEREF _Toc171597493 \h </w:instrText>
            </w:r>
            <w:r w:rsidR="009749D2">
              <w:rPr>
                <w:noProof/>
                <w:webHidden/>
              </w:rPr>
            </w:r>
            <w:r w:rsidR="009749D2">
              <w:rPr>
                <w:noProof/>
                <w:webHidden/>
              </w:rPr>
              <w:fldChar w:fldCharType="separate"/>
            </w:r>
            <w:r w:rsidR="00784E37">
              <w:rPr>
                <w:noProof/>
                <w:webHidden/>
              </w:rPr>
              <w:t>80</w:t>
            </w:r>
            <w:r w:rsidR="009749D2">
              <w:rPr>
                <w:noProof/>
                <w:webHidden/>
              </w:rPr>
              <w:fldChar w:fldCharType="end"/>
            </w:r>
          </w:hyperlink>
        </w:p>
        <w:p w14:paraId="60672152" w14:textId="728EC5E8" w:rsidR="009749D2" w:rsidRDefault="0092178C">
          <w:pPr>
            <w:pStyle w:val="27"/>
            <w:tabs>
              <w:tab w:val="right" w:leader="dot" w:pos="9345"/>
            </w:tabs>
            <w:rPr>
              <w:rFonts w:eastAsiaTheme="minorEastAsia"/>
              <w:noProof/>
              <w:lang w:eastAsia="ru-RU"/>
            </w:rPr>
          </w:pPr>
          <w:hyperlink w:anchor="_Toc171597494" w:history="1">
            <w:r w:rsidR="009749D2" w:rsidRPr="00487B7B">
              <w:rPr>
                <w:rStyle w:val="a7"/>
                <w:noProof/>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_Toc171597494 \h </w:instrText>
            </w:r>
            <w:r w:rsidR="009749D2">
              <w:rPr>
                <w:noProof/>
                <w:webHidden/>
              </w:rPr>
            </w:r>
            <w:r w:rsidR="009749D2">
              <w:rPr>
                <w:noProof/>
                <w:webHidden/>
              </w:rPr>
              <w:fldChar w:fldCharType="separate"/>
            </w:r>
            <w:r w:rsidR="00784E37">
              <w:rPr>
                <w:noProof/>
                <w:webHidden/>
              </w:rPr>
              <w:t>82</w:t>
            </w:r>
            <w:r w:rsidR="009749D2">
              <w:rPr>
                <w:noProof/>
                <w:webHidden/>
              </w:rPr>
              <w:fldChar w:fldCharType="end"/>
            </w:r>
          </w:hyperlink>
        </w:p>
        <w:p w14:paraId="6F762FFC" w14:textId="675A84F2" w:rsidR="009749D2" w:rsidRDefault="0092178C">
          <w:pPr>
            <w:pStyle w:val="27"/>
            <w:tabs>
              <w:tab w:val="right" w:leader="dot" w:pos="9345"/>
            </w:tabs>
            <w:rPr>
              <w:rFonts w:eastAsiaTheme="minorEastAsia"/>
              <w:noProof/>
              <w:lang w:eastAsia="ru-RU"/>
            </w:rPr>
          </w:pPr>
          <w:hyperlink w:anchor="_Toc171597495" w:history="1">
            <w:r w:rsidR="009749D2" w:rsidRPr="00487B7B">
              <w:rPr>
                <w:rStyle w:val="a7"/>
                <w:noProof/>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_Toc171597495 \h </w:instrText>
            </w:r>
            <w:r w:rsidR="009749D2">
              <w:rPr>
                <w:noProof/>
                <w:webHidden/>
              </w:rPr>
            </w:r>
            <w:r w:rsidR="009749D2">
              <w:rPr>
                <w:noProof/>
                <w:webHidden/>
              </w:rPr>
              <w:fldChar w:fldCharType="separate"/>
            </w:r>
            <w:r w:rsidR="00784E37">
              <w:rPr>
                <w:noProof/>
                <w:webHidden/>
              </w:rPr>
              <w:t>82</w:t>
            </w:r>
            <w:r w:rsidR="009749D2">
              <w:rPr>
                <w:noProof/>
                <w:webHidden/>
              </w:rPr>
              <w:fldChar w:fldCharType="end"/>
            </w:r>
          </w:hyperlink>
        </w:p>
        <w:p w14:paraId="241BD7A6" w14:textId="40781560" w:rsidR="009749D2" w:rsidRDefault="0092178C">
          <w:pPr>
            <w:pStyle w:val="27"/>
            <w:tabs>
              <w:tab w:val="right" w:leader="dot" w:pos="9345"/>
            </w:tabs>
            <w:rPr>
              <w:rFonts w:eastAsiaTheme="minorEastAsia"/>
              <w:noProof/>
              <w:lang w:eastAsia="ru-RU"/>
            </w:rPr>
          </w:pPr>
          <w:hyperlink w:anchor="_Toc171597496" w:history="1">
            <w:r w:rsidR="009749D2" w:rsidRPr="00487B7B">
              <w:rPr>
                <w:rStyle w:val="a7"/>
                <w:noProof/>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9749D2">
              <w:rPr>
                <w:noProof/>
                <w:webHidden/>
              </w:rPr>
              <w:tab/>
            </w:r>
            <w:r w:rsidR="009749D2">
              <w:rPr>
                <w:noProof/>
                <w:webHidden/>
              </w:rPr>
              <w:fldChar w:fldCharType="begin"/>
            </w:r>
            <w:r w:rsidR="009749D2">
              <w:rPr>
                <w:noProof/>
                <w:webHidden/>
              </w:rPr>
              <w:instrText xml:space="preserve"> PAGEREF _Toc171597496 \h </w:instrText>
            </w:r>
            <w:r w:rsidR="009749D2">
              <w:rPr>
                <w:noProof/>
                <w:webHidden/>
              </w:rPr>
            </w:r>
            <w:r w:rsidR="009749D2">
              <w:rPr>
                <w:noProof/>
                <w:webHidden/>
              </w:rPr>
              <w:fldChar w:fldCharType="separate"/>
            </w:r>
            <w:r w:rsidR="00784E37">
              <w:rPr>
                <w:noProof/>
                <w:webHidden/>
              </w:rPr>
              <w:t>83</w:t>
            </w:r>
            <w:r w:rsidR="009749D2">
              <w:rPr>
                <w:noProof/>
                <w:webHidden/>
              </w:rPr>
              <w:fldChar w:fldCharType="end"/>
            </w:r>
          </w:hyperlink>
        </w:p>
        <w:p w14:paraId="5B2CD3F2" w14:textId="6D93C01C" w:rsidR="009749D2" w:rsidRDefault="0092178C">
          <w:pPr>
            <w:pStyle w:val="27"/>
            <w:tabs>
              <w:tab w:val="right" w:leader="dot" w:pos="9345"/>
            </w:tabs>
            <w:rPr>
              <w:rFonts w:eastAsiaTheme="minorEastAsia"/>
              <w:noProof/>
              <w:lang w:eastAsia="ru-RU"/>
            </w:rPr>
          </w:pPr>
          <w:hyperlink w:anchor="_Toc171597497" w:history="1">
            <w:r w:rsidR="009749D2" w:rsidRPr="00487B7B">
              <w:rPr>
                <w:rStyle w:val="a7"/>
                <w:noProof/>
              </w:rPr>
              <w:t>ГЛАВА 7.  ПРЕДЛОЖЕНИЯ ПО СТРОИТЕЛЬСТВУ, РЕКОНСТРУКЦИИ, ТЕХНИЧЕСКОМУ ПЕРЕВООРУЖЕНИЮ И (ИЛИ) МОДЕРНИЗАЦИИ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_Toc171597497 \h </w:instrText>
            </w:r>
            <w:r w:rsidR="009749D2">
              <w:rPr>
                <w:noProof/>
                <w:webHidden/>
              </w:rPr>
            </w:r>
            <w:r w:rsidR="009749D2">
              <w:rPr>
                <w:noProof/>
                <w:webHidden/>
              </w:rPr>
              <w:fldChar w:fldCharType="separate"/>
            </w:r>
            <w:r w:rsidR="00784E37">
              <w:rPr>
                <w:noProof/>
                <w:webHidden/>
              </w:rPr>
              <w:t>85</w:t>
            </w:r>
            <w:r w:rsidR="009749D2">
              <w:rPr>
                <w:noProof/>
                <w:webHidden/>
              </w:rPr>
              <w:fldChar w:fldCharType="end"/>
            </w:r>
          </w:hyperlink>
        </w:p>
        <w:p w14:paraId="61CBC02E" w14:textId="59ED110A" w:rsidR="009749D2" w:rsidRDefault="0092178C">
          <w:pPr>
            <w:pStyle w:val="27"/>
            <w:tabs>
              <w:tab w:val="right" w:leader="dot" w:pos="9345"/>
            </w:tabs>
            <w:rPr>
              <w:rFonts w:eastAsiaTheme="minorEastAsia"/>
              <w:noProof/>
              <w:lang w:eastAsia="ru-RU"/>
            </w:rPr>
          </w:pPr>
          <w:hyperlink w:anchor="_Toc171597498" w:history="1">
            <w:r w:rsidR="009749D2" w:rsidRPr="00487B7B">
              <w:rPr>
                <w:rStyle w:val="a7"/>
                <w:noProof/>
              </w:rPr>
              <w:t>Часть 1. ОПИСАНИЕ УСЛОВИЙ ОРГАНИЗАЦИИ ЦЕНТРАЛИЗОВАННОГО ТЕПЛОСНАБЖЕНИЯ, ИНДИВИДУАЛЬНОГО ТЕПЛОСНАБЖЕНИЯ, А ТАКЖЕ ПОКВАРТИРНОГО ОТОПЛЕНИЯ</w:t>
            </w:r>
            <w:r w:rsidR="009749D2">
              <w:rPr>
                <w:noProof/>
                <w:webHidden/>
              </w:rPr>
              <w:tab/>
            </w:r>
            <w:r w:rsidR="009749D2">
              <w:rPr>
                <w:noProof/>
                <w:webHidden/>
              </w:rPr>
              <w:fldChar w:fldCharType="begin"/>
            </w:r>
            <w:r w:rsidR="009749D2">
              <w:rPr>
                <w:noProof/>
                <w:webHidden/>
              </w:rPr>
              <w:instrText xml:space="preserve"> PAGEREF _Toc171597498 \h </w:instrText>
            </w:r>
            <w:r w:rsidR="009749D2">
              <w:rPr>
                <w:noProof/>
                <w:webHidden/>
              </w:rPr>
            </w:r>
            <w:r w:rsidR="009749D2">
              <w:rPr>
                <w:noProof/>
                <w:webHidden/>
              </w:rPr>
              <w:fldChar w:fldCharType="separate"/>
            </w:r>
            <w:r w:rsidR="00784E37">
              <w:rPr>
                <w:noProof/>
                <w:webHidden/>
              </w:rPr>
              <w:t>85</w:t>
            </w:r>
            <w:r w:rsidR="009749D2">
              <w:rPr>
                <w:noProof/>
                <w:webHidden/>
              </w:rPr>
              <w:fldChar w:fldCharType="end"/>
            </w:r>
          </w:hyperlink>
        </w:p>
        <w:p w14:paraId="609899AC" w14:textId="623D2A7A" w:rsidR="009749D2" w:rsidRDefault="0092178C">
          <w:pPr>
            <w:pStyle w:val="27"/>
            <w:tabs>
              <w:tab w:val="right" w:leader="dot" w:pos="9345"/>
            </w:tabs>
            <w:rPr>
              <w:rFonts w:eastAsiaTheme="minorEastAsia"/>
              <w:noProof/>
              <w:lang w:eastAsia="ru-RU"/>
            </w:rPr>
          </w:pPr>
          <w:hyperlink w:anchor="_Toc171597499" w:history="1">
            <w:r w:rsidR="009749D2" w:rsidRPr="00487B7B">
              <w:rPr>
                <w:rStyle w:val="a7"/>
                <w:noProof/>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9749D2">
              <w:rPr>
                <w:noProof/>
                <w:webHidden/>
              </w:rPr>
              <w:tab/>
            </w:r>
            <w:r w:rsidR="009749D2">
              <w:rPr>
                <w:noProof/>
                <w:webHidden/>
              </w:rPr>
              <w:fldChar w:fldCharType="begin"/>
            </w:r>
            <w:r w:rsidR="009749D2">
              <w:rPr>
                <w:noProof/>
                <w:webHidden/>
              </w:rPr>
              <w:instrText xml:space="preserve"> PAGEREF _Toc171597499 \h </w:instrText>
            </w:r>
            <w:r w:rsidR="009749D2">
              <w:rPr>
                <w:noProof/>
                <w:webHidden/>
              </w:rPr>
            </w:r>
            <w:r w:rsidR="009749D2">
              <w:rPr>
                <w:noProof/>
                <w:webHidden/>
              </w:rPr>
              <w:fldChar w:fldCharType="separate"/>
            </w:r>
            <w:r w:rsidR="00784E37">
              <w:rPr>
                <w:noProof/>
                <w:webHidden/>
              </w:rPr>
              <w:t>85</w:t>
            </w:r>
            <w:r w:rsidR="009749D2">
              <w:rPr>
                <w:noProof/>
                <w:webHidden/>
              </w:rPr>
              <w:fldChar w:fldCharType="end"/>
            </w:r>
          </w:hyperlink>
        </w:p>
        <w:p w14:paraId="594C4A14" w14:textId="38D75821" w:rsidR="009749D2" w:rsidRDefault="0092178C">
          <w:pPr>
            <w:pStyle w:val="27"/>
            <w:tabs>
              <w:tab w:val="right" w:leader="dot" w:pos="9345"/>
            </w:tabs>
            <w:rPr>
              <w:rFonts w:eastAsiaTheme="minorEastAsia"/>
              <w:noProof/>
              <w:lang w:eastAsia="ru-RU"/>
            </w:rPr>
          </w:pPr>
          <w:hyperlink w:anchor="_Toc171597500" w:history="1">
            <w:r w:rsidR="009749D2" w:rsidRPr="00487B7B">
              <w:rPr>
                <w:rStyle w:val="a7"/>
                <w:noProof/>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9749D2">
              <w:rPr>
                <w:noProof/>
                <w:webHidden/>
              </w:rPr>
              <w:tab/>
            </w:r>
            <w:r w:rsidR="009749D2">
              <w:rPr>
                <w:noProof/>
                <w:webHidden/>
              </w:rPr>
              <w:fldChar w:fldCharType="begin"/>
            </w:r>
            <w:r w:rsidR="009749D2">
              <w:rPr>
                <w:noProof/>
                <w:webHidden/>
              </w:rPr>
              <w:instrText xml:space="preserve"> PAGEREF _Toc171597500 \h </w:instrText>
            </w:r>
            <w:r w:rsidR="009749D2">
              <w:rPr>
                <w:noProof/>
                <w:webHidden/>
              </w:rPr>
            </w:r>
            <w:r w:rsidR="009749D2">
              <w:rPr>
                <w:noProof/>
                <w:webHidden/>
              </w:rPr>
              <w:fldChar w:fldCharType="separate"/>
            </w:r>
            <w:r w:rsidR="00784E37">
              <w:rPr>
                <w:noProof/>
                <w:webHidden/>
              </w:rPr>
              <w:t>85</w:t>
            </w:r>
            <w:r w:rsidR="009749D2">
              <w:rPr>
                <w:noProof/>
                <w:webHidden/>
              </w:rPr>
              <w:fldChar w:fldCharType="end"/>
            </w:r>
          </w:hyperlink>
        </w:p>
        <w:p w14:paraId="5EC2BF00" w14:textId="5A5B677B" w:rsidR="009749D2" w:rsidRDefault="0092178C">
          <w:pPr>
            <w:pStyle w:val="27"/>
            <w:tabs>
              <w:tab w:val="right" w:leader="dot" w:pos="9345"/>
            </w:tabs>
            <w:rPr>
              <w:rFonts w:eastAsiaTheme="minorEastAsia"/>
              <w:noProof/>
              <w:lang w:eastAsia="ru-RU"/>
            </w:rPr>
          </w:pPr>
          <w:hyperlink w:anchor="_Toc171597501" w:history="1">
            <w:r w:rsidR="009749D2" w:rsidRPr="00487B7B">
              <w:rPr>
                <w:rStyle w:val="a7"/>
                <w:noProof/>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9749D2">
              <w:rPr>
                <w:noProof/>
                <w:webHidden/>
              </w:rPr>
              <w:tab/>
            </w:r>
            <w:r w:rsidR="009749D2">
              <w:rPr>
                <w:noProof/>
                <w:webHidden/>
              </w:rPr>
              <w:fldChar w:fldCharType="begin"/>
            </w:r>
            <w:r w:rsidR="009749D2">
              <w:rPr>
                <w:noProof/>
                <w:webHidden/>
              </w:rPr>
              <w:instrText xml:space="preserve"> PAGEREF _Toc171597501 \h </w:instrText>
            </w:r>
            <w:r w:rsidR="009749D2">
              <w:rPr>
                <w:noProof/>
                <w:webHidden/>
              </w:rPr>
            </w:r>
            <w:r w:rsidR="009749D2">
              <w:rPr>
                <w:noProof/>
                <w:webHidden/>
              </w:rPr>
              <w:fldChar w:fldCharType="separate"/>
            </w:r>
            <w:r w:rsidR="00784E37">
              <w:rPr>
                <w:noProof/>
                <w:webHidden/>
              </w:rPr>
              <w:t>85</w:t>
            </w:r>
            <w:r w:rsidR="009749D2">
              <w:rPr>
                <w:noProof/>
                <w:webHidden/>
              </w:rPr>
              <w:fldChar w:fldCharType="end"/>
            </w:r>
          </w:hyperlink>
        </w:p>
        <w:p w14:paraId="702645C1" w14:textId="5F05B879" w:rsidR="009749D2" w:rsidRDefault="0092178C">
          <w:pPr>
            <w:pStyle w:val="27"/>
            <w:tabs>
              <w:tab w:val="right" w:leader="dot" w:pos="9345"/>
            </w:tabs>
            <w:rPr>
              <w:rFonts w:eastAsiaTheme="minorEastAsia"/>
              <w:noProof/>
              <w:lang w:eastAsia="ru-RU"/>
            </w:rPr>
          </w:pPr>
          <w:hyperlink w:anchor="_Toc171597502" w:history="1">
            <w:r w:rsidR="009749D2" w:rsidRPr="00487B7B">
              <w:rPr>
                <w:rStyle w:val="a7"/>
                <w:noProof/>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9749D2">
              <w:rPr>
                <w:noProof/>
                <w:webHidden/>
              </w:rPr>
              <w:tab/>
            </w:r>
            <w:r w:rsidR="009749D2">
              <w:rPr>
                <w:noProof/>
                <w:webHidden/>
              </w:rPr>
              <w:fldChar w:fldCharType="begin"/>
            </w:r>
            <w:r w:rsidR="009749D2">
              <w:rPr>
                <w:noProof/>
                <w:webHidden/>
              </w:rPr>
              <w:instrText xml:space="preserve"> PAGEREF _Toc171597502 \h </w:instrText>
            </w:r>
            <w:r w:rsidR="009749D2">
              <w:rPr>
                <w:noProof/>
                <w:webHidden/>
              </w:rPr>
            </w:r>
            <w:r w:rsidR="009749D2">
              <w:rPr>
                <w:noProof/>
                <w:webHidden/>
              </w:rPr>
              <w:fldChar w:fldCharType="separate"/>
            </w:r>
            <w:r w:rsidR="00784E37">
              <w:rPr>
                <w:noProof/>
                <w:webHidden/>
              </w:rPr>
              <w:t>86</w:t>
            </w:r>
            <w:r w:rsidR="009749D2">
              <w:rPr>
                <w:noProof/>
                <w:webHidden/>
              </w:rPr>
              <w:fldChar w:fldCharType="end"/>
            </w:r>
          </w:hyperlink>
        </w:p>
        <w:p w14:paraId="074EE664" w14:textId="2C517BC8" w:rsidR="009749D2" w:rsidRDefault="0092178C">
          <w:pPr>
            <w:pStyle w:val="27"/>
            <w:tabs>
              <w:tab w:val="right" w:leader="dot" w:pos="9345"/>
            </w:tabs>
            <w:rPr>
              <w:rFonts w:eastAsiaTheme="minorEastAsia"/>
              <w:noProof/>
              <w:lang w:eastAsia="ru-RU"/>
            </w:rPr>
          </w:pPr>
          <w:hyperlink w:anchor="_Toc171597503" w:history="1">
            <w:r w:rsidR="009749D2" w:rsidRPr="00487B7B">
              <w:rPr>
                <w:rStyle w:val="a7"/>
                <w:noProof/>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9749D2">
              <w:rPr>
                <w:noProof/>
                <w:webHidden/>
              </w:rPr>
              <w:tab/>
            </w:r>
            <w:r w:rsidR="009749D2">
              <w:rPr>
                <w:noProof/>
                <w:webHidden/>
              </w:rPr>
              <w:fldChar w:fldCharType="begin"/>
            </w:r>
            <w:r w:rsidR="009749D2">
              <w:rPr>
                <w:noProof/>
                <w:webHidden/>
              </w:rPr>
              <w:instrText xml:space="preserve"> PAGEREF _Toc171597503 \h </w:instrText>
            </w:r>
            <w:r w:rsidR="009749D2">
              <w:rPr>
                <w:noProof/>
                <w:webHidden/>
              </w:rPr>
            </w:r>
            <w:r w:rsidR="009749D2">
              <w:rPr>
                <w:noProof/>
                <w:webHidden/>
              </w:rPr>
              <w:fldChar w:fldCharType="separate"/>
            </w:r>
            <w:r w:rsidR="00784E37">
              <w:rPr>
                <w:noProof/>
                <w:webHidden/>
              </w:rPr>
              <w:t>86</w:t>
            </w:r>
            <w:r w:rsidR="009749D2">
              <w:rPr>
                <w:noProof/>
                <w:webHidden/>
              </w:rPr>
              <w:fldChar w:fldCharType="end"/>
            </w:r>
          </w:hyperlink>
        </w:p>
        <w:p w14:paraId="78E945BE" w14:textId="0AF0D5DA" w:rsidR="009749D2" w:rsidRDefault="0092178C">
          <w:pPr>
            <w:pStyle w:val="27"/>
            <w:tabs>
              <w:tab w:val="right" w:leader="dot" w:pos="9345"/>
            </w:tabs>
            <w:rPr>
              <w:rFonts w:eastAsiaTheme="minorEastAsia"/>
              <w:noProof/>
              <w:lang w:eastAsia="ru-RU"/>
            </w:rPr>
          </w:pPr>
          <w:hyperlink w:anchor="_Toc171597504" w:history="1">
            <w:r w:rsidR="009749D2" w:rsidRPr="00487B7B">
              <w:rPr>
                <w:rStyle w:val="a7"/>
                <w:noProof/>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_Toc171597504 \h </w:instrText>
            </w:r>
            <w:r w:rsidR="009749D2">
              <w:rPr>
                <w:noProof/>
                <w:webHidden/>
              </w:rPr>
            </w:r>
            <w:r w:rsidR="009749D2">
              <w:rPr>
                <w:noProof/>
                <w:webHidden/>
              </w:rPr>
              <w:fldChar w:fldCharType="separate"/>
            </w:r>
            <w:r w:rsidR="00784E37">
              <w:rPr>
                <w:noProof/>
                <w:webHidden/>
              </w:rPr>
              <w:t>86</w:t>
            </w:r>
            <w:r w:rsidR="009749D2">
              <w:rPr>
                <w:noProof/>
                <w:webHidden/>
              </w:rPr>
              <w:fldChar w:fldCharType="end"/>
            </w:r>
          </w:hyperlink>
        </w:p>
        <w:p w14:paraId="28258BCD" w14:textId="049ACA6C" w:rsidR="009749D2" w:rsidRDefault="0092178C">
          <w:pPr>
            <w:pStyle w:val="27"/>
            <w:tabs>
              <w:tab w:val="right" w:leader="dot" w:pos="9345"/>
            </w:tabs>
            <w:rPr>
              <w:rFonts w:eastAsiaTheme="minorEastAsia"/>
              <w:noProof/>
              <w:lang w:eastAsia="ru-RU"/>
            </w:rPr>
          </w:pPr>
          <w:hyperlink w:anchor="_Toc171597505" w:history="1">
            <w:r w:rsidR="009749D2" w:rsidRPr="00487B7B">
              <w:rPr>
                <w:rStyle w:val="a7"/>
                <w:noProof/>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9749D2">
              <w:rPr>
                <w:noProof/>
                <w:webHidden/>
              </w:rPr>
              <w:tab/>
            </w:r>
            <w:r w:rsidR="009749D2">
              <w:rPr>
                <w:noProof/>
                <w:webHidden/>
              </w:rPr>
              <w:fldChar w:fldCharType="begin"/>
            </w:r>
            <w:r w:rsidR="009749D2">
              <w:rPr>
                <w:noProof/>
                <w:webHidden/>
              </w:rPr>
              <w:instrText xml:space="preserve"> PAGEREF _Toc171597505 \h </w:instrText>
            </w:r>
            <w:r w:rsidR="009749D2">
              <w:rPr>
                <w:noProof/>
                <w:webHidden/>
              </w:rPr>
            </w:r>
            <w:r w:rsidR="009749D2">
              <w:rPr>
                <w:noProof/>
                <w:webHidden/>
              </w:rPr>
              <w:fldChar w:fldCharType="separate"/>
            </w:r>
            <w:r w:rsidR="00784E37">
              <w:rPr>
                <w:noProof/>
                <w:webHidden/>
              </w:rPr>
              <w:t>86</w:t>
            </w:r>
            <w:r w:rsidR="009749D2">
              <w:rPr>
                <w:noProof/>
                <w:webHidden/>
              </w:rPr>
              <w:fldChar w:fldCharType="end"/>
            </w:r>
          </w:hyperlink>
        </w:p>
        <w:p w14:paraId="43710207" w14:textId="56EE6208" w:rsidR="009749D2" w:rsidRDefault="0092178C">
          <w:pPr>
            <w:pStyle w:val="27"/>
            <w:tabs>
              <w:tab w:val="right" w:leader="dot" w:pos="9345"/>
            </w:tabs>
            <w:rPr>
              <w:rFonts w:eastAsiaTheme="minorEastAsia"/>
              <w:noProof/>
              <w:lang w:eastAsia="ru-RU"/>
            </w:rPr>
          </w:pPr>
          <w:hyperlink w:anchor="_Toc171597506" w:history="1">
            <w:r w:rsidR="009749D2" w:rsidRPr="00487B7B">
              <w:rPr>
                <w:rStyle w:val="a7"/>
                <w:noProof/>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9749D2">
              <w:rPr>
                <w:noProof/>
                <w:webHidden/>
              </w:rPr>
              <w:tab/>
            </w:r>
            <w:r w:rsidR="009749D2">
              <w:rPr>
                <w:noProof/>
                <w:webHidden/>
              </w:rPr>
              <w:fldChar w:fldCharType="begin"/>
            </w:r>
            <w:r w:rsidR="009749D2">
              <w:rPr>
                <w:noProof/>
                <w:webHidden/>
              </w:rPr>
              <w:instrText xml:space="preserve"> PAGEREF _Toc171597506 \h </w:instrText>
            </w:r>
            <w:r w:rsidR="009749D2">
              <w:rPr>
                <w:noProof/>
                <w:webHidden/>
              </w:rPr>
            </w:r>
            <w:r w:rsidR="009749D2">
              <w:rPr>
                <w:noProof/>
                <w:webHidden/>
              </w:rPr>
              <w:fldChar w:fldCharType="separate"/>
            </w:r>
            <w:r w:rsidR="00784E37">
              <w:rPr>
                <w:noProof/>
                <w:webHidden/>
              </w:rPr>
              <w:t>86</w:t>
            </w:r>
            <w:r w:rsidR="009749D2">
              <w:rPr>
                <w:noProof/>
                <w:webHidden/>
              </w:rPr>
              <w:fldChar w:fldCharType="end"/>
            </w:r>
          </w:hyperlink>
        </w:p>
        <w:p w14:paraId="6167961D" w14:textId="653CE047" w:rsidR="009749D2" w:rsidRDefault="0092178C">
          <w:pPr>
            <w:pStyle w:val="27"/>
            <w:tabs>
              <w:tab w:val="right" w:leader="dot" w:pos="9345"/>
            </w:tabs>
            <w:rPr>
              <w:rFonts w:eastAsiaTheme="minorEastAsia"/>
              <w:noProof/>
              <w:lang w:eastAsia="ru-RU"/>
            </w:rPr>
          </w:pPr>
          <w:hyperlink w:anchor="_Toc171597507" w:history="1">
            <w:r w:rsidR="009749D2" w:rsidRPr="00487B7B">
              <w:rPr>
                <w:rStyle w:val="a7"/>
                <w:noProof/>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749D2">
              <w:rPr>
                <w:noProof/>
                <w:webHidden/>
              </w:rPr>
              <w:tab/>
            </w:r>
            <w:r w:rsidR="009749D2">
              <w:rPr>
                <w:noProof/>
                <w:webHidden/>
              </w:rPr>
              <w:fldChar w:fldCharType="begin"/>
            </w:r>
            <w:r w:rsidR="009749D2">
              <w:rPr>
                <w:noProof/>
                <w:webHidden/>
              </w:rPr>
              <w:instrText xml:space="preserve"> PAGEREF _Toc171597507 \h </w:instrText>
            </w:r>
            <w:r w:rsidR="009749D2">
              <w:rPr>
                <w:noProof/>
                <w:webHidden/>
              </w:rPr>
            </w:r>
            <w:r w:rsidR="009749D2">
              <w:rPr>
                <w:noProof/>
                <w:webHidden/>
              </w:rPr>
              <w:fldChar w:fldCharType="separate"/>
            </w:r>
            <w:r w:rsidR="00784E37">
              <w:rPr>
                <w:noProof/>
                <w:webHidden/>
              </w:rPr>
              <w:t>86</w:t>
            </w:r>
            <w:r w:rsidR="009749D2">
              <w:rPr>
                <w:noProof/>
                <w:webHidden/>
              </w:rPr>
              <w:fldChar w:fldCharType="end"/>
            </w:r>
          </w:hyperlink>
        </w:p>
        <w:p w14:paraId="5DF6D2FD" w14:textId="7FD44596" w:rsidR="009749D2" w:rsidRDefault="0092178C">
          <w:pPr>
            <w:pStyle w:val="27"/>
            <w:tabs>
              <w:tab w:val="right" w:leader="dot" w:pos="9345"/>
            </w:tabs>
            <w:rPr>
              <w:rFonts w:eastAsiaTheme="minorEastAsia"/>
              <w:noProof/>
              <w:lang w:eastAsia="ru-RU"/>
            </w:rPr>
          </w:pPr>
          <w:hyperlink w:anchor="_Toc171597508" w:history="1">
            <w:r w:rsidR="009749D2" w:rsidRPr="00487B7B">
              <w:rPr>
                <w:rStyle w:val="a7"/>
                <w:noProof/>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9749D2">
              <w:rPr>
                <w:noProof/>
                <w:webHidden/>
              </w:rPr>
              <w:tab/>
            </w:r>
            <w:r w:rsidR="009749D2">
              <w:rPr>
                <w:noProof/>
                <w:webHidden/>
              </w:rPr>
              <w:fldChar w:fldCharType="begin"/>
            </w:r>
            <w:r w:rsidR="009749D2">
              <w:rPr>
                <w:noProof/>
                <w:webHidden/>
              </w:rPr>
              <w:instrText xml:space="preserve"> PAGEREF _Toc171597508 \h </w:instrText>
            </w:r>
            <w:r w:rsidR="009749D2">
              <w:rPr>
                <w:noProof/>
                <w:webHidden/>
              </w:rPr>
            </w:r>
            <w:r w:rsidR="009749D2">
              <w:rPr>
                <w:noProof/>
                <w:webHidden/>
              </w:rPr>
              <w:fldChar w:fldCharType="separate"/>
            </w:r>
            <w:r w:rsidR="00784E37">
              <w:rPr>
                <w:noProof/>
                <w:webHidden/>
              </w:rPr>
              <w:t>87</w:t>
            </w:r>
            <w:r w:rsidR="009749D2">
              <w:rPr>
                <w:noProof/>
                <w:webHidden/>
              </w:rPr>
              <w:fldChar w:fldCharType="end"/>
            </w:r>
          </w:hyperlink>
        </w:p>
        <w:p w14:paraId="610928CC" w14:textId="498B8B61" w:rsidR="009749D2" w:rsidRDefault="0092178C">
          <w:pPr>
            <w:pStyle w:val="27"/>
            <w:tabs>
              <w:tab w:val="right" w:leader="dot" w:pos="9345"/>
            </w:tabs>
            <w:rPr>
              <w:rFonts w:eastAsiaTheme="minorEastAsia"/>
              <w:noProof/>
              <w:lang w:eastAsia="ru-RU"/>
            </w:rPr>
          </w:pPr>
          <w:hyperlink w:anchor="_Toc171597509" w:history="1">
            <w:r w:rsidR="009749D2" w:rsidRPr="00487B7B">
              <w:rPr>
                <w:rStyle w:val="a7"/>
                <w:noProof/>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9749D2">
              <w:rPr>
                <w:noProof/>
                <w:webHidden/>
              </w:rPr>
              <w:tab/>
            </w:r>
            <w:r w:rsidR="009749D2">
              <w:rPr>
                <w:noProof/>
                <w:webHidden/>
              </w:rPr>
              <w:fldChar w:fldCharType="begin"/>
            </w:r>
            <w:r w:rsidR="009749D2">
              <w:rPr>
                <w:noProof/>
                <w:webHidden/>
              </w:rPr>
              <w:instrText xml:space="preserve"> PAGEREF _Toc171597509 \h </w:instrText>
            </w:r>
            <w:r w:rsidR="009749D2">
              <w:rPr>
                <w:noProof/>
                <w:webHidden/>
              </w:rPr>
            </w:r>
            <w:r w:rsidR="009749D2">
              <w:rPr>
                <w:noProof/>
                <w:webHidden/>
              </w:rPr>
              <w:fldChar w:fldCharType="separate"/>
            </w:r>
            <w:r w:rsidR="00784E37">
              <w:rPr>
                <w:noProof/>
                <w:webHidden/>
              </w:rPr>
              <w:t>87</w:t>
            </w:r>
            <w:r w:rsidR="009749D2">
              <w:rPr>
                <w:noProof/>
                <w:webHidden/>
              </w:rPr>
              <w:fldChar w:fldCharType="end"/>
            </w:r>
          </w:hyperlink>
        </w:p>
        <w:p w14:paraId="376F01BC" w14:textId="7C939A11" w:rsidR="009749D2" w:rsidRDefault="0092178C">
          <w:pPr>
            <w:pStyle w:val="27"/>
            <w:tabs>
              <w:tab w:val="right" w:leader="dot" w:pos="9345"/>
            </w:tabs>
            <w:rPr>
              <w:rFonts w:eastAsiaTheme="minorEastAsia"/>
              <w:noProof/>
              <w:lang w:eastAsia="ru-RU"/>
            </w:rPr>
          </w:pPr>
          <w:hyperlink w:anchor="_Toc171597510" w:history="1">
            <w:r w:rsidR="009749D2" w:rsidRPr="00487B7B">
              <w:rPr>
                <w:rStyle w:val="a7"/>
                <w:noProof/>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9749D2">
              <w:rPr>
                <w:noProof/>
                <w:webHidden/>
              </w:rPr>
              <w:tab/>
            </w:r>
            <w:r w:rsidR="009749D2">
              <w:rPr>
                <w:noProof/>
                <w:webHidden/>
              </w:rPr>
              <w:fldChar w:fldCharType="begin"/>
            </w:r>
            <w:r w:rsidR="009749D2">
              <w:rPr>
                <w:noProof/>
                <w:webHidden/>
              </w:rPr>
              <w:instrText xml:space="preserve"> PAGEREF _Toc171597510 \h </w:instrText>
            </w:r>
            <w:r w:rsidR="009749D2">
              <w:rPr>
                <w:noProof/>
                <w:webHidden/>
              </w:rPr>
            </w:r>
            <w:r w:rsidR="009749D2">
              <w:rPr>
                <w:noProof/>
                <w:webHidden/>
              </w:rPr>
              <w:fldChar w:fldCharType="separate"/>
            </w:r>
            <w:r w:rsidR="00784E37">
              <w:rPr>
                <w:noProof/>
                <w:webHidden/>
              </w:rPr>
              <w:t>87</w:t>
            </w:r>
            <w:r w:rsidR="009749D2">
              <w:rPr>
                <w:noProof/>
                <w:webHidden/>
              </w:rPr>
              <w:fldChar w:fldCharType="end"/>
            </w:r>
          </w:hyperlink>
        </w:p>
        <w:p w14:paraId="38A26B27" w14:textId="6A929E44" w:rsidR="009749D2" w:rsidRDefault="0092178C">
          <w:pPr>
            <w:pStyle w:val="27"/>
            <w:tabs>
              <w:tab w:val="right" w:leader="dot" w:pos="9345"/>
            </w:tabs>
            <w:rPr>
              <w:rFonts w:eastAsiaTheme="minorEastAsia"/>
              <w:noProof/>
              <w:lang w:eastAsia="ru-RU"/>
            </w:rPr>
          </w:pPr>
          <w:hyperlink w:anchor="_Toc171597511" w:history="1">
            <w:r w:rsidR="009749D2" w:rsidRPr="00487B7B">
              <w:rPr>
                <w:rStyle w:val="a7"/>
                <w:noProof/>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9749D2">
              <w:rPr>
                <w:noProof/>
                <w:webHidden/>
              </w:rPr>
              <w:tab/>
            </w:r>
            <w:r w:rsidR="009749D2">
              <w:rPr>
                <w:noProof/>
                <w:webHidden/>
              </w:rPr>
              <w:fldChar w:fldCharType="begin"/>
            </w:r>
            <w:r w:rsidR="009749D2">
              <w:rPr>
                <w:noProof/>
                <w:webHidden/>
              </w:rPr>
              <w:instrText xml:space="preserve"> PAGEREF _Toc171597511 \h </w:instrText>
            </w:r>
            <w:r w:rsidR="009749D2">
              <w:rPr>
                <w:noProof/>
                <w:webHidden/>
              </w:rPr>
            </w:r>
            <w:r w:rsidR="009749D2">
              <w:rPr>
                <w:noProof/>
                <w:webHidden/>
              </w:rPr>
              <w:fldChar w:fldCharType="separate"/>
            </w:r>
            <w:r w:rsidR="00784E37">
              <w:rPr>
                <w:noProof/>
                <w:webHidden/>
              </w:rPr>
              <w:t>87</w:t>
            </w:r>
            <w:r w:rsidR="009749D2">
              <w:rPr>
                <w:noProof/>
                <w:webHidden/>
              </w:rPr>
              <w:fldChar w:fldCharType="end"/>
            </w:r>
          </w:hyperlink>
        </w:p>
        <w:p w14:paraId="49F5998C" w14:textId="2DE55D78" w:rsidR="009749D2" w:rsidRDefault="0092178C">
          <w:pPr>
            <w:pStyle w:val="27"/>
            <w:tabs>
              <w:tab w:val="right" w:leader="dot" w:pos="9345"/>
            </w:tabs>
            <w:rPr>
              <w:rFonts w:eastAsiaTheme="minorEastAsia"/>
              <w:noProof/>
              <w:lang w:eastAsia="ru-RU"/>
            </w:rPr>
          </w:pPr>
          <w:hyperlink w:anchor="_Toc171597512" w:history="1">
            <w:r w:rsidR="009749D2" w:rsidRPr="00487B7B">
              <w:rPr>
                <w:rStyle w:val="a7"/>
                <w:noProof/>
              </w:rPr>
              <w:t>Часть 15. РЕЗУЛЬТАТЫ РАСЧЕТОВ РАДИУСА ЭФФЕКТИВНОГО ТЕПЛОСНАБЖЕНИЯ</w:t>
            </w:r>
            <w:r w:rsidR="009749D2">
              <w:rPr>
                <w:noProof/>
                <w:webHidden/>
              </w:rPr>
              <w:tab/>
            </w:r>
            <w:r w:rsidR="009749D2">
              <w:rPr>
                <w:noProof/>
                <w:webHidden/>
              </w:rPr>
              <w:fldChar w:fldCharType="begin"/>
            </w:r>
            <w:r w:rsidR="009749D2">
              <w:rPr>
                <w:noProof/>
                <w:webHidden/>
              </w:rPr>
              <w:instrText xml:space="preserve"> PAGEREF _Toc171597512 \h </w:instrText>
            </w:r>
            <w:r w:rsidR="009749D2">
              <w:rPr>
                <w:noProof/>
                <w:webHidden/>
              </w:rPr>
            </w:r>
            <w:r w:rsidR="009749D2">
              <w:rPr>
                <w:noProof/>
                <w:webHidden/>
              </w:rPr>
              <w:fldChar w:fldCharType="separate"/>
            </w:r>
            <w:r w:rsidR="00784E37">
              <w:rPr>
                <w:noProof/>
                <w:webHidden/>
              </w:rPr>
              <w:t>87</w:t>
            </w:r>
            <w:r w:rsidR="009749D2">
              <w:rPr>
                <w:noProof/>
                <w:webHidden/>
              </w:rPr>
              <w:fldChar w:fldCharType="end"/>
            </w:r>
          </w:hyperlink>
        </w:p>
        <w:p w14:paraId="6E107CA7" w14:textId="47A2DD0B" w:rsidR="009749D2" w:rsidRDefault="0092178C">
          <w:pPr>
            <w:pStyle w:val="27"/>
            <w:tabs>
              <w:tab w:val="right" w:leader="dot" w:pos="9345"/>
            </w:tabs>
            <w:rPr>
              <w:rFonts w:eastAsiaTheme="minorEastAsia"/>
              <w:noProof/>
              <w:lang w:eastAsia="ru-RU"/>
            </w:rPr>
          </w:pPr>
          <w:hyperlink w:anchor="_Toc171597513" w:history="1">
            <w:r w:rsidR="009749D2" w:rsidRPr="00487B7B">
              <w:rPr>
                <w:rStyle w:val="a7"/>
                <w:noProof/>
              </w:rPr>
              <w:t>Часть 16. ПОКРЫТИЕ ПЕРСПЕКТИВНОЙ ТЕПЛОВОЙ НАГРУЗКИ, НЕ ОБЕСПЕЧЕННОЙ ТЕПЛОВОЙ МОЩНОСТЬЮ</w:t>
            </w:r>
            <w:r w:rsidR="009749D2">
              <w:rPr>
                <w:noProof/>
                <w:webHidden/>
              </w:rPr>
              <w:tab/>
            </w:r>
            <w:r w:rsidR="009749D2">
              <w:rPr>
                <w:noProof/>
                <w:webHidden/>
              </w:rPr>
              <w:fldChar w:fldCharType="begin"/>
            </w:r>
            <w:r w:rsidR="009749D2">
              <w:rPr>
                <w:noProof/>
                <w:webHidden/>
              </w:rPr>
              <w:instrText xml:space="preserve"> PAGEREF _Toc171597513 \h </w:instrText>
            </w:r>
            <w:r w:rsidR="009749D2">
              <w:rPr>
                <w:noProof/>
                <w:webHidden/>
              </w:rPr>
            </w:r>
            <w:r w:rsidR="009749D2">
              <w:rPr>
                <w:noProof/>
                <w:webHidden/>
              </w:rPr>
              <w:fldChar w:fldCharType="separate"/>
            </w:r>
            <w:r w:rsidR="00784E37">
              <w:rPr>
                <w:noProof/>
                <w:webHidden/>
              </w:rPr>
              <w:t>88</w:t>
            </w:r>
            <w:r w:rsidR="009749D2">
              <w:rPr>
                <w:noProof/>
                <w:webHidden/>
              </w:rPr>
              <w:fldChar w:fldCharType="end"/>
            </w:r>
          </w:hyperlink>
        </w:p>
        <w:p w14:paraId="098B08FC" w14:textId="75E624D1" w:rsidR="009749D2" w:rsidRDefault="0092178C">
          <w:pPr>
            <w:pStyle w:val="27"/>
            <w:tabs>
              <w:tab w:val="right" w:leader="dot" w:pos="9345"/>
            </w:tabs>
            <w:rPr>
              <w:rFonts w:eastAsiaTheme="minorEastAsia"/>
              <w:noProof/>
              <w:lang w:eastAsia="ru-RU"/>
            </w:rPr>
          </w:pPr>
          <w:hyperlink w:anchor="_Toc171597514" w:history="1">
            <w:r w:rsidR="009749D2" w:rsidRPr="00487B7B">
              <w:rPr>
                <w:rStyle w:val="a7"/>
                <w:noProof/>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9749D2">
              <w:rPr>
                <w:noProof/>
                <w:webHidden/>
              </w:rPr>
              <w:tab/>
            </w:r>
            <w:r w:rsidR="009749D2">
              <w:rPr>
                <w:noProof/>
                <w:webHidden/>
              </w:rPr>
              <w:fldChar w:fldCharType="begin"/>
            </w:r>
            <w:r w:rsidR="009749D2">
              <w:rPr>
                <w:noProof/>
                <w:webHidden/>
              </w:rPr>
              <w:instrText xml:space="preserve"> PAGEREF _Toc171597514 \h </w:instrText>
            </w:r>
            <w:r w:rsidR="009749D2">
              <w:rPr>
                <w:noProof/>
                <w:webHidden/>
              </w:rPr>
            </w:r>
            <w:r w:rsidR="009749D2">
              <w:rPr>
                <w:noProof/>
                <w:webHidden/>
              </w:rPr>
              <w:fldChar w:fldCharType="separate"/>
            </w:r>
            <w:r w:rsidR="00784E37">
              <w:rPr>
                <w:noProof/>
                <w:webHidden/>
              </w:rPr>
              <w:t>88</w:t>
            </w:r>
            <w:r w:rsidR="009749D2">
              <w:rPr>
                <w:noProof/>
                <w:webHidden/>
              </w:rPr>
              <w:fldChar w:fldCharType="end"/>
            </w:r>
          </w:hyperlink>
        </w:p>
        <w:p w14:paraId="35E457D5" w14:textId="61CC521F" w:rsidR="009749D2" w:rsidRDefault="0092178C">
          <w:pPr>
            <w:pStyle w:val="27"/>
            <w:tabs>
              <w:tab w:val="right" w:leader="dot" w:pos="9345"/>
            </w:tabs>
            <w:rPr>
              <w:rFonts w:eastAsiaTheme="minorEastAsia"/>
              <w:noProof/>
              <w:lang w:eastAsia="ru-RU"/>
            </w:rPr>
          </w:pPr>
          <w:hyperlink w:anchor="_Toc171597515" w:history="1">
            <w:r w:rsidR="009749D2" w:rsidRPr="00487B7B">
              <w:rPr>
                <w:rStyle w:val="a7"/>
                <w:noProof/>
              </w:rPr>
              <w:t>Часть 18. ОПРЕДЕЛЕНИЕ ПЕРСПЕКТИВНЫХ РЕЖИМОВ ЗАГРУЗКИ ИСТОЧНИКОВ ТЕПЛОВОЙ ЭНЕРГИИ ПО ПРИСОЕДИНЕННОЙ ТЕПЛОВОЙ НАГРУЗКЕ</w:t>
            </w:r>
            <w:r w:rsidR="009749D2">
              <w:rPr>
                <w:noProof/>
                <w:webHidden/>
              </w:rPr>
              <w:tab/>
            </w:r>
            <w:r w:rsidR="009749D2">
              <w:rPr>
                <w:noProof/>
                <w:webHidden/>
              </w:rPr>
              <w:fldChar w:fldCharType="begin"/>
            </w:r>
            <w:r w:rsidR="009749D2">
              <w:rPr>
                <w:noProof/>
                <w:webHidden/>
              </w:rPr>
              <w:instrText xml:space="preserve"> PAGEREF _Toc171597515 \h </w:instrText>
            </w:r>
            <w:r w:rsidR="009749D2">
              <w:rPr>
                <w:noProof/>
                <w:webHidden/>
              </w:rPr>
            </w:r>
            <w:r w:rsidR="009749D2">
              <w:rPr>
                <w:noProof/>
                <w:webHidden/>
              </w:rPr>
              <w:fldChar w:fldCharType="separate"/>
            </w:r>
            <w:r w:rsidR="00784E37">
              <w:rPr>
                <w:noProof/>
                <w:webHidden/>
              </w:rPr>
              <w:t>89</w:t>
            </w:r>
            <w:r w:rsidR="009749D2">
              <w:rPr>
                <w:noProof/>
                <w:webHidden/>
              </w:rPr>
              <w:fldChar w:fldCharType="end"/>
            </w:r>
          </w:hyperlink>
        </w:p>
        <w:p w14:paraId="140A4745" w14:textId="58F45F59" w:rsidR="009749D2" w:rsidRDefault="0092178C">
          <w:pPr>
            <w:pStyle w:val="27"/>
            <w:tabs>
              <w:tab w:val="right" w:leader="dot" w:pos="9345"/>
            </w:tabs>
            <w:rPr>
              <w:rFonts w:eastAsiaTheme="minorEastAsia"/>
              <w:noProof/>
              <w:lang w:eastAsia="ru-RU"/>
            </w:rPr>
          </w:pPr>
          <w:hyperlink w:anchor="_Toc171597516" w:history="1">
            <w:r w:rsidR="009749D2" w:rsidRPr="00487B7B">
              <w:rPr>
                <w:rStyle w:val="a7"/>
                <w:noProof/>
              </w:rPr>
              <w:t>Часть 19. ОПРЕДЕЛЕНИЕ ПОТРЕБНОСТИ В ТОПЛИВЕ И РЕКОМЕНДАЦИИ ПО ВИДАМ ИСПОЛЬЗУЕМОГО ТОПЛИВА</w:t>
            </w:r>
            <w:r w:rsidR="009749D2">
              <w:rPr>
                <w:noProof/>
                <w:webHidden/>
              </w:rPr>
              <w:tab/>
            </w:r>
            <w:r w:rsidR="009749D2">
              <w:rPr>
                <w:noProof/>
                <w:webHidden/>
              </w:rPr>
              <w:fldChar w:fldCharType="begin"/>
            </w:r>
            <w:r w:rsidR="009749D2">
              <w:rPr>
                <w:noProof/>
                <w:webHidden/>
              </w:rPr>
              <w:instrText xml:space="preserve"> PAGEREF _Toc171597516 \h </w:instrText>
            </w:r>
            <w:r w:rsidR="009749D2">
              <w:rPr>
                <w:noProof/>
                <w:webHidden/>
              </w:rPr>
            </w:r>
            <w:r w:rsidR="009749D2">
              <w:rPr>
                <w:noProof/>
                <w:webHidden/>
              </w:rPr>
              <w:fldChar w:fldCharType="separate"/>
            </w:r>
            <w:r w:rsidR="00784E37">
              <w:rPr>
                <w:noProof/>
                <w:webHidden/>
              </w:rPr>
              <w:t>89</w:t>
            </w:r>
            <w:r w:rsidR="009749D2">
              <w:rPr>
                <w:noProof/>
                <w:webHidden/>
              </w:rPr>
              <w:fldChar w:fldCharType="end"/>
            </w:r>
          </w:hyperlink>
        </w:p>
        <w:p w14:paraId="695CE114" w14:textId="7D9B03E8" w:rsidR="009749D2" w:rsidRDefault="0092178C">
          <w:pPr>
            <w:pStyle w:val="27"/>
            <w:tabs>
              <w:tab w:val="right" w:leader="dot" w:pos="9345"/>
            </w:tabs>
            <w:rPr>
              <w:rFonts w:eastAsiaTheme="minorEastAsia"/>
              <w:noProof/>
              <w:lang w:eastAsia="ru-RU"/>
            </w:rPr>
          </w:pPr>
          <w:hyperlink w:anchor="_Toc171597517" w:history="1">
            <w:r w:rsidR="009749D2" w:rsidRPr="00487B7B">
              <w:rPr>
                <w:rStyle w:val="a7"/>
                <w:noProof/>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_Toc171597517 \h </w:instrText>
            </w:r>
            <w:r w:rsidR="009749D2">
              <w:rPr>
                <w:noProof/>
                <w:webHidden/>
              </w:rPr>
            </w:r>
            <w:r w:rsidR="009749D2">
              <w:rPr>
                <w:noProof/>
                <w:webHidden/>
              </w:rPr>
              <w:fldChar w:fldCharType="separate"/>
            </w:r>
            <w:r w:rsidR="00784E37">
              <w:rPr>
                <w:noProof/>
                <w:webHidden/>
              </w:rPr>
              <w:t>89</w:t>
            </w:r>
            <w:r w:rsidR="009749D2">
              <w:rPr>
                <w:noProof/>
                <w:webHidden/>
              </w:rPr>
              <w:fldChar w:fldCharType="end"/>
            </w:r>
          </w:hyperlink>
        </w:p>
        <w:p w14:paraId="2B33B341" w14:textId="5E7581B1" w:rsidR="009749D2" w:rsidRDefault="0092178C">
          <w:pPr>
            <w:pStyle w:val="27"/>
            <w:tabs>
              <w:tab w:val="right" w:leader="dot" w:pos="9345"/>
            </w:tabs>
            <w:rPr>
              <w:rFonts w:eastAsiaTheme="minorEastAsia"/>
              <w:noProof/>
              <w:lang w:eastAsia="ru-RU"/>
            </w:rPr>
          </w:pPr>
          <w:hyperlink w:anchor="_Toc171597518" w:history="1">
            <w:r w:rsidR="009749D2" w:rsidRPr="00487B7B">
              <w:rPr>
                <w:rStyle w:val="a7"/>
                <w:noProof/>
              </w:rPr>
              <w:t>ГЛАВА 8.  ПРЕДЛОЖЕНИЯ ПО СТРОИТЕЛЬСТВУ, РЕКОНСТРУКЦИИ И (ИЛИ) МОДЕРНИЗАЦИИ ТЕПЛОВЫХ СЕТЕЙ</w:t>
            </w:r>
            <w:r w:rsidR="009749D2">
              <w:rPr>
                <w:noProof/>
                <w:webHidden/>
              </w:rPr>
              <w:tab/>
            </w:r>
            <w:r w:rsidR="009749D2">
              <w:rPr>
                <w:noProof/>
                <w:webHidden/>
              </w:rPr>
              <w:fldChar w:fldCharType="begin"/>
            </w:r>
            <w:r w:rsidR="009749D2">
              <w:rPr>
                <w:noProof/>
                <w:webHidden/>
              </w:rPr>
              <w:instrText xml:space="preserve"> PAGEREF _Toc171597518 \h </w:instrText>
            </w:r>
            <w:r w:rsidR="009749D2">
              <w:rPr>
                <w:noProof/>
                <w:webHidden/>
              </w:rPr>
            </w:r>
            <w:r w:rsidR="009749D2">
              <w:rPr>
                <w:noProof/>
                <w:webHidden/>
              </w:rPr>
              <w:fldChar w:fldCharType="separate"/>
            </w:r>
            <w:r w:rsidR="00784E37">
              <w:rPr>
                <w:noProof/>
                <w:webHidden/>
              </w:rPr>
              <w:t>89</w:t>
            </w:r>
            <w:r w:rsidR="009749D2">
              <w:rPr>
                <w:noProof/>
                <w:webHidden/>
              </w:rPr>
              <w:fldChar w:fldCharType="end"/>
            </w:r>
          </w:hyperlink>
        </w:p>
        <w:p w14:paraId="7970892B" w14:textId="7A6CFC41" w:rsidR="009749D2" w:rsidRDefault="0092178C">
          <w:pPr>
            <w:pStyle w:val="27"/>
            <w:tabs>
              <w:tab w:val="right" w:leader="dot" w:pos="9345"/>
            </w:tabs>
            <w:rPr>
              <w:rFonts w:eastAsiaTheme="minorEastAsia"/>
              <w:noProof/>
              <w:lang w:eastAsia="ru-RU"/>
            </w:rPr>
          </w:pPr>
          <w:hyperlink w:anchor="_Toc171597519" w:history="1">
            <w:r w:rsidR="009749D2" w:rsidRPr="00487B7B">
              <w:rPr>
                <w:rStyle w:val="a7"/>
                <w:noProof/>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9749D2">
              <w:rPr>
                <w:noProof/>
                <w:webHidden/>
              </w:rPr>
              <w:tab/>
            </w:r>
            <w:r w:rsidR="009749D2">
              <w:rPr>
                <w:noProof/>
                <w:webHidden/>
              </w:rPr>
              <w:fldChar w:fldCharType="begin"/>
            </w:r>
            <w:r w:rsidR="009749D2">
              <w:rPr>
                <w:noProof/>
                <w:webHidden/>
              </w:rPr>
              <w:instrText xml:space="preserve"> PAGEREF _Toc171597519 \h </w:instrText>
            </w:r>
            <w:r w:rsidR="009749D2">
              <w:rPr>
                <w:noProof/>
                <w:webHidden/>
              </w:rPr>
            </w:r>
            <w:r w:rsidR="009749D2">
              <w:rPr>
                <w:noProof/>
                <w:webHidden/>
              </w:rPr>
              <w:fldChar w:fldCharType="separate"/>
            </w:r>
            <w:r w:rsidR="00784E37">
              <w:rPr>
                <w:noProof/>
                <w:webHidden/>
              </w:rPr>
              <w:t>89</w:t>
            </w:r>
            <w:r w:rsidR="009749D2">
              <w:rPr>
                <w:noProof/>
                <w:webHidden/>
              </w:rPr>
              <w:fldChar w:fldCharType="end"/>
            </w:r>
          </w:hyperlink>
        </w:p>
        <w:p w14:paraId="6D4B3E8A" w14:textId="6C9C02C7" w:rsidR="009749D2" w:rsidRDefault="0092178C">
          <w:pPr>
            <w:pStyle w:val="27"/>
            <w:tabs>
              <w:tab w:val="right" w:leader="dot" w:pos="9345"/>
            </w:tabs>
            <w:rPr>
              <w:rFonts w:eastAsiaTheme="minorEastAsia"/>
              <w:noProof/>
              <w:lang w:eastAsia="ru-RU"/>
            </w:rPr>
          </w:pPr>
          <w:hyperlink w:anchor="_Toc171597520" w:history="1">
            <w:r w:rsidR="009749D2" w:rsidRPr="00487B7B">
              <w:rPr>
                <w:rStyle w:val="a7"/>
                <w:noProof/>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9749D2">
              <w:rPr>
                <w:noProof/>
                <w:webHidden/>
              </w:rPr>
              <w:tab/>
            </w:r>
            <w:r w:rsidR="009749D2">
              <w:rPr>
                <w:noProof/>
                <w:webHidden/>
              </w:rPr>
              <w:fldChar w:fldCharType="begin"/>
            </w:r>
            <w:r w:rsidR="009749D2">
              <w:rPr>
                <w:noProof/>
                <w:webHidden/>
              </w:rPr>
              <w:instrText xml:space="preserve"> PAGEREF _Toc171597520 \h </w:instrText>
            </w:r>
            <w:r w:rsidR="009749D2">
              <w:rPr>
                <w:noProof/>
                <w:webHidden/>
              </w:rPr>
            </w:r>
            <w:r w:rsidR="009749D2">
              <w:rPr>
                <w:noProof/>
                <w:webHidden/>
              </w:rPr>
              <w:fldChar w:fldCharType="separate"/>
            </w:r>
            <w:r w:rsidR="00784E37">
              <w:rPr>
                <w:noProof/>
                <w:webHidden/>
              </w:rPr>
              <w:t>89</w:t>
            </w:r>
            <w:r w:rsidR="009749D2">
              <w:rPr>
                <w:noProof/>
                <w:webHidden/>
              </w:rPr>
              <w:fldChar w:fldCharType="end"/>
            </w:r>
          </w:hyperlink>
        </w:p>
        <w:p w14:paraId="7AAB2126" w14:textId="41F50DF5" w:rsidR="009749D2" w:rsidRDefault="0092178C">
          <w:pPr>
            <w:pStyle w:val="27"/>
            <w:tabs>
              <w:tab w:val="right" w:leader="dot" w:pos="9345"/>
            </w:tabs>
            <w:rPr>
              <w:rFonts w:eastAsiaTheme="minorEastAsia"/>
              <w:noProof/>
              <w:lang w:eastAsia="ru-RU"/>
            </w:rPr>
          </w:pPr>
          <w:hyperlink w:anchor="_Toc171597521" w:history="1">
            <w:r w:rsidR="009749D2" w:rsidRPr="00487B7B">
              <w:rPr>
                <w:rStyle w:val="a7"/>
                <w:noProof/>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749D2">
              <w:rPr>
                <w:noProof/>
                <w:webHidden/>
              </w:rPr>
              <w:tab/>
            </w:r>
            <w:r w:rsidR="009749D2">
              <w:rPr>
                <w:noProof/>
                <w:webHidden/>
              </w:rPr>
              <w:fldChar w:fldCharType="begin"/>
            </w:r>
            <w:r w:rsidR="009749D2">
              <w:rPr>
                <w:noProof/>
                <w:webHidden/>
              </w:rPr>
              <w:instrText xml:space="preserve"> PAGEREF _Toc171597521 \h </w:instrText>
            </w:r>
            <w:r w:rsidR="009749D2">
              <w:rPr>
                <w:noProof/>
                <w:webHidden/>
              </w:rPr>
            </w:r>
            <w:r w:rsidR="009749D2">
              <w:rPr>
                <w:noProof/>
                <w:webHidden/>
              </w:rPr>
              <w:fldChar w:fldCharType="separate"/>
            </w:r>
            <w:r w:rsidR="00784E37">
              <w:rPr>
                <w:noProof/>
                <w:webHidden/>
              </w:rPr>
              <w:t>90</w:t>
            </w:r>
            <w:r w:rsidR="009749D2">
              <w:rPr>
                <w:noProof/>
                <w:webHidden/>
              </w:rPr>
              <w:fldChar w:fldCharType="end"/>
            </w:r>
          </w:hyperlink>
        </w:p>
        <w:p w14:paraId="1223BA19" w14:textId="3DC85E11" w:rsidR="009749D2" w:rsidRDefault="0092178C">
          <w:pPr>
            <w:pStyle w:val="27"/>
            <w:tabs>
              <w:tab w:val="right" w:leader="dot" w:pos="9345"/>
            </w:tabs>
            <w:rPr>
              <w:rFonts w:eastAsiaTheme="minorEastAsia"/>
              <w:noProof/>
              <w:lang w:eastAsia="ru-RU"/>
            </w:rPr>
          </w:pPr>
          <w:hyperlink w:anchor="_Toc171597522" w:history="1">
            <w:r w:rsidR="009749D2" w:rsidRPr="00487B7B">
              <w:rPr>
                <w:rStyle w:val="a7"/>
                <w:noProof/>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749D2">
              <w:rPr>
                <w:noProof/>
                <w:webHidden/>
              </w:rPr>
              <w:tab/>
            </w:r>
            <w:r w:rsidR="009749D2">
              <w:rPr>
                <w:noProof/>
                <w:webHidden/>
              </w:rPr>
              <w:fldChar w:fldCharType="begin"/>
            </w:r>
            <w:r w:rsidR="009749D2">
              <w:rPr>
                <w:noProof/>
                <w:webHidden/>
              </w:rPr>
              <w:instrText xml:space="preserve"> PAGEREF _Toc171597522 \h </w:instrText>
            </w:r>
            <w:r w:rsidR="009749D2">
              <w:rPr>
                <w:noProof/>
                <w:webHidden/>
              </w:rPr>
            </w:r>
            <w:r w:rsidR="009749D2">
              <w:rPr>
                <w:noProof/>
                <w:webHidden/>
              </w:rPr>
              <w:fldChar w:fldCharType="separate"/>
            </w:r>
            <w:r w:rsidR="00784E37">
              <w:rPr>
                <w:noProof/>
                <w:webHidden/>
              </w:rPr>
              <w:t>90</w:t>
            </w:r>
            <w:r w:rsidR="009749D2">
              <w:rPr>
                <w:noProof/>
                <w:webHidden/>
              </w:rPr>
              <w:fldChar w:fldCharType="end"/>
            </w:r>
          </w:hyperlink>
        </w:p>
        <w:p w14:paraId="7FA71E54" w14:textId="4711AEB3" w:rsidR="009749D2" w:rsidRDefault="0092178C">
          <w:pPr>
            <w:pStyle w:val="27"/>
            <w:tabs>
              <w:tab w:val="right" w:leader="dot" w:pos="9345"/>
            </w:tabs>
            <w:rPr>
              <w:rFonts w:eastAsiaTheme="minorEastAsia"/>
              <w:noProof/>
              <w:lang w:eastAsia="ru-RU"/>
            </w:rPr>
          </w:pPr>
          <w:hyperlink w:anchor="_Toc171597523" w:history="1">
            <w:r w:rsidR="009749D2" w:rsidRPr="00487B7B">
              <w:rPr>
                <w:rStyle w:val="a7"/>
                <w:noProof/>
              </w:rPr>
              <w:t>Часть 5. ПРЕДЛОЖЕНИЯ ПО СТРОИТЕЛЬСТВУ ТЕПЛОВЫХ СЕТЕЙ ДЛЯ ОБЕСПЕЧЕНИЯ НОРМАТИВНОЙ НАДЕЖНОСТИ ТЕПЛОСНАБЖЕНИЯ</w:t>
            </w:r>
            <w:r w:rsidR="009749D2">
              <w:rPr>
                <w:noProof/>
                <w:webHidden/>
              </w:rPr>
              <w:tab/>
            </w:r>
            <w:r w:rsidR="009749D2">
              <w:rPr>
                <w:noProof/>
                <w:webHidden/>
              </w:rPr>
              <w:fldChar w:fldCharType="begin"/>
            </w:r>
            <w:r w:rsidR="009749D2">
              <w:rPr>
                <w:noProof/>
                <w:webHidden/>
              </w:rPr>
              <w:instrText xml:space="preserve"> PAGEREF _Toc171597523 \h </w:instrText>
            </w:r>
            <w:r w:rsidR="009749D2">
              <w:rPr>
                <w:noProof/>
                <w:webHidden/>
              </w:rPr>
            </w:r>
            <w:r w:rsidR="009749D2">
              <w:rPr>
                <w:noProof/>
                <w:webHidden/>
              </w:rPr>
              <w:fldChar w:fldCharType="separate"/>
            </w:r>
            <w:r w:rsidR="00784E37">
              <w:rPr>
                <w:noProof/>
                <w:webHidden/>
              </w:rPr>
              <w:t>90</w:t>
            </w:r>
            <w:r w:rsidR="009749D2">
              <w:rPr>
                <w:noProof/>
                <w:webHidden/>
              </w:rPr>
              <w:fldChar w:fldCharType="end"/>
            </w:r>
          </w:hyperlink>
        </w:p>
        <w:p w14:paraId="49438722" w14:textId="07A839A3" w:rsidR="009749D2" w:rsidRDefault="0092178C">
          <w:pPr>
            <w:pStyle w:val="27"/>
            <w:tabs>
              <w:tab w:val="right" w:leader="dot" w:pos="9345"/>
            </w:tabs>
            <w:rPr>
              <w:rFonts w:eastAsiaTheme="minorEastAsia"/>
              <w:noProof/>
              <w:lang w:eastAsia="ru-RU"/>
            </w:rPr>
          </w:pPr>
          <w:hyperlink w:anchor="_Toc171597524" w:history="1">
            <w:r w:rsidR="009749D2" w:rsidRPr="00487B7B">
              <w:rPr>
                <w:rStyle w:val="a7"/>
                <w:noProof/>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9749D2">
              <w:rPr>
                <w:noProof/>
                <w:webHidden/>
              </w:rPr>
              <w:tab/>
            </w:r>
            <w:r w:rsidR="009749D2">
              <w:rPr>
                <w:noProof/>
                <w:webHidden/>
              </w:rPr>
              <w:fldChar w:fldCharType="begin"/>
            </w:r>
            <w:r w:rsidR="009749D2">
              <w:rPr>
                <w:noProof/>
                <w:webHidden/>
              </w:rPr>
              <w:instrText xml:space="preserve"> PAGEREF _Toc171597524 \h </w:instrText>
            </w:r>
            <w:r w:rsidR="009749D2">
              <w:rPr>
                <w:noProof/>
                <w:webHidden/>
              </w:rPr>
            </w:r>
            <w:r w:rsidR="009749D2">
              <w:rPr>
                <w:noProof/>
                <w:webHidden/>
              </w:rPr>
              <w:fldChar w:fldCharType="separate"/>
            </w:r>
            <w:r w:rsidR="00784E37">
              <w:rPr>
                <w:noProof/>
                <w:webHidden/>
              </w:rPr>
              <w:t>90</w:t>
            </w:r>
            <w:r w:rsidR="009749D2">
              <w:rPr>
                <w:noProof/>
                <w:webHidden/>
              </w:rPr>
              <w:fldChar w:fldCharType="end"/>
            </w:r>
          </w:hyperlink>
        </w:p>
        <w:p w14:paraId="3EA3FEB1" w14:textId="34F58B57" w:rsidR="009749D2" w:rsidRDefault="0092178C">
          <w:pPr>
            <w:pStyle w:val="27"/>
            <w:tabs>
              <w:tab w:val="right" w:leader="dot" w:pos="9345"/>
            </w:tabs>
            <w:rPr>
              <w:rFonts w:eastAsiaTheme="minorEastAsia"/>
              <w:noProof/>
              <w:lang w:eastAsia="ru-RU"/>
            </w:rPr>
          </w:pPr>
          <w:hyperlink w:anchor="_Toc171597525" w:history="1">
            <w:r w:rsidR="009749D2" w:rsidRPr="00487B7B">
              <w:rPr>
                <w:rStyle w:val="a7"/>
                <w:noProof/>
              </w:rPr>
              <w:t>Часть 7. ПРЕДЛОЖЕНИЯ ПО РЕКОНСТРУКЦИИ И (ИЛИ) МОДЕРНИЗАЦИИ ТЕПЛОВЫХ СЕТЕЙ, ПОДЛЕЖАЩИХ ЗАМЕНЕ В СВЯЗИ С ИСЧЕРПАНИЕМ ЭКСПЛУАТАЦИОННОГО РЕСУРСА</w:t>
            </w:r>
            <w:r w:rsidR="009749D2">
              <w:rPr>
                <w:noProof/>
                <w:webHidden/>
              </w:rPr>
              <w:tab/>
            </w:r>
            <w:r w:rsidR="009749D2">
              <w:rPr>
                <w:noProof/>
                <w:webHidden/>
              </w:rPr>
              <w:fldChar w:fldCharType="begin"/>
            </w:r>
            <w:r w:rsidR="009749D2">
              <w:rPr>
                <w:noProof/>
                <w:webHidden/>
              </w:rPr>
              <w:instrText xml:space="preserve"> PAGEREF _Toc171597525 \h </w:instrText>
            </w:r>
            <w:r w:rsidR="009749D2">
              <w:rPr>
                <w:noProof/>
                <w:webHidden/>
              </w:rPr>
            </w:r>
            <w:r w:rsidR="009749D2">
              <w:rPr>
                <w:noProof/>
                <w:webHidden/>
              </w:rPr>
              <w:fldChar w:fldCharType="separate"/>
            </w:r>
            <w:r w:rsidR="00784E37">
              <w:rPr>
                <w:noProof/>
                <w:webHidden/>
              </w:rPr>
              <w:t>90</w:t>
            </w:r>
            <w:r w:rsidR="009749D2">
              <w:rPr>
                <w:noProof/>
                <w:webHidden/>
              </w:rPr>
              <w:fldChar w:fldCharType="end"/>
            </w:r>
          </w:hyperlink>
        </w:p>
        <w:p w14:paraId="346E8FE3" w14:textId="58453343" w:rsidR="009749D2" w:rsidRDefault="0092178C">
          <w:pPr>
            <w:pStyle w:val="27"/>
            <w:tabs>
              <w:tab w:val="right" w:leader="dot" w:pos="9345"/>
            </w:tabs>
            <w:rPr>
              <w:rFonts w:eastAsiaTheme="minorEastAsia"/>
              <w:noProof/>
              <w:lang w:eastAsia="ru-RU"/>
            </w:rPr>
          </w:pPr>
          <w:hyperlink w:anchor="_Toc171597526" w:history="1">
            <w:r w:rsidR="009749D2" w:rsidRPr="00487B7B">
              <w:rPr>
                <w:rStyle w:val="a7"/>
                <w:noProof/>
              </w:rPr>
              <w:t>Часть 8. ПРЕДЛОЖЕНИЯ ПО СТРОИТЕЛЬСТВУ, РЕКОНСТРУКЦИИ И (ИЛИ) МОДЕРНИЗАЦИИ НАСОСНЫХ СТАНЦИЙ</w:t>
            </w:r>
            <w:r w:rsidR="009749D2">
              <w:rPr>
                <w:noProof/>
                <w:webHidden/>
              </w:rPr>
              <w:tab/>
            </w:r>
            <w:r w:rsidR="009749D2">
              <w:rPr>
                <w:noProof/>
                <w:webHidden/>
              </w:rPr>
              <w:fldChar w:fldCharType="begin"/>
            </w:r>
            <w:r w:rsidR="009749D2">
              <w:rPr>
                <w:noProof/>
                <w:webHidden/>
              </w:rPr>
              <w:instrText xml:space="preserve"> PAGEREF _Toc171597526 \h </w:instrText>
            </w:r>
            <w:r w:rsidR="009749D2">
              <w:rPr>
                <w:noProof/>
                <w:webHidden/>
              </w:rPr>
            </w:r>
            <w:r w:rsidR="009749D2">
              <w:rPr>
                <w:noProof/>
                <w:webHidden/>
              </w:rPr>
              <w:fldChar w:fldCharType="separate"/>
            </w:r>
            <w:r w:rsidR="00784E37">
              <w:rPr>
                <w:noProof/>
                <w:webHidden/>
              </w:rPr>
              <w:t>90</w:t>
            </w:r>
            <w:r w:rsidR="009749D2">
              <w:rPr>
                <w:noProof/>
                <w:webHidden/>
              </w:rPr>
              <w:fldChar w:fldCharType="end"/>
            </w:r>
          </w:hyperlink>
        </w:p>
        <w:p w14:paraId="1092CB2A" w14:textId="4E0FA927" w:rsidR="009749D2" w:rsidRDefault="0092178C">
          <w:pPr>
            <w:pStyle w:val="27"/>
            <w:tabs>
              <w:tab w:val="right" w:leader="dot" w:pos="9345"/>
            </w:tabs>
            <w:rPr>
              <w:rFonts w:eastAsiaTheme="minorEastAsia"/>
              <w:noProof/>
              <w:lang w:eastAsia="ru-RU"/>
            </w:rPr>
          </w:pPr>
          <w:hyperlink w:anchor="_Toc171597527" w:history="1">
            <w:r w:rsidR="009749D2" w:rsidRPr="00487B7B">
              <w:rPr>
                <w:rStyle w:val="a7"/>
                <w:noProof/>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9749D2">
              <w:rPr>
                <w:noProof/>
                <w:webHidden/>
              </w:rPr>
              <w:tab/>
            </w:r>
            <w:r w:rsidR="009749D2">
              <w:rPr>
                <w:noProof/>
                <w:webHidden/>
              </w:rPr>
              <w:fldChar w:fldCharType="begin"/>
            </w:r>
            <w:r w:rsidR="009749D2">
              <w:rPr>
                <w:noProof/>
                <w:webHidden/>
              </w:rPr>
              <w:instrText xml:space="preserve"> PAGEREF _Toc171597527 \h </w:instrText>
            </w:r>
            <w:r w:rsidR="009749D2">
              <w:rPr>
                <w:noProof/>
                <w:webHidden/>
              </w:rPr>
            </w:r>
            <w:r w:rsidR="009749D2">
              <w:rPr>
                <w:noProof/>
                <w:webHidden/>
              </w:rPr>
              <w:fldChar w:fldCharType="separate"/>
            </w:r>
            <w:r w:rsidR="00784E37">
              <w:rPr>
                <w:noProof/>
                <w:webHidden/>
              </w:rPr>
              <w:t>91</w:t>
            </w:r>
            <w:r w:rsidR="009749D2">
              <w:rPr>
                <w:noProof/>
                <w:webHidden/>
              </w:rPr>
              <w:fldChar w:fldCharType="end"/>
            </w:r>
          </w:hyperlink>
        </w:p>
        <w:p w14:paraId="6A88B99C" w14:textId="29C468D9" w:rsidR="009749D2" w:rsidRDefault="0092178C">
          <w:pPr>
            <w:pStyle w:val="27"/>
            <w:tabs>
              <w:tab w:val="right" w:leader="dot" w:pos="9345"/>
            </w:tabs>
            <w:rPr>
              <w:rFonts w:eastAsiaTheme="minorEastAsia"/>
              <w:noProof/>
              <w:lang w:eastAsia="ru-RU"/>
            </w:rPr>
          </w:pPr>
          <w:hyperlink w:anchor="_Toc171597528" w:history="1">
            <w:r w:rsidR="009749D2" w:rsidRPr="00487B7B">
              <w:rPr>
                <w:rStyle w:val="a7"/>
                <w:noProof/>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sidR="009749D2">
              <w:rPr>
                <w:noProof/>
                <w:webHidden/>
              </w:rPr>
              <w:tab/>
            </w:r>
            <w:r w:rsidR="009749D2">
              <w:rPr>
                <w:noProof/>
                <w:webHidden/>
              </w:rPr>
              <w:fldChar w:fldCharType="begin"/>
            </w:r>
            <w:r w:rsidR="009749D2">
              <w:rPr>
                <w:noProof/>
                <w:webHidden/>
              </w:rPr>
              <w:instrText xml:space="preserve"> PAGEREF _Toc171597528 \h </w:instrText>
            </w:r>
            <w:r w:rsidR="009749D2">
              <w:rPr>
                <w:noProof/>
                <w:webHidden/>
              </w:rPr>
            </w:r>
            <w:r w:rsidR="009749D2">
              <w:rPr>
                <w:noProof/>
                <w:webHidden/>
              </w:rPr>
              <w:fldChar w:fldCharType="separate"/>
            </w:r>
            <w:r w:rsidR="00784E37">
              <w:rPr>
                <w:noProof/>
                <w:webHidden/>
              </w:rPr>
              <w:t>91</w:t>
            </w:r>
            <w:r w:rsidR="009749D2">
              <w:rPr>
                <w:noProof/>
                <w:webHidden/>
              </w:rPr>
              <w:fldChar w:fldCharType="end"/>
            </w:r>
          </w:hyperlink>
        </w:p>
        <w:p w14:paraId="1A458E16" w14:textId="16325899" w:rsidR="009749D2" w:rsidRDefault="0092178C">
          <w:pPr>
            <w:pStyle w:val="27"/>
            <w:tabs>
              <w:tab w:val="right" w:leader="dot" w:pos="9345"/>
            </w:tabs>
            <w:rPr>
              <w:rFonts w:eastAsiaTheme="minorEastAsia"/>
              <w:noProof/>
              <w:lang w:eastAsia="ru-RU"/>
            </w:rPr>
          </w:pPr>
          <w:hyperlink w:anchor="_Toc171597529" w:history="1">
            <w:r w:rsidR="009749D2" w:rsidRPr="00487B7B">
              <w:rPr>
                <w:rStyle w:val="a7"/>
                <w:noProof/>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9749D2">
              <w:rPr>
                <w:noProof/>
                <w:webHidden/>
              </w:rPr>
              <w:tab/>
            </w:r>
            <w:r w:rsidR="009749D2">
              <w:rPr>
                <w:noProof/>
                <w:webHidden/>
              </w:rPr>
              <w:fldChar w:fldCharType="begin"/>
            </w:r>
            <w:r w:rsidR="009749D2">
              <w:rPr>
                <w:noProof/>
                <w:webHidden/>
              </w:rPr>
              <w:instrText xml:space="preserve"> PAGEREF _Toc171597529 \h </w:instrText>
            </w:r>
            <w:r w:rsidR="009749D2">
              <w:rPr>
                <w:noProof/>
                <w:webHidden/>
              </w:rPr>
            </w:r>
            <w:r w:rsidR="009749D2">
              <w:rPr>
                <w:noProof/>
                <w:webHidden/>
              </w:rPr>
              <w:fldChar w:fldCharType="separate"/>
            </w:r>
            <w:r w:rsidR="00784E37">
              <w:rPr>
                <w:noProof/>
                <w:webHidden/>
              </w:rPr>
              <w:t>91</w:t>
            </w:r>
            <w:r w:rsidR="009749D2">
              <w:rPr>
                <w:noProof/>
                <w:webHidden/>
              </w:rPr>
              <w:fldChar w:fldCharType="end"/>
            </w:r>
          </w:hyperlink>
        </w:p>
        <w:p w14:paraId="7968917E" w14:textId="00B92DE3" w:rsidR="009749D2" w:rsidRDefault="0092178C">
          <w:pPr>
            <w:pStyle w:val="27"/>
            <w:tabs>
              <w:tab w:val="right" w:leader="dot" w:pos="9345"/>
            </w:tabs>
            <w:rPr>
              <w:rFonts w:eastAsiaTheme="minorEastAsia"/>
              <w:noProof/>
              <w:lang w:eastAsia="ru-RU"/>
            </w:rPr>
          </w:pPr>
          <w:hyperlink w:anchor="_Toc171597530" w:history="1">
            <w:r w:rsidR="009749D2" w:rsidRPr="00487B7B">
              <w:rPr>
                <w:rStyle w:val="a7"/>
                <w:noProof/>
              </w:rPr>
              <w:t>Часть 2. ОБОСНОВАНИЕ И ПЕРЕСМОТР ГРАФИКА ТЕМПЕРАТУР ТЕПЛОНОСИТЕЛЯ И ЕГО РАСХОДА В ОТКРЫТОЙ СИСТЕМЕ ТЕПЛОСНАБЖЕНИЯ (ГОРЯЧЕГО ВОДОСНАБЖЕНИЯ)</w:t>
            </w:r>
            <w:r w:rsidR="009749D2">
              <w:rPr>
                <w:noProof/>
                <w:webHidden/>
              </w:rPr>
              <w:tab/>
            </w:r>
            <w:r w:rsidR="009749D2">
              <w:rPr>
                <w:noProof/>
                <w:webHidden/>
              </w:rPr>
              <w:fldChar w:fldCharType="begin"/>
            </w:r>
            <w:r w:rsidR="009749D2">
              <w:rPr>
                <w:noProof/>
                <w:webHidden/>
              </w:rPr>
              <w:instrText xml:space="preserve"> PAGEREF _Toc171597530 \h </w:instrText>
            </w:r>
            <w:r w:rsidR="009749D2">
              <w:rPr>
                <w:noProof/>
                <w:webHidden/>
              </w:rPr>
            </w:r>
            <w:r w:rsidR="009749D2">
              <w:rPr>
                <w:noProof/>
                <w:webHidden/>
              </w:rPr>
              <w:fldChar w:fldCharType="separate"/>
            </w:r>
            <w:r w:rsidR="00784E37">
              <w:rPr>
                <w:noProof/>
                <w:webHidden/>
              </w:rPr>
              <w:t>91</w:t>
            </w:r>
            <w:r w:rsidR="009749D2">
              <w:rPr>
                <w:noProof/>
                <w:webHidden/>
              </w:rPr>
              <w:fldChar w:fldCharType="end"/>
            </w:r>
          </w:hyperlink>
        </w:p>
        <w:p w14:paraId="3BA2951F" w14:textId="41AF24BA" w:rsidR="009749D2" w:rsidRDefault="0092178C">
          <w:pPr>
            <w:pStyle w:val="27"/>
            <w:tabs>
              <w:tab w:val="right" w:leader="dot" w:pos="9345"/>
            </w:tabs>
            <w:rPr>
              <w:rFonts w:eastAsiaTheme="minorEastAsia"/>
              <w:noProof/>
              <w:lang w:eastAsia="ru-RU"/>
            </w:rPr>
          </w:pPr>
          <w:hyperlink w:anchor="_Toc171597531" w:history="1">
            <w:r w:rsidR="009749D2" w:rsidRPr="00487B7B">
              <w:rPr>
                <w:rStyle w:val="a7"/>
                <w:noProof/>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9749D2">
              <w:rPr>
                <w:noProof/>
                <w:webHidden/>
              </w:rPr>
              <w:tab/>
            </w:r>
            <w:r w:rsidR="009749D2">
              <w:rPr>
                <w:noProof/>
                <w:webHidden/>
              </w:rPr>
              <w:fldChar w:fldCharType="begin"/>
            </w:r>
            <w:r w:rsidR="009749D2">
              <w:rPr>
                <w:noProof/>
                <w:webHidden/>
              </w:rPr>
              <w:instrText xml:space="preserve"> PAGEREF _Toc171597531 \h </w:instrText>
            </w:r>
            <w:r w:rsidR="009749D2">
              <w:rPr>
                <w:noProof/>
                <w:webHidden/>
              </w:rPr>
            </w:r>
            <w:r w:rsidR="009749D2">
              <w:rPr>
                <w:noProof/>
                <w:webHidden/>
              </w:rPr>
              <w:fldChar w:fldCharType="separate"/>
            </w:r>
            <w:r w:rsidR="00784E37">
              <w:rPr>
                <w:noProof/>
                <w:webHidden/>
              </w:rPr>
              <w:t>91</w:t>
            </w:r>
            <w:r w:rsidR="009749D2">
              <w:rPr>
                <w:noProof/>
                <w:webHidden/>
              </w:rPr>
              <w:fldChar w:fldCharType="end"/>
            </w:r>
          </w:hyperlink>
        </w:p>
        <w:p w14:paraId="673F93F6" w14:textId="42FBC9B8" w:rsidR="009749D2" w:rsidRDefault="0092178C">
          <w:pPr>
            <w:pStyle w:val="27"/>
            <w:tabs>
              <w:tab w:val="right" w:leader="dot" w:pos="9345"/>
            </w:tabs>
            <w:rPr>
              <w:rFonts w:eastAsiaTheme="minorEastAsia"/>
              <w:noProof/>
              <w:lang w:eastAsia="ru-RU"/>
            </w:rPr>
          </w:pPr>
          <w:hyperlink w:anchor="_Toc171597532" w:history="1">
            <w:r w:rsidR="009749D2" w:rsidRPr="00487B7B">
              <w:rPr>
                <w:rStyle w:val="a7"/>
                <w:noProof/>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9749D2">
              <w:rPr>
                <w:noProof/>
                <w:webHidden/>
              </w:rPr>
              <w:tab/>
            </w:r>
            <w:r w:rsidR="009749D2">
              <w:rPr>
                <w:noProof/>
                <w:webHidden/>
              </w:rPr>
              <w:fldChar w:fldCharType="begin"/>
            </w:r>
            <w:r w:rsidR="009749D2">
              <w:rPr>
                <w:noProof/>
                <w:webHidden/>
              </w:rPr>
              <w:instrText xml:space="preserve"> PAGEREF _Toc171597532 \h </w:instrText>
            </w:r>
            <w:r w:rsidR="009749D2">
              <w:rPr>
                <w:noProof/>
                <w:webHidden/>
              </w:rPr>
            </w:r>
            <w:r w:rsidR="009749D2">
              <w:rPr>
                <w:noProof/>
                <w:webHidden/>
              </w:rPr>
              <w:fldChar w:fldCharType="separate"/>
            </w:r>
            <w:r w:rsidR="00784E37">
              <w:rPr>
                <w:noProof/>
                <w:webHidden/>
              </w:rPr>
              <w:t>91</w:t>
            </w:r>
            <w:r w:rsidR="009749D2">
              <w:rPr>
                <w:noProof/>
                <w:webHidden/>
              </w:rPr>
              <w:fldChar w:fldCharType="end"/>
            </w:r>
          </w:hyperlink>
        </w:p>
        <w:p w14:paraId="0D1C2C12" w14:textId="69EBA424" w:rsidR="009749D2" w:rsidRDefault="0092178C">
          <w:pPr>
            <w:pStyle w:val="27"/>
            <w:tabs>
              <w:tab w:val="right" w:leader="dot" w:pos="9345"/>
            </w:tabs>
            <w:rPr>
              <w:rFonts w:eastAsiaTheme="minorEastAsia"/>
              <w:noProof/>
              <w:lang w:eastAsia="ru-RU"/>
            </w:rPr>
          </w:pPr>
          <w:hyperlink w:anchor="_Toc171597533" w:history="1">
            <w:r w:rsidR="009749D2" w:rsidRPr="00487B7B">
              <w:rPr>
                <w:rStyle w:val="a7"/>
                <w:noProof/>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9749D2">
              <w:rPr>
                <w:noProof/>
                <w:webHidden/>
              </w:rPr>
              <w:tab/>
            </w:r>
            <w:r w:rsidR="009749D2">
              <w:rPr>
                <w:noProof/>
                <w:webHidden/>
              </w:rPr>
              <w:fldChar w:fldCharType="begin"/>
            </w:r>
            <w:r w:rsidR="009749D2">
              <w:rPr>
                <w:noProof/>
                <w:webHidden/>
              </w:rPr>
              <w:instrText xml:space="preserve"> PAGEREF _Toc171597533 \h </w:instrText>
            </w:r>
            <w:r w:rsidR="009749D2">
              <w:rPr>
                <w:noProof/>
                <w:webHidden/>
              </w:rPr>
            </w:r>
            <w:r w:rsidR="009749D2">
              <w:rPr>
                <w:noProof/>
                <w:webHidden/>
              </w:rPr>
              <w:fldChar w:fldCharType="separate"/>
            </w:r>
            <w:r w:rsidR="00784E37">
              <w:rPr>
                <w:noProof/>
                <w:webHidden/>
              </w:rPr>
              <w:t>92</w:t>
            </w:r>
            <w:r w:rsidR="009749D2">
              <w:rPr>
                <w:noProof/>
                <w:webHidden/>
              </w:rPr>
              <w:fldChar w:fldCharType="end"/>
            </w:r>
          </w:hyperlink>
        </w:p>
        <w:p w14:paraId="0CD37101" w14:textId="291E595E" w:rsidR="009749D2" w:rsidRDefault="0092178C">
          <w:pPr>
            <w:pStyle w:val="27"/>
            <w:tabs>
              <w:tab w:val="right" w:leader="dot" w:pos="9345"/>
            </w:tabs>
            <w:rPr>
              <w:rFonts w:eastAsiaTheme="minorEastAsia"/>
              <w:noProof/>
              <w:lang w:eastAsia="ru-RU"/>
            </w:rPr>
          </w:pPr>
          <w:hyperlink w:anchor="_Toc171597534" w:history="1">
            <w:r w:rsidR="009749D2" w:rsidRPr="00487B7B">
              <w:rPr>
                <w:rStyle w:val="a7"/>
                <w:noProof/>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9749D2">
              <w:rPr>
                <w:noProof/>
                <w:webHidden/>
              </w:rPr>
              <w:tab/>
            </w:r>
            <w:r w:rsidR="009749D2">
              <w:rPr>
                <w:noProof/>
                <w:webHidden/>
              </w:rPr>
              <w:fldChar w:fldCharType="begin"/>
            </w:r>
            <w:r w:rsidR="009749D2">
              <w:rPr>
                <w:noProof/>
                <w:webHidden/>
              </w:rPr>
              <w:instrText xml:space="preserve"> PAGEREF _Toc171597534 \h </w:instrText>
            </w:r>
            <w:r w:rsidR="009749D2">
              <w:rPr>
                <w:noProof/>
                <w:webHidden/>
              </w:rPr>
            </w:r>
            <w:r w:rsidR="009749D2">
              <w:rPr>
                <w:noProof/>
                <w:webHidden/>
              </w:rPr>
              <w:fldChar w:fldCharType="separate"/>
            </w:r>
            <w:r w:rsidR="00784E37">
              <w:rPr>
                <w:noProof/>
                <w:webHidden/>
              </w:rPr>
              <w:t>92</w:t>
            </w:r>
            <w:r w:rsidR="009749D2">
              <w:rPr>
                <w:noProof/>
                <w:webHidden/>
              </w:rPr>
              <w:fldChar w:fldCharType="end"/>
            </w:r>
          </w:hyperlink>
        </w:p>
        <w:p w14:paraId="26A2EB43" w14:textId="05B1ACA1" w:rsidR="009749D2" w:rsidRDefault="0092178C">
          <w:pPr>
            <w:pStyle w:val="27"/>
            <w:tabs>
              <w:tab w:val="right" w:leader="dot" w:pos="9345"/>
            </w:tabs>
            <w:rPr>
              <w:rFonts w:eastAsiaTheme="minorEastAsia"/>
              <w:noProof/>
              <w:lang w:eastAsia="ru-RU"/>
            </w:rPr>
          </w:pPr>
          <w:hyperlink w:anchor="_Toc171597535" w:history="1">
            <w:r w:rsidR="009749D2" w:rsidRPr="00487B7B">
              <w:rPr>
                <w:rStyle w:val="a7"/>
                <w:noProof/>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9749D2">
              <w:rPr>
                <w:noProof/>
                <w:webHidden/>
              </w:rPr>
              <w:tab/>
            </w:r>
            <w:r w:rsidR="009749D2">
              <w:rPr>
                <w:noProof/>
                <w:webHidden/>
              </w:rPr>
              <w:fldChar w:fldCharType="begin"/>
            </w:r>
            <w:r w:rsidR="009749D2">
              <w:rPr>
                <w:noProof/>
                <w:webHidden/>
              </w:rPr>
              <w:instrText xml:space="preserve"> PAGEREF _Toc171597535 \h </w:instrText>
            </w:r>
            <w:r w:rsidR="009749D2">
              <w:rPr>
                <w:noProof/>
                <w:webHidden/>
              </w:rPr>
            </w:r>
            <w:r w:rsidR="009749D2">
              <w:rPr>
                <w:noProof/>
                <w:webHidden/>
              </w:rPr>
              <w:fldChar w:fldCharType="separate"/>
            </w:r>
            <w:r w:rsidR="00784E37">
              <w:rPr>
                <w:noProof/>
                <w:webHidden/>
              </w:rPr>
              <w:t>92</w:t>
            </w:r>
            <w:r w:rsidR="009749D2">
              <w:rPr>
                <w:noProof/>
                <w:webHidden/>
              </w:rPr>
              <w:fldChar w:fldCharType="end"/>
            </w:r>
          </w:hyperlink>
        </w:p>
        <w:p w14:paraId="53283025" w14:textId="659A5CD5" w:rsidR="009749D2" w:rsidRDefault="0092178C">
          <w:pPr>
            <w:pStyle w:val="27"/>
            <w:tabs>
              <w:tab w:val="right" w:leader="dot" w:pos="9345"/>
            </w:tabs>
            <w:rPr>
              <w:rFonts w:eastAsiaTheme="minorEastAsia"/>
              <w:noProof/>
              <w:lang w:eastAsia="ru-RU"/>
            </w:rPr>
          </w:pPr>
          <w:hyperlink w:anchor="_Toc171597536" w:history="1">
            <w:r w:rsidR="009749D2" w:rsidRPr="00487B7B">
              <w:rPr>
                <w:rStyle w:val="a7"/>
                <w:noProof/>
              </w:rPr>
              <w:t>ГЛАВА 10.  ПЕРСПЕКТИВНЫЕ ТОПЛИВНЫЕ БАЛАНСЫ</w:t>
            </w:r>
            <w:r w:rsidR="009749D2">
              <w:rPr>
                <w:noProof/>
                <w:webHidden/>
              </w:rPr>
              <w:tab/>
            </w:r>
            <w:r w:rsidR="009749D2">
              <w:rPr>
                <w:noProof/>
                <w:webHidden/>
              </w:rPr>
              <w:fldChar w:fldCharType="begin"/>
            </w:r>
            <w:r w:rsidR="009749D2">
              <w:rPr>
                <w:noProof/>
                <w:webHidden/>
              </w:rPr>
              <w:instrText xml:space="preserve"> PAGEREF _Toc171597536 \h </w:instrText>
            </w:r>
            <w:r w:rsidR="009749D2">
              <w:rPr>
                <w:noProof/>
                <w:webHidden/>
              </w:rPr>
            </w:r>
            <w:r w:rsidR="009749D2">
              <w:rPr>
                <w:noProof/>
                <w:webHidden/>
              </w:rPr>
              <w:fldChar w:fldCharType="separate"/>
            </w:r>
            <w:r w:rsidR="00784E37">
              <w:rPr>
                <w:noProof/>
                <w:webHidden/>
              </w:rPr>
              <w:t>93</w:t>
            </w:r>
            <w:r w:rsidR="009749D2">
              <w:rPr>
                <w:noProof/>
                <w:webHidden/>
              </w:rPr>
              <w:fldChar w:fldCharType="end"/>
            </w:r>
          </w:hyperlink>
        </w:p>
        <w:p w14:paraId="47CBEE3B" w14:textId="053B4364" w:rsidR="009749D2" w:rsidRDefault="0092178C">
          <w:pPr>
            <w:pStyle w:val="27"/>
            <w:tabs>
              <w:tab w:val="right" w:leader="dot" w:pos="9345"/>
            </w:tabs>
            <w:rPr>
              <w:rFonts w:eastAsiaTheme="minorEastAsia"/>
              <w:noProof/>
              <w:lang w:eastAsia="ru-RU"/>
            </w:rPr>
          </w:pPr>
          <w:hyperlink w:anchor="_Toc171597537" w:history="1">
            <w:r w:rsidR="009749D2" w:rsidRPr="00487B7B">
              <w:rPr>
                <w:rStyle w:val="a7"/>
                <w:noProof/>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9749D2">
              <w:rPr>
                <w:noProof/>
                <w:webHidden/>
              </w:rPr>
              <w:tab/>
            </w:r>
            <w:r w:rsidR="009749D2">
              <w:rPr>
                <w:noProof/>
                <w:webHidden/>
              </w:rPr>
              <w:fldChar w:fldCharType="begin"/>
            </w:r>
            <w:r w:rsidR="009749D2">
              <w:rPr>
                <w:noProof/>
                <w:webHidden/>
              </w:rPr>
              <w:instrText xml:space="preserve"> PAGEREF _Toc171597537 \h </w:instrText>
            </w:r>
            <w:r w:rsidR="009749D2">
              <w:rPr>
                <w:noProof/>
                <w:webHidden/>
              </w:rPr>
            </w:r>
            <w:r w:rsidR="009749D2">
              <w:rPr>
                <w:noProof/>
                <w:webHidden/>
              </w:rPr>
              <w:fldChar w:fldCharType="separate"/>
            </w:r>
            <w:r w:rsidR="00784E37">
              <w:rPr>
                <w:noProof/>
                <w:webHidden/>
              </w:rPr>
              <w:t>93</w:t>
            </w:r>
            <w:r w:rsidR="009749D2">
              <w:rPr>
                <w:noProof/>
                <w:webHidden/>
              </w:rPr>
              <w:fldChar w:fldCharType="end"/>
            </w:r>
          </w:hyperlink>
        </w:p>
        <w:p w14:paraId="757F31C2" w14:textId="6A01D532" w:rsidR="009749D2" w:rsidRDefault="0092178C">
          <w:pPr>
            <w:pStyle w:val="27"/>
            <w:tabs>
              <w:tab w:val="right" w:leader="dot" w:pos="9345"/>
            </w:tabs>
            <w:rPr>
              <w:rFonts w:eastAsiaTheme="minorEastAsia"/>
              <w:noProof/>
              <w:lang w:eastAsia="ru-RU"/>
            </w:rPr>
          </w:pPr>
          <w:hyperlink w:anchor="_Toc171597538" w:history="1">
            <w:r w:rsidR="009749D2" w:rsidRPr="00487B7B">
              <w:rPr>
                <w:rStyle w:val="a7"/>
                <w:noProof/>
              </w:rPr>
              <w:t>Часть 2. РЕЗУЛЬТАТЫ РАСЧЕТОВ ПО КАЖДОМУ ИСТОЧНИКУ ТЕПЛОВОЙ ЭНЕРГИИ НОРМАТИВНЫХ ЗАПАСОВ ТОПЛИВА</w:t>
            </w:r>
            <w:r w:rsidR="009749D2">
              <w:rPr>
                <w:noProof/>
                <w:webHidden/>
              </w:rPr>
              <w:tab/>
            </w:r>
            <w:r w:rsidR="009749D2">
              <w:rPr>
                <w:noProof/>
                <w:webHidden/>
              </w:rPr>
              <w:fldChar w:fldCharType="begin"/>
            </w:r>
            <w:r w:rsidR="009749D2">
              <w:rPr>
                <w:noProof/>
                <w:webHidden/>
              </w:rPr>
              <w:instrText xml:space="preserve"> PAGEREF _Toc171597538 \h </w:instrText>
            </w:r>
            <w:r w:rsidR="009749D2">
              <w:rPr>
                <w:noProof/>
                <w:webHidden/>
              </w:rPr>
            </w:r>
            <w:r w:rsidR="009749D2">
              <w:rPr>
                <w:noProof/>
                <w:webHidden/>
              </w:rPr>
              <w:fldChar w:fldCharType="separate"/>
            </w:r>
            <w:r w:rsidR="00784E37">
              <w:rPr>
                <w:noProof/>
                <w:webHidden/>
              </w:rPr>
              <w:t>97</w:t>
            </w:r>
            <w:r w:rsidR="009749D2">
              <w:rPr>
                <w:noProof/>
                <w:webHidden/>
              </w:rPr>
              <w:fldChar w:fldCharType="end"/>
            </w:r>
          </w:hyperlink>
        </w:p>
        <w:p w14:paraId="2BA4E7FF" w14:textId="78A7DC38" w:rsidR="009749D2" w:rsidRDefault="0092178C">
          <w:pPr>
            <w:pStyle w:val="27"/>
            <w:tabs>
              <w:tab w:val="right" w:leader="dot" w:pos="9345"/>
            </w:tabs>
            <w:rPr>
              <w:rFonts w:eastAsiaTheme="minorEastAsia"/>
              <w:noProof/>
              <w:lang w:eastAsia="ru-RU"/>
            </w:rPr>
          </w:pPr>
          <w:hyperlink w:anchor="_Toc171597539" w:history="1">
            <w:r w:rsidR="009749D2" w:rsidRPr="00487B7B">
              <w:rPr>
                <w:rStyle w:val="a7"/>
                <w:noProof/>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9749D2">
              <w:rPr>
                <w:noProof/>
                <w:webHidden/>
              </w:rPr>
              <w:tab/>
            </w:r>
            <w:r w:rsidR="009749D2">
              <w:rPr>
                <w:noProof/>
                <w:webHidden/>
              </w:rPr>
              <w:fldChar w:fldCharType="begin"/>
            </w:r>
            <w:r w:rsidR="009749D2">
              <w:rPr>
                <w:noProof/>
                <w:webHidden/>
              </w:rPr>
              <w:instrText xml:space="preserve"> PAGEREF _Toc171597539 \h </w:instrText>
            </w:r>
            <w:r w:rsidR="009749D2">
              <w:rPr>
                <w:noProof/>
                <w:webHidden/>
              </w:rPr>
            </w:r>
            <w:r w:rsidR="009749D2">
              <w:rPr>
                <w:noProof/>
                <w:webHidden/>
              </w:rPr>
              <w:fldChar w:fldCharType="separate"/>
            </w:r>
            <w:r w:rsidR="00784E37">
              <w:rPr>
                <w:noProof/>
                <w:webHidden/>
              </w:rPr>
              <w:t>98</w:t>
            </w:r>
            <w:r w:rsidR="009749D2">
              <w:rPr>
                <w:noProof/>
                <w:webHidden/>
              </w:rPr>
              <w:fldChar w:fldCharType="end"/>
            </w:r>
          </w:hyperlink>
        </w:p>
        <w:p w14:paraId="7064F9AD" w14:textId="6C195B0D" w:rsidR="009749D2" w:rsidRDefault="0092178C">
          <w:pPr>
            <w:pStyle w:val="27"/>
            <w:tabs>
              <w:tab w:val="right" w:leader="dot" w:pos="9345"/>
            </w:tabs>
            <w:rPr>
              <w:rFonts w:eastAsiaTheme="minorEastAsia"/>
              <w:noProof/>
              <w:lang w:eastAsia="ru-RU"/>
            </w:rPr>
          </w:pPr>
          <w:hyperlink w:anchor="_Toc171597540" w:history="1">
            <w:r w:rsidR="009749D2" w:rsidRPr="00487B7B">
              <w:rPr>
                <w:rStyle w:val="a7"/>
                <w:noProof/>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9749D2">
              <w:rPr>
                <w:noProof/>
                <w:webHidden/>
              </w:rPr>
              <w:tab/>
            </w:r>
            <w:r w:rsidR="009749D2">
              <w:rPr>
                <w:noProof/>
                <w:webHidden/>
              </w:rPr>
              <w:fldChar w:fldCharType="begin"/>
            </w:r>
            <w:r w:rsidR="009749D2">
              <w:rPr>
                <w:noProof/>
                <w:webHidden/>
              </w:rPr>
              <w:instrText xml:space="preserve"> PAGEREF _Toc171597540 \h </w:instrText>
            </w:r>
            <w:r w:rsidR="009749D2">
              <w:rPr>
                <w:noProof/>
                <w:webHidden/>
              </w:rPr>
            </w:r>
            <w:r w:rsidR="009749D2">
              <w:rPr>
                <w:noProof/>
                <w:webHidden/>
              </w:rPr>
              <w:fldChar w:fldCharType="separate"/>
            </w:r>
            <w:r w:rsidR="00784E37">
              <w:rPr>
                <w:noProof/>
                <w:webHidden/>
              </w:rPr>
              <w:t>98</w:t>
            </w:r>
            <w:r w:rsidR="009749D2">
              <w:rPr>
                <w:noProof/>
                <w:webHidden/>
              </w:rPr>
              <w:fldChar w:fldCharType="end"/>
            </w:r>
          </w:hyperlink>
        </w:p>
        <w:p w14:paraId="6CCB4C18" w14:textId="23F25ACF" w:rsidR="009749D2" w:rsidRDefault="0092178C">
          <w:pPr>
            <w:pStyle w:val="27"/>
            <w:tabs>
              <w:tab w:val="right" w:leader="dot" w:pos="9345"/>
            </w:tabs>
            <w:rPr>
              <w:rFonts w:eastAsiaTheme="minorEastAsia"/>
              <w:noProof/>
              <w:lang w:eastAsia="ru-RU"/>
            </w:rPr>
          </w:pPr>
          <w:hyperlink w:anchor="_Toc171597541" w:history="1">
            <w:r w:rsidR="009749D2" w:rsidRPr="00487B7B">
              <w:rPr>
                <w:rStyle w:val="a7"/>
                <w:noProof/>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9749D2">
              <w:rPr>
                <w:noProof/>
                <w:webHidden/>
              </w:rPr>
              <w:tab/>
            </w:r>
            <w:r w:rsidR="009749D2">
              <w:rPr>
                <w:noProof/>
                <w:webHidden/>
              </w:rPr>
              <w:fldChar w:fldCharType="begin"/>
            </w:r>
            <w:r w:rsidR="009749D2">
              <w:rPr>
                <w:noProof/>
                <w:webHidden/>
              </w:rPr>
              <w:instrText xml:space="preserve"> PAGEREF _Toc171597541 \h </w:instrText>
            </w:r>
            <w:r w:rsidR="009749D2">
              <w:rPr>
                <w:noProof/>
                <w:webHidden/>
              </w:rPr>
            </w:r>
            <w:r w:rsidR="009749D2">
              <w:rPr>
                <w:noProof/>
                <w:webHidden/>
              </w:rPr>
              <w:fldChar w:fldCharType="separate"/>
            </w:r>
            <w:r w:rsidR="00784E37">
              <w:rPr>
                <w:noProof/>
                <w:webHidden/>
              </w:rPr>
              <w:t>100</w:t>
            </w:r>
            <w:r w:rsidR="009749D2">
              <w:rPr>
                <w:noProof/>
                <w:webHidden/>
              </w:rPr>
              <w:fldChar w:fldCharType="end"/>
            </w:r>
          </w:hyperlink>
        </w:p>
        <w:p w14:paraId="4E332470" w14:textId="484624A4" w:rsidR="009749D2" w:rsidRDefault="0092178C">
          <w:pPr>
            <w:pStyle w:val="27"/>
            <w:tabs>
              <w:tab w:val="right" w:leader="dot" w:pos="9345"/>
            </w:tabs>
            <w:rPr>
              <w:rFonts w:eastAsiaTheme="minorEastAsia"/>
              <w:noProof/>
              <w:lang w:eastAsia="ru-RU"/>
            </w:rPr>
          </w:pPr>
          <w:hyperlink w:anchor="_Toc171597542" w:history="1">
            <w:r w:rsidR="009749D2" w:rsidRPr="00487B7B">
              <w:rPr>
                <w:rStyle w:val="a7"/>
                <w:noProof/>
              </w:rPr>
              <w:t>Часть 6. ПРИОРИТЕТНОЕ НАПРАВЛЕНИЕ РАЗВИИЯ ТОПЛИВНОГО БАЛАНСА ПОСЕЛЕНИЯ, ГОРОДСКОГО ОКРУГА</w:t>
            </w:r>
            <w:r w:rsidR="009749D2">
              <w:rPr>
                <w:noProof/>
                <w:webHidden/>
              </w:rPr>
              <w:tab/>
            </w:r>
            <w:r w:rsidR="009749D2">
              <w:rPr>
                <w:noProof/>
                <w:webHidden/>
              </w:rPr>
              <w:fldChar w:fldCharType="begin"/>
            </w:r>
            <w:r w:rsidR="009749D2">
              <w:rPr>
                <w:noProof/>
                <w:webHidden/>
              </w:rPr>
              <w:instrText xml:space="preserve"> PAGEREF _Toc171597542 \h </w:instrText>
            </w:r>
            <w:r w:rsidR="009749D2">
              <w:rPr>
                <w:noProof/>
                <w:webHidden/>
              </w:rPr>
            </w:r>
            <w:r w:rsidR="009749D2">
              <w:rPr>
                <w:noProof/>
                <w:webHidden/>
              </w:rPr>
              <w:fldChar w:fldCharType="separate"/>
            </w:r>
            <w:r w:rsidR="00784E37">
              <w:rPr>
                <w:noProof/>
                <w:webHidden/>
              </w:rPr>
              <w:t>100</w:t>
            </w:r>
            <w:r w:rsidR="009749D2">
              <w:rPr>
                <w:noProof/>
                <w:webHidden/>
              </w:rPr>
              <w:fldChar w:fldCharType="end"/>
            </w:r>
          </w:hyperlink>
        </w:p>
        <w:p w14:paraId="1B09AFEF" w14:textId="6AFC86DC" w:rsidR="009749D2" w:rsidRDefault="0092178C">
          <w:pPr>
            <w:pStyle w:val="27"/>
            <w:tabs>
              <w:tab w:val="right" w:leader="dot" w:pos="9345"/>
            </w:tabs>
            <w:rPr>
              <w:rFonts w:eastAsiaTheme="minorEastAsia"/>
              <w:noProof/>
              <w:lang w:eastAsia="ru-RU"/>
            </w:rPr>
          </w:pPr>
          <w:hyperlink w:anchor="_Toc171597543" w:history="1">
            <w:r w:rsidR="009749D2" w:rsidRPr="00487B7B">
              <w:rPr>
                <w:rStyle w:val="a7"/>
                <w:noProof/>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_Toc171597543 \h </w:instrText>
            </w:r>
            <w:r w:rsidR="009749D2">
              <w:rPr>
                <w:noProof/>
                <w:webHidden/>
              </w:rPr>
            </w:r>
            <w:r w:rsidR="009749D2">
              <w:rPr>
                <w:noProof/>
                <w:webHidden/>
              </w:rPr>
              <w:fldChar w:fldCharType="separate"/>
            </w:r>
            <w:r w:rsidR="00784E37">
              <w:rPr>
                <w:noProof/>
                <w:webHidden/>
              </w:rPr>
              <w:t>101</w:t>
            </w:r>
            <w:r w:rsidR="009749D2">
              <w:rPr>
                <w:noProof/>
                <w:webHidden/>
              </w:rPr>
              <w:fldChar w:fldCharType="end"/>
            </w:r>
          </w:hyperlink>
        </w:p>
        <w:p w14:paraId="5DAF3618" w14:textId="31C8C4FF" w:rsidR="009749D2" w:rsidRDefault="0092178C">
          <w:pPr>
            <w:pStyle w:val="27"/>
            <w:tabs>
              <w:tab w:val="right" w:leader="dot" w:pos="9345"/>
            </w:tabs>
            <w:rPr>
              <w:rFonts w:eastAsiaTheme="minorEastAsia"/>
              <w:noProof/>
              <w:lang w:eastAsia="ru-RU"/>
            </w:rPr>
          </w:pPr>
          <w:hyperlink w:anchor="_Toc171597544" w:history="1">
            <w:r w:rsidR="009749D2" w:rsidRPr="00487B7B">
              <w:rPr>
                <w:rStyle w:val="a7"/>
                <w:noProof/>
              </w:rPr>
              <w:t>ГЛАВА 11. ОЦЕНКА НАДЕЖНОСТИ ТЕПЛОСНАБЖЕНИЯ</w:t>
            </w:r>
            <w:r w:rsidR="009749D2">
              <w:rPr>
                <w:noProof/>
                <w:webHidden/>
              </w:rPr>
              <w:tab/>
            </w:r>
            <w:r w:rsidR="009749D2">
              <w:rPr>
                <w:noProof/>
                <w:webHidden/>
              </w:rPr>
              <w:fldChar w:fldCharType="begin"/>
            </w:r>
            <w:r w:rsidR="009749D2">
              <w:rPr>
                <w:noProof/>
                <w:webHidden/>
              </w:rPr>
              <w:instrText xml:space="preserve"> PAGEREF _Toc171597544 \h </w:instrText>
            </w:r>
            <w:r w:rsidR="009749D2">
              <w:rPr>
                <w:noProof/>
                <w:webHidden/>
              </w:rPr>
            </w:r>
            <w:r w:rsidR="009749D2">
              <w:rPr>
                <w:noProof/>
                <w:webHidden/>
              </w:rPr>
              <w:fldChar w:fldCharType="separate"/>
            </w:r>
            <w:r w:rsidR="00784E37">
              <w:rPr>
                <w:noProof/>
                <w:webHidden/>
              </w:rPr>
              <w:t>101</w:t>
            </w:r>
            <w:r w:rsidR="009749D2">
              <w:rPr>
                <w:noProof/>
                <w:webHidden/>
              </w:rPr>
              <w:fldChar w:fldCharType="end"/>
            </w:r>
          </w:hyperlink>
        </w:p>
        <w:p w14:paraId="25BB217E" w14:textId="1D47C3A6" w:rsidR="009749D2" w:rsidRDefault="0092178C">
          <w:pPr>
            <w:pStyle w:val="27"/>
            <w:tabs>
              <w:tab w:val="right" w:leader="dot" w:pos="9345"/>
            </w:tabs>
            <w:rPr>
              <w:rFonts w:eastAsiaTheme="minorEastAsia"/>
              <w:noProof/>
              <w:lang w:eastAsia="ru-RU"/>
            </w:rPr>
          </w:pPr>
          <w:hyperlink w:anchor="_Toc171597545" w:history="1">
            <w:r w:rsidR="009749D2" w:rsidRPr="00487B7B">
              <w:rPr>
                <w:rStyle w:val="a7"/>
                <w:noProof/>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9749D2">
              <w:rPr>
                <w:noProof/>
                <w:webHidden/>
              </w:rPr>
              <w:tab/>
            </w:r>
            <w:r w:rsidR="009749D2">
              <w:rPr>
                <w:noProof/>
                <w:webHidden/>
              </w:rPr>
              <w:fldChar w:fldCharType="begin"/>
            </w:r>
            <w:r w:rsidR="009749D2">
              <w:rPr>
                <w:noProof/>
                <w:webHidden/>
              </w:rPr>
              <w:instrText xml:space="preserve"> PAGEREF _Toc171597545 \h </w:instrText>
            </w:r>
            <w:r w:rsidR="009749D2">
              <w:rPr>
                <w:noProof/>
                <w:webHidden/>
              </w:rPr>
            </w:r>
            <w:r w:rsidR="009749D2">
              <w:rPr>
                <w:noProof/>
                <w:webHidden/>
              </w:rPr>
              <w:fldChar w:fldCharType="separate"/>
            </w:r>
            <w:r w:rsidR="00784E37">
              <w:rPr>
                <w:noProof/>
                <w:webHidden/>
              </w:rPr>
              <w:t>101</w:t>
            </w:r>
            <w:r w:rsidR="009749D2">
              <w:rPr>
                <w:noProof/>
                <w:webHidden/>
              </w:rPr>
              <w:fldChar w:fldCharType="end"/>
            </w:r>
          </w:hyperlink>
        </w:p>
        <w:p w14:paraId="1700B265" w14:textId="033CB1F3" w:rsidR="009749D2" w:rsidRDefault="0092178C">
          <w:pPr>
            <w:pStyle w:val="27"/>
            <w:tabs>
              <w:tab w:val="right" w:leader="dot" w:pos="9345"/>
            </w:tabs>
            <w:rPr>
              <w:rFonts w:eastAsiaTheme="minorEastAsia"/>
              <w:noProof/>
              <w:lang w:eastAsia="ru-RU"/>
            </w:rPr>
          </w:pPr>
          <w:hyperlink w:anchor="_Toc171597546" w:history="1">
            <w:r w:rsidR="009749D2" w:rsidRPr="00487B7B">
              <w:rPr>
                <w:rStyle w:val="a7"/>
                <w:noProof/>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9749D2">
              <w:rPr>
                <w:noProof/>
                <w:webHidden/>
              </w:rPr>
              <w:tab/>
            </w:r>
            <w:r w:rsidR="009749D2">
              <w:rPr>
                <w:noProof/>
                <w:webHidden/>
              </w:rPr>
              <w:fldChar w:fldCharType="begin"/>
            </w:r>
            <w:r w:rsidR="009749D2">
              <w:rPr>
                <w:noProof/>
                <w:webHidden/>
              </w:rPr>
              <w:instrText xml:space="preserve"> PAGEREF _Toc171597546 \h </w:instrText>
            </w:r>
            <w:r w:rsidR="009749D2">
              <w:rPr>
                <w:noProof/>
                <w:webHidden/>
              </w:rPr>
            </w:r>
            <w:r w:rsidR="009749D2">
              <w:rPr>
                <w:noProof/>
                <w:webHidden/>
              </w:rPr>
              <w:fldChar w:fldCharType="separate"/>
            </w:r>
            <w:r w:rsidR="00784E37">
              <w:rPr>
                <w:noProof/>
                <w:webHidden/>
              </w:rPr>
              <w:t>102</w:t>
            </w:r>
            <w:r w:rsidR="009749D2">
              <w:rPr>
                <w:noProof/>
                <w:webHidden/>
              </w:rPr>
              <w:fldChar w:fldCharType="end"/>
            </w:r>
          </w:hyperlink>
        </w:p>
        <w:p w14:paraId="10C89B72" w14:textId="2F107AE0" w:rsidR="009749D2" w:rsidRDefault="0092178C">
          <w:pPr>
            <w:pStyle w:val="27"/>
            <w:tabs>
              <w:tab w:val="right" w:leader="dot" w:pos="9345"/>
            </w:tabs>
            <w:rPr>
              <w:rFonts w:eastAsiaTheme="minorEastAsia"/>
              <w:noProof/>
              <w:lang w:eastAsia="ru-RU"/>
            </w:rPr>
          </w:pPr>
          <w:hyperlink w:anchor="_Toc171597547" w:history="1">
            <w:r w:rsidR="009749D2" w:rsidRPr="00487B7B">
              <w:rPr>
                <w:rStyle w:val="a7"/>
                <w:noProof/>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9749D2">
              <w:rPr>
                <w:noProof/>
                <w:webHidden/>
              </w:rPr>
              <w:tab/>
            </w:r>
            <w:r w:rsidR="009749D2">
              <w:rPr>
                <w:noProof/>
                <w:webHidden/>
              </w:rPr>
              <w:fldChar w:fldCharType="begin"/>
            </w:r>
            <w:r w:rsidR="009749D2">
              <w:rPr>
                <w:noProof/>
                <w:webHidden/>
              </w:rPr>
              <w:instrText xml:space="preserve"> PAGEREF _Toc171597547 \h </w:instrText>
            </w:r>
            <w:r w:rsidR="009749D2">
              <w:rPr>
                <w:noProof/>
                <w:webHidden/>
              </w:rPr>
            </w:r>
            <w:r w:rsidR="009749D2">
              <w:rPr>
                <w:noProof/>
                <w:webHidden/>
              </w:rPr>
              <w:fldChar w:fldCharType="separate"/>
            </w:r>
            <w:r w:rsidR="00784E37">
              <w:rPr>
                <w:noProof/>
                <w:webHidden/>
              </w:rPr>
              <w:t>103</w:t>
            </w:r>
            <w:r w:rsidR="009749D2">
              <w:rPr>
                <w:noProof/>
                <w:webHidden/>
              </w:rPr>
              <w:fldChar w:fldCharType="end"/>
            </w:r>
          </w:hyperlink>
        </w:p>
        <w:p w14:paraId="7B001437" w14:textId="7FFE795E" w:rsidR="009749D2" w:rsidRDefault="0092178C">
          <w:pPr>
            <w:pStyle w:val="27"/>
            <w:tabs>
              <w:tab w:val="right" w:leader="dot" w:pos="9345"/>
            </w:tabs>
            <w:rPr>
              <w:rFonts w:eastAsiaTheme="minorEastAsia"/>
              <w:noProof/>
              <w:lang w:eastAsia="ru-RU"/>
            </w:rPr>
          </w:pPr>
          <w:hyperlink w:anchor="_Toc171597548" w:history="1">
            <w:r w:rsidR="009749D2" w:rsidRPr="00487B7B">
              <w:rPr>
                <w:rStyle w:val="a7"/>
                <w:noProof/>
              </w:rPr>
              <w:t>Часть 4. РЕЗУЛЬТАТЫ ОЦЕНКИ КОЭФФИЦИЕНТОВ ГОТОВНОСТИ ТЕПЛОПРОВОДОВ К НЕСЕНИЮ ТЕПЛОВОЙ НАГРУЗКИ</w:t>
            </w:r>
            <w:r w:rsidR="009749D2">
              <w:rPr>
                <w:noProof/>
                <w:webHidden/>
              </w:rPr>
              <w:tab/>
            </w:r>
            <w:r w:rsidR="009749D2">
              <w:rPr>
                <w:noProof/>
                <w:webHidden/>
              </w:rPr>
              <w:fldChar w:fldCharType="begin"/>
            </w:r>
            <w:r w:rsidR="009749D2">
              <w:rPr>
                <w:noProof/>
                <w:webHidden/>
              </w:rPr>
              <w:instrText xml:space="preserve"> PAGEREF _Toc171597548 \h </w:instrText>
            </w:r>
            <w:r w:rsidR="009749D2">
              <w:rPr>
                <w:noProof/>
                <w:webHidden/>
              </w:rPr>
            </w:r>
            <w:r w:rsidR="009749D2">
              <w:rPr>
                <w:noProof/>
                <w:webHidden/>
              </w:rPr>
              <w:fldChar w:fldCharType="separate"/>
            </w:r>
            <w:r w:rsidR="00784E37">
              <w:rPr>
                <w:noProof/>
                <w:webHidden/>
              </w:rPr>
              <w:t>104</w:t>
            </w:r>
            <w:r w:rsidR="009749D2">
              <w:rPr>
                <w:noProof/>
                <w:webHidden/>
              </w:rPr>
              <w:fldChar w:fldCharType="end"/>
            </w:r>
          </w:hyperlink>
        </w:p>
        <w:p w14:paraId="4D147DD6" w14:textId="1F4BA260" w:rsidR="009749D2" w:rsidRDefault="0092178C">
          <w:pPr>
            <w:pStyle w:val="27"/>
            <w:tabs>
              <w:tab w:val="right" w:leader="dot" w:pos="9345"/>
            </w:tabs>
            <w:rPr>
              <w:rFonts w:eastAsiaTheme="minorEastAsia"/>
              <w:noProof/>
              <w:lang w:eastAsia="ru-RU"/>
            </w:rPr>
          </w:pPr>
          <w:hyperlink w:anchor="_Toc171597549" w:history="1">
            <w:r w:rsidR="009749D2" w:rsidRPr="00487B7B">
              <w:rPr>
                <w:rStyle w:val="a7"/>
                <w:noProof/>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_Toc171597549 \h </w:instrText>
            </w:r>
            <w:r w:rsidR="009749D2">
              <w:rPr>
                <w:noProof/>
                <w:webHidden/>
              </w:rPr>
            </w:r>
            <w:r w:rsidR="009749D2">
              <w:rPr>
                <w:noProof/>
                <w:webHidden/>
              </w:rPr>
              <w:fldChar w:fldCharType="separate"/>
            </w:r>
            <w:r w:rsidR="00784E37">
              <w:rPr>
                <w:noProof/>
                <w:webHidden/>
              </w:rPr>
              <w:t>104</w:t>
            </w:r>
            <w:r w:rsidR="009749D2">
              <w:rPr>
                <w:noProof/>
                <w:webHidden/>
              </w:rPr>
              <w:fldChar w:fldCharType="end"/>
            </w:r>
          </w:hyperlink>
        </w:p>
        <w:p w14:paraId="262C5E53" w14:textId="451F6598" w:rsidR="009749D2" w:rsidRDefault="0092178C">
          <w:pPr>
            <w:pStyle w:val="27"/>
            <w:tabs>
              <w:tab w:val="right" w:leader="dot" w:pos="9345"/>
            </w:tabs>
            <w:rPr>
              <w:rFonts w:eastAsiaTheme="minorEastAsia"/>
              <w:noProof/>
              <w:lang w:eastAsia="ru-RU"/>
            </w:rPr>
          </w:pPr>
          <w:hyperlink w:anchor="_Toc171597550" w:history="1">
            <w:r w:rsidR="009749D2" w:rsidRPr="00487B7B">
              <w:rPr>
                <w:rStyle w:val="a7"/>
                <w:noProof/>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9749D2">
              <w:rPr>
                <w:noProof/>
                <w:webHidden/>
              </w:rPr>
              <w:tab/>
            </w:r>
            <w:r w:rsidR="009749D2">
              <w:rPr>
                <w:noProof/>
                <w:webHidden/>
              </w:rPr>
              <w:fldChar w:fldCharType="begin"/>
            </w:r>
            <w:r w:rsidR="009749D2">
              <w:rPr>
                <w:noProof/>
                <w:webHidden/>
              </w:rPr>
              <w:instrText xml:space="preserve"> PAGEREF _Toc171597550 \h </w:instrText>
            </w:r>
            <w:r w:rsidR="009749D2">
              <w:rPr>
                <w:noProof/>
                <w:webHidden/>
              </w:rPr>
            </w:r>
            <w:r w:rsidR="009749D2">
              <w:rPr>
                <w:noProof/>
                <w:webHidden/>
              </w:rPr>
              <w:fldChar w:fldCharType="separate"/>
            </w:r>
            <w:r w:rsidR="00784E37">
              <w:rPr>
                <w:noProof/>
                <w:webHidden/>
              </w:rPr>
              <w:t>104</w:t>
            </w:r>
            <w:r w:rsidR="009749D2">
              <w:rPr>
                <w:noProof/>
                <w:webHidden/>
              </w:rPr>
              <w:fldChar w:fldCharType="end"/>
            </w:r>
          </w:hyperlink>
        </w:p>
        <w:p w14:paraId="0F2B58FE" w14:textId="0E23C660" w:rsidR="009749D2" w:rsidRDefault="0092178C">
          <w:pPr>
            <w:pStyle w:val="27"/>
            <w:tabs>
              <w:tab w:val="right" w:leader="dot" w:pos="9345"/>
            </w:tabs>
            <w:rPr>
              <w:rFonts w:eastAsiaTheme="minorEastAsia"/>
              <w:noProof/>
              <w:lang w:eastAsia="ru-RU"/>
            </w:rPr>
          </w:pPr>
          <w:hyperlink w:anchor="_Toc171597551" w:history="1">
            <w:r w:rsidR="009749D2" w:rsidRPr="00487B7B">
              <w:rPr>
                <w:rStyle w:val="a7"/>
                <w:noProof/>
              </w:rPr>
              <w:t>Часть 7. УСТАНОВКА РЕЗЕРВНОГО ОБОРУДОВАНИЯ</w:t>
            </w:r>
            <w:r w:rsidR="009749D2">
              <w:rPr>
                <w:noProof/>
                <w:webHidden/>
              </w:rPr>
              <w:tab/>
            </w:r>
            <w:r w:rsidR="009749D2">
              <w:rPr>
                <w:noProof/>
                <w:webHidden/>
              </w:rPr>
              <w:fldChar w:fldCharType="begin"/>
            </w:r>
            <w:r w:rsidR="009749D2">
              <w:rPr>
                <w:noProof/>
                <w:webHidden/>
              </w:rPr>
              <w:instrText xml:space="preserve"> PAGEREF _Toc171597551 \h </w:instrText>
            </w:r>
            <w:r w:rsidR="009749D2">
              <w:rPr>
                <w:noProof/>
                <w:webHidden/>
              </w:rPr>
            </w:r>
            <w:r w:rsidR="009749D2">
              <w:rPr>
                <w:noProof/>
                <w:webHidden/>
              </w:rPr>
              <w:fldChar w:fldCharType="separate"/>
            </w:r>
            <w:r w:rsidR="00784E37">
              <w:rPr>
                <w:noProof/>
                <w:webHidden/>
              </w:rPr>
              <w:t>105</w:t>
            </w:r>
            <w:r w:rsidR="009749D2">
              <w:rPr>
                <w:noProof/>
                <w:webHidden/>
              </w:rPr>
              <w:fldChar w:fldCharType="end"/>
            </w:r>
          </w:hyperlink>
        </w:p>
        <w:p w14:paraId="0D01BCA7" w14:textId="38654C41" w:rsidR="009749D2" w:rsidRDefault="0092178C">
          <w:pPr>
            <w:pStyle w:val="27"/>
            <w:tabs>
              <w:tab w:val="right" w:leader="dot" w:pos="9345"/>
            </w:tabs>
            <w:rPr>
              <w:rFonts w:eastAsiaTheme="minorEastAsia"/>
              <w:noProof/>
              <w:lang w:eastAsia="ru-RU"/>
            </w:rPr>
          </w:pPr>
          <w:hyperlink w:anchor="_Toc171597552" w:history="1">
            <w:r w:rsidR="009749D2" w:rsidRPr="00487B7B">
              <w:rPr>
                <w:rStyle w:val="a7"/>
                <w:noProof/>
              </w:rPr>
              <w:t>Часть 8. ОРГАНИЗАЦИЯ СОВМЕСТНОЙ РАБОТЫ НЕСКОЛЬКИХ ИСТОЧНИКОВ ТЕПЛОВОЙ ЭНЕРГИИ НА ЕДИНУЮ ТЕПЛОВУЮ СЕТЬ</w:t>
            </w:r>
            <w:r w:rsidR="009749D2">
              <w:rPr>
                <w:noProof/>
                <w:webHidden/>
              </w:rPr>
              <w:tab/>
            </w:r>
            <w:r w:rsidR="009749D2">
              <w:rPr>
                <w:noProof/>
                <w:webHidden/>
              </w:rPr>
              <w:fldChar w:fldCharType="begin"/>
            </w:r>
            <w:r w:rsidR="009749D2">
              <w:rPr>
                <w:noProof/>
                <w:webHidden/>
              </w:rPr>
              <w:instrText xml:space="preserve"> PAGEREF _Toc171597552 \h </w:instrText>
            </w:r>
            <w:r w:rsidR="009749D2">
              <w:rPr>
                <w:noProof/>
                <w:webHidden/>
              </w:rPr>
            </w:r>
            <w:r w:rsidR="009749D2">
              <w:rPr>
                <w:noProof/>
                <w:webHidden/>
              </w:rPr>
              <w:fldChar w:fldCharType="separate"/>
            </w:r>
            <w:r w:rsidR="00784E37">
              <w:rPr>
                <w:noProof/>
                <w:webHidden/>
              </w:rPr>
              <w:t>105</w:t>
            </w:r>
            <w:r w:rsidR="009749D2">
              <w:rPr>
                <w:noProof/>
                <w:webHidden/>
              </w:rPr>
              <w:fldChar w:fldCharType="end"/>
            </w:r>
          </w:hyperlink>
        </w:p>
        <w:p w14:paraId="16AF04DF" w14:textId="0F313409" w:rsidR="009749D2" w:rsidRDefault="0092178C">
          <w:pPr>
            <w:pStyle w:val="27"/>
            <w:tabs>
              <w:tab w:val="right" w:leader="dot" w:pos="9345"/>
            </w:tabs>
            <w:rPr>
              <w:rFonts w:eastAsiaTheme="minorEastAsia"/>
              <w:noProof/>
              <w:lang w:eastAsia="ru-RU"/>
            </w:rPr>
          </w:pPr>
          <w:hyperlink w:anchor="_Toc171597553" w:history="1">
            <w:r w:rsidR="009749D2" w:rsidRPr="00487B7B">
              <w:rPr>
                <w:rStyle w:val="a7"/>
                <w:noProof/>
              </w:rPr>
              <w:t>Часть 9. РЕЗЕРВИРОВАНИЕ ТЕПЛОВЫХ СЕТЕЙ СМЕЖНЫХ РАЙОНОВ ПОСЕЛЕНИЯ, ГОРОДСКОГО ОКРУГА, ГОРОДА ФЕДЕРАЛЬНОГО ЗНАЧЕНИЯ</w:t>
            </w:r>
            <w:r w:rsidR="009749D2">
              <w:rPr>
                <w:noProof/>
                <w:webHidden/>
              </w:rPr>
              <w:tab/>
            </w:r>
            <w:r w:rsidR="009749D2">
              <w:rPr>
                <w:noProof/>
                <w:webHidden/>
              </w:rPr>
              <w:fldChar w:fldCharType="begin"/>
            </w:r>
            <w:r w:rsidR="009749D2">
              <w:rPr>
                <w:noProof/>
                <w:webHidden/>
              </w:rPr>
              <w:instrText xml:space="preserve"> PAGEREF _Toc171597553 \h </w:instrText>
            </w:r>
            <w:r w:rsidR="009749D2">
              <w:rPr>
                <w:noProof/>
                <w:webHidden/>
              </w:rPr>
            </w:r>
            <w:r w:rsidR="009749D2">
              <w:rPr>
                <w:noProof/>
                <w:webHidden/>
              </w:rPr>
              <w:fldChar w:fldCharType="separate"/>
            </w:r>
            <w:r w:rsidR="00784E37">
              <w:rPr>
                <w:noProof/>
                <w:webHidden/>
              </w:rPr>
              <w:t>105</w:t>
            </w:r>
            <w:r w:rsidR="009749D2">
              <w:rPr>
                <w:noProof/>
                <w:webHidden/>
              </w:rPr>
              <w:fldChar w:fldCharType="end"/>
            </w:r>
          </w:hyperlink>
        </w:p>
        <w:p w14:paraId="535AAD50" w14:textId="11B2C554" w:rsidR="009749D2" w:rsidRDefault="0092178C">
          <w:pPr>
            <w:pStyle w:val="27"/>
            <w:tabs>
              <w:tab w:val="right" w:leader="dot" w:pos="9345"/>
            </w:tabs>
            <w:rPr>
              <w:rFonts w:eastAsiaTheme="minorEastAsia"/>
              <w:noProof/>
              <w:lang w:eastAsia="ru-RU"/>
            </w:rPr>
          </w:pPr>
          <w:hyperlink w:anchor="_Toc171597554" w:history="1">
            <w:r w:rsidR="009749D2" w:rsidRPr="00487B7B">
              <w:rPr>
                <w:rStyle w:val="a7"/>
                <w:noProof/>
              </w:rPr>
              <w:t>Часть 10. УСТРОЙСТВО РЕЗЕРВНЫХ НАСОСНЫХ СТАНЦИЙ</w:t>
            </w:r>
            <w:r w:rsidR="009749D2">
              <w:rPr>
                <w:noProof/>
                <w:webHidden/>
              </w:rPr>
              <w:tab/>
            </w:r>
            <w:r w:rsidR="009749D2">
              <w:rPr>
                <w:noProof/>
                <w:webHidden/>
              </w:rPr>
              <w:fldChar w:fldCharType="begin"/>
            </w:r>
            <w:r w:rsidR="009749D2">
              <w:rPr>
                <w:noProof/>
                <w:webHidden/>
              </w:rPr>
              <w:instrText xml:space="preserve"> PAGEREF _Toc171597554 \h </w:instrText>
            </w:r>
            <w:r w:rsidR="009749D2">
              <w:rPr>
                <w:noProof/>
                <w:webHidden/>
              </w:rPr>
            </w:r>
            <w:r w:rsidR="009749D2">
              <w:rPr>
                <w:noProof/>
                <w:webHidden/>
              </w:rPr>
              <w:fldChar w:fldCharType="separate"/>
            </w:r>
            <w:r w:rsidR="00784E37">
              <w:rPr>
                <w:noProof/>
                <w:webHidden/>
              </w:rPr>
              <w:t>105</w:t>
            </w:r>
            <w:r w:rsidR="009749D2">
              <w:rPr>
                <w:noProof/>
                <w:webHidden/>
              </w:rPr>
              <w:fldChar w:fldCharType="end"/>
            </w:r>
          </w:hyperlink>
        </w:p>
        <w:p w14:paraId="58B7A8C8" w14:textId="1319B083" w:rsidR="009749D2" w:rsidRDefault="0092178C">
          <w:pPr>
            <w:pStyle w:val="27"/>
            <w:tabs>
              <w:tab w:val="right" w:leader="dot" w:pos="9345"/>
            </w:tabs>
            <w:rPr>
              <w:rFonts w:eastAsiaTheme="minorEastAsia"/>
              <w:noProof/>
              <w:lang w:eastAsia="ru-RU"/>
            </w:rPr>
          </w:pPr>
          <w:hyperlink w:anchor="_Toc171597555" w:history="1">
            <w:r w:rsidR="009749D2" w:rsidRPr="00487B7B">
              <w:rPr>
                <w:rStyle w:val="a7"/>
                <w:noProof/>
              </w:rPr>
              <w:t>Часть 11. УСТАНОВКА БАКОВ-АККУМУЛЯТОРОВ</w:t>
            </w:r>
            <w:r w:rsidR="009749D2">
              <w:rPr>
                <w:noProof/>
                <w:webHidden/>
              </w:rPr>
              <w:tab/>
            </w:r>
            <w:r w:rsidR="009749D2">
              <w:rPr>
                <w:noProof/>
                <w:webHidden/>
              </w:rPr>
              <w:fldChar w:fldCharType="begin"/>
            </w:r>
            <w:r w:rsidR="009749D2">
              <w:rPr>
                <w:noProof/>
                <w:webHidden/>
              </w:rPr>
              <w:instrText xml:space="preserve"> PAGEREF _Toc171597555 \h </w:instrText>
            </w:r>
            <w:r w:rsidR="009749D2">
              <w:rPr>
                <w:noProof/>
                <w:webHidden/>
              </w:rPr>
            </w:r>
            <w:r w:rsidR="009749D2">
              <w:rPr>
                <w:noProof/>
                <w:webHidden/>
              </w:rPr>
              <w:fldChar w:fldCharType="separate"/>
            </w:r>
            <w:r w:rsidR="00784E37">
              <w:rPr>
                <w:noProof/>
                <w:webHidden/>
              </w:rPr>
              <w:t>105</w:t>
            </w:r>
            <w:r w:rsidR="009749D2">
              <w:rPr>
                <w:noProof/>
                <w:webHidden/>
              </w:rPr>
              <w:fldChar w:fldCharType="end"/>
            </w:r>
          </w:hyperlink>
        </w:p>
        <w:p w14:paraId="18D2EEE1" w14:textId="0BB7CA1F" w:rsidR="009749D2" w:rsidRDefault="0092178C">
          <w:pPr>
            <w:pStyle w:val="27"/>
            <w:tabs>
              <w:tab w:val="right" w:leader="dot" w:pos="9345"/>
            </w:tabs>
            <w:rPr>
              <w:rFonts w:eastAsiaTheme="minorEastAsia"/>
              <w:noProof/>
              <w:lang w:eastAsia="ru-RU"/>
            </w:rPr>
          </w:pPr>
          <w:hyperlink w:anchor="_Toc171597556" w:history="1">
            <w:r w:rsidR="009749D2" w:rsidRPr="00487B7B">
              <w:rPr>
                <w:rStyle w:val="a7"/>
                <w:noProof/>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9749D2">
              <w:rPr>
                <w:noProof/>
                <w:webHidden/>
              </w:rPr>
              <w:tab/>
            </w:r>
            <w:r w:rsidR="009749D2">
              <w:rPr>
                <w:noProof/>
                <w:webHidden/>
              </w:rPr>
              <w:fldChar w:fldCharType="begin"/>
            </w:r>
            <w:r w:rsidR="009749D2">
              <w:rPr>
                <w:noProof/>
                <w:webHidden/>
              </w:rPr>
              <w:instrText xml:space="preserve"> PAGEREF _Toc171597556 \h </w:instrText>
            </w:r>
            <w:r w:rsidR="009749D2">
              <w:rPr>
                <w:noProof/>
                <w:webHidden/>
              </w:rPr>
            </w:r>
            <w:r w:rsidR="009749D2">
              <w:rPr>
                <w:noProof/>
                <w:webHidden/>
              </w:rPr>
              <w:fldChar w:fldCharType="separate"/>
            </w:r>
            <w:r w:rsidR="00784E37">
              <w:rPr>
                <w:noProof/>
                <w:webHidden/>
              </w:rPr>
              <w:t>105</w:t>
            </w:r>
            <w:r w:rsidR="009749D2">
              <w:rPr>
                <w:noProof/>
                <w:webHidden/>
              </w:rPr>
              <w:fldChar w:fldCharType="end"/>
            </w:r>
          </w:hyperlink>
        </w:p>
        <w:p w14:paraId="6F22E8A1" w14:textId="1FB8D685" w:rsidR="009749D2" w:rsidRDefault="0092178C">
          <w:pPr>
            <w:pStyle w:val="27"/>
            <w:tabs>
              <w:tab w:val="right" w:leader="dot" w:pos="9345"/>
            </w:tabs>
            <w:rPr>
              <w:rFonts w:eastAsiaTheme="minorEastAsia"/>
              <w:noProof/>
              <w:lang w:eastAsia="ru-RU"/>
            </w:rPr>
          </w:pPr>
          <w:hyperlink w:anchor="_Toc171597557" w:history="1">
            <w:r w:rsidR="009749D2" w:rsidRPr="00487B7B">
              <w:rPr>
                <w:rStyle w:val="a7"/>
                <w:noProof/>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9749D2">
              <w:rPr>
                <w:noProof/>
                <w:webHidden/>
              </w:rPr>
              <w:tab/>
            </w:r>
            <w:r w:rsidR="009749D2">
              <w:rPr>
                <w:noProof/>
                <w:webHidden/>
              </w:rPr>
              <w:fldChar w:fldCharType="begin"/>
            </w:r>
            <w:r w:rsidR="009749D2">
              <w:rPr>
                <w:noProof/>
                <w:webHidden/>
              </w:rPr>
              <w:instrText xml:space="preserve"> PAGEREF _Toc171597557 \h </w:instrText>
            </w:r>
            <w:r w:rsidR="009749D2">
              <w:rPr>
                <w:noProof/>
                <w:webHidden/>
              </w:rPr>
            </w:r>
            <w:r w:rsidR="009749D2">
              <w:rPr>
                <w:noProof/>
                <w:webHidden/>
              </w:rPr>
              <w:fldChar w:fldCharType="separate"/>
            </w:r>
            <w:r w:rsidR="00784E37">
              <w:rPr>
                <w:noProof/>
                <w:webHidden/>
              </w:rPr>
              <w:t>110</w:t>
            </w:r>
            <w:r w:rsidR="009749D2">
              <w:rPr>
                <w:noProof/>
                <w:webHidden/>
              </w:rPr>
              <w:fldChar w:fldCharType="end"/>
            </w:r>
          </w:hyperlink>
        </w:p>
        <w:p w14:paraId="29435FDA" w14:textId="59459B2C" w:rsidR="009749D2" w:rsidRDefault="0092178C">
          <w:pPr>
            <w:pStyle w:val="27"/>
            <w:tabs>
              <w:tab w:val="right" w:leader="dot" w:pos="9345"/>
            </w:tabs>
            <w:rPr>
              <w:rFonts w:eastAsiaTheme="minorEastAsia"/>
              <w:noProof/>
              <w:lang w:eastAsia="ru-RU"/>
            </w:rPr>
          </w:pPr>
          <w:hyperlink w:anchor="_Toc171597558" w:history="1">
            <w:r w:rsidR="009749D2" w:rsidRPr="00487B7B">
              <w:rPr>
                <w:rStyle w:val="a7"/>
                <w:noProof/>
              </w:rPr>
              <w:t>ГЛАВА 12. ОБОСНОВАНИЕ ИНВЕСТИЦИЙ В СТРОИТЕЛЬСТВО, РЕКОНСТРУКЦИЮ, ТЕХНИЧЕСКОЕ ПЕРЕВООРУЖЕНИЕ И (ИЛИ) МОДЕРНИЗАЦИЮ</w:t>
            </w:r>
            <w:r w:rsidR="009749D2">
              <w:rPr>
                <w:noProof/>
                <w:webHidden/>
              </w:rPr>
              <w:tab/>
            </w:r>
            <w:r w:rsidR="009749D2">
              <w:rPr>
                <w:noProof/>
                <w:webHidden/>
              </w:rPr>
              <w:fldChar w:fldCharType="begin"/>
            </w:r>
            <w:r w:rsidR="009749D2">
              <w:rPr>
                <w:noProof/>
                <w:webHidden/>
              </w:rPr>
              <w:instrText xml:space="preserve"> PAGEREF _Toc171597558 \h </w:instrText>
            </w:r>
            <w:r w:rsidR="009749D2">
              <w:rPr>
                <w:noProof/>
                <w:webHidden/>
              </w:rPr>
            </w:r>
            <w:r w:rsidR="009749D2">
              <w:rPr>
                <w:noProof/>
                <w:webHidden/>
              </w:rPr>
              <w:fldChar w:fldCharType="separate"/>
            </w:r>
            <w:r w:rsidR="00784E37">
              <w:rPr>
                <w:noProof/>
                <w:webHidden/>
              </w:rPr>
              <w:t>110</w:t>
            </w:r>
            <w:r w:rsidR="009749D2">
              <w:rPr>
                <w:noProof/>
                <w:webHidden/>
              </w:rPr>
              <w:fldChar w:fldCharType="end"/>
            </w:r>
          </w:hyperlink>
        </w:p>
        <w:p w14:paraId="18C0EF50" w14:textId="7462ECF5" w:rsidR="009749D2" w:rsidRDefault="0092178C">
          <w:pPr>
            <w:pStyle w:val="27"/>
            <w:tabs>
              <w:tab w:val="right" w:leader="dot" w:pos="9345"/>
            </w:tabs>
            <w:rPr>
              <w:rFonts w:eastAsiaTheme="minorEastAsia"/>
              <w:noProof/>
              <w:lang w:eastAsia="ru-RU"/>
            </w:rPr>
          </w:pPr>
          <w:hyperlink w:anchor="_Toc171597559" w:history="1">
            <w:r w:rsidR="009749D2" w:rsidRPr="00487B7B">
              <w:rPr>
                <w:rStyle w:val="a7"/>
                <w:noProof/>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9749D2">
              <w:rPr>
                <w:noProof/>
                <w:webHidden/>
              </w:rPr>
              <w:tab/>
            </w:r>
            <w:r w:rsidR="009749D2">
              <w:rPr>
                <w:noProof/>
                <w:webHidden/>
              </w:rPr>
              <w:fldChar w:fldCharType="begin"/>
            </w:r>
            <w:r w:rsidR="009749D2">
              <w:rPr>
                <w:noProof/>
                <w:webHidden/>
              </w:rPr>
              <w:instrText xml:space="preserve"> PAGEREF _Toc171597559 \h </w:instrText>
            </w:r>
            <w:r w:rsidR="009749D2">
              <w:rPr>
                <w:noProof/>
                <w:webHidden/>
              </w:rPr>
            </w:r>
            <w:r w:rsidR="009749D2">
              <w:rPr>
                <w:noProof/>
                <w:webHidden/>
              </w:rPr>
              <w:fldChar w:fldCharType="separate"/>
            </w:r>
            <w:r w:rsidR="00784E37">
              <w:rPr>
                <w:noProof/>
                <w:webHidden/>
              </w:rPr>
              <w:t>110</w:t>
            </w:r>
            <w:r w:rsidR="009749D2">
              <w:rPr>
                <w:noProof/>
                <w:webHidden/>
              </w:rPr>
              <w:fldChar w:fldCharType="end"/>
            </w:r>
          </w:hyperlink>
        </w:p>
        <w:p w14:paraId="3CA97D9F" w14:textId="5C54FD11" w:rsidR="009749D2" w:rsidRDefault="0092178C">
          <w:pPr>
            <w:pStyle w:val="27"/>
            <w:tabs>
              <w:tab w:val="right" w:leader="dot" w:pos="9345"/>
            </w:tabs>
            <w:rPr>
              <w:rFonts w:eastAsiaTheme="minorEastAsia"/>
              <w:noProof/>
              <w:lang w:eastAsia="ru-RU"/>
            </w:rPr>
          </w:pPr>
          <w:hyperlink w:anchor="_Toc171597560" w:history="1">
            <w:r w:rsidR="009749D2" w:rsidRPr="00487B7B">
              <w:rPr>
                <w:rStyle w:val="a7"/>
                <w:noProof/>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9749D2">
              <w:rPr>
                <w:noProof/>
                <w:webHidden/>
              </w:rPr>
              <w:tab/>
            </w:r>
            <w:r w:rsidR="009749D2">
              <w:rPr>
                <w:noProof/>
                <w:webHidden/>
              </w:rPr>
              <w:fldChar w:fldCharType="begin"/>
            </w:r>
            <w:r w:rsidR="009749D2">
              <w:rPr>
                <w:noProof/>
                <w:webHidden/>
              </w:rPr>
              <w:instrText xml:space="preserve"> PAGEREF _Toc171597560 \h </w:instrText>
            </w:r>
            <w:r w:rsidR="009749D2">
              <w:rPr>
                <w:noProof/>
                <w:webHidden/>
              </w:rPr>
            </w:r>
            <w:r w:rsidR="009749D2">
              <w:rPr>
                <w:noProof/>
                <w:webHidden/>
              </w:rPr>
              <w:fldChar w:fldCharType="separate"/>
            </w:r>
            <w:r w:rsidR="00784E37">
              <w:rPr>
                <w:noProof/>
                <w:webHidden/>
              </w:rPr>
              <w:t>112</w:t>
            </w:r>
            <w:r w:rsidR="009749D2">
              <w:rPr>
                <w:noProof/>
                <w:webHidden/>
              </w:rPr>
              <w:fldChar w:fldCharType="end"/>
            </w:r>
          </w:hyperlink>
        </w:p>
        <w:p w14:paraId="4D450105" w14:textId="3BC2A1CE" w:rsidR="009749D2" w:rsidRDefault="0092178C">
          <w:pPr>
            <w:pStyle w:val="27"/>
            <w:tabs>
              <w:tab w:val="right" w:leader="dot" w:pos="9345"/>
            </w:tabs>
            <w:rPr>
              <w:rFonts w:eastAsiaTheme="minorEastAsia"/>
              <w:noProof/>
              <w:lang w:eastAsia="ru-RU"/>
            </w:rPr>
          </w:pPr>
          <w:hyperlink w:anchor="_Toc171597561" w:history="1">
            <w:r w:rsidR="009749D2" w:rsidRPr="00487B7B">
              <w:rPr>
                <w:rStyle w:val="a7"/>
                <w:noProof/>
              </w:rPr>
              <w:t>Часть 3. РАСЧЕТЫ ЭКОНОМИЧЕСКОЙ ЭФФЕКТИВНОСТИ ИНВЕСТИЦИЙ</w:t>
            </w:r>
            <w:r w:rsidR="009749D2">
              <w:rPr>
                <w:noProof/>
                <w:webHidden/>
              </w:rPr>
              <w:tab/>
            </w:r>
            <w:r w:rsidR="009749D2">
              <w:rPr>
                <w:noProof/>
                <w:webHidden/>
              </w:rPr>
              <w:fldChar w:fldCharType="begin"/>
            </w:r>
            <w:r w:rsidR="009749D2">
              <w:rPr>
                <w:noProof/>
                <w:webHidden/>
              </w:rPr>
              <w:instrText xml:space="preserve"> PAGEREF _Toc171597561 \h </w:instrText>
            </w:r>
            <w:r w:rsidR="009749D2">
              <w:rPr>
                <w:noProof/>
                <w:webHidden/>
              </w:rPr>
            </w:r>
            <w:r w:rsidR="009749D2">
              <w:rPr>
                <w:noProof/>
                <w:webHidden/>
              </w:rPr>
              <w:fldChar w:fldCharType="separate"/>
            </w:r>
            <w:r w:rsidR="00784E37">
              <w:rPr>
                <w:noProof/>
                <w:webHidden/>
              </w:rPr>
              <w:t>112</w:t>
            </w:r>
            <w:r w:rsidR="009749D2">
              <w:rPr>
                <w:noProof/>
                <w:webHidden/>
              </w:rPr>
              <w:fldChar w:fldCharType="end"/>
            </w:r>
          </w:hyperlink>
        </w:p>
        <w:p w14:paraId="6B4508DC" w14:textId="2FEF8316" w:rsidR="009749D2" w:rsidRDefault="0092178C">
          <w:pPr>
            <w:pStyle w:val="27"/>
            <w:tabs>
              <w:tab w:val="right" w:leader="dot" w:pos="9345"/>
            </w:tabs>
            <w:rPr>
              <w:rFonts w:eastAsiaTheme="minorEastAsia"/>
              <w:noProof/>
              <w:lang w:eastAsia="ru-RU"/>
            </w:rPr>
          </w:pPr>
          <w:hyperlink w:anchor="_Toc171597562" w:history="1">
            <w:r w:rsidR="009749D2" w:rsidRPr="00487B7B">
              <w:rPr>
                <w:rStyle w:val="a7"/>
                <w:noProof/>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9749D2">
              <w:rPr>
                <w:noProof/>
                <w:webHidden/>
              </w:rPr>
              <w:tab/>
            </w:r>
            <w:r w:rsidR="009749D2">
              <w:rPr>
                <w:noProof/>
                <w:webHidden/>
              </w:rPr>
              <w:fldChar w:fldCharType="begin"/>
            </w:r>
            <w:r w:rsidR="009749D2">
              <w:rPr>
                <w:noProof/>
                <w:webHidden/>
              </w:rPr>
              <w:instrText xml:space="preserve"> PAGEREF _Toc171597562 \h </w:instrText>
            </w:r>
            <w:r w:rsidR="009749D2">
              <w:rPr>
                <w:noProof/>
                <w:webHidden/>
              </w:rPr>
            </w:r>
            <w:r w:rsidR="009749D2">
              <w:rPr>
                <w:noProof/>
                <w:webHidden/>
              </w:rPr>
              <w:fldChar w:fldCharType="separate"/>
            </w:r>
            <w:r w:rsidR="00784E37">
              <w:rPr>
                <w:noProof/>
                <w:webHidden/>
              </w:rPr>
              <w:t>112</w:t>
            </w:r>
            <w:r w:rsidR="009749D2">
              <w:rPr>
                <w:noProof/>
                <w:webHidden/>
              </w:rPr>
              <w:fldChar w:fldCharType="end"/>
            </w:r>
          </w:hyperlink>
        </w:p>
        <w:p w14:paraId="5271DD47" w14:textId="06984839" w:rsidR="009749D2" w:rsidRDefault="0092178C">
          <w:pPr>
            <w:pStyle w:val="27"/>
            <w:tabs>
              <w:tab w:val="right" w:leader="dot" w:pos="9345"/>
            </w:tabs>
            <w:rPr>
              <w:rFonts w:eastAsiaTheme="minorEastAsia"/>
              <w:noProof/>
              <w:lang w:eastAsia="ru-RU"/>
            </w:rPr>
          </w:pPr>
          <w:hyperlink w:anchor="_Toc171597563" w:history="1">
            <w:r w:rsidR="009749D2" w:rsidRPr="00487B7B">
              <w:rPr>
                <w:rStyle w:val="a7"/>
                <w:noProof/>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9749D2">
              <w:rPr>
                <w:noProof/>
                <w:webHidden/>
              </w:rPr>
              <w:tab/>
            </w:r>
            <w:r w:rsidR="009749D2">
              <w:rPr>
                <w:noProof/>
                <w:webHidden/>
              </w:rPr>
              <w:fldChar w:fldCharType="begin"/>
            </w:r>
            <w:r w:rsidR="009749D2">
              <w:rPr>
                <w:noProof/>
                <w:webHidden/>
              </w:rPr>
              <w:instrText xml:space="preserve"> PAGEREF _Toc171597563 \h </w:instrText>
            </w:r>
            <w:r w:rsidR="009749D2">
              <w:rPr>
                <w:noProof/>
                <w:webHidden/>
              </w:rPr>
            </w:r>
            <w:r w:rsidR="009749D2">
              <w:rPr>
                <w:noProof/>
                <w:webHidden/>
              </w:rPr>
              <w:fldChar w:fldCharType="separate"/>
            </w:r>
            <w:r w:rsidR="00784E37">
              <w:rPr>
                <w:noProof/>
                <w:webHidden/>
              </w:rPr>
              <w:t>112</w:t>
            </w:r>
            <w:r w:rsidR="009749D2">
              <w:rPr>
                <w:noProof/>
                <w:webHidden/>
              </w:rPr>
              <w:fldChar w:fldCharType="end"/>
            </w:r>
          </w:hyperlink>
        </w:p>
        <w:p w14:paraId="7542C249" w14:textId="6B02D2E4" w:rsidR="009749D2" w:rsidRDefault="0092178C">
          <w:pPr>
            <w:pStyle w:val="27"/>
            <w:tabs>
              <w:tab w:val="right" w:leader="dot" w:pos="9345"/>
            </w:tabs>
            <w:rPr>
              <w:rFonts w:eastAsiaTheme="minorEastAsia"/>
              <w:noProof/>
              <w:lang w:eastAsia="ru-RU"/>
            </w:rPr>
          </w:pPr>
          <w:hyperlink w:anchor="_Toc171597564" w:history="1">
            <w:r w:rsidR="009749D2" w:rsidRPr="00487B7B">
              <w:rPr>
                <w:rStyle w:val="a7"/>
                <w:noProof/>
              </w:rPr>
              <w:t>ГЛАВА 13.  ИНДИКАТОРЫ РАЗВИТИЯ СИСТЕМ  ТЕПЛОСНАБЖЕНИЯ ПОСЕЛЕНИЯ, ГОРОДСКОГО ОКРУГА</w:t>
            </w:r>
            <w:r w:rsidR="009749D2">
              <w:rPr>
                <w:noProof/>
                <w:webHidden/>
              </w:rPr>
              <w:tab/>
            </w:r>
            <w:r w:rsidR="009749D2">
              <w:rPr>
                <w:noProof/>
                <w:webHidden/>
              </w:rPr>
              <w:fldChar w:fldCharType="begin"/>
            </w:r>
            <w:r w:rsidR="009749D2">
              <w:rPr>
                <w:noProof/>
                <w:webHidden/>
              </w:rPr>
              <w:instrText xml:space="preserve"> PAGEREF _Toc171597564 \h </w:instrText>
            </w:r>
            <w:r w:rsidR="009749D2">
              <w:rPr>
                <w:noProof/>
                <w:webHidden/>
              </w:rPr>
            </w:r>
            <w:r w:rsidR="009749D2">
              <w:rPr>
                <w:noProof/>
                <w:webHidden/>
              </w:rPr>
              <w:fldChar w:fldCharType="separate"/>
            </w:r>
            <w:r w:rsidR="00784E37">
              <w:rPr>
                <w:noProof/>
                <w:webHidden/>
              </w:rPr>
              <w:t>113</w:t>
            </w:r>
            <w:r w:rsidR="009749D2">
              <w:rPr>
                <w:noProof/>
                <w:webHidden/>
              </w:rPr>
              <w:fldChar w:fldCharType="end"/>
            </w:r>
          </w:hyperlink>
        </w:p>
        <w:p w14:paraId="1D244E07" w14:textId="426C35E5" w:rsidR="009749D2" w:rsidRDefault="0092178C">
          <w:pPr>
            <w:pStyle w:val="27"/>
            <w:tabs>
              <w:tab w:val="right" w:leader="dot" w:pos="9345"/>
            </w:tabs>
            <w:rPr>
              <w:rFonts w:eastAsiaTheme="minorEastAsia"/>
              <w:noProof/>
              <w:lang w:eastAsia="ru-RU"/>
            </w:rPr>
          </w:pPr>
          <w:hyperlink w:anchor="_Toc171597565" w:history="1">
            <w:r w:rsidR="009749D2" w:rsidRPr="00487B7B">
              <w:rPr>
                <w:rStyle w:val="a7"/>
                <w:noProof/>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9749D2">
              <w:rPr>
                <w:noProof/>
                <w:webHidden/>
              </w:rPr>
              <w:tab/>
            </w:r>
            <w:r w:rsidR="009749D2">
              <w:rPr>
                <w:noProof/>
                <w:webHidden/>
              </w:rPr>
              <w:fldChar w:fldCharType="begin"/>
            </w:r>
            <w:r w:rsidR="009749D2">
              <w:rPr>
                <w:noProof/>
                <w:webHidden/>
              </w:rPr>
              <w:instrText xml:space="preserve"> PAGEREF _Toc171597565 \h </w:instrText>
            </w:r>
            <w:r w:rsidR="009749D2">
              <w:rPr>
                <w:noProof/>
                <w:webHidden/>
              </w:rPr>
            </w:r>
            <w:r w:rsidR="009749D2">
              <w:rPr>
                <w:noProof/>
                <w:webHidden/>
              </w:rPr>
              <w:fldChar w:fldCharType="separate"/>
            </w:r>
            <w:r w:rsidR="00784E37">
              <w:rPr>
                <w:noProof/>
                <w:webHidden/>
              </w:rPr>
              <w:t>118</w:t>
            </w:r>
            <w:r w:rsidR="009749D2">
              <w:rPr>
                <w:noProof/>
                <w:webHidden/>
              </w:rPr>
              <w:fldChar w:fldCharType="end"/>
            </w:r>
          </w:hyperlink>
        </w:p>
        <w:p w14:paraId="14D21E6A" w14:textId="0F646F32" w:rsidR="009749D2" w:rsidRDefault="0092178C">
          <w:pPr>
            <w:pStyle w:val="27"/>
            <w:tabs>
              <w:tab w:val="right" w:leader="dot" w:pos="9345"/>
            </w:tabs>
            <w:rPr>
              <w:rFonts w:eastAsiaTheme="minorEastAsia"/>
              <w:noProof/>
              <w:lang w:eastAsia="ru-RU"/>
            </w:rPr>
          </w:pPr>
          <w:hyperlink w:anchor="_Toc171597566" w:history="1">
            <w:r w:rsidR="009749D2" w:rsidRPr="00487B7B">
              <w:rPr>
                <w:rStyle w:val="a7"/>
                <w:noProof/>
              </w:rPr>
              <w:t>ГЛАВА 14. ЦЕНОВЫЕ (ТАРИФНЫЕ) ПОСЛЕДСТВИЯ</w:t>
            </w:r>
            <w:r w:rsidR="009749D2">
              <w:rPr>
                <w:noProof/>
                <w:webHidden/>
              </w:rPr>
              <w:tab/>
            </w:r>
            <w:r w:rsidR="009749D2">
              <w:rPr>
                <w:noProof/>
                <w:webHidden/>
              </w:rPr>
              <w:fldChar w:fldCharType="begin"/>
            </w:r>
            <w:r w:rsidR="009749D2">
              <w:rPr>
                <w:noProof/>
                <w:webHidden/>
              </w:rPr>
              <w:instrText xml:space="preserve"> PAGEREF _Toc171597566 \h </w:instrText>
            </w:r>
            <w:r w:rsidR="009749D2">
              <w:rPr>
                <w:noProof/>
                <w:webHidden/>
              </w:rPr>
            </w:r>
            <w:r w:rsidR="009749D2">
              <w:rPr>
                <w:noProof/>
                <w:webHidden/>
              </w:rPr>
              <w:fldChar w:fldCharType="separate"/>
            </w:r>
            <w:r w:rsidR="00784E37">
              <w:rPr>
                <w:noProof/>
                <w:webHidden/>
              </w:rPr>
              <w:t>119</w:t>
            </w:r>
            <w:r w:rsidR="009749D2">
              <w:rPr>
                <w:noProof/>
                <w:webHidden/>
              </w:rPr>
              <w:fldChar w:fldCharType="end"/>
            </w:r>
          </w:hyperlink>
        </w:p>
        <w:p w14:paraId="5BE58101" w14:textId="7E4A30D7" w:rsidR="009749D2" w:rsidRDefault="0092178C">
          <w:pPr>
            <w:pStyle w:val="27"/>
            <w:tabs>
              <w:tab w:val="right" w:leader="dot" w:pos="9345"/>
            </w:tabs>
            <w:rPr>
              <w:rFonts w:eastAsiaTheme="minorEastAsia"/>
              <w:noProof/>
              <w:lang w:eastAsia="ru-RU"/>
            </w:rPr>
          </w:pPr>
          <w:hyperlink w:anchor="_Toc171597567" w:history="1">
            <w:r w:rsidR="009749D2" w:rsidRPr="00487B7B">
              <w:rPr>
                <w:rStyle w:val="a7"/>
                <w:noProof/>
              </w:rPr>
              <w:t>Часть 1. ТАРИФНО-БАЛАНСОВЫЕ РАСЧЕТНЫЕ МОДЕЛИ ТЕПЛОСНАБЖЕНИЯ ПОТРЕБИТЕЛЕЙ ПО КАЖДОЙ СИСТЕМЕ ТЕПЛОСНАБЖЕНИЯ</w:t>
            </w:r>
            <w:r w:rsidR="009749D2">
              <w:rPr>
                <w:noProof/>
                <w:webHidden/>
              </w:rPr>
              <w:tab/>
            </w:r>
            <w:r w:rsidR="009749D2">
              <w:rPr>
                <w:noProof/>
                <w:webHidden/>
              </w:rPr>
              <w:fldChar w:fldCharType="begin"/>
            </w:r>
            <w:r w:rsidR="009749D2">
              <w:rPr>
                <w:noProof/>
                <w:webHidden/>
              </w:rPr>
              <w:instrText xml:space="preserve"> PAGEREF _Toc171597567 \h </w:instrText>
            </w:r>
            <w:r w:rsidR="009749D2">
              <w:rPr>
                <w:noProof/>
                <w:webHidden/>
              </w:rPr>
            </w:r>
            <w:r w:rsidR="009749D2">
              <w:rPr>
                <w:noProof/>
                <w:webHidden/>
              </w:rPr>
              <w:fldChar w:fldCharType="separate"/>
            </w:r>
            <w:r w:rsidR="00784E37">
              <w:rPr>
                <w:noProof/>
                <w:webHidden/>
              </w:rPr>
              <w:t>119</w:t>
            </w:r>
            <w:r w:rsidR="009749D2">
              <w:rPr>
                <w:noProof/>
                <w:webHidden/>
              </w:rPr>
              <w:fldChar w:fldCharType="end"/>
            </w:r>
          </w:hyperlink>
        </w:p>
        <w:p w14:paraId="0E92DB8F" w14:textId="6E8E5021" w:rsidR="009749D2" w:rsidRDefault="0092178C">
          <w:pPr>
            <w:pStyle w:val="27"/>
            <w:tabs>
              <w:tab w:val="right" w:leader="dot" w:pos="9345"/>
            </w:tabs>
            <w:rPr>
              <w:rFonts w:eastAsiaTheme="minorEastAsia"/>
              <w:noProof/>
              <w:lang w:eastAsia="ru-RU"/>
            </w:rPr>
          </w:pPr>
          <w:hyperlink w:anchor="_Toc171597568" w:history="1">
            <w:r w:rsidR="009749D2" w:rsidRPr="00487B7B">
              <w:rPr>
                <w:rStyle w:val="a7"/>
                <w:noProof/>
              </w:rPr>
              <w:t>Часть 2. ТАРИФНО-БАЛАНСОВЫЕ РАСЧЕТНЫЕ МОДЕЛИ ТЕПЛОСНАБЖЕНИЯ ПОТРЕБИТЕЛЕЙ ПО КАЖДОЙ ЕДИНОЙ ТЕПЛОСНАБЖАЮЩЕЙ ОРГАНИЗАЦИИ</w:t>
            </w:r>
            <w:r w:rsidR="009749D2">
              <w:rPr>
                <w:noProof/>
                <w:webHidden/>
              </w:rPr>
              <w:tab/>
            </w:r>
            <w:r w:rsidR="009749D2">
              <w:rPr>
                <w:noProof/>
                <w:webHidden/>
              </w:rPr>
              <w:fldChar w:fldCharType="begin"/>
            </w:r>
            <w:r w:rsidR="009749D2">
              <w:rPr>
                <w:noProof/>
                <w:webHidden/>
              </w:rPr>
              <w:instrText xml:space="preserve"> PAGEREF _Toc171597568 \h </w:instrText>
            </w:r>
            <w:r w:rsidR="009749D2">
              <w:rPr>
                <w:noProof/>
                <w:webHidden/>
              </w:rPr>
            </w:r>
            <w:r w:rsidR="009749D2">
              <w:rPr>
                <w:noProof/>
                <w:webHidden/>
              </w:rPr>
              <w:fldChar w:fldCharType="separate"/>
            </w:r>
            <w:r w:rsidR="00784E37">
              <w:rPr>
                <w:noProof/>
                <w:webHidden/>
              </w:rPr>
              <w:t>119</w:t>
            </w:r>
            <w:r w:rsidR="009749D2">
              <w:rPr>
                <w:noProof/>
                <w:webHidden/>
              </w:rPr>
              <w:fldChar w:fldCharType="end"/>
            </w:r>
          </w:hyperlink>
        </w:p>
        <w:p w14:paraId="32FDA869" w14:textId="297FE17B" w:rsidR="009749D2" w:rsidRDefault="0092178C">
          <w:pPr>
            <w:pStyle w:val="27"/>
            <w:tabs>
              <w:tab w:val="right" w:leader="dot" w:pos="9345"/>
            </w:tabs>
            <w:rPr>
              <w:rFonts w:eastAsiaTheme="minorEastAsia"/>
              <w:noProof/>
              <w:lang w:eastAsia="ru-RU"/>
            </w:rPr>
          </w:pPr>
          <w:hyperlink w:anchor="_Toc171597569" w:history="1">
            <w:r w:rsidR="009749D2" w:rsidRPr="00487B7B">
              <w:rPr>
                <w:rStyle w:val="a7"/>
                <w:noProof/>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9749D2">
              <w:rPr>
                <w:noProof/>
                <w:webHidden/>
              </w:rPr>
              <w:tab/>
            </w:r>
            <w:r w:rsidR="009749D2">
              <w:rPr>
                <w:noProof/>
                <w:webHidden/>
              </w:rPr>
              <w:fldChar w:fldCharType="begin"/>
            </w:r>
            <w:r w:rsidR="009749D2">
              <w:rPr>
                <w:noProof/>
                <w:webHidden/>
              </w:rPr>
              <w:instrText xml:space="preserve"> PAGEREF _Toc171597569 \h </w:instrText>
            </w:r>
            <w:r w:rsidR="009749D2">
              <w:rPr>
                <w:noProof/>
                <w:webHidden/>
              </w:rPr>
            </w:r>
            <w:r w:rsidR="009749D2">
              <w:rPr>
                <w:noProof/>
                <w:webHidden/>
              </w:rPr>
              <w:fldChar w:fldCharType="separate"/>
            </w:r>
            <w:r w:rsidR="00784E37">
              <w:rPr>
                <w:noProof/>
                <w:webHidden/>
              </w:rPr>
              <w:t>119</w:t>
            </w:r>
            <w:r w:rsidR="009749D2">
              <w:rPr>
                <w:noProof/>
                <w:webHidden/>
              </w:rPr>
              <w:fldChar w:fldCharType="end"/>
            </w:r>
          </w:hyperlink>
        </w:p>
        <w:p w14:paraId="4832851B" w14:textId="748AFBB0" w:rsidR="009749D2" w:rsidRDefault="0092178C">
          <w:pPr>
            <w:pStyle w:val="27"/>
            <w:tabs>
              <w:tab w:val="right" w:leader="dot" w:pos="9345"/>
            </w:tabs>
            <w:rPr>
              <w:rFonts w:eastAsiaTheme="minorEastAsia"/>
              <w:noProof/>
              <w:lang w:eastAsia="ru-RU"/>
            </w:rPr>
          </w:pPr>
          <w:hyperlink w:anchor="_Toc171597570" w:history="1">
            <w:r w:rsidR="009749D2" w:rsidRPr="00487B7B">
              <w:rPr>
                <w:rStyle w:val="a7"/>
                <w:noProof/>
              </w:rPr>
              <w:t>Часть 4. ОПИСАНИЕ ИЗМЕНЕНИЙ (ФАКТИЧЕСКИХ ДАННЫХ) В ОЦЕНКЕ ЦЕНОВЫХ (ТАРИФНЫХ) ПОСЛЕДСТВИЙ РЕАЛИЗАЦИИ ПРОЕКТОВ СХЕМЫ ТЕПЛОСНАБЖЕНИЯ</w:t>
            </w:r>
            <w:r w:rsidR="009749D2">
              <w:rPr>
                <w:noProof/>
                <w:webHidden/>
              </w:rPr>
              <w:tab/>
            </w:r>
            <w:r w:rsidR="009749D2">
              <w:rPr>
                <w:noProof/>
                <w:webHidden/>
              </w:rPr>
              <w:fldChar w:fldCharType="begin"/>
            </w:r>
            <w:r w:rsidR="009749D2">
              <w:rPr>
                <w:noProof/>
                <w:webHidden/>
              </w:rPr>
              <w:instrText xml:space="preserve"> PAGEREF _Toc171597570 \h </w:instrText>
            </w:r>
            <w:r w:rsidR="009749D2">
              <w:rPr>
                <w:noProof/>
                <w:webHidden/>
              </w:rPr>
            </w:r>
            <w:r w:rsidR="009749D2">
              <w:rPr>
                <w:noProof/>
                <w:webHidden/>
              </w:rPr>
              <w:fldChar w:fldCharType="separate"/>
            </w:r>
            <w:r w:rsidR="00784E37">
              <w:rPr>
                <w:noProof/>
                <w:webHidden/>
              </w:rPr>
              <w:t>121</w:t>
            </w:r>
            <w:r w:rsidR="009749D2">
              <w:rPr>
                <w:noProof/>
                <w:webHidden/>
              </w:rPr>
              <w:fldChar w:fldCharType="end"/>
            </w:r>
          </w:hyperlink>
        </w:p>
        <w:p w14:paraId="55294927" w14:textId="330DFE3E" w:rsidR="009749D2" w:rsidRDefault="0092178C">
          <w:pPr>
            <w:pStyle w:val="27"/>
            <w:tabs>
              <w:tab w:val="right" w:leader="dot" w:pos="9345"/>
            </w:tabs>
            <w:rPr>
              <w:rFonts w:eastAsiaTheme="minorEastAsia"/>
              <w:noProof/>
              <w:lang w:eastAsia="ru-RU"/>
            </w:rPr>
          </w:pPr>
          <w:hyperlink w:anchor="_Toc171597571" w:history="1">
            <w:r w:rsidR="009749D2" w:rsidRPr="00487B7B">
              <w:rPr>
                <w:rStyle w:val="a7"/>
                <w:noProof/>
              </w:rPr>
              <w:t>ГЛАВА 15. РЕЕСТР ЕДИНЫХ ТЕПЛОСНАБЖАЮЩИХ ОРГАНИЗАЦИЙ</w:t>
            </w:r>
            <w:r w:rsidR="009749D2">
              <w:rPr>
                <w:noProof/>
                <w:webHidden/>
              </w:rPr>
              <w:tab/>
            </w:r>
            <w:r w:rsidR="009749D2">
              <w:rPr>
                <w:noProof/>
                <w:webHidden/>
              </w:rPr>
              <w:fldChar w:fldCharType="begin"/>
            </w:r>
            <w:r w:rsidR="009749D2">
              <w:rPr>
                <w:noProof/>
                <w:webHidden/>
              </w:rPr>
              <w:instrText xml:space="preserve"> PAGEREF _Toc171597571 \h </w:instrText>
            </w:r>
            <w:r w:rsidR="009749D2">
              <w:rPr>
                <w:noProof/>
                <w:webHidden/>
              </w:rPr>
            </w:r>
            <w:r w:rsidR="009749D2">
              <w:rPr>
                <w:noProof/>
                <w:webHidden/>
              </w:rPr>
              <w:fldChar w:fldCharType="separate"/>
            </w:r>
            <w:r w:rsidR="00784E37">
              <w:rPr>
                <w:noProof/>
                <w:webHidden/>
              </w:rPr>
              <w:t>121</w:t>
            </w:r>
            <w:r w:rsidR="009749D2">
              <w:rPr>
                <w:noProof/>
                <w:webHidden/>
              </w:rPr>
              <w:fldChar w:fldCharType="end"/>
            </w:r>
          </w:hyperlink>
        </w:p>
        <w:p w14:paraId="2BE85009" w14:textId="24B6095A" w:rsidR="009749D2" w:rsidRDefault="0092178C">
          <w:pPr>
            <w:pStyle w:val="27"/>
            <w:tabs>
              <w:tab w:val="right" w:leader="dot" w:pos="9345"/>
            </w:tabs>
            <w:rPr>
              <w:rFonts w:eastAsiaTheme="minorEastAsia"/>
              <w:noProof/>
              <w:lang w:eastAsia="ru-RU"/>
            </w:rPr>
          </w:pPr>
          <w:hyperlink w:anchor="_Toc171597572" w:history="1">
            <w:r w:rsidR="009749D2" w:rsidRPr="00487B7B">
              <w:rPr>
                <w:rStyle w:val="a7"/>
                <w:noProof/>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9749D2">
              <w:rPr>
                <w:noProof/>
                <w:webHidden/>
              </w:rPr>
              <w:tab/>
            </w:r>
            <w:r w:rsidR="009749D2">
              <w:rPr>
                <w:noProof/>
                <w:webHidden/>
              </w:rPr>
              <w:fldChar w:fldCharType="begin"/>
            </w:r>
            <w:r w:rsidR="009749D2">
              <w:rPr>
                <w:noProof/>
                <w:webHidden/>
              </w:rPr>
              <w:instrText xml:space="preserve"> PAGEREF _Toc171597572 \h </w:instrText>
            </w:r>
            <w:r w:rsidR="009749D2">
              <w:rPr>
                <w:noProof/>
                <w:webHidden/>
              </w:rPr>
            </w:r>
            <w:r w:rsidR="009749D2">
              <w:rPr>
                <w:noProof/>
                <w:webHidden/>
              </w:rPr>
              <w:fldChar w:fldCharType="separate"/>
            </w:r>
            <w:r w:rsidR="00784E37">
              <w:rPr>
                <w:noProof/>
                <w:webHidden/>
              </w:rPr>
              <w:t>121</w:t>
            </w:r>
            <w:r w:rsidR="009749D2">
              <w:rPr>
                <w:noProof/>
                <w:webHidden/>
              </w:rPr>
              <w:fldChar w:fldCharType="end"/>
            </w:r>
          </w:hyperlink>
        </w:p>
        <w:p w14:paraId="0A532E35" w14:textId="47F22C01" w:rsidR="009749D2" w:rsidRDefault="0092178C">
          <w:pPr>
            <w:pStyle w:val="27"/>
            <w:tabs>
              <w:tab w:val="right" w:leader="dot" w:pos="9345"/>
            </w:tabs>
            <w:rPr>
              <w:rFonts w:eastAsiaTheme="minorEastAsia"/>
              <w:noProof/>
              <w:lang w:eastAsia="ru-RU"/>
            </w:rPr>
          </w:pPr>
          <w:hyperlink w:anchor="_Toc171597573" w:history="1">
            <w:r w:rsidR="009749D2" w:rsidRPr="00487B7B">
              <w:rPr>
                <w:rStyle w:val="a7"/>
                <w:noProof/>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9749D2">
              <w:rPr>
                <w:noProof/>
                <w:webHidden/>
              </w:rPr>
              <w:tab/>
            </w:r>
            <w:r w:rsidR="009749D2">
              <w:rPr>
                <w:noProof/>
                <w:webHidden/>
              </w:rPr>
              <w:fldChar w:fldCharType="begin"/>
            </w:r>
            <w:r w:rsidR="009749D2">
              <w:rPr>
                <w:noProof/>
                <w:webHidden/>
              </w:rPr>
              <w:instrText xml:space="preserve"> PAGEREF _Toc171597573 \h </w:instrText>
            </w:r>
            <w:r w:rsidR="009749D2">
              <w:rPr>
                <w:noProof/>
                <w:webHidden/>
              </w:rPr>
            </w:r>
            <w:r w:rsidR="009749D2">
              <w:rPr>
                <w:noProof/>
                <w:webHidden/>
              </w:rPr>
              <w:fldChar w:fldCharType="separate"/>
            </w:r>
            <w:r w:rsidR="00784E37">
              <w:rPr>
                <w:noProof/>
                <w:webHidden/>
              </w:rPr>
              <w:t>121</w:t>
            </w:r>
            <w:r w:rsidR="009749D2">
              <w:rPr>
                <w:noProof/>
                <w:webHidden/>
              </w:rPr>
              <w:fldChar w:fldCharType="end"/>
            </w:r>
          </w:hyperlink>
        </w:p>
        <w:p w14:paraId="34205EED" w14:textId="7B7C0562" w:rsidR="009749D2" w:rsidRDefault="0092178C">
          <w:pPr>
            <w:pStyle w:val="27"/>
            <w:tabs>
              <w:tab w:val="right" w:leader="dot" w:pos="9345"/>
            </w:tabs>
            <w:rPr>
              <w:rFonts w:eastAsiaTheme="minorEastAsia"/>
              <w:noProof/>
              <w:lang w:eastAsia="ru-RU"/>
            </w:rPr>
          </w:pPr>
          <w:hyperlink w:anchor="_Toc171597574" w:history="1">
            <w:r w:rsidR="009749D2" w:rsidRPr="00487B7B">
              <w:rPr>
                <w:rStyle w:val="a7"/>
                <w:noProof/>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sidR="009749D2">
              <w:rPr>
                <w:noProof/>
                <w:webHidden/>
              </w:rPr>
              <w:tab/>
            </w:r>
            <w:r w:rsidR="009749D2">
              <w:rPr>
                <w:noProof/>
                <w:webHidden/>
              </w:rPr>
              <w:fldChar w:fldCharType="begin"/>
            </w:r>
            <w:r w:rsidR="009749D2">
              <w:rPr>
                <w:noProof/>
                <w:webHidden/>
              </w:rPr>
              <w:instrText xml:space="preserve"> PAGEREF _Toc171597574 \h </w:instrText>
            </w:r>
            <w:r w:rsidR="009749D2">
              <w:rPr>
                <w:noProof/>
                <w:webHidden/>
              </w:rPr>
            </w:r>
            <w:r w:rsidR="009749D2">
              <w:rPr>
                <w:noProof/>
                <w:webHidden/>
              </w:rPr>
              <w:fldChar w:fldCharType="separate"/>
            </w:r>
            <w:r w:rsidR="00784E37">
              <w:rPr>
                <w:noProof/>
                <w:webHidden/>
              </w:rPr>
              <w:t>123</w:t>
            </w:r>
            <w:r w:rsidR="009749D2">
              <w:rPr>
                <w:noProof/>
                <w:webHidden/>
              </w:rPr>
              <w:fldChar w:fldCharType="end"/>
            </w:r>
          </w:hyperlink>
        </w:p>
        <w:p w14:paraId="58E6825D" w14:textId="4DF1FFD8" w:rsidR="009749D2" w:rsidRDefault="0092178C">
          <w:pPr>
            <w:pStyle w:val="27"/>
            <w:tabs>
              <w:tab w:val="right" w:leader="dot" w:pos="9345"/>
            </w:tabs>
            <w:rPr>
              <w:rFonts w:eastAsiaTheme="minorEastAsia"/>
              <w:noProof/>
              <w:lang w:eastAsia="ru-RU"/>
            </w:rPr>
          </w:pPr>
          <w:hyperlink w:anchor="_Toc171597575" w:history="1">
            <w:r w:rsidR="009749D2" w:rsidRPr="00487B7B">
              <w:rPr>
                <w:rStyle w:val="a7"/>
                <w:noProof/>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9749D2">
              <w:rPr>
                <w:noProof/>
                <w:webHidden/>
              </w:rPr>
              <w:tab/>
            </w:r>
            <w:r w:rsidR="009749D2">
              <w:rPr>
                <w:noProof/>
                <w:webHidden/>
              </w:rPr>
              <w:fldChar w:fldCharType="begin"/>
            </w:r>
            <w:r w:rsidR="009749D2">
              <w:rPr>
                <w:noProof/>
                <w:webHidden/>
              </w:rPr>
              <w:instrText xml:space="preserve"> PAGEREF _Toc171597575 \h </w:instrText>
            </w:r>
            <w:r w:rsidR="009749D2">
              <w:rPr>
                <w:noProof/>
                <w:webHidden/>
              </w:rPr>
            </w:r>
            <w:r w:rsidR="009749D2">
              <w:rPr>
                <w:noProof/>
                <w:webHidden/>
              </w:rPr>
              <w:fldChar w:fldCharType="separate"/>
            </w:r>
            <w:r w:rsidR="00784E37">
              <w:rPr>
                <w:noProof/>
                <w:webHidden/>
              </w:rPr>
              <w:t>126</w:t>
            </w:r>
            <w:r w:rsidR="009749D2">
              <w:rPr>
                <w:noProof/>
                <w:webHidden/>
              </w:rPr>
              <w:fldChar w:fldCharType="end"/>
            </w:r>
          </w:hyperlink>
        </w:p>
        <w:p w14:paraId="1E240294" w14:textId="4D372196" w:rsidR="009749D2" w:rsidRDefault="0092178C">
          <w:pPr>
            <w:pStyle w:val="27"/>
            <w:tabs>
              <w:tab w:val="right" w:leader="dot" w:pos="9345"/>
            </w:tabs>
            <w:rPr>
              <w:rFonts w:eastAsiaTheme="minorEastAsia"/>
              <w:noProof/>
              <w:lang w:eastAsia="ru-RU"/>
            </w:rPr>
          </w:pPr>
          <w:hyperlink w:anchor="_Toc171597576" w:history="1">
            <w:r w:rsidR="009749D2" w:rsidRPr="00487B7B">
              <w:rPr>
                <w:rStyle w:val="a7"/>
                <w:noProof/>
              </w:rPr>
              <w:t>Часть 5. ОПИСАНИЕ ГРАНИЦ ЗОН ДЕЯТЕЛЬНОСТИ ЕДИНОЙ ТЕПЛОСНАБЖАЮЩЕЙ ОРГАНИЗАЦИИ (ОРГАНИЗАЦИЙ)</w:t>
            </w:r>
            <w:r w:rsidR="009749D2">
              <w:rPr>
                <w:noProof/>
                <w:webHidden/>
              </w:rPr>
              <w:tab/>
            </w:r>
            <w:r w:rsidR="009749D2">
              <w:rPr>
                <w:noProof/>
                <w:webHidden/>
              </w:rPr>
              <w:fldChar w:fldCharType="begin"/>
            </w:r>
            <w:r w:rsidR="009749D2">
              <w:rPr>
                <w:noProof/>
                <w:webHidden/>
              </w:rPr>
              <w:instrText xml:space="preserve"> PAGEREF _Toc171597576 \h </w:instrText>
            </w:r>
            <w:r w:rsidR="009749D2">
              <w:rPr>
                <w:noProof/>
                <w:webHidden/>
              </w:rPr>
            </w:r>
            <w:r w:rsidR="009749D2">
              <w:rPr>
                <w:noProof/>
                <w:webHidden/>
              </w:rPr>
              <w:fldChar w:fldCharType="separate"/>
            </w:r>
            <w:r w:rsidR="00784E37">
              <w:rPr>
                <w:noProof/>
                <w:webHidden/>
              </w:rPr>
              <w:t>126</w:t>
            </w:r>
            <w:r w:rsidR="009749D2">
              <w:rPr>
                <w:noProof/>
                <w:webHidden/>
              </w:rPr>
              <w:fldChar w:fldCharType="end"/>
            </w:r>
          </w:hyperlink>
        </w:p>
        <w:p w14:paraId="6683A49B" w14:textId="2AC77C20" w:rsidR="009749D2" w:rsidRDefault="0092178C">
          <w:pPr>
            <w:pStyle w:val="27"/>
            <w:tabs>
              <w:tab w:val="right" w:leader="dot" w:pos="9345"/>
            </w:tabs>
            <w:rPr>
              <w:rFonts w:eastAsiaTheme="minorEastAsia"/>
              <w:noProof/>
              <w:lang w:eastAsia="ru-RU"/>
            </w:rPr>
          </w:pPr>
          <w:hyperlink w:anchor="_Toc171597577" w:history="1">
            <w:r w:rsidR="009749D2" w:rsidRPr="00487B7B">
              <w:rPr>
                <w:rStyle w:val="a7"/>
                <w:noProof/>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9749D2">
              <w:rPr>
                <w:noProof/>
                <w:webHidden/>
              </w:rPr>
              <w:tab/>
            </w:r>
            <w:r w:rsidR="009749D2">
              <w:rPr>
                <w:noProof/>
                <w:webHidden/>
              </w:rPr>
              <w:fldChar w:fldCharType="begin"/>
            </w:r>
            <w:r w:rsidR="009749D2">
              <w:rPr>
                <w:noProof/>
                <w:webHidden/>
              </w:rPr>
              <w:instrText xml:space="preserve"> PAGEREF _Toc171597577 \h </w:instrText>
            </w:r>
            <w:r w:rsidR="009749D2">
              <w:rPr>
                <w:noProof/>
                <w:webHidden/>
              </w:rPr>
            </w:r>
            <w:r w:rsidR="009749D2">
              <w:rPr>
                <w:noProof/>
                <w:webHidden/>
              </w:rPr>
              <w:fldChar w:fldCharType="separate"/>
            </w:r>
            <w:r w:rsidR="00784E37">
              <w:rPr>
                <w:noProof/>
                <w:webHidden/>
              </w:rPr>
              <w:t>126</w:t>
            </w:r>
            <w:r w:rsidR="009749D2">
              <w:rPr>
                <w:noProof/>
                <w:webHidden/>
              </w:rPr>
              <w:fldChar w:fldCharType="end"/>
            </w:r>
          </w:hyperlink>
        </w:p>
        <w:p w14:paraId="634EBB07" w14:textId="6F885B88" w:rsidR="009749D2" w:rsidRDefault="0092178C">
          <w:pPr>
            <w:pStyle w:val="27"/>
            <w:tabs>
              <w:tab w:val="right" w:leader="dot" w:pos="9345"/>
            </w:tabs>
            <w:rPr>
              <w:rFonts w:eastAsiaTheme="minorEastAsia"/>
              <w:noProof/>
              <w:lang w:eastAsia="ru-RU"/>
            </w:rPr>
          </w:pPr>
          <w:hyperlink w:anchor="_Toc171597578" w:history="1">
            <w:r w:rsidR="009749D2" w:rsidRPr="00487B7B">
              <w:rPr>
                <w:rStyle w:val="a7"/>
                <w:noProof/>
              </w:rPr>
              <w:t>ГЛАВА 16. РЕЕСТР МЕРОПРИЯТИЙ СХЕМЫ ТЕПЛОСНАБЖЕНИЯ</w:t>
            </w:r>
            <w:r w:rsidR="009749D2">
              <w:rPr>
                <w:noProof/>
                <w:webHidden/>
              </w:rPr>
              <w:tab/>
            </w:r>
            <w:r w:rsidR="009749D2">
              <w:rPr>
                <w:noProof/>
                <w:webHidden/>
              </w:rPr>
              <w:fldChar w:fldCharType="begin"/>
            </w:r>
            <w:r w:rsidR="009749D2">
              <w:rPr>
                <w:noProof/>
                <w:webHidden/>
              </w:rPr>
              <w:instrText xml:space="preserve"> PAGEREF _Toc171597578 \h </w:instrText>
            </w:r>
            <w:r w:rsidR="009749D2">
              <w:rPr>
                <w:noProof/>
                <w:webHidden/>
              </w:rPr>
            </w:r>
            <w:r w:rsidR="009749D2">
              <w:rPr>
                <w:noProof/>
                <w:webHidden/>
              </w:rPr>
              <w:fldChar w:fldCharType="separate"/>
            </w:r>
            <w:r w:rsidR="00784E37">
              <w:rPr>
                <w:noProof/>
                <w:webHidden/>
              </w:rPr>
              <w:t>127</w:t>
            </w:r>
            <w:r w:rsidR="009749D2">
              <w:rPr>
                <w:noProof/>
                <w:webHidden/>
              </w:rPr>
              <w:fldChar w:fldCharType="end"/>
            </w:r>
          </w:hyperlink>
        </w:p>
        <w:p w14:paraId="5E69EAE3" w14:textId="09092F1D" w:rsidR="009749D2" w:rsidRDefault="0092178C">
          <w:pPr>
            <w:pStyle w:val="27"/>
            <w:tabs>
              <w:tab w:val="right" w:leader="dot" w:pos="9345"/>
            </w:tabs>
            <w:rPr>
              <w:rFonts w:eastAsiaTheme="minorEastAsia"/>
              <w:noProof/>
              <w:lang w:eastAsia="ru-RU"/>
            </w:rPr>
          </w:pPr>
          <w:hyperlink w:anchor="_Toc171597579" w:history="1">
            <w:r w:rsidR="009749D2" w:rsidRPr="00487B7B">
              <w:rPr>
                <w:rStyle w:val="a7"/>
                <w:noProof/>
              </w:rPr>
              <w:t>Часть 1. ПЕРЕЧЕНЬ МЕРОПРИЯТИЙ ПО СТРОИТЕЛЬСТВУ, РЕКОНСТРУКЦИИ, ТЕХНИЧЕСКОМУ ПЕРЕВООРУЖЕНИЮ И (ИЛИ) МОДЕРНИЗАЦИИ ИСТОЧНИКОВ ТЕПЛОВОЙ ЭНЕРГИИ</w:t>
            </w:r>
            <w:r w:rsidR="009749D2">
              <w:rPr>
                <w:noProof/>
                <w:webHidden/>
              </w:rPr>
              <w:tab/>
            </w:r>
            <w:r w:rsidR="009749D2">
              <w:rPr>
                <w:noProof/>
                <w:webHidden/>
              </w:rPr>
              <w:fldChar w:fldCharType="begin"/>
            </w:r>
            <w:r w:rsidR="009749D2">
              <w:rPr>
                <w:noProof/>
                <w:webHidden/>
              </w:rPr>
              <w:instrText xml:space="preserve"> PAGEREF _Toc171597579 \h </w:instrText>
            </w:r>
            <w:r w:rsidR="009749D2">
              <w:rPr>
                <w:noProof/>
                <w:webHidden/>
              </w:rPr>
            </w:r>
            <w:r w:rsidR="009749D2">
              <w:rPr>
                <w:noProof/>
                <w:webHidden/>
              </w:rPr>
              <w:fldChar w:fldCharType="separate"/>
            </w:r>
            <w:r w:rsidR="00784E37">
              <w:rPr>
                <w:noProof/>
                <w:webHidden/>
              </w:rPr>
              <w:t>127</w:t>
            </w:r>
            <w:r w:rsidR="009749D2">
              <w:rPr>
                <w:noProof/>
                <w:webHidden/>
              </w:rPr>
              <w:fldChar w:fldCharType="end"/>
            </w:r>
          </w:hyperlink>
        </w:p>
        <w:p w14:paraId="2064DD29" w14:textId="6B4E0C79" w:rsidR="009749D2" w:rsidRDefault="0092178C">
          <w:pPr>
            <w:pStyle w:val="27"/>
            <w:tabs>
              <w:tab w:val="right" w:leader="dot" w:pos="9345"/>
            </w:tabs>
            <w:rPr>
              <w:rFonts w:eastAsiaTheme="minorEastAsia"/>
              <w:noProof/>
              <w:lang w:eastAsia="ru-RU"/>
            </w:rPr>
          </w:pPr>
          <w:hyperlink w:anchor="_Toc171597580" w:history="1">
            <w:r w:rsidR="009749D2" w:rsidRPr="00487B7B">
              <w:rPr>
                <w:rStyle w:val="a7"/>
                <w:noProof/>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9749D2">
              <w:rPr>
                <w:noProof/>
                <w:webHidden/>
              </w:rPr>
              <w:tab/>
            </w:r>
            <w:r w:rsidR="009749D2">
              <w:rPr>
                <w:noProof/>
                <w:webHidden/>
              </w:rPr>
              <w:fldChar w:fldCharType="begin"/>
            </w:r>
            <w:r w:rsidR="009749D2">
              <w:rPr>
                <w:noProof/>
                <w:webHidden/>
              </w:rPr>
              <w:instrText xml:space="preserve"> PAGEREF _Toc171597580 \h </w:instrText>
            </w:r>
            <w:r w:rsidR="009749D2">
              <w:rPr>
                <w:noProof/>
                <w:webHidden/>
              </w:rPr>
            </w:r>
            <w:r w:rsidR="009749D2">
              <w:rPr>
                <w:noProof/>
                <w:webHidden/>
              </w:rPr>
              <w:fldChar w:fldCharType="separate"/>
            </w:r>
            <w:r w:rsidR="00784E37">
              <w:rPr>
                <w:noProof/>
                <w:webHidden/>
              </w:rPr>
              <w:t>127</w:t>
            </w:r>
            <w:r w:rsidR="009749D2">
              <w:rPr>
                <w:noProof/>
                <w:webHidden/>
              </w:rPr>
              <w:fldChar w:fldCharType="end"/>
            </w:r>
          </w:hyperlink>
        </w:p>
        <w:p w14:paraId="58852770" w14:textId="63AC4971" w:rsidR="009749D2" w:rsidRDefault="0092178C">
          <w:pPr>
            <w:pStyle w:val="27"/>
            <w:tabs>
              <w:tab w:val="right" w:leader="dot" w:pos="9345"/>
            </w:tabs>
            <w:rPr>
              <w:rFonts w:eastAsiaTheme="minorEastAsia"/>
              <w:noProof/>
              <w:lang w:eastAsia="ru-RU"/>
            </w:rPr>
          </w:pPr>
          <w:hyperlink w:anchor="_Toc171597581" w:history="1">
            <w:r w:rsidR="009749D2" w:rsidRPr="00487B7B">
              <w:rPr>
                <w:rStyle w:val="a7"/>
                <w:noProof/>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9749D2">
              <w:rPr>
                <w:noProof/>
                <w:webHidden/>
              </w:rPr>
              <w:tab/>
            </w:r>
            <w:r w:rsidR="009749D2">
              <w:rPr>
                <w:noProof/>
                <w:webHidden/>
              </w:rPr>
              <w:fldChar w:fldCharType="begin"/>
            </w:r>
            <w:r w:rsidR="009749D2">
              <w:rPr>
                <w:noProof/>
                <w:webHidden/>
              </w:rPr>
              <w:instrText xml:space="preserve"> PAGEREF _Toc171597581 \h </w:instrText>
            </w:r>
            <w:r w:rsidR="009749D2">
              <w:rPr>
                <w:noProof/>
                <w:webHidden/>
              </w:rPr>
            </w:r>
            <w:r w:rsidR="009749D2">
              <w:rPr>
                <w:noProof/>
                <w:webHidden/>
              </w:rPr>
              <w:fldChar w:fldCharType="separate"/>
            </w:r>
            <w:r w:rsidR="00784E37">
              <w:rPr>
                <w:noProof/>
                <w:webHidden/>
              </w:rPr>
              <w:t>129</w:t>
            </w:r>
            <w:r w:rsidR="009749D2">
              <w:rPr>
                <w:noProof/>
                <w:webHidden/>
              </w:rPr>
              <w:fldChar w:fldCharType="end"/>
            </w:r>
          </w:hyperlink>
        </w:p>
        <w:p w14:paraId="0746E0B6" w14:textId="4D5F040A" w:rsidR="009749D2" w:rsidRDefault="0092178C">
          <w:pPr>
            <w:pStyle w:val="27"/>
            <w:tabs>
              <w:tab w:val="right" w:leader="dot" w:pos="9345"/>
            </w:tabs>
            <w:rPr>
              <w:rFonts w:eastAsiaTheme="minorEastAsia"/>
              <w:noProof/>
              <w:lang w:eastAsia="ru-RU"/>
            </w:rPr>
          </w:pPr>
          <w:hyperlink w:anchor="_Toc171597582" w:history="1">
            <w:r w:rsidR="009749D2" w:rsidRPr="00487B7B">
              <w:rPr>
                <w:rStyle w:val="a7"/>
                <w:noProof/>
              </w:rPr>
              <w:t>ГЛАВА 17. ЗАМЕЧАНИЯ И ПРЕДЛОЖЕНИЯ К ПРОЕКТУ СХЕМЫ ТЕПЛОСНАБЖЕНИЯ</w:t>
            </w:r>
            <w:r w:rsidR="009749D2">
              <w:rPr>
                <w:noProof/>
                <w:webHidden/>
              </w:rPr>
              <w:tab/>
            </w:r>
            <w:r w:rsidR="009749D2">
              <w:rPr>
                <w:noProof/>
                <w:webHidden/>
              </w:rPr>
              <w:fldChar w:fldCharType="begin"/>
            </w:r>
            <w:r w:rsidR="009749D2">
              <w:rPr>
                <w:noProof/>
                <w:webHidden/>
              </w:rPr>
              <w:instrText xml:space="preserve"> PAGEREF _Toc171597582 \h </w:instrText>
            </w:r>
            <w:r w:rsidR="009749D2">
              <w:rPr>
                <w:noProof/>
                <w:webHidden/>
              </w:rPr>
            </w:r>
            <w:r w:rsidR="009749D2">
              <w:rPr>
                <w:noProof/>
                <w:webHidden/>
              </w:rPr>
              <w:fldChar w:fldCharType="separate"/>
            </w:r>
            <w:r w:rsidR="00784E37">
              <w:rPr>
                <w:noProof/>
                <w:webHidden/>
              </w:rPr>
              <w:t>129</w:t>
            </w:r>
            <w:r w:rsidR="009749D2">
              <w:rPr>
                <w:noProof/>
                <w:webHidden/>
              </w:rPr>
              <w:fldChar w:fldCharType="end"/>
            </w:r>
          </w:hyperlink>
        </w:p>
        <w:p w14:paraId="4527649B" w14:textId="74E52C6C" w:rsidR="009749D2" w:rsidRDefault="0092178C">
          <w:pPr>
            <w:pStyle w:val="27"/>
            <w:tabs>
              <w:tab w:val="right" w:leader="dot" w:pos="9345"/>
            </w:tabs>
            <w:rPr>
              <w:rFonts w:eastAsiaTheme="minorEastAsia"/>
              <w:noProof/>
              <w:lang w:eastAsia="ru-RU"/>
            </w:rPr>
          </w:pPr>
          <w:hyperlink w:anchor="_Toc171597583" w:history="1">
            <w:r w:rsidR="009749D2" w:rsidRPr="00487B7B">
              <w:rPr>
                <w:rStyle w:val="a7"/>
                <w:noProof/>
              </w:rPr>
              <w:t>ГЛАВА 18.  СВОДНЫЙ  ТОМ  ИЗМЕНЕНИЙ,  ВЫПОЛНЕННЫХ  В ДОРАБОТАННОЙ И (ИЛИ) АКТУАЛИЗИРОВАННОЙ СХЕМЕ ТЕПЛОСНАБЖЕНИЯ</w:t>
            </w:r>
            <w:r w:rsidR="009749D2">
              <w:rPr>
                <w:noProof/>
                <w:webHidden/>
              </w:rPr>
              <w:tab/>
            </w:r>
            <w:r w:rsidR="009749D2">
              <w:rPr>
                <w:noProof/>
                <w:webHidden/>
              </w:rPr>
              <w:fldChar w:fldCharType="begin"/>
            </w:r>
            <w:r w:rsidR="009749D2">
              <w:rPr>
                <w:noProof/>
                <w:webHidden/>
              </w:rPr>
              <w:instrText xml:space="preserve"> PAGEREF _Toc171597583 \h </w:instrText>
            </w:r>
            <w:r w:rsidR="009749D2">
              <w:rPr>
                <w:noProof/>
                <w:webHidden/>
              </w:rPr>
            </w:r>
            <w:r w:rsidR="009749D2">
              <w:rPr>
                <w:noProof/>
                <w:webHidden/>
              </w:rPr>
              <w:fldChar w:fldCharType="separate"/>
            </w:r>
            <w:r w:rsidR="00784E37">
              <w:rPr>
                <w:noProof/>
                <w:webHidden/>
              </w:rPr>
              <w:t>129</w:t>
            </w:r>
            <w:r w:rsidR="009749D2">
              <w:rPr>
                <w:noProof/>
                <w:webHidden/>
              </w:rPr>
              <w:fldChar w:fldCharType="end"/>
            </w:r>
          </w:hyperlink>
        </w:p>
        <w:p w14:paraId="134B7AE2" w14:textId="187EC99B" w:rsidR="009749D2" w:rsidRDefault="0092178C">
          <w:pPr>
            <w:pStyle w:val="27"/>
            <w:tabs>
              <w:tab w:val="right" w:leader="dot" w:pos="9345"/>
            </w:tabs>
            <w:rPr>
              <w:rFonts w:eastAsiaTheme="minorEastAsia"/>
              <w:noProof/>
              <w:lang w:eastAsia="ru-RU"/>
            </w:rPr>
          </w:pPr>
          <w:hyperlink w:anchor="_Toc171597584" w:history="1">
            <w:r w:rsidR="009749D2" w:rsidRPr="00487B7B">
              <w:rPr>
                <w:rStyle w:val="a7"/>
                <w:noProof/>
              </w:rPr>
              <w:t>ГЛАВА 19.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9749D2">
              <w:rPr>
                <w:noProof/>
                <w:webHidden/>
              </w:rPr>
              <w:tab/>
            </w:r>
            <w:r w:rsidR="009749D2">
              <w:rPr>
                <w:noProof/>
                <w:webHidden/>
              </w:rPr>
              <w:fldChar w:fldCharType="begin"/>
            </w:r>
            <w:r w:rsidR="009749D2">
              <w:rPr>
                <w:noProof/>
                <w:webHidden/>
              </w:rPr>
              <w:instrText xml:space="preserve"> PAGEREF _Toc171597584 \h </w:instrText>
            </w:r>
            <w:r w:rsidR="009749D2">
              <w:rPr>
                <w:noProof/>
                <w:webHidden/>
              </w:rPr>
            </w:r>
            <w:r w:rsidR="009749D2">
              <w:rPr>
                <w:noProof/>
                <w:webHidden/>
              </w:rPr>
              <w:fldChar w:fldCharType="separate"/>
            </w:r>
            <w:r w:rsidR="00784E37">
              <w:rPr>
                <w:noProof/>
                <w:webHidden/>
              </w:rPr>
              <w:t>130</w:t>
            </w:r>
            <w:r w:rsidR="009749D2">
              <w:rPr>
                <w:noProof/>
                <w:webHidden/>
              </w:rPr>
              <w:fldChar w:fldCharType="end"/>
            </w:r>
          </w:hyperlink>
        </w:p>
        <w:p w14:paraId="51B5EB25" w14:textId="1A22F183" w:rsidR="009749D2" w:rsidRDefault="0092178C">
          <w:pPr>
            <w:pStyle w:val="27"/>
            <w:tabs>
              <w:tab w:val="right" w:leader="dot" w:pos="9345"/>
            </w:tabs>
            <w:rPr>
              <w:rFonts w:eastAsiaTheme="minorEastAsia"/>
              <w:noProof/>
              <w:lang w:eastAsia="ru-RU"/>
            </w:rPr>
          </w:pPr>
          <w:hyperlink w:anchor="_Toc171597585" w:history="1">
            <w:r w:rsidR="009749D2" w:rsidRPr="00487B7B">
              <w:rPr>
                <w:rStyle w:val="a7"/>
                <w:noProof/>
              </w:rPr>
              <w:t>6.1 Отказ элементов тепловых сетей</w:t>
            </w:r>
            <w:r w:rsidR="009749D2">
              <w:rPr>
                <w:noProof/>
                <w:webHidden/>
              </w:rPr>
              <w:tab/>
            </w:r>
            <w:r w:rsidR="009749D2">
              <w:rPr>
                <w:noProof/>
                <w:webHidden/>
              </w:rPr>
              <w:fldChar w:fldCharType="begin"/>
            </w:r>
            <w:r w:rsidR="009749D2">
              <w:rPr>
                <w:noProof/>
                <w:webHidden/>
              </w:rPr>
              <w:instrText xml:space="preserve"> PAGEREF _Toc171597585 \h </w:instrText>
            </w:r>
            <w:r w:rsidR="009749D2">
              <w:rPr>
                <w:noProof/>
                <w:webHidden/>
              </w:rPr>
            </w:r>
            <w:r w:rsidR="009749D2">
              <w:rPr>
                <w:noProof/>
                <w:webHidden/>
              </w:rPr>
              <w:fldChar w:fldCharType="separate"/>
            </w:r>
            <w:r w:rsidR="00784E37">
              <w:rPr>
                <w:noProof/>
                <w:webHidden/>
              </w:rPr>
              <w:t>133</w:t>
            </w:r>
            <w:r w:rsidR="009749D2">
              <w:rPr>
                <w:noProof/>
                <w:webHidden/>
              </w:rPr>
              <w:fldChar w:fldCharType="end"/>
            </w:r>
          </w:hyperlink>
        </w:p>
        <w:p w14:paraId="4B0AC960" w14:textId="64DC3FEC" w:rsidR="009749D2" w:rsidRDefault="0092178C">
          <w:pPr>
            <w:pStyle w:val="27"/>
            <w:tabs>
              <w:tab w:val="right" w:leader="dot" w:pos="9345"/>
            </w:tabs>
            <w:rPr>
              <w:rFonts w:eastAsiaTheme="minorEastAsia"/>
              <w:noProof/>
              <w:lang w:eastAsia="ru-RU"/>
            </w:rPr>
          </w:pPr>
          <w:hyperlink w:anchor="_Toc171597586" w:history="1">
            <w:r w:rsidR="009749D2" w:rsidRPr="00487B7B">
              <w:rPr>
                <w:rStyle w:val="a7"/>
                <w:noProof/>
              </w:rPr>
              <w:t>6.2 Аварийные режимы работы систем теплоснабжения, связанные с прекращением (или ограничением) подачи тепловой энергии на источниках тепловой энергии</w:t>
            </w:r>
            <w:r w:rsidR="009749D2">
              <w:rPr>
                <w:noProof/>
                <w:webHidden/>
              </w:rPr>
              <w:tab/>
            </w:r>
            <w:r w:rsidR="009749D2">
              <w:rPr>
                <w:noProof/>
                <w:webHidden/>
              </w:rPr>
              <w:fldChar w:fldCharType="begin"/>
            </w:r>
            <w:r w:rsidR="009749D2">
              <w:rPr>
                <w:noProof/>
                <w:webHidden/>
              </w:rPr>
              <w:instrText xml:space="preserve"> PAGEREF _Toc171597586 \h </w:instrText>
            </w:r>
            <w:r w:rsidR="009749D2">
              <w:rPr>
                <w:noProof/>
                <w:webHidden/>
              </w:rPr>
            </w:r>
            <w:r w:rsidR="009749D2">
              <w:rPr>
                <w:noProof/>
                <w:webHidden/>
              </w:rPr>
              <w:fldChar w:fldCharType="separate"/>
            </w:r>
            <w:r w:rsidR="00784E37">
              <w:rPr>
                <w:noProof/>
                <w:webHidden/>
              </w:rPr>
              <w:t>134</w:t>
            </w:r>
            <w:r w:rsidR="009749D2">
              <w:rPr>
                <w:noProof/>
                <w:webHidden/>
              </w:rPr>
              <w:fldChar w:fldCharType="end"/>
            </w:r>
          </w:hyperlink>
        </w:p>
        <w:p w14:paraId="33A0194E" w14:textId="77DC4708" w:rsidR="00001932" w:rsidRDefault="00001932" w:rsidP="00001932">
          <w:pPr>
            <w:pStyle w:val="27"/>
            <w:tabs>
              <w:tab w:val="right" w:leader="dot" w:pos="9345"/>
            </w:tabs>
            <w:rPr>
              <w:rStyle w:val="a7"/>
              <w:rFonts w:ascii="Times New Roman" w:hAnsi="Times New Roman"/>
              <w:noProof/>
              <w:sz w:val="24"/>
            </w:rPr>
          </w:pPr>
          <w:r w:rsidRPr="002349FD">
            <w:rPr>
              <w:rStyle w:val="a7"/>
              <w:noProof/>
            </w:rPr>
            <w:fldChar w:fldCharType="end"/>
          </w:r>
        </w:p>
      </w:sdtContent>
    </w:sdt>
    <w:p w14:paraId="44EC2D74" w14:textId="77777777" w:rsidR="0078158D" w:rsidRDefault="0078158D" w:rsidP="00001932"/>
    <w:p w14:paraId="3C37448E" w14:textId="77777777" w:rsidR="0078158D" w:rsidRPr="00427367" w:rsidRDefault="0078158D" w:rsidP="00427367">
      <w:pPr>
        <w:ind w:left="-1134" w:right="-285"/>
        <w:jc w:val="center"/>
        <w:rPr>
          <w:sz w:val="28"/>
          <w:szCs w:val="28"/>
        </w:rPr>
      </w:pPr>
    </w:p>
    <w:p w14:paraId="2F4DCBB0" w14:textId="77777777" w:rsidR="00061B79" w:rsidRDefault="00061B79">
      <w:pPr>
        <w:sectPr w:rsidR="00061B79" w:rsidSect="00F76A51">
          <w:footerReference w:type="default" r:id="rId9"/>
          <w:pgSz w:w="11906" w:h="16838"/>
          <w:pgMar w:top="1134" w:right="850" w:bottom="1134" w:left="1701" w:header="708" w:footer="708" w:gutter="0"/>
          <w:cols w:space="708"/>
          <w:titlePg/>
          <w:docGrid w:linePitch="360"/>
        </w:sectPr>
      </w:pPr>
    </w:p>
    <w:p w14:paraId="568BD915" w14:textId="77777777" w:rsidR="008F2C53" w:rsidRPr="008D5F87" w:rsidRDefault="0092178C" w:rsidP="008F2C53">
      <w:pPr>
        <w:pStyle w:val="1"/>
        <w:ind w:left="0"/>
        <w:jc w:val="both"/>
      </w:pPr>
      <w:hyperlink r:id="rId10" w:anchor="bookmark0" w:history="1">
        <w:bookmarkStart w:id="2" w:name="_Toc29995670"/>
        <w:bookmarkStart w:id="3" w:name="_Toc29995780"/>
        <w:bookmarkStart w:id="4" w:name="_Toc29996498"/>
        <w:bookmarkStart w:id="5" w:name="_Toc29998095"/>
        <w:bookmarkStart w:id="6" w:name="_Toc30058658"/>
        <w:bookmarkStart w:id="7" w:name="_Toc31810020"/>
        <w:bookmarkStart w:id="8" w:name="_Toc171597365"/>
        <w:r w:rsidR="00E56BC5" w:rsidRPr="008D5F87">
          <w:t xml:space="preserve">ГЛАВА </w:t>
        </w:r>
        <w:r w:rsidR="00E56BC5">
          <w:t>1</w:t>
        </w:r>
        <w:r w:rsidR="00E56BC5" w:rsidRPr="008D5F87">
          <w:t>. СУЩЕСТВУЮЩЕЕ ПОЛОЖЕНИЕ В СФЕРЕ ПРОИЗВОДСТВА, ПЕРЕДАЧИ И</w:t>
        </w:r>
      </w:hyperlink>
      <w:r w:rsidR="00E56BC5" w:rsidRPr="008D5F87">
        <w:t xml:space="preserve"> </w:t>
      </w:r>
      <w:hyperlink r:id="rId11" w:anchor="bookmark0" w:history="1">
        <w:r w:rsidR="00E56BC5" w:rsidRPr="008D5F87">
          <w:t>ПОТРЕБЛЕНИЯ ТЕПЛОВОЙ ЭНЕРГИИ ДЛЯ ЦЕЛЕЙ ТЕПЛОСНАБЖЕНИЯ</w:t>
        </w:r>
        <w:bookmarkEnd w:id="2"/>
        <w:bookmarkEnd w:id="3"/>
        <w:bookmarkEnd w:id="4"/>
        <w:bookmarkEnd w:id="5"/>
        <w:bookmarkEnd w:id="6"/>
        <w:bookmarkEnd w:id="7"/>
        <w:bookmarkEnd w:id="8"/>
        <w:r w:rsidR="00E56BC5" w:rsidRPr="008D5F87">
          <w:tab/>
        </w:r>
      </w:hyperlink>
    </w:p>
    <w:p w14:paraId="4E13D2AB" w14:textId="77777777" w:rsidR="008F2C53" w:rsidRDefault="0092178C" w:rsidP="008F2C53">
      <w:pPr>
        <w:rPr>
          <w:lang w:eastAsia="ru-RU"/>
        </w:rPr>
      </w:pPr>
    </w:p>
    <w:p w14:paraId="6985D45E" w14:textId="22856587" w:rsidR="009F1834" w:rsidRPr="00944B44" w:rsidRDefault="00E56BC5" w:rsidP="00F851F5">
      <w:pPr>
        <w:tabs>
          <w:tab w:val="left" w:pos="1234"/>
        </w:tabs>
        <w:ind w:firstLine="709"/>
        <w:jc w:val="both"/>
        <w:rPr>
          <w:lang w:eastAsia="ru-RU"/>
        </w:rPr>
      </w:pPr>
      <w:r w:rsidRPr="00944B44">
        <w:rPr>
          <w:lang w:eastAsia="ru-RU"/>
        </w:rPr>
        <w:t xml:space="preserve">В данной главе и в дальнейших материалах проекта под базовой версией Схемы теплоснабжения принимается </w:t>
      </w:r>
      <w:r>
        <w:rPr>
          <w:lang w:eastAsia="ru-RU"/>
        </w:rPr>
        <w:t>действующая Схема теплоснабжения, утвержденная</w:t>
      </w:r>
      <w:r w:rsidRPr="004D45B2">
        <w:rPr>
          <w:lang w:eastAsia="ru-RU"/>
        </w:rPr>
        <w:t xml:space="preserve"> </w:t>
      </w:r>
      <w:r w:rsidRPr="00944B44">
        <w:rPr>
          <w:lang w:eastAsia="ru-RU"/>
        </w:rPr>
        <w:t xml:space="preserve">Постановлением Администрации </w:t>
      </w:r>
      <w:r w:rsidR="00001932">
        <w:rPr>
          <w:lang w:eastAsia="ru-RU"/>
        </w:rPr>
        <w:t xml:space="preserve">Баганского района Новосибирской области от 16.08.2023 года №750 </w:t>
      </w:r>
      <w:r w:rsidRPr="00944B44">
        <w:rPr>
          <w:lang w:eastAsia="ru-RU"/>
        </w:rPr>
        <w:t xml:space="preserve">«Об утверждении схемы теплоснабжения МО </w:t>
      </w:r>
      <w:r w:rsidR="00001932">
        <w:rPr>
          <w:lang w:eastAsia="ru-RU"/>
        </w:rPr>
        <w:t>Андреевского сельсовета Баганского района Новосибирской области на период до 2039 года</w:t>
      </w:r>
      <w:r w:rsidRPr="00944B44">
        <w:rPr>
          <w:lang w:eastAsia="ru-RU"/>
        </w:rPr>
        <w:t>».</w:t>
      </w:r>
    </w:p>
    <w:p w14:paraId="4E3109B7" w14:textId="34DD6E07" w:rsidR="009F1834" w:rsidRPr="00944B44" w:rsidRDefault="00E56BC5" w:rsidP="00F851F5">
      <w:pPr>
        <w:tabs>
          <w:tab w:val="left" w:pos="1234"/>
        </w:tabs>
        <w:ind w:firstLine="709"/>
        <w:jc w:val="both"/>
        <w:rPr>
          <w:lang w:eastAsia="ru-RU"/>
        </w:rPr>
      </w:pPr>
      <w:r w:rsidRPr="00944B44">
        <w:rPr>
          <w:lang w:eastAsia="ru-RU"/>
        </w:rPr>
        <w:t xml:space="preserve">При актуализации Схемы теплоснабжения на период до </w:t>
      </w:r>
      <w:r>
        <w:rPr>
          <w:lang w:eastAsia="ru-RU"/>
        </w:rPr>
        <w:t>20</w:t>
      </w:r>
      <w:r w:rsidR="00001932">
        <w:rPr>
          <w:lang w:eastAsia="ru-RU"/>
        </w:rPr>
        <w:t>40</w:t>
      </w:r>
      <w:r w:rsidRPr="00944B44">
        <w:rPr>
          <w:lang w:eastAsia="ru-RU"/>
        </w:rPr>
        <w:t xml:space="preserve"> года, за базовый </w:t>
      </w:r>
      <w:r>
        <w:rPr>
          <w:lang w:eastAsia="ru-RU"/>
        </w:rPr>
        <w:t>год</w:t>
      </w:r>
      <w:r w:rsidRPr="00944B44">
        <w:rPr>
          <w:lang w:eastAsia="ru-RU"/>
        </w:rPr>
        <w:t xml:space="preserve"> актуализации принять </w:t>
      </w:r>
      <w:r>
        <w:rPr>
          <w:lang w:eastAsia="ru-RU"/>
        </w:rPr>
        <w:t>2023</w:t>
      </w:r>
      <w:r w:rsidRPr="00944B44">
        <w:rPr>
          <w:lang w:eastAsia="ru-RU"/>
        </w:rPr>
        <w:t xml:space="preserve"> год.</w:t>
      </w:r>
    </w:p>
    <w:p w14:paraId="4A4E9D14" w14:textId="77777777" w:rsidR="009F1834" w:rsidRPr="009F1834" w:rsidRDefault="0092178C" w:rsidP="009F1834">
      <w:pPr>
        <w:pStyle w:val="a0"/>
        <w:rPr>
          <w:lang w:eastAsia="ru-RU"/>
        </w:rPr>
      </w:pPr>
    </w:p>
    <w:p w14:paraId="44ECDBD0" w14:textId="77777777" w:rsidR="008F2C53" w:rsidRDefault="0092178C" w:rsidP="008F2C53">
      <w:pPr>
        <w:pStyle w:val="2"/>
        <w:ind w:left="0" w:firstLine="0"/>
      </w:pPr>
      <w:hyperlink r:id="rId12" w:anchor="bookmark1" w:history="1">
        <w:bookmarkStart w:id="9" w:name="_Toc29995671"/>
        <w:bookmarkStart w:id="10" w:name="_Toc29995781"/>
        <w:bookmarkStart w:id="11" w:name="_Toc29996499"/>
        <w:bookmarkStart w:id="12" w:name="_Toc29998096"/>
        <w:bookmarkStart w:id="13" w:name="_Toc30058659"/>
        <w:bookmarkStart w:id="14" w:name="_Toc31810021"/>
        <w:bookmarkStart w:id="15" w:name="_Toc171597366"/>
        <w:r w:rsidR="00E56BC5" w:rsidRPr="008D5F87">
          <w:t xml:space="preserve">Часть </w:t>
        </w:r>
        <w:r w:rsidR="00E56BC5">
          <w:t>1</w:t>
        </w:r>
        <w:r w:rsidR="00E56BC5" w:rsidRPr="008D5F87">
          <w:t>. ФУНКЦИОНАЛЬНАЯ СТРУКТУРА ТЕПЛОСНАБЖЕНИЯ</w:t>
        </w:r>
        <w:bookmarkEnd w:id="9"/>
        <w:bookmarkEnd w:id="10"/>
        <w:bookmarkEnd w:id="11"/>
        <w:bookmarkEnd w:id="12"/>
        <w:bookmarkEnd w:id="13"/>
        <w:bookmarkEnd w:id="14"/>
        <w:bookmarkEnd w:id="15"/>
      </w:hyperlink>
    </w:p>
    <w:p w14:paraId="4DB98258" w14:textId="77777777" w:rsidR="004D45B2" w:rsidRDefault="0092178C" w:rsidP="004D45B2">
      <w:pPr>
        <w:tabs>
          <w:tab w:val="left" w:pos="1234"/>
        </w:tabs>
        <w:ind w:firstLine="709"/>
        <w:jc w:val="both"/>
        <w:rPr>
          <w:lang w:eastAsia="ru-RU"/>
        </w:rPr>
      </w:pPr>
      <w:bookmarkStart w:id="16" w:name="_Toc29995672"/>
      <w:bookmarkStart w:id="17" w:name="_Toc29995782"/>
      <w:bookmarkStart w:id="18" w:name="_Toc29996500"/>
      <w:bookmarkStart w:id="19" w:name="_Toc29998097"/>
      <w:bookmarkStart w:id="20" w:name="_Toc30058660"/>
      <w:bookmarkStart w:id="21" w:name="_Toc31810022"/>
    </w:p>
    <w:p w14:paraId="60CA4441" w14:textId="148DF3FE" w:rsidR="002D1FA0" w:rsidRDefault="00E56BC5" w:rsidP="00CE6499">
      <w:pPr>
        <w:tabs>
          <w:tab w:val="left" w:pos="1234"/>
        </w:tabs>
        <w:ind w:firstLine="709"/>
        <w:jc w:val="both"/>
        <w:rPr>
          <w:lang w:eastAsia="ru-RU"/>
        </w:rPr>
      </w:pPr>
      <w:r>
        <w:rPr>
          <w:lang w:eastAsia="ru-RU"/>
        </w:rPr>
        <w:t>На территории муниципального образования Андреевский сельсовет</w:t>
      </w:r>
      <w:r w:rsidRPr="00A469E6">
        <w:rPr>
          <w:lang w:eastAsia="ru-RU"/>
        </w:rPr>
        <w:t xml:space="preserve"> </w:t>
      </w:r>
      <w:r>
        <w:rPr>
          <w:lang w:eastAsia="ru-RU"/>
        </w:rPr>
        <w:t>деятельность в сфере теплоснабжения осуществляет</w:t>
      </w:r>
      <w:r w:rsidRPr="00D5204F">
        <w:rPr>
          <w:lang w:eastAsia="ru-RU"/>
        </w:rPr>
        <w:t xml:space="preserve"> </w:t>
      </w:r>
      <w:r>
        <w:rPr>
          <w:lang w:eastAsia="ru-RU"/>
        </w:rPr>
        <w:t>2 организации</w:t>
      </w:r>
      <w:r w:rsidRPr="00AD1D04">
        <w:rPr>
          <w:lang w:eastAsia="ru-RU"/>
        </w:rPr>
        <w:t xml:space="preserve"> </w:t>
      </w:r>
      <w:r>
        <w:rPr>
          <w:lang w:eastAsia="ru-RU"/>
        </w:rPr>
        <w:t>от</w:t>
      </w:r>
      <w:r w:rsidRPr="003A38B3">
        <w:rPr>
          <w:lang w:eastAsia="ru-RU"/>
        </w:rPr>
        <w:t xml:space="preserve"> </w:t>
      </w:r>
      <w:r>
        <w:rPr>
          <w:lang w:eastAsia="ru-RU"/>
        </w:rPr>
        <w:t>3 источников тепловой энергии (представлено в табл. ниже).</w:t>
      </w:r>
    </w:p>
    <w:p w14:paraId="24D607E7" w14:textId="00B6BF4B" w:rsidR="00001932" w:rsidRPr="00001932" w:rsidRDefault="00001932" w:rsidP="00001932">
      <w:pPr>
        <w:pStyle w:val="a0"/>
        <w:jc w:val="both"/>
        <w:rPr>
          <w:lang w:eastAsia="ru-RU"/>
        </w:rPr>
      </w:pPr>
      <w:r>
        <w:rPr>
          <w:lang w:eastAsia="ru-RU"/>
        </w:rPr>
        <w:tab/>
      </w:r>
      <w:r w:rsidRPr="001C59F5">
        <w:rPr>
          <w:rFonts w:eastAsia="Times New Roman" w:cs="Times New Roman"/>
          <w:sz w:val="22"/>
        </w:rPr>
        <w:t>Котельная с. Теренгуль МБОУ Теренгульская СОШ обслуживает только собственные нужды</w:t>
      </w:r>
      <w:r w:rsidR="006637BF" w:rsidRPr="001C59F5">
        <w:rPr>
          <w:rFonts w:eastAsia="Times New Roman" w:cs="Times New Roman"/>
          <w:sz w:val="22"/>
        </w:rPr>
        <w:t xml:space="preserve"> </w:t>
      </w:r>
    </w:p>
    <w:p w14:paraId="60CB18BE" w14:textId="77777777" w:rsidR="00061B79" w:rsidRDefault="00E56BC5">
      <w:pPr>
        <w:spacing w:before="400" w:after="200"/>
      </w:pPr>
      <w:r>
        <w:rPr>
          <w:b/>
        </w:rPr>
        <w:t>Таблица 1.1.1 - Функциональная структура организаций в сфере теплоснабжения и их виды деятельности в МО</w:t>
      </w:r>
    </w:p>
    <w:tbl>
      <w:tblPr>
        <w:tblStyle w:val="a8"/>
        <w:tblW w:w="5000" w:type="pct"/>
        <w:jc w:val="center"/>
        <w:tblLook w:val="04A0" w:firstRow="1" w:lastRow="0" w:firstColumn="1" w:lastColumn="0" w:noHBand="0" w:noVBand="1"/>
      </w:tblPr>
      <w:tblGrid>
        <w:gridCol w:w="691"/>
        <w:gridCol w:w="5116"/>
        <w:gridCol w:w="3538"/>
      </w:tblGrid>
      <w:tr w:rsidR="00061B79" w14:paraId="07B35864" w14:textId="77777777" w:rsidTr="007545ED">
        <w:trPr>
          <w:jc w:val="center"/>
        </w:trPr>
        <w:tc>
          <w:tcPr>
            <w:tcW w:w="691" w:type="dxa"/>
            <w:shd w:val="clear" w:color="auto" w:fill="F2F2F2"/>
            <w:tcMar>
              <w:top w:w="120" w:type="dxa"/>
              <w:left w:w="20" w:type="dxa"/>
              <w:bottom w:w="120" w:type="dxa"/>
              <w:right w:w="20" w:type="dxa"/>
            </w:tcMar>
            <w:vAlign w:val="center"/>
          </w:tcPr>
          <w:p w14:paraId="6A8127DC" w14:textId="77777777" w:rsidR="00061B79" w:rsidRDefault="00E56BC5">
            <w:pPr>
              <w:jc w:val="center"/>
            </w:pPr>
            <w:r>
              <w:rPr>
                <w:rFonts w:eastAsia="Times New Roman" w:cs="Times New Roman"/>
                <w:sz w:val="22"/>
              </w:rPr>
              <w:t>№</w:t>
            </w:r>
          </w:p>
        </w:tc>
        <w:tc>
          <w:tcPr>
            <w:tcW w:w="5116" w:type="dxa"/>
            <w:shd w:val="clear" w:color="auto" w:fill="F2F2F2"/>
            <w:tcMar>
              <w:top w:w="120" w:type="dxa"/>
              <w:left w:w="200" w:type="dxa"/>
              <w:bottom w:w="120" w:type="dxa"/>
              <w:right w:w="200" w:type="dxa"/>
            </w:tcMar>
            <w:vAlign w:val="center"/>
          </w:tcPr>
          <w:p w14:paraId="77E2FFE8" w14:textId="77777777" w:rsidR="00061B79" w:rsidRDefault="00E56BC5">
            <w:pPr>
              <w:jc w:val="center"/>
            </w:pPr>
            <w:r>
              <w:rPr>
                <w:rFonts w:eastAsia="Times New Roman" w:cs="Times New Roman"/>
                <w:sz w:val="22"/>
              </w:rPr>
              <w:t>Тепловые источники</w:t>
            </w:r>
          </w:p>
        </w:tc>
        <w:tc>
          <w:tcPr>
            <w:tcW w:w="3538" w:type="dxa"/>
            <w:shd w:val="clear" w:color="auto" w:fill="F2F2F2"/>
            <w:tcMar>
              <w:top w:w="120" w:type="dxa"/>
              <w:left w:w="200" w:type="dxa"/>
              <w:bottom w:w="120" w:type="dxa"/>
              <w:right w:w="200" w:type="dxa"/>
            </w:tcMar>
            <w:vAlign w:val="center"/>
          </w:tcPr>
          <w:p w14:paraId="5A805114" w14:textId="77777777" w:rsidR="00061B79" w:rsidRDefault="00E56BC5">
            <w:pPr>
              <w:jc w:val="center"/>
            </w:pPr>
            <w:r>
              <w:rPr>
                <w:rFonts w:eastAsia="Times New Roman" w:cs="Times New Roman"/>
                <w:sz w:val="22"/>
              </w:rPr>
              <w:t xml:space="preserve">Вид деятельности </w:t>
            </w:r>
          </w:p>
        </w:tc>
      </w:tr>
      <w:tr w:rsidR="00061B79" w14:paraId="2C9A7465" w14:textId="77777777" w:rsidTr="006637BF">
        <w:trPr>
          <w:jc w:val="center"/>
        </w:trPr>
        <w:tc>
          <w:tcPr>
            <w:tcW w:w="9345" w:type="dxa"/>
            <w:gridSpan w:val="3"/>
            <w:shd w:val="clear" w:color="auto" w:fill="D9E2F3"/>
            <w:tcMar>
              <w:top w:w="40" w:type="dxa"/>
              <w:left w:w="160" w:type="dxa"/>
              <w:bottom w:w="40" w:type="dxa"/>
              <w:right w:w="20" w:type="dxa"/>
            </w:tcMar>
            <w:vAlign w:val="center"/>
          </w:tcPr>
          <w:p w14:paraId="0652ABEE" w14:textId="77777777" w:rsidR="00061B79" w:rsidRDefault="00E56BC5">
            <w:pPr>
              <w:jc w:val="center"/>
            </w:pPr>
            <w:r>
              <w:rPr>
                <w:rFonts w:eastAsia="Times New Roman" w:cs="Times New Roman"/>
                <w:sz w:val="22"/>
              </w:rPr>
              <w:t>МУП «Баганский коммунальщик»</w:t>
            </w:r>
          </w:p>
        </w:tc>
      </w:tr>
      <w:tr w:rsidR="00061B79" w14:paraId="5518F692" w14:textId="77777777" w:rsidTr="007545ED">
        <w:trPr>
          <w:jc w:val="center"/>
        </w:trPr>
        <w:tc>
          <w:tcPr>
            <w:tcW w:w="691" w:type="dxa"/>
            <w:shd w:val="clear" w:color="auto" w:fill="FFFFFF"/>
            <w:tcMar>
              <w:top w:w="40" w:type="dxa"/>
              <w:left w:w="20" w:type="dxa"/>
              <w:bottom w:w="40" w:type="dxa"/>
              <w:right w:w="20" w:type="dxa"/>
            </w:tcMar>
            <w:vAlign w:val="center"/>
          </w:tcPr>
          <w:p w14:paraId="3C70239A" w14:textId="77777777" w:rsidR="00061B79" w:rsidRDefault="00E56BC5">
            <w:pPr>
              <w:jc w:val="center"/>
            </w:pPr>
            <w:r>
              <w:rPr>
                <w:rFonts w:eastAsia="Times New Roman" w:cs="Times New Roman"/>
                <w:sz w:val="22"/>
              </w:rPr>
              <w:t>1</w:t>
            </w:r>
          </w:p>
        </w:tc>
        <w:tc>
          <w:tcPr>
            <w:tcW w:w="5116" w:type="dxa"/>
            <w:shd w:val="clear" w:color="auto" w:fill="FFFFFF"/>
            <w:tcMar>
              <w:top w:w="40" w:type="dxa"/>
              <w:left w:w="200" w:type="dxa"/>
              <w:bottom w:w="40" w:type="dxa"/>
              <w:right w:w="200" w:type="dxa"/>
            </w:tcMar>
            <w:vAlign w:val="center"/>
          </w:tcPr>
          <w:p w14:paraId="3512ADC7" w14:textId="77777777" w:rsidR="00061B79" w:rsidRDefault="00E56BC5">
            <w:pPr>
              <w:jc w:val="center"/>
            </w:pPr>
            <w:r>
              <w:rPr>
                <w:rFonts w:eastAsia="Times New Roman" w:cs="Times New Roman"/>
                <w:sz w:val="22"/>
              </w:rPr>
              <w:t>Котельная с. Андреевка, ул. Озерная, 37</w:t>
            </w:r>
          </w:p>
        </w:tc>
        <w:tc>
          <w:tcPr>
            <w:tcW w:w="3538" w:type="dxa"/>
            <w:shd w:val="clear" w:color="auto" w:fill="FFFFFF"/>
            <w:tcMar>
              <w:top w:w="40" w:type="dxa"/>
              <w:left w:w="200" w:type="dxa"/>
              <w:bottom w:w="40" w:type="dxa"/>
              <w:right w:w="200" w:type="dxa"/>
            </w:tcMar>
            <w:vAlign w:val="center"/>
          </w:tcPr>
          <w:p w14:paraId="28A1752D" w14:textId="77777777" w:rsidR="00061B79" w:rsidRDefault="00E56BC5">
            <w:pPr>
              <w:jc w:val="center"/>
            </w:pPr>
            <w:r>
              <w:rPr>
                <w:rFonts w:eastAsia="Times New Roman" w:cs="Times New Roman"/>
                <w:sz w:val="22"/>
              </w:rPr>
              <w:t>производство / передача</w:t>
            </w:r>
          </w:p>
        </w:tc>
      </w:tr>
      <w:tr w:rsidR="00061B79" w14:paraId="7AAF8268" w14:textId="77777777" w:rsidTr="001C59F5">
        <w:trPr>
          <w:trHeight w:val="371"/>
          <w:jc w:val="center"/>
        </w:trPr>
        <w:tc>
          <w:tcPr>
            <w:tcW w:w="691" w:type="dxa"/>
            <w:shd w:val="clear" w:color="auto" w:fill="FFFFFF"/>
            <w:tcMar>
              <w:top w:w="40" w:type="dxa"/>
              <w:left w:w="20" w:type="dxa"/>
              <w:bottom w:w="40" w:type="dxa"/>
              <w:right w:w="20" w:type="dxa"/>
            </w:tcMar>
            <w:vAlign w:val="center"/>
          </w:tcPr>
          <w:p w14:paraId="39B813DC" w14:textId="77777777" w:rsidR="00061B79" w:rsidRDefault="00E56BC5">
            <w:pPr>
              <w:jc w:val="center"/>
            </w:pPr>
            <w:r>
              <w:rPr>
                <w:rFonts w:eastAsia="Times New Roman" w:cs="Times New Roman"/>
                <w:sz w:val="22"/>
              </w:rPr>
              <w:t>2</w:t>
            </w:r>
          </w:p>
        </w:tc>
        <w:tc>
          <w:tcPr>
            <w:tcW w:w="5116" w:type="dxa"/>
            <w:shd w:val="clear" w:color="auto" w:fill="FFFFFF"/>
            <w:tcMar>
              <w:top w:w="40" w:type="dxa"/>
              <w:left w:w="200" w:type="dxa"/>
              <w:bottom w:w="40" w:type="dxa"/>
              <w:right w:w="200" w:type="dxa"/>
            </w:tcMar>
            <w:vAlign w:val="center"/>
          </w:tcPr>
          <w:p w14:paraId="65DEAA13" w14:textId="77777777" w:rsidR="00061B79" w:rsidRDefault="00E56BC5">
            <w:pPr>
              <w:jc w:val="center"/>
            </w:pPr>
            <w:r>
              <w:rPr>
                <w:rFonts w:eastAsia="Times New Roman" w:cs="Times New Roman"/>
                <w:sz w:val="22"/>
              </w:rPr>
              <w:t>Котельная обг. п. Районная</w:t>
            </w:r>
          </w:p>
        </w:tc>
        <w:tc>
          <w:tcPr>
            <w:tcW w:w="3538" w:type="dxa"/>
            <w:shd w:val="clear" w:color="auto" w:fill="FFFFFF"/>
            <w:tcMar>
              <w:top w:w="40" w:type="dxa"/>
              <w:left w:w="200" w:type="dxa"/>
              <w:bottom w:w="40" w:type="dxa"/>
              <w:right w:w="200" w:type="dxa"/>
            </w:tcMar>
            <w:vAlign w:val="center"/>
          </w:tcPr>
          <w:p w14:paraId="2A2F7BDC" w14:textId="77777777" w:rsidR="00061B79" w:rsidRDefault="00E56BC5">
            <w:pPr>
              <w:jc w:val="center"/>
            </w:pPr>
            <w:r>
              <w:rPr>
                <w:rFonts w:eastAsia="Times New Roman" w:cs="Times New Roman"/>
                <w:sz w:val="22"/>
              </w:rPr>
              <w:t>производство / передача</w:t>
            </w:r>
          </w:p>
        </w:tc>
      </w:tr>
      <w:tr w:rsidR="00061B79" w14:paraId="163AB694" w14:textId="77777777" w:rsidTr="006637BF">
        <w:trPr>
          <w:jc w:val="center"/>
        </w:trPr>
        <w:tc>
          <w:tcPr>
            <w:tcW w:w="9345" w:type="dxa"/>
            <w:gridSpan w:val="3"/>
            <w:shd w:val="clear" w:color="auto" w:fill="D9E2F3"/>
            <w:tcMar>
              <w:top w:w="40" w:type="dxa"/>
              <w:left w:w="160" w:type="dxa"/>
              <w:bottom w:w="40" w:type="dxa"/>
              <w:right w:w="20" w:type="dxa"/>
            </w:tcMar>
            <w:vAlign w:val="center"/>
          </w:tcPr>
          <w:p w14:paraId="3A2AC7AB" w14:textId="77777777" w:rsidR="00061B79" w:rsidRDefault="00E56BC5">
            <w:pPr>
              <w:jc w:val="center"/>
            </w:pPr>
            <w:r>
              <w:rPr>
                <w:rFonts w:eastAsia="Times New Roman" w:cs="Times New Roman"/>
                <w:sz w:val="22"/>
              </w:rPr>
              <w:t>МБОУ - Теренгульская СОШ</w:t>
            </w:r>
          </w:p>
        </w:tc>
      </w:tr>
      <w:tr w:rsidR="00061B79" w14:paraId="1CAC8EB0" w14:textId="77777777" w:rsidTr="007545ED">
        <w:trPr>
          <w:jc w:val="center"/>
        </w:trPr>
        <w:tc>
          <w:tcPr>
            <w:tcW w:w="691" w:type="dxa"/>
            <w:shd w:val="clear" w:color="auto" w:fill="FFFFFF"/>
            <w:tcMar>
              <w:top w:w="40" w:type="dxa"/>
              <w:left w:w="20" w:type="dxa"/>
              <w:bottom w:w="40" w:type="dxa"/>
              <w:right w:w="20" w:type="dxa"/>
            </w:tcMar>
            <w:vAlign w:val="center"/>
          </w:tcPr>
          <w:p w14:paraId="657AFBDE" w14:textId="77777777" w:rsidR="00061B79" w:rsidRDefault="00E56BC5">
            <w:pPr>
              <w:jc w:val="center"/>
            </w:pPr>
            <w:r>
              <w:rPr>
                <w:rFonts w:eastAsia="Times New Roman" w:cs="Times New Roman"/>
                <w:sz w:val="22"/>
              </w:rPr>
              <w:t>1</w:t>
            </w:r>
          </w:p>
        </w:tc>
        <w:tc>
          <w:tcPr>
            <w:tcW w:w="5116" w:type="dxa"/>
            <w:shd w:val="clear" w:color="auto" w:fill="FFFFFF"/>
            <w:tcMar>
              <w:top w:w="40" w:type="dxa"/>
              <w:left w:w="200" w:type="dxa"/>
              <w:bottom w:w="40" w:type="dxa"/>
              <w:right w:w="200" w:type="dxa"/>
            </w:tcMar>
            <w:vAlign w:val="center"/>
          </w:tcPr>
          <w:p w14:paraId="3A1D6504" w14:textId="77777777" w:rsidR="00061B79" w:rsidRDefault="00E56BC5">
            <w:pPr>
              <w:jc w:val="center"/>
            </w:pPr>
            <w:r>
              <w:rPr>
                <w:rFonts w:eastAsia="Times New Roman" w:cs="Times New Roman"/>
                <w:sz w:val="22"/>
              </w:rPr>
              <w:t>Котельная п. Теренгуль</w:t>
            </w:r>
          </w:p>
        </w:tc>
        <w:tc>
          <w:tcPr>
            <w:tcW w:w="3538" w:type="dxa"/>
            <w:shd w:val="clear" w:color="auto" w:fill="FFFFFF"/>
            <w:tcMar>
              <w:top w:w="40" w:type="dxa"/>
              <w:left w:w="200" w:type="dxa"/>
              <w:bottom w:w="40" w:type="dxa"/>
              <w:right w:w="200" w:type="dxa"/>
            </w:tcMar>
            <w:vAlign w:val="center"/>
          </w:tcPr>
          <w:p w14:paraId="14B91D7A" w14:textId="77777777" w:rsidR="00061B79" w:rsidRDefault="00E56BC5">
            <w:pPr>
              <w:jc w:val="center"/>
            </w:pPr>
            <w:r>
              <w:rPr>
                <w:rFonts w:eastAsia="Times New Roman" w:cs="Times New Roman"/>
                <w:sz w:val="22"/>
              </w:rPr>
              <w:t>производство / передача</w:t>
            </w:r>
          </w:p>
        </w:tc>
      </w:tr>
    </w:tbl>
    <w:p w14:paraId="22EAC6B6" w14:textId="77777777" w:rsidR="00CE6499" w:rsidRPr="00CE6499" w:rsidRDefault="0092178C" w:rsidP="00CE6499">
      <w:pPr>
        <w:pStyle w:val="a0"/>
      </w:pPr>
    </w:p>
    <w:p w14:paraId="23D6069E" w14:textId="77777777" w:rsidR="008F2C53" w:rsidRPr="003E1C34" w:rsidRDefault="00E56BC5" w:rsidP="008F2C53">
      <w:pPr>
        <w:pStyle w:val="2"/>
        <w:ind w:left="0" w:firstLine="0"/>
        <w:rPr>
          <w:bCs w:val="0"/>
        </w:rPr>
      </w:pPr>
      <w:bookmarkStart w:id="22" w:name="_Toc171597367"/>
      <w:r>
        <w:rPr>
          <w:bCs w:val="0"/>
        </w:rPr>
        <w:t>1.1</w:t>
      </w:r>
      <w:r w:rsidRPr="003E1C34">
        <w:rPr>
          <w:bCs w:val="0"/>
        </w:rPr>
        <w:t xml:space="preserve">.1 </w:t>
      </w:r>
      <w:bookmarkEnd w:id="16"/>
      <w:bookmarkEnd w:id="17"/>
      <w:bookmarkEnd w:id="18"/>
      <w:bookmarkEnd w:id="19"/>
      <w:bookmarkEnd w:id="20"/>
      <w:bookmarkEnd w:id="21"/>
      <w:r w:rsidRPr="003E1C34">
        <w:rPr>
          <w:bCs w:val="0"/>
        </w:rPr>
        <w:t>Описание зон деятельности (эксплуатационной ответственности) теплоснабжающих и теплосетевых организаций</w:t>
      </w:r>
      <w:r w:rsidRPr="001F0DE5">
        <w:t xml:space="preserve"> </w:t>
      </w:r>
      <w:r w:rsidRPr="001F0DE5">
        <w:rPr>
          <w:bCs w:val="0"/>
        </w:rPr>
        <w:t>и описание структуры договорных отношений между ними</w:t>
      </w:r>
      <w:bookmarkEnd w:id="22"/>
    </w:p>
    <w:p w14:paraId="64C88E59" w14:textId="77777777" w:rsidR="007131B0" w:rsidRDefault="0092178C" w:rsidP="007131B0">
      <w:pPr>
        <w:tabs>
          <w:tab w:val="left" w:pos="1234"/>
        </w:tabs>
        <w:ind w:firstLine="709"/>
        <w:jc w:val="both"/>
        <w:rPr>
          <w:lang w:eastAsia="ru-RU"/>
        </w:rPr>
      </w:pPr>
    </w:p>
    <w:p w14:paraId="7D09D9F3" w14:textId="07AE2692" w:rsidR="007131B0" w:rsidRDefault="00E56BC5" w:rsidP="007131B0">
      <w:pPr>
        <w:tabs>
          <w:tab w:val="left" w:pos="1234"/>
        </w:tabs>
        <w:ind w:firstLine="709"/>
        <w:jc w:val="both"/>
        <w:rPr>
          <w:lang w:eastAsia="ru-RU"/>
        </w:rPr>
      </w:pPr>
      <w:r>
        <w:rPr>
          <w:lang w:eastAsia="ru-RU"/>
        </w:rPr>
        <w:t xml:space="preserve">Зоны деятельности (эксплуатационной ответственности) определены в границах действия источников тепловой энергии и систем теплоснабжения, в соответствии с тем видом </w:t>
      </w:r>
      <w:r w:rsidR="007545ED">
        <w:rPr>
          <w:lang w:eastAsia="ru-RU"/>
        </w:rPr>
        <w:t>деятельности,</w:t>
      </w:r>
      <w:r>
        <w:rPr>
          <w:lang w:eastAsia="ru-RU"/>
        </w:rPr>
        <w:t xml:space="preserve"> которую осуществляют организации.</w:t>
      </w:r>
    </w:p>
    <w:p w14:paraId="7DFB3583" w14:textId="77777777" w:rsidR="007131B0" w:rsidRDefault="00E56BC5" w:rsidP="007131B0">
      <w:pPr>
        <w:tabs>
          <w:tab w:val="left" w:pos="1234"/>
        </w:tabs>
        <w:ind w:firstLine="709"/>
        <w:jc w:val="both"/>
        <w:rPr>
          <w:lang w:eastAsia="ru-RU"/>
        </w:rPr>
      </w:pPr>
      <w:r>
        <w:rPr>
          <w:lang w:eastAsia="ru-RU"/>
        </w:rPr>
        <w:t xml:space="preserve">Зоной действия системы теплоснабжения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2940D4B5" w14:textId="77777777" w:rsidR="007131B0" w:rsidRDefault="00E56BC5" w:rsidP="007131B0">
      <w:pPr>
        <w:tabs>
          <w:tab w:val="left" w:pos="1234"/>
        </w:tabs>
        <w:ind w:firstLine="709"/>
        <w:jc w:val="both"/>
        <w:rPr>
          <w:lang w:eastAsia="ru-RU"/>
        </w:rPr>
      </w:pPr>
      <w:r>
        <w:rPr>
          <w:lang w:eastAsia="ru-RU"/>
        </w:rPr>
        <w:t xml:space="preserve">Зоной действия источника тепловой энергии 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w:t>
      </w:r>
    </w:p>
    <w:p w14:paraId="372CEFCF" w14:textId="77777777" w:rsidR="007131B0" w:rsidRDefault="00E56BC5" w:rsidP="007131B0">
      <w:pPr>
        <w:tabs>
          <w:tab w:val="left" w:pos="1234"/>
        </w:tabs>
        <w:ind w:firstLine="709"/>
        <w:jc w:val="both"/>
        <w:rPr>
          <w:lang w:eastAsia="ru-RU"/>
        </w:rPr>
      </w:pPr>
      <w:r>
        <w:rPr>
          <w:lang w:eastAsia="ru-RU"/>
        </w:rPr>
        <w:t>Описание зоны действия источников тепловой энергии представлено в главе 1, часть 4 обосновывающих материалов.</w:t>
      </w:r>
    </w:p>
    <w:p w14:paraId="51F899B0" w14:textId="77777777" w:rsidR="007131B0" w:rsidRDefault="00E56BC5" w:rsidP="007131B0">
      <w:pPr>
        <w:tabs>
          <w:tab w:val="left" w:pos="1234"/>
        </w:tabs>
        <w:ind w:firstLine="709"/>
        <w:jc w:val="both"/>
        <w:rPr>
          <w:lang w:eastAsia="ru-RU"/>
        </w:rPr>
      </w:pPr>
      <w:r>
        <w:rPr>
          <w:lang w:eastAsia="ru-RU"/>
        </w:rPr>
        <w:t xml:space="preserve">Зона (зоны) деятельности единой теплоснабжающей организации - одна или несколько систем теплоснабжения на территории муниципального образования, в границах </w:t>
      </w:r>
      <w:r>
        <w:rPr>
          <w:lang w:eastAsia="ru-RU"/>
        </w:rPr>
        <w:lastRenderedPageBreak/>
        <w:t>которых единая теплоснабжающая организация обязана обслуживать любых обратившихся к ней потребителей тепловой энергии.</w:t>
      </w:r>
    </w:p>
    <w:p w14:paraId="492CC556" w14:textId="77777777" w:rsidR="007131B0" w:rsidRPr="00F00C57" w:rsidRDefault="00E56BC5" w:rsidP="007131B0">
      <w:pPr>
        <w:tabs>
          <w:tab w:val="left" w:pos="1234"/>
        </w:tabs>
        <w:ind w:firstLine="709"/>
        <w:jc w:val="both"/>
        <w:rPr>
          <w:lang w:eastAsia="ru-RU"/>
        </w:rPr>
      </w:pPr>
      <w:r>
        <w:rPr>
          <w:lang w:eastAsia="ru-RU"/>
        </w:rPr>
        <w:t>В</w:t>
      </w:r>
      <w:r w:rsidRPr="007131B0">
        <w:rPr>
          <w:lang w:eastAsia="ru-RU"/>
        </w:rPr>
        <w:t xml:space="preserve"> </w:t>
      </w:r>
      <w:r>
        <w:rPr>
          <w:lang w:eastAsia="ru-RU"/>
        </w:rPr>
        <w:t>Андреевский сельсовет</w:t>
      </w:r>
      <w:r w:rsidRPr="007131B0">
        <w:rPr>
          <w:lang w:eastAsia="ru-RU"/>
        </w:rPr>
        <w:t xml:space="preserve"> </w:t>
      </w:r>
      <w:r>
        <w:rPr>
          <w:lang w:eastAsia="ru-RU"/>
        </w:rPr>
        <w:t>статус единой теплоснабжающей организации (далее ЕТО) присвоен</w:t>
      </w:r>
      <w:r w:rsidRPr="007131B0">
        <w:rPr>
          <w:lang w:eastAsia="ru-RU"/>
        </w:rPr>
        <w:t xml:space="preserve"> </w:t>
      </w:r>
      <w:r>
        <w:rPr>
          <w:lang w:eastAsia="ru-RU"/>
        </w:rPr>
        <w:t>одной организации</w:t>
      </w:r>
      <w:r w:rsidRPr="00F00C57">
        <w:rPr>
          <w:lang w:eastAsia="ru-RU"/>
        </w:rPr>
        <w:t xml:space="preserve">. </w:t>
      </w:r>
      <w:r>
        <w:rPr>
          <w:lang w:eastAsia="ru-RU"/>
        </w:rPr>
        <w:t>Зоны деятельности ЕТО представлены в таблице ниже.</w:t>
      </w:r>
    </w:p>
    <w:p w14:paraId="417CB3E6" w14:textId="77777777" w:rsidR="00061B79" w:rsidRDefault="00E56BC5">
      <w:pPr>
        <w:spacing w:before="400" w:after="200"/>
      </w:pPr>
      <w:r>
        <w:rPr>
          <w:b/>
        </w:rPr>
        <w:t>Таблица 1.1.1.1 - Описание структуры зон деятельности ЕТО</w:t>
      </w:r>
    </w:p>
    <w:tbl>
      <w:tblPr>
        <w:tblStyle w:val="a8"/>
        <w:tblW w:w="5000" w:type="pct"/>
        <w:jc w:val="center"/>
        <w:tblLook w:val="04A0" w:firstRow="1" w:lastRow="0" w:firstColumn="1" w:lastColumn="0" w:noHBand="0" w:noVBand="1"/>
      </w:tblPr>
      <w:tblGrid>
        <w:gridCol w:w="1796"/>
        <w:gridCol w:w="1798"/>
        <w:gridCol w:w="2101"/>
        <w:gridCol w:w="2101"/>
        <w:gridCol w:w="1549"/>
      </w:tblGrid>
      <w:tr w:rsidR="00061B79" w14:paraId="40297CEC" w14:textId="77777777" w:rsidTr="001C59F5">
        <w:trPr>
          <w:jc w:val="center"/>
        </w:trPr>
        <w:tc>
          <w:tcPr>
            <w:tcW w:w="961" w:type="pct"/>
            <w:shd w:val="clear" w:color="auto" w:fill="F2F2F2"/>
            <w:tcMar>
              <w:top w:w="120" w:type="dxa"/>
              <w:left w:w="200" w:type="dxa"/>
              <w:bottom w:w="120" w:type="dxa"/>
              <w:right w:w="200" w:type="dxa"/>
            </w:tcMar>
            <w:vAlign w:val="center"/>
          </w:tcPr>
          <w:p w14:paraId="680E43F0" w14:textId="77777777" w:rsidR="00061B79" w:rsidRDefault="00E56BC5">
            <w:pPr>
              <w:jc w:val="center"/>
            </w:pPr>
            <w:r>
              <w:rPr>
                <w:rFonts w:eastAsia="Times New Roman" w:cs="Times New Roman"/>
                <w:sz w:val="22"/>
              </w:rPr>
              <w:t>№ системы ТС входящие в зону деятельности ЕТО</w:t>
            </w:r>
          </w:p>
        </w:tc>
        <w:tc>
          <w:tcPr>
            <w:tcW w:w="962" w:type="pct"/>
            <w:shd w:val="clear" w:color="auto" w:fill="F2F2F2"/>
            <w:tcMar>
              <w:top w:w="120" w:type="dxa"/>
              <w:left w:w="200" w:type="dxa"/>
              <w:bottom w:w="120" w:type="dxa"/>
              <w:right w:w="200" w:type="dxa"/>
            </w:tcMar>
            <w:vAlign w:val="center"/>
          </w:tcPr>
          <w:p w14:paraId="06512FAC" w14:textId="77777777" w:rsidR="00061B79" w:rsidRDefault="00E56BC5">
            <w:pPr>
              <w:jc w:val="center"/>
            </w:pPr>
            <w:r>
              <w:rPr>
                <w:rFonts w:eastAsia="Times New Roman" w:cs="Times New Roman"/>
                <w:sz w:val="22"/>
              </w:rPr>
              <w:t>Наименование источников тепловой энергии в системе ТС</w:t>
            </w:r>
          </w:p>
        </w:tc>
        <w:tc>
          <w:tcPr>
            <w:tcW w:w="1124" w:type="pct"/>
            <w:shd w:val="clear" w:color="auto" w:fill="F2F2F2"/>
            <w:tcMar>
              <w:top w:w="120" w:type="dxa"/>
              <w:left w:w="200" w:type="dxa"/>
              <w:bottom w:w="120" w:type="dxa"/>
              <w:right w:w="200" w:type="dxa"/>
            </w:tcMar>
            <w:vAlign w:val="center"/>
          </w:tcPr>
          <w:p w14:paraId="739E9905" w14:textId="77777777" w:rsidR="00061B79" w:rsidRDefault="00E56BC5">
            <w:pPr>
              <w:jc w:val="center"/>
            </w:pPr>
            <w:r>
              <w:rPr>
                <w:rFonts w:eastAsia="Times New Roman" w:cs="Times New Roman"/>
                <w:sz w:val="22"/>
              </w:rPr>
              <w:t>Организация, эксплуатирующая источник</w:t>
            </w:r>
          </w:p>
        </w:tc>
        <w:tc>
          <w:tcPr>
            <w:tcW w:w="1124" w:type="pct"/>
            <w:shd w:val="clear" w:color="auto" w:fill="F2F2F2"/>
            <w:tcMar>
              <w:top w:w="120" w:type="dxa"/>
              <w:left w:w="200" w:type="dxa"/>
              <w:bottom w:w="120" w:type="dxa"/>
              <w:right w:w="200" w:type="dxa"/>
            </w:tcMar>
            <w:vAlign w:val="center"/>
          </w:tcPr>
          <w:p w14:paraId="26615638" w14:textId="77777777" w:rsidR="00061B79" w:rsidRDefault="00E56BC5">
            <w:pPr>
              <w:jc w:val="center"/>
            </w:pPr>
            <w:r>
              <w:rPr>
                <w:rFonts w:eastAsia="Times New Roman" w:cs="Times New Roman"/>
                <w:sz w:val="22"/>
              </w:rPr>
              <w:t>Организация, эксплуатирующая тепловые сети</w:t>
            </w:r>
          </w:p>
        </w:tc>
        <w:tc>
          <w:tcPr>
            <w:tcW w:w="828" w:type="pct"/>
            <w:shd w:val="clear" w:color="auto" w:fill="F2F2F2"/>
            <w:tcMar>
              <w:top w:w="120" w:type="dxa"/>
              <w:left w:w="200" w:type="dxa"/>
              <w:bottom w:w="120" w:type="dxa"/>
              <w:right w:w="200" w:type="dxa"/>
            </w:tcMar>
            <w:vAlign w:val="center"/>
          </w:tcPr>
          <w:p w14:paraId="7F35707E" w14:textId="77777777" w:rsidR="00061B79" w:rsidRDefault="00E56BC5">
            <w:pPr>
              <w:jc w:val="center"/>
            </w:pPr>
            <w:r>
              <w:rPr>
                <w:rFonts w:eastAsia="Times New Roman" w:cs="Times New Roman"/>
                <w:sz w:val="22"/>
              </w:rPr>
              <w:t xml:space="preserve">Договорные отношения </w:t>
            </w:r>
          </w:p>
        </w:tc>
      </w:tr>
      <w:tr w:rsidR="00061B79" w14:paraId="460B5E9A" w14:textId="77777777" w:rsidTr="001C59F5">
        <w:trPr>
          <w:jc w:val="center"/>
        </w:trPr>
        <w:tc>
          <w:tcPr>
            <w:tcW w:w="5000" w:type="pct"/>
            <w:gridSpan w:val="5"/>
            <w:shd w:val="clear" w:color="auto" w:fill="D9E2F3"/>
            <w:tcMar>
              <w:top w:w="40" w:type="dxa"/>
              <w:left w:w="160" w:type="dxa"/>
              <w:bottom w:w="40" w:type="dxa"/>
              <w:right w:w="200" w:type="dxa"/>
            </w:tcMar>
            <w:vAlign w:val="center"/>
          </w:tcPr>
          <w:p w14:paraId="70CB65C0" w14:textId="77777777" w:rsidR="00061B79" w:rsidRDefault="00E56BC5">
            <w:pPr>
              <w:jc w:val="center"/>
            </w:pPr>
            <w:r>
              <w:rPr>
                <w:rFonts w:eastAsia="Times New Roman" w:cs="Times New Roman"/>
                <w:sz w:val="22"/>
              </w:rPr>
              <w:t>ЕТО-1 МУП «Баганский коммунальщик»</w:t>
            </w:r>
          </w:p>
        </w:tc>
      </w:tr>
      <w:tr w:rsidR="00061B79" w14:paraId="5FD079B0" w14:textId="77777777" w:rsidTr="001C59F5">
        <w:trPr>
          <w:jc w:val="center"/>
        </w:trPr>
        <w:tc>
          <w:tcPr>
            <w:tcW w:w="961" w:type="pct"/>
            <w:shd w:val="clear" w:color="auto" w:fill="FFFFFF"/>
            <w:tcMar>
              <w:top w:w="40" w:type="dxa"/>
              <w:left w:w="200" w:type="dxa"/>
              <w:bottom w:w="40" w:type="dxa"/>
              <w:right w:w="200" w:type="dxa"/>
            </w:tcMar>
            <w:vAlign w:val="center"/>
          </w:tcPr>
          <w:p w14:paraId="3D390A7E" w14:textId="77777777" w:rsidR="00061B79" w:rsidRDefault="00E56BC5">
            <w:pPr>
              <w:jc w:val="center"/>
            </w:pPr>
            <w:r>
              <w:rPr>
                <w:rFonts w:eastAsia="Times New Roman" w:cs="Times New Roman"/>
                <w:sz w:val="22"/>
              </w:rPr>
              <w:t>2</w:t>
            </w:r>
          </w:p>
        </w:tc>
        <w:tc>
          <w:tcPr>
            <w:tcW w:w="962" w:type="pct"/>
            <w:shd w:val="clear" w:color="auto" w:fill="FFFFFF"/>
            <w:tcMar>
              <w:top w:w="40" w:type="dxa"/>
              <w:left w:w="200" w:type="dxa"/>
              <w:bottom w:w="40" w:type="dxa"/>
              <w:right w:w="200" w:type="dxa"/>
            </w:tcMar>
            <w:vAlign w:val="center"/>
          </w:tcPr>
          <w:p w14:paraId="505467BA" w14:textId="77777777" w:rsidR="00061B79" w:rsidRDefault="00E56BC5">
            <w:pPr>
              <w:jc w:val="center"/>
            </w:pPr>
            <w:r>
              <w:rPr>
                <w:rFonts w:eastAsia="Times New Roman" w:cs="Times New Roman"/>
                <w:sz w:val="22"/>
              </w:rPr>
              <w:t>Котельная с. Андреевка, ул. Озерная, 37</w:t>
            </w:r>
          </w:p>
        </w:tc>
        <w:tc>
          <w:tcPr>
            <w:tcW w:w="1124" w:type="pct"/>
            <w:shd w:val="clear" w:color="auto" w:fill="FFFFFF"/>
            <w:tcMar>
              <w:top w:w="40" w:type="dxa"/>
              <w:left w:w="200" w:type="dxa"/>
              <w:bottom w:w="40" w:type="dxa"/>
              <w:right w:w="200" w:type="dxa"/>
            </w:tcMar>
            <w:vAlign w:val="center"/>
          </w:tcPr>
          <w:p w14:paraId="511C303F" w14:textId="77777777" w:rsidR="00061B79" w:rsidRDefault="00E56BC5">
            <w:pPr>
              <w:jc w:val="center"/>
            </w:pPr>
            <w:r>
              <w:rPr>
                <w:rFonts w:eastAsia="Times New Roman" w:cs="Times New Roman"/>
                <w:sz w:val="22"/>
              </w:rPr>
              <w:t>МУП «Баганский коммунальщик»</w:t>
            </w:r>
          </w:p>
        </w:tc>
        <w:tc>
          <w:tcPr>
            <w:tcW w:w="1124" w:type="pct"/>
            <w:shd w:val="clear" w:color="auto" w:fill="FFFFFF"/>
            <w:tcMar>
              <w:top w:w="40" w:type="dxa"/>
              <w:left w:w="200" w:type="dxa"/>
              <w:bottom w:w="40" w:type="dxa"/>
              <w:right w:w="200" w:type="dxa"/>
            </w:tcMar>
            <w:vAlign w:val="center"/>
          </w:tcPr>
          <w:p w14:paraId="4173CD62" w14:textId="77777777" w:rsidR="00061B79" w:rsidRDefault="00E56BC5">
            <w:pPr>
              <w:jc w:val="center"/>
            </w:pPr>
            <w:r>
              <w:rPr>
                <w:rFonts w:eastAsia="Times New Roman" w:cs="Times New Roman"/>
                <w:sz w:val="22"/>
              </w:rPr>
              <w:t>МУП «Баганский коммунальщик»</w:t>
            </w:r>
          </w:p>
        </w:tc>
        <w:tc>
          <w:tcPr>
            <w:tcW w:w="828" w:type="pct"/>
            <w:shd w:val="clear" w:color="auto" w:fill="FFFFFF"/>
            <w:tcMar>
              <w:top w:w="40" w:type="dxa"/>
              <w:left w:w="200" w:type="dxa"/>
              <w:bottom w:w="40" w:type="dxa"/>
              <w:right w:w="200" w:type="dxa"/>
            </w:tcMar>
            <w:vAlign w:val="center"/>
          </w:tcPr>
          <w:p w14:paraId="129B030B" w14:textId="77777777" w:rsidR="00061B79" w:rsidRDefault="00E56BC5">
            <w:pPr>
              <w:jc w:val="center"/>
            </w:pPr>
            <w:r>
              <w:rPr>
                <w:rFonts w:eastAsia="Times New Roman" w:cs="Times New Roman"/>
                <w:sz w:val="22"/>
              </w:rPr>
              <w:t>отсутствует</w:t>
            </w:r>
          </w:p>
        </w:tc>
      </w:tr>
      <w:tr w:rsidR="00061B79" w14:paraId="6065BE0D" w14:textId="77777777" w:rsidTr="001C59F5">
        <w:trPr>
          <w:jc w:val="center"/>
        </w:trPr>
        <w:tc>
          <w:tcPr>
            <w:tcW w:w="961" w:type="pct"/>
            <w:shd w:val="clear" w:color="auto" w:fill="FFFFFF"/>
            <w:tcMar>
              <w:top w:w="40" w:type="dxa"/>
              <w:left w:w="200" w:type="dxa"/>
              <w:bottom w:w="40" w:type="dxa"/>
              <w:right w:w="200" w:type="dxa"/>
            </w:tcMar>
            <w:vAlign w:val="center"/>
          </w:tcPr>
          <w:p w14:paraId="5BD933B8" w14:textId="77777777" w:rsidR="00061B79" w:rsidRDefault="00E56BC5">
            <w:pPr>
              <w:jc w:val="center"/>
            </w:pPr>
            <w:r>
              <w:rPr>
                <w:rFonts w:eastAsia="Times New Roman" w:cs="Times New Roman"/>
                <w:sz w:val="22"/>
              </w:rPr>
              <w:t>3</w:t>
            </w:r>
          </w:p>
        </w:tc>
        <w:tc>
          <w:tcPr>
            <w:tcW w:w="962" w:type="pct"/>
            <w:shd w:val="clear" w:color="auto" w:fill="FFFFFF"/>
            <w:tcMar>
              <w:top w:w="40" w:type="dxa"/>
              <w:left w:w="200" w:type="dxa"/>
              <w:bottom w:w="40" w:type="dxa"/>
              <w:right w:w="200" w:type="dxa"/>
            </w:tcMar>
            <w:vAlign w:val="center"/>
          </w:tcPr>
          <w:p w14:paraId="36A2116E" w14:textId="77777777" w:rsidR="00061B79" w:rsidRDefault="00E56BC5">
            <w:pPr>
              <w:jc w:val="center"/>
            </w:pPr>
            <w:r>
              <w:rPr>
                <w:rFonts w:eastAsia="Times New Roman" w:cs="Times New Roman"/>
                <w:sz w:val="22"/>
              </w:rPr>
              <w:t>Котельная обг. п. Районная</w:t>
            </w:r>
          </w:p>
        </w:tc>
        <w:tc>
          <w:tcPr>
            <w:tcW w:w="1124" w:type="pct"/>
            <w:shd w:val="clear" w:color="auto" w:fill="FFFFFF"/>
            <w:tcMar>
              <w:top w:w="40" w:type="dxa"/>
              <w:left w:w="200" w:type="dxa"/>
              <w:bottom w:w="40" w:type="dxa"/>
              <w:right w:w="200" w:type="dxa"/>
            </w:tcMar>
            <w:vAlign w:val="center"/>
          </w:tcPr>
          <w:p w14:paraId="02837EE8" w14:textId="77777777" w:rsidR="00061B79" w:rsidRDefault="00E56BC5">
            <w:pPr>
              <w:jc w:val="center"/>
            </w:pPr>
            <w:r>
              <w:rPr>
                <w:rFonts w:eastAsia="Times New Roman" w:cs="Times New Roman"/>
                <w:sz w:val="22"/>
              </w:rPr>
              <w:t>МУП «Баганский коммунальщик»</w:t>
            </w:r>
          </w:p>
        </w:tc>
        <w:tc>
          <w:tcPr>
            <w:tcW w:w="1124" w:type="pct"/>
            <w:shd w:val="clear" w:color="auto" w:fill="FFFFFF"/>
            <w:tcMar>
              <w:top w:w="40" w:type="dxa"/>
              <w:left w:w="200" w:type="dxa"/>
              <w:bottom w:w="40" w:type="dxa"/>
              <w:right w:w="200" w:type="dxa"/>
            </w:tcMar>
            <w:vAlign w:val="center"/>
          </w:tcPr>
          <w:p w14:paraId="09A84AE0" w14:textId="77777777" w:rsidR="00061B79" w:rsidRDefault="00E56BC5">
            <w:pPr>
              <w:jc w:val="center"/>
            </w:pPr>
            <w:r>
              <w:rPr>
                <w:rFonts w:eastAsia="Times New Roman" w:cs="Times New Roman"/>
                <w:sz w:val="22"/>
              </w:rPr>
              <w:t>МУП «Баганский коммунальщик»</w:t>
            </w:r>
          </w:p>
        </w:tc>
        <w:tc>
          <w:tcPr>
            <w:tcW w:w="828" w:type="pct"/>
            <w:shd w:val="clear" w:color="auto" w:fill="FFFFFF"/>
            <w:tcMar>
              <w:top w:w="40" w:type="dxa"/>
              <w:left w:w="200" w:type="dxa"/>
              <w:bottom w:w="40" w:type="dxa"/>
              <w:right w:w="200" w:type="dxa"/>
            </w:tcMar>
            <w:vAlign w:val="center"/>
          </w:tcPr>
          <w:p w14:paraId="184D1685" w14:textId="77777777" w:rsidR="00061B79" w:rsidRDefault="00E56BC5">
            <w:pPr>
              <w:jc w:val="center"/>
            </w:pPr>
            <w:r>
              <w:rPr>
                <w:rFonts w:eastAsia="Times New Roman" w:cs="Times New Roman"/>
                <w:sz w:val="22"/>
              </w:rPr>
              <w:t>отсутствует</w:t>
            </w:r>
          </w:p>
        </w:tc>
      </w:tr>
    </w:tbl>
    <w:p w14:paraId="3A38F032" w14:textId="77777777" w:rsidR="007131B0" w:rsidRPr="007131B0" w:rsidRDefault="0092178C" w:rsidP="007131B0">
      <w:pPr>
        <w:pStyle w:val="a0"/>
        <w:rPr>
          <w:lang w:eastAsia="ru-RU"/>
        </w:rPr>
      </w:pPr>
    </w:p>
    <w:p w14:paraId="35638CE0" w14:textId="77777777" w:rsidR="008F2C53" w:rsidRPr="003E1C34" w:rsidRDefault="00E56BC5" w:rsidP="008F2C53">
      <w:pPr>
        <w:pStyle w:val="2"/>
        <w:ind w:left="0" w:firstLine="0"/>
        <w:rPr>
          <w:bCs w:val="0"/>
        </w:rPr>
      </w:pPr>
      <w:bookmarkStart w:id="23" w:name="_Toc29995783"/>
      <w:bookmarkStart w:id="24" w:name="_Toc29996501"/>
      <w:bookmarkStart w:id="25" w:name="_Toc29998098"/>
      <w:bookmarkStart w:id="26" w:name="_Toc30058661"/>
      <w:bookmarkStart w:id="27" w:name="_Toc31810023"/>
      <w:bookmarkStart w:id="28" w:name="_Toc171597368"/>
      <w:r>
        <w:rPr>
          <w:bCs w:val="0"/>
        </w:rPr>
        <w:t>1.1</w:t>
      </w:r>
      <w:r w:rsidRPr="003E1C34">
        <w:rPr>
          <w:bCs w:val="0"/>
        </w:rPr>
        <w:t xml:space="preserve">.2 </w:t>
      </w:r>
      <w:bookmarkEnd w:id="23"/>
      <w:bookmarkEnd w:id="24"/>
      <w:bookmarkEnd w:id="25"/>
      <w:bookmarkEnd w:id="26"/>
      <w:bookmarkEnd w:id="27"/>
      <w:r w:rsidRPr="008F03F2">
        <w:rPr>
          <w:rFonts w:eastAsiaTheme="minorHAnsi" w:cstheme="minorBidi"/>
          <w:bCs w:val="0"/>
          <w:szCs w:val="22"/>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28"/>
    </w:p>
    <w:p w14:paraId="472037A1" w14:textId="77777777" w:rsidR="008F2C53" w:rsidRDefault="0092178C" w:rsidP="008F2C53">
      <w:pPr>
        <w:tabs>
          <w:tab w:val="left" w:pos="1234"/>
        </w:tabs>
        <w:ind w:firstLine="709"/>
        <w:rPr>
          <w:lang w:eastAsia="ru-RU"/>
        </w:rPr>
      </w:pPr>
    </w:p>
    <w:p w14:paraId="3A02F58E" w14:textId="77777777" w:rsidR="008F03F2" w:rsidRDefault="00E56BC5" w:rsidP="008F03F2">
      <w:pPr>
        <w:ind w:firstLine="709"/>
        <w:jc w:val="both"/>
        <w:rPr>
          <w:szCs w:val="24"/>
        </w:rPr>
      </w:pPr>
      <w:r>
        <w:rPr>
          <w:szCs w:val="24"/>
        </w:rPr>
        <w:t>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теплосетевых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1E9308CD" w14:textId="77777777" w:rsidR="008F03F2" w:rsidRDefault="00E56BC5" w:rsidP="008F03F2">
      <w:pPr>
        <w:tabs>
          <w:tab w:val="left" w:pos="1234"/>
        </w:tabs>
        <w:ind w:firstLine="709"/>
        <w:jc w:val="both"/>
        <w:rPr>
          <w:szCs w:val="24"/>
        </w:rPr>
      </w:pPr>
      <w:r>
        <w:rPr>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09C56D81" w14:textId="77777777" w:rsidR="008F03F2" w:rsidRDefault="00E56BC5" w:rsidP="008F03F2">
      <w:pPr>
        <w:ind w:firstLine="709"/>
        <w:jc w:val="both"/>
        <w:rPr>
          <w:szCs w:val="24"/>
        </w:rPr>
      </w:pPr>
      <w:r>
        <w:rPr>
          <w:szCs w:val="24"/>
        </w:rPr>
        <w:t>2. Договоры оказания услуг по передаче тепловой энергии,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760696D9" w14:textId="77777777" w:rsidR="008F03F2" w:rsidRDefault="00E56BC5" w:rsidP="008F03F2">
      <w:pPr>
        <w:pStyle w:val="ad"/>
        <w:kinsoku w:val="0"/>
        <w:overflowPunct w:val="0"/>
        <w:spacing w:line="276" w:lineRule="auto"/>
        <w:ind w:left="0" w:right="106" w:firstLine="709"/>
        <w:jc w:val="both"/>
        <w:rPr>
          <w:rFonts w:eastAsiaTheme="minorHAnsi"/>
          <w:lang w:val="ru-RU"/>
        </w:rPr>
      </w:pPr>
      <w:r>
        <w:rPr>
          <w:rFonts w:eastAsiaTheme="minorHAnsi"/>
          <w:lang w:val="ru-RU"/>
        </w:rPr>
        <w:t>Договоры поставки тепловой энергии (мощности) заключаются ЕТО с теплоснабжающими и теплосетевыми организациями в случаях:</w:t>
      </w:r>
    </w:p>
    <w:p w14:paraId="75D5EA61" w14:textId="77777777" w:rsidR="008F03F2" w:rsidRDefault="00E56BC5" w:rsidP="008F03F2">
      <w:pPr>
        <w:pStyle w:val="ad"/>
        <w:numPr>
          <w:ilvl w:val="3"/>
          <w:numId w:val="6"/>
        </w:numPr>
        <w:tabs>
          <w:tab w:val="left" w:pos="1182"/>
        </w:tabs>
        <w:kinsoku w:val="0"/>
        <w:overflowPunct w:val="0"/>
        <w:autoSpaceDE w:val="0"/>
        <w:autoSpaceDN w:val="0"/>
        <w:adjustRightInd w:val="0"/>
        <w:spacing w:line="276" w:lineRule="auto"/>
        <w:ind w:left="0" w:right="110" w:firstLine="709"/>
        <w:jc w:val="both"/>
        <w:rPr>
          <w:rFonts w:eastAsiaTheme="minorHAnsi"/>
          <w:lang w:val="ru-RU"/>
        </w:rPr>
      </w:pPr>
      <w:r>
        <w:rPr>
          <w:rFonts w:eastAsiaTheme="minorHAnsi"/>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2A8D8CA4" w14:textId="77777777" w:rsidR="008F03F2" w:rsidRDefault="00E56BC5" w:rsidP="008F03F2">
      <w:pPr>
        <w:pStyle w:val="ad"/>
        <w:numPr>
          <w:ilvl w:val="3"/>
          <w:numId w:val="6"/>
        </w:numPr>
        <w:tabs>
          <w:tab w:val="left" w:pos="1182"/>
        </w:tabs>
        <w:kinsoku w:val="0"/>
        <w:overflowPunct w:val="0"/>
        <w:autoSpaceDE w:val="0"/>
        <w:autoSpaceDN w:val="0"/>
        <w:adjustRightInd w:val="0"/>
        <w:spacing w:line="276" w:lineRule="auto"/>
        <w:ind w:left="0" w:right="106" w:firstLine="709"/>
        <w:jc w:val="both"/>
        <w:rPr>
          <w:rFonts w:eastAsiaTheme="minorHAnsi"/>
          <w:lang w:val="ru-RU"/>
        </w:rPr>
      </w:pPr>
      <w:r>
        <w:rPr>
          <w:rFonts w:eastAsiaTheme="minorHAnsi"/>
          <w:lang w:val="ru-RU"/>
        </w:rPr>
        <w:t xml:space="preserve">приобретения сетевой организацией тепловой энергии у теплоснабжающей </w:t>
      </w:r>
      <w:r>
        <w:rPr>
          <w:rFonts w:eastAsiaTheme="minorHAnsi"/>
          <w:lang w:val="ru-RU"/>
        </w:rPr>
        <w:lastRenderedPageBreak/>
        <w:t>организации в целях компенсации потерь в сетях (ч. 5 ст. 13).</w:t>
      </w:r>
    </w:p>
    <w:p w14:paraId="13593DBB" w14:textId="77777777" w:rsidR="008F03F2" w:rsidRDefault="00E56BC5" w:rsidP="008F03F2">
      <w:pPr>
        <w:tabs>
          <w:tab w:val="left" w:pos="1234"/>
        </w:tabs>
        <w:ind w:firstLine="709"/>
        <w:jc w:val="both"/>
        <w:rPr>
          <w:lang w:eastAsia="ru-RU"/>
        </w:rPr>
      </w:pPr>
      <w:r>
        <w:rPr>
          <w:bCs/>
        </w:rPr>
        <w:t>Структура договорных отношений между теплоснабжающими и теплосетевыми организациями, осуществляющими свою деятельность в границах зон деятельности ЕТО</w:t>
      </w:r>
      <w:r>
        <w:rPr>
          <w:lang w:eastAsia="ru-RU"/>
        </w:rPr>
        <w:t xml:space="preserve"> представлена в таблице </w:t>
      </w:r>
      <w:r>
        <w:t>1.1.1.1.</w:t>
      </w:r>
    </w:p>
    <w:p w14:paraId="61A1F3B7" w14:textId="77777777" w:rsidR="002C2AD2" w:rsidRPr="002C2AD2" w:rsidRDefault="0092178C" w:rsidP="002C2AD2">
      <w:pPr>
        <w:pStyle w:val="a0"/>
        <w:rPr>
          <w:lang w:eastAsia="ru-RU"/>
        </w:rPr>
      </w:pPr>
    </w:p>
    <w:p w14:paraId="1D0FA9F2" w14:textId="77777777" w:rsidR="003E1C34" w:rsidRDefault="00E56BC5" w:rsidP="00251C56">
      <w:pPr>
        <w:pStyle w:val="2"/>
        <w:ind w:left="0" w:firstLine="0"/>
      </w:pPr>
      <w:bookmarkStart w:id="29" w:name="_Toc29995784"/>
      <w:bookmarkStart w:id="30" w:name="_Toc29996502"/>
      <w:bookmarkStart w:id="31" w:name="_Toc29998099"/>
      <w:bookmarkStart w:id="32" w:name="_Toc30058662"/>
      <w:bookmarkStart w:id="33" w:name="_Toc31810024"/>
      <w:bookmarkStart w:id="34" w:name="_Toc171597369"/>
      <w:r>
        <w:rPr>
          <w:bCs w:val="0"/>
        </w:rPr>
        <w:t>1.1</w:t>
      </w:r>
      <w:r w:rsidRPr="003E1C34">
        <w:rPr>
          <w:bCs w:val="0"/>
        </w:rPr>
        <w:t xml:space="preserve">.3 </w:t>
      </w:r>
      <w:bookmarkEnd w:id="29"/>
      <w:bookmarkEnd w:id="30"/>
      <w:bookmarkEnd w:id="31"/>
      <w:bookmarkEnd w:id="32"/>
      <w:bookmarkEnd w:id="33"/>
      <w:r w:rsidRPr="00251C56">
        <w:t>Описание зон действия источников тепловой энергии, не вошедших в зоны деятельности ЕТО</w:t>
      </w:r>
      <w:bookmarkEnd w:id="34"/>
    </w:p>
    <w:p w14:paraId="7CF7630E" w14:textId="77777777" w:rsidR="00251C56" w:rsidRPr="00251C56" w:rsidRDefault="0092178C" w:rsidP="00251C56">
      <w:pPr>
        <w:rPr>
          <w:lang w:eastAsia="ru-RU"/>
        </w:rPr>
      </w:pPr>
    </w:p>
    <w:p w14:paraId="39A00E7E" w14:textId="77777777" w:rsidR="00251C56" w:rsidRPr="00555A6B" w:rsidRDefault="00E56BC5" w:rsidP="00251C56">
      <w:pPr>
        <w:tabs>
          <w:tab w:val="left" w:pos="1234"/>
        </w:tabs>
        <w:ind w:firstLine="709"/>
        <w:jc w:val="both"/>
        <w:rPr>
          <w:szCs w:val="24"/>
        </w:rPr>
      </w:pPr>
      <w:r w:rsidRPr="00555A6B">
        <w:rPr>
          <w:szCs w:val="24"/>
        </w:rPr>
        <w:t>Зоны с действием источников тепловой энергии, не вошедших в зону действия ЕТО отсутствуют.</w:t>
      </w:r>
    </w:p>
    <w:p w14:paraId="4C58BBBC" w14:textId="77777777" w:rsidR="00F241CA" w:rsidRPr="00F241CA" w:rsidRDefault="0092178C" w:rsidP="00F241CA">
      <w:pPr>
        <w:pStyle w:val="a0"/>
        <w:rPr>
          <w:lang w:eastAsia="ru-RU"/>
        </w:rPr>
      </w:pPr>
    </w:p>
    <w:p w14:paraId="0326EB79" w14:textId="77777777" w:rsidR="00AB6126" w:rsidRPr="003E1C34" w:rsidRDefault="00E56BC5" w:rsidP="00AB6126">
      <w:pPr>
        <w:pStyle w:val="2"/>
        <w:ind w:left="0" w:firstLine="0"/>
        <w:rPr>
          <w:bCs w:val="0"/>
        </w:rPr>
      </w:pPr>
      <w:bookmarkStart w:id="35" w:name="_Toc171597370"/>
      <w:r>
        <w:rPr>
          <w:bCs w:val="0"/>
        </w:rPr>
        <w:t>1.1</w:t>
      </w:r>
      <w:r w:rsidRPr="003E1C34">
        <w:rPr>
          <w:bCs w:val="0"/>
        </w:rPr>
        <w:t>.</w:t>
      </w:r>
      <w:r w:rsidRPr="001910DC">
        <w:rPr>
          <w:bCs w:val="0"/>
        </w:rPr>
        <w:t>4</w:t>
      </w:r>
      <w:r w:rsidRPr="003E1C34">
        <w:rPr>
          <w:bCs w:val="0"/>
        </w:rPr>
        <w:t xml:space="preserve"> </w:t>
      </w:r>
      <w:hyperlink r:id="rId13" w:anchor="bookmark3" w:history="1">
        <w:r w:rsidRPr="003E1C34">
          <w:rPr>
            <w:rFonts w:eastAsiaTheme="minorHAnsi" w:cstheme="minorBidi"/>
            <w:bCs w:val="0"/>
            <w:szCs w:val="22"/>
          </w:rPr>
          <w:t>Зоны действия производственных котельных</w:t>
        </w:r>
        <w:bookmarkEnd w:id="35"/>
      </w:hyperlink>
    </w:p>
    <w:p w14:paraId="07244213" w14:textId="77777777" w:rsidR="00AB6126" w:rsidRPr="00180AED" w:rsidRDefault="0092178C" w:rsidP="00AB6126">
      <w:pPr>
        <w:tabs>
          <w:tab w:val="left" w:pos="1234"/>
        </w:tabs>
        <w:ind w:firstLine="709"/>
        <w:rPr>
          <w:lang w:eastAsia="ru-RU"/>
        </w:rPr>
      </w:pPr>
    </w:p>
    <w:p w14:paraId="15078077" w14:textId="3056A4E8" w:rsidR="00AB6126" w:rsidRPr="00F81776" w:rsidRDefault="00E56BC5" w:rsidP="00AB6126">
      <w:pPr>
        <w:pStyle w:val="a0"/>
        <w:ind w:firstLine="709"/>
        <w:jc w:val="both"/>
        <w:rPr>
          <w:lang w:eastAsia="ru-RU"/>
        </w:rPr>
      </w:pPr>
      <w:r w:rsidRPr="006C08D7">
        <w:rPr>
          <w:lang w:eastAsia="ru-RU"/>
        </w:rPr>
        <w:t xml:space="preserve">На территории муниципального образования </w:t>
      </w:r>
      <w:r w:rsidR="001C59F5">
        <w:rPr>
          <w:lang w:eastAsia="ru-RU"/>
        </w:rPr>
        <w:t xml:space="preserve">есть </w:t>
      </w:r>
      <w:r w:rsidRPr="006C08D7">
        <w:rPr>
          <w:lang w:eastAsia="ru-RU"/>
        </w:rPr>
        <w:t>производственн</w:t>
      </w:r>
      <w:r w:rsidR="001C59F5">
        <w:rPr>
          <w:lang w:eastAsia="ru-RU"/>
        </w:rPr>
        <w:t>ая</w:t>
      </w:r>
      <w:r w:rsidRPr="006C08D7">
        <w:rPr>
          <w:lang w:eastAsia="ru-RU"/>
        </w:rPr>
        <w:t xml:space="preserve"> котельн</w:t>
      </w:r>
      <w:r w:rsidR="001C59F5">
        <w:rPr>
          <w:lang w:eastAsia="ru-RU"/>
        </w:rPr>
        <w:t xml:space="preserve">ая - </w:t>
      </w:r>
      <w:r w:rsidRPr="006C08D7">
        <w:rPr>
          <w:lang w:eastAsia="ru-RU"/>
        </w:rPr>
        <w:t>.</w:t>
      </w:r>
      <w:r w:rsidR="001C59F5" w:rsidRPr="001C59F5">
        <w:t xml:space="preserve"> </w:t>
      </w:r>
      <w:r w:rsidR="001C59F5" w:rsidRPr="001C59F5">
        <w:rPr>
          <w:lang w:eastAsia="ru-RU"/>
        </w:rPr>
        <w:t>Котельная с. Теренгуль МБОУ Теренгульская СОШ</w:t>
      </w:r>
      <w:r w:rsidR="001C59F5">
        <w:rPr>
          <w:lang w:eastAsia="ru-RU"/>
        </w:rPr>
        <w:t>. Она обслуживает только свои нужды.</w:t>
      </w:r>
    </w:p>
    <w:p w14:paraId="5BD80A1E" w14:textId="77777777" w:rsidR="00AB6126" w:rsidRPr="00180AED" w:rsidRDefault="0092178C" w:rsidP="00AB6126">
      <w:pPr>
        <w:tabs>
          <w:tab w:val="left" w:pos="1234"/>
        </w:tabs>
        <w:ind w:firstLine="709"/>
        <w:rPr>
          <w:lang w:eastAsia="ru-RU"/>
        </w:rPr>
      </w:pPr>
    </w:p>
    <w:p w14:paraId="0A091AFF" w14:textId="77777777" w:rsidR="00AB6126" w:rsidRPr="003E1C34" w:rsidRDefault="00E56BC5" w:rsidP="00AB6126">
      <w:pPr>
        <w:pStyle w:val="2"/>
        <w:ind w:left="0" w:firstLine="0"/>
        <w:rPr>
          <w:bCs w:val="0"/>
        </w:rPr>
      </w:pPr>
      <w:bookmarkStart w:id="36" w:name="_Toc171597371"/>
      <w:r>
        <w:rPr>
          <w:bCs w:val="0"/>
        </w:rPr>
        <w:t>1.1</w:t>
      </w:r>
      <w:r w:rsidRPr="003E1C34">
        <w:rPr>
          <w:bCs w:val="0"/>
        </w:rPr>
        <w:t>.</w:t>
      </w:r>
      <w:r w:rsidRPr="001910DC">
        <w:rPr>
          <w:bCs w:val="0"/>
        </w:rPr>
        <w:t>5</w:t>
      </w:r>
      <w:r w:rsidRPr="003E1C34">
        <w:rPr>
          <w:bCs w:val="0"/>
        </w:rPr>
        <w:t xml:space="preserve"> </w:t>
      </w:r>
      <w:hyperlink r:id="rId14" w:anchor="bookmark4" w:history="1">
        <w:r w:rsidRPr="003E1C34">
          <w:rPr>
            <w:rFonts w:eastAsiaTheme="minorHAnsi" w:cstheme="minorBidi"/>
            <w:bCs w:val="0"/>
            <w:szCs w:val="22"/>
          </w:rPr>
          <w:t>Зоны действия индивидуального теплоснабжения</w:t>
        </w:r>
        <w:bookmarkEnd w:id="36"/>
      </w:hyperlink>
    </w:p>
    <w:p w14:paraId="1A5D6E9F" w14:textId="77777777" w:rsidR="00AB6126" w:rsidRDefault="0092178C" w:rsidP="00AB6126">
      <w:pPr>
        <w:rPr>
          <w:lang w:eastAsia="ru-RU"/>
        </w:rPr>
      </w:pPr>
    </w:p>
    <w:p w14:paraId="0D699644" w14:textId="77777777" w:rsidR="00AB6126" w:rsidRPr="006C08D7" w:rsidRDefault="00E56BC5" w:rsidP="00AB6126">
      <w:pPr>
        <w:pStyle w:val="TableParagraph"/>
        <w:kinsoku w:val="0"/>
        <w:overflowPunct w:val="0"/>
        <w:ind w:right="-1" w:firstLine="709"/>
        <w:jc w:val="both"/>
      </w:pPr>
      <w:r w:rsidRPr="006C08D7">
        <w:t>На территории муниципального образования теплоснабжение жилого фонда, а также административных и общественных объектов, не подключенных к централизованному теплоснабжению, осуществляется от автономных источников теплоснабжения (печи, котлы).</w:t>
      </w:r>
    </w:p>
    <w:p w14:paraId="26B673A4" w14:textId="77777777" w:rsidR="00AB6126" w:rsidRPr="00F241CA" w:rsidRDefault="0092178C" w:rsidP="00AB6126">
      <w:pPr>
        <w:pStyle w:val="a0"/>
        <w:rPr>
          <w:lang w:eastAsia="ru-RU"/>
        </w:rPr>
      </w:pPr>
    </w:p>
    <w:p w14:paraId="407F1240" w14:textId="77777777" w:rsidR="00AB6126" w:rsidRPr="003E1C34" w:rsidRDefault="00E56BC5" w:rsidP="00AB6126">
      <w:pPr>
        <w:pStyle w:val="2"/>
        <w:ind w:left="0" w:firstLine="0"/>
        <w:rPr>
          <w:bCs w:val="0"/>
        </w:rPr>
      </w:pPr>
      <w:bookmarkStart w:id="37" w:name="_Toc53926860"/>
      <w:bookmarkStart w:id="38" w:name="_Toc54952750"/>
      <w:bookmarkStart w:id="39" w:name="_Toc171597372"/>
      <w:r>
        <w:rPr>
          <w:bCs w:val="0"/>
        </w:rPr>
        <w:t>1.1</w:t>
      </w:r>
      <w:r w:rsidRPr="008E6970">
        <w:rPr>
          <w:bCs w:val="0"/>
        </w:rPr>
        <w:t>.</w:t>
      </w:r>
      <w:r w:rsidRPr="00AB6126">
        <w:rPr>
          <w:bCs w:val="0"/>
        </w:rPr>
        <w:t>6</w:t>
      </w:r>
      <w:r w:rsidRPr="003E1C34">
        <w:rPr>
          <w:bCs w:val="0"/>
        </w:rPr>
        <w:t xml:space="preserve"> </w:t>
      </w:r>
      <w:bookmarkEnd w:id="37"/>
      <w:bookmarkEnd w:id="38"/>
      <w:r w:rsidRPr="006B377C">
        <w:rPr>
          <w:bCs w:val="0"/>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39"/>
    </w:p>
    <w:p w14:paraId="65EBF983" w14:textId="77777777" w:rsidR="00AB6126" w:rsidRPr="005F19BE" w:rsidRDefault="0092178C" w:rsidP="00AB6126">
      <w:pPr>
        <w:rPr>
          <w:lang w:eastAsia="ru-RU"/>
        </w:rPr>
      </w:pPr>
    </w:p>
    <w:p w14:paraId="28D015BF" w14:textId="77777777" w:rsidR="003E1C34" w:rsidRDefault="00E56BC5" w:rsidP="00E96FA0">
      <w:pPr>
        <w:tabs>
          <w:tab w:val="left" w:pos="1234"/>
        </w:tabs>
        <w:ind w:firstLine="709"/>
        <w:jc w:val="both"/>
        <w:rPr>
          <w:lang w:eastAsia="ru-RU"/>
        </w:rPr>
      </w:pPr>
      <w:r w:rsidRPr="00C00115">
        <w:rPr>
          <w:lang w:eastAsia="ru-RU"/>
        </w:rPr>
        <w:t>За базовый период актуализации в части изменений функциональной структуры теплоснабжения</w:t>
      </w:r>
      <w:r>
        <w:rPr>
          <w:lang w:eastAsia="ru-RU"/>
        </w:rPr>
        <w:t xml:space="preserve"> </w:t>
      </w:r>
      <w:r w:rsidRPr="006B4E96">
        <w:rPr>
          <w:lang w:eastAsia="ru-RU"/>
        </w:rPr>
        <w:t>в каждой зоне деятельности ЕТО</w:t>
      </w:r>
      <w:r>
        <w:rPr>
          <w:lang w:eastAsia="ru-RU"/>
        </w:rPr>
        <w:t xml:space="preserve"> </w:t>
      </w:r>
      <w:r w:rsidRPr="00C00115">
        <w:rPr>
          <w:lang w:eastAsia="ru-RU"/>
        </w:rPr>
        <w:t>изменения отсутствуют, структура и РСО не изменились.</w:t>
      </w:r>
    </w:p>
    <w:p w14:paraId="51DEFD3A" w14:textId="77777777" w:rsidR="001910DC" w:rsidRPr="001910DC" w:rsidRDefault="0092178C" w:rsidP="001910DC">
      <w:pPr>
        <w:pStyle w:val="a0"/>
        <w:rPr>
          <w:lang w:eastAsia="ru-RU"/>
        </w:rPr>
      </w:pPr>
    </w:p>
    <w:p w14:paraId="72A586CA" w14:textId="77777777" w:rsidR="00061B79" w:rsidRDefault="00061B79">
      <w:pPr>
        <w:sectPr w:rsidR="00061B79">
          <w:pgSz w:w="11906" w:h="16838"/>
          <w:pgMar w:top="1134" w:right="850" w:bottom="1134" w:left="1701" w:header="708" w:footer="708" w:gutter="0"/>
          <w:cols w:space="708"/>
          <w:docGrid w:linePitch="360"/>
        </w:sectPr>
      </w:pPr>
    </w:p>
    <w:p w14:paraId="6957BABB" w14:textId="77777777" w:rsidR="001C59F5" w:rsidRDefault="0092178C" w:rsidP="001C59F5">
      <w:pPr>
        <w:pStyle w:val="2"/>
        <w:ind w:left="0" w:firstLine="0"/>
      </w:pPr>
      <w:hyperlink r:id="rId15" w:anchor="bookmark5" w:history="1">
        <w:bookmarkStart w:id="40" w:name="_Toc29996503"/>
        <w:bookmarkStart w:id="41" w:name="_Toc29998100"/>
        <w:bookmarkStart w:id="42" w:name="_Toc30058663"/>
        <w:bookmarkStart w:id="43" w:name="_Toc31810025"/>
        <w:bookmarkStart w:id="44" w:name="_Toc171597373"/>
        <w:r w:rsidR="001C59F5" w:rsidRPr="00B153F8">
          <w:t xml:space="preserve">Часть </w:t>
        </w:r>
        <w:bookmarkStart w:id="45" w:name="OLE_LINK26"/>
        <w:bookmarkEnd w:id="45"/>
        <w:r w:rsidR="001C59F5">
          <w:t>2</w:t>
        </w:r>
        <w:r w:rsidR="001C59F5" w:rsidRPr="00B153F8">
          <w:t>. ИСТОЧНИКИ ТЕПЛОВОЙ ЭНЕРГИИ</w:t>
        </w:r>
        <w:bookmarkEnd w:id="40"/>
        <w:bookmarkEnd w:id="41"/>
        <w:bookmarkEnd w:id="42"/>
        <w:bookmarkEnd w:id="43"/>
        <w:bookmarkEnd w:id="44"/>
      </w:hyperlink>
    </w:p>
    <w:p w14:paraId="65A38FD1" w14:textId="77777777" w:rsidR="001C59F5" w:rsidRDefault="001C59F5" w:rsidP="001C59F5">
      <w:pPr>
        <w:rPr>
          <w:lang w:eastAsia="ru-RU"/>
        </w:rPr>
      </w:pPr>
    </w:p>
    <w:p w14:paraId="4ED136BE" w14:textId="77777777" w:rsidR="001C59F5" w:rsidRPr="00F3659D" w:rsidRDefault="001C59F5" w:rsidP="001C59F5">
      <w:pPr>
        <w:pStyle w:val="a0"/>
        <w:ind w:firstLine="709"/>
        <w:rPr>
          <w:lang w:eastAsia="ru-RU"/>
        </w:rPr>
      </w:pPr>
      <w:r>
        <w:rPr>
          <w:lang w:eastAsia="ru-RU"/>
        </w:rPr>
        <w:t>Описание источников тепловой энергии представлено по каждой ЕТО</w:t>
      </w:r>
      <w:r w:rsidRPr="00F3659D">
        <w:rPr>
          <w:lang w:eastAsia="ru-RU"/>
        </w:rPr>
        <w:t>.</w:t>
      </w:r>
    </w:p>
    <w:p w14:paraId="4B2DED7E" w14:textId="77777777" w:rsidR="001C59F5" w:rsidRPr="00CB413D" w:rsidRDefault="001C59F5" w:rsidP="001C59F5">
      <w:pPr>
        <w:pStyle w:val="a0"/>
        <w:ind w:firstLine="709"/>
        <w:rPr>
          <w:lang w:eastAsia="ru-RU"/>
        </w:rPr>
      </w:pPr>
    </w:p>
    <w:p w14:paraId="3BFCC5C7" w14:textId="77777777" w:rsidR="001C59F5" w:rsidRDefault="001C59F5" w:rsidP="001C59F5">
      <w:pPr>
        <w:pStyle w:val="2"/>
        <w:ind w:left="0" w:firstLine="0"/>
      </w:pPr>
      <w:bookmarkStart w:id="46" w:name="_Toc29996504"/>
      <w:bookmarkStart w:id="47" w:name="_Toc29998101"/>
      <w:bookmarkStart w:id="48" w:name="_Toc30058664"/>
      <w:bookmarkStart w:id="49" w:name="_Toc31810026"/>
      <w:bookmarkStart w:id="50" w:name="_Toc171597374"/>
      <w:r>
        <w:rPr>
          <w:bCs w:val="0"/>
        </w:rPr>
        <w:t>1.2</w:t>
      </w:r>
      <w:r w:rsidRPr="0011524D">
        <w:rPr>
          <w:bCs w:val="0"/>
        </w:rPr>
        <w:t>.1</w:t>
      </w:r>
      <w:r w:rsidRPr="00B956BE">
        <w:rPr>
          <w:bCs w:val="0"/>
        </w:rPr>
        <w:t xml:space="preserve"> </w:t>
      </w:r>
      <w:bookmarkEnd w:id="46"/>
      <w:bookmarkEnd w:id="47"/>
      <w:bookmarkEnd w:id="48"/>
      <w:bookmarkEnd w:id="49"/>
      <w:r w:rsidRPr="0011524D">
        <w:t>Структура и технические характеристики основного оборудования</w:t>
      </w:r>
      <w:bookmarkEnd w:id="50"/>
    </w:p>
    <w:p w14:paraId="6B3C3650" w14:textId="77777777" w:rsidR="001C59F5" w:rsidRDefault="001C59F5" w:rsidP="001C59F5">
      <w:pPr>
        <w:rPr>
          <w:lang w:eastAsia="ru-RU"/>
        </w:rPr>
      </w:pPr>
    </w:p>
    <w:p w14:paraId="7FFC7ECA" w14:textId="77777777" w:rsidR="001C59F5" w:rsidRDefault="001C59F5" w:rsidP="001C59F5">
      <w:pPr>
        <w:pStyle w:val="a0"/>
        <w:ind w:firstLine="709"/>
        <w:jc w:val="both"/>
        <w:rPr>
          <w:lang w:eastAsia="ru-RU"/>
        </w:rPr>
      </w:pPr>
      <w:r w:rsidRPr="007C5AFE">
        <w:rPr>
          <w:lang w:eastAsia="ru-RU"/>
        </w:rPr>
        <w:tab/>
      </w:r>
      <w:bookmarkStart w:id="51" w:name="_Hlk163114012"/>
      <w:bookmarkStart w:id="52" w:name="_Hlk162955542"/>
      <w:bookmarkEnd w:id="51"/>
      <w:r w:rsidRPr="00DF6480">
        <w:rPr>
          <w:bCs/>
          <w:lang w:eastAsia="ru-RU"/>
        </w:rPr>
        <w:t>Состав</w:t>
      </w:r>
      <w:r w:rsidRPr="007C5AFE">
        <w:rPr>
          <w:bCs/>
          <w:lang w:eastAsia="ru-RU"/>
        </w:rPr>
        <w:t xml:space="preserve"> </w:t>
      </w:r>
      <w:r w:rsidRPr="00DF6480">
        <w:rPr>
          <w:bCs/>
          <w:lang w:eastAsia="ru-RU"/>
        </w:rPr>
        <w:t>и</w:t>
      </w:r>
      <w:r w:rsidRPr="007C5AFE">
        <w:rPr>
          <w:bCs/>
          <w:lang w:eastAsia="ru-RU"/>
        </w:rPr>
        <w:t xml:space="preserve"> </w:t>
      </w:r>
      <w:r w:rsidRPr="00DF6480">
        <w:rPr>
          <w:bCs/>
          <w:lang w:eastAsia="ru-RU"/>
        </w:rPr>
        <w:t>технические</w:t>
      </w:r>
      <w:r w:rsidRPr="007C5AFE">
        <w:rPr>
          <w:bCs/>
          <w:lang w:eastAsia="ru-RU"/>
        </w:rPr>
        <w:t xml:space="preserve"> </w:t>
      </w:r>
      <w:r w:rsidRPr="00DF6480">
        <w:rPr>
          <w:bCs/>
          <w:lang w:eastAsia="ru-RU"/>
        </w:rPr>
        <w:t>характеристики</w:t>
      </w:r>
      <w:r w:rsidRPr="007C5AFE">
        <w:rPr>
          <w:bCs/>
          <w:lang w:eastAsia="ru-RU"/>
        </w:rPr>
        <w:t xml:space="preserve"> </w:t>
      </w:r>
      <w:r w:rsidRPr="00DF6480">
        <w:rPr>
          <w:bCs/>
          <w:lang w:eastAsia="ru-RU"/>
        </w:rPr>
        <w:t>основного</w:t>
      </w:r>
      <w:r w:rsidRPr="007C5AFE">
        <w:rPr>
          <w:bCs/>
          <w:lang w:eastAsia="ru-RU"/>
        </w:rPr>
        <w:t xml:space="preserve"> </w:t>
      </w:r>
      <w:r w:rsidRPr="00DF6480">
        <w:rPr>
          <w:bCs/>
          <w:lang w:eastAsia="ru-RU"/>
        </w:rPr>
        <w:t>оборудования</w:t>
      </w:r>
      <w:r w:rsidRPr="007C5AFE">
        <w:rPr>
          <w:bCs/>
          <w:lang w:eastAsia="ru-RU"/>
        </w:rPr>
        <w:t xml:space="preserve"> </w:t>
      </w:r>
      <w:r w:rsidRPr="00DF6480">
        <w:rPr>
          <w:bCs/>
          <w:lang w:eastAsia="ru-RU"/>
        </w:rPr>
        <w:t>источников</w:t>
      </w:r>
      <w:r w:rsidRPr="007C5AFE">
        <w:rPr>
          <w:bCs/>
          <w:lang w:eastAsia="ru-RU"/>
        </w:rPr>
        <w:t xml:space="preserve"> </w:t>
      </w:r>
      <w:r w:rsidRPr="00DF6480">
        <w:rPr>
          <w:bCs/>
          <w:lang w:eastAsia="ru-RU"/>
        </w:rPr>
        <w:t>тепловой</w:t>
      </w:r>
      <w:r w:rsidRPr="007C5AFE">
        <w:rPr>
          <w:bCs/>
          <w:lang w:eastAsia="ru-RU"/>
        </w:rPr>
        <w:t xml:space="preserve"> </w:t>
      </w:r>
      <w:r w:rsidRPr="00DF6480">
        <w:rPr>
          <w:bCs/>
          <w:lang w:eastAsia="ru-RU"/>
        </w:rPr>
        <w:t>энергии</w:t>
      </w:r>
      <w:r w:rsidRPr="007C5AFE">
        <w:rPr>
          <w:bCs/>
          <w:lang w:eastAsia="ru-RU"/>
        </w:rPr>
        <w:t xml:space="preserve"> </w:t>
      </w:r>
      <w:r w:rsidRPr="00DF6480">
        <w:rPr>
          <w:bCs/>
          <w:lang w:eastAsia="ru-RU"/>
        </w:rPr>
        <w:t>в</w:t>
      </w:r>
      <w:r w:rsidRPr="007C5AFE">
        <w:rPr>
          <w:bCs/>
          <w:lang w:eastAsia="ru-RU"/>
        </w:rPr>
        <w:t xml:space="preserve"> </w:t>
      </w:r>
      <w:r w:rsidRPr="00DF6480">
        <w:rPr>
          <w:bCs/>
          <w:lang w:eastAsia="ru-RU"/>
        </w:rPr>
        <w:t>МО</w:t>
      </w:r>
      <w:r w:rsidRPr="007C5AFE">
        <w:rPr>
          <w:bCs/>
          <w:lang w:eastAsia="ru-RU"/>
        </w:rPr>
        <w:t xml:space="preserve"> Андреевский сельсовет </w:t>
      </w:r>
      <w:r w:rsidRPr="00DF6480">
        <w:rPr>
          <w:bCs/>
          <w:lang w:eastAsia="ru-RU"/>
        </w:rPr>
        <w:t>приведены</w:t>
      </w:r>
      <w:r w:rsidRPr="007C5AFE">
        <w:rPr>
          <w:bCs/>
          <w:lang w:eastAsia="ru-RU"/>
        </w:rPr>
        <w:t xml:space="preserve"> </w:t>
      </w:r>
      <w:r w:rsidRPr="00DF6480">
        <w:rPr>
          <w:bCs/>
          <w:lang w:eastAsia="ru-RU"/>
        </w:rPr>
        <w:t>в</w:t>
      </w:r>
      <w:r w:rsidRPr="007C5AFE">
        <w:rPr>
          <w:bCs/>
          <w:lang w:eastAsia="ru-RU"/>
        </w:rPr>
        <w:t xml:space="preserve"> </w:t>
      </w:r>
      <w:r w:rsidRPr="00DF6480">
        <w:rPr>
          <w:bCs/>
          <w:lang w:eastAsia="ru-RU"/>
        </w:rPr>
        <w:t>таблице</w:t>
      </w:r>
      <w:r w:rsidRPr="007C5AFE">
        <w:rPr>
          <w:bCs/>
          <w:lang w:eastAsia="ru-RU"/>
        </w:rPr>
        <w:t xml:space="preserve"> </w:t>
      </w:r>
      <w:r w:rsidRPr="00DF6480">
        <w:rPr>
          <w:bCs/>
          <w:lang w:eastAsia="ru-RU"/>
        </w:rPr>
        <w:t>ниже</w:t>
      </w:r>
      <w:r w:rsidRPr="007C5AFE">
        <w:rPr>
          <w:bCs/>
          <w:lang w:eastAsia="ru-RU"/>
        </w:rPr>
        <w:t>.</w:t>
      </w:r>
      <w:bookmarkEnd w:id="52"/>
    </w:p>
    <w:p w14:paraId="4D055AC2" w14:textId="77777777" w:rsidR="001C59F5" w:rsidRDefault="001C59F5" w:rsidP="001C59F5">
      <w:pPr>
        <w:spacing w:before="400" w:after="200"/>
      </w:pPr>
      <w:bookmarkStart w:id="53" w:name="OLE_LINK29"/>
      <w:bookmarkStart w:id="54" w:name="OLE_LINK30"/>
      <w:bookmarkStart w:id="55" w:name="OLE_LINK31"/>
      <w:bookmarkEnd w:id="53"/>
      <w:bookmarkEnd w:id="54"/>
      <w:bookmarkEnd w:id="55"/>
      <w:r>
        <w:rPr>
          <w:b/>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90"/>
        <w:gridCol w:w="1753"/>
        <w:gridCol w:w="1202"/>
        <w:gridCol w:w="1574"/>
        <w:gridCol w:w="1619"/>
        <w:gridCol w:w="1648"/>
        <w:gridCol w:w="1293"/>
        <w:gridCol w:w="1293"/>
        <w:gridCol w:w="1648"/>
        <w:gridCol w:w="1957"/>
      </w:tblGrid>
      <w:tr w:rsidR="001C59F5" w14:paraId="084FA412" w14:textId="77777777" w:rsidTr="009749D2">
        <w:trPr>
          <w:tblHeader/>
          <w:jc w:val="center"/>
        </w:trPr>
        <w:tc>
          <w:tcPr>
            <w:tcW w:w="0" w:type="dxa"/>
            <w:shd w:val="clear" w:color="auto" w:fill="F2F2F2"/>
            <w:tcMar>
              <w:top w:w="120" w:type="dxa"/>
              <w:left w:w="20" w:type="dxa"/>
              <w:bottom w:w="120" w:type="dxa"/>
              <w:right w:w="20" w:type="dxa"/>
            </w:tcMar>
            <w:vAlign w:val="center"/>
          </w:tcPr>
          <w:p w14:paraId="6177A0A3"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55A7717" w14:textId="77777777" w:rsidR="001C59F5" w:rsidRDefault="001C59F5" w:rsidP="00BB5CC0">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3A977A15" w14:textId="77777777" w:rsidR="001C59F5" w:rsidRDefault="001C59F5" w:rsidP="00BB5CC0">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60335177" w14:textId="77777777" w:rsidR="001C59F5" w:rsidRDefault="001C59F5" w:rsidP="00BB5CC0">
            <w:pPr>
              <w:jc w:val="center"/>
            </w:pPr>
            <w:r>
              <w:rPr>
                <w:rFonts w:eastAsia="Times New Roman" w:cs="Times New Roman"/>
                <w:sz w:val="22"/>
              </w:rPr>
              <w:t>Год установки котла</w:t>
            </w:r>
          </w:p>
        </w:tc>
        <w:tc>
          <w:tcPr>
            <w:tcW w:w="0" w:type="dxa"/>
            <w:shd w:val="clear" w:color="auto" w:fill="F2F2F2"/>
            <w:tcMar>
              <w:top w:w="120" w:type="dxa"/>
              <w:left w:w="200" w:type="dxa"/>
              <w:bottom w:w="120" w:type="dxa"/>
              <w:right w:w="200" w:type="dxa"/>
            </w:tcMar>
            <w:vAlign w:val="center"/>
          </w:tcPr>
          <w:p w14:paraId="2BC93A44" w14:textId="77777777" w:rsidR="001C59F5" w:rsidRDefault="001C59F5" w:rsidP="00BB5CC0">
            <w:pPr>
              <w:jc w:val="center"/>
            </w:pPr>
            <w:r>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61CD1C17" w14:textId="77777777" w:rsidR="001C59F5" w:rsidRDefault="001C59F5" w:rsidP="00BB5CC0">
            <w:pPr>
              <w:jc w:val="center"/>
            </w:pPr>
            <w:r>
              <w:rPr>
                <w:rFonts w:eastAsia="Times New Roman" w:cs="Times New Roman"/>
                <w:sz w:val="22"/>
              </w:rPr>
              <w:t>Мощность котельной, Гкал/ч</w:t>
            </w:r>
          </w:p>
        </w:tc>
        <w:tc>
          <w:tcPr>
            <w:tcW w:w="0" w:type="dxa"/>
            <w:shd w:val="clear" w:color="auto" w:fill="F2F2F2"/>
            <w:tcMar>
              <w:top w:w="120" w:type="dxa"/>
              <w:left w:w="200" w:type="dxa"/>
              <w:bottom w:w="120" w:type="dxa"/>
              <w:right w:w="200" w:type="dxa"/>
            </w:tcMar>
            <w:vAlign w:val="center"/>
          </w:tcPr>
          <w:p w14:paraId="14BB92F2" w14:textId="77777777" w:rsidR="001C59F5" w:rsidRDefault="001C59F5" w:rsidP="00BB5CC0">
            <w:pPr>
              <w:jc w:val="center"/>
            </w:pPr>
            <w:r>
              <w:rPr>
                <w:rFonts w:eastAsia="Times New Roman" w:cs="Times New Roman"/>
                <w:sz w:val="22"/>
              </w:rPr>
              <w:t>УРУТ по котлам, кг у.т./ Гкал</w:t>
            </w:r>
          </w:p>
        </w:tc>
        <w:tc>
          <w:tcPr>
            <w:tcW w:w="0" w:type="dxa"/>
            <w:shd w:val="clear" w:color="auto" w:fill="F2F2F2"/>
            <w:tcMar>
              <w:top w:w="120" w:type="dxa"/>
              <w:left w:w="200" w:type="dxa"/>
              <w:bottom w:w="120" w:type="dxa"/>
              <w:right w:w="200" w:type="dxa"/>
            </w:tcMar>
            <w:vAlign w:val="center"/>
          </w:tcPr>
          <w:p w14:paraId="7B0119AA" w14:textId="77777777" w:rsidR="001C59F5" w:rsidRDefault="001C59F5" w:rsidP="00BB5CC0">
            <w:pPr>
              <w:jc w:val="center"/>
            </w:pPr>
            <w:r>
              <w:rPr>
                <w:rFonts w:eastAsia="Times New Roman" w:cs="Times New Roman"/>
                <w:sz w:val="22"/>
              </w:rPr>
              <w:t>КПД котлов, %</w:t>
            </w:r>
          </w:p>
        </w:tc>
        <w:tc>
          <w:tcPr>
            <w:tcW w:w="0" w:type="dxa"/>
            <w:shd w:val="clear" w:color="auto" w:fill="F2F2F2"/>
            <w:tcMar>
              <w:top w:w="120" w:type="dxa"/>
              <w:left w:w="200" w:type="dxa"/>
              <w:bottom w:w="120" w:type="dxa"/>
              <w:right w:w="200" w:type="dxa"/>
            </w:tcMar>
            <w:vAlign w:val="center"/>
          </w:tcPr>
          <w:p w14:paraId="74428118" w14:textId="77777777" w:rsidR="001C59F5" w:rsidRDefault="001C59F5" w:rsidP="00BB5CC0">
            <w:pPr>
              <w:jc w:val="center"/>
            </w:pPr>
            <w:r>
              <w:rPr>
                <w:rFonts w:eastAsia="Times New Roman" w:cs="Times New Roman"/>
                <w:sz w:val="22"/>
              </w:rPr>
              <w:t>УРУТ по котельной, кг у.т./Гкал</w:t>
            </w:r>
          </w:p>
        </w:tc>
        <w:tc>
          <w:tcPr>
            <w:tcW w:w="0" w:type="dxa"/>
            <w:shd w:val="clear" w:color="auto" w:fill="F2F2F2"/>
            <w:tcMar>
              <w:top w:w="120" w:type="dxa"/>
              <w:left w:w="200" w:type="dxa"/>
              <w:bottom w:w="120" w:type="dxa"/>
              <w:right w:w="200" w:type="dxa"/>
            </w:tcMar>
            <w:vAlign w:val="center"/>
          </w:tcPr>
          <w:p w14:paraId="365F7D1D" w14:textId="77777777" w:rsidR="001C59F5" w:rsidRDefault="001C59F5" w:rsidP="00BB5CC0">
            <w:pPr>
              <w:jc w:val="center"/>
            </w:pPr>
            <w:r>
              <w:rPr>
                <w:rFonts w:eastAsia="Times New Roman" w:cs="Times New Roman"/>
                <w:sz w:val="22"/>
              </w:rPr>
              <w:t>Дата обследования котлов</w:t>
            </w:r>
          </w:p>
        </w:tc>
      </w:tr>
      <w:tr w:rsidR="001C59F5" w14:paraId="66936690" w14:textId="77777777" w:rsidTr="00BB5CC0">
        <w:trPr>
          <w:jc w:val="center"/>
        </w:trPr>
        <w:tc>
          <w:tcPr>
            <w:tcW w:w="0" w:type="dxa"/>
            <w:gridSpan w:val="10"/>
            <w:shd w:val="clear" w:color="auto" w:fill="D9E2F3"/>
            <w:tcMar>
              <w:top w:w="40" w:type="dxa"/>
              <w:left w:w="160" w:type="dxa"/>
              <w:bottom w:w="40" w:type="dxa"/>
              <w:right w:w="20" w:type="dxa"/>
            </w:tcMar>
            <w:vAlign w:val="center"/>
          </w:tcPr>
          <w:p w14:paraId="7255F48B" w14:textId="77777777" w:rsidR="001C59F5" w:rsidRDefault="001C59F5" w:rsidP="00BB5CC0">
            <w:pPr>
              <w:jc w:val="center"/>
            </w:pPr>
            <w:r>
              <w:rPr>
                <w:rFonts w:eastAsia="Times New Roman" w:cs="Times New Roman"/>
                <w:sz w:val="22"/>
              </w:rPr>
              <w:t>ЕТО-1 МУП «Баганский коммунальщик»</w:t>
            </w:r>
          </w:p>
        </w:tc>
      </w:tr>
      <w:tr w:rsidR="001C59F5" w14:paraId="0DBA3EC0" w14:textId="77777777" w:rsidTr="00BB5CC0">
        <w:trPr>
          <w:jc w:val="center"/>
        </w:trPr>
        <w:tc>
          <w:tcPr>
            <w:tcW w:w="0" w:type="dxa"/>
            <w:gridSpan w:val="10"/>
            <w:shd w:val="clear" w:color="auto" w:fill="E2EFDA"/>
            <w:tcMar>
              <w:top w:w="40" w:type="dxa"/>
              <w:left w:w="160" w:type="dxa"/>
              <w:bottom w:w="40" w:type="dxa"/>
              <w:right w:w="20" w:type="dxa"/>
            </w:tcMar>
            <w:vAlign w:val="center"/>
          </w:tcPr>
          <w:p w14:paraId="3FD29C12" w14:textId="77777777" w:rsidR="001C59F5" w:rsidRDefault="001C59F5" w:rsidP="00BB5CC0">
            <w:pPr>
              <w:jc w:val="center"/>
            </w:pPr>
            <w:r>
              <w:rPr>
                <w:rFonts w:eastAsia="Times New Roman" w:cs="Times New Roman"/>
                <w:sz w:val="22"/>
              </w:rPr>
              <w:t>Основное топливо - уголь</w:t>
            </w:r>
          </w:p>
        </w:tc>
      </w:tr>
      <w:tr w:rsidR="001C59F5" w14:paraId="2B6A96BE" w14:textId="77777777" w:rsidTr="00BB5CC0">
        <w:trPr>
          <w:jc w:val="center"/>
        </w:trPr>
        <w:tc>
          <w:tcPr>
            <w:tcW w:w="0" w:type="dxa"/>
            <w:gridSpan w:val="10"/>
            <w:shd w:val="clear" w:color="auto" w:fill="FFFFFF"/>
            <w:tcMar>
              <w:top w:w="40" w:type="dxa"/>
              <w:left w:w="160" w:type="dxa"/>
              <w:bottom w:w="40" w:type="dxa"/>
              <w:right w:w="20" w:type="dxa"/>
            </w:tcMar>
            <w:vAlign w:val="center"/>
          </w:tcPr>
          <w:p w14:paraId="3D0607EB" w14:textId="77777777" w:rsidR="001C59F5" w:rsidRDefault="001C59F5" w:rsidP="00BB5CC0">
            <w:r>
              <w:rPr>
                <w:rFonts w:eastAsia="Times New Roman" w:cs="Times New Roman"/>
                <w:b/>
                <w:sz w:val="22"/>
              </w:rPr>
              <w:t>Котельная с. Андреевка, ул. Озерная, 37, с. Андреевка</w:t>
            </w:r>
          </w:p>
        </w:tc>
      </w:tr>
      <w:tr w:rsidR="001C59F5" w14:paraId="2C1598FF" w14:textId="77777777" w:rsidTr="00BB5CC0">
        <w:trPr>
          <w:jc w:val="center"/>
        </w:trPr>
        <w:tc>
          <w:tcPr>
            <w:tcW w:w="0" w:type="dxa"/>
            <w:shd w:val="clear" w:color="auto" w:fill="FFFFFF"/>
            <w:tcMar>
              <w:top w:w="40" w:type="dxa"/>
              <w:left w:w="20" w:type="dxa"/>
              <w:bottom w:w="40" w:type="dxa"/>
              <w:right w:w="20" w:type="dxa"/>
            </w:tcMar>
            <w:vAlign w:val="center"/>
          </w:tcPr>
          <w:p w14:paraId="3325BEBB"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A12DF41" w14:textId="77777777" w:rsidR="001C59F5" w:rsidRDefault="001C59F5" w:rsidP="00BB5CC0">
            <w:pPr>
              <w:jc w:val="center"/>
            </w:pPr>
            <w:r>
              <w:rPr>
                <w:rFonts w:eastAsia="Times New Roman" w:cs="Times New Roman"/>
                <w:sz w:val="22"/>
              </w:rPr>
              <w:t>КВр-0,63</w:t>
            </w:r>
          </w:p>
        </w:tc>
        <w:tc>
          <w:tcPr>
            <w:tcW w:w="0" w:type="dxa"/>
            <w:shd w:val="clear" w:color="auto" w:fill="FFFFFF"/>
            <w:tcMar>
              <w:top w:w="40" w:type="dxa"/>
              <w:left w:w="200" w:type="dxa"/>
              <w:bottom w:w="40" w:type="dxa"/>
              <w:right w:w="200" w:type="dxa"/>
            </w:tcMar>
            <w:vAlign w:val="center"/>
          </w:tcPr>
          <w:p w14:paraId="510B99DA"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51A26D9" w14:textId="77777777" w:rsidR="001C59F5" w:rsidRDefault="001C59F5" w:rsidP="00BB5CC0">
            <w:pPr>
              <w:jc w:val="center"/>
            </w:pPr>
            <w:r>
              <w:rPr>
                <w:rFonts w:eastAsia="Times New Roman" w:cs="Times New Roman"/>
                <w:sz w:val="22"/>
              </w:rPr>
              <w:t>2019</w:t>
            </w:r>
          </w:p>
        </w:tc>
        <w:tc>
          <w:tcPr>
            <w:tcW w:w="0" w:type="dxa"/>
            <w:shd w:val="clear" w:color="auto" w:fill="FFFFFF"/>
            <w:tcMar>
              <w:top w:w="40" w:type="dxa"/>
              <w:left w:w="200" w:type="dxa"/>
              <w:bottom w:w="40" w:type="dxa"/>
              <w:right w:w="200" w:type="dxa"/>
            </w:tcMar>
            <w:vAlign w:val="center"/>
          </w:tcPr>
          <w:p w14:paraId="175126D4" w14:textId="77777777" w:rsidR="001C59F5" w:rsidRDefault="001C59F5" w:rsidP="00BB5CC0">
            <w:pPr>
              <w:jc w:val="center"/>
            </w:pPr>
            <w:r>
              <w:rPr>
                <w:rFonts w:eastAsia="Times New Roman" w:cs="Times New Roman"/>
                <w:sz w:val="22"/>
              </w:rPr>
              <w:t>0,5400</w:t>
            </w:r>
          </w:p>
        </w:tc>
        <w:tc>
          <w:tcPr>
            <w:tcW w:w="0" w:type="dxa"/>
            <w:vMerge w:val="restart"/>
            <w:shd w:val="clear" w:color="auto" w:fill="FFFFFF"/>
            <w:tcMar>
              <w:top w:w="40" w:type="dxa"/>
              <w:left w:w="200" w:type="dxa"/>
              <w:bottom w:w="40" w:type="dxa"/>
              <w:right w:w="200" w:type="dxa"/>
            </w:tcMar>
            <w:vAlign w:val="center"/>
          </w:tcPr>
          <w:p w14:paraId="1F4B5E3F" w14:textId="77777777" w:rsidR="001C59F5" w:rsidRDefault="001C59F5" w:rsidP="00BB5CC0">
            <w:pPr>
              <w:jc w:val="center"/>
            </w:pPr>
            <w:r>
              <w:rPr>
                <w:rFonts w:eastAsia="Times New Roman" w:cs="Times New Roman"/>
                <w:sz w:val="22"/>
              </w:rPr>
              <w:t>1,5400</w:t>
            </w:r>
          </w:p>
        </w:tc>
        <w:tc>
          <w:tcPr>
            <w:tcW w:w="0" w:type="dxa"/>
            <w:shd w:val="clear" w:color="auto" w:fill="FFFFFF"/>
            <w:tcMar>
              <w:top w:w="40" w:type="dxa"/>
              <w:left w:w="200" w:type="dxa"/>
              <w:bottom w:w="40" w:type="dxa"/>
              <w:right w:w="200" w:type="dxa"/>
            </w:tcMar>
            <w:vAlign w:val="center"/>
          </w:tcPr>
          <w:p w14:paraId="296B5873"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62D0B26" w14:textId="77777777" w:rsidR="001C59F5" w:rsidRDefault="001C59F5" w:rsidP="00BB5CC0">
            <w:pPr>
              <w:jc w:val="center"/>
            </w:pPr>
            <w:r>
              <w:rPr>
                <w:rFonts w:eastAsia="Times New Roman" w:cs="Times New Roman"/>
                <w:sz w:val="22"/>
              </w:rPr>
              <w:t>82,0000</w:t>
            </w:r>
          </w:p>
        </w:tc>
        <w:tc>
          <w:tcPr>
            <w:tcW w:w="0" w:type="dxa"/>
            <w:vMerge w:val="restart"/>
            <w:shd w:val="clear" w:color="auto" w:fill="FFFFFF"/>
            <w:tcMar>
              <w:top w:w="40" w:type="dxa"/>
              <w:left w:w="200" w:type="dxa"/>
              <w:bottom w:w="40" w:type="dxa"/>
              <w:right w:w="200" w:type="dxa"/>
            </w:tcMar>
            <w:vAlign w:val="center"/>
          </w:tcPr>
          <w:p w14:paraId="59115C56"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A103D8A" w14:textId="77777777" w:rsidR="001C59F5" w:rsidRDefault="001C59F5" w:rsidP="00BB5CC0">
            <w:pPr>
              <w:jc w:val="center"/>
            </w:pPr>
            <w:r>
              <w:rPr>
                <w:rFonts w:eastAsia="Times New Roman" w:cs="Times New Roman"/>
                <w:sz w:val="22"/>
              </w:rPr>
              <w:t>н/д</w:t>
            </w:r>
          </w:p>
        </w:tc>
      </w:tr>
      <w:tr w:rsidR="001C59F5" w14:paraId="40BEF318" w14:textId="77777777" w:rsidTr="00BB5CC0">
        <w:trPr>
          <w:jc w:val="center"/>
        </w:trPr>
        <w:tc>
          <w:tcPr>
            <w:tcW w:w="0" w:type="dxa"/>
            <w:shd w:val="clear" w:color="auto" w:fill="FFFFFF"/>
            <w:tcMar>
              <w:top w:w="40" w:type="dxa"/>
              <w:left w:w="20" w:type="dxa"/>
              <w:bottom w:w="40" w:type="dxa"/>
              <w:right w:w="20" w:type="dxa"/>
            </w:tcMar>
            <w:vAlign w:val="center"/>
          </w:tcPr>
          <w:p w14:paraId="539B3B83"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546F85F" w14:textId="77777777" w:rsidR="001C59F5" w:rsidRDefault="001C59F5" w:rsidP="00BB5CC0">
            <w:pPr>
              <w:jc w:val="center"/>
            </w:pPr>
            <w:r>
              <w:rPr>
                <w:rFonts w:eastAsia="Times New Roman" w:cs="Times New Roman"/>
                <w:sz w:val="22"/>
              </w:rPr>
              <w:t>КВр-1,16</w:t>
            </w:r>
          </w:p>
        </w:tc>
        <w:tc>
          <w:tcPr>
            <w:tcW w:w="0" w:type="dxa"/>
            <w:shd w:val="clear" w:color="auto" w:fill="FFFFFF"/>
            <w:tcMar>
              <w:top w:w="40" w:type="dxa"/>
              <w:left w:w="200" w:type="dxa"/>
              <w:bottom w:w="40" w:type="dxa"/>
              <w:right w:w="200" w:type="dxa"/>
            </w:tcMar>
            <w:vAlign w:val="center"/>
          </w:tcPr>
          <w:p w14:paraId="0EB2F795"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2D0C2E9" w14:textId="77777777" w:rsidR="001C59F5" w:rsidRDefault="001C59F5" w:rsidP="00BB5CC0">
            <w:pPr>
              <w:jc w:val="center"/>
            </w:pPr>
            <w:r>
              <w:rPr>
                <w:rFonts w:eastAsia="Times New Roman" w:cs="Times New Roman"/>
                <w:sz w:val="22"/>
              </w:rPr>
              <w:t>2023</w:t>
            </w:r>
          </w:p>
        </w:tc>
        <w:tc>
          <w:tcPr>
            <w:tcW w:w="0" w:type="dxa"/>
            <w:shd w:val="clear" w:color="auto" w:fill="FFFFFF"/>
            <w:tcMar>
              <w:top w:w="40" w:type="dxa"/>
              <w:left w:w="200" w:type="dxa"/>
              <w:bottom w:w="40" w:type="dxa"/>
              <w:right w:w="200" w:type="dxa"/>
            </w:tcMar>
            <w:vAlign w:val="center"/>
          </w:tcPr>
          <w:p w14:paraId="1DD20577" w14:textId="77777777" w:rsidR="001C59F5" w:rsidRDefault="001C59F5" w:rsidP="00BB5CC0">
            <w:pPr>
              <w:jc w:val="center"/>
            </w:pPr>
            <w:r>
              <w:rPr>
                <w:rFonts w:eastAsia="Times New Roman" w:cs="Times New Roman"/>
                <w:sz w:val="22"/>
              </w:rPr>
              <w:t>1,0000</w:t>
            </w:r>
          </w:p>
        </w:tc>
        <w:tc>
          <w:tcPr>
            <w:tcW w:w="0" w:type="dxa"/>
            <w:vMerge/>
          </w:tcPr>
          <w:p w14:paraId="1D286F24" w14:textId="77777777" w:rsidR="001C59F5" w:rsidRDefault="001C59F5" w:rsidP="00BB5CC0"/>
        </w:tc>
        <w:tc>
          <w:tcPr>
            <w:tcW w:w="0" w:type="dxa"/>
            <w:shd w:val="clear" w:color="auto" w:fill="FFFFFF"/>
            <w:tcMar>
              <w:top w:w="40" w:type="dxa"/>
              <w:left w:w="200" w:type="dxa"/>
              <w:bottom w:w="40" w:type="dxa"/>
              <w:right w:w="200" w:type="dxa"/>
            </w:tcMar>
            <w:vAlign w:val="center"/>
          </w:tcPr>
          <w:p w14:paraId="333C7871"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1E56204" w14:textId="77777777" w:rsidR="001C59F5" w:rsidRDefault="001C59F5" w:rsidP="00BB5CC0">
            <w:pPr>
              <w:jc w:val="center"/>
            </w:pPr>
            <w:r>
              <w:rPr>
                <w:rFonts w:eastAsia="Times New Roman" w:cs="Times New Roman"/>
                <w:sz w:val="22"/>
              </w:rPr>
              <w:t>80,0000</w:t>
            </w:r>
          </w:p>
        </w:tc>
        <w:tc>
          <w:tcPr>
            <w:tcW w:w="0" w:type="dxa"/>
            <w:vMerge/>
          </w:tcPr>
          <w:p w14:paraId="47EDFA8F" w14:textId="77777777" w:rsidR="001C59F5" w:rsidRDefault="001C59F5" w:rsidP="00BB5CC0"/>
        </w:tc>
        <w:tc>
          <w:tcPr>
            <w:tcW w:w="0" w:type="dxa"/>
            <w:shd w:val="clear" w:color="auto" w:fill="FFFFFF"/>
            <w:tcMar>
              <w:top w:w="40" w:type="dxa"/>
              <w:left w:w="200" w:type="dxa"/>
              <w:bottom w:w="40" w:type="dxa"/>
              <w:right w:w="200" w:type="dxa"/>
            </w:tcMar>
            <w:vAlign w:val="center"/>
          </w:tcPr>
          <w:p w14:paraId="0FB22841" w14:textId="77777777" w:rsidR="001C59F5" w:rsidRDefault="001C59F5" w:rsidP="00BB5CC0">
            <w:pPr>
              <w:jc w:val="center"/>
            </w:pPr>
            <w:r>
              <w:rPr>
                <w:rFonts w:eastAsia="Times New Roman" w:cs="Times New Roman"/>
                <w:sz w:val="22"/>
              </w:rPr>
              <w:t>н/д</w:t>
            </w:r>
          </w:p>
        </w:tc>
      </w:tr>
      <w:tr w:rsidR="001C59F5" w14:paraId="7ED403AD" w14:textId="77777777" w:rsidTr="00BB5CC0">
        <w:trPr>
          <w:jc w:val="center"/>
        </w:trPr>
        <w:tc>
          <w:tcPr>
            <w:tcW w:w="0" w:type="dxa"/>
            <w:gridSpan w:val="10"/>
            <w:shd w:val="clear" w:color="auto" w:fill="FFFFFF"/>
            <w:tcMar>
              <w:top w:w="40" w:type="dxa"/>
              <w:left w:w="160" w:type="dxa"/>
              <w:bottom w:w="40" w:type="dxa"/>
              <w:right w:w="20" w:type="dxa"/>
            </w:tcMar>
            <w:vAlign w:val="center"/>
          </w:tcPr>
          <w:p w14:paraId="7880C35F" w14:textId="77777777" w:rsidR="001C59F5" w:rsidRDefault="001C59F5" w:rsidP="00BB5CC0">
            <w:r>
              <w:rPr>
                <w:rFonts w:eastAsia="Times New Roman" w:cs="Times New Roman"/>
                <w:b/>
                <w:sz w:val="22"/>
              </w:rPr>
              <w:t>Котельная обг. п. Районная, п. Районная</w:t>
            </w:r>
          </w:p>
        </w:tc>
      </w:tr>
      <w:tr w:rsidR="001C59F5" w14:paraId="12260E5D" w14:textId="77777777" w:rsidTr="00BB5CC0">
        <w:trPr>
          <w:jc w:val="center"/>
        </w:trPr>
        <w:tc>
          <w:tcPr>
            <w:tcW w:w="0" w:type="dxa"/>
            <w:shd w:val="clear" w:color="auto" w:fill="FFFFFF"/>
            <w:tcMar>
              <w:top w:w="40" w:type="dxa"/>
              <w:left w:w="20" w:type="dxa"/>
              <w:bottom w:w="40" w:type="dxa"/>
              <w:right w:w="20" w:type="dxa"/>
            </w:tcMar>
            <w:vAlign w:val="center"/>
          </w:tcPr>
          <w:p w14:paraId="269E00E8"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6957DE7" w14:textId="77777777" w:rsidR="001C59F5" w:rsidRDefault="001C59F5" w:rsidP="00BB5CC0">
            <w:pPr>
              <w:jc w:val="center"/>
            </w:pPr>
            <w:r>
              <w:rPr>
                <w:rFonts w:eastAsia="Times New Roman" w:cs="Times New Roman"/>
                <w:sz w:val="22"/>
              </w:rPr>
              <w:t>КВ-0,55</w:t>
            </w:r>
          </w:p>
        </w:tc>
        <w:tc>
          <w:tcPr>
            <w:tcW w:w="0" w:type="dxa"/>
            <w:shd w:val="clear" w:color="auto" w:fill="FFFFFF"/>
            <w:tcMar>
              <w:top w:w="40" w:type="dxa"/>
              <w:left w:w="200" w:type="dxa"/>
              <w:bottom w:w="40" w:type="dxa"/>
              <w:right w:w="200" w:type="dxa"/>
            </w:tcMar>
            <w:vAlign w:val="center"/>
          </w:tcPr>
          <w:p w14:paraId="000BD48C"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0E5B93A" w14:textId="77777777" w:rsidR="001C59F5" w:rsidRDefault="001C59F5" w:rsidP="00BB5CC0">
            <w:pPr>
              <w:jc w:val="center"/>
            </w:pPr>
            <w:r>
              <w:rPr>
                <w:rFonts w:eastAsia="Times New Roman" w:cs="Times New Roman"/>
                <w:sz w:val="22"/>
              </w:rPr>
              <w:t>2003</w:t>
            </w:r>
          </w:p>
        </w:tc>
        <w:tc>
          <w:tcPr>
            <w:tcW w:w="0" w:type="dxa"/>
            <w:shd w:val="clear" w:color="auto" w:fill="FFFFFF"/>
            <w:tcMar>
              <w:top w:w="40" w:type="dxa"/>
              <w:left w:w="200" w:type="dxa"/>
              <w:bottom w:w="40" w:type="dxa"/>
              <w:right w:w="200" w:type="dxa"/>
            </w:tcMar>
            <w:vAlign w:val="center"/>
          </w:tcPr>
          <w:p w14:paraId="67FFD304" w14:textId="77777777" w:rsidR="001C59F5" w:rsidRDefault="001C59F5" w:rsidP="00BB5CC0">
            <w:pPr>
              <w:jc w:val="center"/>
            </w:pPr>
            <w:r>
              <w:rPr>
                <w:rFonts w:eastAsia="Times New Roman" w:cs="Times New Roman"/>
                <w:sz w:val="22"/>
              </w:rPr>
              <w:t>0,5500</w:t>
            </w:r>
          </w:p>
        </w:tc>
        <w:tc>
          <w:tcPr>
            <w:tcW w:w="0" w:type="dxa"/>
            <w:vMerge w:val="restart"/>
            <w:shd w:val="clear" w:color="auto" w:fill="FFFFFF"/>
            <w:tcMar>
              <w:top w:w="40" w:type="dxa"/>
              <w:left w:w="200" w:type="dxa"/>
              <w:bottom w:w="40" w:type="dxa"/>
              <w:right w:w="200" w:type="dxa"/>
            </w:tcMar>
            <w:vAlign w:val="center"/>
          </w:tcPr>
          <w:p w14:paraId="5C4F2BF9" w14:textId="77777777" w:rsidR="001C59F5" w:rsidRDefault="001C59F5" w:rsidP="00BB5CC0">
            <w:pPr>
              <w:jc w:val="center"/>
            </w:pPr>
            <w:r>
              <w:rPr>
                <w:rFonts w:eastAsia="Times New Roman" w:cs="Times New Roman"/>
                <w:sz w:val="22"/>
              </w:rPr>
              <w:t>1,4800</w:t>
            </w:r>
          </w:p>
        </w:tc>
        <w:tc>
          <w:tcPr>
            <w:tcW w:w="0" w:type="dxa"/>
            <w:shd w:val="clear" w:color="auto" w:fill="FFFFFF"/>
            <w:tcMar>
              <w:top w:w="40" w:type="dxa"/>
              <w:left w:w="200" w:type="dxa"/>
              <w:bottom w:w="40" w:type="dxa"/>
              <w:right w:w="200" w:type="dxa"/>
            </w:tcMar>
            <w:vAlign w:val="center"/>
          </w:tcPr>
          <w:p w14:paraId="6456E265"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4382EF4" w14:textId="77777777" w:rsidR="001C59F5" w:rsidRDefault="001C59F5" w:rsidP="00BB5CC0">
            <w:pPr>
              <w:jc w:val="center"/>
            </w:pPr>
            <w:r>
              <w:rPr>
                <w:rFonts w:eastAsia="Times New Roman" w:cs="Times New Roman"/>
                <w:sz w:val="22"/>
              </w:rPr>
              <w:t>80,0000</w:t>
            </w:r>
          </w:p>
        </w:tc>
        <w:tc>
          <w:tcPr>
            <w:tcW w:w="0" w:type="dxa"/>
            <w:vMerge w:val="restart"/>
            <w:shd w:val="clear" w:color="auto" w:fill="FFFFFF"/>
            <w:tcMar>
              <w:top w:w="40" w:type="dxa"/>
              <w:left w:w="200" w:type="dxa"/>
              <w:bottom w:w="40" w:type="dxa"/>
              <w:right w:w="200" w:type="dxa"/>
            </w:tcMar>
            <w:vAlign w:val="center"/>
          </w:tcPr>
          <w:p w14:paraId="2A6E46EB"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3A37E02" w14:textId="77777777" w:rsidR="001C59F5" w:rsidRDefault="001C59F5" w:rsidP="00BB5CC0">
            <w:pPr>
              <w:jc w:val="center"/>
            </w:pPr>
            <w:r>
              <w:rPr>
                <w:rFonts w:eastAsia="Times New Roman" w:cs="Times New Roman"/>
                <w:sz w:val="22"/>
              </w:rPr>
              <w:t>н/д</w:t>
            </w:r>
          </w:p>
        </w:tc>
      </w:tr>
      <w:tr w:rsidR="001C59F5" w14:paraId="6DE4B965" w14:textId="77777777" w:rsidTr="00BB5CC0">
        <w:trPr>
          <w:jc w:val="center"/>
        </w:trPr>
        <w:tc>
          <w:tcPr>
            <w:tcW w:w="0" w:type="dxa"/>
            <w:shd w:val="clear" w:color="auto" w:fill="FFFFFF"/>
            <w:tcMar>
              <w:top w:w="40" w:type="dxa"/>
              <w:left w:w="20" w:type="dxa"/>
              <w:bottom w:w="40" w:type="dxa"/>
              <w:right w:w="20" w:type="dxa"/>
            </w:tcMar>
            <w:vAlign w:val="center"/>
          </w:tcPr>
          <w:p w14:paraId="5901AE05"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07DE469" w14:textId="77777777" w:rsidR="001C59F5" w:rsidRDefault="001C59F5" w:rsidP="00BB5CC0">
            <w:pPr>
              <w:jc w:val="center"/>
            </w:pPr>
            <w:r>
              <w:rPr>
                <w:rFonts w:eastAsia="Times New Roman" w:cs="Times New Roman"/>
                <w:sz w:val="22"/>
              </w:rPr>
              <w:t>КВр - 0,93</w:t>
            </w:r>
          </w:p>
        </w:tc>
        <w:tc>
          <w:tcPr>
            <w:tcW w:w="0" w:type="dxa"/>
            <w:shd w:val="clear" w:color="auto" w:fill="FFFFFF"/>
            <w:tcMar>
              <w:top w:w="40" w:type="dxa"/>
              <w:left w:w="200" w:type="dxa"/>
              <w:bottom w:w="40" w:type="dxa"/>
              <w:right w:w="200" w:type="dxa"/>
            </w:tcMar>
            <w:vAlign w:val="center"/>
          </w:tcPr>
          <w:p w14:paraId="68B06DE1"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374337E" w14:textId="77777777" w:rsidR="001C59F5" w:rsidRDefault="001C59F5" w:rsidP="00BB5CC0">
            <w:pPr>
              <w:jc w:val="center"/>
            </w:pPr>
            <w:r>
              <w:rPr>
                <w:rFonts w:eastAsia="Times New Roman" w:cs="Times New Roman"/>
                <w:sz w:val="22"/>
              </w:rPr>
              <w:t>2023</w:t>
            </w:r>
          </w:p>
        </w:tc>
        <w:tc>
          <w:tcPr>
            <w:tcW w:w="0" w:type="dxa"/>
            <w:shd w:val="clear" w:color="auto" w:fill="FFFFFF"/>
            <w:tcMar>
              <w:top w:w="40" w:type="dxa"/>
              <w:left w:w="200" w:type="dxa"/>
              <w:bottom w:w="40" w:type="dxa"/>
              <w:right w:w="200" w:type="dxa"/>
            </w:tcMar>
            <w:vAlign w:val="center"/>
          </w:tcPr>
          <w:p w14:paraId="2BE8520D" w14:textId="77777777" w:rsidR="001C59F5" w:rsidRDefault="001C59F5" w:rsidP="00BB5CC0">
            <w:pPr>
              <w:jc w:val="center"/>
            </w:pPr>
            <w:r>
              <w:rPr>
                <w:rFonts w:eastAsia="Times New Roman" w:cs="Times New Roman"/>
                <w:sz w:val="22"/>
              </w:rPr>
              <w:t>0,9300</w:t>
            </w:r>
          </w:p>
        </w:tc>
        <w:tc>
          <w:tcPr>
            <w:tcW w:w="0" w:type="dxa"/>
            <w:vMerge/>
          </w:tcPr>
          <w:p w14:paraId="0AA07812" w14:textId="77777777" w:rsidR="001C59F5" w:rsidRDefault="001C59F5" w:rsidP="00BB5CC0"/>
        </w:tc>
        <w:tc>
          <w:tcPr>
            <w:tcW w:w="0" w:type="dxa"/>
            <w:shd w:val="clear" w:color="auto" w:fill="FFFFFF"/>
            <w:tcMar>
              <w:top w:w="40" w:type="dxa"/>
              <w:left w:w="200" w:type="dxa"/>
              <w:bottom w:w="40" w:type="dxa"/>
              <w:right w:w="200" w:type="dxa"/>
            </w:tcMar>
            <w:vAlign w:val="center"/>
          </w:tcPr>
          <w:p w14:paraId="492AF89F"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090BA71" w14:textId="77777777" w:rsidR="001C59F5" w:rsidRDefault="001C59F5" w:rsidP="00BB5CC0">
            <w:pPr>
              <w:jc w:val="center"/>
            </w:pPr>
            <w:r>
              <w:rPr>
                <w:rFonts w:eastAsia="Times New Roman" w:cs="Times New Roman"/>
                <w:sz w:val="22"/>
              </w:rPr>
              <w:t>80,0000</w:t>
            </w:r>
          </w:p>
        </w:tc>
        <w:tc>
          <w:tcPr>
            <w:tcW w:w="0" w:type="dxa"/>
            <w:vMerge/>
          </w:tcPr>
          <w:p w14:paraId="1B4D29E4" w14:textId="77777777" w:rsidR="001C59F5" w:rsidRDefault="001C59F5" w:rsidP="00BB5CC0"/>
        </w:tc>
        <w:tc>
          <w:tcPr>
            <w:tcW w:w="0" w:type="dxa"/>
            <w:shd w:val="clear" w:color="auto" w:fill="FFFFFF"/>
            <w:tcMar>
              <w:top w:w="40" w:type="dxa"/>
              <w:left w:w="200" w:type="dxa"/>
              <w:bottom w:w="40" w:type="dxa"/>
              <w:right w:w="200" w:type="dxa"/>
            </w:tcMar>
            <w:vAlign w:val="center"/>
          </w:tcPr>
          <w:p w14:paraId="7A4CC313" w14:textId="77777777" w:rsidR="001C59F5" w:rsidRDefault="001C59F5" w:rsidP="00BB5CC0">
            <w:pPr>
              <w:jc w:val="center"/>
            </w:pPr>
            <w:r>
              <w:rPr>
                <w:rFonts w:eastAsia="Times New Roman" w:cs="Times New Roman"/>
                <w:sz w:val="22"/>
              </w:rPr>
              <w:t>н/д</w:t>
            </w:r>
          </w:p>
        </w:tc>
      </w:tr>
      <w:tr w:rsidR="001C59F5" w14:paraId="49A9EB76" w14:textId="77777777" w:rsidTr="00BB5CC0">
        <w:trPr>
          <w:jc w:val="center"/>
        </w:trPr>
        <w:tc>
          <w:tcPr>
            <w:tcW w:w="0" w:type="dxa"/>
            <w:gridSpan w:val="10"/>
            <w:shd w:val="clear" w:color="auto" w:fill="E2EFDA"/>
            <w:tcMar>
              <w:top w:w="40" w:type="dxa"/>
              <w:left w:w="160" w:type="dxa"/>
              <w:bottom w:w="40" w:type="dxa"/>
              <w:right w:w="20" w:type="dxa"/>
            </w:tcMar>
            <w:vAlign w:val="center"/>
          </w:tcPr>
          <w:p w14:paraId="7AA93D84" w14:textId="77777777" w:rsidR="001C59F5" w:rsidRDefault="001C59F5" w:rsidP="00BB5CC0">
            <w:pPr>
              <w:jc w:val="center"/>
            </w:pPr>
            <w:r>
              <w:rPr>
                <w:rFonts w:eastAsia="Times New Roman" w:cs="Times New Roman"/>
                <w:sz w:val="22"/>
              </w:rPr>
              <w:t>Основное топливо - природный газ</w:t>
            </w:r>
          </w:p>
        </w:tc>
      </w:tr>
      <w:tr w:rsidR="001C59F5" w14:paraId="635C09C3" w14:textId="77777777" w:rsidTr="00BB5CC0">
        <w:trPr>
          <w:jc w:val="center"/>
        </w:trPr>
        <w:tc>
          <w:tcPr>
            <w:tcW w:w="0" w:type="dxa"/>
            <w:shd w:val="clear" w:color="auto" w:fill="FFFFFF"/>
            <w:tcMar>
              <w:top w:w="40" w:type="dxa"/>
              <w:left w:w="20" w:type="dxa"/>
              <w:bottom w:w="40" w:type="dxa"/>
              <w:right w:w="20" w:type="dxa"/>
            </w:tcMar>
            <w:vAlign w:val="center"/>
          </w:tcPr>
          <w:p w14:paraId="16BAE71C"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B40DD77" w14:textId="77777777" w:rsidR="001C59F5" w:rsidRDefault="001C59F5" w:rsidP="00BB5CC0">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227CCBDD"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8A5A884"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63E9183"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9614C51"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4B9B7D7"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3CE629C"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FA9DAA7"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2362CA8" w14:textId="77777777" w:rsidR="001C59F5" w:rsidRDefault="001C59F5" w:rsidP="00BB5CC0">
            <w:pPr>
              <w:jc w:val="center"/>
            </w:pPr>
            <w:r>
              <w:rPr>
                <w:rFonts w:eastAsia="Times New Roman" w:cs="Times New Roman"/>
                <w:sz w:val="22"/>
              </w:rPr>
              <w:t>-</w:t>
            </w:r>
          </w:p>
        </w:tc>
      </w:tr>
      <w:tr w:rsidR="001C59F5" w14:paraId="67E07EE7" w14:textId="77777777" w:rsidTr="00BB5CC0">
        <w:trPr>
          <w:jc w:val="center"/>
        </w:trPr>
        <w:tc>
          <w:tcPr>
            <w:tcW w:w="0" w:type="dxa"/>
            <w:gridSpan w:val="10"/>
            <w:shd w:val="clear" w:color="auto" w:fill="E2EFDA"/>
            <w:tcMar>
              <w:top w:w="40" w:type="dxa"/>
              <w:left w:w="160" w:type="dxa"/>
              <w:bottom w:w="40" w:type="dxa"/>
              <w:right w:w="20" w:type="dxa"/>
            </w:tcMar>
            <w:vAlign w:val="center"/>
          </w:tcPr>
          <w:p w14:paraId="5CEF6AC9" w14:textId="77777777" w:rsidR="001C59F5" w:rsidRDefault="001C59F5" w:rsidP="00BB5CC0">
            <w:pPr>
              <w:jc w:val="center"/>
            </w:pPr>
            <w:r>
              <w:rPr>
                <w:rFonts w:eastAsia="Times New Roman" w:cs="Times New Roman"/>
                <w:sz w:val="22"/>
              </w:rPr>
              <w:t>Основное топливо - мазут</w:t>
            </w:r>
          </w:p>
        </w:tc>
      </w:tr>
      <w:tr w:rsidR="001C59F5" w14:paraId="22B40C8F" w14:textId="77777777" w:rsidTr="00BB5CC0">
        <w:trPr>
          <w:jc w:val="center"/>
        </w:trPr>
        <w:tc>
          <w:tcPr>
            <w:tcW w:w="0" w:type="dxa"/>
            <w:shd w:val="clear" w:color="auto" w:fill="FFFFFF"/>
            <w:tcMar>
              <w:top w:w="40" w:type="dxa"/>
              <w:left w:w="20" w:type="dxa"/>
              <w:bottom w:w="40" w:type="dxa"/>
              <w:right w:w="20" w:type="dxa"/>
            </w:tcMar>
            <w:vAlign w:val="center"/>
          </w:tcPr>
          <w:p w14:paraId="2A71549D"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8C7C5B4" w14:textId="77777777" w:rsidR="001C59F5" w:rsidRDefault="001C59F5" w:rsidP="00BB5CC0">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02F86CDA"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F748E3C"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5815FA1"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F3E6713"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8051799"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6671E4C"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D024206"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AAB8FAE" w14:textId="77777777" w:rsidR="001C59F5" w:rsidRDefault="001C59F5" w:rsidP="00BB5CC0">
            <w:pPr>
              <w:jc w:val="center"/>
            </w:pPr>
            <w:r>
              <w:rPr>
                <w:rFonts w:eastAsia="Times New Roman" w:cs="Times New Roman"/>
                <w:sz w:val="22"/>
              </w:rPr>
              <w:t>-</w:t>
            </w:r>
          </w:p>
        </w:tc>
      </w:tr>
      <w:tr w:rsidR="001C59F5" w14:paraId="2B90A302" w14:textId="77777777" w:rsidTr="00BB5CC0">
        <w:trPr>
          <w:jc w:val="center"/>
        </w:trPr>
        <w:tc>
          <w:tcPr>
            <w:tcW w:w="0" w:type="dxa"/>
            <w:gridSpan w:val="10"/>
            <w:shd w:val="clear" w:color="auto" w:fill="E2EFDA"/>
            <w:tcMar>
              <w:top w:w="40" w:type="dxa"/>
              <w:left w:w="160" w:type="dxa"/>
              <w:bottom w:w="40" w:type="dxa"/>
              <w:right w:w="20" w:type="dxa"/>
            </w:tcMar>
            <w:vAlign w:val="center"/>
          </w:tcPr>
          <w:p w14:paraId="705297A6" w14:textId="77777777" w:rsidR="001C59F5" w:rsidRDefault="001C59F5" w:rsidP="00BB5CC0">
            <w:pPr>
              <w:jc w:val="center"/>
            </w:pPr>
            <w:r>
              <w:rPr>
                <w:rFonts w:eastAsia="Times New Roman" w:cs="Times New Roman"/>
                <w:sz w:val="22"/>
              </w:rPr>
              <w:t>Котлы на разных видах топлива</w:t>
            </w:r>
          </w:p>
        </w:tc>
      </w:tr>
      <w:tr w:rsidR="001C59F5" w14:paraId="5CA858AF" w14:textId="77777777" w:rsidTr="00BB5CC0">
        <w:trPr>
          <w:jc w:val="center"/>
        </w:trPr>
        <w:tc>
          <w:tcPr>
            <w:tcW w:w="0" w:type="dxa"/>
            <w:shd w:val="clear" w:color="auto" w:fill="FFFFFF"/>
            <w:tcMar>
              <w:top w:w="40" w:type="dxa"/>
              <w:left w:w="20" w:type="dxa"/>
              <w:bottom w:w="40" w:type="dxa"/>
              <w:right w:w="20" w:type="dxa"/>
            </w:tcMar>
            <w:vAlign w:val="center"/>
          </w:tcPr>
          <w:p w14:paraId="66CA4630" w14:textId="77777777" w:rsidR="001C59F5" w:rsidRDefault="001C59F5" w:rsidP="00BB5CC0">
            <w:pPr>
              <w:jc w:val="center"/>
            </w:pPr>
            <w:r>
              <w:rPr>
                <w:rFonts w:eastAsia="Times New Roman" w:cs="Times New Roman"/>
                <w:sz w:val="22"/>
              </w:rPr>
              <w:lastRenderedPageBreak/>
              <w:t>-</w:t>
            </w:r>
          </w:p>
        </w:tc>
        <w:tc>
          <w:tcPr>
            <w:tcW w:w="0" w:type="dxa"/>
            <w:shd w:val="clear" w:color="auto" w:fill="FFFFFF"/>
            <w:tcMar>
              <w:top w:w="40" w:type="dxa"/>
              <w:left w:w="200" w:type="dxa"/>
              <w:bottom w:w="40" w:type="dxa"/>
              <w:right w:w="200" w:type="dxa"/>
            </w:tcMar>
            <w:vAlign w:val="center"/>
          </w:tcPr>
          <w:p w14:paraId="78F37DB2" w14:textId="77777777" w:rsidR="001C59F5" w:rsidRDefault="001C59F5" w:rsidP="00BB5CC0">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302A02D6"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6BB983E"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5CC6DD1"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E9DEF53"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BF31B7E"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8729088"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E1F907D"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BF6F881" w14:textId="77777777" w:rsidR="001C59F5" w:rsidRDefault="001C59F5" w:rsidP="00BB5CC0">
            <w:pPr>
              <w:jc w:val="center"/>
            </w:pPr>
            <w:r>
              <w:rPr>
                <w:rFonts w:eastAsia="Times New Roman" w:cs="Times New Roman"/>
                <w:sz w:val="22"/>
              </w:rPr>
              <w:t>-</w:t>
            </w:r>
          </w:p>
        </w:tc>
      </w:tr>
      <w:tr w:rsidR="001C59F5" w14:paraId="01862419" w14:textId="77777777" w:rsidTr="00BB5CC0">
        <w:trPr>
          <w:jc w:val="center"/>
        </w:trPr>
        <w:tc>
          <w:tcPr>
            <w:tcW w:w="0" w:type="dxa"/>
            <w:gridSpan w:val="2"/>
            <w:shd w:val="clear" w:color="auto" w:fill="FFFFFF"/>
            <w:tcMar>
              <w:top w:w="40" w:type="dxa"/>
              <w:left w:w="200" w:type="dxa"/>
              <w:bottom w:w="40" w:type="dxa"/>
              <w:right w:w="200" w:type="dxa"/>
            </w:tcMar>
            <w:vAlign w:val="center"/>
          </w:tcPr>
          <w:p w14:paraId="415F1A06" w14:textId="77777777" w:rsidR="001C59F5" w:rsidRDefault="001C59F5" w:rsidP="00BB5CC0">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787639F5" w14:textId="77777777" w:rsidR="001C59F5" w:rsidRDefault="001C59F5" w:rsidP="00BB5CC0">
            <w:pPr>
              <w:jc w:val="center"/>
            </w:pPr>
            <w:r>
              <w:rPr>
                <w:rFonts w:eastAsia="Times New Roman" w:cs="Times New Roman"/>
                <w:sz w:val="22"/>
              </w:rPr>
              <w:t>4</w:t>
            </w:r>
          </w:p>
        </w:tc>
        <w:tc>
          <w:tcPr>
            <w:tcW w:w="0" w:type="dxa"/>
          </w:tcPr>
          <w:p w14:paraId="6A9A6DC7" w14:textId="77777777" w:rsidR="001C59F5" w:rsidRDefault="001C59F5" w:rsidP="00BB5CC0"/>
        </w:tc>
        <w:tc>
          <w:tcPr>
            <w:tcW w:w="0" w:type="dxa"/>
            <w:shd w:val="clear" w:color="auto" w:fill="FFFFFF"/>
            <w:tcMar>
              <w:top w:w="40" w:type="dxa"/>
              <w:left w:w="200" w:type="dxa"/>
              <w:bottom w:w="40" w:type="dxa"/>
              <w:right w:w="200" w:type="dxa"/>
            </w:tcMar>
            <w:vAlign w:val="center"/>
          </w:tcPr>
          <w:p w14:paraId="41725C36" w14:textId="77777777" w:rsidR="001C59F5" w:rsidRDefault="001C59F5" w:rsidP="00BB5CC0">
            <w:pPr>
              <w:jc w:val="center"/>
            </w:pPr>
            <w:r>
              <w:rPr>
                <w:rFonts w:eastAsia="Times New Roman" w:cs="Times New Roman"/>
                <w:sz w:val="22"/>
              </w:rPr>
              <w:t>3,0200</w:t>
            </w:r>
          </w:p>
        </w:tc>
        <w:tc>
          <w:tcPr>
            <w:tcW w:w="0" w:type="dxa"/>
            <w:shd w:val="clear" w:color="auto" w:fill="FFFFFF"/>
            <w:tcMar>
              <w:top w:w="40" w:type="dxa"/>
              <w:left w:w="200" w:type="dxa"/>
              <w:bottom w:w="40" w:type="dxa"/>
              <w:right w:w="200" w:type="dxa"/>
            </w:tcMar>
            <w:vAlign w:val="center"/>
          </w:tcPr>
          <w:p w14:paraId="5B485331" w14:textId="77777777" w:rsidR="001C59F5" w:rsidRDefault="001C59F5" w:rsidP="00BB5CC0">
            <w:pPr>
              <w:jc w:val="center"/>
            </w:pPr>
            <w:r>
              <w:rPr>
                <w:rFonts w:eastAsia="Times New Roman" w:cs="Times New Roman"/>
                <w:sz w:val="22"/>
              </w:rPr>
              <w:t>3,0200</w:t>
            </w:r>
          </w:p>
        </w:tc>
        <w:tc>
          <w:tcPr>
            <w:tcW w:w="0" w:type="dxa"/>
          </w:tcPr>
          <w:p w14:paraId="00AC54E6" w14:textId="77777777" w:rsidR="001C59F5" w:rsidRDefault="001C59F5" w:rsidP="00BB5CC0"/>
        </w:tc>
        <w:tc>
          <w:tcPr>
            <w:tcW w:w="0" w:type="dxa"/>
          </w:tcPr>
          <w:p w14:paraId="6E41A3B7" w14:textId="77777777" w:rsidR="001C59F5" w:rsidRDefault="001C59F5" w:rsidP="00BB5CC0"/>
        </w:tc>
        <w:tc>
          <w:tcPr>
            <w:tcW w:w="0" w:type="dxa"/>
          </w:tcPr>
          <w:p w14:paraId="67328B1B" w14:textId="77777777" w:rsidR="001C59F5" w:rsidRDefault="001C59F5" w:rsidP="00BB5CC0"/>
        </w:tc>
        <w:tc>
          <w:tcPr>
            <w:tcW w:w="0" w:type="dxa"/>
          </w:tcPr>
          <w:p w14:paraId="190F7848" w14:textId="77777777" w:rsidR="001C59F5" w:rsidRDefault="001C59F5" w:rsidP="00BB5CC0"/>
        </w:tc>
      </w:tr>
    </w:tbl>
    <w:p w14:paraId="12238091" w14:textId="77777777" w:rsidR="001C59F5" w:rsidRPr="00E15A85" w:rsidRDefault="001C59F5" w:rsidP="001C59F5">
      <w:pPr>
        <w:rPr>
          <w:lang w:val="en-US" w:eastAsia="ru-RU"/>
        </w:rPr>
      </w:pPr>
    </w:p>
    <w:p w14:paraId="7707F7F7" w14:textId="77777777" w:rsidR="001C59F5" w:rsidRDefault="001C59F5" w:rsidP="001C59F5">
      <w:pPr>
        <w:sectPr w:rsidR="001C59F5">
          <w:pgSz w:w="16838" w:h="11906" w:orient="landscape"/>
          <w:pgMar w:top="1134" w:right="850" w:bottom="1134" w:left="1701" w:header="708" w:footer="708" w:gutter="0"/>
          <w:cols w:space="708"/>
          <w:docGrid w:linePitch="360"/>
        </w:sectPr>
      </w:pPr>
    </w:p>
    <w:p w14:paraId="07C0BA67" w14:textId="77777777" w:rsidR="001C59F5" w:rsidRDefault="001C59F5" w:rsidP="001C59F5">
      <w:pPr>
        <w:pStyle w:val="2"/>
        <w:ind w:left="0" w:firstLine="0"/>
        <w:rPr>
          <w:bCs w:val="0"/>
        </w:rPr>
      </w:pPr>
      <w:bookmarkStart w:id="56" w:name="_Toc171597375"/>
      <w:r>
        <w:rPr>
          <w:bCs w:val="0"/>
        </w:rPr>
        <w:lastRenderedPageBreak/>
        <w:t>1.2.2</w:t>
      </w:r>
      <w:r w:rsidRPr="00B956BE">
        <w:rPr>
          <w:bCs w:val="0"/>
        </w:rPr>
        <w:t xml:space="preserve"> </w:t>
      </w:r>
      <w:r>
        <w:rPr>
          <w:bCs w:val="0"/>
        </w:rPr>
        <w:t>П</w:t>
      </w:r>
      <w:r w:rsidRPr="00F066C9">
        <w:rPr>
          <w:bCs w:val="0"/>
        </w:rPr>
        <w:t>араметры установленной тепловой мощности источника тепловой энергии, в том числе теплофикационного оборудован</w:t>
      </w:r>
      <w:r>
        <w:rPr>
          <w:bCs w:val="0"/>
        </w:rPr>
        <w:t>ия и теплофикационной установки</w:t>
      </w:r>
      <w:bookmarkEnd w:id="56"/>
    </w:p>
    <w:p w14:paraId="07BBC070" w14:textId="77777777" w:rsidR="001C59F5" w:rsidRPr="000E4EA2" w:rsidRDefault="001C59F5" w:rsidP="001C59F5">
      <w:pPr>
        <w:rPr>
          <w:lang w:eastAsia="ru-RU"/>
        </w:rPr>
      </w:pPr>
    </w:p>
    <w:p w14:paraId="48D232F2" w14:textId="77777777" w:rsidR="001C59F5" w:rsidRPr="002F284E" w:rsidRDefault="001C59F5" w:rsidP="001C59F5">
      <w:pPr>
        <w:pStyle w:val="a0"/>
        <w:spacing w:line="276" w:lineRule="auto"/>
        <w:ind w:firstLine="709"/>
        <w:jc w:val="both"/>
        <w:rPr>
          <w:lang w:eastAsia="ru-RU"/>
        </w:rPr>
      </w:pPr>
      <w:r w:rsidRPr="000E4EA2">
        <w:rPr>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57" w:name="_Hlk163113281"/>
      <w:bookmarkEnd w:id="57"/>
    </w:p>
    <w:p w14:paraId="42F958D6" w14:textId="77777777" w:rsidR="001C59F5" w:rsidRDefault="001C59F5" w:rsidP="001C59F5">
      <w:pPr>
        <w:pStyle w:val="a0"/>
        <w:spacing w:line="276" w:lineRule="auto"/>
        <w:ind w:firstLine="709"/>
        <w:jc w:val="both"/>
        <w:rPr>
          <w:lang w:eastAsia="ru-RU"/>
        </w:rPr>
      </w:pPr>
    </w:p>
    <w:p w14:paraId="72D1EB4C" w14:textId="77777777" w:rsidR="001C59F5" w:rsidRPr="00063C91" w:rsidRDefault="001C59F5" w:rsidP="001C59F5">
      <w:pPr>
        <w:pStyle w:val="a0"/>
        <w:spacing w:line="276" w:lineRule="auto"/>
        <w:ind w:firstLine="709"/>
        <w:jc w:val="both"/>
        <w:rPr>
          <w:lang w:eastAsia="ru-RU"/>
        </w:rPr>
      </w:pPr>
      <w:r w:rsidRPr="000E4EA2">
        <w:rPr>
          <w:lang w:eastAsia="ru-RU"/>
        </w:rPr>
        <w:t>Параметры установленной тепловой мощности котельного оборудования приведены в таблице</w:t>
      </w:r>
      <w:r>
        <w:rPr>
          <w:lang w:eastAsia="ru-RU"/>
        </w:rPr>
        <w:t xml:space="preserve"> ниже</w:t>
      </w:r>
      <w:r w:rsidRPr="00063C91">
        <w:rPr>
          <w:lang w:eastAsia="ru-RU"/>
        </w:rPr>
        <w:t>.</w:t>
      </w:r>
    </w:p>
    <w:p w14:paraId="0524D8AE" w14:textId="77777777" w:rsidR="001C59F5" w:rsidRDefault="001C59F5" w:rsidP="001C59F5">
      <w:pPr>
        <w:spacing w:before="400" w:after="200"/>
      </w:pPr>
      <w:r>
        <w:rPr>
          <w:b/>
        </w:rPr>
        <w:t>Таблица 1.2.2.1 - Параметры установленной тепловой мощности котельных</w:t>
      </w:r>
    </w:p>
    <w:tbl>
      <w:tblPr>
        <w:tblStyle w:val="a8"/>
        <w:tblW w:w="5000" w:type="pct"/>
        <w:jc w:val="center"/>
        <w:tblLook w:val="04A0" w:firstRow="1" w:lastRow="0" w:firstColumn="1" w:lastColumn="0" w:noHBand="0" w:noVBand="1"/>
      </w:tblPr>
      <w:tblGrid>
        <w:gridCol w:w="361"/>
        <w:gridCol w:w="2101"/>
        <w:gridCol w:w="1327"/>
        <w:gridCol w:w="1494"/>
        <w:gridCol w:w="2013"/>
        <w:gridCol w:w="2049"/>
      </w:tblGrid>
      <w:tr w:rsidR="001C59F5" w14:paraId="35787E59" w14:textId="77777777" w:rsidTr="00BB5CC0">
        <w:trPr>
          <w:jc w:val="center"/>
        </w:trPr>
        <w:tc>
          <w:tcPr>
            <w:tcW w:w="0" w:type="dxa"/>
            <w:shd w:val="clear" w:color="auto" w:fill="F2F2F2"/>
            <w:tcMar>
              <w:top w:w="120" w:type="dxa"/>
              <w:left w:w="20" w:type="dxa"/>
              <w:bottom w:w="120" w:type="dxa"/>
              <w:right w:w="20" w:type="dxa"/>
            </w:tcMar>
            <w:vAlign w:val="center"/>
          </w:tcPr>
          <w:p w14:paraId="71993A57"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E5FFF1D" w14:textId="77777777" w:rsidR="001C59F5" w:rsidRDefault="001C59F5" w:rsidP="00BB5CC0">
            <w:pPr>
              <w:jc w:val="center"/>
            </w:pPr>
            <w:r>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63CAB767" w14:textId="77777777" w:rsidR="001C59F5" w:rsidRDefault="001C59F5" w:rsidP="00BB5CC0">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72EAC946" w14:textId="77777777" w:rsidR="001C59F5" w:rsidRDefault="001C59F5" w:rsidP="00BB5CC0">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343880FC" w14:textId="77777777" w:rsidR="001C59F5" w:rsidRDefault="001C59F5" w:rsidP="00BB5CC0">
            <w:pPr>
              <w:jc w:val="center"/>
            </w:pPr>
            <w:r>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76B91571" w14:textId="77777777" w:rsidR="001C59F5" w:rsidRDefault="001C59F5" w:rsidP="00BB5CC0">
            <w:pPr>
              <w:jc w:val="center"/>
            </w:pPr>
            <w:r>
              <w:rPr>
                <w:rFonts w:eastAsia="Times New Roman" w:cs="Times New Roman"/>
                <w:sz w:val="22"/>
              </w:rPr>
              <w:t>Мощность котельной, Гкал/ч</w:t>
            </w:r>
          </w:p>
        </w:tc>
      </w:tr>
      <w:tr w:rsidR="001C59F5" w14:paraId="45BFF10A" w14:textId="77777777" w:rsidTr="00BB5CC0">
        <w:trPr>
          <w:jc w:val="center"/>
        </w:trPr>
        <w:tc>
          <w:tcPr>
            <w:tcW w:w="0" w:type="dxa"/>
            <w:gridSpan w:val="6"/>
            <w:shd w:val="clear" w:color="auto" w:fill="D9E2F3"/>
            <w:tcMar>
              <w:top w:w="40" w:type="dxa"/>
              <w:left w:w="160" w:type="dxa"/>
              <w:bottom w:w="40" w:type="dxa"/>
              <w:right w:w="20" w:type="dxa"/>
            </w:tcMar>
            <w:vAlign w:val="center"/>
          </w:tcPr>
          <w:p w14:paraId="6A93DE31" w14:textId="77777777" w:rsidR="001C59F5" w:rsidRDefault="001C59F5" w:rsidP="00BB5CC0">
            <w:pPr>
              <w:jc w:val="center"/>
            </w:pPr>
            <w:r>
              <w:rPr>
                <w:rFonts w:eastAsia="Times New Roman" w:cs="Times New Roman"/>
                <w:sz w:val="22"/>
              </w:rPr>
              <w:t>ЕТО-1 МУП «Баганский коммунальщик»</w:t>
            </w:r>
          </w:p>
        </w:tc>
      </w:tr>
      <w:tr w:rsidR="001C59F5" w14:paraId="41FA76CB" w14:textId="77777777" w:rsidTr="00BB5CC0">
        <w:trPr>
          <w:jc w:val="center"/>
        </w:trPr>
        <w:tc>
          <w:tcPr>
            <w:tcW w:w="0" w:type="dxa"/>
            <w:vMerge w:val="restart"/>
            <w:shd w:val="clear" w:color="auto" w:fill="FFFFFF"/>
            <w:tcMar>
              <w:top w:w="40" w:type="dxa"/>
              <w:left w:w="20" w:type="dxa"/>
              <w:bottom w:w="40" w:type="dxa"/>
              <w:right w:w="20" w:type="dxa"/>
            </w:tcMar>
            <w:vAlign w:val="center"/>
          </w:tcPr>
          <w:p w14:paraId="6F8EF468" w14:textId="77777777" w:rsidR="001C59F5" w:rsidRDefault="001C59F5" w:rsidP="00BB5CC0">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5A432993" w14:textId="77777777" w:rsidR="001C59F5" w:rsidRDefault="001C59F5" w:rsidP="00BB5CC0">
            <w:pPr>
              <w:jc w:val="center"/>
            </w:pPr>
            <w:r>
              <w:rPr>
                <w:rFonts w:eastAsia="Times New Roman" w:cs="Times New Roman"/>
                <w:sz w:val="22"/>
              </w:rPr>
              <w:t>Котельная с. Андреевка, ул. Озерная, 37, с. Андреевка</w:t>
            </w:r>
          </w:p>
        </w:tc>
        <w:tc>
          <w:tcPr>
            <w:tcW w:w="0" w:type="dxa"/>
            <w:shd w:val="clear" w:color="auto" w:fill="FFFFFF"/>
            <w:tcMar>
              <w:top w:w="40" w:type="dxa"/>
              <w:left w:w="200" w:type="dxa"/>
              <w:bottom w:w="40" w:type="dxa"/>
              <w:right w:w="200" w:type="dxa"/>
            </w:tcMar>
            <w:vAlign w:val="center"/>
          </w:tcPr>
          <w:p w14:paraId="5D9EC68A" w14:textId="77777777" w:rsidR="001C59F5" w:rsidRDefault="001C59F5" w:rsidP="00BB5CC0">
            <w:pPr>
              <w:jc w:val="center"/>
            </w:pPr>
            <w:r>
              <w:rPr>
                <w:rFonts w:eastAsia="Times New Roman" w:cs="Times New Roman"/>
                <w:sz w:val="22"/>
              </w:rPr>
              <w:t>КВр-0,63</w:t>
            </w:r>
          </w:p>
        </w:tc>
        <w:tc>
          <w:tcPr>
            <w:tcW w:w="0" w:type="dxa"/>
            <w:shd w:val="clear" w:color="auto" w:fill="FFFFFF"/>
            <w:tcMar>
              <w:top w:w="40" w:type="dxa"/>
              <w:left w:w="200" w:type="dxa"/>
              <w:bottom w:w="40" w:type="dxa"/>
              <w:right w:w="200" w:type="dxa"/>
            </w:tcMar>
            <w:vAlign w:val="center"/>
          </w:tcPr>
          <w:p w14:paraId="2F3389AE"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735A11D" w14:textId="77777777" w:rsidR="001C59F5" w:rsidRDefault="001C59F5" w:rsidP="00BB5CC0">
            <w:pPr>
              <w:jc w:val="center"/>
            </w:pPr>
            <w:r>
              <w:rPr>
                <w:rFonts w:eastAsia="Times New Roman" w:cs="Times New Roman"/>
                <w:sz w:val="22"/>
              </w:rPr>
              <w:t>0,5400</w:t>
            </w:r>
          </w:p>
        </w:tc>
        <w:tc>
          <w:tcPr>
            <w:tcW w:w="0" w:type="dxa"/>
            <w:vMerge w:val="restart"/>
            <w:shd w:val="clear" w:color="auto" w:fill="FFFFFF"/>
            <w:tcMar>
              <w:top w:w="40" w:type="dxa"/>
              <w:left w:w="200" w:type="dxa"/>
              <w:bottom w:w="40" w:type="dxa"/>
              <w:right w:w="200" w:type="dxa"/>
            </w:tcMar>
            <w:vAlign w:val="center"/>
          </w:tcPr>
          <w:p w14:paraId="0F72CBA0" w14:textId="77777777" w:rsidR="001C59F5" w:rsidRDefault="001C59F5" w:rsidP="00BB5CC0">
            <w:pPr>
              <w:jc w:val="center"/>
            </w:pPr>
            <w:r>
              <w:rPr>
                <w:rFonts w:eastAsia="Times New Roman" w:cs="Times New Roman"/>
                <w:sz w:val="22"/>
              </w:rPr>
              <w:t>1,5400</w:t>
            </w:r>
          </w:p>
        </w:tc>
      </w:tr>
      <w:tr w:rsidR="001C59F5" w14:paraId="62527994" w14:textId="77777777" w:rsidTr="00BB5CC0">
        <w:trPr>
          <w:jc w:val="center"/>
        </w:trPr>
        <w:tc>
          <w:tcPr>
            <w:tcW w:w="0" w:type="dxa"/>
            <w:vMerge/>
          </w:tcPr>
          <w:p w14:paraId="40AC1007" w14:textId="77777777" w:rsidR="001C59F5" w:rsidRDefault="001C59F5" w:rsidP="00BB5CC0"/>
        </w:tc>
        <w:tc>
          <w:tcPr>
            <w:tcW w:w="0" w:type="dxa"/>
            <w:vMerge/>
          </w:tcPr>
          <w:p w14:paraId="23EFC4EC" w14:textId="77777777" w:rsidR="001C59F5" w:rsidRDefault="001C59F5" w:rsidP="00BB5CC0"/>
        </w:tc>
        <w:tc>
          <w:tcPr>
            <w:tcW w:w="0" w:type="dxa"/>
            <w:shd w:val="clear" w:color="auto" w:fill="FFFFFF"/>
            <w:tcMar>
              <w:top w:w="40" w:type="dxa"/>
              <w:left w:w="200" w:type="dxa"/>
              <w:bottom w:w="40" w:type="dxa"/>
              <w:right w:w="200" w:type="dxa"/>
            </w:tcMar>
            <w:vAlign w:val="center"/>
          </w:tcPr>
          <w:p w14:paraId="4062462F" w14:textId="77777777" w:rsidR="001C59F5" w:rsidRDefault="001C59F5" w:rsidP="00BB5CC0">
            <w:pPr>
              <w:jc w:val="center"/>
            </w:pPr>
            <w:r>
              <w:rPr>
                <w:rFonts w:eastAsia="Times New Roman" w:cs="Times New Roman"/>
                <w:sz w:val="22"/>
              </w:rPr>
              <w:t>КВр-1,16</w:t>
            </w:r>
          </w:p>
        </w:tc>
        <w:tc>
          <w:tcPr>
            <w:tcW w:w="0" w:type="dxa"/>
            <w:shd w:val="clear" w:color="auto" w:fill="FFFFFF"/>
            <w:tcMar>
              <w:top w:w="40" w:type="dxa"/>
              <w:left w:w="200" w:type="dxa"/>
              <w:bottom w:w="40" w:type="dxa"/>
              <w:right w:w="200" w:type="dxa"/>
            </w:tcMar>
            <w:vAlign w:val="center"/>
          </w:tcPr>
          <w:p w14:paraId="152B589C"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AF322DA" w14:textId="77777777" w:rsidR="001C59F5" w:rsidRDefault="001C59F5" w:rsidP="00BB5CC0">
            <w:pPr>
              <w:jc w:val="center"/>
            </w:pPr>
            <w:r>
              <w:rPr>
                <w:rFonts w:eastAsia="Times New Roman" w:cs="Times New Roman"/>
                <w:sz w:val="22"/>
              </w:rPr>
              <w:t>1,0000</w:t>
            </w:r>
          </w:p>
        </w:tc>
        <w:tc>
          <w:tcPr>
            <w:tcW w:w="0" w:type="dxa"/>
            <w:vMerge/>
          </w:tcPr>
          <w:p w14:paraId="1C8CD84B" w14:textId="77777777" w:rsidR="001C59F5" w:rsidRDefault="001C59F5" w:rsidP="00BB5CC0"/>
        </w:tc>
      </w:tr>
      <w:tr w:rsidR="001C59F5" w14:paraId="4F4AD747" w14:textId="77777777" w:rsidTr="00BB5CC0">
        <w:trPr>
          <w:jc w:val="center"/>
        </w:trPr>
        <w:tc>
          <w:tcPr>
            <w:tcW w:w="0" w:type="dxa"/>
            <w:vMerge w:val="restart"/>
            <w:shd w:val="clear" w:color="auto" w:fill="FFFFFF"/>
            <w:tcMar>
              <w:top w:w="40" w:type="dxa"/>
              <w:left w:w="20" w:type="dxa"/>
              <w:bottom w:w="40" w:type="dxa"/>
              <w:right w:w="20" w:type="dxa"/>
            </w:tcMar>
            <w:vAlign w:val="center"/>
          </w:tcPr>
          <w:p w14:paraId="110F15C9" w14:textId="77777777" w:rsidR="001C59F5" w:rsidRDefault="001C59F5" w:rsidP="00BB5CC0">
            <w:pPr>
              <w:jc w:val="center"/>
            </w:pPr>
            <w:r>
              <w:rPr>
                <w:rFonts w:eastAsia="Times New Roman" w:cs="Times New Roman"/>
                <w:sz w:val="22"/>
              </w:rPr>
              <w:t>2</w:t>
            </w:r>
          </w:p>
        </w:tc>
        <w:tc>
          <w:tcPr>
            <w:tcW w:w="0" w:type="dxa"/>
            <w:vMerge w:val="restart"/>
            <w:shd w:val="clear" w:color="auto" w:fill="FFFFFF"/>
            <w:tcMar>
              <w:top w:w="40" w:type="dxa"/>
              <w:left w:w="200" w:type="dxa"/>
              <w:bottom w:w="40" w:type="dxa"/>
              <w:right w:w="200" w:type="dxa"/>
            </w:tcMar>
            <w:vAlign w:val="center"/>
          </w:tcPr>
          <w:p w14:paraId="0AC36C88" w14:textId="77777777" w:rsidR="001C59F5" w:rsidRDefault="001C59F5" w:rsidP="00BB5CC0">
            <w:pPr>
              <w:jc w:val="center"/>
            </w:pPr>
            <w:r>
              <w:rPr>
                <w:rFonts w:eastAsia="Times New Roman" w:cs="Times New Roman"/>
                <w:sz w:val="22"/>
              </w:rPr>
              <w:t>Котельная обг. п. Районная, п. Районная</w:t>
            </w:r>
          </w:p>
        </w:tc>
        <w:tc>
          <w:tcPr>
            <w:tcW w:w="0" w:type="dxa"/>
            <w:shd w:val="clear" w:color="auto" w:fill="FFFFFF"/>
            <w:tcMar>
              <w:top w:w="40" w:type="dxa"/>
              <w:left w:w="200" w:type="dxa"/>
              <w:bottom w:w="40" w:type="dxa"/>
              <w:right w:w="200" w:type="dxa"/>
            </w:tcMar>
            <w:vAlign w:val="center"/>
          </w:tcPr>
          <w:p w14:paraId="06274CD7" w14:textId="77777777" w:rsidR="001C59F5" w:rsidRDefault="001C59F5" w:rsidP="00BB5CC0">
            <w:pPr>
              <w:jc w:val="center"/>
            </w:pPr>
            <w:r>
              <w:rPr>
                <w:rFonts w:eastAsia="Times New Roman" w:cs="Times New Roman"/>
                <w:sz w:val="22"/>
              </w:rPr>
              <w:t>КВ-0,55</w:t>
            </w:r>
          </w:p>
        </w:tc>
        <w:tc>
          <w:tcPr>
            <w:tcW w:w="0" w:type="dxa"/>
            <w:shd w:val="clear" w:color="auto" w:fill="FFFFFF"/>
            <w:tcMar>
              <w:top w:w="40" w:type="dxa"/>
              <w:left w:w="200" w:type="dxa"/>
              <w:bottom w:w="40" w:type="dxa"/>
              <w:right w:w="200" w:type="dxa"/>
            </w:tcMar>
            <w:vAlign w:val="center"/>
          </w:tcPr>
          <w:p w14:paraId="2CBB86C2"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12D9239" w14:textId="77777777" w:rsidR="001C59F5" w:rsidRDefault="001C59F5" w:rsidP="00BB5CC0">
            <w:pPr>
              <w:jc w:val="center"/>
            </w:pPr>
            <w:r>
              <w:rPr>
                <w:rFonts w:eastAsia="Times New Roman" w:cs="Times New Roman"/>
                <w:sz w:val="22"/>
              </w:rPr>
              <w:t>0,5500</w:t>
            </w:r>
          </w:p>
        </w:tc>
        <w:tc>
          <w:tcPr>
            <w:tcW w:w="0" w:type="dxa"/>
            <w:vMerge w:val="restart"/>
            <w:shd w:val="clear" w:color="auto" w:fill="FFFFFF"/>
            <w:tcMar>
              <w:top w:w="40" w:type="dxa"/>
              <w:left w:w="200" w:type="dxa"/>
              <w:bottom w:w="40" w:type="dxa"/>
              <w:right w:w="200" w:type="dxa"/>
            </w:tcMar>
            <w:vAlign w:val="center"/>
          </w:tcPr>
          <w:p w14:paraId="3C4F7511" w14:textId="77777777" w:rsidR="001C59F5" w:rsidRDefault="001C59F5" w:rsidP="00BB5CC0">
            <w:pPr>
              <w:jc w:val="center"/>
            </w:pPr>
            <w:r>
              <w:rPr>
                <w:rFonts w:eastAsia="Times New Roman" w:cs="Times New Roman"/>
                <w:sz w:val="22"/>
              </w:rPr>
              <w:t>1,4800</w:t>
            </w:r>
          </w:p>
        </w:tc>
      </w:tr>
      <w:tr w:rsidR="001C59F5" w14:paraId="0B8382F6" w14:textId="77777777" w:rsidTr="00BB5CC0">
        <w:trPr>
          <w:jc w:val="center"/>
        </w:trPr>
        <w:tc>
          <w:tcPr>
            <w:tcW w:w="0" w:type="dxa"/>
            <w:vMerge/>
          </w:tcPr>
          <w:p w14:paraId="0531B14A" w14:textId="77777777" w:rsidR="001C59F5" w:rsidRDefault="001C59F5" w:rsidP="00BB5CC0"/>
        </w:tc>
        <w:tc>
          <w:tcPr>
            <w:tcW w:w="0" w:type="dxa"/>
            <w:vMerge/>
          </w:tcPr>
          <w:p w14:paraId="5E6B05F9" w14:textId="77777777" w:rsidR="001C59F5" w:rsidRDefault="001C59F5" w:rsidP="00BB5CC0"/>
        </w:tc>
        <w:tc>
          <w:tcPr>
            <w:tcW w:w="0" w:type="dxa"/>
            <w:shd w:val="clear" w:color="auto" w:fill="FFFFFF"/>
            <w:tcMar>
              <w:top w:w="40" w:type="dxa"/>
              <w:left w:w="200" w:type="dxa"/>
              <w:bottom w:w="40" w:type="dxa"/>
              <w:right w:w="200" w:type="dxa"/>
            </w:tcMar>
            <w:vAlign w:val="center"/>
          </w:tcPr>
          <w:p w14:paraId="4AD11419" w14:textId="77777777" w:rsidR="001C59F5" w:rsidRDefault="001C59F5" w:rsidP="00BB5CC0">
            <w:pPr>
              <w:jc w:val="center"/>
            </w:pPr>
            <w:r>
              <w:rPr>
                <w:rFonts w:eastAsia="Times New Roman" w:cs="Times New Roman"/>
                <w:sz w:val="22"/>
              </w:rPr>
              <w:t>КВр - 0,93</w:t>
            </w:r>
          </w:p>
        </w:tc>
        <w:tc>
          <w:tcPr>
            <w:tcW w:w="0" w:type="dxa"/>
            <w:shd w:val="clear" w:color="auto" w:fill="FFFFFF"/>
            <w:tcMar>
              <w:top w:w="40" w:type="dxa"/>
              <w:left w:w="200" w:type="dxa"/>
              <w:bottom w:w="40" w:type="dxa"/>
              <w:right w:w="200" w:type="dxa"/>
            </w:tcMar>
            <w:vAlign w:val="center"/>
          </w:tcPr>
          <w:p w14:paraId="51FCD979"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C2FE15A" w14:textId="77777777" w:rsidR="001C59F5" w:rsidRDefault="001C59F5" w:rsidP="00BB5CC0">
            <w:pPr>
              <w:jc w:val="center"/>
            </w:pPr>
            <w:r>
              <w:rPr>
                <w:rFonts w:eastAsia="Times New Roman" w:cs="Times New Roman"/>
                <w:sz w:val="22"/>
              </w:rPr>
              <w:t>0,9300</w:t>
            </w:r>
          </w:p>
        </w:tc>
        <w:tc>
          <w:tcPr>
            <w:tcW w:w="0" w:type="dxa"/>
            <w:vMerge/>
          </w:tcPr>
          <w:p w14:paraId="03E53734" w14:textId="77777777" w:rsidR="001C59F5" w:rsidRDefault="001C59F5" w:rsidP="00BB5CC0"/>
        </w:tc>
      </w:tr>
      <w:tr w:rsidR="001C59F5" w14:paraId="2239CD0E" w14:textId="77777777" w:rsidTr="00BB5CC0">
        <w:trPr>
          <w:jc w:val="center"/>
        </w:trPr>
        <w:tc>
          <w:tcPr>
            <w:tcW w:w="0" w:type="dxa"/>
            <w:gridSpan w:val="3"/>
            <w:shd w:val="clear" w:color="auto" w:fill="FFFFFF"/>
            <w:tcMar>
              <w:top w:w="40" w:type="dxa"/>
              <w:left w:w="200" w:type="dxa"/>
              <w:bottom w:w="40" w:type="dxa"/>
              <w:right w:w="200" w:type="dxa"/>
            </w:tcMar>
            <w:vAlign w:val="center"/>
          </w:tcPr>
          <w:p w14:paraId="4F43CC44" w14:textId="77777777" w:rsidR="001C59F5" w:rsidRDefault="001C59F5" w:rsidP="00BB5CC0">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77002FAE" w14:textId="77777777" w:rsidR="001C59F5" w:rsidRDefault="001C59F5" w:rsidP="00BB5CC0">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5D322464" w14:textId="77777777" w:rsidR="001C59F5" w:rsidRDefault="001C59F5" w:rsidP="00BB5CC0">
            <w:pPr>
              <w:jc w:val="center"/>
            </w:pPr>
            <w:r>
              <w:rPr>
                <w:rFonts w:eastAsia="Times New Roman" w:cs="Times New Roman"/>
                <w:sz w:val="22"/>
              </w:rPr>
              <w:t>3,0200</w:t>
            </w:r>
          </w:p>
        </w:tc>
        <w:tc>
          <w:tcPr>
            <w:tcW w:w="0" w:type="dxa"/>
            <w:shd w:val="clear" w:color="auto" w:fill="FFFFFF"/>
            <w:tcMar>
              <w:top w:w="40" w:type="dxa"/>
              <w:left w:w="200" w:type="dxa"/>
              <w:bottom w:w="40" w:type="dxa"/>
              <w:right w:w="200" w:type="dxa"/>
            </w:tcMar>
            <w:vAlign w:val="center"/>
          </w:tcPr>
          <w:p w14:paraId="67AAE5AB" w14:textId="77777777" w:rsidR="001C59F5" w:rsidRDefault="001C59F5" w:rsidP="00BB5CC0">
            <w:pPr>
              <w:jc w:val="center"/>
            </w:pPr>
            <w:r>
              <w:rPr>
                <w:rFonts w:eastAsia="Times New Roman" w:cs="Times New Roman"/>
                <w:sz w:val="22"/>
              </w:rPr>
              <w:t>3,0200</w:t>
            </w:r>
          </w:p>
        </w:tc>
      </w:tr>
    </w:tbl>
    <w:p w14:paraId="1E7C5633" w14:textId="77777777" w:rsidR="001C59F5" w:rsidRPr="005F4F71" w:rsidRDefault="001C59F5" w:rsidP="001C59F5">
      <w:pPr>
        <w:rPr>
          <w:lang w:val="en-US"/>
        </w:rPr>
      </w:pPr>
    </w:p>
    <w:p w14:paraId="23039A47" w14:textId="77777777" w:rsidR="001C59F5" w:rsidRDefault="001C59F5" w:rsidP="001C59F5">
      <w:pPr>
        <w:sectPr w:rsidR="001C59F5">
          <w:pgSz w:w="11906" w:h="16838"/>
          <w:pgMar w:top="1134" w:right="850" w:bottom="1134" w:left="1701" w:header="708" w:footer="708" w:gutter="0"/>
          <w:cols w:space="708"/>
          <w:docGrid w:linePitch="360"/>
        </w:sectPr>
      </w:pPr>
    </w:p>
    <w:p w14:paraId="5C424EAA" w14:textId="77777777" w:rsidR="001C59F5" w:rsidRPr="00B956BE" w:rsidRDefault="001C59F5" w:rsidP="001C59F5">
      <w:pPr>
        <w:pStyle w:val="2"/>
        <w:ind w:left="0" w:firstLine="0"/>
        <w:rPr>
          <w:bCs w:val="0"/>
        </w:rPr>
      </w:pPr>
      <w:bookmarkStart w:id="58" w:name="_Toc171597376"/>
      <w:r>
        <w:rPr>
          <w:bCs w:val="0"/>
        </w:rPr>
        <w:lastRenderedPageBreak/>
        <w:t>1.2.3</w:t>
      </w:r>
      <w:r w:rsidRPr="00B956BE">
        <w:rPr>
          <w:bCs w:val="0"/>
        </w:rPr>
        <w:t xml:space="preserve"> </w:t>
      </w:r>
      <w:r>
        <w:t>О</w:t>
      </w:r>
      <w:r w:rsidRPr="00F066C9">
        <w:t xml:space="preserve">граничения тепловой мощности и параметров </w:t>
      </w:r>
      <w:r>
        <w:t>располагаемой тепловой мощности</w:t>
      </w:r>
      <w:bookmarkEnd w:id="58"/>
    </w:p>
    <w:p w14:paraId="76D0A46C" w14:textId="77777777" w:rsidR="001C59F5" w:rsidRDefault="001C59F5" w:rsidP="001C59F5">
      <w:pPr>
        <w:pStyle w:val="a0"/>
        <w:rPr>
          <w:lang w:eastAsia="ru-RU"/>
        </w:rPr>
      </w:pPr>
    </w:p>
    <w:p w14:paraId="3D40CD2E" w14:textId="77777777" w:rsidR="001C59F5" w:rsidRDefault="001C59F5" w:rsidP="001C59F5">
      <w:pPr>
        <w:pStyle w:val="a0"/>
        <w:spacing w:line="276" w:lineRule="auto"/>
        <w:ind w:firstLine="709"/>
        <w:jc w:val="both"/>
        <w:rPr>
          <w:lang w:eastAsia="ru-RU"/>
        </w:rPr>
      </w:pPr>
      <w:r w:rsidRPr="00050EA5">
        <w:rPr>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7A0C209E" w14:textId="77777777" w:rsidR="001C59F5" w:rsidRDefault="001C59F5" w:rsidP="001C59F5">
      <w:pPr>
        <w:pStyle w:val="a0"/>
        <w:spacing w:line="276" w:lineRule="auto"/>
        <w:ind w:firstLine="709"/>
        <w:rPr>
          <w:lang w:eastAsia="ru-RU"/>
        </w:rPr>
      </w:pPr>
    </w:p>
    <w:p w14:paraId="3E4C5578" w14:textId="77777777" w:rsidR="001C59F5" w:rsidRDefault="001C59F5" w:rsidP="001C59F5">
      <w:pPr>
        <w:pStyle w:val="a0"/>
        <w:spacing w:line="276" w:lineRule="auto"/>
        <w:ind w:firstLine="709"/>
        <w:rPr>
          <w:lang w:eastAsia="ru-RU"/>
        </w:rPr>
      </w:pPr>
      <w:r w:rsidRPr="00050EA5">
        <w:rPr>
          <w:lang w:eastAsia="ru-RU"/>
        </w:rPr>
        <w:t>Ограничения тепловой мощности котельного оборудования эксплуатирующей организации</w:t>
      </w:r>
      <w:r w:rsidRPr="00827AB2">
        <w:rPr>
          <w:lang w:eastAsia="ru-RU"/>
        </w:rPr>
        <w:t xml:space="preserve"> </w:t>
      </w:r>
      <w:r>
        <w:rPr>
          <w:lang w:eastAsia="ru-RU"/>
        </w:rPr>
        <w:t>Андреевский сельсовет</w:t>
      </w:r>
      <w:r w:rsidRPr="00827AB2">
        <w:rPr>
          <w:lang w:eastAsia="ru-RU"/>
        </w:rPr>
        <w:t xml:space="preserve"> </w:t>
      </w:r>
      <w:r w:rsidRPr="00050EA5">
        <w:rPr>
          <w:lang w:eastAsia="ru-RU"/>
        </w:rPr>
        <w:t>представлены в таблице</w:t>
      </w:r>
      <w:r>
        <w:rPr>
          <w:lang w:eastAsia="ru-RU"/>
        </w:rPr>
        <w:t xml:space="preserve"> ниже.</w:t>
      </w:r>
    </w:p>
    <w:p w14:paraId="37CF9B4F" w14:textId="77777777" w:rsidR="001C59F5" w:rsidRDefault="001C59F5" w:rsidP="001C59F5">
      <w:pPr>
        <w:spacing w:before="400" w:after="200"/>
      </w:pPr>
      <w:r>
        <w:rPr>
          <w:b/>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8"/>
        <w:tblW w:w="5000" w:type="pct"/>
        <w:jc w:val="center"/>
        <w:tblLook w:val="04A0" w:firstRow="1" w:lastRow="0" w:firstColumn="1" w:lastColumn="0" w:noHBand="0" w:noVBand="1"/>
      </w:tblPr>
      <w:tblGrid>
        <w:gridCol w:w="367"/>
        <w:gridCol w:w="2548"/>
        <w:gridCol w:w="2609"/>
        <w:gridCol w:w="2652"/>
        <w:gridCol w:w="2595"/>
        <w:gridCol w:w="2346"/>
        <w:gridCol w:w="2010"/>
      </w:tblGrid>
      <w:tr w:rsidR="001C59F5" w14:paraId="1517CEA6" w14:textId="77777777" w:rsidTr="00BB5CC0">
        <w:trPr>
          <w:jc w:val="center"/>
        </w:trPr>
        <w:tc>
          <w:tcPr>
            <w:tcW w:w="0" w:type="dxa"/>
            <w:shd w:val="clear" w:color="auto" w:fill="F2F2F2"/>
            <w:tcMar>
              <w:top w:w="120" w:type="dxa"/>
              <w:left w:w="20" w:type="dxa"/>
              <w:bottom w:w="120" w:type="dxa"/>
              <w:right w:w="20" w:type="dxa"/>
            </w:tcMar>
            <w:vAlign w:val="center"/>
          </w:tcPr>
          <w:p w14:paraId="3285F4E6"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810F52B" w14:textId="77777777" w:rsidR="001C59F5" w:rsidRDefault="001C59F5" w:rsidP="00BB5CC0">
            <w:pPr>
              <w:jc w:val="center"/>
            </w:pPr>
            <w:r>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1D9A55C1" w14:textId="77777777" w:rsidR="001C59F5" w:rsidRDefault="001C59F5" w:rsidP="00BB5CC0">
            <w:pPr>
              <w:jc w:val="center"/>
            </w:pPr>
            <w:r>
              <w:rPr>
                <w:rFonts w:eastAsia="Times New Roman" w:cs="Times New Roman"/>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44D88C81" w14:textId="77777777" w:rsidR="001C59F5" w:rsidRDefault="001C59F5" w:rsidP="00BB5CC0">
            <w:pPr>
              <w:jc w:val="center"/>
            </w:pPr>
            <w:r>
              <w:rPr>
                <w:rFonts w:eastAsia="Times New Roman" w:cs="Times New Roman"/>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4292FDF7" w14:textId="77777777" w:rsidR="001C59F5" w:rsidRDefault="001C59F5" w:rsidP="00BB5CC0">
            <w:pPr>
              <w:jc w:val="center"/>
            </w:pPr>
            <w:r>
              <w:rPr>
                <w:rFonts w:eastAsia="Times New Roman" w:cs="Times New Roman"/>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1C25C30D" w14:textId="77777777" w:rsidR="001C59F5" w:rsidRDefault="001C59F5" w:rsidP="00BB5CC0">
            <w:pPr>
              <w:jc w:val="center"/>
            </w:pPr>
            <w:r>
              <w:rPr>
                <w:rFonts w:eastAsia="Times New Roman" w:cs="Times New Roman"/>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6FB886C9" w14:textId="77777777" w:rsidR="001C59F5" w:rsidRDefault="001C59F5" w:rsidP="00BB5CC0">
            <w:pPr>
              <w:jc w:val="center"/>
            </w:pPr>
            <w:r>
              <w:rPr>
                <w:rFonts w:eastAsia="Times New Roman" w:cs="Times New Roman"/>
                <w:sz w:val="22"/>
              </w:rPr>
              <w:t>Тепловая мощность котельной нетто</w:t>
            </w:r>
          </w:p>
        </w:tc>
      </w:tr>
      <w:tr w:rsidR="001C59F5" w14:paraId="61CE5F4A" w14:textId="77777777" w:rsidTr="00BB5CC0">
        <w:trPr>
          <w:jc w:val="center"/>
        </w:trPr>
        <w:tc>
          <w:tcPr>
            <w:tcW w:w="0" w:type="dxa"/>
            <w:gridSpan w:val="7"/>
            <w:shd w:val="clear" w:color="auto" w:fill="D9E2F3"/>
            <w:tcMar>
              <w:top w:w="40" w:type="dxa"/>
              <w:left w:w="160" w:type="dxa"/>
              <w:bottom w:w="40" w:type="dxa"/>
              <w:right w:w="20" w:type="dxa"/>
            </w:tcMar>
            <w:vAlign w:val="center"/>
          </w:tcPr>
          <w:p w14:paraId="4D5F7312" w14:textId="77777777" w:rsidR="001C59F5" w:rsidRDefault="001C59F5" w:rsidP="00BB5CC0">
            <w:pPr>
              <w:jc w:val="center"/>
            </w:pPr>
            <w:r>
              <w:rPr>
                <w:rFonts w:eastAsia="Times New Roman" w:cs="Times New Roman"/>
                <w:sz w:val="22"/>
              </w:rPr>
              <w:t>ЕТО-1 МУП «Баганский коммунальщик»</w:t>
            </w:r>
          </w:p>
        </w:tc>
      </w:tr>
      <w:tr w:rsidR="001C59F5" w14:paraId="6492C65B" w14:textId="77777777" w:rsidTr="00BB5CC0">
        <w:trPr>
          <w:jc w:val="center"/>
        </w:trPr>
        <w:tc>
          <w:tcPr>
            <w:tcW w:w="0" w:type="dxa"/>
            <w:shd w:val="clear" w:color="auto" w:fill="FFFFFF"/>
            <w:tcMar>
              <w:top w:w="40" w:type="dxa"/>
              <w:left w:w="20" w:type="dxa"/>
              <w:bottom w:w="40" w:type="dxa"/>
              <w:right w:w="20" w:type="dxa"/>
            </w:tcMar>
            <w:vAlign w:val="center"/>
          </w:tcPr>
          <w:p w14:paraId="452A8D59"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C7D65A7" w14:textId="77777777" w:rsidR="001C59F5" w:rsidRDefault="001C59F5"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41B174BC" w14:textId="77777777" w:rsidR="001C59F5" w:rsidRDefault="001C59F5" w:rsidP="00BB5CC0">
            <w:pPr>
              <w:jc w:val="center"/>
            </w:pPr>
            <w:r>
              <w:rPr>
                <w:rFonts w:eastAsia="Times New Roman" w:cs="Times New Roman"/>
                <w:sz w:val="22"/>
              </w:rPr>
              <w:t>1,5400</w:t>
            </w:r>
          </w:p>
        </w:tc>
        <w:tc>
          <w:tcPr>
            <w:tcW w:w="0" w:type="dxa"/>
            <w:shd w:val="clear" w:color="auto" w:fill="FFFFFF"/>
            <w:tcMar>
              <w:top w:w="40" w:type="dxa"/>
              <w:left w:w="200" w:type="dxa"/>
              <w:bottom w:w="40" w:type="dxa"/>
              <w:right w:w="200" w:type="dxa"/>
            </w:tcMar>
            <w:vAlign w:val="center"/>
          </w:tcPr>
          <w:p w14:paraId="4FD82B8F"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30BEFEE" w14:textId="77777777" w:rsidR="001C59F5" w:rsidRDefault="001C59F5" w:rsidP="00BB5CC0">
            <w:pPr>
              <w:jc w:val="center"/>
            </w:pPr>
            <w:r>
              <w:rPr>
                <w:rFonts w:eastAsia="Times New Roman" w:cs="Times New Roman"/>
                <w:sz w:val="22"/>
              </w:rPr>
              <w:t>1,5400</w:t>
            </w:r>
          </w:p>
        </w:tc>
        <w:tc>
          <w:tcPr>
            <w:tcW w:w="0" w:type="dxa"/>
            <w:shd w:val="clear" w:color="auto" w:fill="FFFFFF"/>
            <w:tcMar>
              <w:top w:w="40" w:type="dxa"/>
              <w:left w:w="200" w:type="dxa"/>
              <w:bottom w:w="40" w:type="dxa"/>
              <w:right w:w="200" w:type="dxa"/>
            </w:tcMar>
            <w:vAlign w:val="center"/>
          </w:tcPr>
          <w:p w14:paraId="6C005546"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3D45A22" w14:textId="77777777" w:rsidR="001C59F5" w:rsidRDefault="001C59F5" w:rsidP="00BB5CC0">
            <w:pPr>
              <w:jc w:val="center"/>
            </w:pPr>
            <w:r>
              <w:rPr>
                <w:rFonts w:eastAsia="Times New Roman" w:cs="Times New Roman"/>
                <w:sz w:val="22"/>
              </w:rPr>
              <w:t>1,5400</w:t>
            </w:r>
          </w:p>
        </w:tc>
      </w:tr>
      <w:tr w:rsidR="001C59F5" w14:paraId="2156CD54" w14:textId="77777777" w:rsidTr="00BB5CC0">
        <w:trPr>
          <w:jc w:val="center"/>
        </w:trPr>
        <w:tc>
          <w:tcPr>
            <w:tcW w:w="0" w:type="dxa"/>
            <w:shd w:val="clear" w:color="auto" w:fill="FFFFFF"/>
            <w:tcMar>
              <w:top w:w="40" w:type="dxa"/>
              <w:left w:w="20" w:type="dxa"/>
              <w:bottom w:w="40" w:type="dxa"/>
              <w:right w:w="20" w:type="dxa"/>
            </w:tcMar>
            <w:vAlign w:val="center"/>
          </w:tcPr>
          <w:p w14:paraId="6DD0827F"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32B427C" w14:textId="77777777" w:rsidR="001C59F5" w:rsidRDefault="001C59F5"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5DA29518" w14:textId="77777777" w:rsidR="001C59F5" w:rsidRDefault="001C59F5" w:rsidP="00BB5CC0">
            <w:pPr>
              <w:jc w:val="center"/>
            </w:pPr>
            <w:r>
              <w:rPr>
                <w:rFonts w:eastAsia="Times New Roman" w:cs="Times New Roman"/>
                <w:sz w:val="22"/>
              </w:rPr>
              <w:t>1,4800</w:t>
            </w:r>
          </w:p>
        </w:tc>
        <w:tc>
          <w:tcPr>
            <w:tcW w:w="0" w:type="dxa"/>
            <w:shd w:val="clear" w:color="auto" w:fill="FFFFFF"/>
            <w:tcMar>
              <w:top w:w="40" w:type="dxa"/>
              <w:left w:w="200" w:type="dxa"/>
              <w:bottom w:w="40" w:type="dxa"/>
              <w:right w:w="200" w:type="dxa"/>
            </w:tcMar>
            <w:vAlign w:val="center"/>
          </w:tcPr>
          <w:p w14:paraId="413E91E9" w14:textId="77777777" w:rsidR="001C59F5" w:rsidRDefault="001C59F5" w:rsidP="00BB5CC0">
            <w:pPr>
              <w:jc w:val="center"/>
            </w:pPr>
            <w:r>
              <w:rPr>
                <w:rFonts w:eastAsia="Times New Roman" w:cs="Times New Roman"/>
                <w:sz w:val="22"/>
              </w:rPr>
              <w:t>0,0700</w:t>
            </w:r>
          </w:p>
        </w:tc>
        <w:tc>
          <w:tcPr>
            <w:tcW w:w="0" w:type="dxa"/>
            <w:shd w:val="clear" w:color="auto" w:fill="FFFFFF"/>
            <w:tcMar>
              <w:top w:w="40" w:type="dxa"/>
              <w:left w:w="200" w:type="dxa"/>
              <w:bottom w:w="40" w:type="dxa"/>
              <w:right w:w="200" w:type="dxa"/>
            </w:tcMar>
            <w:vAlign w:val="center"/>
          </w:tcPr>
          <w:p w14:paraId="18706978" w14:textId="77777777" w:rsidR="001C59F5" w:rsidRDefault="001C59F5" w:rsidP="00BB5CC0">
            <w:pPr>
              <w:jc w:val="center"/>
            </w:pPr>
            <w:r>
              <w:rPr>
                <w:rFonts w:eastAsia="Times New Roman" w:cs="Times New Roman"/>
                <w:sz w:val="22"/>
              </w:rPr>
              <w:t>1,4100</w:t>
            </w:r>
          </w:p>
        </w:tc>
        <w:tc>
          <w:tcPr>
            <w:tcW w:w="0" w:type="dxa"/>
            <w:shd w:val="clear" w:color="auto" w:fill="FFFFFF"/>
            <w:tcMar>
              <w:top w:w="40" w:type="dxa"/>
              <w:left w:w="200" w:type="dxa"/>
              <w:bottom w:w="40" w:type="dxa"/>
              <w:right w:w="200" w:type="dxa"/>
            </w:tcMar>
            <w:vAlign w:val="center"/>
          </w:tcPr>
          <w:p w14:paraId="2B8AE18F"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9FBF0F0" w14:textId="77777777" w:rsidR="001C59F5" w:rsidRDefault="001C59F5" w:rsidP="00BB5CC0">
            <w:pPr>
              <w:jc w:val="center"/>
            </w:pPr>
            <w:r>
              <w:rPr>
                <w:rFonts w:eastAsia="Times New Roman" w:cs="Times New Roman"/>
                <w:sz w:val="22"/>
              </w:rPr>
              <w:t>1,4100</w:t>
            </w:r>
          </w:p>
        </w:tc>
      </w:tr>
      <w:tr w:rsidR="001C59F5" w14:paraId="483CF785" w14:textId="77777777" w:rsidTr="00BB5CC0">
        <w:trPr>
          <w:jc w:val="center"/>
        </w:trPr>
        <w:tc>
          <w:tcPr>
            <w:tcW w:w="0" w:type="dxa"/>
            <w:gridSpan w:val="2"/>
            <w:shd w:val="clear" w:color="auto" w:fill="FFFFFF"/>
            <w:tcMar>
              <w:top w:w="40" w:type="dxa"/>
              <w:left w:w="200" w:type="dxa"/>
              <w:bottom w:w="40" w:type="dxa"/>
              <w:right w:w="200" w:type="dxa"/>
            </w:tcMar>
            <w:vAlign w:val="center"/>
          </w:tcPr>
          <w:p w14:paraId="1A0FD474" w14:textId="77777777" w:rsidR="001C59F5" w:rsidRDefault="001C59F5" w:rsidP="00BB5CC0">
            <w:pPr>
              <w:jc w:val="center"/>
            </w:pPr>
            <w:r>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6C561DCF" w14:textId="77777777" w:rsidR="001C59F5" w:rsidRDefault="001C59F5" w:rsidP="00BB5CC0">
            <w:pPr>
              <w:jc w:val="center"/>
            </w:pPr>
            <w:r>
              <w:rPr>
                <w:rFonts w:eastAsia="Times New Roman" w:cs="Times New Roman"/>
                <w:b/>
                <w:sz w:val="22"/>
              </w:rPr>
              <w:t>3,0200</w:t>
            </w:r>
          </w:p>
        </w:tc>
        <w:tc>
          <w:tcPr>
            <w:tcW w:w="0" w:type="dxa"/>
            <w:shd w:val="clear" w:color="auto" w:fill="FFFFFF"/>
            <w:tcMar>
              <w:top w:w="40" w:type="dxa"/>
              <w:left w:w="200" w:type="dxa"/>
              <w:bottom w:w="40" w:type="dxa"/>
              <w:right w:w="200" w:type="dxa"/>
            </w:tcMar>
            <w:vAlign w:val="center"/>
          </w:tcPr>
          <w:p w14:paraId="3EC28CD4" w14:textId="77777777" w:rsidR="001C59F5" w:rsidRDefault="001C59F5" w:rsidP="00BB5CC0">
            <w:pPr>
              <w:jc w:val="center"/>
            </w:pPr>
            <w:r>
              <w:rPr>
                <w:rFonts w:eastAsia="Times New Roman" w:cs="Times New Roman"/>
                <w:b/>
                <w:sz w:val="22"/>
              </w:rPr>
              <w:t>0,0700</w:t>
            </w:r>
          </w:p>
        </w:tc>
        <w:tc>
          <w:tcPr>
            <w:tcW w:w="0" w:type="dxa"/>
            <w:shd w:val="clear" w:color="auto" w:fill="FFFFFF"/>
            <w:tcMar>
              <w:top w:w="40" w:type="dxa"/>
              <w:left w:w="200" w:type="dxa"/>
              <w:bottom w:w="40" w:type="dxa"/>
              <w:right w:w="200" w:type="dxa"/>
            </w:tcMar>
            <w:vAlign w:val="center"/>
          </w:tcPr>
          <w:p w14:paraId="48A179F5" w14:textId="77777777" w:rsidR="001C59F5" w:rsidRDefault="001C59F5" w:rsidP="00BB5CC0">
            <w:pPr>
              <w:jc w:val="center"/>
            </w:pPr>
            <w:r>
              <w:rPr>
                <w:rFonts w:eastAsia="Times New Roman" w:cs="Times New Roman"/>
                <w:b/>
                <w:sz w:val="22"/>
              </w:rPr>
              <w:t>2,9500</w:t>
            </w:r>
          </w:p>
        </w:tc>
        <w:tc>
          <w:tcPr>
            <w:tcW w:w="0" w:type="dxa"/>
            <w:shd w:val="clear" w:color="auto" w:fill="FFFFFF"/>
            <w:tcMar>
              <w:top w:w="40" w:type="dxa"/>
              <w:left w:w="200" w:type="dxa"/>
              <w:bottom w:w="40" w:type="dxa"/>
              <w:right w:w="200" w:type="dxa"/>
            </w:tcMar>
            <w:vAlign w:val="center"/>
          </w:tcPr>
          <w:p w14:paraId="75D076C8" w14:textId="77777777" w:rsidR="001C59F5" w:rsidRDefault="001C59F5" w:rsidP="00BB5CC0">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5969BB22" w14:textId="77777777" w:rsidR="001C59F5" w:rsidRDefault="001C59F5" w:rsidP="00BB5CC0">
            <w:pPr>
              <w:jc w:val="center"/>
            </w:pPr>
            <w:r>
              <w:rPr>
                <w:rFonts w:eastAsia="Times New Roman" w:cs="Times New Roman"/>
                <w:b/>
                <w:sz w:val="22"/>
              </w:rPr>
              <w:t>2,9500</w:t>
            </w:r>
          </w:p>
        </w:tc>
      </w:tr>
    </w:tbl>
    <w:p w14:paraId="65F07FEE" w14:textId="77777777" w:rsidR="001C59F5" w:rsidRDefault="001C59F5" w:rsidP="001C59F5">
      <w:pPr>
        <w:pStyle w:val="a0"/>
        <w:rPr>
          <w:lang w:eastAsia="ru-RU"/>
        </w:rPr>
      </w:pPr>
    </w:p>
    <w:p w14:paraId="5668CCC3" w14:textId="77777777" w:rsidR="001C59F5" w:rsidRPr="00F066C9" w:rsidRDefault="001C59F5" w:rsidP="001C59F5">
      <w:pPr>
        <w:pStyle w:val="2"/>
        <w:ind w:left="0" w:firstLine="0"/>
        <w:rPr>
          <w:bCs w:val="0"/>
        </w:rPr>
      </w:pPr>
      <w:bookmarkStart w:id="59" w:name="_Toc171597377"/>
      <w:r>
        <w:rPr>
          <w:bCs w:val="0"/>
        </w:rPr>
        <w:t>1.2.4</w:t>
      </w:r>
      <w:r w:rsidRPr="00B956BE">
        <w:rPr>
          <w:bCs w:val="0"/>
        </w:rPr>
        <w:t xml:space="preserve"> </w:t>
      </w:r>
      <w:r>
        <w:rPr>
          <w:bCs w:val="0"/>
        </w:rPr>
        <w:t>О</w:t>
      </w:r>
      <w:r w:rsidRPr="00F066C9">
        <w:rPr>
          <w:bCs w:val="0"/>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w:t>
      </w:r>
      <w:r>
        <w:rPr>
          <w:bCs w:val="0"/>
        </w:rPr>
        <w:t>раметры тепловой мощности нетто</w:t>
      </w:r>
      <w:bookmarkEnd w:id="59"/>
    </w:p>
    <w:p w14:paraId="0D8445FC" w14:textId="77777777" w:rsidR="001C59F5" w:rsidRPr="00013568" w:rsidRDefault="001C59F5" w:rsidP="001C59F5">
      <w:pPr>
        <w:pStyle w:val="a0"/>
        <w:rPr>
          <w:lang w:eastAsia="ru-RU"/>
        </w:rPr>
      </w:pPr>
    </w:p>
    <w:p w14:paraId="267D92AA" w14:textId="77777777" w:rsidR="001C59F5" w:rsidRDefault="001C59F5" w:rsidP="001C59F5">
      <w:pPr>
        <w:pStyle w:val="a0"/>
        <w:spacing w:line="276" w:lineRule="auto"/>
        <w:ind w:firstLine="709"/>
        <w:jc w:val="both"/>
        <w:rPr>
          <w:lang w:eastAsia="ru-RU"/>
        </w:rPr>
      </w:pPr>
      <w:bookmarkStart w:id="60" w:name="_Hlk162958898"/>
      <w:r>
        <w:rPr>
          <w:lang w:eastAsia="ru-RU"/>
        </w:rPr>
        <w:t xml:space="preserve">Данные об объемах потребления тепловой энергии (мощности) на собственные и хозяйственные нужды </w:t>
      </w:r>
      <w: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Pr>
          <w:lang w:eastAsia="ru-RU"/>
        </w:rPr>
        <w:t>приведены ниже.</w:t>
      </w:r>
      <w:bookmarkEnd w:id="60"/>
    </w:p>
    <w:p w14:paraId="5BAAB696" w14:textId="77777777" w:rsidR="009749D2" w:rsidRDefault="009749D2" w:rsidP="001C59F5">
      <w:pPr>
        <w:spacing w:before="400" w:after="200"/>
        <w:rPr>
          <w:b/>
        </w:rPr>
      </w:pPr>
      <w:r>
        <w:rPr>
          <w:b/>
        </w:rPr>
        <w:br w:type="page"/>
      </w:r>
    </w:p>
    <w:p w14:paraId="01598410" w14:textId="016A0767" w:rsidR="001C59F5" w:rsidRDefault="001C59F5" w:rsidP="001C59F5">
      <w:pPr>
        <w:spacing w:before="400" w:after="200"/>
      </w:pPr>
      <w:r>
        <w:rPr>
          <w:b/>
        </w:rPr>
        <w:lastRenderedPageBreak/>
        <w:t>Таблица 1.2.4.1 - Выработка, отпуск тепловой энергии расход условного топлива по котельным в зоне деятельности ЕТО за 2023 год актуализации схемы теплоснабжения</w:t>
      </w:r>
    </w:p>
    <w:tbl>
      <w:tblPr>
        <w:tblStyle w:val="a8"/>
        <w:tblW w:w="5000" w:type="pct"/>
        <w:jc w:val="both"/>
        <w:tblLook w:val="04A0" w:firstRow="1" w:lastRow="0" w:firstColumn="1" w:lastColumn="0" w:noHBand="0" w:noVBand="1"/>
      </w:tblPr>
      <w:tblGrid>
        <w:gridCol w:w="396"/>
        <w:gridCol w:w="2745"/>
        <w:gridCol w:w="3202"/>
        <w:gridCol w:w="2528"/>
        <w:gridCol w:w="2490"/>
        <w:gridCol w:w="1826"/>
        <w:gridCol w:w="1940"/>
      </w:tblGrid>
      <w:tr w:rsidR="001C59F5" w14:paraId="5F6722DA" w14:textId="77777777" w:rsidTr="00BB5CC0">
        <w:trPr>
          <w:jc w:val="both"/>
        </w:trPr>
        <w:tc>
          <w:tcPr>
            <w:tcW w:w="0" w:type="dxa"/>
            <w:shd w:val="clear" w:color="auto" w:fill="F2F2F2"/>
            <w:tcMar>
              <w:top w:w="120" w:type="dxa"/>
              <w:left w:w="20" w:type="dxa"/>
              <w:bottom w:w="120" w:type="dxa"/>
              <w:right w:w="20" w:type="dxa"/>
            </w:tcMar>
            <w:vAlign w:val="center"/>
          </w:tcPr>
          <w:p w14:paraId="622C1082"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F823BFF" w14:textId="77777777" w:rsidR="001C59F5" w:rsidRDefault="001C59F5" w:rsidP="00BB5CC0">
            <w:pPr>
              <w:jc w:val="center"/>
            </w:pPr>
            <w:r>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524472BD" w14:textId="77777777" w:rsidR="001C59F5" w:rsidRDefault="001C59F5" w:rsidP="00BB5CC0">
            <w:pPr>
              <w:jc w:val="center"/>
            </w:pPr>
            <w:r>
              <w:rPr>
                <w:rFonts w:eastAsia="Times New Roman" w:cs="Times New Roman"/>
                <w:sz w:val="22"/>
              </w:rPr>
              <w:t>Выработка тепловой энергии котлоагрегатами, Гкал</w:t>
            </w:r>
          </w:p>
        </w:tc>
        <w:tc>
          <w:tcPr>
            <w:tcW w:w="0" w:type="dxa"/>
            <w:shd w:val="clear" w:color="auto" w:fill="F2F2F2"/>
            <w:tcMar>
              <w:top w:w="120" w:type="dxa"/>
              <w:left w:w="200" w:type="dxa"/>
              <w:bottom w:w="120" w:type="dxa"/>
              <w:right w:w="200" w:type="dxa"/>
            </w:tcMar>
            <w:vAlign w:val="center"/>
          </w:tcPr>
          <w:p w14:paraId="26F292FB" w14:textId="77777777" w:rsidR="001C59F5" w:rsidRDefault="001C59F5" w:rsidP="00BB5CC0">
            <w:pPr>
              <w:jc w:val="center"/>
            </w:pPr>
            <w:r>
              <w:rPr>
                <w:rFonts w:eastAsia="Times New Roman" w:cs="Times New Roman"/>
                <w:sz w:val="22"/>
              </w:rPr>
              <w:t>Затраты тепловой энергии на собственные нужды, Гкал</w:t>
            </w:r>
          </w:p>
        </w:tc>
        <w:tc>
          <w:tcPr>
            <w:tcW w:w="0" w:type="dxa"/>
            <w:shd w:val="clear" w:color="auto" w:fill="F2F2F2"/>
            <w:tcMar>
              <w:top w:w="120" w:type="dxa"/>
              <w:left w:w="200" w:type="dxa"/>
              <w:bottom w:w="120" w:type="dxa"/>
              <w:right w:w="200" w:type="dxa"/>
            </w:tcMar>
            <w:vAlign w:val="center"/>
          </w:tcPr>
          <w:p w14:paraId="42FD6440" w14:textId="77777777" w:rsidR="001C59F5" w:rsidRDefault="001C59F5" w:rsidP="00BB5CC0">
            <w:pPr>
              <w:jc w:val="center"/>
            </w:pPr>
            <w:r>
              <w:rPr>
                <w:rFonts w:eastAsia="Times New Roman" w:cs="Times New Roman"/>
                <w:sz w:val="22"/>
              </w:rPr>
              <w:t>Отпуск тепловой энергии с коллекторов котельной, Гкал</w:t>
            </w:r>
          </w:p>
        </w:tc>
        <w:tc>
          <w:tcPr>
            <w:tcW w:w="0" w:type="dxa"/>
            <w:shd w:val="clear" w:color="auto" w:fill="F2F2F2"/>
            <w:tcMar>
              <w:top w:w="120" w:type="dxa"/>
              <w:left w:w="200" w:type="dxa"/>
              <w:bottom w:w="120" w:type="dxa"/>
              <w:right w:w="200" w:type="dxa"/>
            </w:tcMar>
            <w:vAlign w:val="center"/>
          </w:tcPr>
          <w:p w14:paraId="0DFBC684" w14:textId="77777777" w:rsidR="001C59F5" w:rsidRDefault="001C59F5" w:rsidP="00BB5CC0">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0EFB7293" w14:textId="77777777" w:rsidR="001C59F5" w:rsidRDefault="001C59F5" w:rsidP="00BB5CC0">
            <w:pPr>
              <w:jc w:val="center"/>
            </w:pPr>
            <w:r>
              <w:rPr>
                <w:rFonts w:eastAsia="Times New Roman" w:cs="Times New Roman"/>
                <w:sz w:val="22"/>
              </w:rPr>
              <w:t>Расход топлива, т.у.т</w:t>
            </w:r>
          </w:p>
        </w:tc>
      </w:tr>
      <w:tr w:rsidR="001C59F5" w14:paraId="2B7C737D" w14:textId="77777777" w:rsidTr="00BB5CC0">
        <w:trPr>
          <w:jc w:val="both"/>
        </w:trPr>
        <w:tc>
          <w:tcPr>
            <w:tcW w:w="0" w:type="dxa"/>
            <w:gridSpan w:val="7"/>
            <w:shd w:val="clear" w:color="auto" w:fill="D9E2F3"/>
            <w:tcMar>
              <w:top w:w="40" w:type="dxa"/>
              <w:left w:w="160" w:type="dxa"/>
              <w:bottom w:w="40" w:type="dxa"/>
              <w:right w:w="20" w:type="dxa"/>
            </w:tcMar>
            <w:vAlign w:val="center"/>
          </w:tcPr>
          <w:p w14:paraId="12B100E8" w14:textId="77777777" w:rsidR="001C59F5" w:rsidRDefault="001C59F5" w:rsidP="00BB5CC0">
            <w:pPr>
              <w:jc w:val="center"/>
            </w:pPr>
            <w:r>
              <w:rPr>
                <w:rFonts w:eastAsia="Times New Roman" w:cs="Times New Roman"/>
                <w:sz w:val="22"/>
              </w:rPr>
              <w:t>ЕТО-1 МУП «Баганский коммунальщик»</w:t>
            </w:r>
          </w:p>
        </w:tc>
      </w:tr>
      <w:tr w:rsidR="001C59F5" w14:paraId="0A0DC288" w14:textId="77777777" w:rsidTr="00BB5CC0">
        <w:trPr>
          <w:jc w:val="both"/>
        </w:trPr>
        <w:tc>
          <w:tcPr>
            <w:tcW w:w="0" w:type="dxa"/>
            <w:shd w:val="clear" w:color="auto" w:fill="FFFFFF"/>
            <w:tcMar>
              <w:top w:w="40" w:type="dxa"/>
              <w:left w:w="20" w:type="dxa"/>
              <w:bottom w:w="40" w:type="dxa"/>
              <w:right w:w="20" w:type="dxa"/>
            </w:tcMar>
            <w:vAlign w:val="center"/>
          </w:tcPr>
          <w:p w14:paraId="60674685"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5093A6C" w14:textId="77777777" w:rsidR="001C59F5" w:rsidRDefault="001C59F5"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7E1346D4" w14:textId="77777777" w:rsidR="001C59F5" w:rsidRDefault="001C59F5" w:rsidP="00BB5CC0">
            <w:pPr>
              <w:jc w:val="center"/>
            </w:pPr>
            <w:r>
              <w:rPr>
                <w:rFonts w:eastAsia="Times New Roman" w:cs="Times New Roman"/>
                <w:sz w:val="22"/>
              </w:rPr>
              <w:t>1840,0000</w:t>
            </w:r>
          </w:p>
        </w:tc>
        <w:tc>
          <w:tcPr>
            <w:tcW w:w="0" w:type="dxa"/>
            <w:shd w:val="clear" w:color="auto" w:fill="FFFFFF"/>
            <w:tcMar>
              <w:top w:w="40" w:type="dxa"/>
              <w:left w:w="200" w:type="dxa"/>
              <w:bottom w:w="40" w:type="dxa"/>
              <w:right w:w="200" w:type="dxa"/>
            </w:tcMar>
            <w:vAlign w:val="center"/>
          </w:tcPr>
          <w:p w14:paraId="44912E1F"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0A345E3" w14:textId="77777777" w:rsidR="001C59F5" w:rsidRDefault="001C59F5" w:rsidP="00BB5CC0">
            <w:pPr>
              <w:jc w:val="center"/>
            </w:pPr>
            <w:r>
              <w:rPr>
                <w:rFonts w:eastAsia="Times New Roman" w:cs="Times New Roman"/>
                <w:sz w:val="22"/>
              </w:rPr>
              <w:t>1840,0000</w:t>
            </w:r>
          </w:p>
        </w:tc>
        <w:tc>
          <w:tcPr>
            <w:tcW w:w="0" w:type="dxa"/>
            <w:shd w:val="clear" w:color="auto" w:fill="FFFFFF"/>
            <w:tcMar>
              <w:top w:w="40" w:type="dxa"/>
              <w:left w:w="200" w:type="dxa"/>
              <w:bottom w:w="40" w:type="dxa"/>
              <w:right w:w="200" w:type="dxa"/>
            </w:tcMar>
            <w:vAlign w:val="center"/>
          </w:tcPr>
          <w:p w14:paraId="62BCDB25" w14:textId="77777777" w:rsidR="001C59F5" w:rsidRDefault="001C59F5" w:rsidP="00BB5CC0">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023017CD" w14:textId="77777777" w:rsidR="001C59F5" w:rsidRDefault="001C59F5" w:rsidP="00BB5CC0">
            <w:pPr>
              <w:jc w:val="center"/>
            </w:pPr>
            <w:r>
              <w:rPr>
                <w:rFonts w:eastAsia="Times New Roman" w:cs="Times New Roman"/>
                <w:sz w:val="22"/>
              </w:rPr>
              <w:t>351,2500</w:t>
            </w:r>
          </w:p>
        </w:tc>
      </w:tr>
      <w:tr w:rsidR="001C59F5" w14:paraId="2D49CF31" w14:textId="77777777" w:rsidTr="00BB5CC0">
        <w:trPr>
          <w:jc w:val="both"/>
        </w:trPr>
        <w:tc>
          <w:tcPr>
            <w:tcW w:w="0" w:type="dxa"/>
            <w:shd w:val="clear" w:color="auto" w:fill="FFFFFF"/>
            <w:tcMar>
              <w:top w:w="40" w:type="dxa"/>
              <w:left w:w="20" w:type="dxa"/>
              <w:bottom w:w="40" w:type="dxa"/>
              <w:right w:w="20" w:type="dxa"/>
            </w:tcMar>
            <w:vAlign w:val="center"/>
          </w:tcPr>
          <w:p w14:paraId="4CEC9195"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A99D81D" w14:textId="77777777" w:rsidR="001C59F5" w:rsidRDefault="001C59F5"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6B0496AA" w14:textId="77777777" w:rsidR="001C59F5" w:rsidRDefault="001C59F5" w:rsidP="00BB5CC0">
            <w:pPr>
              <w:jc w:val="center"/>
            </w:pPr>
            <w:r>
              <w:rPr>
                <w:rFonts w:eastAsia="Times New Roman" w:cs="Times New Roman"/>
                <w:sz w:val="22"/>
              </w:rPr>
              <w:t>340,0000</w:t>
            </w:r>
          </w:p>
        </w:tc>
        <w:tc>
          <w:tcPr>
            <w:tcW w:w="0" w:type="dxa"/>
            <w:shd w:val="clear" w:color="auto" w:fill="FFFFFF"/>
            <w:tcMar>
              <w:top w:w="40" w:type="dxa"/>
              <w:left w:w="200" w:type="dxa"/>
              <w:bottom w:w="40" w:type="dxa"/>
              <w:right w:w="200" w:type="dxa"/>
            </w:tcMar>
            <w:vAlign w:val="center"/>
          </w:tcPr>
          <w:p w14:paraId="2A14F890"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1906915" w14:textId="77777777" w:rsidR="001C59F5" w:rsidRDefault="001C59F5" w:rsidP="00BB5CC0">
            <w:pPr>
              <w:jc w:val="center"/>
            </w:pPr>
            <w:r>
              <w:rPr>
                <w:rFonts w:eastAsia="Times New Roman" w:cs="Times New Roman"/>
                <w:sz w:val="22"/>
              </w:rPr>
              <w:t>340,0000</w:t>
            </w:r>
          </w:p>
        </w:tc>
        <w:tc>
          <w:tcPr>
            <w:tcW w:w="0" w:type="dxa"/>
            <w:shd w:val="clear" w:color="auto" w:fill="FFFFFF"/>
            <w:tcMar>
              <w:top w:w="40" w:type="dxa"/>
              <w:left w:w="200" w:type="dxa"/>
              <w:bottom w:w="40" w:type="dxa"/>
              <w:right w:w="200" w:type="dxa"/>
            </w:tcMar>
            <w:vAlign w:val="center"/>
          </w:tcPr>
          <w:p w14:paraId="1C1C0A05" w14:textId="77777777" w:rsidR="001C59F5" w:rsidRDefault="001C59F5" w:rsidP="00BB5CC0">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7AB92EEA" w14:textId="77777777" w:rsidR="001C59F5" w:rsidRDefault="001C59F5" w:rsidP="00BB5CC0">
            <w:pPr>
              <w:jc w:val="center"/>
            </w:pPr>
            <w:r>
              <w:rPr>
                <w:rFonts w:eastAsia="Times New Roman" w:cs="Times New Roman"/>
                <w:sz w:val="22"/>
              </w:rPr>
              <w:t>256,6900</w:t>
            </w:r>
          </w:p>
        </w:tc>
      </w:tr>
      <w:tr w:rsidR="001C59F5" w14:paraId="3F99B951" w14:textId="77777777" w:rsidTr="00BB5CC0">
        <w:trPr>
          <w:jc w:val="both"/>
        </w:trPr>
        <w:tc>
          <w:tcPr>
            <w:tcW w:w="0" w:type="dxa"/>
            <w:gridSpan w:val="2"/>
            <w:shd w:val="clear" w:color="auto" w:fill="FFFFFF"/>
            <w:tcMar>
              <w:top w:w="40" w:type="dxa"/>
              <w:left w:w="200" w:type="dxa"/>
              <w:bottom w:w="40" w:type="dxa"/>
              <w:right w:w="200" w:type="dxa"/>
            </w:tcMar>
            <w:vAlign w:val="center"/>
          </w:tcPr>
          <w:p w14:paraId="039E568F" w14:textId="77777777" w:rsidR="001C59F5" w:rsidRDefault="001C59F5" w:rsidP="00BB5CC0">
            <w:pPr>
              <w:jc w:val="center"/>
            </w:pPr>
            <w:r>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6C6B5190" w14:textId="77777777" w:rsidR="001C59F5" w:rsidRDefault="001C59F5" w:rsidP="00BB5CC0">
            <w:pPr>
              <w:jc w:val="center"/>
            </w:pPr>
            <w:r>
              <w:rPr>
                <w:rFonts w:eastAsia="Times New Roman" w:cs="Times New Roman"/>
                <w:b/>
                <w:sz w:val="22"/>
              </w:rPr>
              <w:t>2180,0000</w:t>
            </w:r>
          </w:p>
        </w:tc>
        <w:tc>
          <w:tcPr>
            <w:tcW w:w="0" w:type="dxa"/>
            <w:shd w:val="clear" w:color="auto" w:fill="FFFFFF"/>
            <w:tcMar>
              <w:top w:w="40" w:type="dxa"/>
              <w:left w:w="200" w:type="dxa"/>
              <w:bottom w:w="40" w:type="dxa"/>
              <w:right w:w="200" w:type="dxa"/>
            </w:tcMar>
            <w:vAlign w:val="center"/>
          </w:tcPr>
          <w:p w14:paraId="6C24E231" w14:textId="77777777" w:rsidR="001C59F5" w:rsidRDefault="001C59F5" w:rsidP="00BB5CC0">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5E066CC2" w14:textId="77777777" w:rsidR="001C59F5" w:rsidRDefault="001C59F5" w:rsidP="00BB5CC0">
            <w:pPr>
              <w:jc w:val="center"/>
            </w:pPr>
            <w:r>
              <w:rPr>
                <w:rFonts w:eastAsia="Times New Roman" w:cs="Times New Roman"/>
                <w:b/>
                <w:sz w:val="22"/>
              </w:rPr>
              <w:t>2180,0000</w:t>
            </w:r>
          </w:p>
        </w:tc>
        <w:tc>
          <w:tcPr>
            <w:tcW w:w="0" w:type="dxa"/>
          </w:tcPr>
          <w:p w14:paraId="37872B2A" w14:textId="77777777" w:rsidR="001C59F5" w:rsidRDefault="001C59F5" w:rsidP="00BB5CC0"/>
        </w:tc>
        <w:tc>
          <w:tcPr>
            <w:tcW w:w="0" w:type="dxa"/>
            <w:shd w:val="clear" w:color="auto" w:fill="FFFFFF"/>
            <w:tcMar>
              <w:top w:w="40" w:type="dxa"/>
              <w:left w:w="200" w:type="dxa"/>
              <w:bottom w:w="40" w:type="dxa"/>
              <w:right w:w="200" w:type="dxa"/>
            </w:tcMar>
            <w:vAlign w:val="center"/>
          </w:tcPr>
          <w:p w14:paraId="578FB82F" w14:textId="77777777" w:rsidR="001C59F5" w:rsidRDefault="001C59F5" w:rsidP="00BB5CC0">
            <w:pPr>
              <w:jc w:val="center"/>
            </w:pPr>
            <w:r>
              <w:rPr>
                <w:rFonts w:eastAsia="Times New Roman" w:cs="Times New Roman"/>
                <w:b/>
                <w:sz w:val="22"/>
              </w:rPr>
              <w:t>607,9400</w:t>
            </w:r>
          </w:p>
        </w:tc>
      </w:tr>
    </w:tbl>
    <w:p w14:paraId="076734E4" w14:textId="77777777" w:rsidR="001C59F5" w:rsidRPr="004B6188" w:rsidRDefault="001C59F5" w:rsidP="001C59F5">
      <w:pPr>
        <w:pStyle w:val="a0"/>
        <w:spacing w:line="276" w:lineRule="auto"/>
        <w:ind w:firstLine="709"/>
        <w:jc w:val="both"/>
        <w:rPr>
          <w:lang w:eastAsia="ru-RU"/>
        </w:rPr>
      </w:pPr>
      <w:r>
        <w:rPr>
          <w:lang w:eastAsia="ru-RU"/>
        </w:rPr>
        <w:t>Параметры тепловой мощности нетто приведены в п.1.2.3.</w:t>
      </w:r>
    </w:p>
    <w:p w14:paraId="1D64C7DA" w14:textId="77777777" w:rsidR="001C59F5" w:rsidRDefault="001C59F5" w:rsidP="001C59F5">
      <w:pPr>
        <w:pStyle w:val="a0"/>
        <w:rPr>
          <w:lang w:eastAsia="ru-RU"/>
        </w:rPr>
      </w:pPr>
    </w:p>
    <w:p w14:paraId="3E53B270" w14:textId="77777777" w:rsidR="001C59F5" w:rsidRDefault="001C59F5" w:rsidP="001C59F5">
      <w:pPr>
        <w:pStyle w:val="2"/>
        <w:ind w:left="0" w:firstLine="0"/>
        <w:rPr>
          <w:bCs w:val="0"/>
        </w:rPr>
      </w:pPr>
      <w:bookmarkStart w:id="61" w:name="_Toc171597378"/>
      <w:r>
        <w:rPr>
          <w:bCs w:val="0"/>
        </w:rPr>
        <w:t>1.2</w:t>
      </w:r>
      <w:r w:rsidRPr="0011524D">
        <w:rPr>
          <w:bCs w:val="0"/>
        </w:rPr>
        <w:t>.</w:t>
      </w:r>
      <w:r>
        <w:rPr>
          <w:bCs w:val="0"/>
        </w:rPr>
        <w:t>5</w:t>
      </w:r>
      <w:r w:rsidRPr="00B956BE">
        <w:rPr>
          <w:bCs w:val="0"/>
        </w:rPr>
        <w:t xml:space="preserve"> </w:t>
      </w:r>
      <w:r>
        <w:rPr>
          <w:bCs w:val="0"/>
        </w:rPr>
        <w:t>С</w:t>
      </w:r>
      <w:r w:rsidRPr="00F066C9">
        <w:rPr>
          <w:bCs w:val="0"/>
        </w:rPr>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w:t>
      </w:r>
      <w:r>
        <w:rPr>
          <w:bCs w:val="0"/>
        </w:rPr>
        <w:t>ероприятия по продлению ресурса</w:t>
      </w:r>
      <w:bookmarkEnd w:id="61"/>
    </w:p>
    <w:p w14:paraId="2BF14E07" w14:textId="77777777" w:rsidR="001C59F5" w:rsidRPr="00050EA5" w:rsidRDefault="001C59F5" w:rsidP="001C59F5">
      <w:pPr>
        <w:rPr>
          <w:lang w:eastAsia="ru-RU"/>
        </w:rPr>
      </w:pPr>
    </w:p>
    <w:p w14:paraId="550293AF" w14:textId="77777777" w:rsidR="001C59F5" w:rsidRDefault="001C59F5" w:rsidP="001C59F5">
      <w:pPr>
        <w:pStyle w:val="a0"/>
        <w:spacing w:line="276" w:lineRule="auto"/>
        <w:ind w:firstLine="709"/>
        <w:jc w:val="both"/>
        <w:rPr>
          <w:lang w:eastAsia="ru-RU"/>
        </w:rPr>
      </w:pPr>
      <w:r>
        <w:rPr>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170EED4C" w14:textId="77777777" w:rsidR="001C59F5" w:rsidRDefault="001C59F5" w:rsidP="001C59F5">
      <w:pPr>
        <w:spacing w:before="400" w:after="200"/>
      </w:pPr>
      <w:r>
        <w:rPr>
          <w:b/>
        </w:rPr>
        <w:t>Таблица 1.2.5.1 - Год ввода в эксплуатацию, данные о последнем освидетельствовании и годах продления ресурса</w:t>
      </w:r>
    </w:p>
    <w:tbl>
      <w:tblPr>
        <w:tblStyle w:val="a8"/>
        <w:tblW w:w="5000" w:type="pct"/>
        <w:jc w:val="center"/>
        <w:tblLook w:val="04A0" w:firstRow="1" w:lastRow="0" w:firstColumn="1" w:lastColumn="0" w:noHBand="0" w:noVBand="1"/>
      </w:tblPr>
      <w:tblGrid>
        <w:gridCol w:w="389"/>
        <w:gridCol w:w="2268"/>
        <w:gridCol w:w="1433"/>
        <w:gridCol w:w="1613"/>
        <w:gridCol w:w="2112"/>
        <w:gridCol w:w="2626"/>
        <w:gridCol w:w="2168"/>
        <w:gridCol w:w="2518"/>
      </w:tblGrid>
      <w:tr w:rsidR="001C59F5" w14:paraId="6D6148CF" w14:textId="77777777" w:rsidTr="009749D2">
        <w:trPr>
          <w:tblHeader/>
          <w:jc w:val="center"/>
        </w:trPr>
        <w:tc>
          <w:tcPr>
            <w:tcW w:w="0" w:type="dxa"/>
            <w:shd w:val="clear" w:color="auto" w:fill="F2F2F2"/>
            <w:tcMar>
              <w:top w:w="120" w:type="dxa"/>
              <w:left w:w="20" w:type="dxa"/>
              <w:bottom w:w="120" w:type="dxa"/>
              <w:right w:w="20" w:type="dxa"/>
            </w:tcMar>
            <w:vAlign w:val="center"/>
          </w:tcPr>
          <w:p w14:paraId="32B22C1D"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8533484" w14:textId="77777777" w:rsidR="001C59F5" w:rsidRDefault="001C59F5" w:rsidP="00BB5CC0">
            <w:pPr>
              <w:jc w:val="center"/>
            </w:pPr>
            <w:r>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2B129FF2" w14:textId="77777777" w:rsidR="001C59F5" w:rsidRDefault="001C59F5" w:rsidP="00BB5CC0">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048EC14A" w14:textId="77777777" w:rsidR="001C59F5" w:rsidRDefault="001C59F5" w:rsidP="00BB5CC0">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7399D419" w14:textId="77777777" w:rsidR="001C59F5" w:rsidRDefault="001C59F5" w:rsidP="00BB5CC0">
            <w:pPr>
              <w:jc w:val="center"/>
            </w:pPr>
            <w:r>
              <w:rPr>
                <w:rFonts w:eastAsia="Times New Roman" w:cs="Times New Roman"/>
                <w:sz w:val="22"/>
              </w:rPr>
              <w:t>Год установки котла</w:t>
            </w:r>
          </w:p>
        </w:tc>
        <w:tc>
          <w:tcPr>
            <w:tcW w:w="0" w:type="dxa"/>
            <w:shd w:val="clear" w:color="auto" w:fill="F2F2F2"/>
            <w:tcMar>
              <w:top w:w="120" w:type="dxa"/>
              <w:left w:w="200" w:type="dxa"/>
              <w:bottom w:w="120" w:type="dxa"/>
              <w:right w:w="200" w:type="dxa"/>
            </w:tcMar>
            <w:vAlign w:val="center"/>
          </w:tcPr>
          <w:p w14:paraId="6F6AC754" w14:textId="77777777" w:rsidR="001C59F5" w:rsidRDefault="001C59F5" w:rsidP="00BB5CC0">
            <w:pPr>
              <w:jc w:val="center"/>
            </w:pPr>
            <w:r>
              <w:rPr>
                <w:rFonts w:eastAsia="Times New Roman" w:cs="Times New Roman"/>
                <w:sz w:val="22"/>
              </w:rPr>
              <w:t>Дата обследования котлов</w:t>
            </w:r>
          </w:p>
        </w:tc>
        <w:tc>
          <w:tcPr>
            <w:tcW w:w="0" w:type="dxa"/>
            <w:shd w:val="clear" w:color="auto" w:fill="F2F2F2"/>
            <w:tcMar>
              <w:top w:w="120" w:type="dxa"/>
              <w:left w:w="200" w:type="dxa"/>
              <w:bottom w:w="120" w:type="dxa"/>
              <w:right w:w="200" w:type="dxa"/>
            </w:tcMar>
            <w:vAlign w:val="center"/>
          </w:tcPr>
          <w:p w14:paraId="6E6DD248" w14:textId="77777777" w:rsidR="001C59F5" w:rsidRDefault="001C59F5" w:rsidP="00BB5CC0">
            <w:pPr>
              <w:jc w:val="center"/>
            </w:pPr>
            <w:r>
              <w:rPr>
                <w:rFonts w:eastAsia="Times New Roman" w:cs="Times New Roman"/>
                <w:sz w:val="22"/>
              </w:rPr>
              <w:t>Год продления срока службы (ресурса)</w:t>
            </w:r>
          </w:p>
        </w:tc>
        <w:tc>
          <w:tcPr>
            <w:tcW w:w="0" w:type="dxa"/>
            <w:shd w:val="clear" w:color="auto" w:fill="F2F2F2"/>
            <w:tcMar>
              <w:top w:w="120" w:type="dxa"/>
              <w:left w:w="200" w:type="dxa"/>
              <w:bottom w:w="120" w:type="dxa"/>
              <w:right w:w="200" w:type="dxa"/>
            </w:tcMar>
            <w:vAlign w:val="center"/>
          </w:tcPr>
          <w:p w14:paraId="0628FC3C" w14:textId="77777777" w:rsidR="001C59F5" w:rsidRDefault="001C59F5" w:rsidP="00BB5CC0">
            <w:pPr>
              <w:jc w:val="center"/>
            </w:pPr>
            <w:r>
              <w:rPr>
                <w:rFonts w:eastAsia="Times New Roman" w:cs="Times New Roman"/>
                <w:sz w:val="22"/>
              </w:rPr>
              <w:t>Основные мероприятия по продлению ресурса</w:t>
            </w:r>
          </w:p>
        </w:tc>
      </w:tr>
      <w:tr w:rsidR="001C59F5" w14:paraId="6D0009FF" w14:textId="77777777" w:rsidTr="00BB5CC0">
        <w:trPr>
          <w:jc w:val="center"/>
        </w:trPr>
        <w:tc>
          <w:tcPr>
            <w:tcW w:w="0" w:type="dxa"/>
            <w:gridSpan w:val="8"/>
            <w:shd w:val="clear" w:color="auto" w:fill="D9E2F3"/>
            <w:tcMar>
              <w:top w:w="40" w:type="dxa"/>
              <w:left w:w="160" w:type="dxa"/>
              <w:bottom w:w="40" w:type="dxa"/>
              <w:right w:w="20" w:type="dxa"/>
            </w:tcMar>
            <w:vAlign w:val="center"/>
          </w:tcPr>
          <w:p w14:paraId="4833242F" w14:textId="77777777" w:rsidR="001C59F5" w:rsidRDefault="001C59F5" w:rsidP="00BB5CC0">
            <w:pPr>
              <w:jc w:val="center"/>
            </w:pPr>
            <w:r>
              <w:rPr>
                <w:rFonts w:eastAsia="Times New Roman" w:cs="Times New Roman"/>
                <w:sz w:val="22"/>
              </w:rPr>
              <w:t>ЕТО-1 МУП «Баганский коммунальщик»</w:t>
            </w:r>
          </w:p>
        </w:tc>
      </w:tr>
      <w:tr w:rsidR="001C59F5" w14:paraId="58D9736C" w14:textId="77777777" w:rsidTr="00BB5CC0">
        <w:trPr>
          <w:jc w:val="center"/>
        </w:trPr>
        <w:tc>
          <w:tcPr>
            <w:tcW w:w="0" w:type="dxa"/>
            <w:vMerge w:val="restart"/>
            <w:shd w:val="clear" w:color="auto" w:fill="FFFFFF"/>
            <w:tcMar>
              <w:top w:w="40" w:type="dxa"/>
              <w:left w:w="20" w:type="dxa"/>
              <w:bottom w:w="40" w:type="dxa"/>
              <w:right w:w="20" w:type="dxa"/>
            </w:tcMar>
            <w:vAlign w:val="center"/>
          </w:tcPr>
          <w:p w14:paraId="358C5D32" w14:textId="77777777" w:rsidR="001C59F5" w:rsidRDefault="001C59F5" w:rsidP="00BB5CC0">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64E00DD2" w14:textId="77777777" w:rsidR="001C59F5" w:rsidRDefault="001C59F5" w:rsidP="00BB5CC0">
            <w:pPr>
              <w:jc w:val="center"/>
            </w:pPr>
            <w:r>
              <w:rPr>
                <w:rFonts w:eastAsia="Times New Roman" w:cs="Times New Roman"/>
                <w:sz w:val="22"/>
              </w:rPr>
              <w:t>Котельная с. Андреевка, ул. Озерная, 37, с. Андреевка</w:t>
            </w:r>
          </w:p>
        </w:tc>
        <w:tc>
          <w:tcPr>
            <w:tcW w:w="0" w:type="dxa"/>
            <w:shd w:val="clear" w:color="auto" w:fill="FFFFFF"/>
            <w:tcMar>
              <w:top w:w="40" w:type="dxa"/>
              <w:left w:w="200" w:type="dxa"/>
              <w:bottom w:w="40" w:type="dxa"/>
              <w:right w:w="200" w:type="dxa"/>
            </w:tcMar>
            <w:vAlign w:val="center"/>
          </w:tcPr>
          <w:p w14:paraId="027F1626" w14:textId="77777777" w:rsidR="001C59F5" w:rsidRDefault="001C59F5" w:rsidP="00BB5CC0">
            <w:pPr>
              <w:jc w:val="center"/>
            </w:pPr>
            <w:r>
              <w:rPr>
                <w:rFonts w:eastAsia="Times New Roman" w:cs="Times New Roman"/>
                <w:sz w:val="22"/>
              </w:rPr>
              <w:t>КВр-0,63</w:t>
            </w:r>
          </w:p>
        </w:tc>
        <w:tc>
          <w:tcPr>
            <w:tcW w:w="0" w:type="dxa"/>
            <w:shd w:val="clear" w:color="auto" w:fill="FFFFFF"/>
            <w:tcMar>
              <w:top w:w="40" w:type="dxa"/>
              <w:left w:w="200" w:type="dxa"/>
              <w:bottom w:w="40" w:type="dxa"/>
              <w:right w:w="200" w:type="dxa"/>
            </w:tcMar>
            <w:vAlign w:val="center"/>
          </w:tcPr>
          <w:p w14:paraId="60814FA6"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BD974B6" w14:textId="77777777" w:rsidR="001C59F5" w:rsidRDefault="001C59F5" w:rsidP="00BB5CC0">
            <w:pPr>
              <w:jc w:val="center"/>
            </w:pPr>
            <w:r>
              <w:rPr>
                <w:rFonts w:eastAsia="Times New Roman" w:cs="Times New Roman"/>
                <w:sz w:val="22"/>
              </w:rPr>
              <w:t>2019</w:t>
            </w:r>
          </w:p>
        </w:tc>
        <w:tc>
          <w:tcPr>
            <w:tcW w:w="0" w:type="dxa"/>
            <w:shd w:val="clear" w:color="auto" w:fill="FFFFFF"/>
            <w:tcMar>
              <w:top w:w="40" w:type="dxa"/>
              <w:left w:w="200" w:type="dxa"/>
              <w:bottom w:w="40" w:type="dxa"/>
              <w:right w:w="200" w:type="dxa"/>
            </w:tcMar>
            <w:vAlign w:val="center"/>
          </w:tcPr>
          <w:p w14:paraId="405F600E"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5F4CF2E"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BBCE63D" w14:textId="77777777" w:rsidR="001C59F5" w:rsidRDefault="001C59F5" w:rsidP="00BB5CC0">
            <w:pPr>
              <w:jc w:val="center"/>
            </w:pPr>
            <w:r>
              <w:rPr>
                <w:rFonts w:eastAsia="Times New Roman" w:cs="Times New Roman"/>
                <w:sz w:val="22"/>
              </w:rPr>
              <w:t>н/д</w:t>
            </w:r>
          </w:p>
        </w:tc>
      </w:tr>
      <w:tr w:rsidR="001C59F5" w14:paraId="4DD9B4BE" w14:textId="77777777" w:rsidTr="00BB5CC0">
        <w:trPr>
          <w:jc w:val="center"/>
        </w:trPr>
        <w:tc>
          <w:tcPr>
            <w:tcW w:w="0" w:type="dxa"/>
            <w:vMerge/>
          </w:tcPr>
          <w:p w14:paraId="292DD818" w14:textId="77777777" w:rsidR="001C59F5" w:rsidRDefault="001C59F5" w:rsidP="00BB5CC0"/>
        </w:tc>
        <w:tc>
          <w:tcPr>
            <w:tcW w:w="0" w:type="dxa"/>
            <w:vMerge/>
          </w:tcPr>
          <w:p w14:paraId="5EC7CCBC" w14:textId="77777777" w:rsidR="001C59F5" w:rsidRDefault="001C59F5" w:rsidP="00BB5CC0"/>
        </w:tc>
        <w:tc>
          <w:tcPr>
            <w:tcW w:w="0" w:type="dxa"/>
            <w:shd w:val="clear" w:color="auto" w:fill="FFFFFF"/>
            <w:tcMar>
              <w:top w:w="40" w:type="dxa"/>
              <w:left w:w="200" w:type="dxa"/>
              <w:bottom w:w="40" w:type="dxa"/>
              <w:right w:w="200" w:type="dxa"/>
            </w:tcMar>
            <w:vAlign w:val="center"/>
          </w:tcPr>
          <w:p w14:paraId="32063518" w14:textId="77777777" w:rsidR="001C59F5" w:rsidRDefault="001C59F5" w:rsidP="00BB5CC0">
            <w:pPr>
              <w:jc w:val="center"/>
            </w:pPr>
            <w:r>
              <w:rPr>
                <w:rFonts w:eastAsia="Times New Roman" w:cs="Times New Roman"/>
                <w:sz w:val="22"/>
              </w:rPr>
              <w:t>КВр-1,16</w:t>
            </w:r>
          </w:p>
        </w:tc>
        <w:tc>
          <w:tcPr>
            <w:tcW w:w="0" w:type="dxa"/>
            <w:shd w:val="clear" w:color="auto" w:fill="FFFFFF"/>
            <w:tcMar>
              <w:top w:w="40" w:type="dxa"/>
              <w:left w:w="200" w:type="dxa"/>
              <w:bottom w:w="40" w:type="dxa"/>
              <w:right w:w="200" w:type="dxa"/>
            </w:tcMar>
            <w:vAlign w:val="center"/>
          </w:tcPr>
          <w:p w14:paraId="332FA9AB"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68CD7B1" w14:textId="77777777" w:rsidR="001C59F5" w:rsidRDefault="001C59F5" w:rsidP="00BB5CC0">
            <w:pPr>
              <w:jc w:val="center"/>
            </w:pPr>
            <w:r>
              <w:rPr>
                <w:rFonts w:eastAsia="Times New Roman" w:cs="Times New Roman"/>
                <w:sz w:val="22"/>
              </w:rPr>
              <w:t>2023</w:t>
            </w:r>
          </w:p>
        </w:tc>
        <w:tc>
          <w:tcPr>
            <w:tcW w:w="0" w:type="dxa"/>
            <w:shd w:val="clear" w:color="auto" w:fill="FFFFFF"/>
            <w:tcMar>
              <w:top w:w="40" w:type="dxa"/>
              <w:left w:w="200" w:type="dxa"/>
              <w:bottom w:w="40" w:type="dxa"/>
              <w:right w:w="200" w:type="dxa"/>
            </w:tcMar>
            <w:vAlign w:val="center"/>
          </w:tcPr>
          <w:p w14:paraId="243B8196"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9E71AA1"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1F562BC" w14:textId="77777777" w:rsidR="001C59F5" w:rsidRDefault="001C59F5" w:rsidP="00BB5CC0">
            <w:pPr>
              <w:jc w:val="center"/>
            </w:pPr>
            <w:r>
              <w:rPr>
                <w:rFonts w:eastAsia="Times New Roman" w:cs="Times New Roman"/>
                <w:sz w:val="22"/>
              </w:rPr>
              <w:t>н/д</w:t>
            </w:r>
          </w:p>
        </w:tc>
      </w:tr>
      <w:tr w:rsidR="001C59F5" w14:paraId="3453F481" w14:textId="77777777" w:rsidTr="00BB5CC0">
        <w:trPr>
          <w:jc w:val="center"/>
        </w:trPr>
        <w:tc>
          <w:tcPr>
            <w:tcW w:w="0" w:type="dxa"/>
            <w:vMerge w:val="restart"/>
            <w:shd w:val="clear" w:color="auto" w:fill="FFFFFF"/>
            <w:tcMar>
              <w:top w:w="40" w:type="dxa"/>
              <w:left w:w="20" w:type="dxa"/>
              <w:bottom w:w="40" w:type="dxa"/>
              <w:right w:w="20" w:type="dxa"/>
            </w:tcMar>
            <w:vAlign w:val="center"/>
          </w:tcPr>
          <w:p w14:paraId="33F7ACD3" w14:textId="77777777" w:rsidR="001C59F5" w:rsidRDefault="001C59F5" w:rsidP="00BB5CC0">
            <w:pPr>
              <w:jc w:val="center"/>
            </w:pPr>
            <w:r>
              <w:rPr>
                <w:rFonts w:eastAsia="Times New Roman" w:cs="Times New Roman"/>
                <w:sz w:val="22"/>
              </w:rPr>
              <w:lastRenderedPageBreak/>
              <w:t>2</w:t>
            </w:r>
          </w:p>
        </w:tc>
        <w:tc>
          <w:tcPr>
            <w:tcW w:w="0" w:type="dxa"/>
            <w:vMerge w:val="restart"/>
            <w:shd w:val="clear" w:color="auto" w:fill="FFFFFF"/>
            <w:tcMar>
              <w:top w:w="40" w:type="dxa"/>
              <w:left w:w="200" w:type="dxa"/>
              <w:bottom w:w="40" w:type="dxa"/>
              <w:right w:w="200" w:type="dxa"/>
            </w:tcMar>
            <w:vAlign w:val="center"/>
          </w:tcPr>
          <w:p w14:paraId="3FADDF49" w14:textId="77777777" w:rsidR="001C59F5" w:rsidRDefault="001C59F5" w:rsidP="00BB5CC0">
            <w:pPr>
              <w:jc w:val="center"/>
            </w:pPr>
            <w:r>
              <w:rPr>
                <w:rFonts w:eastAsia="Times New Roman" w:cs="Times New Roman"/>
                <w:sz w:val="22"/>
              </w:rPr>
              <w:t>Котельная обг. п. Районная, п. Районная</w:t>
            </w:r>
          </w:p>
        </w:tc>
        <w:tc>
          <w:tcPr>
            <w:tcW w:w="0" w:type="dxa"/>
            <w:shd w:val="clear" w:color="auto" w:fill="FFFFFF"/>
            <w:tcMar>
              <w:top w:w="40" w:type="dxa"/>
              <w:left w:w="200" w:type="dxa"/>
              <w:bottom w:w="40" w:type="dxa"/>
              <w:right w:w="200" w:type="dxa"/>
            </w:tcMar>
            <w:vAlign w:val="center"/>
          </w:tcPr>
          <w:p w14:paraId="0C5BDC0C" w14:textId="77777777" w:rsidR="001C59F5" w:rsidRDefault="001C59F5" w:rsidP="00BB5CC0">
            <w:pPr>
              <w:jc w:val="center"/>
            </w:pPr>
            <w:r>
              <w:rPr>
                <w:rFonts w:eastAsia="Times New Roman" w:cs="Times New Roman"/>
                <w:sz w:val="22"/>
              </w:rPr>
              <w:t>КВ-0,55</w:t>
            </w:r>
          </w:p>
        </w:tc>
        <w:tc>
          <w:tcPr>
            <w:tcW w:w="0" w:type="dxa"/>
            <w:shd w:val="clear" w:color="auto" w:fill="FFFFFF"/>
            <w:tcMar>
              <w:top w:w="40" w:type="dxa"/>
              <w:left w:w="200" w:type="dxa"/>
              <w:bottom w:w="40" w:type="dxa"/>
              <w:right w:w="200" w:type="dxa"/>
            </w:tcMar>
            <w:vAlign w:val="center"/>
          </w:tcPr>
          <w:p w14:paraId="3B157ABF"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212C8AE" w14:textId="77777777" w:rsidR="001C59F5" w:rsidRDefault="001C59F5" w:rsidP="00BB5CC0">
            <w:pPr>
              <w:jc w:val="center"/>
            </w:pPr>
            <w:r>
              <w:rPr>
                <w:rFonts w:eastAsia="Times New Roman" w:cs="Times New Roman"/>
                <w:sz w:val="22"/>
              </w:rPr>
              <w:t>2003</w:t>
            </w:r>
          </w:p>
        </w:tc>
        <w:tc>
          <w:tcPr>
            <w:tcW w:w="0" w:type="dxa"/>
            <w:shd w:val="clear" w:color="auto" w:fill="FFFFFF"/>
            <w:tcMar>
              <w:top w:w="40" w:type="dxa"/>
              <w:left w:w="200" w:type="dxa"/>
              <w:bottom w:w="40" w:type="dxa"/>
              <w:right w:w="200" w:type="dxa"/>
            </w:tcMar>
            <w:vAlign w:val="center"/>
          </w:tcPr>
          <w:p w14:paraId="65A98623"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38BDF22"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7FBDCD7" w14:textId="77777777" w:rsidR="001C59F5" w:rsidRDefault="001C59F5" w:rsidP="00BB5CC0">
            <w:pPr>
              <w:jc w:val="center"/>
            </w:pPr>
            <w:r>
              <w:rPr>
                <w:rFonts w:eastAsia="Times New Roman" w:cs="Times New Roman"/>
                <w:sz w:val="22"/>
              </w:rPr>
              <w:t>н/д</w:t>
            </w:r>
          </w:p>
        </w:tc>
      </w:tr>
      <w:tr w:rsidR="001C59F5" w14:paraId="2D3C4EF6" w14:textId="77777777" w:rsidTr="00BB5CC0">
        <w:trPr>
          <w:jc w:val="center"/>
        </w:trPr>
        <w:tc>
          <w:tcPr>
            <w:tcW w:w="0" w:type="dxa"/>
            <w:vMerge/>
          </w:tcPr>
          <w:p w14:paraId="13D7CEE2" w14:textId="77777777" w:rsidR="001C59F5" w:rsidRDefault="001C59F5" w:rsidP="00BB5CC0"/>
        </w:tc>
        <w:tc>
          <w:tcPr>
            <w:tcW w:w="0" w:type="dxa"/>
            <w:vMerge/>
          </w:tcPr>
          <w:p w14:paraId="59287BA8" w14:textId="77777777" w:rsidR="001C59F5" w:rsidRDefault="001C59F5" w:rsidP="00BB5CC0"/>
        </w:tc>
        <w:tc>
          <w:tcPr>
            <w:tcW w:w="0" w:type="dxa"/>
            <w:shd w:val="clear" w:color="auto" w:fill="FFFFFF"/>
            <w:tcMar>
              <w:top w:w="40" w:type="dxa"/>
              <w:left w:w="200" w:type="dxa"/>
              <w:bottom w:w="40" w:type="dxa"/>
              <w:right w:w="200" w:type="dxa"/>
            </w:tcMar>
            <w:vAlign w:val="center"/>
          </w:tcPr>
          <w:p w14:paraId="011CC7C8" w14:textId="77777777" w:rsidR="001C59F5" w:rsidRDefault="001C59F5" w:rsidP="00BB5CC0">
            <w:pPr>
              <w:jc w:val="center"/>
            </w:pPr>
            <w:r>
              <w:rPr>
                <w:rFonts w:eastAsia="Times New Roman" w:cs="Times New Roman"/>
                <w:sz w:val="22"/>
              </w:rPr>
              <w:t>КВр - 0,93</w:t>
            </w:r>
          </w:p>
        </w:tc>
        <w:tc>
          <w:tcPr>
            <w:tcW w:w="0" w:type="dxa"/>
            <w:shd w:val="clear" w:color="auto" w:fill="FFFFFF"/>
            <w:tcMar>
              <w:top w:w="40" w:type="dxa"/>
              <w:left w:w="200" w:type="dxa"/>
              <w:bottom w:w="40" w:type="dxa"/>
              <w:right w:w="200" w:type="dxa"/>
            </w:tcMar>
            <w:vAlign w:val="center"/>
          </w:tcPr>
          <w:p w14:paraId="4828FEC6"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7C2D7D5" w14:textId="77777777" w:rsidR="001C59F5" w:rsidRDefault="001C59F5" w:rsidP="00BB5CC0">
            <w:pPr>
              <w:jc w:val="center"/>
            </w:pPr>
            <w:r>
              <w:rPr>
                <w:rFonts w:eastAsia="Times New Roman" w:cs="Times New Roman"/>
                <w:sz w:val="22"/>
              </w:rPr>
              <w:t>2023</w:t>
            </w:r>
          </w:p>
        </w:tc>
        <w:tc>
          <w:tcPr>
            <w:tcW w:w="0" w:type="dxa"/>
            <w:shd w:val="clear" w:color="auto" w:fill="FFFFFF"/>
            <w:tcMar>
              <w:top w:w="40" w:type="dxa"/>
              <w:left w:w="200" w:type="dxa"/>
              <w:bottom w:w="40" w:type="dxa"/>
              <w:right w:w="200" w:type="dxa"/>
            </w:tcMar>
            <w:vAlign w:val="center"/>
          </w:tcPr>
          <w:p w14:paraId="38DEECE2"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B326028"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69FD85E" w14:textId="77777777" w:rsidR="001C59F5" w:rsidRDefault="001C59F5" w:rsidP="00BB5CC0">
            <w:pPr>
              <w:jc w:val="center"/>
            </w:pPr>
            <w:r>
              <w:rPr>
                <w:rFonts w:eastAsia="Times New Roman" w:cs="Times New Roman"/>
                <w:sz w:val="22"/>
              </w:rPr>
              <w:t>н/д</w:t>
            </w:r>
          </w:p>
        </w:tc>
      </w:tr>
      <w:tr w:rsidR="001C59F5" w14:paraId="4FABE328" w14:textId="77777777" w:rsidTr="00BB5CC0">
        <w:trPr>
          <w:jc w:val="center"/>
        </w:trPr>
        <w:tc>
          <w:tcPr>
            <w:tcW w:w="0" w:type="dxa"/>
            <w:gridSpan w:val="3"/>
            <w:shd w:val="clear" w:color="auto" w:fill="FFFFFF"/>
            <w:tcMar>
              <w:top w:w="40" w:type="dxa"/>
              <w:left w:w="200" w:type="dxa"/>
              <w:bottom w:w="40" w:type="dxa"/>
              <w:right w:w="200" w:type="dxa"/>
            </w:tcMar>
            <w:vAlign w:val="center"/>
          </w:tcPr>
          <w:p w14:paraId="7DAE11C6" w14:textId="77777777" w:rsidR="001C59F5" w:rsidRDefault="001C59F5" w:rsidP="00BB5CC0">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19ECD40A" w14:textId="77777777" w:rsidR="001C59F5" w:rsidRDefault="001C59F5" w:rsidP="00BB5CC0">
            <w:pPr>
              <w:jc w:val="center"/>
            </w:pPr>
            <w:r>
              <w:rPr>
                <w:rFonts w:eastAsia="Times New Roman" w:cs="Times New Roman"/>
                <w:sz w:val="22"/>
              </w:rPr>
              <w:t>4</w:t>
            </w:r>
          </w:p>
        </w:tc>
        <w:tc>
          <w:tcPr>
            <w:tcW w:w="0" w:type="dxa"/>
          </w:tcPr>
          <w:p w14:paraId="2D8F47E5" w14:textId="77777777" w:rsidR="001C59F5" w:rsidRDefault="001C59F5" w:rsidP="00BB5CC0"/>
        </w:tc>
        <w:tc>
          <w:tcPr>
            <w:tcW w:w="0" w:type="dxa"/>
          </w:tcPr>
          <w:p w14:paraId="6CC5E1DF" w14:textId="77777777" w:rsidR="001C59F5" w:rsidRDefault="001C59F5" w:rsidP="00BB5CC0"/>
        </w:tc>
        <w:tc>
          <w:tcPr>
            <w:tcW w:w="0" w:type="dxa"/>
          </w:tcPr>
          <w:p w14:paraId="7E77255D" w14:textId="77777777" w:rsidR="001C59F5" w:rsidRDefault="001C59F5" w:rsidP="00BB5CC0"/>
        </w:tc>
        <w:tc>
          <w:tcPr>
            <w:tcW w:w="0" w:type="dxa"/>
          </w:tcPr>
          <w:p w14:paraId="3BE15CA4" w14:textId="77777777" w:rsidR="001C59F5" w:rsidRDefault="001C59F5" w:rsidP="00BB5CC0"/>
        </w:tc>
      </w:tr>
    </w:tbl>
    <w:p w14:paraId="10365EBC" w14:textId="77777777" w:rsidR="001C59F5" w:rsidRPr="00A605E1" w:rsidRDefault="001C59F5" w:rsidP="001C59F5">
      <w:pPr>
        <w:pStyle w:val="a0"/>
        <w:spacing w:line="276" w:lineRule="auto"/>
        <w:ind w:firstLine="709"/>
        <w:rPr>
          <w:lang w:eastAsia="ru-RU"/>
        </w:rPr>
      </w:pPr>
    </w:p>
    <w:p w14:paraId="10DD06AD" w14:textId="77777777" w:rsidR="001C59F5" w:rsidRDefault="001C59F5" w:rsidP="001C59F5">
      <w:pPr>
        <w:sectPr w:rsidR="001C59F5" w:rsidSect="00171C05">
          <w:pgSz w:w="16838" w:h="11906" w:orient="landscape"/>
          <w:pgMar w:top="1134" w:right="850" w:bottom="1134" w:left="851" w:header="708" w:footer="708" w:gutter="0"/>
          <w:cols w:space="708"/>
          <w:docGrid w:linePitch="360"/>
        </w:sectPr>
      </w:pPr>
    </w:p>
    <w:p w14:paraId="0A55CD0E" w14:textId="77777777" w:rsidR="001C59F5" w:rsidRDefault="001C59F5" w:rsidP="001C59F5">
      <w:pPr>
        <w:pStyle w:val="2"/>
        <w:ind w:left="0" w:firstLine="0"/>
        <w:rPr>
          <w:bCs w:val="0"/>
        </w:rPr>
      </w:pPr>
      <w:bookmarkStart w:id="62" w:name="_Toc171597379"/>
      <w:r>
        <w:rPr>
          <w:bCs w:val="0"/>
        </w:rPr>
        <w:lastRenderedPageBreak/>
        <w:t>1.2</w:t>
      </w:r>
      <w:r w:rsidRPr="0011524D">
        <w:rPr>
          <w:bCs w:val="0"/>
        </w:rPr>
        <w:t>.</w:t>
      </w:r>
      <w:r>
        <w:rPr>
          <w:bCs w:val="0"/>
        </w:rPr>
        <w:t>6</w:t>
      </w:r>
      <w:r w:rsidRPr="00B956BE">
        <w:rPr>
          <w:bCs w:val="0"/>
        </w:rPr>
        <w:t xml:space="preserve"> </w:t>
      </w:r>
      <w:r>
        <w:rPr>
          <w:bCs w:val="0"/>
        </w:rPr>
        <w:t>С</w:t>
      </w:r>
      <w:r w:rsidRPr="00F066C9">
        <w:rPr>
          <w:bCs w:val="0"/>
        </w:rPr>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w:t>
      </w:r>
      <w:r>
        <w:rPr>
          <w:bCs w:val="0"/>
        </w:rPr>
        <w:t>й и тепловой энергии)</w:t>
      </w:r>
      <w:bookmarkEnd w:id="62"/>
    </w:p>
    <w:p w14:paraId="18A83A07" w14:textId="77777777" w:rsidR="001C59F5" w:rsidRDefault="001C59F5" w:rsidP="001C59F5">
      <w:pPr>
        <w:rPr>
          <w:i/>
          <w:iCs/>
          <w:lang w:eastAsia="ru-RU"/>
        </w:rPr>
      </w:pPr>
    </w:p>
    <w:p w14:paraId="08C6CAE7" w14:textId="77777777" w:rsidR="001C59F5" w:rsidRPr="00107A76" w:rsidRDefault="001C59F5" w:rsidP="001C59F5">
      <w:pPr>
        <w:pStyle w:val="a0"/>
        <w:spacing w:line="276" w:lineRule="auto"/>
        <w:ind w:firstLine="709"/>
        <w:jc w:val="both"/>
        <w:rPr>
          <w:bCs/>
        </w:rPr>
      </w:pPr>
      <w:r>
        <w:rPr>
          <w:lang w:eastAsia="ru-RU"/>
        </w:rPr>
        <w:t xml:space="preserve">На территории муниципального образования отсутствуют </w:t>
      </w:r>
      <w:r>
        <w:rPr>
          <w:bCs/>
        </w:rPr>
        <w:t>источники тепловой энергии, функционирующие в режиме комбинированной выработки электрической и тепловой энергии.</w:t>
      </w:r>
    </w:p>
    <w:p w14:paraId="6196D82F" w14:textId="77777777" w:rsidR="001C59F5" w:rsidRDefault="001C59F5" w:rsidP="001C59F5">
      <w:pPr>
        <w:pStyle w:val="a0"/>
        <w:spacing w:line="276" w:lineRule="auto"/>
        <w:ind w:firstLine="709"/>
        <w:rPr>
          <w:lang w:eastAsia="ru-RU"/>
        </w:rPr>
      </w:pPr>
    </w:p>
    <w:p w14:paraId="72F07A6F" w14:textId="77777777" w:rsidR="001C59F5" w:rsidRPr="00F066C9" w:rsidRDefault="001C59F5" w:rsidP="001C59F5">
      <w:pPr>
        <w:pStyle w:val="2"/>
        <w:ind w:left="0" w:firstLine="0"/>
        <w:rPr>
          <w:bCs w:val="0"/>
        </w:rPr>
      </w:pPr>
      <w:bookmarkStart w:id="63" w:name="_Toc171597380"/>
      <w:r>
        <w:rPr>
          <w:bCs w:val="0"/>
        </w:rPr>
        <w:t>1.2.7</w:t>
      </w:r>
      <w:r w:rsidRPr="00B956BE">
        <w:rPr>
          <w:bCs w:val="0"/>
        </w:rPr>
        <w:t xml:space="preserve"> </w:t>
      </w:r>
      <w:r>
        <w:rPr>
          <w:bCs w:val="0"/>
        </w:rPr>
        <w:t>С</w:t>
      </w:r>
      <w:r w:rsidRPr="00F066C9">
        <w:rPr>
          <w:bCs w:val="0"/>
        </w:rPr>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w:t>
      </w:r>
      <w:r>
        <w:rPr>
          <w:bCs w:val="0"/>
        </w:rPr>
        <w:t>т температуры наружного воздуха</w:t>
      </w:r>
      <w:bookmarkEnd w:id="63"/>
    </w:p>
    <w:p w14:paraId="0E95DBBB" w14:textId="77777777" w:rsidR="001C59F5" w:rsidRDefault="001C59F5" w:rsidP="001C59F5">
      <w:pPr>
        <w:pStyle w:val="a0"/>
        <w:rPr>
          <w:lang w:eastAsia="ru-RU"/>
        </w:rPr>
      </w:pPr>
    </w:p>
    <w:p w14:paraId="261B3B86" w14:textId="77777777" w:rsidR="001C59F5" w:rsidRPr="00B75B57" w:rsidRDefault="001C59F5" w:rsidP="001C59F5">
      <w:pPr>
        <w:pStyle w:val="a0"/>
        <w:spacing w:line="276" w:lineRule="auto"/>
        <w:ind w:firstLine="709"/>
        <w:jc w:val="both"/>
        <w:rPr>
          <w:lang w:eastAsia="ru-RU"/>
        </w:rPr>
      </w:pPr>
      <w:r w:rsidRPr="00B75B57">
        <w:rPr>
          <w:lang w:eastAsia="ru-RU"/>
        </w:rPr>
        <w:t>Регулирование отпуска тепловой энергии на территории</w:t>
      </w:r>
      <w:r w:rsidRPr="00F93A05">
        <w:rPr>
          <w:lang w:eastAsia="ru-RU"/>
        </w:rPr>
        <w:t xml:space="preserve"> </w:t>
      </w:r>
      <w:r>
        <w:rPr>
          <w:lang w:eastAsia="ru-RU"/>
        </w:rPr>
        <w:t>Андреевский сельсовет</w:t>
      </w:r>
      <w:r w:rsidRPr="00F93A05">
        <w:rPr>
          <w:lang w:eastAsia="ru-RU"/>
        </w:rPr>
        <w:t xml:space="preserve"> </w:t>
      </w:r>
      <w:r w:rsidRPr="00B75B57">
        <w:rPr>
          <w:lang w:eastAsia="ru-RU"/>
        </w:rPr>
        <w:t xml:space="preserve">–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7DC74C0F" w14:textId="77777777" w:rsidR="001C59F5" w:rsidRPr="00B75B57" w:rsidRDefault="001C59F5" w:rsidP="001C59F5">
      <w:pPr>
        <w:pStyle w:val="a0"/>
        <w:spacing w:line="276" w:lineRule="auto"/>
        <w:ind w:firstLine="709"/>
        <w:jc w:val="both"/>
        <w:rPr>
          <w:lang w:eastAsia="ru-RU"/>
        </w:rPr>
      </w:pPr>
      <w:r w:rsidRPr="00B75B57">
        <w:rPr>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61BDC71F" w14:textId="77777777" w:rsidR="001C59F5" w:rsidRPr="00B75B57" w:rsidRDefault="001C59F5" w:rsidP="001C59F5">
      <w:pPr>
        <w:pStyle w:val="a0"/>
        <w:spacing w:line="276" w:lineRule="auto"/>
        <w:ind w:firstLine="709"/>
        <w:jc w:val="both"/>
        <w:rPr>
          <w:lang w:eastAsia="ru-RU"/>
        </w:rPr>
      </w:pPr>
      <w:r w:rsidRPr="00B75B57">
        <w:rPr>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488CCADA" w14:textId="77777777" w:rsidR="001C59F5" w:rsidRPr="00AB10D0" w:rsidRDefault="001C59F5" w:rsidP="001C59F5">
      <w:pPr>
        <w:rPr>
          <w:rFonts w:cs="Times New Roman"/>
          <w:szCs w:val="24"/>
          <w:lang w:eastAsia="ru-RU"/>
        </w:rPr>
      </w:pPr>
      <w:r w:rsidRPr="00B75B57">
        <w:rPr>
          <w:lang w:eastAsia="ru-RU"/>
        </w:rPr>
        <w:t>Утвержденные температурные графики регулирования отпуска тепловой энергии от источников тепловой энергии приведе</w:t>
      </w:r>
      <w:r w:rsidRPr="007E5F7F">
        <w:rPr>
          <w:lang w:eastAsia="ru-RU"/>
        </w:rPr>
        <w:t xml:space="preserve">ны в </w:t>
      </w:r>
      <w:r w:rsidRPr="007E5F7F">
        <w:t>п. 1.3.7</w:t>
      </w:r>
      <w:r w:rsidRPr="007E5F7F">
        <w:rPr>
          <w:lang w:eastAsia="ru-RU"/>
        </w:rPr>
        <w:t>.</w:t>
      </w:r>
      <w:r>
        <w:rPr>
          <w:rFonts w:cs="Times New Roman"/>
          <w:szCs w:val="24"/>
          <w:lang w:eastAsia="ru-RU"/>
        </w:rPr>
        <w:t xml:space="preserve"> </w:t>
      </w:r>
    </w:p>
    <w:p w14:paraId="5C4ED7D3" w14:textId="77777777" w:rsidR="001C59F5" w:rsidRPr="00B370EB" w:rsidRDefault="001C59F5" w:rsidP="001C59F5">
      <w:pPr>
        <w:rPr>
          <w:lang w:eastAsia="ru-RU"/>
        </w:rPr>
      </w:pPr>
    </w:p>
    <w:p w14:paraId="57BA9032" w14:textId="77777777" w:rsidR="001C59F5" w:rsidRPr="00F066C9" w:rsidRDefault="001C59F5" w:rsidP="001C59F5">
      <w:pPr>
        <w:pStyle w:val="2"/>
        <w:ind w:left="0" w:firstLine="0"/>
        <w:rPr>
          <w:bCs w:val="0"/>
        </w:rPr>
      </w:pPr>
      <w:bookmarkStart w:id="64" w:name="_Toc171597381"/>
      <w:r>
        <w:rPr>
          <w:bCs w:val="0"/>
        </w:rPr>
        <w:t>1.2.8</w:t>
      </w:r>
      <w:r w:rsidRPr="00B956BE">
        <w:rPr>
          <w:bCs w:val="0"/>
        </w:rPr>
        <w:t xml:space="preserve"> </w:t>
      </w:r>
      <w:r>
        <w:rPr>
          <w:bCs w:val="0"/>
        </w:rPr>
        <w:t>С</w:t>
      </w:r>
      <w:r w:rsidRPr="00F066C9">
        <w:rPr>
          <w:bCs w:val="0"/>
        </w:rPr>
        <w:t>реднегодовая загрузка оборудования</w:t>
      </w:r>
      <w:bookmarkEnd w:id="64"/>
    </w:p>
    <w:p w14:paraId="031E2D9E" w14:textId="77777777" w:rsidR="001C59F5" w:rsidRDefault="001C59F5" w:rsidP="001C59F5">
      <w:pPr>
        <w:pStyle w:val="a0"/>
        <w:ind w:firstLine="709"/>
        <w:jc w:val="both"/>
        <w:rPr>
          <w:lang w:eastAsia="ru-RU"/>
        </w:rPr>
      </w:pPr>
    </w:p>
    <w:p w14:paraId="37C8C424" w14:textId="77777777" w:rsidR="001C59F5" w:rsidRDefault="001C59F5" w:rsidP="001C59F5">
      <w:pPr>
        <w:pStyle w:val="a0"/>
        <w:ind w:firstLine="709"/>
        <w:jc w:val="both"/>
        <w:rPr>
          <w:lang w:eastAsia="ru-RU"/>
        </w:rPr>
      </w:pPr>
      <w:r>
        <w:rPr>
          <w:lang w:eastAsia="ru-RU"/>
        </w:rPr>
        <w:t xml:space="preserve">Описание среднегодовой загрузки оборудования источника тепловой энергии (котельной) </w:t>
      </w:r>
      <w:r>
        <w:t xml:space="preserve">в соответствии с Методическими указаниями </w:t>
      </w:r>
      <w:r>
        <w:rPr>
          <w:lang w:eastAsia="ru-RU"/>
        </w:rPr>
        <w:t>приведены ниже.</w:t>
      </w:r>
      <w:r w:rsidRPr="00EC099F">
        <w:rPr>
          <w:lang w:eastAsia="ru-RU"/>
        </w:rPr>
        <w:t xml:space="preserve"> </w:t>
      </w:r>
    </w:p>
    <w:p w14:paraId="65779FC5" w14:textId="77777777" w:rsidR="001C59F5" w:rsidRDefault="001C59F5" w:rsidP="001C59F5">
      <w:pPr>
        <w:spacing w:before="400" w:after="200"/>
      </w:pPr>
      <w:r>
        <w:rPr>
          <w:b/>
        </w:rPr>
        <w:t>Таблица 1.2.8.1 - Среднегодовая загрузка оборудования котельных в зоне деятельности ЕТО за 2023 год актуализации схемы теплоснабжения</w:t>
      </w:r>
    </w:p>
    <w:tbl>
      <w:tblPr>
        <w:tblStyle w:val="a8"/>
        <w:tblW w:w="5000" w:type="pct"/>
        <w:jc w:val="center"/>
        <w:tblLook w:val="04A0" w:firstRow="1" w:lastRow="0" w:firstColumn="1" w:lastColumn="0" w:noHBand="0" w:noVBand="1"/>
      </w:tblPr>
      <w:tblGrid>
        <w:gridCol w:w="773"/>
        <w:gridCol w:w="2483"/>
        <w:gridCol w:w="2018"/>
        <w:gridCol w:w="1805"/>
        <w:gridCol w:w="2266"/>
      </w:tblGrid>
      <w:tr w:rsidR="001C59F5" w14:paraId="2CC95386" w14:textId="77777777" w:rsidTr="009749D2">
        <w:trPr>
          <w:jc w:val="center"/>
        </w:trPr>
        <w:tc>
          <w:tcPr>
            <w:tcW w:w="773" w:type="dxa"/>
            <w:vMerge w:val="restart"/>
            <w:shd w:val="clear" w:color="auto" w:fill="F2F2F2"/>
            <w:tcMar>
              <w:top w:w="120" w:type="dxa"/>
              <w:left w:w="200" w:type="dxa"/>
              <w:bottom w:w="120" w:type="dxa"/>
              <w:right w:w="200" w:type="dxa"/>
            </w:tcMar>
            <w:vAlign w:val="center"/>
          </w:tcPr>
          <w:p w14:paraId="3939410D" w14:textId="77777777" w:rsidR="001C59F5" w:rsidRDefault="001C59F5" w:rsidP="00BB5CC0">
            <w:pPr>
              <w:jc w:val="center"/>
            </w:pPr>
            <w:r>
              <w:rPr>
                <w:rFonts w:eastAsia="Times New Roman" w:cs="Times New Roman"/>
                <w:sz w:val="22"/>
              </w:rPr>
              <w:t>№</w:t>
            </w:r>
          </w:p>
        </w:tc>
        <w:tc>
          <w:tcPr>
            <w:tcW w:w="2483" w:type="dxa"/>
            <w:vMerge w:val="restart"/>
            <w:shd w:val="clear" w:color="auto" w:fill="F2F2F2"/>
            <w:tcMar>
              <w:top w:w="120" w:type="dxa"/>
              <w:left w:w="200" w:type="dxa"/>
              <w:bottom w:w="120" w:type="dxa"/>
              <w:right w:w="200" w:type="dxa"/>
            </w:tcMar>
            <w:vAlign w:val="center"/>
          </w:tcPr>
          <w:p w14:paraId="64816C8F" w14:textId="77777777" w:rsidR="001C59F5" w:rsidRDefault="001C59F5" w:rsidP="00BB5CC0">
            <w:pPr>
              <w:jc w:val="center"/>
            </w:pPr>
            <w:r>
              <w:rPr>
                <w:rFonts w:eastAsia="Times New Roman" w:cs="Times New Roman"/>
                <w:sz w:val="22"/>
              </w:rPr>
              <w:t>Адрес или наименование котельной</w:t>
            </w:r>
          </w:p>
        </w:tc>
        <w:tc>
          <w:tcPr>
            <w:tcW w:w="2018" w:type="dxa"/>
            <w:vMerge w:val="restart"/>
            <w:shd w:val="clear" w:color="auto" w:fill="F2F2F2"/>
            <w:tcMar>
              <w:top w:w="120" w:type="dxa"/>
              <w:left w:w="200" w:type="dxa"/>
              <w:bottom w:w="120" w:type="dxa"/>
              <w:right w:w="200" w:type="dxa"/>
            </w:tcMar>
            <w:vAlign w:val="center"/>
          </w:tcPr>
          <w:p w14:paraId="542E85CF" w14:textId="77777777" w:rsidR="001C59F5" w:rsidRDefault="001C59F5" w:rsidP="00BB5CC0">
            <w:pPr>
              <w:jc w:val="center"/>
            </w:pPr>
            <w:r>
              <w:rPr>
                <w:rFonts w:eastAsia="Times New Roman" w:cs="Times New Roman"/>
                <w:sz w:val="22"/>
              </w:rPr>
              <w:t>Установленная тепловая мощность, Гкал/ч</w:t>
            </w:r>
          </w:p>
        </w:tc>
        <w:tc>
          <w:tcPr>
            <w:tcW w:w="4071" w:type="dxa"/>
            <w:gridSpan w:val="2"/>
            <w:shd w:val="clear" w:color="auto" w:fill="F2F2F2"/>
            <w:tcMar>
              <w:top w:w="120" w:type="dxa"/>
              <w:left w:w="200" w:type="dxa"/>
              <w:bottom w:w="120" w:type="dxa"/>
              <w:right w:w="200" w:type="dxa"/>
            </w:tcMar>
            <w:vAlign w:val="center"/>
          </w:tcPr>
          <w:p w14:paraId="17D04A91" w14:textId="77777777" w:rsidR="001C59F5" w:rsidRDefault="001C59F5" w:rsidP="00BB5CC0">
            <w:pPr>
              <w:jc w:val="center"/>
            </w:pPr>
            <w:r>
              <w:rPr>
                <w:rFonts w:eastAsia="Times New Roman" w:cs="Times New Roman"/>
                <w:sz w:val="22"/>
              </w:rPr>
              <w:t>2023 г.</w:t>
            </w:r>
          </w:p>
        </w:tc>
      </w:tr>
      <w:tr w:rsidR="001C59F5" w14:paraId="77845300" w14:textId="77777777" w:rsidTr="009749D2">
        <w:trPr>
          <w:jc w:val="center"/>
        </w:trPr>
        <w:tc>
          <w:tcPr>
            <w:tcW w:w="773" w:type="dxa"/>
            <w:vMerge/>
          </w:tcPr>
          <w:p w14:paraId="42961405" w14:textId="77777777" w:rsidR="001C59F5" w:rsidRDefault="001C59F5" w:rsidP="00BB5CC0"/>
        </w:tc>
        <w:tc>
          <w:tcPr>
            <w:tcW w:w="2483" w:type="dxa"/>
            <w:vMerge/>
          </w:tcPr>
          <w:p w14:paraId="128AE394" w14:textId="77777777" w:rsidR="001C59F5" w:rsidRDefault="001C59F5" w:rsidP="00BB5CC0"/>
        </w:tc>
        <w:tc>
          <w:tcPr>
            <w:tcW w:w="2018" w:type="dxa"/>
            <w:vMerge/>
          </w:tcPr>
          <w:p w14:paraId="75495D7C" w14:textId="77777777" w:rsidR="001C59F5" w:rsidRDefault="001C59F5" w:rsidP="00BB5CC0"/>
        </w:tc>
        <w:tc>
          <w:tcPr>
            <w:tcW w:w="1805" w:type="dxa"/>
            <w:shd w:val="clear" w:color="auto" w:fill="F2F2F2"/>
            <w:tcMar>
              <w:top w:w="120" w:type="dxa"/>
              <w:left w:w="200" w:type="dxa"/>
              <w:bottom w:w="120" w:type="dxa"/>
              <w:right w:w="200" w:type="dxa"/>
            </w:tcMar>
            <w:vAlign w:val="center"/>
          </w:tcPr>
          <w:p w14:paraId="1A944B25" w14:textId="77777777" w:rsidR="001C59F5" w:rsidRDefault="001C59F5" w:rsidP="00BB5CC0">
            <w:pPr>
              <w:jc w:val="center"/>
            </w:pPr>
            <w:r>
              <w:rPr>
                <w:rFonts w:eastAsia="Times New Roman" w:cs="Times New Roman"/>
                <w:sz w:val="22"/>
              </w:rPr>
              <w:t>Выработка тепла, Гкал</w:t>
            </w:r>
          </w:p>
        </w:tc>
        <w:tc>
          <w:tcPr>
            <w:tcW w:w="2266" w:type="dxa"/>
            <w:shd w:val="clear" w:color="auto" w:fill="F2F2F2"/>
            <w:tcMar>
              <w:top w:w="120" w:type="dxa"/>
              <w:left w:w="200" w:type="dxa"/>
              <w:bottom w:w="120" w:type="dxa"/>
              <w:right w:w="200" w:type="dxa"/>
            </w:tcMar>
            <w:vAlign w:val="center"/>
          </w:tcPr>
          <w:p w14:paraId="46138FE6" w14:textId="77777777" w:rsidR="001C59F5" w:rsidRDefault="001C59F5" w:rsidP="00BB5CC0">
            <w:pPr>
              <w:jc w:val="center"/>
            </w:pPr>
            <w:r>
              <w:rPr>
                <w:rFonts w:eastAsia="Times New Roman" w:cs="Times New Roman"/>
                <w:sz w:val="22"/>
              </w:rPr>
              <w:t>Число часов использования УТМ, ч</w:t>
            </w:r>
          </w:p>
        </w:tc>
      </w:tr>
      <w:tr w:rsidR="001C59F5" w14:paraId="532A79EE" w14:textId="77777777" w:rsidTr="009749D2">
        <w:trPr>
          <w:jc w:val="center"/>
        </w:trPr>
        <w:tc>
          <w:tcPr>
            <w:tcW w:w="9345" w:type="dxa"/>
            <w:gridSpan w:val="5"/>
            <w:shd w:val="clear" w:color="auto" w:fill="D9E2F3"/>
            <w:tcMar>
              <w:top w:w="40" w:type="dxa"/>
              <w:left w:w="160" w:type="dxa"/>
              <w:bottom w:w="40" w:type="dxa"/>
              <w:right w:w="20" w:type="dxa"/>
            </w:tcMar>
            <w:vAlign w:val="center"/>
          </w:tcPr>
          <w:p w14:paraId="2A712F25" w14:textId="77777777" w:rsidR="001C59F5" w:rsidRDefault="001C59F5" w:rsidP="00BB5CC0">
            <w:pPr>
              <w:jc w:val="center"/>
            </w:pPr>
            <w:r>
              <w:rPr>
                <w:rFonts w:eastAsia="Times New Roman" w:cs="Times New Roman"/>
                <w:sz w:val="22"/>
              </w:rPr>
              <w:t>ЕТО-1 МУП «Баганский коммунальщик»</w:t>
            </w:r>
          </w:p>
        </w:tc>
      </w:tr>
      <w:tr w:rsidR="001C59F5" w14:paraId="3DE6AA8C" w14:textId="77777777" w:rsidTr="009749D2">
        <w:trPr>
          <w:jc w:val="center"/>
        </w:trPr>
        <w:tc>
          <w:tcPr>
            <w:tcW w:w="773" w:type="dxa"/>
            <w:shd w:val="clear" w:color="auto" w:fill="FFFFFF"/>
            <w:tcMar>
              <w:top w:w="40" w:type="dxa"/>
              <w:left w:w="20" w:type="dxa"/>
              <w:bottom w:w="40" w:type="dxa"/>
              <w:right w:w="20" w:type="dxa"/>
            </w:tcMar>
            <w:vAlign w:val="center"/>
          </w:tcPr>
          <w:p w14:paraId="1F9470FC" w14:textId="77777777" w:rsidR="001C59F5" w:rsidRDefault="001C59F5" w:rsidP="00BB5CC0">
            <w:pPr>
              <w:jc w:val="center"/>
            </w:pPr>
            <w:r>
              <w:rPr>
                <w:rFonts w:eastAsia="Times New Roman" w:cs="Times New Roman"/>
                <w:sz w:val="22"/>
              </w:rPr>
              <w:t>1</w:t>
            </w:r>
          </w:p>
        </w:tc>
        <w:tc>
          <w:tcPr>
            <w:tcW w:w="2483" w:type="dxa"/>
            <w:shd w:val="clear" w:color="auto" w:fill="FFFFFF"/>
            <w:tcMar>
              <w:top w:w="40" w:type="dxa"/>
              <w:left w:w="200" w:type="dxa"/>
              <w:bottom w:w="40" w:type="dxa"/>
              <w:right w:w="200" w:type="dxa"/>
            </w:tcMar>
            <w:vAlign w:val="center"/>
          </w:tcPr>
          <w:p w14:paraId="1CBF3F01" w14:textId="77777777" w:rsidR="001C59F5" w:rsidRDefault="001C59F5" w:rsidP="00BB5CC0">
            <w:pPr>
              <w:jc w:val="center"/>
            </w:pPr>
            <w:r>
              <w:rPr>
                <w:rFonts w:eastAsia="Times New Roman" w:cs="Times New Roman"/>
                <w:sz w:val="22"/>
              </w:rPr>
              <w:t>Котельная с. Андреевка, ул. Озерная, 37</w:t>
            </w:r>
          </w:p>
        </w:tc>
        <w:tc>
          <w:tcPr>
            <w:tcW w:w="2018" w:type="dxa"/>
            <w:shd w:val="clear" w:color="auto" w:fill="FFFFFF"/>
            <w:tcMar>
              <w:top w:w="40" w:type="dxa"/>
              <w:left w:w="200" w:type="dxa"/>
              <w:bottom w:w="40" w:type="dxa"/>
              <w:right w:w="200" w:type="dxa"/>
            </w:tcMar>
            <w:vAlign w:val="center"/>
          </w:tcPr>
          <w:p w14:paraId="6FE0B977" w14:textId="77777777" w:rsidR="001C59F5" w:rsidRDefault="001C59F5" w:rsidP="00BB5CC0">
            <w:pPr>
              <w:jc w:val="center"/>
            </w:pPr>
            <w:r>
              <w:rPr>
                <w:rFonts w:eastAsia="Times New Roman" w:cs="Times New Roman"/>
                <w:sz w:val="22"/>
              </w:rPr>
              <w:t>1,5400</w:t>
            </w:r>
          </w:p>
        </w:tc>
        <w:tc>
          <w:tcPr>
            <w:tcW w:w="1805" w:type="dxa"/>
            <w:shd w:val="clear" w:color="auto" w:fill="FFFFFF"/>
            <w:tcMar>
              <w:top w:w="40" w:type="dxa"/>
              <w:left w:w="200" w:type="dxa"/>
              <w:bottom w:w="40" w:type="dxa"/>
              <w:right w:w="200" w:type="dxa"/>
            </w:tcMar>
            <w:vAlign w:val="center"/>
          </w:tcPr>
          <w:p w14:paraId="1B37FB99" w14:textId="77777777" w:rsidR="001C59F5" w:rsidRDefault="001C59F5" w:rsidP="00BB5CC0">
            <w:pPr>
              <w:jc w:val="center"/>
            </w:pPr>
            <w:r>
              <w:rPr>
                <w:rFonts w:eastAsia="Times New Roman" w:cs="Times New Roman"/>
                <w:sz w:val="22"/>
              </w:rPr>
              <w:t>1840,0000</w:t>
            </w:r>
          </w:p>
        </w:tc>
        <w:tc>
          <w:tcPr>
            <w:tcW w:w="2266" w:type="dxa"/>
            <w:shd w:val="clear" w:color="auto" w:fill="FFFFFF"/>
            <w:tcMar>
              <w:top w:w="40" w:type="dxa"/>
              <w:left w:w="200" w:type="dxa"/>
              <w:bottom w:w="40" w:type="dxa"/>
              <w:right w:w="200" w:type="dxa"/>
            </w:tcMar>
            <w:vAlign w:val="center"/>
          </w:tcPr>
          <w:p w14:paraId="4DBBEFAD" w14:textId="77777777" w:rsidR="001C59F5" w:rsidRDefault="001C59F5" w:rsidP="00BB5CC0">
            <w:pPr>
              <w:jc w:val="center"/>
            </w:pPr>
            <w:r>
              <w:rPr>
                <w:rFonts w:eastAsia="Times New Roman" w:cs="Times New Roman"/>
                <w:sz w:val="22"/>
              </w:rPr>
              <w:t>1194,8052</w:t>
            </w:r>
          </w:p>
        </w:tc>
      </w:tr>
      <w:tr w:rsidR="001C59F5" w14:paraId="59E3ED2F" w14:textId="77777777" w:rsidTr="009749D2">
        <w:trPr>
          <w:jc w:val="center"/>
        </w:trPr>
        <w:tc>
          <w:tcPr>
            <w:tcW w:w="773" w:type="dxa"/>
            <w:shd w:val="clear" w:color="auto" w:fill="FFFFFF"/>
            <w:tcMar>
              <w:top w:w="40" w:type="dxa"/>
              <w:left w:w="20" w:type="dxa"/>
              <w:bottom w:w="40" w:type="dxa"/>
              <w:right w:w="20" w:type="dxa"/>
            </w:tcMar>
            <w:vAlign w:val="center"/>
          </w:tcPr>
          <w:p w14:paraId="55298983" w14:textId="77777777" w:rsidR="001C59F5" w:rsidRDefault="001C59F5" w:rsidP="00BB5CC0">
            <w:pPr>
              <w:jc w:val="center"/>
            </w:pPr>
            <w:r>
              <w:rPr>
                <w:rFonts w:eastAsia="Times New Roman" w:cs="Times New Roman"/>
                <w:sz w:val="22"/>
              </w:rPr>
              <w:t>2</w:t>
            </w:r>
          </w:p>
        </w:tc>
        <w:tc>
          <w:tcPr>
            <w:tcW w:w="2483" w:type="dxa"/>
            <w:shd w:val="clear" w:color="auto" w:fill="FFFFFF"/>
            <w:tcMar>
              <w:top w:w="40" w:type="dxa"/>
              <w:left w:w="200" w:type="dxa"/>
              <w:bottom w:w="40" w:type="dxa"/>
              <w:right w:w="200" w:type="dxa"/>
            </w:tcMar>
            <w:vAlign w:val="center"/>
          </w:tcPr>
          <w:p w14:paraId="358D3976" w14:textId="77777777" w:rsidR="001C59F5" w:rsidRDefault="001C59F5" w:rsidP="00BB5CC0">
            <w:pPr>
              <w:jc w:val="center"/>
            </w:pPr>
            <w:r>
              <w:rPr>
                <w:rFonts w:eastAsia="Times New Roman" w:cs="Times New Roman"/>
                <w:sz w:val="22"/>
              </w:rPr>
              <w:t>Котельная обг. п. Районная</w:t>
            </w:r>
          </w:p>
        </w:tc>
        <w:tc>
          <w:tcPr>
            <w:tcW w:w="2018" w:type="dxa"/>
            <w:shd w:val="clear" w:color="auto" w:fill="FFFFFF"/>
            <w:tcMar>
              <w:top w:w="40" w:type="dxa"/>
              <w:left w:w="200" w:type="dxa"/>
              <w:bottom w:w="40" w:type="dxa"/>
              <w:right w:w="200" w:type="dxa"/>
            </w:tcMar>
            <w:vAlign w:val="center"/>
          </w:tcPr>
          <w:p w14:paraId="05E239AA" w14:textId="77777777" w:rsidR="001C59F5" w:rsidRDefault="001C59F5" w:rsidP="00BB5CC0">
            <w:pPr>
              <w:jc w:val="center"/>
            </w:pPr>
            <w:r>
              <w:rPr>
                <w:rFonts w:eastAsia="Times New Roman" w:cs="Times New Roman"/>
                <w:sz w:val="22"/>
              </w:rPr>
              <w:t>1,4800</w:t>
            </w:r>
          </w:p>
        </w:tc>
        <w:tc>
          <w:tcPr>
            <w:tcW w:w="1805" w:type="dxa"/>
            <w:shd w:val="clear" w:color="auto" w:fill="FFFFFF"/>
            <w:tcMar>
              <w:top w:w="40" w:type="dxa"/>
              <w:left w:w="200" w:type="dxa"/>
              <w:bottom w:w="40" w:type="dxa"/>
              <w:right w:w="200" w:type="dxa"/>
            </w:tcMar>
            <w:vAlign w:val="center"/>
          </w:tcPr>
          <w:p w14:paraId="52CAE169" w14:textId="77777777" w:rsidR="001C59F5" w:rsidRDefault="001C59F5" w:rsidP="00BB5CC0">
            <w:pPr>
              <w:jc w:val="center"/>
            </w:pPr>
            <w:r>
              <w:rPr>
                <w:rFonts w:eastAsia="Times New Roman" w:cs="Times New Roman"/>
                <w:sz w:val="22"/>
              </w:rPr>
              <w:t>340,0000</w:t>
            </w:r>
          </w:p>
        </w:tc>
        <w:tc>
          <w:tcPr>
            <w:tcW w:w="2266" w:type="dxa"/>
            <w:shd w:val="clear" w:color="auto" w:fill="FFFFFF"/>
            <w:tcMar>
              <w:top w:w="40" w:type="dxa"/>
              <w:left w:w="200" w:type="dxa"/>
              <w:bottom w:w="40" w:type="dxa"/>
              <w:right w:w="200" w:type="dxa"/>
            </w:tcMar>
            <w:vAlign w:val="center"/>
          </w:tcPr>
          <w:p w14:paraId="4C364AE4" w14:textId="77777777" w:rsidR="001C59F5" w:rsidRDefault="001C59F5" w:rsidP="00BB5CC0">
            <w:pPr>
              <w:jc w:val="center"/>
            </w:pPr>
            <w:r>
              <w:rPr>
                <w:rFonts w:eastAsia="Times New Roman" w:cs="Times New Roman"/>
                <w:sz w:val="22"/>
              </w:rPr>
              <w:t>229,7297</w:t>
            </w:r>
          </w:p>
        </w:tc>
      </w:tr>
      <w:tr w:rsidR="001C59F5" w14:paraId="40B8D22D" w14:textId="77777777" w:rsidTr="009749D2">
        <w:trPr>
          <w:jc w:val="center"/>
        </w:trPr>
        <w:tc>
          <w:tcPr>
            <w:tcW w:w="3256" w:type="dxa"/>
            <w:gridSpan w:val="2"/>
            <w:shd w:val="clear" w:color="auto" w:fill="FFFFFF"/>
            <w:tcMar>
              <w:top w:w="40" w:type="dxa"/>
              <w:left w:w="200" w:type="dxa"/>
              <w:bottom w:w="40" w:type="dxa"/>
              <w:right w:w="200" w:type="dxa"/>
            </w:tcMar>
            <w:vAlign w:val="center"/>
          </w:tcPr>
          <w:p w14:paraId="180F148B" w14:textId="77777777" w:rsidR="001C59F5" w:rsidRDefault="001C59F5" w:rsidP="00BB5CC0">
            <w:pPr>
              <w:jc w:val="center"/>
            </w:pPr>
            <w:r>
              <w:rPr>
                <w:rFonts w:eastAsia="Times New Roman" w:cs="Times New Roman"/>
                <w:b/>
                <w:sz w:val="22"/>
              </w:rPr>
              <w:t>ИТОГО по ЕТО</w:t>
            </w:r>
          </w:p>
        </w:tc>
        <w:tc>
          <w:tcPr>
            <w:tcW w:w="2018" w:type="dxa"/>
            <w:shd w:val="clear" w:color="auto" w:fill="FFFFFF"/>
            <w:tcMar>
              <w:top w:w="40" w:type="dxa"/>
              <w:left w:w="200" w:type="dxa"/>
              <w:bottom w:w="40" w:type="dxa"/>
              <w:right w:w="200" w:type="dxa"/>
            </w:tcMar>
            <w:vAlign w:val="center"/>
          </w:tcPr>
          <w:p w14:paraId="1593E4A0" w14:textId="77777777" w:rsidR="001C59F5" w:rsidRDefault="001C59F5" w:rsidP="00BB5CC0">
            <w:pPr>
              <w:jc w:val="center"/>
            </w:pPr>
            <w:r>
              <w:rPr>
                <w:rFonts w:eastAsia="Times New Roman" w:cs="Times New Roman"/>
                <w:b/>
                <w:sz w:val="22"/>
              </w:rPr>
              <w:t>3,0200</w:t>
            </w:r>
          </w:p>
        </w:tc>
        <w:tc>
          <w:tcPr>
            <w:tcW w:w="1805" w:type="dxa"/>
            <w:shd w:val="clear" w:color="auto" w:fill="FFFFFF"/>
            <w:tcMar>
              <w:top w:w="40" w:type="dxa"/>
              <w:left w:w="200" w:type="dxa"/>
              <w:bottom w:w="40" w:type="dxa"/>
              <w:right w:w="200" w:type="dxa"/>
            </w:tcMar>
            <w:vAlign w:val="center"/>
          </w:tcPr>
          <w:p w14:paraId="65B69694" w14:textId="77777777" w:rsidR="001C59F5" w:rsidRDefault="001C59F5" w:rsidP="00BB5CC0">
            <w:pPr>
              <w:jc w:val="center"/>
            </w:pPr>
            <w:r>
              <w:rPr>
                <w:rFonts w:eastAsia="Times New Roman" w:cs="Times New Roman"/>
                <w:b/>
                <w:sz w:val="22"/>
              </w:rPr>
              <w:t>2180,0000</w:t>
            </w:r>
          </w:p>
        </w:tc>
        <w:tc>
          <w:tcPr>
            <w:tcW w:w="2266" w:type="dxa"/>
          </w:tcPr>
          <w:p w14:paraId="28BB9E68" w14:textId="77777777" w:rsidR="001C59F5" w:rsidRDefault="001C59F5" w:rsidP="00BB5CC0"/>
        </w:tc>
      </w:tr>
    </w:tbl>
    <w:p w14:paraId="0D63CC63" w14:textId="77777777" w:rsidR="001C59F5" w:rsidRPr="00540691" w:rsidRDefault="001C59F5" w:rsidP="001C59F5">
      <w:pPr>
        <w:pStyle w:val="a0"/>
      </w:pPr>
    </w:p>
    <w:p w14:paraId="48A4A2BE" w14:textId="77777777" w:rsidR="001C59F5" w:rsidRDefault="001C59F5" w:rsidP="001C59F5">
      <w:pPr>
        <w:pStyle w:val="2"/>
        <w:ind w:left="0" w:firstLine="0"/>
      </w:pPr>
      <w:bookmarkStart w:id="65" w:name="_Toc171597382"/>
      <w:r>
        <w:rPr>
          <w:bCs w:val="0"/>
        </w:rPr>
        <w:t>1.2.9</w:t>
      </w:r>
      <w:r w:rsidRPr="00B956BE">
        <w:rPr>
          <w:bCs w:val="0"/>
        </w:rPr>
        <w:t xml:space="preserve"> </w:t>
      </w:r>
      <w:r>
        <w:rPr>
          <w:bCs w:val="0"/>
        </w:rPr>
        <w:t>С</w:t>
      </w:r>
      <w:r w:rsidRPr="00F066C9">
        <w:t>пособы учета тепла, отпущенного в тепловые сети</w:t>
      </w:r>
      <w:bookmarkEnd w:id="65"/>
    </w:p>
    <w:p w14:paraId="6F043660" w14:textId="77777777" w:rsidR="001C59F5" w:rsidRDefault="001C59F5" w:rsidP="001C59F5">
      <w:pPr>
        <w:rPr>
          <w:lang w:eastAsia="ru-RU"/>
        </w:rPr>
      </w:pPr>
    </w:p>
    <w:p w14:paraId="0FA6FB89" w14:textId="77777777" w:rsidR="001C59F5" w:rsidRPr="00B75B57" w:rsidRDefault="001C59F5" w:rsidP="001C59F5">
      <w:pPr>
        <w:pStyle w:val="a0"/>
        <w:spacing w:line="276" w:lineRule="auto"/>
        <w:ind w:firstLine="709"/>
        <w:jc w:val="both"/>
        <w:rPr>
          <w:lang w:eastAsia="ru-RU"/>
        </w:rPr>
      </w:pPr>
      <w:r w:rsidRPr="00B75B57">
        <w:rPr>
          <w:lang w:eastAsia="ru-RU"/>
        </w:rPr>
        <w:t xml:space="preserve">Учет тепловой энергии на </w:t>
      </w:r>
      <w:r>
        <w:rPr>
          <w:lang w:eastAsia="ru-RU"/>
        </w:rPr>
        <w:t>источниках тепловой энергии</w:t>
      </w:r>
      <w:r w:rsidRPr="00865EE6">
        <w:rPr>
          <w:lang w:eastAsia="ru-RU"/>
        </w:rPr>
        <w:t xml:space="preserve"> </w:t>
      </w:r>
      <w:r>
        <w:rPr>
          <w:lang w:eastAsia="ru-RU"/>
        </w:rPr>
        <w:t>Андреевский сельсовет</w:t>
      </w:r>
      <w:r w:rsidRPr="00865EE6">
        <w:rPr>
          <w:lang w:eastAsia="ru-RU"/>
        </w:rPr>
        <w:t xml:space="preserve"> </w:t>
      </w:r>
      <w:r w:rsidRPr="00B75B57">
        <w:rPr>
          <w:lang w:eastAsia="ru-RU"/>
        </w:rPr>
        <w:t xml:space="preserve">осуществляется одним из двух способов: </w:t>
      </w:r>
    </w:p>
    <w:p w14:paraId="140C7796" w14:textId="77777777" w:rsidR="001C59F5" w:rsidRPr="00B75B57" w:rsidRDefault="001C59F5" w:rsidP="001C59F5">
      <w:pPr>
        <w:pStyle w:val="a0"/>
        <w:spacing w:line="276" w:lineRule="auto"/>
        <w:ind w:firstLine="993"/>
        <w:jc w:val="both"/>
        <w:rPr>
          <w:lang w:eastAsia="ru-RU"/>
        </w:rPr>
      </w:pPr>
      <w:r w:rsidRPr="00B75B57">
        <w:rPr>
          <w:lang w:eastAsia="ru-RU"/>
        </w:rPr>
        <w:t xml:space="preserve">- приборный (на основании данных измерительных комплексов и приборов); </w:t>
      </w:r>
    </w:p>
    <w:p w14:paraId="3D546D8A" w14:textId="77777777" w:rsidR="001C59F5" w:rsidRDefault="001C59F5" w:rsidP="001C59F5">
      <w:pPr>
        <w:pStyle w:val="a0"/>
        <w:spacing w:line="276" w:lineRule="auto"/>
        <w:ind w:firstLine="993"/>
        <w:jc w:val="both"/>
        <w:rPr>
          <w:lang w:eastAsia="ru-RU"/>
        </w:rPr>
      </w:pPr>
      <w:r w:rsidRPr="00B75B57">
        <w:rPr>
          <w:lang w:eastAsia="ru-RU"/>
        </w:rPr>
        <w:t xml:space="preserve">- расчетный (на основании расчетных показателей). </w:t>
      </w:r>
    </w:p>
    <w:p w14:paraId="6AFB1BE0" w14:textId="77777777" w:rsidR="001C59F5" w:rsidRPr="00B75B57" w:rsidRDefault="001C59F5" w:rsidP="001C59F5">
      <w:pPr>
        <w:pStyle w:val="a0"/>
        <w:spacing w:line="276" w:lineRule="auto"/>
        <w:ind w:firstLine="993"/>
        <w:jc w:val="both"/>
        <w:rPr>
          <w:lang w:eastAsia="ru-RU"/>
        </w:rPr>
      </w:pPr>
    </w:p>
    <w:p w14:paraId="3E694AEC" w14:textId="77777777" w:rsidR="001C59F5" w:rsidRDefault="001C59F5" w:rsidP="001C59F5">
      <w:pPr>
        <w:pStyle w:val="a0"/>
        <w:spacing w:line="276" w:lineRule="auto"/>
        <w:ind w:firstLine="709"/>
        <w:rPr>
          <w:lang w:eastAsia="ru-RU"/>
        </w:rPr>
      </w:pPr>
      <w:r>
        <w:rPr>
          <w:lang w:eastAsia="ru-RU"/>
        </w:rPr>
        <w:t>Данные о способе учета тепловой энергии в зоне действия ЕТО-1 МУП «Баганский коммунальщик» отпущенного в сеть:</w:t>
      </w:r>
      <w:r>
        <w:rPr>
          <w:lang w:eastAsia="ru-RU"/>
        </w:rPr>
        <w:br/>
        <w:t>- Котельная с. Андреевка, ул. Озерная, 37 - прибор учета</w:t>
      </w:r>
      <w:r>
        <w:rPr>
          <w:lang w:eastAsia="ru-RU"/>
        </w:rPr>
        <w:br/>
        <w:t>- Котельная обг. п. Районная - прибор учета</w:t>
      </w:r>
    </w:p>
    <w:p w14:paraId="686C24F6" w14:textId="77777777" w:rsidR="001C59F5" w:rsidRDefault="001C59F5" w:rsidP="001C59F5">
      <w:pPr>
        <w:pStyle w:val="a0"/>
        <w:spacing w:line="276" w:lineRule="auto"/>
        <w:jc w:val="both"/>
        <w:rPr>
          <w:lang w:eastAsia="ru-RU"/>
        </w:rPr>
      </w:pPr>
    </w:p>
    <w:p w14:paraId="17D2DA6B" w14:textId="77777777" w:rsidR="001C59F5" w:rsidRPr="00B956BE" w:rsidRDefault="001C59F5" w:rsidP="001C59F5">
      <w:pPr>
        <w:pStyle w:val="2"/>
        <w:ind w:left="0" w:firstLine="0"/>
        <w:rPr>
          <w:bCs w:val="0"/>
        </w:rPr>
      </w:pPr>
      <w:bookmarkStart w:id="66" w:name="_Toc171597383"/>
      <w:r>
        <w:rPr>
          <w:bCs w:val="0"/>
        </w:rPr>
        <w:t>1.2.10</w:t>
      </w:r>
      <w:r w:rsidRPr="00B956BE">
        <w:rPr>
          <w:bCs w:val="0"/>
        </w:rPr>
        <w:t xml:space="preserve"> </w:t>
      </w:r>
      <w:r w:rsidRPr="0011524D">
        <w:t>С</w:t>
      </w:r>
      <w:r w:rsidRPr="00F066C9">
        <w:t>татистика отказов и восстановлений оборудова</w:t>
      </w:r>
      <w:r>
        <w:t>ния источников тепловой энергии</w:t>
      </w:r>
      <w:bookmarkEnd w:id="66"/>
    </w:p>
    <w:p w14:paraId="0F1207AD" w14:textId="77777777" w:rsidR="001C59F5" w:rsidRDefault="001C59F5" w:rsidP="001C59F5">
      <w:pPr>
        <w:pStyle w:val="a0"/>
        <w:rPr>
          <w:lang w:eastAsia="ru-RU"/>
        </w:rPr>
      </w:pPr>
    </w:p>
    <w:p w14:paraId="41BD324B" w14:textId="759EC428" w:rsidR="001C59F5" w:rsidRDefault="001C59F5" w:rsidP="001C59F5">
      <w:pPr>
        <w:pStyle w:val="a0"/>
        <w:spacing w:line="276" w:lineRule="auto"/>
        <w:ind w:firstLine="709"/>
        <w:jc w:val="both"/>
        <w:rPr>
          <w:lang w:eastAsia="ru-RU"/>
        </w:rPr>
      </w:pPr>
      <w:r>
        <w:rPr>
          <w:lang w:eastAsia="ru-RU"/>
        </w:rPr>
        <w:t>По данным теплоснабжающих организаций на территории Андреевский сельсовет</w:t>
      </w:r>
      <w:r w:rsidRPr="009B6B3C">
        <w:rPr>
          <w:lang w:eastAsia="ru-RU"/>
        </w:rPr>
        <w:t xml:space="preserve"> </w:t>
      </w:r>
      <w:r>
        <w:rPr>
          <w:lang w:eastAsia="ru-RU"/>
        </w:rPr>
        <w:t>технологические нарушения, аварии и инциденты на источниках тепловой энергии в 2019</w:t>
      </w:r>
      <w:r w:rsidRPr="009B6B3C">
        <w:rPr>
          <w:lang w:eastAsia="ru-RU"/>
        </w:rPr>
        <w:t>-</w:t>
      </w:r>
      <w:r>
        <w:rPr>
          <w:lang w:eastAsia="ru-RU"/>
        </w:rPr>
        <w:t>2023</w:t>
      </w:r>
      <w:r w:rsidRPr="009B6B3C">
        <w:rPr>
          <w:lang w:eastAsia="ru-RU"/>
        </w:rPr>
        <w:t xml:space="preserve"> </w:t>
      </w:r>
      <w:r>
        <w:rPr>
          <w:lang w:eastAsia="ru-RU"/>
        </w:rPr>
        <w:t>гг. отсутствовали.</w:t>
      </w:r>
    </w:p>
    <w:p w14:paraId="123F34CD" w14:textId="77777777" w:rsidR="001C59F5" w:rsidRPr="00865EE6" w:rsidRDefault="001C59F5" w:rsidP="001C59F5">
      <w:pPr>
        <w:pStyle w:val="a0"/>
        <w:spacing w:line="276" w:lineRule="auto"/>
        <w:jc w:val="both"/>
        <w:rPr>
          <w:lang w:eastAsia="ru-RU"/>
        </w:rPr>
      </w:pPr>
    </w:p>
    <w:p w14:paraId="1DD94FE0" w14:textId="77777777" w:rsidR="001C59F5" w:rsidRDefault="001C59F5" w:rsidP="001C59F5">
      <w:pPr>
        <w:sectPr w:rsidR="001C59F5">
          <w:pgSz w:w="11906" w:h="16838"/>
          <w:pgMar w:top="1134" w:right="850" w:bottom="1134" w:left="1701" w:header="708" w:footer="708" w:gutter="0"/>
          <w:cols w:space="708"/>
          <w:docGrid w:linePitch="360"/>
        </w:sectPr>
      </w:pPr>
    </w:p>
    <w:p w14:paraId="34DA0F14" w14:textId="77777777" w:rsidR="001C59F5" w:rsidRPr="00F066C9" w:rsidRDefault="001C59F5" w:rsidP="001C59F5">
      <w:pPr>
        <w:pStyle w:val="2"/>
        <w:ind w:left="0" w:firstLine="0"/>
        <w:rPr>
          <w:bCs w:val="0"/>
        </w:rPr>
      </w:pPr>
      <w:bookmarkStart w:id="67" w:name="_Toc171597384"/>
      <w:r>
        <w:rPr>
          <w:bCs w:val="0"/>
        </w:rPr>
        <w:lastRenderedPageBreak/>
        <w:t>1.2</w:t>
      </w:r>
      <w:r w:rsidRPr="0011524D">
        <w:rPr>
          <w:bCs w:val="0"/>
        </w:rPr>
        <w:t>.1</w:t>
      </w:r>
      <w:r>
        <w:rPr>
          <w:bCs w:val="0"/>
        </w:rPr>
        <w:t>1</w:t>
      </w:r>
      <w:r w:rsidRPr="00B956BE">
        <w:rPr>
          <w:bCs w:val="0"/>
        </w:rPr>
        <w:t xml:space="preserve"> </w:t>
      </w:r>
      <w:r>
        <w:rPr>
          <w:bCs w:val="0"/>
        </w:rPr>
        <w:t>П</w:t>
      </w:r>
      <w:r w:rsidRPr="00F066C9">
        <w:rPr>
          <w:bCs w:val="0"/>
        </w:rPr>
        <w:t>редписания надзорных органов по запрещению дальнейшей эксплуатации источников тепловой энерги</w:t>
      </w:r>
      <w:r>
        <w:rPr>
          <w:bCs w:val="0"/>
        </w:rPr>
        <w:t>и</w:t>
      </w:r>
      <w:bookmarkEnd w:id="67"/>
    </w:p>
    <w:p w14:paraId="2C814FC7" w14:textId="77777777" w:rsidR="001C59F5" w:rsidRPr="00013568" w:rsidRDefault="001C59F5" w:rsidP="001C59F5">
      <w:pPr>
        <w:pStyle w:val="a0"/>
        <w:rPr>
          <w:lang w:eastAsia="ru-RU"/>
        </w:rPr>
      </w:pPr>
    </w:p>
    <w:p w14:paraId="77DE5324" w14:textId="77777777" w:rsidR="001C59F5" w:rsidRDefault="001C59F5" w:rsidP="001C59F5">
      <w:pPr>
        <w:pStyle w:val="a0"/>
        <w:spacing w:line="276" w:lineRule="auto"/>
        <w:ind w:firstLine="709"/>
        <w:jc w:val="both"/>
        <w:rPr>
          <w:lang w:eastAsia="ru-RU"/>
        </w:rPr>
      </w:pPr>
      <w:r w:rsidRPr="00381461">
        <w:rPr>
          <w:lang w:eastAsia="ru-RU"/>
        </w:rPr>
        <w:t>На момент актуализации схемы теплоснабжения</w:t>
      </w:r>
      <w:r w:rsidRPr="00C11596">
        <w:rPr>
          <w:lang w:eastAsia="ru-RU"/>
        </w:rPr>
        <w:t xml:space="preserve"> </w:t>
      </w:r>
      <w:r>
        <w:rPr>
          <w:lang w:eastAsia="ru-RU"/>
        </w:rPr>
        <w:t>Андреевский сельсовет</w:t>
      </w:r>
      <w:r w:rsidRPr="00C11596">
        <w:rPr>
          <w:lang w:eastAsia="ru-RU"/>
        </w:rPr>
        <w:t xml:space="preserve"> </w:t>
      </w:r>
      <w:r w:rsidRPr="00381461">
        <w:rPr>
          <w:lang w:eastAsia="ru-RU"/>
        </w:rPr>
        <w:t>предписания надзорных органов по запрещению дальнейшей эксплуатации источников тепловой энергии не выявлены.</w:t>
      </w:r>
    </w:p>
    <w:p w14:paraId="272881B8" w14:textId="77777777" w:rsidR="001C59F5" w:rsidRDefault="001C59F5" w:rsidP="001C59F5">
      <w:pPr>
        <w:pStyle w:val="a0"/>
        <w:rPr>
          <w:lang w:eastAsia="ru-RU"/>
        </w:rPr>
      </w:pPr>
    </w:p>
    <w:p w14:paraId="58052A36" w14:textId="77777777" w:rsidR="001C59F5" w:rsidRPr="00F066C9" w:rsidRDefault="001C59F5" w:rsidP="001C59F5">
      <w:pPr>
        <w:pStyle w:val="2"/>
        <w:ind w:left="0" w:firstLine="0"/>
        <w:rPr>
          <w:bCs w:val="0"/>
        </w:rPr>
      </w:pPr>
      <w:bookmarkStart w:id="68" w:name="_Toc171597385"/>
      <w:r>
        <w:rPr>
          <w:bCs w:val="0"/>
        </w:rPr>
        <w:t>1.2</w:t>
      </w:r>
      <w:r w:rsidRPr="0011524D">
        <w:rPr>
          <w:bCs w:val="0"/>
        </w:rPr>
        <w:t>.1</w:t>
      </w:r>
      <w:r>
        <w:rPr>
          <w:bCs w:val="0"/>
        </w:rPr>
        <w:t>2</w:t>
      </w:r>
      <w:r w:rsidRPr="00B956BE">
        <w:rPr>
          <w:bCs w:val="0"/>
        </w:rPr>
        <w:t xml:space="preserve"> </w:t>
      </w:r>
      <w:r>
        <w:rPr>
          <w:bCs w:val="0"/>
        </w:rPr>
        <w:t>П</w:t>
      </w:r>
      <w:r w:rsidRPr="00F066C9">
        <w:rPr>
          <w:bCs w:val="0"/>
        </w:rPr>
        <w:t>еречень источников тепловой энергии и</w:t>
      </w:r>
      <w:r>
        <w:rPr>
          <w:bCs w:val="0"/>
        </w:rPr>
        <w:t xml:space="preserve"> </w:t>
      </w:r>
      <w:r w:rsidRPr="00F066C9">
        <w:rPr>
          <w:bCs w:val="0"/>
        </w:rPr>
        <w:t>(или)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8"/>
    </w:p>
    <w:p w14:paraId="59314690" w14:textId="77777777" w:rsidR="001C59F5" w:rsidRPr="00013568" w:rsidRDefault="001C59F5" w:rsidP="001C59F5">
      <w:pPr>
        <w:pStyle w:val="a0"/>
        <w:rPr>
          <w:lang w:eastAsia="ru-RU"/>
        </w:rPr>
      </w:pPr>
    </w:p>
    <w:p w14:paraId="526CE032" w14:textId="77777777" w:rsidR="001C59F5" w:rsidRDefault="001C59F5" w:rsidP="001C59F5">
      <w:pPr>
        <w:pStyle w:val="a0"/>
        <w:spacing w:line="276" w:lineRule="auto"/>
        <w:ind w:firstLine="709"/>
        <w:jc w:val="both"/>
        <w:rPr>
          <w:lang w:eastAsia="ru-RU"/>
        </w:rPr>
      </w:pPr>
      <w:r w:rsidRPr="00381461">
        <w:rPr>
          <w:lang w:eastAsia="ru-RU"/>
        </w:rPr>
        <w:t>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w:t>
      </w:r>
      <w:r w:rsidRPr="00C11596">
        <w:rPr>
          <w:lang w:eastAsia="ru-RU"/>
        </w:rPr>
        <w:t xml:space="preserve"> </w:t>
      </w:r>
      <w:r>
        <w:rPr>
          <w:lang w:eastAsia="ru-RU"/>
        </w:rPr>
        <w:t>Андреевский сельсовет</w:t>
      </w:r>
      <w:r w:rsidRPr="00381461">
        <w:rPr>
          <w:lang w:eastAsia="ru-RU"/>
        </w:rPr>
        <w:t xml:space="preserve"> отсутствуют.</w:t>
      </w:r>
    </w:p>
    <w:p w14:paraId="35E1CEDB" w14:textId="77777777" w:rsidR="001C59F5" w:rsidRDefault="001C59F5" w:rsidP="001C59F5">
      <w:pPr>
        <w:pStyle w:val="a0"/>
        <w:rPr>
          <w:lang w:eastAsia="ru-RU"/>
        </w:rPr>
      </w:pPr>
    </w:p>
    <w:p w14:paraId="32C98898" w14:textId="77777777" w:rsidR="001C59F5" w:rsidRDefault="001C59F5" w:rsidP="001C59F5">
      <w:pPr>
        <w:pStyle w:val="2"/>
        <w:ind w:left="0" w:firstLine="0"/>
        <w:rPr>
          <w:bCs w:val="0"/>
        </w:rPr>
      </w:pPr>
      <w:bookmarkStart w:id="69" w:name="_Toc171597386"/>
      <w:r>
        <w:rPr>
          <w:bCs w:val="0"/>
        </w:rPr>
        <w:t>1.2</w:t>
      </w:r>
      <w:r w:rsidRPr="0011524D">
        <w:rPr>
          <w:bCs w:val="0"/>
        </w:rPr>
        <w:t>.1</w:t>
      </w:r>
      <w:r>
        <w:rPr>
          <w:bCs w:val="0"/>
        </w:rPr>
        <w:t>3</w:t>
      </w:r>
      <w:r w:rsidRPr="00B956BE">
        <w:rPr>
          <w:bCs w:val="0"/>
        </w:rPr>
        <w:t xml:space="preserve"> </w:t>
      </w:r>
      <w:r>
        <w:rPr>
          <w:bCs w:val="0"/>
        </w:rPr>
        <w:t>Иная информация, в том числе:</w:t>
      </w:r>
      <w:bookmarkEnd w:id="69"/>
    </w:p>
    <w:p w14:paraId="7889EB4F" w14:textId="77777777" w:rsidR="001C59F5" w:rsidRDefault="001C59F5" w:rsidP="001C59F5">
      <w:pPr>
        <w:rPr>
          <w:lang w:eastAsia="ru-RU"/>
        </w:rPr>
      </w:pPr>
    </w:p>
    <w:p w14:paraId="5E152976" w14:textId="77777777" w:rsidR="001C59F5" w:rsidRDefault="001C59F5" w:rsidP="001C59F5">
      <w:pPr>
        <w:rPr>
          <w:i/>
        </w:rPr>
      </w:pPr>
      <w:bookmarkStart w:id="70" w:name="_Hlk162968343"/>
      <w:r>
        <w:rPr>
          <w:i/>
        </w:rPr>
        <w:t>а) характеристика водоподготовки и подпиточных устройств</w:t>
      </w:r>
    </w:p>
    <w:p w14:paraId="6CE48621" w14:textId="77777777" w:rsidR="001C59F5" w:rsidRDefault="001C59F5" w:rsidP="001C59F5">
      <w:pPr>
        <w:pStyle w:val="a0"/>
        <w:rPr>
          <w:lang w:eastAsia="ru-RU"/>
        </w:rPr>
      </w:pPr>
    </w:p>
    <w:p w14:paraId="15FAA045" w14:textId="77777777" w:rsidR="001C59F5" w:rsidRDefault="001C59F5" w:rsidP="001C59F5">
      <w:pPr>
        <w:pStyle w:val="a0"/>
        <w:spacing w:line="276" w:lineRule="auto"/>
        <w:ind w:firstLine="709"/>
        <w:jc w:val="both"/>
        <w:rPr>
          <w:lang w:eastAsia="ru-RU"/>
        </w:rPr>
      </w:pPr>
      <w:r>
        <w:rPr>
          <w:lang w:eastAsia="ru-RU"/>
        </w:rPr>
        <w:t>Характеристики водоподготовительных установок описаны в части 7 текущей главы.</w:t>
      </w:r>
    </w:p>
    <w:bookmarkEnd w:id="70"/>
    <w:p w14:paraId="4AE32958" w14:textId="77777777" w:rsidR="001C59F5" w:rsidRDefault="001C59F5" w:rsidP="001C59F5">
      <w:pPr>
        <w:pStyle w:val="a0"/>
        <w:rPr>
          <w:lang w:eastAsia="ru-RU"/>
        </w:rPr>
      </w:pPr>
    </w:p>
    <w:p w14:paraId="07B5EA3E" w14:textId="77777777" w:rsidR="001C59F5" w:rsidRDefault="001C59F5" w:rsidP="001C59F5">
      <w:pPr>
        <w:rPr>
          <w:i/>
        </w:rPr>
      </w:pPr>
      <w:bookmarkStart w:id="71" w:name="_Hlk162968382"/>
      <w:r>
        <w:rPr>
          <w:i/>
        </w:rPr>
        <w:t>б) проектный и установленный топливный режим котельной</w:t>
      </w:r>
    </w:p>
    <w:bookmarkEnd w:id="71"/>
    <w:p w14:paraId="68E7F4C2" w14:textId="77777777" w:rsidR="001C59F5" w:rsidRDefault="001C59F5" w:rsidP="001C59F5">
      <w:pPr>
        <w:pStyle w:val="a0"/>
        <w:rPr>
          <w:lang w:eastAsia="ru-RU"/>
        </w:rPr>
      </w:pPr>
    </w:p>
    <w:p w14:paraId="25A5A513" w14:textId="77777777" w:rsidR="001C59F5" w:rsidRPr="00FF5AA4" w:rsidRDefault="001C59F5" w:rsidP="001C59F5">
      <w:pPr>
        <w:pStyle w:val="a0"/>
        <w:ind w:firstLine="709"/>
        <w:rPr>
          <w:lang w:eastAsia="ru-RU"/>
        </w:rPr>
      </w:pPr>
      <w:r>
        <w:rPr>
          <w:lang w:eastAsia="ru-RU"/>
        </w:rPr>
        <w:t>Топливные режимы котельных представлены ниже.</w:t>
      </w:r>
    </w:p>
    <w:p w14:paraId="3B7E1D59" w14:textId="77777777" w:rsidR="001C59F5" w:rsidRDefault="001C59F5" w:rsidP="001C59F5">
      <w:pPr>
        <w:spacing w:before="400" w:after="200"/>
      </w:pPr>
      <w:r>
        <w:rPr>
          <w:b/>
        </w:rPr>
        <w:t>Таблица 1.2.13.1 - Топливные режимы котельных</w:t>
      </w:r>
    </w:p>
    <w:tbl>
      <w:tblPr>
        <w:tblStyle w:val="a8"/>
        <w:tblW w:w="5000" w:type="pct"/>
        <w:jc w:val="center"/>
        <w:tblLook w:val="04A0" w:firstRow="1" w:lastRow="0" w:firstColumn="1" w:lastColumn="0" w:noHBand="0" w:noVBand="1"/>
      </w:tblPr>
      <w:tblGrid>
        <w:gridCol w:w="597"/>
        <w:gridCol w:w="2606"/>
        <w:gridCol w:w="1694"/>
        <w:gridCol w:w="2450"/>
        <w:gridCol w:w="1998"/>
      </w:tblGrid>
      <w:tr w:rsidR="001C59F5" w14:paraId="2701741F" w14:textId="77777777" w:rsidTr="00BB5CC0">
        <w:trPr>
          <w:jc w:val="center"/>
        </w:trPr>
        <w:tc>
          <w:tcPr>
            <w:tcW w:w="0" w:type="dxa"/>
            <w:shd w:val="clear" w:color="auto" w:fill="F2F2F2"/>
            <w:tcMar>
              <w:top w:w="120" w:type="dxa"/>
              <w:left w:w="20" w:type="dxa"/>
              <w:bottom w:w="120" w:type="dxa"/>
              <w:right w:w="20" w:type="dxa"/>
            </w:tcMar>
            <w:vAlign w:val="center"/>
          </w:tcPr>
          <w:p w14:paraId="7038C109"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C527114" w14:textId="77777777" w:rsidR="001C59F5" w:rsidRDefault="001C59F5" w:rsidP="00BB5CC0">
            <w:pPr>
              <w:jc w:val="center"/>
            </w:pPr>
            <w:r>
              <w:rPr>
                <w:rFonts w:eastAsia="Times New Roman" w:cs="Times New Roman"/>
                <w:sz w:val="22"/>
              </w:rPr>
              <w:t>Наименование котельной</w:t>
            </w:r>
          </w:p>
        </w:tc>
        <w:tc>
          <w:tcPr>
            <w:tcW w:w="0" w:type="dxa"/>
            <w:shd w:val="clear" w:color="auto" w:fill="F2F2F2"/>
            <w:tcMar>
              <w:top w:w="120" w:type="dxa"/>
              <w:left w:w="200" w:type="dxa"/>
              <w:bottom w:w="120" w:type="dxa"/>
              <w:right w:w="200" w:type="dxa"/>
            </w:tcMar>
            <w:vAlign w:val="center"/>
          </w:tcPr>
          <w:p w14:paraId="11C8DB05" w14:textId="77777777" w:rsidR="001C59F5" w:rsidRDefault="001C59F5" w:rsidP="00BB5CC0">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6186FE9E" w14:textId="77777777" w:rsidR="001C59F5" w:rsidRDefault="001C59F5" w:rsidP="00BB5CC0">
            <w:pPr>
              <w:jc w:val="center"/>
            </w:pPr>
            <w:r>
              <w:rPr>
                <w:rFonts w:eastAsia="Times New Roman" w:cs="Times New Roman"/>
                <w:sz w:val="22"/>
              </w:rPr>
              <w:t>Средняя теплотворная способность топлива за 2023 год, ккал/кг</w:t>
            </w:r>
          </w:p>
        </w:tc>
        <w:tc>
          <w:tcPr>
            <w:tcW w:w="0" w:type="dxa"/>
            <w:shd w:val="clear" w:color="auto" w:fill="F2F2F2"/>
            <w:tcMar>
              <w:top w:w="120" w:type="dxa"/>
              <w:left w:w="200" w:type="dxa"/>
              <w:bottom w:w="120" w:type="dxa"/>
              <w:right w:w="200" w:type="dxa"/>
            </w:tcMar>
            <w:vAlign w:val="center"/>
          </w:tcPr>
          <w:p w14:paraId="12E2EF42" w14:textId="77777777" w:rsidR="001C59F5" w:rsidRDefault="001C59F5" w:rsidP="00BB5CC0">
            <w:pPr>
              <w:jc w:val="center"/>
            </w:pPr>
            <w:r>
              <w:rPr>
                <w:rFonts w:eastAsia="Times New Roman" w:cs="Times New Roman"/>
                <w:sz w:val="22"/>
              </w:rPr>
              <w:t>Расход условного топлива, т.у.т. за 2023 год</w:t>
            </w:r>
          </w:p>
        </w:tc>
      </w:tr>
      <w:tr w:rsidR="001C59F5" w14:paraId="439021D9" w14:textId="77777777" w:rsidTr="00BB5CC0">
        <w:trPr>
          <w:jc w:val="center"/>
        </w:trPr>
        <w:tc>
          <w:tcPr>
            <w:tcW w:w="0" w:type="dxa"/>
            <w:gridSpan w:val="5"/>
            <w:shd w:val="clear" w:color="auto" w:fill="D9E2F3"/>
            <w:tcMar>
              <w:top w:w="40" w:type="dxa"/>
              <w:left w:w="160" w:type="dxa"/>
              <w:bottom w:w="40" w:type="dxa"/>
              <w:right w:w="20" w:type="dxa"/>
            </w:tcMar>
            <w:vAlign w:val="center"/>
          </w:tcPr>
          <w:p w14:paraId="7DD08520" w14:textId="77777777" w:rsidR="001C59F5" w:rsidRDefault="001C59F5" w:rsidP="00BB5CC0">
            <w:pPr>
              <w:jc w:val="center"/>
            </w:pPr>
            <w:r>
              <w:rPr>
                <w:rFonts w:eastAsia="Times New Roman" w:cs="Times New Roman"/>
                <w:sz w:val="22"/>
              </w:rPr>
              <w:t>ЕТО-1 МУП «Баганский коммунальщик»</w:t>
            </w:r>
          </w:p>
        </w:tc>
      </w:tr>
      <w:tr w:rsidR="001C59F5" w14:paraId="0DB0E930" w14:textId="77777777" w:rsidTr="00BB5CC0">
        <w:trPr>
          <w:jc w:val="center"/>
        </w:trPr>
        <w:tc>
          <w:tcPr>
            <w:tcW w:w="0" w:type="dxa"/>
            <w:shd w:val="clear" w:color="auto" w:fill="FFFFFF"/>
            <w:tcMar>
              <w:top w:w="40" w:type="dxa"/>
              <w:left w:w="20" w:type="dxa"/>
              <w:bottom w:w="40" w:type="dxa"/>
              <w:right w:w="20" w:type="dxa"/>
            </w:tcMar>
            <w:vAlign w:val="center"/>
          </w:tcPr>
          <w:p w14:paraId="0B6F5A2D"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9E329BE" w14:textId="77777777" w:rsidR="001C59F5" w:rsidRDefault="001C59F5"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2AC53D1C" w14:textId="77777777" w:rsidR="001C59F5" w:rsidRDefault="001C59F5" w:rsidP="00BB5CC0">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6BC621E7" w14:textId="77777777" w:rsidR="001C59F5" w:rsidRDefault="001C59F5" w:rsidP="00BB5CC0">
            <w:pPr>
              <w:jc w:val="center"/>
            </w:pPr>
            <w:r>
              <w:rPr>
                <w:rFonts w:eastAsia="Times New Roman" w:cs="Times New Roman"/>
                <w:sz w:val="22"/>
              </w:rPr>
              <w:t>5353,0000</w:t>
            </w:r>
          </w:p>
        </w:tc>
        <w:tc>
          <w:tcPr>
            <w:tcW w:w="0" w:type="dxa"/>
            <w:shd w:val="clear" w:color="auto" w:fill="FFFFFF"/>
            <w:tcMar>
              <w:top w:w="40" w:type="dxa"/>
              <w:left w:w="200" w:type="dxa"/>
              <w:bottom w:w="40" w:type="dxa"/>
              <w:right w:w="200" w:type="dxa"/>
            </w:tcMar>
            <w:vAlign w:val="center"/>
          </w:tcPr>
          <w:p w14:paraId="2B0F86BE" w14:textId="77777777" w:rsidR="001C59F5" w:rsidRDefault="001C59F5" w:rsidP="00BB5CC0">
            <w:pPr>
              <w:jc w:val="center"/>
            </w:pPr>
            <w:r>
              <w:rPr>
                <w:rFonts w:eastAsia="Times New Roman" w:cs="Times New Roman"/>
                <w:sz w:val="22"/>
              </w:rPr>
              <w:t>351,2500</w:t>
            </w:r>
          </w:p>
        </w:tc>
      </w:tr>
      <w:tr w:rsidR="001C59F5" w14:paraId="74037D04" w14:textId="77777777" w:rsidTr="00BB5CC0">
        <w:trPr>
          <w:jc w:val="center"/>
        </w:trPr>
        <w:tc>
          <w:tcPr>
            <w:tcW w:w="0" w:type="dxa"/>
            <w:shd w:val="clear" w:color="auto" w:fill="FFFFFF"/>
            <w:tcMar>
              <w:top w:w="40" w:type="dxa"/>
              <w:left w:w="20" w:type="dxa"/>
              <w:bottom w:w="40" w:type="dxa"/>
              <w:right w:w="20" w:type="dxa"/>
            </w:tcMar>
            <w:vAlign w:val="center"/>
          </w:tcPr>
          <w:p w14:paraId="56EE98D3"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A69ADF2" w14:textId="77777777" w:rsidR="001C59F5" w:rsidRDefault="001C59F5"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6342E7D7" w14:textId="77777777" w:rsidR="001C59F5" w:rsidRDefault="001C59F5" w:rsidP="00BB5CC0">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18C51586" w14:textId="77777777" w:rsidR="001C59F5" w:rsidRDefault="001C59F5" w:rsidP="00BB5CC0">
            <w:pPr>
              <w:jc w:val="center"/>
            </w:pPr>
            <w:r>
              <w:rPr>
                <w:rFonts w:eastAsia="Times New Roman" w:cs="Times New Roman"/>
                <w:sz w:val="22"/>
              </w:rPr>
              <w:t>5353,0000</w:t>
            </w:r>
          </w:p>
        </w:tc>
        <w:tc>
          <w:tcPr>
            <w:tcW w:w="0" w:type="dxa"/>
            <w:shd w:val="clear" w:color="auto" w:fill="FFFFFF"/>
            <w:tcMar>
              <w:top w:w="40" w:type="dxa"/>
              <w:left w:w="200" w:type="dxa"/>
              <w:bottom w:w="40" w:type="dxa"/>
              <w:right w:w="200" w:type="dxa"/>
            </w:tcMar>
            <w:vAlign w:val="center"/>
          </w:tcPr>
          <w:p w14:paraId="5BD7772A" w14:textId="77777777" w:rsidR="001C59F5" w:rsidRDefault="001C59F5" w:rsidP="00BB5CC0">
            <w:pPr>
              <w:jc w:val="center"/>
            </w:pPr>
            <w:r>
              <w:rPr>
                <w:rFonts w:eastAsia="Times New Roman" w:cs="Times New Roman"/>
                <w:sz w:val="22"/>
              </w:rPr>
              <w:t>256,6900</w:t>
            </w:r>
          </w:p>
        </w:tc>
      </w:tr>
      <w:tr w:rsidR="001C59F5" w14:paraId="2C82764F" w14:textId="77777777" w:rsidTr="00BB5CC0">
        <w:trPr>
          <w:jc w:val="center"/>
        </w:trPr>
        <w:tc>
          <w:tcPr>
            <w:tcW w:w="0" w:type="dxa"/>
            <w:shd w:val="clear" w:color="auto" w:fill="FFFFFF"/>
            <w:tcMar>
              <w:top w:w="120" w:type="dxa"/>
              <w:left w:w="200" w:type="dxa"/>
              <w:bottom w:w="120" w:type="dxa"/>
              <w:right w:w="200" w:type="dxa"/>
            </w:tcMar>
            <w:vAlign w:val="center"/>
          </w:tcPr>
          <w:p w14:paraId="44DFFED6" w14:textId="77777777" w:rsidR="001C59F5" w:rsidRDefault="001C59F5" w:rsidP="00BB5CC0">
            <w:pPr>
              <w:jc w:val="center"/>
              <w:rPr>
                <w:i/>
                <w:sz w:val="22"/>
              </w:rPr>
            </w:pPr>
          </w:p>
        </w:tc>
        <w:tc>
          <w:tcPr>
            <w:tcW w:w="0" w:type="dxa"/>
            <w:shd w:val="clear" w:color="auto" w:fill="FFFFFF"/>
            <w:tcMar>
              <w:top w:w="120" w:type="dxa"/>
              <w:left w:w="200" w:type="dxa"/>
              <w:bottom w:w="120" w:type="dxa"/>
              <w:right w:w="200" w:type="dxa"/>
            </w:tcMar>
            <w:vAlign w:val="center"/>
          </w:tcPr>
          <w:p w14:paraId="60401F4C" w14:textId="77777777" w:rsidR="001C59F5" w:rsidRDefault="001C59F5" w:rsidP="00BB5CC0">
            <w:pPr>
              <w:jc w:val="center"/>
            </w:pPr>
            <w:r>
              <w:rPr>
                <w:rFonts w:eastAsia="Times New Roman" w:cs="Times New Roman"/>
                <w:i/>
                <w:sz w:val="22"/>
              </w:rPr>
              <w:t>Всего Уголь</w:t>
            </w:r>
          </w:p>
        </w:tc>
        <w:tc>
          <w:tcPr>
            <w:tcW w:w="0" w:type="dxa"/>
            <w:shd w:val="clear" w:color="auto" w:fill="FFFFFF"/>
            <w:tcMar>
              <w:top w:w="120" w:type="dxa"/>
              <w:left w:w="200" w:type="dxa"/>
              <w:bottom w:w="120" w:type="dxa"/>
              <w:right w:w="200" w:type="dxa"/>
            </w:tcMar>
            <w:vAlign w:val="center"/>
          </w:tcPr>
          <w:p w14:paraId="16FD925C" w14:textId="77777777" w:rsidR="001C59F5" w:rsidRDefault="001C59F5" w:rsidP="00BB5CC0">
            <w:pPr>
              <w:jc w:val="center"/>
              <w:rPr>
                <w:i/>
                <w:sz w:val="22"/>
              </w:rPr>
            </w:pPr>
          </w:p>
        </w:tc>
        <w:tc>
          <w:tcPr>
            <w:tcW w:w="0" w:type="dxa"/>
            <w:shd w:val="clear" w:color="auto" w:fill="FFFFFF"/>
            <w:tcMar>
              <w:top w:w="120" w:type="dxa"/>
              <w:left w:w="200" w:type="dxa"/>
              <w:bottom w:w="120" w:type="dxa"/>
              <w:right w:w="200" w:type="dxa"/>
            </w:tcMar>
            <w:vAlign w:val="center"/>
          </w:tcPr>
          <w:p w14:paraId="18E48E8B" w14:textId="77777777" w:rsidR="001C59F5" w:rsidRDefault="001C59F5" w:rsidP="00BB5CC0">
            <w:pPr>
              <w:jc w:val="center"/>
              <w:rPr>
                <w:i/>
                <w:sz w:val="22"/>
              </w:rPr>
            </w:pPr>
          </w:p>
        </w:tc>
        <w:tc>
          <w:tcPr>
            <w:tcW w:w="0" w:type="dxa"/>
            <w:shd w:val="clear" w:color="auto" w:fill="FFFFFF"/>
            <w:tcMar>
              <w:top w:w="120" w:type="dxa"/>
              <w:left w:w="200" w:type="dxa"/>
              <w:bottom w:w="120" w:type="dxa"/>
              <w:right w:w="200" w:type="dxa"/>
            </w:tcMar>
            <w:vAlign w:val="center"/>
          </w:tcPr>
          <w:p w14:paraId="133D2A0A" w14:textId="77777777" w:rsidR="001C59F5" w:rsidRDefault="001C59F5" w:rsidP="00BB5CC0">
            <w:pPr>
              <w:jc w:val="center"/>
            </w:pPr>
            <w:r>
              <w:rPr>
                <w:rFonts w:eastAsia="Times New Roman" w:cs="Times New Roman"/>
                <w:i/>
                <w:sz w:val="22"/>
              </w:rPr>
              <w:t>607,9400</w:t>
            </w:r>
          </w:p>
        </w:tc>
      </w:tr>
      <w:tr w:rsidR="001C59F5" w14:paraId="1B8F1E6F" w14:textId="77777777" w:rsidTr="00BB5CC0">
        <w:trPr>
          <w:jc w:val="center"/>
        </w:trPr>
        <w:tc>
          <w:tcPr>
            <w:tcW w:w="0" w:type="dxa"/>
            <w:gridSpan w:val="2"/>
            <w:shd w:val="clear" w:color="auto" w:fill="F2F2F2"/>
            <w:tcMar>
              <w:top w:w="40" w:type="dxa"/>
              <w:left w:w="200" w:type="dxa"/>
              <w:bottom w:w="40" w:type="dxa"/>
              <w:right w:w="200" w:type="dxa"/>
            </w:tcMar>
            <w:vAlign w:val="center"/>
          </w:tcPr>
          <w:p w14:paraId="240182C7" w14:textId="77777777" w:rsidR="001C59F5" w:rsidRDefault="001C59F5" w:rsidP="00BB5CC0">
            <w:pPr>
              <w:jc w:val="center"/>
            </w:pPr>
            <w:r>
              <w:rPr>
                <w:rFonts w:eastAsia="Times New Roman" w:cs="Times New Roman"/>
                <w:b/>
                <w:sz w:val="22"/>
              </w:rPr>
              <w:t>ИТОГО по ЕТО</w:t>
            </w:r>
          </w:p>
        </w:tc>
        <w:tc>
          <w:tcPr>
            <w:tcW w:w="0" w:type="dxa"/>
            <w:shd w:val="clear" w:color="auto" w:fill="F2F2F2"/>
            <w:tcMar>
              <w:top w:w="40" w:type="dxa"/>
              <w:left w:w="200" w:type="dxa"/>
              <w:bottom w:w="40" w:type="dxa"/>
              <w:right w:w="200" w:type="dxa"/>
            </w:tcMar>
            <w:vAlign w:val="center"/>
          </w:tcPr>
          <w:p w14:paraId="6902CA1B" w14:textId="77777777" w:rsidR="001C59F5" w:rsidRDefault="001C59F5" w:rsidP="00BB5CC0">
            <w:pPr>
              <w:jc w:val="center"/>
              <w:rPr>
                <w:b/>
                <w:sz w:val="22"/>
              </w:rPr>
            </w:pPr>
          </w:p>
        </w:tc>
        <w:tc>
          <w:tcPr>
            <w:tcW w:w="0" w:type="dxa"/>
            <w:shd w:val="clear" w:color="auto" w:fill="F2F2F2"/>
            <w:tcMar>
              <w:top w:w="40" w:type="dxa"/>
              <w:left w:w="200" w:type="dxa"/>
              <w:bottom w:w="40" w:type="dxa"/>
              <w:right w:w="200" w:type="dxa"/>
            </w:tcMar>
            <w:vAlign w:val="center"/>
          </w:tcPr>
          <w:p w14:paraId="2B106865" w14:textId="77777777" w:rsidR="001C59F5" w:rsidRDefault="001C59F5" w:rsidP="00BB5CC0">
            <w:pPr>
              <w:jc w:val="center"/>
              <w:rPr>
                <w:b/>
                <w:sz w:val="22"/>
              </w:rPr>
            </w:pPr>
          </w:p>
        </w:tc>
        <w:tc>
          <w:tcPr>
            <w:tcW w:w="0" w:type="dxa"/>
            <w:shd w:val="clear" w:color="auto" w:fill="F2F2F2"/>
            <w:tcMar>
              <w:top w:w="40" w:type="dxa"/>
              <w:left w:w="200" w:type="dxa"/>
              <w:bottom w:w="40" w:type="dxa"/>
              <w:right w:w="200" w:type="dxa"/>
            </w:tcMar>
            <w:vAlign w:val="center"/>
          </w:tcPr>
          <w:p w14:paraId="2F81A476" w14:textId="77777777" w:rsidR="001C59F5" w:rsidRDefault="001C59F5" w:rsidP="00BB5CC0">
            <w:pPr>
              <w:jc w:val="center"/>
            </w:pPr>
            <w:r>
              <w:rPr>
                <w:rFonts w:eastAsia="Times New Roman" w:cs="Times New Roman"/>
                <w:b/>
                <w:sz w:val="22"/>
              </w:rPr>
              <w:t>607,9400</w:t>
            </w:r>
          </w:p>
        </w:tc>
      </w:tr>
    </w:tbl>
    <w:p w14:paraId="5C8F3A73" w14:textId="77777777" w:rsidR="001C59F5" w:rsidRDefault="001C59F5" w:rsidP="001C59F5">
      <w:pPr>
        <w:pStyle w:val="a0"/>
        <w:jc w:val="both"/>
        <w:rPr>
          <w:lang w:eastAsia="ru-RU"/>
        </w:rPr>
      </w:pPr>
    </w:p>
    <w:p w14:paraId="7DC23B78" w14:textId="77777777" w:rsidR="001C59F5" w:rsidRDefault="001C59F5" w:rsidP="001C59F5">
      <w:pPr>
        <w:rPr>
          <w:i/>
        </w:rPr>
      </w:pPr>
      <w:bookmarkStart w:id="72" w:name="_Hlk163041867"/>
      <w:r>
        <w:rPr>
          <w:i/>
        </w:rPr>
        <w:t>в) сведения о резервном топливе котельной</w:t>
      </w:r>
    </w:p>
    <w:p w14:paraId="1F7067CD" w14:textId="77777777" w:rsidR="001C59F5" w:rsidRDefault="001C59F5" w:rsidP="001C59F5">
      <w:pPr>
        <w:pStyle w:val="a0"/>
        <w:rPr>
          <w:lang w:eastAsia="ru-RU"/>
        </w:rPr>
      </w:pPr>
    </w:p>
    <w:p w14:paraId="364AEB08" w14:textId="77777777" w:rsidR="001C59F5" w:rsidRDefault="001C59F5" w:rsidP="001C59F5">
      <w:pPr>
        <w:pStyle w:val="a0"/>
        <w:ind w:firstLine="709"/>
        <w:jc w:val="both"/>
      </w:pPr>
      <w:r>
        <w:t>Сведения о резервном топливе котельных указаны в части 8 текущей Главы 1 Обосновывающих материалов.</w:t>
      </w:r>
    </w:p>
    <w:bookmarkEnd w:id="72"/>
    <w:p w14:paraId="73275749" w14:textId="77777777" w:rsidR="001C59F5" w:rsidRDefault="001C59F5" w:rsidP="001C59F5">
      <w:pPr>
        <w:pStyle w:val="a0"/>
        <w:ind w:firstLine="709"/>
        <w:jc w:val="both"/>
        <w:rPr>
          <w:lang w:eastAsia="ru-RU"/>
        </w:rPr>
      </w:pPr>
    </w:p>
    <w:p w14:paraId="474C935D" w14:textId="77777777" w:rsidR="001C59F5" w:rsidRDefault="001C59F5" w:rsidP="001C59F5">
      <w:pPr>
        <w:rPr>
          <w:i/>
        </w:rPr>
      </w:pPr>
      <w:bookmarkStart w:id="73" w:name="_Hlk163041955"/>
      <w:r>
        <w:rPr>
          <w:i/>
        </w:rPr>
        <w:t>г) описание изменений в перечисленных характеристиках котельных в ретроспективном периоде</w:t>
      </w:r>
    </w:p>
    <w:bookmarkEnd w:id="73"/>
    <w:p w14:paraId="5FBE3CC3" w14:textId="77777777" w:rsidR="001C59F5" w:rsidRDefault="001C59F5" w:rsidP="001C59F5">
      <w:pPr>
        <w:pStyle w:val="a0"/>
        <w:rPr>
          <w:lang w:eastAsia="ru-RU"/>
        </w:rPr>
      </w:pPr>
    </w:p>
    <w:p w14:paraId="202DE6D9" w14:textId="77777777" w:rsidR="001C59F5" w:rsidRDefault="001C59F5" w:rsidP="001C59F5">
      <w:pPr>
        <w:pStyle w:val="a0"/>
        <w:ind w:firstLine="709"/>
        <w:rPr>
          <w:lang w:eastAsia="ru-RU"/>
        </w:rPr>
      </w:pPr>
      <w:r>
        <w:rPr>
          <w:lang w:eastAsia="ru-RU"/>
        </w:rPr>
        <w:t>Описание изменений представлено в п. 1.2.14.</w:t>
      </w:r>
    </w:p>
    <w:p w14:paraId="1BFDDCCA" w14:textId="77777777" w:rsidR="001C59F5" w:rsidRDefault="001C59F5" w:rsidP="001C59F5">
      <w:pPr>
        <w:pStyle w:val="a0"/>
        <w:rPr>
          <w:lang w:eastAsia="ru-RU"/>
        </w:rPr>
      </w:pPr>
    </w:p>
    <w:p w14:paraId="750BEF92" w14:textId="77777777" w:rsidR="001C59F5" w:rsidRPr="00ED1C02" w:rsidRDefault="001C59F5" w:rsidP="001C59F5">
      <w:pPr>
        <w:pStyle w:val="a0"/>
        <w:jc w:val="both"/>
        <w:rPr>
          <w:i/>
          <w:lang w:eastAsia="ru-RU"/>
        </w:rPr>
      </w:pPr>
      <w:r>
        <w:rPr>
          <w:i/>
          <w:lang w:eastAsia="ru-RU"/>
        </w:rPr>
        <w:t>д) описание эксплуатационных показателей функционирования источника.</w:t>
      </w:r>
    </w:p>
    <w:p w14:paraId="65F2AB19" w14:textId="77777777" w:rsidR="001C59F5" w:rsidRDefault="001C59F5" w:rsidP="001C59F5">
      <w:pPr>
        <w:sectPr w:rsidR="001C59F5">
          <w:pgSz w:w="11906" w:h="16838"/>
          <w:pgMar w:top="1134" w:right="850" w:bottom="1134" w:left="1701" w:header="708" w:footer="708" w:gutter="0"/>
          <w:cols w:space="708"/>
          <w:docGrid w:linePitch="360"/>
        </w:sectPr>
      </w:pPr>
    </w:p>
    <w:p w14:paraId="299AD00D" w14:textId="77777777" w:rsidR="001C59F5" w:rsidRPr="007C5AFE" w:rsidRDefault="001C59F5" w:rsidP="001C59F5">
      <w:pPr>
        <w:pStyle w:val="a0"/>
        <w:ind w:firstLine="709"/>
        <w:jc w:val="both"/>
        <w:rPr>
          <w:lang w:eastAsia="ru-RU"/>
        </w:rPr>
      </w:pPr>
      <w:r w:rsidRPr="007C5AFE">
        <w:rPr>
          <w:lang w:eastAsia="ru-RU"/>
        </w:rPr>
        <w:lastRenderedPageBreak/>
        <w:t>Описание эксплуатационных показателей по каждой котельной представлены в приложении, а в таблице ниже представлены параметры по зоне действия ЕТО.</w:t>
      </w:r>
    </w:p>
    <w:p w14:paraId="43BD61F7" w14:textId="77777777" w:rsidR="001C59F5" w:rsidRDefault="001C59F5" w:rsidP="001C59F5">
      <w:pPr>
        <w:spacing w:before="400" w:after="200"/>
      </w:pPr>
      <w:r>
        <w:rPr>
          <w:b/>
        </w:rPr>
        <w:t>Таблица 1.2.13.2 - Динамика изменения эксплуатационных показателей котельных в зоне деятельности ЕТО</w:t>
      </w:r>
    </w:p>
    <w:tbl>
      <w:tblPr>
        <w:tblStyle w:val="a8"/>
        <w:tblW w:w="5000" w:type="pct"/>
        <w:jc w:val="center"/>
        <w:tblLook w:val="04A0" w:firstRow="1" w:lastRow="0" w:firstColumn="1" w:lastColumn="0" w:noHBand="0" w:noVBand="1"/>
      </w:tblPr>
      <w:tblGrid>
        <w:gridCol w:w="3674"/>
        <w:gridCol w:w="1143"/>
        <w:gridCol w:w="1892"/>
        <w:gridCol w:w="1892"/>
        <w:gridCol w:w="1892"/>
        <w:gridCol w:w="1892"/>
        <w:gridCol w:w="1892"/>
      </w:tblGrid>
      <w:tr w:rsidR="001C59F5" w14:paraId="03B002D1" w14:textId="77777777" w:rsidTr="009749D2">
        <w:trPr>
          <w:tblHeader/>
          <w:jc w:val="center"/>
        </w:trPr>
        <w:tc>
          <w:tcPr>
            <w:tcW w:w="0" w:type="dxa"/>
            <w:shd w:val="clear" w:color="auto" w:fill="F2F2F2"/>
            <w:tcMar>
              <w:top w:w="120" w:type="dxa"/>
              <w:left w:w="200" w:type="dxa"/>
              <w:bottom w:w="120" w:type="dxa"/>
              <w:right w:w="200" w:type="dxa"/>
            </w:tcMar>
            <w:vAlign w:val="center"/>
          </w:tcPr>
          <w:p w14:paraId="53641480" w14:textId="77777777" w:rsidR="001C59F5" w:rsidRDefault="001C59F5" w:rsidP="00BB5CC0">
            <w:pPr>
              <w:jc w:val="center"/>
            </w:pPr>
            <w:r>
              <w:rPr>
                <w:rFonts w:eastAsia="Times New Roman" w:cs="Times New Roman"/>
                <w:sz w:val="22"/>
              </w:rPr>
              <w:t>Наименование показателя</w:t>
            </w:r>
          </w:p>
        </w:tc>
        <w:tc>
          <w:tcPr>
            <w:tcW w:w="0" w:type="dxa"/>
            <w:shd w:val="clear" w:color="auto" w:fill="F2F2F2"/>
            <w:tcMar>
              <w:top w:w="120" w:type="dxa"/>
              <w:left w:w="20" w:type="dxa"/>
              <w:bottom w:w="120" w:type="dxa"/>
              <w:right w:w="20" w:type="dxa"/>
            </w:tcMar>
            <w:vAlign w:val="center"/>
          </w:tcPr>
          <w:p w14:paraId="41734F30" w14:textId="77777777" w:rsidR="001C59F5" w:rsidRDefault="001C59F5" w:rsidP="00BB5CC0">
            <w:pPr>
              <w:jc w:val="center"/>
            </w:pPr>
            <w:r>
              <w:rPr>
                <w:rFonts w:eastAsia="Times New Roman" w:cs="Times New Roman"/>
                <w:sz w:val="22"/>
              </w:rPr>
              <w:t>Ед. изм.</w:t>
            </w:r>
          </w:p>
        </w:tc>
        <w:tc>
          <w:tcPr>
            <w:tcW w:w="0" w:type="dxa"/>
            <w:shd w:val="clear" w:color="auto" w:fill="F2F2F2"/>
            <w:tcMar>
              <w:top w:w="120" w:type="dxa"/>
              <w:left w:w="200" w:type="dxa"/>
              <w:bottom w:w="120" w:type="dxa"/>
              <w:right w:w="200" w:type="dxa"/>
            </w:tcMar>
            <w:vAlign w:val="center"/>
          </w:tcPr>
          <w:p w14:paraId="7FB1B25C" w14:textId="77777777" w:rsidR="001C59F5" w:rsidRDefault="001C59F5" w:rsidP="00BB5CC0">
            <w:pPr>
              <w:jc w:val="center"/>
            </w:pPr>
            <w:r>
              <w:rPr>
                <w:rFonts w:eastAsia="Times New Roman" w:cs="Times New Roman"/>
                <w:sz w:val="22"/>
              </w:rPr>
              <w:t>2019</w:t>
            </w:r>
          </w:p>
        </w:tc>
        <w:tc>
          <w:tcPr>
            <w:tcW w:w="0" w:type="dxa"/>
            <w:shd w:val="clear" w:color="auto" w:fill="F2F2F2"/>
            <w:tcMar>
              <w:top w:w="120" w:type="dxa"/>
              <w:left w:w="200" w:type="dxa"/>
              <w:bottom w:w="120" w:type="dxa"/>
              <w:right w:w="200" w:type="dxa"/>
            </w:tcMar>
            <w:vAlign w:val="center"/>
          </w:tcPr>
          <w:p w14:paraId="5F147007" w14:textId="77777777" w:rsidR="001C59F5" w:rsidRDefault="001C59F5" w:rsidP="00BB5CC0">
            <w:pPr>
              <w:jc w:val="center"/>
            </w:pPr>
            <w:r>
              <w:rPr>
                <w:rFonts w:eastAsia="Times New Roman" w:cs="Times New Roman"/>
                <w:sz w:val="22"/>
              </w:rPr>
              <w:t>2020</w:t>
            </w:r>
          </w:p>
        </w:tc>
        <w:tc>
          <w:tcPr>
            <w:tcW w:w="0" w:type="dxa"/>
            <w:shd w:val="clear" w:color="auto" w:fill="F2F2F2"/>
            <w:tcMar>
              <w:top w:w="120" w:type="dxa"/>
              <w:left w:w="200" w:type="dxa"/>
              <w:bottom w:w="120" w:type="dxa"/>
              <w:right w:w="200" w:type="dxa"/>
            </w:tcMar>
            <w:vAlign w:val="center"/>
          </w:tcPr>
          <w:p w14:paraId="2E1A9915" w14:textId="77777777" w:rsidR="001C59F5" w:rsidRDefault="001C59F5" w:rsidP="00BB5CC0">
            <w:pPr>
              <w:jc w:val="center"/>
            </w:pPr>
            <w:r>
              <w:rPr>
                <w:rFonts w:eastAsia="Times New Roman" w:cs="Times New Roman"/>
                <w:sz w:val="22"/>
              </w:rPr>
              <w:t>2021</w:t>
            </w:r>
          </w:p>
        </w:tc>
        <w:tc>
          <w:tcPr>
            <w:tcW w:w="0" w:type="dxa"/>
            <w:shd w:val="clear" w:color="auto" w:fill="F2F2F2"/>
            <w:tcMar>
              <w:top w:w="120" w:type="dxa"/>
              <w:left w:w="200" w:type="dxa"/>
              <w:bottom w:w="120" w:type="dxa"/>
              <w:right w:w="200" w:type="dxa"/>
            </w:tcMar>
            <w:vAlign w:val="center"/>
          </w:tcPr>
          <w:p w14:paraId="4D6F7A9E" w14:textId="77777777" w:rsidR="001C59F5" w:rsidRDefault="001C59F5" w:rsidP="00BB5CC0">
            <w:pPr>
              <w:jc w:val="center"/>
            </w:pPr>
            <w:r>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48BFDDE2" w14:textId="77777777" w:rsidR="001C59F5" w:rsidRDefault="001C59F5" w:rsidP="00BB5CC0">
            <w:pPr>
              <w:jc w:val="center"/>
            </w:pPr>
            <w:r>
              <w:rPr>
                <w:rFonts w:eastAsia="Times New Roman" w:cs="Times New Roman"/>
                <w:sz w:val="22"/>
              </w:rPr>
              <w:t>2023</w:t>
            </w:r>
          </w:p>
        </w:tc>
      </w:tr>
      <w:tr w:rsidR="001C59F5" w14:paraId="59668E5D" w14:textId="77777777" w:rsidTr="00BB5CC0">
        <w:trPr>
          <w:jc w:val="center"/>
        </w:trPr>
        <w:tc>
          <w:tcPr>
            <w:tcW w:w="0" w:type="dxa"/>
            <w:gridSpan w:val="7"/>
            <w:shd w:val="clear" w:color="auto" w:fill="D9E2F3"/>
            <w:tcMar>
              <w:top w:w="40" w:type="dxa"/>
              <w:left w:w="160" w:type="dxa"/>
              <w:bottom w:w="40" w:type="dxa"/>
              <w:right w:w="200" w:type="dxa"/>
            </w:tcMar>
            <w:vAlign w:val="center"/>
          </w:tcPr>
          <w:p w14:paraId="1268CBFE" w14:textId="77777777" w:rsidR="001C59F5" w:rsidRDefault="001C59F5" w:rsidP="00BB5CC0">
            <w:pPr>
              <w:jc w:val="center"/>
            </w:pPr>
            <w:r>
              <w:rPr>
                <w:rFonts w:eastAsia="Times New Roman" w:cs="Times New Roman"/>
                <w:sz w:val="22"/>
              </w:rPr>
              <w:t>ЕТО-1 МУП «Баганский коммунальщик»</w:t>
            </w:r>
          </w:p>
        </w:tc>
      </w:tr>
      <w:tr w:rsidR="001C59F5" w14:paraId="216CC23F" w14:textId="77777777" w:rsidTr="00BB5CC0">
        <w:trPr>
          <w:jc w:val="center"/>
        </w:trPr>
        <w:tc>
          <w:tcPr>
            <w:tcW w:w="0" w:type="dxa"/>
            <w:shd w:val="clear" w:color="auto" w:fill="FFFFFF"/>
            <w:tcMar>
              <w:top w:w="40" w:type="dxa"/>
              <w:left w:w="200" w:type="dxa"/>
              <w:bottom w:w="40" w:type="dxa"/>
              <w:right w:w="200" w:type="dxa"/>
            </w:tcMar>
            <w:vAlign w:val="center"/>
          </w:tcPr>
          <w:p w14:paraId="4E705D60" w14:textId="77777777" w:rsidR="001C59F5" w:rsidRDefault="001C59F5" w:rsidP="00BB5CC0">
            <w:r>
              <w:rPr>
                <w:rFonts w:eastAsia="Times New Roman" w:cs="Times New Roman"/>
                <w:sz w:val="22"/>
              </w:rPr>
              <w:t>Средневзвешенный срок службы котлоагрегатов котельных</w:t>
            </w:r>
          </w:p>
        </w:tc>
        <w:tc>
          <w:tcPr>
            <w:tcW w:w="0" w:type="dxa"/>
            <w:shd w:val="clear" w:color="auto" w:fill="FFFFFF"/>
            <w:tcMar>
              <w:top w:w="40" w:type="dxa"/>
              <w:left w:w="20" w:type="dxa"/>
              <w:bottom w:w="40" w:type="dxa"/>
              <w:right w:w="20" w:type="dxa"/>
            </w:tcMar>
            <w:vAlign w:val="center"/>
          </w:tcPr>
          <w:p w14:paraId="47BB12AD" w14:textId="77777777" w:rsidR="001C59F5" w:rsidRDefault="001C59F5" w:rsidP="00BB5CC0">
            <w:pPr>
              <w:jc w:val="center"/>
            </w:pPr>
            <w:r>
              <w:rPr>
                <w:rFonts w:eastAsia="Times New Roman" w:cs="Times New Roman"/>
                <w:sz w:val="22"/>
              </w:rPr>
              <w:t>лет</w:t>
            </w:r>
          </w:p>
        </w:tc>
        <w:tc>
          <w:tcPr>
            <w:tcW w:w="0" w:type="dxa"/>
            <w:shd w:val="clear" w:color="auto" w:fill="FFFFFF"/>
            <w:tcMar>
              <w:top w:w="40" w:type="dxa"/>
              <w:left w:w="200" w:type="dxa"/>
              <w:bottom w:w="40" w:type="dxa"/>
              <w:right w:w="200" w:type="dxa"/>
            </w:tcMar>
            <w:vAlign w:val="center"/>
          </w:tcPr>
          <w:p w14:paraId="6EC858C7" w14:textId="77777777" w:rsidR="001C59F5" w:rsidRDefault="001C59F5" w:rsidP="00BB5CC0">
            <w:pPr>
              <w:jc w:val="center"/>
            </w:pPr>
            <w:r>
              <w:rPr>
                <w:rFonts w:eastAsia="Times New Roman" w:cs="Times New Roman"/>
                <w:sz w:val="22"/>
              </w:rPr>
              <w:t>10,5000</w:t>
            </w:r>
          </w:p>
        </w:tc>
        <w:tc>
          <w:tcPr>
            <w:tcW w:w="0" w:type="dxa"/>
            <w:shd w:val="clear" w:color="auto" w:fill="FFFFFF"/>
            <w:tcMar>
              <w:top w:w="40" w:type="dxa"/>
              <w:left w:w="200" w:type="dxa"/>
              <w:bottom w:w="40" w:type="dxa"/>
              <w:right w:w="200" w:type="dxa"/>
            </w:tcMar>
            <w:vAlign w:val="center"/>
          </w:tcPr>
          <w:p w14:paraId="1702B3A5" w14:textId="77777777" w:rsidR="001C59F5" w:rsidRDefault="001C59F5" w:rsidP="00BB5CC0">
            <w:pPr>
              <w:jc w:val="center"/>
            </w:pPr>
            <w:r>
              <w:rPr>
                <w:rFonts w:eastAsia="Times New Roman" w:cs="Times New Roman"/>
                <w:sz w:val="22"/>
              </w:rPr>
              <w:t>11,5000</w:t>
            </w:r>
          </w:p>
        </w:tc>
        <w:tc>
          <w:tcPr>
            <w:tcW w:w="0" w:type="dxa"/>
            <w:shd w:val="clear" w:color="auto" w:fill="FFFFFF"/>
            <w:tcMar>
              <w:top w:w="40" w:type="dxa"/>
              <w:left w:w="200" w:type="dxa"/>
              <w:bottom w:w="40" w:type="dxa"/>
              <w:right w:w="200" w:type="dxa"/>
            </w:tcMar>
            <w:vAlign w:val="center"/>
          </w:tcPr>
          <w:p w14:paraId="5DB28367" w14:textId="77777777" w:rsidR="001C59F5" w:rsidRDefault="001C59F5" w:rsidP="00BB5CC0">
            <w:pPr>
              <w:jc w:val="center"/>
            </w:pPr>
            <w:r>
              <w:rPr>
                <w:rFonts w:eastAsia="Times New Roman" w:cs="Times New Roman"/>
                <w:sz w:val="22"/>
              </w:rPr>
              <w:t>12,5000</w:t>
            </w:r>
          </w:p>
        </w:tc>
        <w:tc>
          <w:tcPr>
            <w:tcW w:w="0" w:type="dxa"/>
            <w:shd w:val="clear" w:color="auto" w:fill="FFFFFF"/>
            <w:tcMar>
              <w:top w:w="40" w:type="dxa"/>
              <w:left w:w="200" w:type="dxa"/>
              <w:bottom w:w="40" w:type="dxa"/>
              <w:right w:w="200" w:type="dxa"/>
            </w:tcMar>
            <w:vAlign w:val="center"/>
          </w:tcPr>
          <w:p w14:paraId="2467E4AE" w14:textId="77777777" w:rsidR="001C59F5" w:rsidRDefault="001C59F5" w:rsidP="00BB5CC0">
            <w:pPr>
              <w:jc w:val="center"/>
            </w:pPr>
            <w:r>
              <w:rPr>
                <w:rFonts w:eastAsia="Times New Roman" w:cs="Times New Roman"/>
                <w:sz w:val="22"/>
              </w:rPr>
              <w:t>13,5000</w:t>
            </w:r>
          </w:p>
        </w:tc>
        <w:tc>
          <w:tcPr>
            <w:tcW w:w="0" w:type="dxa"/>
            <w:shd w:val="clear" w:color="auto" w:fill="FFFFFF"/>
            <w:tcMar>
              <w:top w:w="40" w:type="dxa"/>
              <w:left w:w="200" w:type="dxa"/>
              <w:bottom w:w="40" w:type="dxa"/>
              <w:right w:w="200" w:type="dxa"/>
            </w:tcMar>
            <w:vAlign w:val="center"/>
          </w:tcPr>
          <w:p w14:paraId="40BCAE05" w14:textId="77777777" w:rsidR="001C59F5" w:rsidRDefault="001C59F5" w:rsidP="00BB5CC0">
            <w:pPr>
              <w:jc w:val="center"/>
            </w:pPr>
            <w:r>
              <w:rPr>
                <w:rFonts w:eastAsia="Times New Roman" w:cs="Times New Roman"/>
                <w:sz w:val="22"/>
              </w:rPr>
              <w:t>7,0000</w:t>
            </w:r>
          </w:p>
        </w:tc>
      </w:tr>
      <w:tr w:rsidR="001C59F5" w14:paraId="43226F45" w14:textId="77777777" w:rsidTr="00BB5CC0">
        <w:trPr>
          <w:jc w:val="center"/>
        </w:trPr>
        <w:tc>
          <w:tcPr>
            <w:tcW w:w="0" w:type="dxa"/>
            <w:shd w:val="clear" w:color="auto" w:fill="FFFFFF"/>
            <w:tcMar>
              <w:top w:w="40" w:type="dxa"/>
              <w:left w:w="200" w:type="dxa"/>
              <w:bottom w:w="40" w:type="dxa"/>
              <w:right w:w="200" w:type="dxa"/>
            </w:tcMar>
            <w:vAlign w:val="center"/>
          </w:tcPr>
          <w:p w14:paraId="6464A8DA" w14:textId="77777777" w:rsidR="001C59F5" w:rsidRDefault="001C59F5" w:rsidP="00BB5CC0">
            <w:r>
              <w:rPr>
                <w:rFonts w:eastAsia="Times New Roman" w:cs="Times New Roman"/>
                <w:sz w:val="22"/>
              </w:rPr>
              <w:t>Удельный расход условного топлива на выработку тепловой энергии</w:t>
            </w:r>
          </w:p>
        </w:tc>
        <w:tc>
          <w:tcPr>
            <w:tcW w:w="0" w:type="dxa"/>
            <w:shd w:val="clear" w:color="auto" w:fill="FFFFFF"/>
            <w:tcMar>
              <w:top w:w="40" w:type="dxa"/>
              <w:left w:w="20" w:type="dxa"/>
              <w:bottom w:w="40" w:type="dxa"/>
              <w:right w:w="20" w:type="dxa"/>
            </w:tcMar>
            <w:vAlign w:val="center"/>
          </w:tcPr>
          <w:p w14:paraId="04AE955B" w14:textId="77777777" w:rsidR="001C59F5" w:rsidRDefault="001C59F5" w:rsidP="00BB5CC0">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38A47596"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83FD7CE"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446CB48"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AF17402"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BFC24F3" w14:textId="77777777" w:rsidR="001C59F5" w:rsidRDefault="001C59F5" w:rsidP="00BB5CC0">
            <w:pPr>
              <w:jc w:val="center"/>
            </w:pPr>
            <w:r>
              <w:rPr>
                <w:rFonts w:eastAsia="Times New Roman" w:cs="Times New Roman"/>
                <w:sz w:val="22"/>
              </w:rPr>
              <w:t>320,0000</w:t>
            </w:r>
          </w:p>
        </w:tc>
      </w:tr>
      <w:tr w:rsidR="001C59F5" w14:paraId="4D8CDED2" w14:textId="77777777" w:rsidTr="00BB5CC0">
        <w:trPr>
          <w:jc w:val="center"/>
        </w:trPr>
        <w:tc>
          <w:tcPr>
            <w:tcW w:w="0" w:type="dxa"/>
            <w:shd w:val="clear" w:color="auto" w:fill="FFFFFF"/>
            <w:tcMar>
              <w:top w:w="40" w:type="dxa"/>
              <w:left w:w="200" w:type="dxa"/>
              <w:bottom w:w="40" w:type="dxa"/>
              <w:right w:w="200" w:type="dxa"/>
            </w:tcMar>
            <w:vAlign w:val="center"/>
          </w:tcPr>
          <w:p w14:paraId="1B13809C" w14:textId="77777777" w:rsidR="001C59F5" w:rsidRDefault="001C59F5" w:rsidP="00BB5CC0">
            <w:r>
              <w:rPr>
                <w:rFonts w:eastAsia="Times New Roman" w:cs="Times New Roman"/>
                <w:sz w:val="22"/>
              </w:rPr>
              <w:t>Собственные нужды</w:t>
            </w:r>
          </w:p>
        </w:tc>
        <w:tc>
          <w:tcPr>
            <w:tcW w:w="0" w:type="dxa"/>
            <w:shd w:val="clear" w:color="auto" w:fill="FFFFFF"/>
            <w:tcMar>
              <w:top w:w="40" w:type="dxa"/>
              <w:left w:w="20" w:type="dxa"/>
              <w:bottom w:w="40" w:type="dxa"/>
              <w:right w:w="20" w:type="dxa"/>
            </w:tcMar>
            <w:vAlign w:val="center"/>
          </w:tcPr>
          <w:p w14:paraId="5639B2A4"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E8732D6"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3B64636"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2B052DF"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167F2E7"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BDE631A" w14:textId="77777777" w:rsidR="001C59F5" w:rsidRDefault="001C59F5" w:rsidP="00BB5CC0">
            <w:pPr>
              <w:jc w:val="center"/>
            </w:pPr>
            <w:r>
              <w:rPr>
                <w:rFonts w:eastAsia="Times New Roman" w:cs="Times New Roman"/>
                <w:sz w:val="22"/>
              </w:rPr>
              <w:t>н/д</w:t>
            </w:r>
          </w:p>
        </w:tc>
      </w:tr>
      <w:tr w:rsidR="001C59F5" w14:paraId="200F60B4" w14:textId="77777777" w:rsidTr="00BB5CC0">
        <w:trPr>
          <w:jc w:val="center"/>
        </w:trPr>
        <w:tc>
          <w:tcPr>
            <w:tcW w:w="0" w:type="dxa"/>
            <w:shd w:val="clear" w:color="auto" w:fill="FFFFFF"/>
            <w:tcMar>
              <w:top w:w="40" w:type="dxa"/>
              <w:left w:w="200" w:type="dxa"/>
              <w:bottom w:w="40" w:type="dxa"/>
              <w:right w:w="200" w:type="dxa"/>
            </w:tcMar>
            <w:vAlign w:val="center"/>
          </w:tcPr>
          <w:p w14:paraId="304CFA3A" w14:textId="77777777" w:rsidR="001C59F5" w:rsidRDefault="001C59F5" w:rsidP="00BB5CC0">
            <w:r>
              <w:rPr>
                <w:rFonts w:eastAsia="Times New Roman" w:cs="Times New Roman"/>
                <w:sz w:val="22"/>
              </w:rPr>
              <w:t>Удельный расход условного топлива на отпуск тепловой энергии</w:t>
            </w:r>
          </w:p>
        </w:tc>
        <w:tc>
          <w:tcPr>
            <w:tcW w:w="0" w:type="dxa"/>
            <w:shd w:val="clear" w:color="auto" w:fill="FFFFFF"/>
            <w:tcMar>
              <w:top w:w="40" w:type="dxa"/>
              <w:left w:w="20" w:type="dxa"/>
              <w:bottom w:w="40" w:type="dxa"/>
              <w:right w:w="20" w:type="dxa"/>
            </w:tcMar>
            <w:vAlign w:val="center"/>
          </w:tcPr>
          <w:p w14:paraId="1428580B" w14:textId="77777777" w:rsidR="001C59F5" w:rsidRDefault="001C59F5" w:rsidP="00BB5CC0">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6AC650B8"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513A1EC"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D37B6F8"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D7338F0"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85C17F2" w14:textId="77777777" w:rsidR="001C59F5" w:rsidRDefault="001C59F5" w:rsidP="00BB5CC0">
            <w:pPr>
              <w:jc w:val="center"/>
            </w:pPr>
            <w:r>
              <w:rPr>
                <w:rFonts w:eastAsia="Times New Roman" w:cs="Times New Roman"/>
                <w:sz w:val="22"/>
              </w:rPr>
              <w:t>н/д</w:t>
            </w:r>
          </w:p>
        </w:tc>
      </w:tr>
      <w:tr w:rsidR="001C59F5" w14:paraId="79DE091A" w14:textId="77777777" w:rsidTr="00BB5CC0">
        <w:trPr>
          <w:jc w:val="center"/>
        </w:trPr>
        <w:tc>
          <w:tcPr>
            <w:tcW w:w="0" w:type="dxa"/>
            <w:shd w:val="clear" w:color="auto" w:fill="FFFFFF"/>
            <w:tcMar>
              <w:top w:w="40" w:type="dxa"/>
              <w:left w:w="200" w:type="dxa"/>
              <w:bottom w:w="40" w:type="dxa"/>
              <w:right w:w="200" w:type="dxa"/>
            </w:tcMar>
            <w:vAlign w:val="center"/>
          </w:tcPr>
          <w:p w14:paraId="08FD9F4D" w14:textId="77777777" w:rsidR="001C59F5" w:rsidRDefault="001C59F5" w:rsidP="00BB5CC0">
            <w:r>
              <w:rPr>
                <w:rFonts w:eastAsia="Times New Roman" w:cs="Times New Roman"/>
                <w:sz w:val="22"/>
              </w:rPr>
              <w:t>Удельный расход теплоносителя на отпуск тепловой энергии с коллекторов</w:t>
            </w:r>
          </w:p>
        </w:tc>
        <w:tc>
          <w:tcPr>
            <w:tcW w:w="0" w:type="dxa"/>
            <w:shd w:val="clear" w:color="auto" w:fill="FFFFFF"/>
            <w:tcMar>
              <w:top w:w="40" w:type="dxa"/>
              <w:left w:w="20" w:type="dxa"/>
              <w:bottom w:w="40" w:type="dxa"/>
              <w:right w:w="20" w:type="dxa"/>
            </w:tcMar>
            <w:vAlign w:val="center"/>
          </w:tcPr>
          <w:p w14:paraId="04D51283" w14:textId="77777777" w:rsidR="001C59F5" w:rsidRDefault="001C59F5" w:rsidP="00BB5CC0">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7D33CE47"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77D7DD1"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45096DD"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2B87142"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8DDA3B4" w14:textId="77777777" w:rsidR="001C59F5" w:rsidRDefault="001C59F5" w:rsidP="00BB5CC0">
            <w:pPr>
              <w:jc w:val="center"/>
            </w:pPr>
            <w:r>
              <w:rPr>
                <w:rFonts w:eastAsia="Times New Roman" w:cs="Times New Roman"/>
                <w:sz w:val="22"/>
              </w:rPr>
              <w:t>н/д</w:t>
            </w:r>
          </w:p>
        </w:tc>
      </w:tr>
      <w:tr w:rsidR="001C59F5" w14:paraId="2C7A2497" w14:textId="77777777" w:rsidTr="00BB5CC0">
        <w:trPr>
          <w:jc w:val="center"/>
        </w:trPr>
        <w:tc>
          <w:tcPr>
            <w:tcW w:w="0" w:type="dxa"/>
            <w:shd w:val="clear" w:color="auto" w:fill="FFFFFF"/>
            <w:tcMar>
              <w:top w:w="40" w:type="dxa"/>
              <w:left w:w="200" w:type="dxa"/>
              <w:bottom w:w="40" w:type="dxa"/>
              <w:right w:w="200" w:type="dxa"/>
            </w:tcMar>
            <w:vAlign w:val="center"/>
          </w:tcPr>
          <w:p w14:paraId="56102D0B" w14:textId="77777777" w:rsidR="001C59F5" w:rsidRDefault="001C59F5" w:rsidP="00BB5CC0">
            <w:r>
              <w:rPr>
                <w:rFonts w:eastAsia="Times New Roman" w:cs="Times New Roman"/>
                <w:sz w:val="22"/>
              </w:rPr>
              <w:t>Коэффициент использования установленной тепловой мощности</w:t>
            </w:r>
          </w:p>
        </w:tc>
        <w:tc>
          <w:tcPr>
            <w:tcW w:w="0" w:type="dxa"/>
            <w:shd w:val="clear" w:color="auto" w:fill="FFFFFF"/>
            <w:tcMar>
              <w:top w:w="40" w:type="dxa"/>
              <w:left w:w="20" w:type="dxa"/>
              <w:bottom w:w="40" w:type="dxa"/>
              <w:right w:w="20" w:type="dxa"/>
            </w:tcMar>
            <w:vAlign w:val="center"/>
          </w:tcPr>
          <w:p w14:paraId="459CEFEA"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0ACB395"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C723138"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3D7263B"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FE28D10"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14A5A61" w14:textId="77777777" w:rsidR="001C59F5" w:rsidRDefault="001C59F5" w:rsidP="00BB5CC0">
            <w:pPr>
              <w:jc w:val="center"/>
            </w:pPr>
            <w:r>
              <w:rPr>
                <w:rFonts w:eastAsia="Times New Roman" w:cs="Times New Roman"/>
                <w:sz w:val="22"/>
              </w:rPr>
              <w:t>40,4867</w:t>
            </w:r>
          </w:p>
        </w:tc>
      </w:tr>
      <w:tr w:rsidR="001C59F5" w14:paraId="49F3200B" w14:textId="77777777" w:rsidTr="00BB5CC0">
        <w:trPr>
          <w:jc w:val="center"/>
        </w:trPr>
        <w:tc>
          <w:tcPr>
            <w:tcW w:w="0" w:type="dxa"/>
            <w:shd w:val="clear" w:color="auto" w:fill="FFFFFF"/>
            <w:tcMar>
              <w:top w:w="40" w:type="dxa"/>
              <w:left w:w="200" w:type="dxa"/>
              <w:bottom w:w="40" w:type="dxa"/>
              <w:right w:w="200" w:type="dxa"/>
            </w:tcMar>
            <w:vAlign w:val="center"/>
          </w:tcPr>
          <w:p w14:paraId="64DA772A" w14:textId="77777777" w:rsidR="001C59F5" w:rsidRDefault="001C59F5" w:rsidP="00BB5CC0">
            <w:r>
              <w:rPr>
                <w:rFonts w:eastAsia="Times New Roman" w:cs="Times New Roman"/>
                <w:sz w:val="22"/>
              </w:rPr>
              <w:t>Доля котельных оборудованных приборами учета отпуска тепловой энергии в тепловые сети (от установленной мощности)</w:t>
            </w:r>
          </w:p>
        </w:tc>
        <w:tc>
          <w:tcPr>
            <w:tcW w:w="0" w:type="dxa"/>
            <w:shd w:val="clear" w:color="auto" w:fill="FFFFFF"/>
            <w:tcMar>
              <w:top w:w="40" w:type="dxa"/>
              <w:left w:w="20" w:type="dxa"/>
              <w:bottom w:w="40" w:type="dxa"/>
              <w:right w:w="20" w:type="dxa"/>
            </w:tcMar>
            <w:vAlign w:val="center"/>
          </w:tcPr>
          <w:p w14:paraId="2C1A7CF2"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F381EF7" w14:textId="77777777" w:rsidR="001C59F5" w:rsidRDefault="001C59F5" w:rsidP="00BB5CC0">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7708B568" w14:textId="77777777" w:rsidR="001C59F5" w:rsidRDefault="001C59F5" w:rsidP="00BB5CC0">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24244228" w14:textId="77777777" w:rsidR="001C59F5" w:rsidRDefault="001C59F5" w:rsidP="00BB5CC0">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1E0AB740" w14:textId="77777777" w:rsidR="001C59F5" w:rsidRDefault="001C59F5" w:rsidP="00BB5CC0">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1C24C701" w14:textId="77777777" w:rsidR="001C59F5" w:rsidRDefault="001C59F5" w:rsidP="00BB5CC0">
            <w:pPr>
              <w:jc w:val="center"/>
            </w:pPr>
            <w:r>
              <w:rPr>
                <w:rFonts w:eastAsia="Times New Roman" w:cs="Times New Roman"/>
                <w:sz w:val="22"/>
              </w:rPr>
              <w:t>100,0000</w:t>
            </w:r>
          </w:p>
        </w:tc>
      </w:tr>
      <w:tr w:rsidR="001C59F5" w14:paraId="578FE494" w14:textId="77777777" w:rsidTr="00BB5CC0">
        <w:trPr>
          <w:jc w:val="center"/>
        </w:trPr>
        <w:tc>
          <w:tcPr>
            <w:tcW w:w="0" w:type="dxa"/>
            <w:shd w:val="clear" w:color="auto" w:fill="FFFFFF"/>
            <w:tcMar>
              <w:top w:w="40" w:type="dxa"/>
              <w:left w:w="200" w:type="dxa"/>
              <w:bottom w:w="40" w:type="dxa"/>
              <w:right w:w="200" w:type="dxa"/>
            </w:tcMar>
            <w:vAlign w:val="center"/>
          </w:tcPr>
          <w:p w14:paraId="0F21260F" w14:textId="77777777" w:rsidR="001C59F5" w:rsidRDefault="001C59F5" w:rsidP="00BB5CC0">
            <w:r>
              <w:rPr>
                <w:rFonts w:eastAsia="Times New Roman" w:cs="Times New Roman"/>
                <w:sz w:val="22"/>
              </w:rPr>
              <w:t>Доля котельных, оборудованных приборами учета отпуска тепловой энергии в тепловые сети (от общего количества котельных)</w:t>
            </w:r>
          </w:p>
        </w:tc>
        <w:tc>
          <w:tcPr>
            <w:tcW w:w="0" w:type="dxa"/>
            <w:shd w:val="clear" w:color="auto" w:fill="FFFFFF"/>
            <w:tcMar>
              <w:top w:w="40" w:type="dxa"/>
              <w:left w:w="20" w:type="dxa"/>
              <w:bottom w:w="40" w:type="dxa"/>
              <w:right w:w="20" w:type="dxa"/>
            </w:tcMar>
            <w:vAlign w:val="center"/>
          </w:tcPr>
          <w:p w14:paraId="05BDBBAF"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AD5DED2" w14:textId="77777777" w:rsidR="001C59F5" w:rsidRDefault="001C59F5" w:rsidP="00BB5CC0">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59D20B9C" w14:textId="77777777" w:rsidR="001C59F5" w:rsidRDefault="001C59F5" w:rsidP="00BB5CC0">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6A143A08" w14:textId="77777777" w:rsidR="001C59F5" w:rsidRDefault="001C59F5" w:rsidP="00BB5CC0">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2503475C" w14:textId="77777777" w:rsidR="001C59F5" w:rsidRDefault="001C59F5" w:rsidP="00BB5CC0">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09D550F8" w14:textId="77777777" w:rsidR="001C59F5" w:rsidRDefault="001C59F5" w:rsidP="00BB5CC0">
            <w:pPr>
              <w:jc w:val="center"/>
            </w:pPr>
            <w:r>
              <w:rPr>
                <w:rFonts w:eastAsia="Times New Roman" w:cs="Times New Roman"/>
                <w:sz w:val="22"/>
              </w:rPr>
              <w:t>100,0000</w:t>
            </w:r>
          </w:p>
        </w:tc>
      </w:tr>
      <w:tr w:rsidR="001C59F5" w14:paraId="4A38A581" w14:textId="77777777" w:rsidTr="00BB5CC0">
        <w:trPr>
          <w:jc w:val="center"/>
        </w:trPr>
        <w:tc>
          <w:tcPr>
            <w:tcW w:w="0" w:type="dxa"/>
            <w:shd w:val="clear" w:color="auto" w:fill="FFFFFF"/>
            <w:tcMar>
              <w:top w:w="40" w:type="dxa"/>
              <w:left w:w="200" w:type="dxa"/>
              <w:bottom w:w="40" w:type="dxa"/>
              <w:right w:w="200" w:type="dxa"/>
            </w:tcMar>
            <w:vAlign w:val="center"/>
          </w:tcPr>
          <w:p w14:paraId="4640DB3B" w14:textId="77777777" w:rsidR="001C59F5" w:rsidRDefault="001C59F5" w:rsidP="00BB5CC0">
            <w:r>
              <w:rPr>
                <w:rFonts w:eastAsia="Times New Roman" w:cs="Times New Roman"/>
                <w:sz w:val="22"/>
              </w:rPr>
              <w:lastRenderedPageBreak/>
              <w:t>Доля котельных оборудованных устройствами водоподготовки (от общего количества котельных)</w:t>
            </w:r>
          </w:p>
        </w:tc>
        <w:tc>
          <w:tcPr>
            <w:tcW w:w="0" w:type="dxa"/>
            <w:shd w:val="clear" w:color="auto" w:fill="FFFFFF"/>
            <w:tcMar>
              <w:top w:w="40" w:type="dxa"/>
              <w:left w:w="20" w:type="dxa"/>
              <w:bottom w:w="40" w:type="dxa"/>
              <w:right w:w="20" w:type="dxa"/>
            </w:tcMar>
            <w:vAlign w:val="center"/>
          </w:tcPr>
          <w:p w14:paraId="41273BA1"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927571F"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5460C9E"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B5EC065"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D07C8F8" w14:textId="77777777" w:rsidR="001C59F5" w:rsidRDefault="001C59F5" w:rsidP="00BB5CC0">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EB5A99C" w14:textId="77777777" w:rsidR="001C59F5" w:rsidRDefault="001C59F5" w:rsidP="00BB5CC0">
            <w:pPr>
              <w:jc w:val="center"/>
            </w:pPr>
            <w:r>
              <w:rPr>
                <w:rFonts w:eastAsia="Times New Roman" w:cs="Times New Roman"/>
                <w:sz w:val="22"/>
              </w:rPr>
              <w:t>0,0000</w:t>
            </w:r>
          </w:p>
        </w:tc>
      </w:tr>
      <w:tr w:rsidR="001C59F5" w14:paraId="334D77BE" w14:textId="77777777" w:rsidTr="00BB5CC0">
        <w:trPr>
          <w:jc w:val="center"/>
        </w:trPr>
        <w:tc>
          <w:tcPr>
            <w:tcW w:w="0" w:type="dxa"/>
            <w:shd w:val="clear" w:color="auto" w:fill="FFFFFF"/>
            <w:tcMar>
              <w:top w:w="40" w:type="dxa"/>
              <w:left w:w="200" w:type="dxa"/>
              <w:bottom w:w="40" w:type="dxa"/>
              <w:right w:w="200" w:type="dxa"/>
            </w:tcMar>
            <w:vAlign w:val="center"/>
          </w:tcPr>
          <w:p w14:paraId="7A322BFD" w14:textId="77777777" w:rsidR="001C59F5" w:rsidRDefault="001C59F5" w:rsidP="00BB5CC0">
            <w:r>
              <w:rPr>
                <w:rFonts w:eastAsia="Times New Roman" w:cs="Times New Roman"/>
                <w:sz w:val="22"/>
              </w:rPr>
              <w:t>Доля автоматизированных котельных без обслуживающего персонала (от общего количества котельных)</w:t>
            </w:r>
          </w:p>
        </w:tc>
        <w:tc>
          <w:tcPr>
            <w:tcW w:w="0" w:type="dxa"/>
            <w:shd w:val="clear" w:color="auto" w:fill="FFFFFF"/>
            <w:tcMar>
              <w:top w:w="40" w:type="dxa"/>
              <w:left w:w="20" w:type="dxa"/>
              <w:bottom w:w="40" w:type="dxa"/>
              <w:right w:w="20" w:type="dxa"/>
            </w:tcMar>
            <w:vAlign w:val="center"/>
          </w:tcPr>
          <w:p w14:paraId="71CE78DA"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8FF2B6C"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0319B30"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5A1B48D1"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3C56599"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6D77919" w14:textId="77777777" w:rsidR="001C59F5" w:rsidRDefault="001C59F5" w:rsidP="00BB5CC0">
            <w:pPr>
              <w:jc w:val="center"/>
            </w:pPr>
            <w:r>
              <w:rPr>
                <w:rFonts w:eastAsia="Times New Roman" w:cs="Times New Roman"/>
                <w:sz w:val="22"/>
              </w:rPr>
              <w:t>0</w:t>
            </w:r>
          </w:p>
        </w:tc>
      </w:tr>
      <w:tr w:rsidR="001C59F5" w14:paraId="6135518F" w14:textId="77777777" w:rsidTr="00BB5CC0">
        <w:trPr>
          <w:jc w:val="center"/>
        </w:trPr>
        <w:tc>
          <w:tcPr>
            <w:tcW w:w="0" w:type="dxa"/>
            <w:shd w:val="clear" w:color="auto" w:fill="FFFFFF"/>
            <w:tcMar>
              <w:top w:w="40" w:type="dxa"/>
              <w:left w:w="200" w:type="dxa"/>
              <w:bottom w:w="40" w:type="dxa"/>
              <w:right w:w="200" w:type="dxa"/>
            </w:tcMar>
            <w:vAlign w:val="center"/>
          </w:tcPr>
          <w:p w14:paraId="3DF78EB0" w14:textId="77777777" w:rsidR="001C59F5" w:rsidRDefault="001C59F5" w:rsidP="00BB5CC0">
            <w:r>
              <w:rPr>
                <w:rFonts w:eastAsia="Times New Roman" w:cs="Times New Roman"/>
                <w:sz w:val="22"/>
              </w:rPr>
              <w:t>Доля автоматизированных котельных без обслуживающего персонала с УТМ меньше/равной 10 Гкал/ч</w:t>
            </w:r>
          </w:p>
        </w:tc>
        <w:tc>
          <w:tcPr>
            <w:tcW w:w="0" w:type="dxa"/>
            <w:shd w:val="clear" w:color="auto" w:fill="FFFFFF"/>
            <w:tcMar>
              <w:top w:w="40" w:type="dxa"/>
              <w:left w:w="20" w:type="dxa"/>
              <w:bottom w:w="40" w:type="dxa"/>
              <w:right w:w="20" w:type="dxa"/>
            </w:tcMar>
            <w:vAlign w:val="center"/>
          </w:tcPr>
          <w:p w14:paraId="5D29C788"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6D8A531"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0461B25"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C8C4C2E"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D537693"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5F8B499" w14:textId="77777777" w:rsidR="001C59F5" w:rsidRDefault="001C59F5" w:rsidP="00BB5CC0">
            <w:pPr>
              <w:jc w:val="center"/>
            </w:pPr>
            <w:r>
              <w:rPr>
                <w:rFonts w:eastAsia="Times New Roman" w:cs="Times New Roman"/>
                <w:sz w:val="22"/>
              </w:rPr>
              <w:t>0</w:t>
            </w:r>
          </w:p>
        </w:tc>
      </w:tr>
      <w:tr w:rsidR="001C59F5" w14:paraId="0A5F1A72" w14:textId="77777777" w:rsidTr="00BB5CC0">
        <w:trPr>
          <w:jc w:val="center"/>
        </w:trPr>
        <w:tc>
          <w:tcPr>
            <w:tcW w:w="0" w:type="dxa"/>
            <w:shd w:val="clear" w:color="auto" w:fill="FFFFFF"/>
            <w:tcMar>
              <w:top w:w="40" w:type="dxa"/>
              <w:left w:w="200" w:type="dxa"/>
              <w:bottom w:w="40" w:type="dxa"/>
              <w:right w:w="200" w:type="dxa"/>
            </w:tcMar>
            <w:vAlign w:val="center"/>
          </w:tcPr>
          <w:p w14:paraId="5586BE14" w14:textId="77777777" w:rsidR="001C59F5" w:rsidRDefault="001C59F5" w:rsidP="00BB5CC0">
            <w:r>
              <w:rPr>
                <w:rFonts w:eastAsia="Times New Roman" w:cs="Times New Roman"/>
                <w:sz w:val="22"/>
              </w:rPr>
              <w:t>Общая частота прекращений теплоснабжения от котельной</w:t>
            </w:r>
          </w:p>
        </w:tc>
        <w:tc>
          <w:tcPr>
            <w:tcW w:w="0" w:type="dxa"/>
            <w:shd w:val="clear" w:color="auto" w:fill="FFFFFF"/>
            <w:tcMar>
              <w:top w:w="40" w:type="dxa"/>
              <w:left w:w="20" w:type="dxa"/>
              <w:bottom w:w="40" w:type="dxa"/>
              <w:right w:w="20" w:type="dxa"/>
            </w:tcMar>
            <w:vAlign w:val="center"/>
          </w:tcPr>
          <w:p w14:paraId="2D36EB05" w14:textId="77777777" w:rsidR="001C59F5" w:rsidRDefault="001C59F5" w:rsidP="00BB5CC0">
            <w:pPr>
              <w:jc w:val="center"/>
            </w:pPr>
            <w:r>
              <w:rPr>
                <w:rFonts w:eastAsia="Times New Roman" w:cs="Times New Roman"/>
                <w:sz w:val="22"/>
              </w:rPr>
              <w:t>1/год</w:t>
            </w:r>
          </w:p>
        </w:tc>
        <w:tc>
          <w:tcPr>
            <w:tcW w:w="0" w:type="dxa"/>
            <w:shd w:val="clear" w:color="auto" w:fill="FFFFFF"/>
            <w:tcMar>
              <w:top w:w="40" w:type="dxa"/>
              <w:left w:w="200" w:type="dxa"/>
              <w:bottom w:w="40" w:type="dxa"/>
              <w:right w:w="200" w:type="dxa"/>
            </w:tcMar>
            <w:vAlign w:val="center"/>
          </w:tcPr>
          <w:p w14:paraId="2EE2EBEB"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2816CB0"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A337F5E"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4AA146A"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BDDE31F" w14:textId="77777777" w:rsidR="001C59F5" w:rsidRDefault="001C59F5" w:rsidP="00BB5CC0">
            <w:pPr>
              <w:jc w:val="center"/>
            </w:pPr>
            <w:r>
              <w:rPr>
                <w:rFonts w:eastAsia="Times New Roman" w:cs="Times New Roman"/>
                <w:sz w:val="22"/>
              </w:rPr>
              <w:t>н/д</w:t>
            </w:r>
          </w:p>
        </w:tc>
      </w:tr>
      <w:tr w:rsidR="001C59F5" w14:paraId="013F5C8A" w14:textId="77777777" w:rsidTr="00BB5CC0">
        <w:trPr>
          <w:jc w:val="center"/>
        </w:trPr>
        <w:tc>
          <w:tcPr>
            <w:tcW w:w="0" w:type="dxa"/>
            <w:shd w:val="clear" w:color="auto" w:fill="FFFFFF"/>
            <w:tcMar>
              <w:top w:w="40" w:type="dxa"/>
              <w:left w:w="200" w:type="dxa"/>
              <w:bottom w:w="40" w:type="dxa"/>
              <w:right w:w="200" w:type="dxa"/>
            </w:tcMar>
            <w:vAlign w:val="center"/>
          </w:tcPr>
          <w:p w14:paraId="7D863664" w14:textId="77777777" w:rsidR="001C59F5" w:rsidRDefault="001C59F5" w:rsidP="00BB5CC0">
            <w:r>
              <w:rPr>
                <w:rFonts w:eastAsia="Times New Roman" w:cs="Times New Roman"/>
                <w:sz w:val="22"/>
              </w:rPr>
              <w:t>Средняя продолжительность прекращения теплоснабжения от котельных</w:t>
            </w:r>
          </w:p>
        </w:tc>
        <w:tc>
          <w:tcPr>
            <w:tcW w:w="0" w:type="dxa"/>
            <w:shd w:val="clear" w:color="auto" w:fill="FFFFFF"/>
            <w:tcMar>
              <w:top w:w="40" w:type="dxa"/>
              <w:left w:w="20" w:type="dxa"/>
              <w:bottom w:w="40" w:type="dxa"/>
              <w:right w:w="20" w:type="dxa"/>
            </w:tcMar>
            <w:vAlign w:val="center"/>
          </w:tcPr>
          <w:p w14:paraId="20E19643" w14:textId="77777777" w:rsidR="001C59F5" w:rsidRDefault="001C59F5" w:rsidP="00BB5CC0">
            <w:pPr>
              <w:jc w:val="center"/>
            </w:pPr>
            <w:r>
              <w:rPr>
                <w:rFonts w:eastAsia="Times New Roman" w:cs="Times New Roman"/>
                <w:sz w:val="22"/>
              </w:rPr>
              <w:t>час</w:t>
            </w:r>
          </w:p>
        </w:tc>
        <w:tc>
          <w:tcPr>
            <w:tcW w:w="0" w:type="dxa"/>
            <w:shd w:val="clear" w:color="auto" w:fill="FFFFFF"/>
            <w:tcMar>
              <w:top w:w="40" w:type="dxa"/>
              <w:left w:w="200" w:type="dxa"/>
              <w:bottom w:w="40" w:type="dxa"/>
              <w:right w:w="200" w:type="dxa"/>
            </w:tcMar>
            <w:vAlign w:val="center"/>
          </w:tcPr>
          <w:p w14:paraId="094E4C9A"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BDD75A2"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9F6787C"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F78DC1B"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AA0ADFA" w14:textId="77777777" w:rsidR="001C59F5" w:rsidRDefault="001C59F5" w:rsidP="00BB5CC0">
            <w:pPr>
              <w:jc w:val="center"/>
            </w:pPr>
            <w:r>
              <w:rPr>
                <w:rFonts w:eastAsia="Times New Roman" w:cs="Times New Roman"/>
                <w:sz w:val="22"/>
              </w:rPr>
              <w:t>н/д</w:t>
            </w:r>
          </w:p>
        </w:tc>
      </w:tr>
      <w:tr w:rsidR="001C59F5" w14:paraId="36B4A9F3" w14:textId="77777777" w:rsidTr="00BB5CC0">
        <w:trPr>
          <w:jc w:val="center"/>
        </w:trPr>
        <w:tc>
          <w:tcPr>
            <w:tcW w:w="0" w:type="dxa"/>
            <w:shd w:val="clear" w:color="auto" w:fill="FFFFFF"/>
            <w:tcMar>
              <w:top w:w="40" w:type="dxa"/>
              <w:left w:w="200" w:type="dxa"/>
              <w:bottom w:w="40" w:type="dxa"/>
              <w:right w:w="200" w:type="dxa"/>
            </w:tcMar>
            <w:vAlign w:val="center"/>
          </w:tcPr>
          <w:p w14:paraId="76CDD267" w14:textId="77777777" w:rsidR="001C59F5" w:rsidRDefault="001C59F5" w:rsidP="00BB5CC0">
            <w:r>
              <w:rPr>
                <w:rFonts w:eastAsia="Times New Roman" w:cs="Times New Roman"/>
                <w:sz w:val="22"/>
              </w:rPr>
              <w:t>Средний недоотпуск тепловой энергии в тепловые сети на единицу прекращения теплоснабжения</w:t>
            </w:r>
          </w:p>
        </w:tc>
        <w:tc>
          <w:tcPr>
            <w:tcW w:w="0" w:type="dxa"/>
            <w:shd w:val="clear" w:color="auto" w:fill="FFFFFF"/>
            <w:tcMar>
              <w:top w:w="40" w:type="dxa"/>
              <w:left w:w="20" w:type="dxa"/>
              <w:bottom w:w="40" w:type="dxa"/>
              <w:right w:w="20" w:type="dxa"/>
            </w:tcMar>
            <w:vAlign w:val="center"/>
          </w:tcPr>
          <w:p w14:paraId="510DA311" w14:textId="77777777" w:rsidR="001C59F5" w:rsidRDefault="001C59F5" w:rsidP="00BB5CC0">
            <w:pPr>
              <w:jc w:val="center"/>
            </w:pPr>
            <w:r>
              <w:rPr>
                <w:rFonts w:eastAsia="Times New Roman" w:cs="Times New Roman"/>
                <w:sz w:val="22"/>
              </w:rPr>
              <w:t>тыс. Гкал</w:t>
            </w:r>
          </w:p>
        </w:tc>
        <w:tc>
          <w:tcPr>
            <w:tcW w:w="0" w:type="dxa"/>
            <w:shd w:val="clear" w:color="auto" w:fill="FFFFFF"/>
            <w:tcMar>
              <w:top w:w="40" w:type="dxa"/>
              <w:left w:w="200" w:type="dxa"/>
              <w:bottom w:w="40" w:type="dxa"/>
              <w:right w:w="200" w:type="dxa"/>
            </w:tcMar>
            <w:vAlign w:val="center"/>
          </w:tcPr>
          <w:p w14:paraId="1335ACE7"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D36D8B6"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C2479D7"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E62D7AA"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0F87530" w14:textId="77777777" w:rsidR="001C59F5" w:rsidRDefault="001C59F5" w:rsidP="00BB5CC0">
            <w:pPr>
              <w:jc w:val="center"/>
            </w:pPr>
            <w:r>
              <w:rPr>
                <w:rFonts w:eastAsia="Times New Roman" w:cs="Times New Roman"/>
                <w:sz w:val="22"/>
              </w:rPr>
              <w:t>н/д</w:t>
            </w:r>
          </w:p>
        </w:tc>
      </w:tr>
      <w:tr w:rsidR="001C59F5" w14:paraId="6A023800" w14:textId="77777777" w:rsidTr="00BB5CC0">
        <w:trPr>
          <w:jc w:val="center"/>
        </w:trPr>
        <w:tc>
          <w:tcPr>
            <w:tcW w:w="0" w:type="dxa"/>
            <w:shd w:val="clear" w:color="auto" w:fill="FFFFFF"/>
            <w:tcMar>
              <w:top w:w="40" w:type="dxa"/>
              <w:left w:w="200" w:type="dxa"/>
              <w:bottom w:w="40" w:type="dxa"/>
              <w:right w:w="200" w:type="dxa"/>
            </w:tcMar>
            <w:vAlign w:val="center"/>
          </w:tcPr>
          <w:p w14:paraId="4BE89E40" w14:textId="77777777" w:rsidR="001C59F5" w:rsidRDefault="001C59F5" w:rsidP="00BB5CC0">
            <w:r>
              <w:rPr>
                <w:rFonts w:eastAsia="Times New Roman" w:cs="Times New Roman"/>
                <w:sz w:val="22"/>
              </w:rPr>
              <w:t>Расход резервного топлива</w:t>
            </w:r>
          </w:p>
        </w:tc>
        <w:tc>
          <w:tcPr>
            <w:tcW w:w="0" w:type="dxa"/>
            <w:shd w:val="clear" w:color="auto" w:fill="FFFFFF"/>
            <w:tcMar>
              <w:top w:w="40" w:type="dxa"/>
              <w:left w:w="20" w:type="dxa"/>
              <w:bottom w:w="40" w:type="dxa"/>
              <w:right w:w="20" w:type="dxa"/>
            </w:tcMar>
            <w:vAlign w:val="center"/>
          </w:tcPr>
          <w:p w14:paraId="360BE853" w14:textId="77777777" w:rsidR="001C59F5" w:rsidRDefault="001C59F5" w:rsidP="00BB5CC0">
            <w:pPr>
              <w:jc w:val="center"/>
            </w:pPr>
            <w:r>
              <w:rPr>
                <w:rFonts w:eastAsia="Times New Roman" w:cs="Times New Roman"/>
                <w:sz w:val="22"/>
              </w:rPr>
              <w:t>т.у.т</w:t>
            </w:r>
          </w:p>
        </w:tc>
        <w:tc>
          <w:tcPr>
            <w:tcW w:w="0" w:type="dxa"/>
            <w:shd w:val="clear" w:color="auto" w:fill="FFFFFF"/>
            <w:tcMar>
              <w:top w:w="40" w:type="dxa"/>
              <w:left w:w="200" w:type="dxa"/>
              <w:bottom w:w="40" w:type="dxa"/>
              <w:right w:w="200" w:type="dxa"/>
            </w:tcMar>
            <w:vAlign w:val="center"/>
          </w:tcPr>
          <w:p w14:paraId="01DC8149"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3588BCA"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6F775AF"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E6ABF57" w14:textId="77777777" w:rsidR="001C59F5" w:rsidRDefault="001C59F5" w:rsidP="00BB5CC0">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03B3237" w14:textId="77777777" w:rsidR="001C59F5" w:rsidRDefault="001C59F5" w:rsidP="00BB5CC0">
            <w:pPr>
              <w:jc w:val="center"/>
            </w:pPr>
            <w:r>
              <w:rPr>
                <w:rFonts w:eastAsia="Times New Roman" w:cs="Times New Roman"/>
                <w:sz w:val="22"/>
              </w:rPr>
              <w:t>н/д</w:t>
            </w:r>
          </w:p>
        </w:tc>
      </w:tr>
    </w:tbl>
    <w:p w14:paraId="722B57E6" w14:textId="77777777" w:rsidR="001C59F5" w:rsidRPr="007C5AFE" w:rsidRDefault="001C59F5" w:rsidP="001C59F5">
      <w:pPr>
        <w:pStyle w:val="a0"/>
        <w:ind w:firstLine="709"/>
        <w:rPr>
          <w:lang w:eastAsia="ru-RU"/>
        </w:rPr>
      </w:pPr>
      <w:r w:rsidRPr="007C5AFE">
        <w:rPr>
          <w:lang w:eastAsia="ru-RU"/>
        </w:rPr>
        <w:t>«н/д» - невозможно рассчитать показатель в связи с отсутствием данных</w:t>
      </w:r>
    </w:p>
    <w:p w14:paraId="03D81515" w14:textId="77777777" w:rsidR="001C59F5" w:rsidRPr="007C5AFE" w:rsidRDefault="001C59F5" w:rsidP="001C59F5">
      <w:pPr>
        <w:pStyle w:val="a0"/>
        <w:spacing w:line="276" w:lineRule="auto"/>
        <w:jc w:val="center"/>
        <w:rPr>
          <w:lang w:eastAsia="ru-RU"/>
        </w:rPr>
      </w:pPr>
    </w:p>
    <w:p w14:paraId="13AD8A4B" w14:textId="77777777" w:rsidR="001C59F5" w:rsidRDefault="001C59F5" w:rsidP="001C59F5">
      <w:pPr>
        <w:sectPr w:rsidR="001C59F5">
          <w:pgSz w:w="16838" w:h="11906" w:orient="landscape"/>
          <w:pgMar w:top="1134" w:right="850" w:bottom="1134" w:left="1701" w:header="708" w:footer="708" w:gutter="0"/>
          <w:cols w:space="708"/>
          <w:docGrid w:linePitch="360"/>
        </w:sectPr>
      </w:pPr>
    </w:p>
    <w:p w14:paraId="039F138D" w14:textId="77777777" w:rsidR="001C59F5" w:rsidRDefault="001C59F5" w:rsidP="001C59F5">
      <w:pPr>
        <w:pStyle w:val="2"/>
        <w:ind w:left="0" w:firstLine="0"/>
        <w:rPr>
          <w:bCs w:val="0"/>
        </w:rPr>
      </w:pPr>
      <w:bookmarkStart w:id="74" w:name="_Toc171597387"/>
      <w:r>
        <w:rPr>
          <w:bCs w:val="0"/>
        </w:rPr>
        <w:lastRenderedPageBreak/>
        <w:t>1.2</w:t>
      </w:r>
      <w:r w:rsidRPr="0011524D">
        <w:rPr>
          <w:bCs w:val="0"/>
        </w:rPr>
        <w:t>.1</w:t>
      </w:r>
      <w:r>
        <w:rPr>
          <w:bCs w:val="0"/>
        </w:rPr>
        <w:t>4</w:t>
      </w:r>
      <w:r w:rsidRPr="00B956BE">
        <w:rPr>
          <w:bCs w:val="0"/>
        </w:rPr>
        <w:t xml:space="preserve"> </w:t>
      </w:r>
      <w:r>
        <w:rPr>
          <w:bCs w:val="0"/>
        </w:rPr>
        <w:t>О</w:t>
      </w:r>
      <w:r w:rsidRPr="00013568">
        <w:rPr>
          <w:bCs w:val="0"/>
        </w:rPr>
        <w:t>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bookmarkEnd w:id="74"/>
    </w:p>
    <w:p w14:paraId="08BDB376" w14:textId="77777777" w:rsidR="001C59F5" w:rsidRDefault="001C59F5" w:rsidP="001C59F5">
      <w:pPr>
        <w:rPr>
          <w:lang w:eastAsia="ru-RU"/>
        </w:rPr>
      </w:pPr>
    </w:p>
    <w:p w14:paraId="709A61EC" w14:textId="77777777" w:rsidR="001C59F5" w:rsidRPr="00013568" w:rsidRDefault="001C59F5" w:rsidP="001C59F5">
      <w:pPr>
        <w:pStyle w:val="a0"/>
        <w:spacing w:line="276" w:lineRule="auto"/>
        <w:ind w:firstLine="709"/>
        <w:jc w:val="both"/>
        <w:rPr>
          <w:lang w:eastAsia="ru-RU"/>
        </w:rPr>
      </w:pPr>
      <w:r>
        <w:rPr>
          <w:lang w:eastAsia="ru-RU"/>
        </w:rPr>
        <w:t>И</w:t>
      </w:r>
      <w:r w:rsidRPr="0053598A">
        <w:rPr>
          <w:lang w:eastAsia="ru-RU"/>
        </w:rPr>
        <w:t>зменений технических характеристик основного оборудования источников тепловой энергии, за период, предшествующий актуализации схемы теплоснабжения</w:t>
      </w:r>
      <w:r>
        <w:rPr>
          <w:lang w:eastAsia="ru-RU"/>
        </w:rPr>
        <w:t xml:space="preserve"> не</w:t>
      </w:r>
      <w:r w:rsidRPr="00546BDE">
        <w:rPr>
          <w:lang w:eastAsia="ru-RU"/>
        </w:rPr>
        <w:t xml:space="preserve"> </w:t>
      </w:r>
      <w:r>
        <w:rPr>
          <w:lang w:eastAsia="ru-RU"/>
        </w:rPr>
        <w:t>зафиксировано.</w:t>
      </w:r>
    </w:p>
    <w:p w14:paraId="6DAB9371" w14:textId="77777777" w:rsidR="001C59F5" w:rsidRPr="00802FD0" w:rsidRDefault="001C59F5" w:rsidP="001C59F5"/>
    <w:p w14:paraId="6A4447DD" w14:textId="77777777" w:rsidR="001C59F5" w:rsidRPr="00B153F8" w:rsidRDefault="0092178C" w:rsidP="001C59F5">
      <w:pPr>
        <w:pStyle w:val="2"/>
        <w:ind w:left="0" w:firstLine="0"/>
      </w:pPr>
      <w:hyperlink r:id="rId16" w:anchor="bookmark21" w:history="1">
        <w:bookmarkStart w:id="75" w:name="_Toc31810031"/>
        <w:bookmarkStart w:id="76" w:name="_Toc30058679"/>
        <w:bookmarkStart w:id="77" w:name="_Toc29998116"/>
        <w:bookmarkStart w:id="78" w:name="_Toc171597388"/>
        <w:r w:rsidR="001C59F5" w:rsidRPr="00B153F8">
          <w:t xml:space="preserve">Часть </w:t>
        </w:r>
        <w:r w:rsidR="001C59F5">
          <w:t>3</w:t>
        </w:r>
        <w:r w:rsidR="001C59F5" w:rsidRPr="00B153F8">
          <w:t>. ТЕПЛОВЫЕ СЕТИ, СООРУЖЕНИЯ НА НИХ</w:t>
        </w:r>
        <w:bookmarkEnd w:id="75"/>
        <w:bookmarkEnd w:id="76"/>
        <w:bookmarkEnd w:id="77"/>
        <w:bookmarkEnd w:id="78"/>
      </w:hyperlink>
    </w:p>
    <w:p w14:paraId="5885E630" w14:textId="77777777" w:rsidR="001C59F5" w:rsidRDefault="001C59F5" w:rsidP="001C59F5"/>
    <w:p w14:paraId="23DCB7C6" w14:textId="77777777" w:rsidR="001C59F5" w:rsidRPr="00D20DC7" w:rsidRDefault="001C59F5" w:rsidP="001C59F5">
      <w:pPr>
        <w:pStyle w:val="2"/>
        <w:ind w:left="0" w:firstLine="0"/>
      </w:pPr>
      <w:bookmarkStart w:id="79" w:name="_Toc171597389"/>
      <w:r>
        <w:t>1.3</w:t>
      </w:r>
      <w:r w:rsidRPr="00754A41">
        <w:t xml:space="preserve">.1 </w:t>
      </w:r>
      <w:hyperlink r:id="rId17" w:anchor="bookmark22" w:history="1">
        <w:r w:rsidRPr="00D20DC7">
          <w:t>Описание структуры тепловых сетей от каждого источника тепловой энергии, от</w:t>
        </w:r>
      </w:hyperlink>
      <w:r w:rsidRPr="00D20DC7">
        <w:t xml:space="preserve"> </w:t>
      </w:r>
      <w:hyperlink r:id="rId18" w:anchor="bookmark22" w:history="1">
        <w:r w:rsidRPr="00D20DC7">
          <w:t>магистральных выводов до центральных тепловых пунктов (если таковые имеются) или</w:t>
        </w:r>
      </w:hyperlink>
      <w:r w:rsidRPr="00D20DC7">
        <w:t xml:space="preserve"> </w:t>
      </w:r>
      <w:hyperlink r:id="rId19" w:anchor="bookmark22" w:history="1">
        <w:r w:rsidRPr="00D20DC7">
          <w:t>до ввода в жилой квартал или промышленный объект с выделением сетей горячего</w:t>
        </w:r>
      </w:hyperlink>
      <w:r w:rsidRPr="00D20DC7">
        <w:t xml:space="preserve"> </w:t>
      </w:r>
      <w:hyperlink r:id="rId20" w:anchor="bookmark22" w:history="1">
        <w:r w:rsidRPr="00D20DC7">
          <w:t>водоснабжения</w:t>
        </w:r>
        <w:bookmarkEnd w:id="79"/>
      </w:hyperlink>
    </w:p>
    <w:p w14:paraId="6582F5D4" w14:textId="77777777" w:rsidR="001C59F5" w:rsidRDefault="001C59F5" w:rsidP="001C59F5">
      <w:pPr>
        <w:rPr>
          <w:lang w:eastAsia="ru-RU"/>
        </w:rPr>
      </w:pPr>
    </w:p>
    <w:p w14:paraId="6C1DAA1E" w14:textId="77777777" w:rsidR="001C59F5" w:rsidRDefault="001C59F5" w:rsidP="001C59F5">
      <w:pPr>
        <w:ind w:firstLine="709"/>
        <w:jc w:val="both"/>
      </w:pPr>
      <w:r w:rsidRPr="00C921FF">
        <w:t xml:space="preserve">Эксплуатацией тепловых сетей в муниципальном образовании </w:t>
      </w:r>
      <w:r>
        <w:t>Андреевский сельсовет</w:t>
      </w:r>
      <w:r w:rsidRPr="00C921FF">
        <w:t xml:space="preserve"> занимаются следующие организации:</w:t>
      </w:r>
    </w:p>
    <w:p w14:paraId="49143483" w14:textId="77777777" w:rsidR="001C59F5" w:rsidRDefault="001C59F5" w:rsidP="001C59F5">
      <w:pPr>
        <w:pStyle w:val="a0"/>
      </w:pPr>
      <w:r>
        <w:tab/>
      </w:r>
      <w:r w:rsidRPr="007C5AFE">
        <w:t>1. МУП «Баганский коммунальщик».</w:t>
      </w:r>
    </w:p>
    <w:p w14:paraId="60FF3E87" w14:textId="77777777" w:rsidR="001C59F5" w:rsidRDefault="001C59F5" w:rsidP="001C59F5">
      <w:pPr>
        <w:spacing w:before="400" w:after="200"/>
      </w:pPr>
      <w:r>
        <w:rPr>
          <w:b/>
        </w:rPr>
        <w:t>Таблица 1.3.1.1 - Краткое описание структуры тепловых сетей МО</w:t>
      </w:r>
    </w:p>
    <w:tbl>
      <w:tblPr>
        <w:tblStyle w:val="a8"/>
        <w:tblW w:w="5000" w:type="pct"/>
        <w:jc w:val="center"/>
        <w:tblLook w:val="04A0" w:firstRow="1" w:lastRow="0" w:firstColumn="1" w:lastColumn="0" w:noHBand="0" w:noVBand="1"/>
      </w:tblPr>
      <w:tblGrid>
        <w:gridCol w:w="2632"/>
        <w:gridCol w:w="2633"/>
        <w:gridCol w:w="1005"/>
        <w:gridCol w:w="1335"/>
        <w:gridCol w:w="1740"/>
      </w:tblGrid>
      <w:tr w:rsidR="001C59F5" w14:paraId="50FCACBE" w14:textId="77777777" w:rsidTr="00BB5CC0">
        <w:trPr>
          <w:jc w:val="center"/>
        </w:trPr>
        <w:tc>
          <w:tcPr>
            <w:tcW w:w="2310" w:type="pct"/>
            <w:vMerge w:val="restart"/>
            <w:shd w:val="clear" w:color="auto" w:fill="F2F2F2"/>
            <w:tcMar>
              <w:top w:w="120" w:type="dxa"/>
              <w:left w:w="200" w:type="dxa"/>
              <w:bottom w:w="120" w:type="dxa"/>
              <w:right w:w="200" w:type="dxa"/>
            </w:tcMar>
            <w:vAlign w:val="center"/>
          </w:tcPr>
          <w:p w14:paraId="3B0E98EF" w14:textId="77777777" w:rsidR="001C59F5" w:rsidRDefault="001C59F5" w:rsidP="00BB5CC0">
            <w:pPr>
              <w:jc w:val="center"/>
            </w:pPr>
            <w:r>
              <w:rPr>
                <w:rFonts w:eastAsia="Times New Roman" w:cs="Times New Roman"/>
                <w:sz w:val="22"/>
              </w:rPr>
              <w:t>Источник тепловой энергии</w:t>
            </w:r>
          </w:p>
        </w:tc>
        <w:tc>
          <w:tcPr>
            <w:tcW w:w="2310" w:type="pct"/>
            <w:gridSpan w:val="3"/>
            <w:shd w:val="clear" w:color="auto" w:fill="F2F2F2"/>
            <w:tcMar>
              <w:top w:w="120" w:type="dxa"/>
              <w:left w:w="200" w:type="dxa"/>
              <w:bottom w:w="120" w:type="dxa"/>
              <w:right w:w="200" w:type="dxa"/>
            </w:tcMar>
            <w:vAlign w:val="center"/>
          </w:tcPr>
          <w:p w14:paraId="3A0DE523" w14:textId="77777777" w:rsidR="001C59F5" w:rsidRDefault="001C59F5" w:rsidP="00BB5CC0">
            <w:pPr>
              <w:jc w:val="center"/>
            </w:pPr>
            <w:r>
              <w:rPr>
                <w:rFonts w:eastAsia="Times New Roman" w:cs="Times New Roman"/>
                <w:sz w:val="22"/>
              </w:rPr>
              <w:t>Протяженность в двухтрубном исчислении, м</w:t>
            </w:r>
          </w:p>
        </w:tc>
        <w:tc>
          <w:tcPr>
            <w:tcW w:w="2310" w:type="pct"/>
            <w:vMerge w:val="restart"/>
            <w:shd w:val="clear" w:color="auto" w:fill="F2F2F2"/>
            <w:tcMar>
              <w:top w:w="120" w:type="dxa"/>
              <w:left w:w="200" w:type="dxa"/>
              <w:bottom w:w="120" w:type="dxa"/>
              <w:right w:w="200" w:type="dxa"/>
            </w:tcMar>
            <w:vAlign w:val="center"/>
          </w:tcPr>
          <w:p w14:paraId="421C4129" w14:textId="77777777" w:rsidR="001C59F5" w:rsidRDefault="001C59F5" w:rsidP="00BB5CC0">
            <w:pPr>
              <w:jc w:val="center"/>
            </w:pPr>
            <w:r>
              <w:rPr>
                <w:rFonts w:eastAsia="Times New Roman" w:cs="Times New Roman"/>
                <w:sz w:val="22"/>
              </w:rPr>
              <w:t>Материальная характери-ка, м2</w:t>
            </w:r>
          </w:p>
        </w:tc>
      </w:tr>
      <w:tr w:rsidR="001C59F5" w14:paraId="2F1960AB" w14:textId="77777777" w:rsidTr="00BB5CC0">
        <w:trPr>
          <w:jc w:val="center"/>
        </w:trPr>
        <w:tc>
          <w:tcPr>
            <w:tcW w:w="2310" w:type="pct"/>
            <w:vMerge/>
          </w:tcPr>
          <w:p w14:paraId="087BCF9E" w14:textId="77777777" w:rsidR="001C59F5" w:rsidRDefault="001C59F5" w:rsidP="00BB5CC0"/>
        </w:tc>
        <w:tc>
          <w:tcPr>
            <w:tcW w:w="2310" w:type="pct"/>
            <w:shd w:val="clear" w:color="auto" w:fill="F2F2F2"/>
            <w:tcMar>
              <w:top w:w="120" w:type="dxa"/>
              <w:left w:w="200" w:type="dxa"/>
              <w:bottom w:w="120" w:type="dxa"/>
              <w:right w:w="200" w:type="dxa"/>
            </w:tcMar>
            <w:vAlign w:val="center"/>
          </w:tcPr>
          <w:p w14:paraId="10D884AB" w14:textId="77777777" w:rsidR="001C59F5" w:rsidRDefault="001C59F5" w:rsidP="00BB5CC0">
            <w:pPr>
              <w:jc w:val="center"/>
            </w:pPr>
            <w:r>
              <w:rPr>
                <w:rFonts w:eastAsia="Times New Roman" w:cs="Times New Roman"/>
                <w:sz w:val="22"/>
              </w:rPr>
              <w:t>Отопление</w:t>
            </w:r>
          </w:p>
        </w:tc>
        <w:tc>
          <w:tcPr>
            <w:tcW w:w="2310" w:type="pct"/>
            <w:shd w:val="clear" w:color="auto" w:fill="F2F2F2"/>
            <w:tcMar>
              <w:top w:w="120" w:type="dxa"/>
              <w:left w:w="200" w:type="dxa"/>
              <w:bottom w:w="120" w:type="dxa"/>
              <w:right w:w="200" w:type="dxa"/>
            </w:tcMar>
            <w:vAlign w:val="center"/>
          </w:tcPr>
          <w:p w14:paraId="5D66444C" w14:textId="77777777" w:rsidR="001C59F5" w:rsidRDefault="001C59F5" w:rsidP="00BB5CC0">
            <w:pPr>
              <w:jc w:val="center"/>
            </w:pPr>
            <w:r>
              <w:rPr>
                <w:rFonts w:eastAsia="Times New Roman" w:cs="Times New Roman"/>
                <w:sz w:val="22"/>
              </w:rPr>
              <w:t>ГВС</w:t>
            </w:r>
          </w:p>
        </w:tc>
        <w:tc>
          <w:tcPr>
            <w:tcW w:w="2310" w:type="pct"/>
            <w:shd w:val="clear" w:color="auto" w:fill="F2F2F2"/>
            <w:tcMar>
              <w:top w:w="120" w:type="dxa"/>
              <w:left w:w="200" w:type="dxa"/>
              <w:bottom w:w="120" w:type="dxa"/>
              <w:right w:w="200" w:type="dxa"/>
            </w:tcMar>
            <w:vAlign w:val="center"/>
          </w:tcPr>
          <w:p w14:paraId="37570FF2" w14:textId="77777777" w:rsidR="001C59F5" w:rsidRDefault="001C59F5" w:rsidP="00BB5CC0">
            <w:pPr>
              <w:jc w:val="center"/>
            </w:pPr>
            <w:r>
              <w:rPr>
                <w:rFonts w:eastAsia="Times New Roman" w:cs="Times New Roman"/>
                <w:sz w:val="22"/>
              </w:rPr>
              <w:t>Итого</w:t>
            </w:r>
          </w:p>
        </w:tc>
        <w:tc>
          <w:tcPr>
            <w:tcW w:w="2310" w:type="pct"/>
            <w:vMerge/>
          </w:tcPr>
          <w:p w14:paraId="220B85D1" w14:textId="77777777" w:rsidR="001C59F5" w:rsidRDefault="001C59F5" w:rsidP="00BB5CC0"/>
        </w:tc>
      </w:tr>
      <w:tr w:rsidR="001C59F5" w14:paraId="030B19C5" w14:textId="77777777" w:rsidTr="00BB5CC0">
        <w:trPr>
          <w:jc w:val="center"/>
        </w:trPr>
        <w:tc>
          <w:tcPr>
            <w:tcW w:w="2310" w:type="pct"/>
            <w:gridSpan w:val="5"/>
            <w:shd w:val="clear" w:color="auto" w:fill="DEEAF6"/>
            <w:tcMar>
              <w:top w:w="40" w:type="dxa"/>
              <w:left w:w="160" w:type="dxa"/>
              <w:bottom w:w="40" w:type="dxa"/>
              <w:right w:w="200" w:type="dxa"/>
            </w:tcMar>
            <w:vAlign w:val="center"/>
          </w:tcPr>
          <w:p w14:paraId="7B9E4D5E" w14:textId="77777777" w:rsidR="001C59F5" w:rsidRDefault="001C59F5" w:rsidP="00BB5CC0">
            <w:pPr>
              <w:jc w:val="center"/>
            </w:pPr>
            <w:r>
              <w:rPr>
                <w:rFonts w:eastAsia="Times New Roman" w:cs="Times New Roman"/>
                <w:sz w:val="22"/>
              </w:rPr>
              <w:t>МУП «Баганский коммунальщик»</w:t>
            </w:r>
          </w:p>
        </w:tc>
      </w:tr>
      <w:tr w:rsidR="001C59F5" w14:paraId="7FB7B190" w14:textId="77777777" w:rsidTr="00BB5CC0">
        <w:trPr>
          <w:jc w:val="center"/>
        </w:trPr>
        <w:tc>
          <w:tcPr>
            <w:tcW w:w="2310" w:type="pct"/>
            <w:shd w:val="clear" w:color="auto" w:fill="FFFFFF"/>
            <w:tcMar>
              <w:top w:w="40" w:type="dxa"/>
              <w:left w:w="200" w:type="dxa"/>
              <w:bottom w:w="40" w:type="dxa"/>
              <w:right w:w="200" w:type="dxa"/>
            </w:tcMar>
            <w:vAlign w:val="center"/>
          </w:tcPr>
          <w:p w14:paraId="5BE84F8A" w14:textId="77777777" w:rsidR="001C59F5" w:rsidRDefault="001C59F5" w:rsidP="00BB5CC0">
            <w:r>
              <w:rPr>
                <w:rFonts w:eastAsia="Times New Roman" w:cs="Times New Roman"/>
                <w:sz w:val="22"/>
              </w:rPr>
              <w:t>Котельная с. Андреевка, ул. Озерная, 37</w:t>
            </w:r>
          </w:p>
        </w:tc>
        <w:tc>
          <w:tcPr>
            <w:tcW w:w="2310" w:type="pct"/>
            <w:shd w:val="clear" w:color="auto" w:fill="FFFFFF"/>
            <w:tcMar>
              <w:top w:w="40" w:type="dxa"/>
              <w:left w:w="200" w:type="dxa"/>
              <w:bottom w:w="40" w:type="dxa"/>
              <w:right w:w="200" w:type="dxa"/>
            </w:tcMar>
            <w:vAlign w:val="center"/>
          </w:tcPr>
          <w:p w14:paraId="7A404B15" w14:textId="77777777" w:rsidR="001C59F5" w:rsidRDefault="001C59F5" w:rsidP="00BB5CC0">
            <w:pPr>
              <w:jc w:val="center"/>
            </w:pPr>
            <w:r>
              <w:rPr>
                <w:rFonts w:eastAsia="Times New Roman" w:cs="Times New Roman"/>
                <w:sz w:val="22"/>
              </w:rPr>
              <w:t>650,0000</w:t>
            </w:r>
          </w:p>
        </w:tc>
        <w:tc>
          <w:tcPr>
            <w:tcW w:w="2310" w:type="pct"/>
            <w:shd w:val="clear" w:color="auto" w:fill="FFFFFF"/>
            <w:tcMar>
              <w:top w:w="40" w:type="dxa"/>
              <w:left w:w="200" w:type="dxa"/>
              <w:bottom w:w="40" w:type="dxa"/>
              <w:right w:w="200" w:type="dxa"/>
            </w:tcMar>
            <w:vAlign w:val="center"/>
          </w:tcPr>
          <w:p w14:paraId="0F8D4F54"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B29162B" w14:textId="77777777" w:rsidR="001C59F5" w:rsidRDefault="001C59F5" w:rsidP="00BB5CC0">
            <w:pPr>
              <w:jc w:val="center"/>
            </w:pPr>
            <w:r>
              <w:rPr>
                <w:rFonts w:eastAsia="Times New Roman" w:cs="Times New Roman"/>
                <w:sz w:val="22"/>
              </w:rPr>
              <w:t>650,0000</w:t>
            </w:r>
          </w:p>
        </w:tc>
        <w:tc>
          <w:tcPr>
            <w:tcW w:w="2310" w:type="pct"/>
            <w:shd w:val="clear" w:color="auto" w:fill="FFFFFF"/>
            <w:tcMar>
              <w:top w:w="40" w:type="dxa"/>
              <w:left w:w="200" w:type="dxa"/>
              <w:bottom w:w="40" w:type="dxa"/>
              <w:right w:w="200" w:type="dxa"/>
            </w:tcMar>
            <w:vAlign w:val="center"/>
          </w:tcPr>
          <w:p w14:paraId="3244427E" w14:textId="77777777" w:rsidR="001C59F5" w:rsidRDefault="001C59F5" w:rsidP="00BB5CC0">
            <w:pPr>
              <w:jc w:val="center"/>
            </w:pPr>
            <w:r>
              <w:rPr>
                <w:rFonts w:eastAsia="Times New Roman" w:cs="Times New Roman"/>
                <w:sz w:val="22"/>
              </w:rPr>
              <w:t>130,0000</w:t>
            </w:r>
          </w:p>
        </w:tc>
      </w:tr>
      <w:tr w:rsidR="001C59F5" w14:paraId="6883CC3C" w14:textId="77777777" w:rsidTr="00BB5CC0">
        <w:trPr>
          <w:jc w:val="center"/>
        </w:trPr>
        <w:tc>
          <w:tcPr>
            <w:tcW w:w="2310" w:type="pct"/>
            <w:shd w:val="clear" w:color="auto" w:fill="FFFFFF"/>
            <w:tcMar>
              <w:top w:w="40" w:type="dxa"/>
              <w:left w:w="200" w:type="dxa"/>
              <w:bottom w:w="40" w:type="dxa"/>
              <w:right w:w="200" w:type="dxa"/>
            </w:tcMar>
            <w:vAlign w:val="center"/>
          </w:tcPr>
          <w:p w14:paraId="4523E0B1" w14:textId="77777777" w:rsidR="001C59F5" w:rsidRDefault="001C59F5" w:rsidP="00BB5CC0">
            <w:r>
              <w:rPr>
                <w:rFonts w:eastAsia="Times New Roman" w:cs="Times New Roman"/>
                <w:sz w:val="22"/>
              </w:rPr>
              <w:t>Котельная обг. п. Районная</w:t>
            </w:r>
          </w:p>
        </w:tc>
        <w:tc>
          <w:tcPr>
            <w:tcW w:w="2310" w:type="pct"/>
            <w:shd w:val="clear" w:color="auto" w:fill="FFFFFF"/>
            <w:tcMar>
              <w:top w:w="40" w:type="dxa"/>
              <w:left w:w="200" w:type="dxa"/>
              <w:bottom w:w="40" w:type="dxa"/>
              <w:right w:w="200" w:type="dxa"/>
            </w:tcMar>
            <w:vAlign w:val="center"/>
          </w:tcPr>
          <w:p w14:paraId="0C6FB80D" w14:textId="77777777" w:rsidR="001C59F5" w:rsidRDefault="001C59F5" w:rsidP="00BB5CC0">
            <w:pPr>
              <w:jc w:val="center"/>
            </w:pPr>
            <w:r>
              <w:rPr>
                <w:rFonts w:eastAsia="Times New Roman" w:cs="Times New Roman"/>
                <w:sz w:val="22"/>
              </w:rPr>
              <w:t>400,0000</w:t>
            </w:r>
          </w:p>
        </w:tc>
        <w:tc>
          <w:tcPr>
            <w:tcW w:w="2310" w:type="pct"/>
            <w:shd w:val="clear" w:color="auto" w:fill="FFFFFF"/>
            <w:tcMar>
              <w:top w:w="40" w:type="dxa"/>
              <w:left w:w="200" w:type="dxa"/>
              <w:bottom w:w="40" w:type="dxa"/>
              <w:right w:w="200" w:type="dxa"/>
            </w:tcMar>
            <w:vAlign w:val="center"/>
          </w:tcPr>
          <w:p w14:paraId="34F484B8"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39450F3" w14:textId="77777777" w:rsidR="001C59F5" w:rsidRDefault="001C59F5" w:rsidP="00BB5CC0">
            <w:pPr>
              <w:jc w:val="center"/>
            </w:pPr>
            <w:r>
              <w:rPr>
                <w:rFonts w:eastAsia="Times New Roman" w:cs="Times New Roman"/>
                <w:sz w:val="22"/>
              </w:rPr>
              <w:t>400,0000</w:t>
            </w:r>
          </w:p>
        </w:tc>
        <w:tc>
          <w:tcPr>
            <w:tcW w:w="2310" w:type="pct"/>
            <w:shd w:val="clear" w:color="auto" w:fill="FFFFFF"/>
            <w:tcMar>
              <w:top w:w="40" w:type="dxa"/>
              <w:left w:w="200" w:type="dxa"/>
              <w:bottom w:w="40" w:type="dxa"/>
              <w:right w:w="200" w:type="dxa"/>
            </w:tcMar>
            <w:vAlign w:val="center"/>
          </w:tcPr>
          <w:p w14:paraId="0BF24668" w14:textId="77777777" w:rsidR="001C59F5" w:rsidRDefault="001C59F5" w:rsidP="00BB5CC0">
            <w:pPr>
              <w:jc w:val="center"/>
            </w:pPr>
            <w:r>
              <w:rPr>
                <w:rFonts w:eastAsia="Times New Roman" w:cs="Times New Roman"/>
                <w:sz w:val="22"/>
              </w:rPr>
              <w:t>80,0000</w:t>
            </w:r>
          </w:p>
        </w:tc>
      </w:tr>
      <w:tr w:rsidR="001C59F5" w14:paraId="5191B917" w14:textId="77777777" w:rsidTr="00BB5CC0">
        <w:trPr>
          <w:jc w:val="center"/>
        </w:trPr>
        <w:tc>
          <w:tcPr>
            <w:tcW w:w="2310" w:type="pct"/>
            <w:shd w:val="clear" w:color="auto" w:fill="F2F2F2"/>
            <w:tcMar>
              <w:top w:w="120" w:type="dxa"/>
              <w:left w:w="200" w:type="dxa"/>
              <w:bottom w:w="120" w:type="dxa"/>
              <w:right w:w="200" w:type="dxa"/>
            </w:tcMar>
            <w:vAlign w:val="center"/>
          </w:tcPr>
          <w:p w14:paraId="233F0C70" w14:textId="77777777" w:rsidR="001C59F5" w:rsidRDefault="001C59F5" w:rsidP="00BB5CC0">
            <w:pPr>
              <w:jc w:val="center"/>
            </w:pPr>
            <w:r>
              <w:rPr>
                <w:rFonts w:eastAsia="Times New Roman" w:cs="Times New Roman"/>
                <w:sz w:val="22"/>
              </w:rPr>
              <w:t>Итого</w:t>
            </w:r>
          </w:p>
        </w:tc>
        <w:tc>
          <w:tcPr>
            <w:tcW w:w="2310" w:type="pct"/>
            <w:shd w:val="clear" w:color="auto" w:fill="F2F2F2"/>
            <w:tcMar>
              <w:top w:w="120" w:type="dxa"/>
              <w:left w:w="200" w:type="dxa"/>
              <w:bottom w:w="120" w:type="dxa"/>
              <w:right w:w="200" w:type="dxa"/>
            </w:tcMar>
            <w:vAlign w:val="center"/>
          </w:tcPr>
          <w:p w14:paraId="44CCFB14" w14:textId="77777777" w:rsidR="001C59F5" w:rsidRDefault="001C59F5" w:rsidP="00BB5CC0">
            <w:pPr>
              <w:jc w:val="center"/>
            </w:pPr>
            <w:r>
              <w:rPr>
                <w:rFonts w:eastAsia="Times New Roman" w:cs="Times New Roman"/>
                <w:sz w:val="22"/>
              </w:rPr>
              <w:t>1050,0000</w:t>
            </w:r>
          </w:p>
        </w:tc>
        <w:tc>
          <w:tcPr>
            <w:tcW w:w="2310" w:type="pct"/>
            <w:shd w:val="clear" w:color="auto" w:fill="F2F2F2"/>
            <w:tcMar>
              <w:top w:w="120" w:type="dxa"/>
              <w:left w:w="200" w:type="dxa"/>
              <w:bottom w:w="120" w:type="dxa"/>
              <w:right w:w="200" w:type="dxa"/>
            </w:tcMar>
            <w:vAlign w:val="center"/>
          </w:tcPr>
          <w:p w14:paraId="06C918AB" w14:textId="77777777" w:rsidR="001C59F5" w:rsidRDefault="001C59F5" w:rsidP="00BB5CC0">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6BC408E6" w14:textId="77777777" w:rsidR="001C59F5" w:rsidRDefault="001C59F5" w:rsidP="00BB5CC0">
            <w:pPr>
              <w:jc w:val="center"/>
            </w:pPr>
            <w:r>
              <w:rPr>
                <w:rFonts w:eastAsia="Times New Roman" w:cs="Times New Roman"/>
                <w:sz w:val="22"/>
              </w:rPr>
              <w:t>1050,0000</w:t>
            </w:r>
          </w:p>
        </w:tc>
        <w:tc>
          <w:tcPr>
            <w:tcW w:w="2310" w:type="pct"/>
            <w:shd w:val="clear" w:color="auto" w:fill="F2F2F2"/>
            <w:tcMar>
              <w:top w:w="120" w:type="dxa"/>
              <w:left w:w="200" w:type="dxa"/>
              <w:bottom w:w="120" w:type="dxa"/>
              <w:right w:w="200" w:type="dxa"/>
            </w:tcMar>
            <w:vAlign w:val="center"/>
          </w:tcPr>
          <w:p w14:paraId="5A9642E9" w14:textId="77777777" w:rsidR="001C59F5" w:rsidRDefault="001C59F5" w:rsidP="00BB5CC0">
            <w:pPr>
              <w:jc w:val="center"/>
            </w:pPr>
            <w:r>
              <w:rPr>
                <w:rFonts w:eastAsia="Times New Roman" w:cs="Times New Roman"/>
                <w:sz w:val="22"/>
              </w:rPr>
              <w:t>210,0000</w:t>
            </w:r>
          </w:p>
        </w:tc>
      </w:tr>
    </w:tbl>
    <w:p w14:paraId="5E767607" w14:textId="77777777" w:rsidR="001C59F5" w:rsidRPr="001142D1" w:rsidRDefault="001C59F5" w:rsidP="001C59F5">
      <w:pPr>
        <w:pStyle w:val="a0"/>
        <w:rPr>
          <w:lang w:eastAsia="ru-RU"/>
        </w:rPr>
      </w:pPr>
    </w:p>
    <w:p w14:paraId="019AE01C" w14:textId="77777777" w:rsidR="001C59F5" w:rsidRPr="00C62DDB" w:rsidRDefault="001C59F5" w:rsidP="001C59F5">
      <w:pPr>
        <w:pStyle w:val="a0"/>
        <w:ind w:firstLine="709"/>
        <w:rPr>
          <w:b/>
          <w:szCs w:val="24"/>
          <w:lang w:eastAsia="ru-RU"/>
        </w:rPr>
      </w:pPr>
      <w:bookmarkStart w:id="80" w:name="_Hlk143592995"/>
      <w:r w:rsidRPr="00C62DDB">
        <w:rPr>
          <w:b/>
          <w:szCs w:val="24"/>
          <w:lang w:eastAsia="ru-RU"/>
        </w:rPr>
        <w:t xml:space="preserve">Зона деятельности </w:t>
      </w:r>
      <w:bookmarkStart w:id="81" w:name="_Hlk143592957"/>
      <w:r>
        <w:rPr>
          <w:b/>
          <w:szCs w:val="24"/>
          <w:lang w:eastAsia="ru-RU"/>
        </w:rPr>
        <w:t>МУП «Баганский коммунальщик»</w:t>
      </w:r>
      <w:bookmarkEnd w:id="81"/>
    </w:p>
    <w:bookmarkEnd w:id="80"/>
    <w:p w14:paraId="2D94456D" w14:textId="77777777" w:rsidR="001C59F5" w:rsidRPr="00C62DDB" w:rsidRDefault="001C59F5" w:rsidP="001C59F5">
      <w:pPr>
        <w:ind w:firstLine="709"/>
        <w:jc w:val="both"/>
        <w:rPr>
          <w:rFonts w:eastAsia="Times New Roman" w:cs="Times New Roman"/>
          <w:szCs w:val="24"/>
        </w:rPr>
      </w:pPr>
      <w:r w:rsidRPr="00C62DDB">
        <w:rPr>
          <w:rFonts w:eastAsia="Times New Roman" w:cs="Times New Roman"/>
          <w:szCs w:val="24"/>
        </w:rPr>
        <w:t xml:space="preserve">Тепловые сети, эксплуатируемые </w:t>
      </w:r>
      <w:r>
        <w:rPr>
          <w:rFonts w:eastAsia="Times New Roman" w:cs="Times New Roman"/>
          <w:szCs w:val="24"/>
        </w:rPr>
        <w:t>МУП «Баганский коммунальщик»</w:t>
      </w:r>
      <w:r w:rsidRPr="00C62DDB">
        <w:rPr>
          <w:rFonts w:eastAsia="Times New Roman" w:cs="Times New Roman"/>
          <w:color w:val="FF0000"/>
          <w:szCs w:val="24"/>
        </w:rPr>
        <w:t xml:space="preserve"> </w:t>
      </w:r>
      <w:r w:rsidRPr="00C62DDB">
        <w:rPr>
          <w:rFonts w:eastAsia="Times New Roman" w:cs="Times New Roman"/>
          <w:szCs w:val="24"/>
        </w:rPr>
        <w:t>осуществляют передачу теплоносителя от источников тепловой энергии:</w:t>
      </w:r>
    </w:p>
    <w:p w14:paraId="2C38235E" w14:textId="77777777" w:rsidR="001C59F5" w:rsidRPr="00BB40CD" w:rsidRDefault="001C59F5" w:rsidP="001C59F5"/>
    <w:p w14:paraId="00B1980B" w14:textId="77777777" w:rsidR="001C59F5" w:rsidRPr="00D17143" w:rsidRDefault="001C59F5" w:rsidP="001C59F5">
      <w:pPr>
        <w:ind w:firstLine="709"/>
        <w:jc w:val="both"/>
        <w:rPr>
          <w:rFonts w:cs="Times New Roman"/>
          <w:spacing w:val="1"/>
          <w:szCs w:val="24"/>
        </w:rPr>
      </w:pPr>
      <w:r>
        <w:rPr>
          <w:rFonts w:cs="Times New Roman"/>
          <w:spacing w:val="1"/>
          <w:szCs w:val="24"/>
        </w:rPr>
        <w:t>1</w:t>
      </w:r>
      <w:r w:rsidRPr="00D42465">
        <w:rPr>
          <w:rFonts w:cs="Times New Roman"/>
          <w:spacing w:val="1"/>
          <w:szCs w:val="24"/>
        </w:rPr>
        <w:t xml:space="preserve">.) </w:t>
      </w:r>
      <w:r>
        <w:rPr>
          <w:rFonts w:cs="Times New Roman"/>
          <w:spacing w:val="1"/>
          <w:szCs w:val="24"/>
        </w:rPr>
        <w:t>Котельная с. Андреевка, ул. Озерная, 37 с. Андреевка</w:t>
      </w:r>
      <w:r w:rsidRPr="00D42465">
        <w:rPr>
          <w:rFonts w:cs="Times New Roman"/>
          <w:spacing w:val="1"/>
          <w:szCs w:val="24"/>
        </w:rPr>
        <w:t xml:space="preserve"> - </w:t>
      </w:r>
      <w:r w:rsidRPr="00D17143">
        <w:rPr>
          <w:rFonts w:cs="Times New Roman"/>
          <w:spacing w:val="1"/>
          <w:szCs w:val="24"/>
        </w:rPr>
        <w:t xml:space="preserve">осуществляет теплоснабжение потребителей тепловой энергии. Система теплоснабжения </w:t>
      </w:r>
      <w:r w:rsidRPr="00D42465">
        <w:rPr>
          <w:rFonts w:cs="Times New Roman"/>
          <w:spacing w:val="1"/>
          <w:szCs w:val="24"/>
        </w:rPr>
        <w:t>двухтрубная</w:t>
      </w:r>
      <w:r w:rsidRPr="00D17143">
        <w:rPr>
          <w:rFonts w:cs="Times New Roman"/>
          <w:spacing w:val="1"/>
          <w:szCs w:val="24"/>
        </w:rPr>
        <w:t>, горячее водоснабжение отсутствует.</w:t>
      </w:r>
      <w:r w:rsidRPr="0086124F">
        <w:rPr>
          <w:rFonts w:cs="Times New Roman"/>
          <w:spacing w:val="1"/>
          <w:szCs w:val="24"/>
        </w:rPr>
        <w:t xml:space="preserve"> </w:t>
      </w:r>
      <w:r>
        <w:rPr>
          <w:rFonts w:cs="Times New Roman"/>
          <w:spacing w:val="1"/>
          <w:szCs w:val="24"/>
        </w:rPr>
        <w:t>Общая протяженность в однотрубном исчислении 1300,000 м и материальной характеристикой 130,000 м2.</w:t>
      </w:r>
    </w:p>
    <w:p w14:paraId="38229362" w14:textId="77777777" w:rsidR="001C59F5" w:rsidRPr="00D42465" w:rsidRDefault="001C59F5" w:rsidP="001C59F5">
      <w:pPr>
        <w:ind w:firstLine="709"/>
        <w:jc w:val="both"/>
        <w:rPr>
          <w:rFonts w:cs="Times New Roman"/>
          <w:spacing w:val="1"/>
          <w:szCs w:val="24"/>
        </w:rPr>
      </w:pPr>
    </w:p>
    <w:p w14:paraId="217CED56" w14:textId="77777777" w:rsidR="001C59F5" w:rsidRPr="00D17143" w:rsidRDefault="001C59F5" w:rsidP="001C59F5">
      <w:pPr>
        <w:ind w:firstLine="709"/>
        <w:jc w:val="both"/>
        <w:rPr>
          <w:rFonts w:cs="Times New Roman"/>
          <w:spacing w:val="1"/>
          <w:szCs w:val="24"/>
        </w:rPr>
      </w:pPr>
      <w:r>
        <w:rPr>
          <w:rFonts w:cs="Times New Roman"/>
          <w:spacing w:val="1"/>
          <w:szCs w:val="24"/>
        </w:rPr>
        <w:t>2</w:t>
      </w:r>
      <w:r w:rsidRPr="00D42465">
        <w:rPr>
          <w:rFonts w:cs="Times New Roman"/>
          <w:spacing w:val="1"/>
          <w:szCs w:val="24"/>
        </w:rPr>
        <w:t xml:space="preserve">.) </w:t>
      </w:r>
      <w:r>
        <w:rPr>
          <w:rFonts w:cs="Times New Roman"/>
          <w:spacing w:val="1"/>
          <w:szCs w:val="24"/>
        </w:rPr>
        <w:t>Котельная обг. п. Районная п. Районная</w:t>
      </w:r>
      <w:r w:rsidRPr="00D42465">
        <w:rPr>
          <w:rFonts w:cs="Times New Roman"/>
          <w:spacing w:val="1"/>
          <w:szCs w:val="24"/>
        </w:rPr>
        <w:t xml:space="preserve"> - </w:t>
      </w:r>
      <w:r w:rsidRPr="00D17143">
        <w:rPr>
          <w:rFonts w:cs="Times New Roman"/>
          <w:spacing w:val="1"/>
          <w:szCs w:val="24"/>
        </w:rPr>
        <w:t xml:space="preserve">осуществляет теплоснабжение потребителей тепловой энергии. Система теплоснабжения </w:t>
      </w:r>
      <w:r w:rsidRPr="00D42465">
        <w:rPr>
          <w:rFonts w:cs="Times New Roman"/>
          <w:spacing w:val="1"/>
          <w:szCs w:val="24"/>
        </w:rPr>
        <w:t>является закрытой 2-х трубной, горячая вода подготавливается уже на объекте теплопотребления</w:t>
      </w:r>
      <w:r w:rsidRPr="00D17143">
        <w:rPr>
          <w:rFonts w:cs="Times New Roman"/>
          <w:spacing w:val="1"/>
          <w:szCs w:val="24"/>
        </w:rPr>
        <w:t>.</w:t>
      </w:r>
      <w:r>
        <w:rPr>
          <w:rFonts w:cs="Times New Roman"/>
          <w:spacing w:val="1"/>
          <w:szCs w:val="24"/>
        </w:rPr>
        <w:t xml:space="preserve"> Общая протяженность в однотрубном исчислении 800,000 м и материальной характеристикой 80,000 м2.</w:t>
      </w:r>
    </w:p>
    <w:p w14:paraId="50A9B197" w14:textId="77777777" w:rsidR="001C59F5" w:rsidRPr="00D42465" w:rsidRDefault="001C59F5" w:rsidP="001C59F5">
      <w:pPr>
        <w:ind w:firstLine="709"/>
        <w:jc w:val="both"/>
        <w:rPr>
          <w:rFonts w:cs="Times New Roman"/>
          <w:spacing w:val="1"/>
          <w:szCs w:val="24"/>
        </w:rPr>
      </w:pPr>
    </w:p>
    <w:p w14:paraId="41E13F43" w14:textId="77777777" w:rsidR="001C59F5" w:rsidRPr="003B7E4A" w:rsidRDefault="001C59F5" w:rsidP="001C59F5">
      <w:pPr>
        <w:pStyle w:val="2"/>
        <w:ind w:left="0" w:firstLine="0"/>
      </w:pPr>
      <w:bookmarkStart w:id="82" w:name="_Toc171597390"/>
      <w:r>
        <w:t>1.3.2</w:t>
      </w:r>
      <w:r w:rsidRPr="009C2C7E">
        <w:t xml:space="preserve"> </w:t>
      </w:r>
      <w:hyperlink r:id="rId21" w:anchor="bookmark26" w:history="1">
        <w:r w:rsidRPr="009C2C7E">
          <w:t>Карты (схемы) тепловых сетей в зонах действия источников тепловой энергии в</w:t>
        </w:r>
      </w:hyperlink>
      <w:r w:rsidRPr="009C2C7E">
        <w:t xml:space="preserve"> </w:t>
      </w:r>
      <w:hyperlink r:id="rId22" w:anchor="bookmark26" w:history="1">
        <w:r w:rsidRPr="009C2C7E">
          <w:t>электронной форме и (или) на бумажном носителе</w:t>
        </w:r>
        <w:bookmarkEnd w:id="82"/>
      </w:hyperlink>
    </w:p>
    <w:p w14:paraId="7944D423" w14:textId="77777777" w:rsidR="001C59F5" w:rsidRPr="00BB0896" w:rsidRDefault="001C59F5" w:rsidP="001C59F5">
      <w:pPr>
        <w:pStyle w:val="a0"/>
        <w:rPr>
          <w:lang w:eastAsia="ru-RU"/>
        </w:rPr>
      </w:pPr>
    </w:p>
    <w:p w14:paraId="12B9EA49" w14:textId="77777777" w:rsidR="009749D2" w:rsidRPr="00B81F1F" w:rsidRDefault="009749D2" w:rsidP="009749D2">
      <w:pPr>
        <w:pStyle w:val="a0"/>
        <w:rPr>
          <w:lang w:eastAsia="ru-RU"/>
        </w:rPr>
      </w:pPr>
      <w:bookmarkStart w:id="83" w:name="_Toc171597391"/>
      <w:r>
        <w:rPr>
          <w:lang w:eastAsia="ru-RU"/>
        </w:rPr>
        <w:t>1.3.2.1</w:t>
      </w:r>
      <w:r w:rsidRPr="00B81F1F">
        <w:rPr>
          <w:lang w:eastAsia="ru-RU"/>
        </w:rPr>
        <w:t xml:space="preserve"> </w:t>
      </w:r>
      <w:hyperlink r:id="rId23" w:anchor="bookmark23" w:history="1">
        <w:r w:rsidRPr="00B81F1F">
          <w:rPr>
            <w:lang w:eastAsia="ru-RU"/>
          </w:rPr>
          <w:t xml:space="preserve">Схема тепловой сети от  </w:t>
        </w:r>
        <w:r w:rsidRPr="00F70774">
          <w:rPr>
            <w:lang w:eastAsia="ru-RU"/>
          </w:rPr>
          <w:t xml:space="preserve">Котельная с. Андреевка, ул. </w:t>
        </w:r>
        <w:r>
          <w:rPr>
            <w:lang w:val="en-US" w:eastAsia="ru-RU"/>
          </w:rPr>
          <w:t>Озерная, 37</w:t>
        </w:r>
        <w:r w:rsidRPr="00B81F1F">
          <w:rPr>
            <w:lang w:eastAsia="ru-RU"/>
          </w:rPr>
          <w:t xml:space="preserve"> </w:t>
        </w:r>
      </w:hyperlink>
    </w:p>
    <w:p w14:paraId="015DBF1A" w14:textId="77777777" w:rsidR="009749D2" w:rsidRDefault="009749D2" w:rsidP="009749D2"/>
    <w:p w14:paraId="047904FE" w14:textId="77777777" w:rsidR="009749D2" w:rsidRPr="00B81F1F" w:rsidRDefault="009749D2" w:rsidP="009749D2">
      <w:pPr>
        <w:pStyle w:val="a0"/>
        <w:rPr>
          <w:lang w:eastAsia="ru-RU"/>
        </w:rPr>
      </w:pPr>
      <w:r>
        <w:rPr>
          <w:noProof/>
        </w:rPr>
        <w:drawing>
          <wp:inline distT="0" distB="0" distL="0" distR="0" wp14:anchorId="767DAC5C" wp14:editId="4E4A3092">
            <wp:extent cx="5940425" cy="3095755"/>
            <wp:effectExtent l="0" t="0" r="317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425" cy="3095755"/>
                    </a:xfrm>
                    <a:prstGeom prst="rect">
                      <a:avLst/>
                    </a:prstGeom>
                    <a:noFill/>
                  </pic:spPr>
                </pic:pic>
              </a:graphicData>
            </a:graphic>
          </wp:inline>
        </w:drawing>
      </w:r>
    </w:p>
    <w:p w14:paraId="31C12EC3" w14:textId="77777777" w:rsidR="009749D2" w:rsidRPr="00B81F1F" w:rsidRDefault="009749D2" w:rsidP="009749D2">
      <w:pPr>
        <w:pStyle w:val="a0"/>
        <w:rPr>
          <w:lang w:eastAsia="ru-RU"/>
        </w:rPr>
      </w:pPr>
      <w:r>
        <w:rPr>
          <w:lang w:eastAsia="ru-RU"/>
        </w:rPr>
        <w:t>1.3.2.2</w:t>
      </w:r>
      <w:r w:rsidRPr="00B81F1F">
        <w:rPr>
          <w:lang w:eastAsia="ru-RU"/>
        </w:rPr>
        <w:t xml:space="preserve"> </w:t>
      </w:r>
      <w:hyperlink r:id="rId25" w:anchor="bookmark23" w:history="1">
        <w:bookmarkStart w:id="84" w:name="_Toc31810037"/>
        <w:r w:rsidRPr="00B81F1F">
          <w:rPr>
            <w:lang w:eastAsia="ru-RU"/>
          </w:rPr>
          <w:t xml:space="preserve">Схема тепловой сети от  </w:t>
        </w:r>
        <w:r w:rsidRPr="00F70774">
          <w:rPr>
            <w:lang w:eastAsia="ru-RU"/>
          </w:rPr>
          <w:t>Котельная обг. п. Районная</w:t>
        </w:r>
        <w:bookmarkEnd w:id="84"/>
        <w:r w:rsidRPr="00B81F1F">
          <w:rPr>
            <w:lang w:eastAsia="ru-RU"/>
          </w:rPr>
          <w:t xml:space="preserve"> </w:t>
        </w:r>
      </w:hyperlink>
    </w:p>
    <w:p w14:paraId="5B2BAD70" w14:textId="77777777" w:rsidR="009749D2" w:rsidRDefault="009749D2" w:rsidP="009749D2"/>
    <w:p w14:paraId="35A97DE3" w14:textId="77777777" w:rsidR="009749D2" w:rsidRDefault="009749D2" w:rsidP="009749D2">
      <w:pPr>
        <w:pStyle w:val="a0"/>
        <w:rPr>
          <w:lang w:eastAsia="ru-RU"/>
        </w:rPr>
      </w:pPr>
      <w:r>
        <w:rPr>
          <w:noProof/>
        </w:rPr>
        <w:drawing>
          <wp:inline distT="0" distB="0" distL="0" distR="0" wp14:anchorId="0F36214A" wp14:editId="2AA7DBF7">
            <wp:extent cx="6120875" cy="3019646"/>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41530" cy="3029836"/>
                    </a:xfrm>
                    <a:prstGeom prst="rect">
                      <a:avLst/>
                    </a:prstGeom>
                    <a:noFill/>
                    <a:ln>
                      <a:noFill/>
                    </a:ln>
                  </pic:spPr>
                </pic:pic>
              </a:graphicData>
            </a:graphic>
          </wp:inline>
        </w:drawing>
      </w:r>
    </w:p>
    <w:p w14:paraId="424F47AE" w14:textId="77777777" w:rsidR="009749D2" w:rsidRDefault="009749D2" w:rsidP="009749D2">
      <w:pPr>
        <w:pStyle w:val="a0"/>
        <w:rPr>
          <w:lang w:eastAsia="ru-RU"/>
        </w:rPr>
      </w:pPr>
    </w:p>
    <w:p w14:paraId="77AA98D2" w14:textId="77777777" w:rsidR="001C59F5" w:rsidRDefault="001C59F5" w:rsidP="001C59F5">
      <w:pPr>
        <w:pStyle w:val="2"/>
        <w:ind w:left="0" w:firstLine="0"/>
      </w:pPr>
      <w:r>
        <w:t>1.3.3</w:t>
      </w:r>
      <w:r w:rsidRPr="00594F47">
        <w:t xml:space="preserve"> </w:t>
      </w:r>
      <w:hyperlink r:id="rId27" w:anchor="bookmark27" w:history="1">
        <w:bookmarkStart w:id="85" w:name="_Toc29998122"/>
        <w:bookmarkStart w:id="86" w:name="_Toc30058685"/>
        <w:bookmarkStart w:id="87" w:name="_Toc31810040"/>
        <w:r w:rsidRPr="00594F47">
          <w:t>Параметры тепловых сетей, включая год начала эксплуатации, тип изоляции, тип</w:t>
        </w:r>
      </w:hyperlink>
      <w:r w:rsidRPr="00594F47">
        <w:t xml:space="preserve"> </w:t>
      </w:r>
      <w:hyperlink r:id="rId28" w:anchor="bookmark27" w:history="1">
        <w:r w:rsidRPr="00594F47">
          <w:t>компенсирующих устройств, тип прокладки, краткую характеристику грунтов в местах</w:t>
        </w:r>
      </w:hyperlink>
      <w:r w:rsidRPr="00594F47">
        <w:t xml:space="preserve"> </w:t>
      </w:r>
      <w:hyperlink r:id="rId29" w:anchor="bookmark27" w:history="1">
        <w:r w:rsidRPr="00594F47">
          <w:t>прокладки с выделением наименее надежных участков, определением их материальной</w:t>
        </w:r>
      </w:hyperlink>
      <w:r w:rsidRPr="00594F47">
        <w:t xml:space="preserve"> </w:t>
      </w:r>
      <w:hyperlink r:id="rId30" w:anchor="bookmark27" w:history="1">
        <w:r w:rsidRPr="00594F47">
          <w:t>характеристики и тепловой нагрузки потребителей, подключенных к таким участкам</w:t>
        </w:r>
        <w:bookmarkEnd w:id="83"/>
        <w:bookmarkEnd w:id="85"/>
        <w:bookmarkEnd w:id="86"/>
        <w:bookmarkEnd w:id="87"/>
        <w:r w:rsidRPr="00594F47">
          <w:t xml:space="preserve"> </w:t>
        </w:r>
      </w:hyperlink>
    </w:p>
    <w:p w14:paraId="66B5B536" w14:textId="77777777" w:rsidR="001C59F5" w:rsidRPr="00594F47" w:rsidRDefault="001C59F5" w:rsidP="001C59F5">
      <w:pPr>
        <w:rPr>
          <w:lang w:eastAsia="ru-RU"/>
        </w:rPr>
      </w:pPr>
    </w:p>
    <w:p w14:paraId="63F5C6D6" w14:textId="77777777" w:rsidR="001C59F5" w:rsidRDefault="001C59F5" w:rsidP="001C59F5">
      <w:pPr>
        <w:ind w:firstLine="709"/>
        <w:jc w:val="both"/>
      </w:pPr>
      <w:r>
        <w:t xml:space="preserve">Основные параметры и характеристики сетей теплоснабжения, </w:t>
      </w:r>
      <w:r w:rsidRPr="00F610F4">
        <w:t xml:space="preserve">в зоне деятельности единой теплоснабжающей организации за </w:t>
      </w:r>
      <w:r>
        <w:t>2023</w:t>
      </w:r>
      <w:r w:rsidRPr="00F610F4">
        <w:t xml:space="preserve"> год</w:t>
      </w:r>
      <w:r>
        <w:t>, представлены в приложении 1 и в таблицах ниже.</w:t>
      </w:r>
      <w:r w:rsidRPr="00FD7583">
        <w:t xml:space="preserve"> </w:t>
      </w:r>
    </w:p>
    <w:p w14:paraId="66D9E0FF" w14:textId="77777777" w:rsidR="001C59F5" w:rsidRDefault="001C59F5" w:rsidP="001C59F5">
      <w:pPr>
        <w:pStyle w:val="a0"/>
        <w:ind w:firstLine="709"/>
        <w:jc w:val="both"/>
      </w:pPr>
      <w:r w:rsidRPr="0025756E">
        <w:t xml:space="preserve">Общая характеристика </w:t>
      </w:r>
      <w:r>
        <w:t>магистральных</w:t>
      </w:r>
      <w:r w:rsidRPr="0025756E">
        <w:t xml:space="preserve"> тепловых сете</w:t>
      </w:r>
      <w:r>
        <w:t xml:space="preserve">й </w:t>
      </w:r>
      <w:r w:rsidRPr="00C63FFB">
        <w:t>в зоне деятельности единой теплоснабжающей организации представлена в таблице</w:t>
      </w:r>
      <w:r w:rsidRPr="007819FA">
        <w:t xml:space="preserve"> </w:t>
      </w:r>
      <w:r>
        <w:t>1.3.3.1</w:t>
      </w:r>
      <w:r w:rsidRPr="007819FA">
        <w:t>.</w:t>
      </w:r>
    </w:p>
    <w:p w14:paraId="50E95709" w14:textId="77777777" w:rsidR="001C59F5" w:rsidRDefault="001C59F5" w:rsidP="001C59F5">
      <w:pPr>
        <w:spacing w:before="400" w:after="200"/>
      </w:pPr>
      <w:r>
        <w:rPr>
          <w:b/>
        </w:rPr>
        <w:lastRenderedPageBreak/>
        <w:t>Таблица 1.3.3.1 - Общая характеристика магистральных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C59F5" w14:paraId="1751A717" w14:textId="77777777" w:rsidTr="00BB5CC0">
        <w:trPr>
          <w:tblHeader/>
          <w:jc w:val="center"/>
        </w:trPr>
        <w:tc>
          <w:tcPr>
            <w:tcW w:w="2310" w:type="pct"/>
            <w:shd w:val="clear" w:color="auto" w:fill="F2F2F2"/>
            <w:tcMar>
              <w:top w:w="120" w:type="dxa"/>
              <w:left w:w="200" w:type="dxa"/>
              <w:bottom w:w="120" w:type="dxa"/>
              <w:right w:w="200" w:type="dxa"/>
            </w:tcMar>
            <w:vAlign w:val="center"/>
          </w:tcPr>
          <w:p w14:paraId="22BCE796" w14:textId="77777777" w:rsidR="001C59F5" w:rsidRDefault="001C59F5" w:rsidP="00BB5CC0">
            <w:pPr>
              <w:jc w:val="center"/>
            </w:pPr>
            <w:r>
              <w:rPr>
                <w:rFonts w:eastAsia="Times New Roman" w:cs="Times New Roman"/>
                <w:sz w:val="22"/>
              </w:rPr>
              <w:t>Условный диаметр, мм</w:t>
            </w:r>
          </w:p>
        </w:tc>
        <w:tc>
          <w:tcPr>
            <w:tcW w:w="2310" w:type="pct"/>
            <w:shd w:val="clear" w:color="auto" w:fill="F2F2F2"/>
            <w:tcMar>
              <w:top w:w="120" w:type="dxa"/>
              <w:left w:w="200" w:type="dxa"/>
              <w:bottom w:w="120" w:type="dxa"/>
              <w:right w:w="200" w:type="dxa"/>
            </w:tcMar>
            <w:vAlign w:val="center"/>
          </w:tcPr>
          <w:p w14:paraId="440D2DDF" w14:textId="77777777" w:rsidR="001C59F5" w:rsidRDefault="001C59F5" w:rsidP="00BB5CC0">
            <w:pPr>
              <w:jc w:val="center"/>
            </w:pPr>
            <w:r>
              <w:rPr>
                <w:rFonts w:eastAsia="Times New Roman" w:cs="Times New Roman"/>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48A5AFAF" w14:textId="77777777" w:rsidR="001C59F5" w:rsidRDefault="001C59F5" w:rsidP="00BB5CC0">
            <w:pPr>
              <w:jc w:val="center"/>
            </w:pPr>
            <w:r>
              <w:rPr>
                <w:rFonts w:eastAsia="Times New Roman" w:cs="Times New Roman"/>
                <w:sz w:val="22"/>
              </w:rPr>
              <w:t>Материальная характеристика, м2</w:t>
            </w:r>
          </w:p>
        </w:tc>
      </w:tr>
      <w:tr w:rsidR="001C59F5" w14:paraId="085C311F" w14:textId="77777777" w:rsidTr="00BB5CC0">
        <w:trPr>
          <w:jc w:val="center"/>
        </w:trPr>
        <w:tc>
          <w:tcPr>
            <w:tcW w:w="2310" w:type="pct"/>
            <w:gridSpan w:val="3"/>
            <w:shd w:val="clear" w:color="auto" w:fill="D9E2F3"/>
            <w:tcMar>
              <w:top w:w="40" w:type="dxa"/>
              <w:left w:w="160" w:type="dxa"/>
              <w:bottom w:w="40" w:type="dxa"/>
              <w:right w:w="200" w:type="dxa"/>
            </w:tcMar>
            <w:vAlign w:val="center"/>
          </w:tcPr>
          <w:p w14:paraId="3283E104" w14:textId="77777777" w:rsidR="001C59F5" w:rsidRDefault="001C59F5" w:rsidP="00BB5CC0">
            <w:pPr>
              <w:jc w:val="center"/>
            </w:pPr>
            <w:r>
              <w:rPr>
                <w:rFonts w:eastAsia="Times New Roman" w:cs="Times New Roman"/>
                <w:sz w:val="22"/>
              </w:rPr>
              <w:t>ЕТО-1 МУП «Баганский коммунальщик»</w:t>
            </w:r>
          </w:p>
        </w:tc>
      </w:tr>
      <w:tr w:rsidR="001C59F5" w14:paraId="31D9638F" w14:textId="77777777" w:rsidTr="00BB5CC0">
        <w:trPr>
          <w:jc w:val="center"/>
        </w:trPr>
        <w:tc>
          <w:tcPr>
            <w:tcW w:w="2310" w:type="pct"/>
            <w:gridSpan w:val="3"/>
            <w:shd w:val="clear" w:color="auto" w:fill="FFFFFF"/>
            <w:tcMar>
              <w:top w:w="40" w:type="dxa"/>
              <w:left w:w="160" w:type="dxa"/>
              <w:bottom w:w="40" w:type="dxa"/>
              <w:right w:w="200" w:type="dxa"/>
            </w:tcMar>
            <w:vAlign w:val="center"/>
          </w:tcPr>
          <w:p w14:paraId="53D51D7F" w14:textId="77777777" w:rsidR="001C59F5" w:rsidRDefault="001C59F5" w:rsidP="00BB5CC0">
            <w:pPr>
              <w:jc w:val="center"/>
            </w:pPr>
            <w:r>
              <w:rPr>
                <w:rFonts w:eastAsia="Times New Roman" w:cs="Times New Roman"/>
                <w:b/>
                <w:sz w:val="22"/>
              </w:rPr>
              <w:t>Котельная с. Андреевка, ул. Озерная, 37</w:t>
            </w:r>
          </w:p>
        </w:tc>
      </w:tr>
      <w:tr w:rsidR="001C59F5" w14:paraId="0ACF29FE" w14:textId="77777777" w:rsidTr="00BB5CC0">
        <w:trPr>
          <w:jc w:val="center"/>
        </w:trPr>
        <w:tc>
          <w:tcPr>
            <w:tcW w:w="2310" w:type="pct"/>
            <w:gridSpan w:val="3"/>
            <w:shd w:val="clear" w:color="auto" w:fill="FFF2CC"/>
            <w:tcMar>
              <w:top w:w="40" w:type="dxa"/>
              <w:left w:w="160" w:type="dxa"/>
              <w:bottom w:w="40" w:type="dxa"/>
              <w:right w:w="200" w:type="dxa"/>
            </w:tcMar>
            <w:vAlign w:val="center"/>
          </w:tcPr>
          <w:p w14:paraId="7BCD374B" w14:textId="77777777" w:rsidR="001C59F5" w:rsidRDefault="001C59F5" w:rsidP="00BB5CC0">
            <w:r>
              <w:rPr>
                <w:rFonts w:eastAsia="Times New Roman" w:cs="Times New Roman"/>
                <w:sz w:val="22"/>
              </w:rPr>
              <w:t>Сети отопления МУП «Баганский коммунальщик»</w:t>
            </w:r>
          </w:p>
        </w:tc>
      </w:tr>
      <w:tr w:rsidR="001C59F5" w14:paraId="6A6DEBC6" w14:textId="77777777" w:rsidTr="00BB5CC0">
        <w:trPr>
          <w:jc w:val="center"/>
        </w:trPr>
        <w:tc>
          <w:tcPr>
            <w:tcW w:w="2310" w:type="pct"/>
            <w:shd w:val="clear" w:color="auto" w:fill="FFFFFF"/>
            <w:tcMar>
              <w:top w:w="40" w:type="dxa"/>
              <w:left w:w="200" w:type="dxa"/>
              <w:bottom w:w="40" w:type="dxa"/>
              <w:right w:w="200" w:type="dxa"/>
            </w:tcMar>
            <w:vAlign w:val="center"/>
          </w:tcPr>
          <w:p w14:paraId="488A9E8F" w14:textId="77777777" w:rsidR="001C59F5" w:rsidRDefault="001C59F5" w:rsidP="00BB5CC0">
            <w:pPr>
              <w:jc w:val="center"/>
            </w:pPr>
            <w:r>
              <w:rPr>
                <w:rFonts w:eastAsia="Times New Roman" w:cs="Times New Roman"/>
                <w:sz w:val="22"/>
              </w:rPr>
              <w:t>100</w:t>
            </w:r>
          </w:p>
        </w:tc>
        <w:tc>
          <w:tcPr>
            <w:tcW w:w="2310" w:type="pct"/>
            <w:shd w:val="clear" w:color="auto" w:fill="FFFFFF"/>
            <w:tcMar>
              <w:top w:w="40" w:type="dxa"/>
              <w:left w:w="200" w:type="dxa"/>
              <w:bottom w:w="40" w:type="dxa"/>
              <w:right w:w="200" w:type="dxa"/>
            </w:tcMar>
            <w:vAlign w:val="center"/>
          </w:tcPr>
          <w:p w14:paraId="08F1B104" w14:textId="77777777" w:rsidR="001C59F5" w:rsidRDefault="001C59F5" w:rsidP="00BB5CC0">
            <w:pPr>
              <w:jc w:val="center"/>
            </w:pPr>
            <w:r>
              <w:rPr>
                <w:rFonts w:eastAsia="Times New Roman" w:cs="Times New Roman"/>
                <w:sz w:val="22"/>
              </w:rPr>
              <w:t>1300,00</w:t>
            </w:r>
          </w:p>
        </w:tc>
        <w:tc>
          <w:tcPr>
            <w:tcW w:w="2310" w:type="pct"/>
            <w:shd w:val="clear" w:color="auto" w:fill="FFFFFF"/>
            <w:tcMar>
              <w:top w:w="40" w:type="dxa"/>
              <w:left w:w="200" w:type="dxa"/>
              <w:bottom w:w="40" w:type="dxa"/>
              <w:right w:w="200" w:type="dxa"/>
            </w:tcMar>
            <w:vAlign w:val="center"/>
          </w:tcPr>
          <w:p w14:paraId="3B208A7F" w14:textId="77777777" w:rsidR="001C59F5" w:rsidRDefault="001C59F5" w:rsidP="00BB5CC0">
            <w:pPr>
              <w:jc w:val="center"/>
            </w:pPr>
            <w:r>
              <w:rPr>
                <w:rFonts w:eastAsia="Times New Roman" w:cs="Times New Roman"/>
                <w:sz w:val="22"/>
              </w:rPr>
              <w:t>130,000</w:t>
            </w:r>
          </w:p>
        </w:tc>
      </w:tr>
      <w:tr w:rsidR="001C59F5" w14:paraId="570F679D" w14:textId="77777777" w:rsidTr="00BB5CC0">
        <w:trPr>
          <w:jc w:val="center"/>
        </w:trPr>
        <w:tc>
          <w:tcPr>
            <w:tcW w:w="2310" w:type="pct"/>
            <w:shd w:val="clear" w:color="auto" w:fill="F2F2F2"/>
            <w:tcMar>
              <w:top w:w="120" w:type="dxa"/>
              <w:left w:w="200" w:type="dxa"/>
              <w:bottom w:w="120" w:type="dxa"/>
              <w:right w:w="200" w:type="dxa"/>
            </w:tcMar>
            <w:vAlign w:val="center"/>
          </w:tcPr>
          <w:p w14:paraId="15FAE944" w14:textId="77777777" w:rsidR="001C59F5" w:rsidRDefault="001C59F5" w:rsidP="00BB5CC0">
            <w:pPr>
              <w:jc w:val="center"/>
            </w:pPr>
            <w:r>
              <w:rPr>
                <w:rFonts w:eastAsia="Times New Roman" w:cs="Times New Roman"/>
                <w:sz w:val="22"/>
              </w:rPr>
              <w:t>Всего от источника</w:t>
            </w:r>
          </w:p>
        </w:tc>
        <w:tc>
          <w:tcPr>
            <w:tcW w:w="2310" w:type="pct"/>
            <w:shd w:val="clear" w:color="auto" w:fill="F2F2F2"/>
            <w:tcMar>
              <w:top w:w="120" w:type="dxa"/>
              <w:left w:w="200" w:type="dxa"/>
              <w:bottom w:w="120" w:type="dxa"/>
              <w:right w:w="200" w:type="dxa"/>
            </w:tcMar>
            <w:vAlign w:val="center"/>
          </w:tcPr>
          <w:p w14:paraId="55D3A37A" w14:textId="77777777" w:rsidR="001C59F5" w:rsidRDefault="001C59F5" w:rsidP="00BB5CC0">
            <w:pPr>
              <w:jc w:val="center"/>
            </w:pPr>
            <w:r>
              <w:rPr>
                <w:rFonts w:eastAsia="Times New Roman" w:cs="Times New Roman"/>
                <w:sz w:val="22"/>
              </w:rPr>
              <w:t>1300,00</w:t>
            </w:r>
          </w:p>
        </w:tc>
        <w:tc>
          <w:tcPr>
            <w:tcW w:w="2310" w:type="pct"/>
            <w:shd w:val="clear" w:color="auto" w:fill="F2F2F2"/>
            <w:tcMar>
              <w:top w:w="120" w:type="dxa"/>
              <w:left w:w="200" w:type="dxa"/>
              <w:bottom w:w="120" w:type="dxa"/>
              <w:right w:w="200" w:type="dxa"/>
            </w:tcMar>
            <w:vAlign w:val="center"/>
          </w:tcPr>
          <w:p w14:paraId="33336DFE" w14:textId="77777777" w:rsidR="001C59F5" w:rsidRDefault="001C59F5" w:rsidP="00BB5CC0">
            <w:pPr>
              <w:jc w:val="center"/>
            </w:pPr>
            <w:r>
              <w:rPr>
                <w:rFonts w:eastAsia="Times New Roman" w:cs="Times New Roman"/>
                <w:sz w:val="22"/>
              </w:rPr>
              <w:t>130,000</w:t>
            </w:r>
          </w:p>
        </w:tc>
      </w:tr>
      <w:tr w:rsidR="001C59F5" w14:paraId="1B4A4408" w14:textId="77777777" w:rsidTr="00BB5CC0">
        <w:trPr>
          <w:jc w:val="center"/>
        </w:trPr>
        <w:tc>
          <w:tcPr>
            <w:tcW w:w="2310" w:type="pct"/>
            <w:shd w:val="clear" w:color="auto" w:fill="F2F2F2"/>
            <w:tcMar>
              <w:top w:w="120" w:type="dxa"/>
              <w:left w:w="200" w:type="dxa"/>
              <w:bottom w:w="120" w:type="dxa"/>
              <w:right w:w="200" w:type="dxa"/>
            </w:tcMar>
            <w:vAlign w:val="center"/>
          </w:tcPr>
          <w:p w14:paraId="0506D0AC" w14:textId="77777777" w:rsidR="001C59F5" w:rsidRDefault="001C59F5" w:rsidP="00BB5CC0">
            <w:pPr>
              <w:jc w:val="center"/>
            </w:pPr>
            <w:r>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718019C4" w14:textId="77777777" w:rsidR="001C59F5" w:rsidRDefault="001C59F5" w:rsidP="00BB5CC0">
            <w:pPr>
              <w:jc w:val="center"/>
            </w:pPr>
            <w:r>
              <w:rPr>
                <w:rFonts w:eastAsia="Times New Roman" w:cs="Times New Roman"/>
                <w:sz w:val="22"/>
              </w:rPr>
              <w:t>1300,00</w:t>
            </w:r>
          </w:p>
        </w:tc>
        <w:tc>
          <w:tcPr>
            <w:tcW w:w="2310" w:type="pct"/>
            <w:shd w:val="clear" w:color="auto" w:fill="F2F2F2"/>
            <w:tcMar>
              <w:top w:w="120" w:type="dxa"/>
              <w:left w:w="200" w:type="dxa"/>
              <w:bottom w:w="120" w:type="dxa"/>
              <w:right w:w="200" w:type="dxa"/>
            </w:tcMar>
            <w:vAlign w:val="center"/>
          </w:tcPr>
          <w:p w14:paraId="5A6978C0" w14:textId="77777777" w:rsidR="001C59F5" w:rsidRDefault="001C59F5" w:rsidP="00BB5CC0">
            <w:pPr>
              <w:jc w:val="center"/>
            </w:pPr>
            <w:r>
              <w:rPr>
                <w:rFonts w:eastAsia="Times New Roman" w:cs="Times New Roman"/>
                <w:sz w:val="22"/>
              </w:rPr>
              <w:t>130,000</w:t>
            </w:r>
          </w:p>
        </w:tc>
      </w:tr>
    </w:tbl>
    <w:p w14:paraId="0B209810" w14:textId="77777777" w:rsidR="001C59F5" w:rsidRPr="001B2949" w:rsidRDefault="001C59F5" w:rsidP="001C59F5">
      <w:pPr>
        <w:pStyle w:val="a0"/>
        <w:jc w:val="center"/>
      </w:pPr>
    </w:p>
    <w:p w14:paraId="7C765747" w14:textId="77777777" w:rsidR="001C59F5" w:rsidRPr="00945EB5" w:rsidRDefault="001C59F5" w:rsidP="001C59F5">
      <w:pPr>
        <w:pStyle w:val="a0"/>
        <w:ind w:firstLine="709"/>
        <w:jc w:val="both"/>
      </w:pPr>
      <w:r w:rsidRPr="0025756E">
        <w:t>Общая характеристика распределительных тепловых сете</w:t>
      </w:r>
      <w:r>
        <w:t xml:space="preserve">й </w:t>
      </w:r>
      <w:r w:rsidRPr="00C63FFB">
        <w:t>в зоне деятельности единой теплоснабжающей организации представлена в таблице ниже.</w:t>
      </w:r>
    </w:p>
    <w:p w14:paraId="76F51960" w14:textId="77777777" w:rsidR="001C59F5" w:rsidRDefault="001C59F5" w:rsidP="001C59F5">
      <w:pPr>
        <w:spacing w:before="400" w:after="200"/>
      </w:pPr>
      <w:r>
        <w:rPr>
          <w:b/>
        </w:rPr>
        <w:t>Таблица 1.3.3.2 - Общая характеристика распределительных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C59F5" w14:paraId="0929A75A" w14:textId="77777777" w:rsidTr="00BB5CC0">
        <w:trPr>
          <w:tblHeader/>
          <w:jc w:val="center"/>
        </w:trPr>
        <w:tc>
          <w:tcPr>
            <w:tcW w:w="2310" w:type="pct"/>
            <w:shd w:val="clear" w:color="auto" w:fill="F2F2F2"/>
            <w:tcMar>
              <w:top w:w="120" w:type="dxa"/>
              <w:left w:w="200" w:type="dxa"/>
              <w:bottom w:w="120" w:type="dxa"/>
              <w:right w:w="200" w:type="dxa"/>
            </w:tcMar>
            <w:vAlign w:val="center"/>
          </w:tcPr>
          <w:p w14:paraId="33DB7202" w14:textId="77777777" w:rsidR="001C59F5" w:rsidRDefault="001C59F5" w:rsidP="00BB5CC0">
            <w:pPr>
              <w:jc w:val="center"/>
            </w:pPr>
            <w:r>
              <w:rPr>
                <w:rFonts w:eastAsia="Times New Roman" w:cs="Times New Roman"/>
                <w:sz w:val="22"/>
              </w:rPr>
              <w:t>Условный диаметр, мм</w:t>
            </w:r>
          </w:p>
        </w:tc>
        <w:tc>
          <w:tcPr>
            <w:tcW w:w="2310" w:type="pct"/>
            <w:shd w:val="clear" w:color="auto" w:fill="F2F2F2"/>
            <w:tcMar>
              <w:top w:w="120" w:type="dxa"/>
              <w:left w:w="200" w:type="dxa"/>
              <w:bottom w:w="120" w:type="dxa"/>
              <w:right w:w="200" w:type="dxa"/>
            </w:tcMar>
            <w:vAlign w:val="center"/>
          </w:tcPr>
          <w:p w14:paraId="04B19391" w14:textId="77777777" w:rsidR="001C59F5" w:rsidRDefault="001C59F5" w:rsidP="00BB5CC0">
            <w:pPr>
              <w:jc w:val="center"/>
            </w:pPr>
            <w:r>
              <w:rPr>
                <w:rFonts w:eastAsia="Times New Roman" w:cs="Times New Roman"/>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2B76D72D" w14:textId="77777777" w:rsidR="001C59F5" w:rsidRDefault="001C59F5" w:rsidP="00BB5CC0">
            <w:pPr>
              <w:jc w:val="center"/>
            </w:pPr>
            <w:r>
              <w:rPr>
                <w:rFonts w:eastAsia="Times New Roman" w:cs="Times New Roman"/>
                <w:sz w:val="22"/>
              </w:rPr>
              <w:t>Материальная характеристика, м2</w:t>
            </w:r>
          </w:p>
        </w:tc>
      </w:tr>
      <w:tr w:rsidR="001C59F5" w14:paraId="623752D6" w14:textId="77777777" w:rsidTr="00BB5CC0">
        <w:trPr>
          <w:jc w:val="center"/>
        </w:trPr>
        <w:tc>
          <w:tcPr>
            <w:tcW w:w="2310" w:type="pct"/>
            <w:gridSpan w:val="3"/>
            <w:shd w:val="clear" w:color="auto" w:fill="D9E2F3"/>
            <w:tcMar>
              <w:top w:w="40" w:type="dxa"/>
              <w:left w:w="160" w:type="dxa"/>
              <w:bottom w:w="40" w:type="dxa"/>
              <w:right w:w="200" w:type="dxa"/>
            </w:tcMar>
            <w:vAlign w:val="center"/>
          </w:tcPr>
          <w:p w14:paraId="1E05DE8C" w14:textId="77777777" w:rsidR="001C59F5" w:rsidRDefault="001C59F5" w:rsidP="00BB5CC0">
            <w:pPr>
              <w:jc w:val="center"/>
            </w:pPr>
            <w:r>
              <w:rPr>
                <w:rFonts w:eastAsia="Times New Roman" w:cs="Times New Roman"/>
                <w:sz w:val="22"/>
              </w:rPr>
              <w:t>ЕТО-1 МУП «Баганский коммунальщик»</w:t>
            </w:r>
          </w:p>
        </w:tc>
      </w:tr>
      <w:tr w:rsidR="001C59F5" w14:paraId="4932FC95" w14:textId="77777777" w:rsidTr="00BB5CC0">
        <w:trPr>
          <w:jc w:val="center"/>
        </w:trPr>
        <w:tc>
          <w:tcPr>
            <w:tcW w:w="2310" w:type="pct"/>
            <w:gridSpan w:val="3"/>
            <w:shd w:val="clear" w:color="auto" w:fill="FFFFFF"/>
            <w:tcMar>
              <w:top w:w="40" w:type="dxa"/>
              <w:left w:w="160" w:type="dxa"/>
              <w:bottom w:w="40" w:type="dxa"/>
              <w:right w:w="200" w:type="dxa"/>
            </w:tcMar>
            <w:vAlign w:val="center"/>
          </w:tcPr>
          <w:p w14:paraId="7F71BB7F" w14:textId="77777777" w:rsidR="001C59F5" w:rsidRDefault="001C59F5" w:rsidP="00BB5CC0">
            <w:pPr>
              <w:jc w:val="center"/>
            </w:pPr>
            <w:r>
              <w:rPr>
                <w:rFonts w:eastAsia="Times New Roman" w:cs="Times New Roman"/>
                <w:b/>
                <w:sz w:val="22"/>
              </w:rPr>
              <w:t>Котельная обг. п. Районная</w:t>
            </w:r>
          </w:p>
        </w:tc>
      </w:tr>
      <w:tr w:rsidR="001C59F5" w14:paraId="53A0CF66" w14:textId="77777777" w:rsidTr="00BB5CC0">
        <w:trPr>
          <w:jc w:val="center"/>
        </w:trPr>
        <w:tc>
          <w:tcPr>
            <w:tcW w:w="2310" w:type="pct"/>
            <w:gridSpan w:val="3"/>
            <w:shd w:val="clear" w:color="auto" w:fill="FFF2CC"/>
            <w:tcMar>
              <w:top w:w="40" w:type="dxa"/>
              <w:left w:w="160" w:type="dxa"/>
              <w:bottom w:w="40" w:type="dxa"/>
              <w:right w:w="200" w:type="dxa"/>
            </w:tcMar>
            <w:vAlign w:val="center"/>
          </w:tcPr>
          <w:p w14:paraId="4410CD4D" w14:textId="77777777" w:rsidR="001C59F5" w:rsidRDefault="001C59F5" w:rsidP="00BB5CC0">
            <w:r>
              <w:rPr>
                <w:rFonts w:eastAsia="Times New Roman" w:cs="Times New Roman"/>
                <w:sz w:val="22"/>
              </w:rPr>
              <w:t>Сети отопления МУП «Баганский коммунальщик»</w:t>
            </w:r>
          </w:p>
        </w:tc>
      </w:tr>
      <w:tr w:rsidR="001C59F5" w14:paraId="7F09AD88" w14:textId="77777777" w:rsidTr="00BB5CC0">
        <w:trPr>
          <w:jc w:val="center"/>
        </w:trPr>
        <w:tc>
          <w:tcPr>
            <w:tcW w:w="2310" w:type="pct"/>
            <w:shd w:val="clear" w:color="auto" w:fill="FFFFFF"/>
            <w:tcMar>
              <w:top w:w="40" w:type="dxa"/>
              <w:left w:w="200" w:type="dxa"/>
              <w:bottom w:w="40" w:type="dxa"/>
              <w:right w:w="200" w:type="dxa"/>
            </w:tcMar>
            <w:vAlign w:val="center"/>
          </w:tcPr>
          <w:p w14:paraId="5B416062" w14:textId="77777777" w:rsidR="001C59F5" w:rsidRDefault="001C59F5" w:rsidP="00BB5CC0">
            <w:pPr>
              <w:jc w:val="center"/>
            </w:pPr>
            <w:r>
              <w:rPr>
                <w:rFonts w:eastAsia="Times New Roman" w:cs="Times New Roman"/>
                <w:sz w:val="22"/>
              </w:rPr>
              <w:t>100</w:t>
            </w:r>
          </w:p>
        </w:tc>
        <w:tc>
          <w:tcPr>
            <w:tcW w:w="2310" w:type="pct"/>
            <w:shd w:val="clear" w:color="auto" w:fill="FFFFFF"/>
            <w:tcMar>
              <w:top w:w="40" w:type="dxa"/>
              <w:left w:w="200" w:type="dxa"/>
              <w:bottom w:w="40" w:type="dxa"/>
              <w:right w:w="200" w:type="dxa"/>
            </w:tcMar>
            <w:vAlign w:val="center"/>
          </w:tcPr>
          <w:p w14:paraId="761B71C1" w14:textId="77777777" w:rsidR="001C59F5" w:rsidRDefault="001C59F5" w:rsidP="00BB5CC0">
            <w:pPr>
              <w:jc w:val="center"/>
            </w:pPr>
            <w:r>
              <w:rPr>
                <w:rFonts w:eastAsia="Times New Roman" w:cs="Times New Roman"/>
                <w:sz w:val="22"/>
              </w:rPr>
              <w:t>800,00</w:t>
            </w:r>
          </w:p>
        </w:tc>
        <w:tc>
          <w:tcPr>
            <w:tcW w:w="2310" w:type="pct"/>
            <w:shd w:val="clear" w:color="auto" w:fill="FFFFFF"/>
            <w:tcMar>
              <w:top w:w="40" w:type="dxa"/>
              <w:left w:w="200" w:type="dxa"/>
              <w:bottom w:w="40" w:type="dxa"/>
              <w:right w:w="200" w:type="dxa"/>
            </w:tcMar>
            <w:vAlign w:val="center"/>
          </w:tcPr>
          <w:p w14:paraId="15E7F75F" w14:textId="77777777" w:rsidR="001C59F5" w:rsidRDefault="001C59F5" w:rsidP="00BB5CC0">
            <w:pPr>
              <w:jc w:val="center"/>
            </w:pPr>
            <w:r>
              <w:rPr>
                <w:rFonts w:eastAsia="Times New Roman" w:cs="Times New Roman"/>
                <w:sz w:val="22"/>
              </w:rPr>
              <w:t>80,000</w:t>
            </w:r>
          </w:p>
        </w:tc>
      </w:tr>
      <w:tr w:rsidR="001C59F5" w14:paraId="32814CCC" w14:textId="77777777" w:rsidTr="00BB5CC0">
        <w:trPr>
          <w:jc w:val="center"/>
        </w:trPr>
        <w:tc>
          <w:tcPr>
            <w:tcW w:w="2310" w:type="pct"/>
            <w:shd w:val="clear" w:color="auto" w:fill="F2F2F2"/>
            <w:tcMar>
              <w:top w:w="120" w:type="dxa"/>
              <w:left w:w="200" w:type="dxa"/>
              <w:bottom w:w="120" w:type="dxa"/>
              <w:right w:w="200" w:type="dxa"/>
            </w:tcMar>
            <w:vAlign w:val="center"/>
          </w:tcPr>
          <w:p w14:paraId="31533930" w14:textId="77777777" w:rsidR="001C59F5" w:rsidRDefault="001C59F5" w:rsidP="00BB5CC0">
            <w:pPr>
              <w:jc w:val="center"/>
            </w:pPr>
            <w:r>
              <w:rPr>
                <w:rFonts w:eastAsia="Times New Roman" w:cs="Times New Roman"/>
                <w:sz w:val="22"/>
              </w:rPr>
              <w:t>Всего от источника</w:t>
            </w:r>
          </w:p>
        </w:tc>
        <w:tc>
          <w:tcPr>
            <w:tcW w:w="2310" w:type="pct"/>
            <w:shd w:val="clear" w:color="auto" w:fill="F2F2F2"/>
            <w:tcMar>
              <w:top w:w="120" w:type="dxa"/>
              <w:left w:w="200" w:type="dxa"/>
              <w:bottom w:w="120" w:type="dxa"/>
              <w:right w:w="200" w:type="dxa"/>
            </w:tcMar>
            <w:vAlign w:val="center"/>
          </w:tcPr>
          <w:p w14:paraId="60C5A6CD" w14:textId="77777777" w:rsidR="001C59F5" w:rsidRDefault="001C59F5" w:rsidP="00BB5CC0">
            <w:pPr>
              <w:jc w:val="center"/>
            </w:pPr>
            <w:r>
              <w:rPr>
                <w:rFonts w:eastAsia="Times New Roman" w:cs="Times New Roman"/>
                <w:sz w:val="22"/>
              </w:rPr>
              <w:t>800,00</w:t>
            </w:r>
          </w:p>
        </w:tc>
        <w:tc>
          <w:tcPr>
            <w:tcW w:w="2310" w:type="pct"/>
            <w:shd w:val="clear" w:color="auto" w:fill="F2F2F2"/>
            <w:tcMar>
              <w:top w:w="120" w:type="dxa"/>
              <w:left w:w="200" w:type="dxa"/>
              <w:bottom w:w="120" w:type="dxa"/>
              <w:right w:w="200" w:type="dxa"/>
            </w:tcMar>
            <w:vAlign w:val="center"/>
          </w:tcPr>
          <w:p w14:paraId="199CE170" w14:textId="77777777" w:rsidR="001C59F5" w:rsidRDefault="001C59F5" w:rsidP="00BB5CC0">
            <w:pPr>
              <w:jc w:val="center"/>
            </w:pPr>
            <w:r>
              <w:rPr>
                <w:rFonts w:eastAsia="Times New Roman" w:cs="Times New Roman"/>
                <w:sz w:val="22"/>
              </w:rPr>
              <w:t>80,000</w:t>
            </w:r>
          </w:p>
        </w:tc>
      </w:tr>
      <w:tr w:rsidR="001C59F5" w14:paraId="4CB04AAA" w14:textId="77777777" w:rsidTr="00BB5CC0">
        <w:trPr>
          <w:jc w:val="center"/>
        </w:trPr>
        <w:tc>
          <w:tcPr>
            <w:tcW w:w="2310" w:type="pct"/>
            <w:shd w:val="clear" w:color="auto" w:fill="F2F2F2"/>
            <w:tcMar>
              <w:top w:w="120" w:type="dxa"/>
              <w:left w:w="200" w:type="dxa"/>
              <w:bottom w:w="120" w:type="dxa"/>
              <w:right w:w="200" w:type="dxa"/>
            </w:tcMar>
            <w:vAlign w:val="center"/>
          </w:tcPr>
          <w:p w14:paraId="256BF00C" w14:textId="77777777" w:rsidR="001C59F5" w:rsidRDefault="001C59F5" w:rsidP="00BB5CC0">
            <w:pPr>
              <w:jc w:val="center"/>
            </w:pPr>
            <w:r>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38E4D034" w14:textId="77777777" w:rsidR="001C59F5" w:rsidRDefault="001C59F5" w:rsidP="00BB5CC0">
            <w:pPr>
              <w:jc w:val="center"/>
            </w:pPr>
            <w:r>
              <w:rPr>
                <w:rFonts w:eastAsia="Times New Roman" w:cs="Times New Roman"/>
                <w:sz w:val="22"/>
              </w:rPr>
              <w:t>800,00</w:t>
            </w:r>
          </w:p>
        </w:tc>
        <w:tc>
          <w:tcPr>
            <w:tcW w:w="2310" w:type="pct"/>
            <w:shd w:val="clear" w:color="auto" w:fill="F2F2F2"/>
            <w:tcMar>
              <w:top w:w="120" w:type="dxa"/>
              <w:left w:w="200" w:type="dxa"/>
              <w:bottom w:w="120" w:type="dxa"/>
              <w:right w:w="200" w:type="dxa"/>
            </w:tcMar>
            <w:vAlign w:val="center"/>
          </w:tcPr>
          <w:p w14:paraId="3D143E8C" w14:textId="77777777" w:rsidR="001C59F5" w:rsidRDefault="001C59F5" w:rsidP="00BB5CC0">
            <w:pPr>
              <w:jc w:val="center"/>
            </w:pPr>
            <w:r>
              <w:rPr>
                <w:rFonts w:eastAsia="Times New Roman" w:cs="Times New Roman"/>
                <w:sz w:val="22"/>
              </w:rPr>
              <w:t>80,000</w:t>
            </w:r>
          </w:p>
        </w:tc>
      </w:tr>
    </w:tbl>
    <w:p w14:paraId="222D3261" w14:textId="77777777" w:rsidR="001C59F5" w:rsidRPr="00C63FFB" w:rsidRDefault="001C59F5" w:rsidP="001C59F5">
      <w:pPr>
        <w:pStyle w:val="a0"/>
        <w:jc w:val="center"/>
      </w:pPr>
    </w:p>
    <w:p w14:paraId="3AF265D1" w14:textId="77777777" w:rsidR="001C59F5" w:rsidRPr="0025756E" w:rsidRDefault="001C59F5" w:rsidP="001C59F5">
      <w:pPr>
        <w:pStyle w:val="a0"/>
        <w:ind w:firstLine="709"/>
        <w:jc w:val="both"/>
      </w:pPr>
      <w:r>
        <w:t>Х</w:t>
      </w:r>
      <w:r w:rsidRPr="0025756E">
        <w:t xml:space="preserve">арактеристика </w:t>
      </w:r>
      <w:r>
        <w:t>по способу прокладки</w:t>
      </w:r>
      <w:r w:rsidRPr="0025756E">
        <w:t xml:space="preserve"> тепловых сете</w:t>
      </w:r>
      <w:r>
        <w:t xml:space="preserve">й </w:t>
      </w:r>
      <w:r w:rsidRPr="00C63FFB">
        <w:t>в зоне деятельности единой теплоснабжающей организации представлена в таблице ниже.</w:t>
      </w:r>
    </w:p>
    <w:p w14:paraId="1E3856DF" w14:textId="77777777" w:rsidR="001C59F5" w:rsidRDefault="001C59F5" w:rsidP="001C59F5">
      <w:pPr>
        <w:spacing w:before="400" w:after="200"/>
      </w:pPr>
      <w:r>
        <w:rPr>
          <w:b/>
        </w:rPr>
        <w:t>Таблица 1.3.3.3 - Способы прокладки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591"/>
        <w:gridCol w:w="2591"/>
        <w:gridCol w:w="2248"/>
        <w:gridCol w:w="1915"/>
      </w:tblGrid>
      <w:tr w:rsidR="001C59F5" w14:paraId="01E00925" w14:textId="77777777" w:rsidTr="00CD577B">
        <w:trPr>
          <w:tblHeader/>
          <w:jc w:val="center"/>
        </w:trPr>
        <w:tc>
          <w:tcPr>
            <w:tcW w:w="2310" w:type="pct"/>
            <w:vMerge w:val="restart"/>
            <w:shd w:val="clear" w:color="auto" w:fill="F2F2F2"/>
            <w:tcMar>
              <w:top w:w="120" w:type="dxa"/>
              <w:left w:w="200" w:type="dxa"/>
              <w:bottom w:w="120" w:type="dxa"/>
              <w:right w:w="200" w:type="dxa"/>
            </w:tcMar>
            <w:vAlign w:val="center"/>
          </w:tcPr>
          <w:p w14:paraId="726972BD" w14:textId="77777777" w:rsidR="001C59F5" w:rsidRDefault="001C59F5" w:rsidP="00BB5CC0">
            <w:pPr>
              <w:jc w:val="center"/>
            </w:pPr>
            <w:r>
              <w:rPr>
                <w:rFonts w:eastAsia="Times New Roman" w:cs="Times New Roman"/>
                <w:sz w:val="22"/>
              </w:rPr>
              <w:t>Способ прокладки</w:t>
            </w:r>
          </w:p>
        </w:tc>
        <w:tc>
          <w:tcPr>
            <w:tcW w:w="2310" w:type="pct"/>
            <w:gridSpan w:val="2"/>
            <w:shd w:val="clear" w:color="auto" w:fill="F2F2F2"/>
            <w:tcMar>
              <w:top w:w="120" w:type="dxa"/>
              <w:left w:w="200" w:type="dxa"/>
              <w:bottom w:w="120" w:type="dxa"/>
              <w:right w:w="200" w:type="dxa"/>
            </w:tcMar>
            <w:vAlign w:val="center"/>
          </w:tcPr>
          <w:p w14:paraId="5263C10F" w14:textId="77777777" w:rsidR="001C59F5" w:rsidRDefault="001C59F5" w:rsidP="00BB5CC0">
            <w:pPr>
              <w:jc w:val="center"/>
            </w:pPr>
            <w:r>
              <w:rPr>
                <w:rFonts w:eastAsia="Times New Roman" w:cs="Times New Roman"/>
                <w:sz w:val="22"/>
              </w:rPr>
              <w:t>Протяженность трубопроводов в однотрубном исчислении, м</w:t>
            </w:r>
          </w:p>
        </w:tc>
        <w:tc>
          <w:tcPr>
            <w:tcW w:w="2310" w:type="pct"/>
            <w:vMerge w:val="restart"/>
            <w:shd w:val="clear" w:color="auto" w:fill="F2F2F2"/>
            <w:tcMar>
              <w:top w:w="120" w:type="dxa"/>
              <w:left w:w="200" w:type="dxa"/>
              <w:bottom w:w="120" w:type="dxa"/>
              <w:right w:w="200" w:type="dxa"/>
            </w:tcMar>
            <w:vAlign w:val="center"/>
          </w:tcPr>
          <w:p w14:paraId="57F234CA" w14:textId="77777777" w:rsidR="001C59F5" w:rsidRDefault="001C59F5" w:rsidP="00BB5CC0">
            <w:pPr>
              <w:jc w:val="center"/>
            </w:pPr>
            <w:r>
              <w:rPr>
                <w:rFonts w:eastAsia="Times New Roman" w:cs="Times New Roman"/>
                <w:sz w:val="22"/>
              </w:rPr>
              <w:t>Материальная характеристика, м2</w:t>
            </w:r>
          </w:p>
        </w:tc>
      </w:tr>
      <w:tr w:rsidR="001C59F5" w14:paraId="4E108DA1" w14:textId="77777777" w:rsidTr="00BB5CC0">
        <w:trPr>
          <w:jc w:val="center"/>
        </w:trPr>
        <w:tc>
          <w:tcPr>
            <w:tcW w:w="2310" w:type="pct"/>
            <w:vMerge/>
          </w:tcPr>
          <w:p w14:paraId="0ACB892A" w14:textId="77777777" w:rsidR="001C59F5" w:rsidRDefault="001C59F5" w:rsidP="00BB5CC0"/>
        </w:tc>
        <w:tc>
          <w:tcPr>
            <w:tcW w:w="2310" w:type="pct"/>
            <w:shd w:val="clear" w:color="auto" w:fill="F2F2F2"/>
            <w:tcMar>
              <w:top w:w="120" w:type="dxa"/>
              <w:left w:w="200" w:type="dxa"/>
              <w:bottom w:w="120" w:type="dxa"/>
              <w:right w:w="200" w:type="dxa"/>
            </w:tcMar>
            <w:vAlign w:val="center"/>
          </w:tcPr>
          <w:p w14:paraId="3D59D6FE" w14:textId="77777777" w:rsidR="001C59F5" w:rsidRDefault="001C59F5" w:rsidP="00BB5CC0">
            <w:pPr>
              <w:jc w:val="center"/>
            </w:pPr>
            <w:r>
              <w:rPr>
                <w:rFonts w:eastAsia="Times New Roman" w:cs="Times New Roman"/>
                <w:sz w:val="22"/>
              </w:rPr>
              <w:t>Магистральные</w:t>
            </w:r>
          </w:p>
        </w:tc>
        <w:tc>
          <w:tcPr>
            <w:tcW w:w="2310" w:type="pct"/>
            <w:shd w:val="clear" w:color="auto" w:fill="F2F2F2"/>
            <w:tcMar>
              <w:top w:w="120" w:type="dxa"/>
              <w:left w:w="200" w:type="dxa"/>
              <w:bottom w:w="120" w:type="dxa"/>
              <w:right w:w="200" w:type="dxa"/>
            </w:tcMar>
            <w:vAlign w:val="center"/>
          </w:tcPr>
          <w:p w14:paraId="3A99AABA" w14:textId="77777777" w:rsidR="001C59F5" w:rsidRDefault="001C59F5" w:rsidP="00BB5CC0">
            <w:pPr>
              <w:jc w:val="center"/>
            </w:pPr>
            <w:r>
              <w:rPr>
                <w:rFonts w:eastAsia="Times New Roman" w:cs="Times New Roman"/>
                <w:sz w:val="22"/>
              </w:rPr>
              <w:t>Распределительные</w:t>
            </w:r>
          </w:p>
        </w:tc>
        <w:tc>
          <w:tcPr>
            <w:tcW w:w="2310" w:type="pct"/>
            <w:vMerge/>
          </w:tcPr>
          <w:p w14:paraId="343771AB" w14:textId="77777777" w:rsidR="001C59F5" w:rsidRDefault="001C59F5" w:rsidP="00BB5CC0"/>
        </w:tc>
      </w:tr>
      <w:tr w:rsidR="001C59F5" w14:paraId="2A76F24B" w14:textId="77777777" w:rsidTr="00BB5CC0">
        <w:trPr>
          <w:jc w:val="center"/>
        </w:trPr>
        <w:tc>
          <w:tcPr>
            <w:tcW w:w="2310" w:type="pct"/>
            <w:gridSpan w:val="4"/>
            <w:shd w:val="clear" w:color="auto" w:fill="DEEAF6"/>
            <w:tcMar>
              <w:top w:w="40" w:type="dxa"/>
              <w:left w:w="160" w:type="dxa"/>
              <w:bottom w:w="40" w:type="dxa"/>
              <w:right w:w="200" w:type="dxa"/>
            </w:tcMar>
            <w:vAlign w:val="center"/>
          </w:tcPr>
          <w:p w14:paraId="6C163187" w14:textId="77777777" w:rsidR="001C59F5" w:rsidRDefault="001C59F5" w:rsidP="00BB5CC0">
            <w:pPr>
              <w:jc w:val="center"/>
            </w:pPr>
            <w:r>
              <w:rPr>
                <w:rFonts w:eastAsia="Times New Roman" w:cs="Times New Roman"/>
                <w:sz w:val="22"/>
              </w:rPr>
              <w:t>ЕТО-1 МУП «Баганский коммунальщик»</w:t>
            </w:r>
          </w:p>
        </w:tc>
      </w:tr>
      <w:tr w:rsidR="001C59F5" w14:paraId="39D0171E" w14:textId="77777777" w:rsidTr="00BB5CC0">
        <w:trPr>
          <w:jc w:val="center"/>
        </w:trPr>
        <w:tc>
          <w:tcPr>
            <w:tcW w:w="2310" w:type="pct"/>
            <w:gridSpan w:val="4"/>
            <w:shd w:val="clear" w:color="auto" w:fill="FFFFFF"/>
            <w:tcMar>
              <w:top w:w="40" w:type="dxa"/>
              <w:left w:w="160" w:type="dxa"/>
              <w:bottom w:w="40" w:type="dxa"/>
              <w:right w:w="200" w:type="dxa"/>
            </w:tcMar>
            <w:vAlign w:val="center"/>
          </w:tcPr>
          <w:p w14:paraId="3039F09A" w14:textId="77777777" w:rsidR="001C59F5" w:rsidRDefault="001C59F5" w:rsidP="00BB5CC0">
            <w:pPr>
              <w:jc w:val="center"/>
            </w:pPr>
            <w:r>
              <w:rPr>
                <w:rFonts w:eastAsia="Times New Roman" w:cs="Times New Roman"/>
                <w:b/>
                <w:sz w:val="22"/>
              </w:rPr>
              <w:t>Котельная с. Андреевка, ул. Озерная, 37</w:t>
            </w:r>
          </w:p>
        </w:tc>
      </w:tr>
      <w:tr w:rsidR="001C59F5" w14:paraId="54F7E16A" w14:textId="77777777" w:rsidTr="00BB5CC0">
        <w:trPr>
          <w:jc w:val="center"/>
        </w:trPr>
        <w:tc>
          <w:tcPr>
            <w:tcW w:w="2310" w:type="pct"/>
            <w:shd w:val="clear" w:color="auto" w:fill="FFFFFF"/>
            <w:tcMar>
              <w:top w:w="40" w:type="dxa"/>
              <w:left w:w="200" w:type="dxa"/>
              <w:bottom w:w="40" w:type="dxa"/>
              <w:right w:w="200" w:type="dxa"/>
            </w:tcMar>
            <w:vAlign w:val="center"/>
          </w:tcPr>
          <w:p w14:paraId="7F13A533" w14:textId="77777777" w:rsidR="001C59F5" w:rsidRDefault="001C59F5" w:rsidP="00BB5CC0">
            <w:r>
              <w:rPr>
                <w:rFonts w:eastAsia="Times New Roman" w:cs="Times New Roman"/>
                <w:sz w:val="22"/>
              </w:rPr>
              <w:t>Надземная</w:t>
            </w:r>
          </w:p>
        </w:tc>
        <w:tc>
          <w:tcPr>
            <w:tcW w:w="2310" w:type="pct"/>
            <w:shd w:val="clear" w:color="auto" w:fill="FFFFFF"/>
            <w:tcMar>
              <w:top w:w="40" w:type="dxa"/>
              <w:left w:w="200" w:type="dxa"/>
              <w:bottom w:w="40" w:type="dxa"/>
              <w:right w:w="200" w:type="dxa"/>
            </w:tcMar>
            <w:vAlign w:val="center"/>
          </w:tcPr>
          <w:p w14:paraId="2FB5846C"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1A5F67A"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6ED9EF5" w14:textId="77777777" w:rsidR="001C59F5" w:rsidRDefault="001C59F5" w:rsidP="00BB5CC0">
            <w:pPr>
              <w:jc w:val="center"/>
            </w:pPr>
            <w:r>
              <w:rPr>
                <w:rFonts w:eastAsia="Times New Roman" w:cs="Times New Roman"/>
                <w:sz w:val="22"/>
              </w:rPr>
              <w:t>-</w:t>
            </w:r>
          </w:p>
        </w:tc>
      </w:tr>
      <w:tr w:rsidR="001C59F5" w14:paraId="5CC35BBB" w14:textId="77777777" w:rsidTr="00BB5CC0">
        <w:trPr>
          <w:jc w:val="center"/>
        </w:trPr>
        <w:tc>
          <w:tcPr>
            <w:tcW w:w="2310" w:type="pct"/>
            <w:shd w:val="clear" w:color="auto" w:fill="FFFFFF"/>
            <w:tcMar>
              <w:top w:w="40" w:type="dxa"/>
              <w:left w:w="200" w:type="dxa"/>
              <w:bottom w:w="40" w:type="dxa"/>
              <w:right w:w="200" w:type="dxa"/>
            </w:tcMar>
            <w:vAlign w:val="center"/>
          </w:tcPr>
          <w:p w14:paraId="448F7321" w14:textId="77777777" w:rsidR="001C59F5" w:rsidRDefault="001C59F5" w:rsidP="00BB5CC0">
            <w:r>
              <w:rPr>
                <w:rFonts w:eastAsia="Times New Roman" w:cs="Times New Roman"/>
                <w:sz w:val="22"/>
              </w:rPr>
              <w:t>Канальная</w:t>
            </w:r>
          </w:p>
        </w:tc>
        <w:tc>
          <w:tcPr>
            <w:tcW w:w="2310" w:type="pct"/>
            <w:shd w:val="clear" w:color="auto" w:fill="FFFFFF"/>
            <w:tcMar>
              <w:top w:w="40" w:type="dxa"/>
              <w:left w:w="200" w:type="dxa"/>
              <w:bottom w:w="40" w:type="dxa"/>
              <w:right w:w="200" w:type="dxa"/>
            </w:tcMar>
            <w:vAlign w:val="center"/>
          </w:tcPr>
          <w:p w14:paraId="4E4087BD"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CA433D5"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2652182" w14:textId="77777777" w:rsidR="001C59F5" w:rsidRDefault="001C59F5" w:rsidP="00BB5CC0">
            <w:pPr>
              <w:jc w:val="center"/>
            </w:pPr>
            <w:r>
              <w:rPr>
                <w:rFonts w:eastAsia="Times New Roman" w:cs="Times New Roman"/>
                <w:sz w:val="22"/>
              </w:rPr>
              <w:t>-</w:t>
            </w:r>
          </w:p>
        </w:tc>
      </w:tr>
      <w:tr w:rsidR="001C59F5" w14:paraId="428C018B" w14:textId="77777777" w:rsidTr="00BB5CC0">
        <w:trPr>
          <w:jc w:val="center"/>
        </w:trPr>
        <w:tc>
          <w:tcPr>
            <w:tcW w:w="2310" w:type="pct"/>
            <w:shd w:val="clear" w:color="auto" w:fill="FFFFFF"/>
            <w:tcMar>
              <w:top w:w="40" w:type="dxa"/>
              <w:left w:w="200" w:type="dxa"/>
              <w:bottom w:w="40" w:type="dxa"/>
              <w:right w:w="200" w:type="dxa"/>
            </w:tcMar>
            <w:vAlign w:val="center"/>
          </w:tcPr>
          <w:p w14:paraId="4DA2F72A" w14:textId="77777777" w:rsidR="001C59F5" w:rsidRDefault="001C59F5" w:rsidP="00BB5CC0">
            <w:r>
              <w:rPr>
                <w:rFonts w:eastAsia="Times New Roman" w:cs="Times New Roman"/>
                <w:sz w:val="22"/>
              </w:rPr>
              <w:lastRenderedPageBreak/>
              <w:t>Непроходной канал</w:t>
            </w:r>
          </w:p>
        </w:tc>
        <w:tc>
          <w:tcPr>
            <w:tcW w:w="2310" w:type="pct"/>
            <w:shd w:val="clear" w:color="auto" w:fill="FFFFFF"/>
            <w:tcMar>
              <w:top w:w="40" w:type="dxa"/>
              <w:left w:w="200" w:type="dxa"/>
              <w:bottom w:w="40" w:type="dxa"/>
              <w:right w:w="200" w:type="dxa"/>
            </w:tcMar>
            <w:vAlign w:val="center"/>
          </w:tcPr>
          <w:p w14:paraId="7FF0E51D"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7928817"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B7BAC41" w14:textId="77777777" w:rsidR="001C59F5" w:rsidRDefault="001C59F5" w:rsidP="00BB5CC0">
            <w:pPr>
              <w:jc w:val="center"/>
            </w:pPr>
            <w:r>
              <w:rPr>
                <w:rFonts w:eastAsia="Times New Roman" w:cs="Times New Roman"/>
                <w:sz w:val="22"/>
              </w:rPr>
              <w:t>-</w:t>
            </w:r>
          </w:p>
        </w:tc>
      </w:tr>
      <w:tr w:rsidR="001C59F5" w14:paraId="6CB2B0C1" w14:textId="77777777" w:rsidTr="00BB5CC0">
        <w:trPr>
          <w:jc w:val="center"/>
        </w:trPr>
        <w:tc>
          <w:tcPr>
            <w:tcW w:w="2310" w:type="pct"/>
            <w:shd w:val="clear" w:color="auto" w:fill="FFFFFF"/>
            <w:tcMar>
              <w:top w:w="40" w:type="dxa"/>
              <w:left w:w="200" w:type="dxa"/>
              <w:bottom w:w="40" w:type="dxa"/>
              <w:right w:w="200" w:type="dxa"/>
            </w:tcMar>
            <w:vAlign w:val="center"/>
          </w:tcPr>
          <w:p w14:paraId="102419B9" w14:textId="77777777" w:rsidR="001C59F5" w:rsidRDefault="001C59F5" w:rsidP="00BB5CC0">
            <w:r>
              <w:rPr>
                <w:rFonts w:eastAsia="Times New Roman" w:cs="Times New Roman"/>
                <w:sz w:val="22"/>
              </w:rPr>
              <w:t>Проходной канал</w:t>
            </w:r>
          </w:p>
        </w:tc>
        <w:tc>
          <w:tcPr>
            <w:tcW w:w="2310" w:type="pct"/>
            <w:shd w:val="clear" w:color="auto" w:fill="FFFFFF"/>
            <w:tcMar>
              <w:top w:w="40" w:type="dxa"/>
              <w:left w:w="200" w:type="dxa"/>
              <w:bottom w:w="40" w:type="dxa"/>
              <w:right w:w="200" w:type="dxa"/>
            </w:tcMar>
            <w:vAlign w:val="center"/>
          </w:tcPr>
          <w:p w14:paraId="53FB9B15"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6795C67"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8DACB36" w14:textId="77777777" w:rsidR="001C59F5" w:rsidRDefault="001C59F5" w:rsidP="00BB5CC0">
            <w:pPr>
              <w:jc w:val="center"/>
            </w:pPr>
            <w:r>
              <w:rPr>
                <w:rFonts w:eastAsia="Times New Roman" w:cs="Times New Roman"/>
                <w:sz w:val="22"/>
              </w:rPr>
              <w:t>-</w:t>
            </w:r>
          </w:p>
        </w:tc>
      </w:tr>
      <w:tr w:rsidR="001C59F5" w14:paraId="0516E95B" w14:textId="77777777" w:rsidTr="00BB5CC0">
        <w:trPr>
          <w:jc w:val="center"/>
        </w:trPr>
        <w:tc>
          <w:tcPr>
            <w:tcW w:w="2310" w:type="pct"/>
            <w:shd w:val="clear" w:color="auto" w:fill="FFFFFF"/>
            <w:tcMar>
              <w:top w:w="40" w:type="dxa"/>
              <w:left w:w="200" w:type="dxa"/>
              <w:bottom w:w="40" w:type="dxa"/>
              <w:right w:w="200" w:type="dxa"/>
            </w:tcMar>
            <w:vAlign w:val="center"/>
          </w:tcPr>
          <w:p w14:paraId="1E33C9A9" w14:textId="77777777" w:rsidR="001C59F5" w:rsidRDefault="001C59F5" w:rsidP="00BB5CC0">
            <w:r>
              <w:rPr>
                <w:rFonts w:eastAsia="Times New Roman" w:cs="Times New Roman"/>
                <w:sz w:val="22"/>
              </w:rPr>
              <w:t>Дюкер</w:t>
            </w:r>
          </w:p>
        </w:tc>
        <w:tc>
          <w:tcPr>
            <w:tcW w:w="2310" w:type="pct"/>
            <w:shd w:val="clear" w:color="auto" w:fill="FFFFFF"/>
            <w:tcMar>
              <w:top w:w="40" w:type="dxa"/>
              <w:left w:w="200" w:type="dxa"/>
              <w:bottom w:w="40" w:type="dxa"/>
              <w:right w:w="200" w:type="dxa"/>
            </w:tcMar>
            <w:vAlign w:val="center"/>
          </w:tcPr>
          <w:p w14:paraId="43CC2173"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92C1671"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B65A279" w14:textId="77777777" w:rsidR="001C59F5" w:rsidRDefault="001C59F5" w:rsidP="00BB5CC0">
            <w:pPr>
              <w:jc w:val="center"/>
            </w:pPr>
            <w:r>
              <w:rPr>
                <w:rFonts w:eastAsia="Times New Roman" w:cs="Times New Roman"/>
                <w:sz w:val="22"/>
              </w:rPr>
              <w:t>-</w:t>
            </w:r>
          </w:p>
        </w:tc>
      </w:tr>
      <w:tr w:rsidR="001C59F5" w14:paraId="456BE972" w14:textId="77777777" w:rsidTr="00BB5CC0">
        <w:trPr>
          <w:jc w:val="center"/>
        </w:trPr>
        <w:tc>
          <w:tcPr>
            <w:tcW w:w="2310" w:type="pct"/>
            <w:shd w:val="clear" w:color="auto" w:fill="FFFFFF"/>
            <w:tcMar>
              <w:top w:w="40" w:type="dxa"/>
              <w:left w:w="200" w:type="dxa"/>
              <w:bottom w:w="40" w:type="dxa"/>
              <w:right w:w="200" w:type="dxa"/>
            </w:tcMar>
            <w:vAlign w:val="center"/>
          </w:tcPr>
          <w:p w14:paraId="5B030307" w14:textId="77777777" w:rsidR="001C59F5" w:rsidRDefault="001C59F5" w:rsidP="00BB5CC0">
            <w:r>
              <w:rPr>
                <w:rFonts w:eastAsia="Times New Roman" w:cs="Times New Roman"/>
                <w:sz w:val="22"/>
              </w:rPr>
              <w:t>Бесканальная</w:t>
            </w:r>
          </w:p>
        </w:tc>
        <w:tc>
          <w:tcPr>
            <w:tcW w:w="2310" w:type="pct"/>
            <w:shd w:val="clear" w:color="auto" w:fill="FFFFFF"/>
            <w:tcMar>
              <w:top w:w="40" w:type="dxa"/>
              <w:left w:w="200" w:type="dxa"/>
              <w:bottom w:w="40" w:type="dxa"/>
              <w:right w:w="200" w:type="dxa"/>
            </w:tcMar>
            <w:vAlign w:val="center"/>
          </w:tcPr>
          <w:p w14:paraId="1D97FB83" w14:textId="77777777" w:rsidR="001C59F5" w:rsidRDefault="001C59F5" w:rsidP="00BB5CC0">
            <w:pPr>
              <w:jc w:val="center"/>
            </w:pPr>
            <w:r>
              <w:rPr>
                <w:rFonts w:eastAsia="Times New Roman" w:cs="Times New Roman"/>
                <w:sz w:val="22"/>
              </w:rPr>
              <w:t>1300,00</w:t>
            </w:r>
          </w:p>
        </w:tc>
        <w:tc>
          <w:tcPr>
            <w:tcW w:w="2310" w:type="pct"/>
            <w:shd w:val="clear" w:color="auto" w:fill="FFFFFF"/>
            <w:tcMar>
              <w:top w:w="40" w:type="dxa"/>
              <w:left w:w="200" w:type="dxa"/>
              <w:bottom w:w="40" w:type="dxa"/>
              <w:right w:w="200" w:type="dxa"/>
            </w:tcMar>
            <w:vAlign w:val="center"/>
          </w:tcPr>
          <w:p w14:paraId="6A988D81"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979818D" w14:textId="77777777" w:rsidR="001C59F5" w:rsidRDefault="001C59F5" w:rsidP="00BB5CC0">
            <w:pPr>
              <w:jc w:val="center"/>
            </w:pPr>
            <w:r>
              <w:rPr>
                <w:rFonts w:eastAsia="Times New Roman" w:cs="Times New Roman"/>
                <w:sz w:val="22"/>
              </w:rPr>
              <w:t>130,000</w:t>
            </w:r>
          </w:p>
        </w:tc>
      </w:tr>
      <w:tr w:rsidR="001C59F5" w14:paraId="630C357B" w14:textId="77777777" w:rsidTr="00BB5CC0">
        <w:trPr>
          <w:jc w:val="center"/>
        </w:trPr>
        <w:tc>
          <w:tcPr>
            <w:tcW w:w="2310" w:type="pct"/>
            <w:shd w:val="clear" w:color="auto" w:fill="FFFFFF"/>
            <w:tcMar>
              <w:top w:w="40" w:type="dxa"/>
              <w:left w:w="200" w:type="dxa"/>
              <w:bottom w:w="40" w:type="dxa"/>
              <w:right w:w="200" w:type="dxa"/>
            </w:tcMar>
            <w:vAlign w:val="center"/>
          </w:tcPr>
          <w:p w14:paraId="57E7918E" w14:textId="77777777" w:rsidR="001C59F5" w:rsidRDefault="001C59F5" w:rsidP="00BB5CC0">
            <w:r>
              <w:rPr>
                <w:rFonts w:eastAsia="Times New Roman" w:cs="Times New Roman"/>
                <w:sz w:val="22"/>
              </w:rPr>
              <w:t>Подвальная</w:t>
            </w:r>
          </w:p>
        </w:tc>
        <w:tc>
          <w:tcPr>
            <w:tcW w:w="2310" w:type="pct"/>
            <w:shd w:val="clear" w:color="auto" w:fill="FFFFFF"/>
            <w:tcMar>
              <w:top w:w="40" w:type="dxa"/>
              <w:left w:w="200" w:type="dxa"/>
              <w:bottom w:w="40" w:type="dxa"/>
              <w:right w:w="200" w:type="dxa"/>
            </w:tcMar>
            <w:vAlign w:val="center"/>
          </w:tcPr>
          <w:p w14:paraId="69C7D7F0"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2B40CD9"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05DA192" w14:textId="77777777" w:rsidR="001C59F5" w:rsidRDefault="001C59F5" w:rsidP="00BB5CC0">
            <w:pPr>
              <w:jc w:val="center"/>
            </w:pPr>
            <w:r>
              <w:rPr>
                <w:rFonts w:eastAsia="Times New Roman" w:cs="Times New Roman"/>
                <w:sz w:val="22"/>
              </w:rPr>
              <w:t>-</w:t>
            </w:r>
          </w:p>
        </w:tc>
      </w:tr>
      <w:tr w:rsidR="001C59F5" w14:paraId="17DA8F4E" w14:textId="77777777" w:rsidTr="00BB5CC0">
        <w:trPr>
          <w:jc w:val="center"/>
        </w:trPr>
        <w:tc>
          <w:tcPr>
            <w:tcW w:w="2310" w:type="pct"/>
            <w:shd w:val="clear" w:color="auto" w:fill="FFFFFF"/>
            <w:tcMar>
              <w:top w:w="40" w:type="dxa"/>
              <w:left w:w="200" w:type="dxa"/>
              <w:bottom w:w="40" w:type="dxa"/>
              <w:right w:w="200" w:type="dxa"/>
            </w:tcMar>
            <w:vAlign w:val="center"/>
          </w:tcPr>
          <w:p w14:paraId="666C888C" w14:textId="77777777" w:rsidR="001C59F5" w:rsidRDefault="001C59F5" w:rsidP="00BB5CC0">
            <w:r>
              <w:rPr>
                <w:rFonts w:eastAsia="Times New Roman" w:cs="Times New Roman"/>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6CBF4D08"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1FB1483"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84E8896" w14:textId="77777777" w:rsidR="001C59F5" w:rsidRDefault="001C59F5" w:rsidP="00BB5CC0">
            <w:pPr>
              <w:jc w:val="center"/>
            </w:pPr>
            <w:r>
              <w:rPr>
                <w:rFonts w:eastAsia="Times New Roman" w:cs="Times New Roman"/>
                <w:sz w:val="22"/>
              </w:rPr>
              <w:t>-</w:t>
            </w:r>
          </w:p>
        </w:tc>
      </w:tr>
      <w:tr w:rsidR="001C59F5" w14:paraId="26BFEF35" w14:textId="77777777" w:rsidTr="00BB5CC0">
        <w:trPr>
          <w:jc w:val="center"/>
        </w:trPr>
        <w:tc>
          <w:tcPr>
            <w:tcW w:w="2310" w:type="pct"/>
            <w:shd w:val="clear" w:color="auto" w:fill="F2F2F2"/>
            <w:tcMar>
              <w:top w:w="120" w:type="dxa"/>
              <w:left w:w="200" w:type="dxa"/>
              <w:bottom w:w="120" w:type="dxa"/>
              <w:right w:w="200" w:type="dxa"/>
            </w:tcMar>
            <w:vAlign w:val="center"/>
          </w:tcPr>
          <w:p w14:paraId="36B85F48" w14:textId="77777777" w:rsidR="001C59F5" w:rsidRDefault="001C59F5" w:rsidP="00BB5CC0">
            <w:pPr>
              <w:jc w:val="center"/>
            </w:pPr>
            <w:r>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5A2C0C9F" w14:textId="77777777" w:rsidR="001C59F5" w:rsidRDefault="001C59F5" w:rsidP="00BB5CC0">
            <w:pPr>
              <w:jc w:val="center"/>
            </w:pPr>
            <w:r>
              <w:rPr>
                <w:rFonts w:eastAsia="Times New Roman" w:cs="Times New Roman"/>
                <w:sz w:val="22"/>
              </w:rPr>
              <w:t>1300,00</w:t>
            </w:r>
          </w:p>
        </w:tc>
        <w:tc>
          <w:tcPr>
            <w:tcW w:w="2310" w:type="pct"/>
            <w:shd w:val="clear" w:color="auto" w:fill="F2F2F2"/>
            <w:tcMar>
              <w:top w:w="120" w:type="dxa"/>
              <w:left w:w="200" w:type="dxa"/>
              <w:bottom w:w="120" w:type="dxa"/>
              <w:right w:w="200" w:type="dxa"/>
            </w:tcMar>
            <w:vAlign w:val="center"/>
          </w:tcPr>
          <w:p w14:paraId="66ED03D4" w14:textId="77777777" w:rsidR="001C59F5" w:rsidRDefault="001C59F5" w:rsidP="00BB5CC0">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2DB8D494" w14:textId="77777777" w:rsidR="001C59F5" w:rsidRDefault="001C59F5" w:rsidP="00BB5CC0">
            <w:pPr>
              <w:jc w:val="center"/>
            </w:pPr>
            <w:r>
              <w:rPr>
                <w:rFonts w:eastAsia="Times New Roman" w:cs="Times New Roman"/>
                <w:sz w:val="22"/>
              </w:rPr>
              <w:t>130,000</w:t>
            </w:r>
          </w:p>
        </w:tc>
      </w:tr>
      <w:tr w:rsidR="001C59F5" w14:paraId="78955402" w14:textId="77777777" w:rsidTr="00BB5CC0">
        <w:trPr>
          <w:jc w:val="center"/>
        </w:trPr>
        <w:tc>
          <w:tcPr>
            <w:tcW w:w="2310" w:type="pct"/>
            <w:gridSpan w:val="4"/>
            <w:shd w:val="clear" w:color="auto" w:fill="FFFFFF"/>
            <w:tcMar>
              <w:top w:w="40" w:type="dxa"/>
              <w:left w:w="160" w:type="dxa"/>
              <w:bottom w:w="40" w:type="dxa"/>
              <w:right w:w="200" w:type="dxa"/>
            </w:tcMar>
            <w:vAlign w:val="center"/>
          </w:tcPr>
          <w:p w14:paraId="2C489BFF" w14:textId="77777777" w:rsidR="001C59F5" w:rsidRDefault="001C59F5" w:rsidP="00BB5CC0">
            <w:pPr>
              <w:jc w:val="center"/>
            </w:pPr>
            <w:r>
              <w:rPr>
                <w:rFonts w:eastAsia="Times New Roman" w:cs="Times New Roman"/>
                <w:b/>
                <w:sz w:val="22"/>
              </w:rPr>
              <w:t>Котельная обг. п. Районная</w:t>
            </w:r>
          </w:p>
        </w:tc>
      </w:tr>
      <w:tr w:rsidR="001C59F5" w14:paraId="4EDD4FEE" w14:textId="77777777" w:rsidTr="00BB5CC0">
        <w:trPr>
          <w:jc w:val="center"/>
        </w:trPr>
        <w:tc>
          <w:tcPr>
            <w:tcW w:w="2310" w:type="pct"/>
            <w:shd w:val="clear" w:color="auto" w:fill="FFFFFF"/>
            <w:tcMar>
              <w:top w:w="40" w:type="dxa"/>
              <w:left w:w="200" w:type="dxa"/>
              <w:bottom w:w="40" w:type="dxa"/>
              <w:right w:w="200" w:type="dxa"/>
            </w:tcMar>
            <w:vAlign w:val="center"/>
          </w:tcPr>
          <w:p w14:paraId="13C4D0C8" w14:textId="77777777" w:rsidR="001C59F5" w:rsidRDefault="001C59F5" w:rsidP="00BB5CC0">
            <w:r>
              <w:rPr>
                <w:rFonts w:eastAsia="Times New Roman" w:cs="Times New Roman"/>
                <w:sz w:val="22"/>
              </w:rPr>
              <w:t>Надземная</w:t>
            </w:r>
          </w:p>
        </w:tc>
        <w:tc>
          <w:tcPr>
            <w:tcW w:w="2310" w:type="pct"/>
            <w:shd w:val="clear" w:color="auto" w:fill="FFFFFF"/>
            <w:tcMar>
              <w:top w:w="40" w:type="dxa"/>
              <w:left w:w="200" w:type="dxa"/>
              <w:bottom w:w="40" w:type="dxa"/>
              <w:right w:w="200" w:type="dxa"/>
            </w:tcMar>
            <w:vAlign w:val="center"/>
          </w:tcPr>
          <w:p w14:paraId="008A4C78"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4A459D4"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01709BC" w14:textId="77777777" w:rsidR="001C59F5" w:rsidRDefault="001C59F5" w:rsidP="00BB5CC0">
            <w:pPr>
              <w:jc w:val="center"/>
            </w:pPr>
            <w:r>
              <w:rPr>
                <w:rFonts w:eastAsia="Times New Roman" w:cs="Times New Roman"/>
                <w:sz w:val="22"/>
              </w:rPr>
              <w:t>-</w:t>
            </w:r>
          </w:p>
        </w:tc>
      </w:tr>
      <w:tr w:rsidR="001C59F5" w14:paraId="71C2F26B" w14:textId="77777777" w:rsidTr="00BB5CC0">
        <w:trPr>
          <w:jc w:val="center"/>
        </w:trPr>
        <w:tc>
          <w:tcPr>
            <w:tcW w:w="2310" w:type="pct"/>
            <w:shd w:val="clear" w:color="auto" w:fill="FFFFFF"/>
            <w:tcMar>
              <w:top w:w="40" w:type="dxa"/>
              <w:left w:w="200" w:type="dxa"/>
              <w:bottom w:w="40" w:type="dxa"/>
              <w:right w:w="200" w:type="dxa"/>
            </w:tcMar>
            <w:vAlign w:val="center"/>
          </w:tcPr>
          <w:p w14:paraId="1B50471D" w14:textId="77777777" w:rsidR="001C59F5" w:rsidRDefault="001C59F5" w:rsidP="00BB5CC0">
            <w:r>
              <w:rPr>
                <w:rFonts w:eastAsia="Times New Roman" w:cs="Times New Roman"/>
                <w:sz w:val="22"/>
              </w:rPr>
              <w:t>Канальная</w:t>
            </w:r>
          </w:p>
        </w:tc>
        <w:tc>
          <w:tcPr>
            <w:tcW w:w="2310" w:type="pct"/>
            <w:shd w:val="clear" w:color="auto" w:fill="FFFFFF"/>
            <w:tcMar>
              <w:top w:w="40" w:type="dxa"/>
              <w:left w:w="200" w:type="dxa"/>
              <w:bottom w:w="40" w:type="dxa"/>
              <w:right w:w="200" w:type="dxa"/>
            </w:tcMar>
            <w:vAlign w:val="center"/>
          </w:tcPr>
          <w:p w14:paraId="71C4DB5B"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8201843"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24F92E3" w14:textId="77777777" w:rsidR="001C59F5" w:rsidRDefault="001C59F5" w:rsidP="00BB5CC0">
            <w:pPr>
              <w:jc w:val="center"/>
            </w:pPr>
            <w:r>
              <w:rPr>
                <w:rFonts w:eastAsia="Times New Roman" w:cs="Times New Roman"/>
                <w:sz w:val="22"/>
              </w:rPr>
              <w:t>-</w:t>
            </w:r>
          </w:p>
        </w:tc>
      </w:tr>
      <w:tr w:rsidR="001C59F5" w14:paraId="42E59487" w14:textId="77777777" w:rsidTr="00BB5CC0">
        <w:trPr>
          <w:jc w:val="center"/>
        </w:trPr>
        <w:tc>
          <w:tcPr>
            <w:tcW w:w="2310" w:type="pct"/>
            <w:shd w:val="clear" w:color="auto" w:fill="FFFFFF"/>
            <w:tcMar>
              <w:top w:w="40" w:type="dxa"/>
              <w:left w:w="200" w:type="dxa"/>
              <w:bottom w:w="40" w:type="dxa"/>
              <w:right w:w="200" w:type="dxa"/>
            </w:tcMar>
            <w:vAlign w:val="center"/>
          </w:tcPr>
          <w:p w14:paraId="5EDAD8B2" w14:textId="77777777" w:rsidR="001C59F5" w:rsidRDefault="001C59F5" w:rsidP="00BB5CC0">
            <w:r>
              <w:rPr>
                <w:rFonts w:eastAsia="Times New Roman" w:cs="Times New Roman"/>
                <w:sz w:val="22"/>
              </w:rPr>
              <w:t>Непроходной канал</w:t>
            </w:r>
          </w:p>
        </w:tc>
        <w:tc>
          <w:tcPr>
            <w:tcW w:w="2310" w:type="pct"/>
            <w:shd w:val="clear" w:color="auto" w:fill="FFFFFF"/>
            <w:tcMar>
              <w:top w:w="40" w:type="dxa"/>
              <w:left w:w="200" w:type="dxa"/>
              <w:bottom w:w="40" w:type="dxa"/>
              <w:right w:w="200" w:type="dxa"/>
            </w:tcMar>
            <w:vAlign w:val="center"/>
          </w:tcPr>
          <w:p w14:paraId="0CB81F2D"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E90B427"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05BF57D" w14:textId="77777777" w:rsidR="001C59F5" w:rsidRDefault="001C59F5" w:rsidP="00BB5CC0">
            <w:pPr>
              <w:jc w:val="center"/>
            </w:pPr>
            <w:r>
              <w:rPr>
                <w:rFonts w:eastAsia="Times New Roman" w:cs="Times New Roman"/>
                <w:sz w:val="22"/>
              </w:rPr>
              <w:t>-</w:t>
            </w:r>
          </w:p>
        </w:tc>
      </w:tr>
      <w:tr w:rsidR="001C59F5" w14:paraId="211BDF31" w14:textId="77777777" w:rsidTr="00BB5CC0">
        <w:trPr>
          <w:jc w:val="center"/>
        </w:trPr>
        <w:tc>
          <w:tcPr>
            <w:tcW w:w="2310" w:type="pct"/>
            <w:shd w:val="clear" w:color="auto" w:fill="FFFFFF"/>
            <w:tcMar>
              <w:top w:w="40" w:type="dxa"/>
              <w:left w:w="200" w:type="dxa"/>
              <w:bottom w:w="40" w:type="dxa"/>
              <w:right w:w="200" w:type="dxa"/>
            </w:tcMar>
            <w:vAlign w:val="center"/>
          </w:tcPr>
          <w:p w14:paraId="7C7FC9E5" w14:textId="77777777" w:rsidR="001C59F5" w:rsidRDefault="001C59F5" w:rsidP="00BB5CC0">
            <w:r>
              <w:rPr>
                <w:rFonts w:eastAsia="Times New Roman" w:cs="Times New Roman"/>
                <w:sz w:val="22"/>
              </w:rPr>
              <w:t>Проходной канал</w:t>
            </w:r>
          </w:p>
        </w:tc>
        <w:tc>
          <w:tcPr>
            <w:tcW w:w="2310" w:type="pct"/>
            <w:shd w:val="clear" w:color="auto" w:fill="FFFFFF"/>
            <w:tcMar>
              <w:top w:w="40" w:type="dxa"/>
              <w:left w:w="200" w:type="dxa"/>
              <w:bottom w:w="40" w:type="dxa"/>
              <w:right w:w="200" w:type="dxa"/>
            </w:tcMar>
            <w:vAlign w:val="center"/>
          </w:tcPr>
          <w:p w14:paraId="4D7141A3"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CEFF657"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CCA1F33" w14:textId="77777777" w:rsidR="001C59F5" w:rsidRDefault="001C59F5" w:rsidP="00BB5CC0">
            <w:pPr>
              <w:jc w:val="center"/>
            </w:pPr>
            <w:r>
              <w:rPr>
                <w:rFonts w:eastAsia="Times New Roman" w:cs="Times New Roman"/>
                <w:sz w:val="22"/>
              </w:rPr>
              <w:t>-</w:t>
            </w:r>
          </w:p>
        </w:tc>
      </w:tr>
      <w:tr w:rsidR="001C59F5" w14:paraId="478FDD2A" w14:textId="77777777" w:rsidTr="00BB5CC0">
        <w:trPr>
          <w:jc w:val="center"/>
        </w:trPr>
        <w:tc>
          <w:tcPr>
            <w:tcW w:w="2310" w:type="pct"/>
            <w:shd w:val="clear" w:color="auto" w:fill="FFFFFF"/>
            <w:tcMar>
              <w:top w:w="40" w:type="dxa"/>
              <w:left w:w="200" w:type="dxa"/>
              <w:bottom w:w="40" w:type="dxa"/>
              <w:right w:w="200" w:type="dxa"/>
            </w:tcMar>
            <w:vAlign w:val="center"/>
          </w:tcPr>
          <w:p w14:paraId="454E116C" w14:textId="77777777" w:rsidR="001C59F5" w:rsidRDefault="001C59F5" w:rsidP="00BB5CC0">
            <w:r>
              <w:rPr>
                <w:rFonts w:eastAsia="Times New Roman" w:cs="Times New Roman"/>
                <w:sz w:val="22"/>
              </w:rPr>
              <w:t>Дюкер</w:t>
            </w:r>
          </w:p>
        </w:tc>
        <w:tc>
          <w:tcPr>
            <w:tcW w:w="2310" w:type="pct"/>
            <w:shd w:val="clear" w:color="auto" w:fill="FFFFFF"/>
            <w:tcMar>
              <w:top w:w="40" w:type="dxa"/>
              <w:left w:w="200" w:type="dxa"/>
              <w:bottom w:w="40" w:type="dxa"/>
              <w:right w:w="200" w:type="dxa"/>
            </w:tcMar>
            <w:vAlign w:val="center"/>
          </w:tcPr>
          <w:p w14:paraId="5EFF4608"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22E8D08"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EE52381" w14:textId="77777777" w:rsidR="001C59F5" w:rsidRDefault="001C59F5" w:rsidP="00BB5CC0">
            <w:pPr>
              <w:jc w:val="center"/>
            </w:pPr>
            <w:r>
              <w:rPr>
                <w:rFonts w:eastAsia="Times New Roman" w:cs="Times New Roman"/>
                <w:sz w:val="22"/>
              </w:rPr>
              <w:t>-</w:t>
            </w:r>
          </w:p>
        </w:tc>
      </w:tr>
      <w:tr w:rsidR="001C59F5" w14:paraId="30811B60" w14:textId="77777777" w:rsidTr="00BB5CC0">
        <w:trPr>
          <w:jc w:val="center"/>
        </w:trPr>
        <w:tc>
          <w:tcPr>
            <w:tcW w:w="2310" w:type="pct"/>
            <w:shd w:val="clear" w:color="auto" w:fill="FFFFFF"/>
            <w:tcMar>
              <w:top w:w="40" w:type="dxa"/>
              <w:left w:w="200" w:type="dxa"/>
              <w:bottom w:w="40" w:type="dxa"/>
              <w:right w:w="200" w:type="dxa"/>
            </w:tcMar>
            <w:vAlign w:val="center"/>
          </w:tcPr>
          <w:p w14:paraId="752461CE" w14:textId="77777777" w:rsidR="001C59F5" w:rsidRDefault="001C59F5" w:rsidP="00BB5CC0">
            <w:r>
              <w:rPr>
                <w:rFonts w:eastAsia="Times New Roman" w:cs="Times New Roman"/>
                <w:sz w:val="22"/>
              </w:rPr>
              <w:t>Бесканальная</w:t>
            </w:r>
          </w:p>
        </w:tc>
        <w:tc>
          <w:tcPr>
            <w:tcW w:w="2310" w:type="pct"/>
            <w:shd w:val="clear" w:color="auto" w:fill="FFFFFF"/>
            <w:tcMar>
              <w:top w:w="40" w:type="dxa"/>
              <w:left w:w="200" w:type="dxa"/>
              <w:bottom w:w="40" w:type="dxa"/>
              <w:right w:w="200" w:type="dxa"/>
            </w:tcMar>
            <w:vAlign w:val="center"/>
          </w:tcPr>
          <w:p w14:paraId="0FC91BF7"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1429D96" w14:textId="77777777" w:rsidR="001C59F5" w:rsidRDefault="001C59F5" w:rsidP="00BB5CC0">
            <w:pPr>
              <w:jc w:val="center"/>
            </w:pPr>
            <w:r>
              <w:rPr>
                <w:rFonts w:eastAsia="Times New Roman" w:cs="Times New Roman"/>
                <w:sz w:val="22"/>
              </w:rPr>
              <w:t>800,00</w:t>
            </w:r>
          </w:p>
        </w:tc>
        <w:tc>
          <w:tcPr>
            <w:tcW w:w="2310" w:type="pct"/>
            <w:shd w:val="clear" w:color="auto" w:fill="FFFFFF"/>
            <w:tcMar>
              <w:top w:w="40" w:type="dxa"/>
              <w:left w:w="200" w:type="dxa"/>
              <w:bottom w:w="40" w:type="dxa"/>
              <w:right w:w="200" w:type="dxa"/>
            </w:tcMar>
            <w:vAlign w:val="center"/>
          </w:tcPr>
          <w:p w14:paraId="63A44893" w14:textId="77777777" w:rsidR="001C59F5" w:rsidRDefault="001C59F5" w:rsidP="00BB5CC0">
            <w:pPr>
              <w:jc w:val="center"/>
            </w:pPr>
            <w:r>
              <w:rPr>
                <w:rFonts w:eastAsia="Times New Roman" w:cs="Times New Roman"/>
                <w:sz w:val="22"/>
              </w:rPr>
              <w:t>80,000</w:t>
            </w:r>
          </w:p>
        </w:tc>
      </w:tr>
      <w:tr w:rsidR="001C59F5" w14:paraId="7E6A4AC2" w14:textId="77777777" w:rsidTr="00BB5CC0">
        <w:trPr>
          <w:jc w:val="center"/>
        </w:trPr>
        <w:tc>
          <w:tcPr>
            <w:tcW w:w="2310" w:type="pct"/>
            <w:shd w:val="clear" w:color="auto" w:fill="FFFFFF"/>
            <w:tcMar>
              <w:top w:w="40" w:type="dxa"/>
              <w:left w:w="200" w:type="dxa"/>
              <w:bottom w:w="40" w:type="dxa"/>
              <w:right w:w="200" w:type="dxa"/>
            </w:tcMar>
            <w:vAlign w:val="center"/>
          </w:tcPr>
          <w:p w14:paraId="640401E6" w14:textId="77777777" w:rsidR="001C59F5" w:rsidRDefault="001C59F5" w:rsidP="00BB5CC0">
            <w:r>
              <w:rPr>
                <w:rFonts w:eastAsia="Times New Roman" w:cs="Times New Roman"/>
                <w:sz w:val="22"/>
              </w:rPr>
              <w:t>Подвальная</w:t>
            </w:r>
          </w:p>
        </w:tc>
        <w:tc>
          <w:tcPr>
            <w:tcW w:w="2310" w:type="pct"/>
            <w:shd w:val="clear" w:color="auto" w:fill="FFFFFF"/>
            <w:tcMar>
              <w:top w:w="40" w:type="dxa"/>
              <w:left w:w="200" w:type="dxa"/>
              <w:bottom w:w="40" w:type="dxa"/>
              <w:right w:w="200" w:type="dxa"/>
            </w:tcMar>
            <w:vAlign w:val="center"/>
          </w:tcPr>
          <w:p w14:paraId="08C9AE19"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C28AAE2"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F30639C" w14:textId="77777777" w:rsidR="001C59F5" w:rsidRDefault="001C59F5" w:rsidP="00BB5CC0">
            <w:pPr>
              <w:jc w:val="center"/>
            </w:pPr>
            <w:r>
              <w:rPr>
                <w:rFonts w:eastAsia="Times New Roman" w:cs="Times New Roman"/>
                <w:sz w:val="22"/>
              </w:rPr>
              <w:t>-</w:t>
            </w:r>
          </w:p>
        </w:tc>
      </w:tr>
      <w:tr w:rsidR="001C59F5" w14:paraId="1DFC62F5" w14:textId="77777777" w:rsidTr="00BB5CC0">
        <w:trPr>
          <w:jc w:val="center"/>
        </w:trPr>
        <w:tc>
          <w:tcPr>
            <w:tcW w:w="2310" w:type="pct"/>
            <w:shd w:val="clear" w:color="auto" w:fill="FFFFFF"/>
            <w:tcMar>
              <w:top w:w="40" w:type="dxa"/>
              <w:left w:w="200" w:type="dxa"/>
              <w:bottom w:w="40" w:type="dxa"/>
              <w:right w:w="200" w:type="dxa"/>
            </w:tcMar>
            <w:vAlign w:val="center"/>
          </w:tcPr>
          <w:p w14:paraId="4EC2F4AE" w14:textId="77777777" w:rsidR="001C59F5" w:rsidRDefault="001C59F5" w:rsidP="00BB5CC0">
            <w:r>
              <w:rPr>
                <w:rFonts w:eastAsia="Times New Roman" w:cs="Times New Roman"/>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83188F6"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F5FFF5D" w14:textId="77777777" w:rsidR="001C59F5" w:rsidRDefault="001C59F5"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0D45CE3" w14:textId="77777777" w:rsidR="001C59F5" w:rsidRDefault="001C59F5" w:rsidP="00BB5CC0">
            <w:pPr>
              <w:jc w:val="center"/>
            </w:pPr>
            <w:r>
              <w:rPr>
                <w:rFonts w:eastAsia="Times New Roman" w:cs="Times New Roman"/>
                <w:sz w:val="22"/>
              </w:rPr>
              <w:t>-</w:t>
            </w:r>
          </w:p>
        </w:tc>
      </w:tr>
      <w:tr w:rsidR="001C59F5" w14:paraId="1D7AD738" w14:textId="77777777" w:rsidTr="00BB5CC0">
        <w:trPr>
          <w:jc w:val="center"/>
        </w:trPr>
        <w:tc>
          <w:tcPr>
            <w:tcW w:w="2310" w:type="pct"/>
            <w:shd w:val="clear" w:color="auto" w:fill="F2F2F2"/>
            <w:tcMar>
              <w:top w:w="120" w:type="dxa"/>
              <w:left w:w="200" w:type="dxa"/>
              <w:bottom w:w="120" w:type="dxa"/>
              <w:right w:w="200" w:type="dxa"/>
            </w:tcMar>
            <w:vAlign w:val="center"/>
          </w:tcPr>
          <w:p w14:paraId="766D1975" w14:textId="77777777" w:rsidR="001C59F5" w:rsidRDefault="001C59F5" w:rsidP="00BB5CC0">
            <w:pPr>
              <w:jc w:val="center"/>
            </w:pPr>
            <w:r>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52769025" w14:textId="77777777" w:rsidR="001C59F5" w:rsidRDefault="001C59F5" w:rsidP="00BB5CC0">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2984B1FC" w14:textId="77777777" w:rsidR="001C59F5" w:rsidRDefault="001C59F5" w:rsidP="00BB5CC0">
            <w:pPr>
              <w:jc w:val="center"/>
            </w:pPr>
            <w:r>
              <w:rPr>
                <w:rFonts w:eastAsia="Times New Roman" w:cs="Times New Roman"/>
                <w:sz w:val="22"/>
              </w:rPr>
              <w:t>800,00</w:t>
            </w:r>
          </w:p>
        </w:tc>
        <w:tc>
          <w:tcPr>
            <w:tcW w:w="2310" w:type="pct"/>
            <w:shd w:val="clear" w:color="auto" w:fill="F2F2F2"/>
            <w:tcMar>
              <w:top w:w="120" w:type="dxa"/>
              <w:left w:w="200" w:type="dxa"/>
              <w:bottom w:w="120" w:type="dxa"/>
              <w:right w:w="200" w:type="dxa"/>
            </w:tcMar>
            <w:vAlign w:val="center"/>
          </w:tcPr>
          <w:p w14:paraId="62ACE284" w14:textId="77777777" w:rsidR="001C59F5" w:rsidRDefault="001C59F5" w:rsidP="00BB5CC0">
            <w:pPr>
              <w:jc w:val="center"/>
            </w:pPr>
            <w:r>
              <w:rPr>
                <w:rFonts w:eastAsia="Times New Roman" w:cs="Times New Roman"/>
                <w:sz w:val="22"/>
              </w:rPr>
              <w:t>80,000</w:t>
            </w:r>
          </w:p>
        </w:tc>
      </w:tr>
      <w:tr w:rsidR="001C59F5" w14:paraId="7B128BB1" w14:textId="77777777" w:rsidTr="00BB5CC0">
        <w:trPr>
          <w:jc w:val="center"/>
        </w:trPr>
        <w:tc>
          <w:tcPr>
            <w:tcW w:w="2310" w:type="pct"/>
            <w:shd w:val="clear" w:color="auto" w:fill="F2F2F2"/>
            <w:tcMar>
              <w:top w:w="120" w:type="dxa"/>
              <w:left w:w="200" w:type="dxa"/>
              <w:bottom w:w="120" w:type="dxa"/>
              <w:right w:w="200" w:type="dxa"/>
            </w:tcMar>
            <w:vAlign w:val="center"/>
          </w:tcPr>
          <w:p w14:paraId="0C9F3D17" w14:textId="77777777" w:rsidR="001C59F5" w:rsidRDefault="001C59F5" w:rsidP="00BB5CC0">
            <w:pPr>
              <w:jc w:val="center"/>
            </w:pPr>
            <w:r>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53F7423E" w14:textId="77777777" w:rsidR="001C59F5" w:rsidRDefault="001C59F5" w:rsidP="00BB5CC0">
            <w:pPr>
              <w:jc w:val="center"/>
            </w:pPr>
            <w:r>
              <w:rPr>
                <w:rFonts w:eastAsia="Times New Roman" w:cs="Times New Roman"/>
                <w:sz w:val="22"/>
              </w:rPr>
              <w:t>1300,00</w:t>
            </w:r>
          </w:p>
        </w:tc>
        <w:tc>
          <w:tcPr>
            <w:tcW w:w="2310" w:type="pct"/>
            <w:shd w:val="clear" w:color="auto" w:fill="F2F2F2"/>
            <w:tcMar>
              <w:top w:w="120" w:type="dxa"/>
              <w:left w:w="200" w:type="dxa"/>
              <w:bottom w:w="120" w:type="dxa"/>
              <w:right w:w="200" w:type="dxa"/>
            </w:tcMar>
            <w:vAlign w:val="center"/>
          </w:tcPr>
          <w:p w14:paraId="4FB528C7" w14:textId="77777777" w:rsidR="001C59F5" w:rsidRDefault="001C59F5" w:rsidP="00BB5CC0">
            <w:pPr>
              <w:jc w:val="center"/>
            </w:pPr>
            <w:r>
              <w:rPr>
                <w:rFonts w:eastAsia="Times New Roman" w:cs="Times New Roman"/>
                <w:sz w:val="22"/>
              </w:rPr>
              <w:t>800,00</w:t>
            </w:r>
          </w:p>
        </w:tc>
        <w:tc>
          <w:tcPr>
            <w:tcW w:w="2310" w:type="pct"/>
            <w:shd w:val="clear" w:color="auto" w:fill="F2F2F2"/>
            <w:tcMar>
              <w:top w:w="120" w:type="dxa"/>
              <w:left w:w="200" w:type="dxa"/>
              <w:bottom w:w="120" w:type="dxa"/>
              <w:right w:w="200" w:type="dxa"/>
            </w:tcMar>
            <w:vAlign w:val="center"/>
          </w:tcPr>
          <w:p w14:paraId="73EA357A" w14:textId="77777777" w:rsidR="001C59F5" w:rsidRDefault="001C59F5" w:rsidP="00BB5CC0">
            <w:pPr>
              <w:jc w:val="center"/>
            </w:pPr>
            <w:r>
              <w:rPr>
                <w:rFonts w:eastAsia="Times New Roman" w:cs="Times New Roman"/>
                <w:sz w:val="22"/>
              </w:rPr>
              <w:t>210,000</w:t>
            </w:r>
          </w:p>
        </w:tc>
      </w:tr>
    </w:tbl>
    <w:p w14:paraId="1186079B" w14:textId="77777777" w:rsidR="001C59F5" w:rsidRDefault="001C59F5" w:rsidP="001C59F5">
      <w:pPr>
        <w:pStyle w:val="a0"/>
        <w:jc w:val="center"/>
        <w:rPr>
          <w:lang w:val="en-US"/>
        </w:rPr>
      </w:pPr>
    </w:p>
    <w:p w14:paraId="5DDE73FD" w14:textId="77777777" w:rsidR="001C59F5" w:rsidRPr="007819FA" w:rsidRDefault="001C59F5" w:rsidP="001C59F5">
      <w:pPr>
        <w:pStyle w:val="a0"/>
        <w:ind w:firstLine="709"/>
        <w:jc w:val="both"/>
      </w:pPr>
      <w:r w:rsidRPr="003A1DF1">
        <w:t>Распределение протяженности и материальной характеристики тепловых сетей по годам прокладки</w:t>
      </w:r>
      <w:r>
        <w:t xml:space="preserve"> </w:t>
      </w:r>
      <w:r w:rsidRPr="007819FA">
        <w:t>в зоне деятельности единой теплоснабжающей организации представлена в таблице ниже.</w:t>
      </w:r>
    </w:p>
    <w:p w14:paraId="420A4EB0" w14:textId="77777777" w:rsidR="001C59F5" w:rsidRDefault="001C59F5" w:rsidP="001C59F5">
      <w:pPr>
        <w:spacing w:before="400" w:after="200"/>
      </w:pPr>
      <w:r>
        <w:rPr>
          <w:b/>
        </w:rPr>
        <w:t>Таблица 1.3.3.4 -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C59F5" w14:paraId="3FED1A24" w14:textId="77777777" w:rsidTr="00CD577B">
        <w:trPr>
          <w:tblHeader/>
          <w:jc w:val="center"/>
        </w:trPr>
        <w:tc>
          <w:tcPr>
            <w:tcW w:w="2310" w:type="pct"/>
            <w:shd w:val="clear" w:color="auto" w:fill="F2F2F2"/>
            <w:tcMar>
              <w:top w:w="120" w:type="dxa"/>
              <w:left w:w="200" w:type="dxa"/>
              <w:bottom w:w="120" w:type="dxa"/>
              <w:right w:w="200" w:type="dxa"/>
            </w:tcMar>
            <w:vAlign w:val="center"/>
          </w:tcPr>
          <w:p w14:paraId="2079928D" w14:textId="77777777" w:rsidR="001C59F5" w:rsidRDefault="001C59F5" w:rsidP="00BB5CC0">
            <w:pPr>
              <w:jc w:val="center"/>
            </w:pPr>
            <w:r>
              <w:rPr>
                <w:rFonts w:eastAsia="Times New Roman" w:cs="Times New Roman"/>
                <w:sz w:val="22"/>
              </w:rPr>
              <w:t>Год прокладки</w:t>
            </w:r>
          </w:p>
        </w:tc>
        <w:tc>
          <w:tcPr>
            <w:tcW w:w="2310" w:type="pct"/>
            <w:shd w:val="clear" w:color="auto" w:fill="F2F2F2"/>
            <w:tcMar>
              <w:top w:w="120" w:type="dxa"/>
              <w:left w:w="200" w:type="dxa"/>
              <w:bottom w:w="120" w:type="dxa"/>
              <w:right w:w="200" w:type="dxa"/>
            </w:tcMar>
            <w:vAlign w:val="center"/>
          </w:tcPr>
          <w:p w14:paraId="72F7F22D" w14:textId="77777777" w:rsidR="001C59F5" w:rsidRDefault="001C59F5" w:rsidP="00BB5CC0">
            <w:pPr>
              <w:jc w:val="center"/>
            </w:pPr>
            <w:r>
              <w:rPr>
                <w:rFonts w:eastAsia="Times New Roman" w:cs="Times New Roman"/>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2D12A913" w14:textId="77777777" w:rsidR="001C59F5" w:rsidRDefault="001C59F5" w:rsidP="00BB5CC0">
            <w:pPr>
              <w:jc w:val="center"/>
            </w:pPr>
            <w:r>
              <w:rPr>
                <w:rFonts w:eastAsia="Times New Roman" w:cs="Times New Roman"/>
                <w:sz w:val="22"/>
              </w:rPr>
              <w:t>Материальная характеристика, м2</w:t>
            </w:r>
          </w:p>
        </w:tc>
      </w:tr>
      <w:tr w:rsidR="001C59F5" w14:paraId="4712B38E" w14:textId="77777777" w:rsidTr="00BB5CC0">
        <w:trPr>
          <w:jc w:val="center"/>
        </w:trPr>
        <w:tc>
          <w:tcPr>
            <w:tcW w:w="2310" w:type="pct"/>
            <w:gridSpan w:val="3"/>
            <w:shd w:val="clear" w:color="auto" w:fill="DEEAF6"/>
            <w:tcMar>
              <w:top w:w="40" w:type="dxa"/>
              <w:left w:w="160" w:type="dxa"/>
              <w:bottom w:w="40" w:type="dxa"/>
              <w:right w:w="200" w:type="dxa"/>
            </w:tcMar>
            <w:vAlign w:val="center"/>
          </w:tcPr>
          <w:p w14:paraId="0610A190" w14:textId="77777777" w:rsidR="001C59F5" w:rsidRDefault="001C59F5" w:rsidP="00BB5CC0">
            <w:pPr>
              <w:jc w:val="center"/>
            </w:pPr>
            <w:r>
              <w:rPr>
                <w:rFonts w:eastAsia="Times New Roman" w:cs="Times New Roman"/>
                <w:sz w:val="22"/>
              </w:rPr>
              <w:t>ЕТО-1 МУП «Баганский коммунальщик»</w:t>
            </w:r>
          </w:p>
        </w:tc>
      </w:tr>
      <w:tr w:rsidR="001C59F5" w14:paraId="304D0EA0" w14:textId="77777777" w:rsidTr="00BB5CC0">
        <w:trPr>
          <w:jc w:val="center"/>
        </w:trPr>
        <w:tc>
          <w:tcPr>
            <w:tcW w:w="2310" w:type="pct"/>
            <w:gridSpan w:val="3"/>
            <w:shd w:val="clear" w:color="auto" w:fill="FFFFFF"/>
            <w:tcMar>
              <w:top w:w="40" w:type="dxa"/>
              <w:left w:w="160" w:type="dxa"/>
              <w:bottom w:w="40" w:type="dxa"/>
              <w:right w:w="200" w:type="dxa"/>
            </w:tcMar>
            <w:vAlign w:val="center"/>
          </w:tcPr>
          <w:p w14:paraId="337F28CD" w14:textId="77777777" w:rsidR="001C59F5" w:rsidRDefault="001C59F5" w:rsidP="00BB5CC0">
            <w:pPr>
              <w:jc w:val="center"/>
            </w:pPr>
            <w:r>
              <w:rPr>
                <w:rFonts w:eastAsia="Times New Roman" w:cs="Times New Roman"/>
                <w:b/>
                <w:sz w:val="22"/>
              </w:rPr>
              <w:t>Котельная с. Андреевка, ул. Озерная, 37</w:t>
            </w:r>
          </w:p>
        </w:tc>
      </w:tr>
      <w:tr w:rsidR="001C59F5" w14:paraId="7CD9BC72" w14:textId="77777777" w:rsidTr="00BB5CC0">
        <w:trPr>
          <w:jc w:val="center"/>
        </w:trPr>
        <w:tc>
          <w:tcPr>
            <w:tcW w:w="2310" w:type="pct"/>
            <w:shd w:val="clear" w:color="auto" w:fill="FFFFFF"/>
            <w:tcMar>
              <w:top w:w="40" w:type="dxa"/>
              <w:left w:w="200" w:type="dxa"/>
              <w:bottom w:w="40" w:type="dxa"/>
              <w:right w:w="200" w:type="dxa"/>
            </w:tcMar>
            <w:vAlign w:val="center"/>
          </w:tcPr>
          <w:p w14:paraId="1736D4E9" w14:textId="77777777" w:rsidR="001C59F5" w:rsidRDefault="001C59F5" w:rsidP="00BB5CC0">
            <w:pPr>
              <w:jc w:val="center"/>
            </w:pPr>
            <w:r>
              <w:rPr>
                <w:rFonts w:eastAsia="Times New Roman" w:cs="Times New Roman"/>
                <w:sz w:val="22"/>
              </w:rPr>
              <w:t>До 1990</w:t>
            </w:r>
          </w:p>
        </w:tc>
        <w:tc>
          <w:tcPr>
            <w:tcW w:w="2310" w:type="pct"/>
            <w:shd w:val="clear" w:color="auto" w:fill="FFFFFF"/>
            <w:tcMar>
              <w:top w:w="40" w:type="dxa"/>
              <w:left w:w="200" w:type="dxa"/>
              <w:bottom w:w="40" w:type="dxa"/>
              <w:right w:w="200" w:type="dxa"/>
            </w:tcMar>
            <w:vAlign w:val="center"/>
          </w:tcPr>
          <w:p w14:paraId="2D92BEBF" w14:textId="77777777" w:rsidR="001C59F5" w:rsidRDefault="001C59F5" w:rsidP="00BB5CC0">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1AC5F87" w14:textId="77777777" w:rsidR="001C59F5" w:rsidRDefault="001C59F5" w:rsidP="00BB5CC0">
            <w:pPr>
              <w:jc w:val="center"/>
            </w:pPr>
            <w:r>
              <w:rPr>
                <w:rFonts w:eastAsia="Times New Roman" w:cs="Times New Roman"/>
                <w:sz w:val="22"/>
              </w:rPr>
              <w:t>0,000</w:t>
            </w:r>
          </w:p>
        </w:tc>
      </w:tr>
      <w:tr w:rsidR="001C59F5" w14:paraId="4B828285" w14:textId="77777777" w:rsidTr="00BB5CC0">
        <w:trPr>
          <w:jc w:val="center"/>
        </w:trPr>
        <w:tc>
          <w:tcPr>
            <w:tcW w:w="2310" w:type="pct"/>
            <w:shd w:val="clear" w:color="auto" w:fill="FFFFFF"/>
            <w:tcMar>
              <w:top w:w="40" w:type="dxa"/>
              <w:left w:w="200" w:type="dxa"/>
              <w:bottom w:w="40" w:type="dxa"/>
              <w:right w:w="200" w:type="dxa"/>
            </w:tcMar>
            <w:vAlign w:val="center"/>
          </w:tcPr>
          <w:p w14:paraId="481F4BBD" w14:textId="77777777" w:rsidR="001C59F5" w:rsidRDefault="001C59F5" w:rsidP="00BB5CC0">
            <w:pPr>
              <w:jc w:val="center"/>
            </w:pPr>
            <w:r>
              <w:rPr>
                <w:rFonts w:eastAsia="Times New Roman" w:cs="Times New Roman"/>
                <w:sz w:val="22"/>
              </w:rPr>
              <w:t>С 1991 по 1998</w:t>
            </w:r>
          </w:p>
        </w:tc>
        <w:tc>
          <w:tcPr>
            <w:tcW w:w="2310" w:type="pct"/>
            <w:shd w:val="clear" w:color="auto" w:fill="FFFFFF"/>
            <w:tcMar>
              <w:top w:w="40" w:type="dxa"/>
              <w:left w:w="200" w:type="dxa"/>
              <w:bottom w:w="40" w:type="dxa"/>
              <w:right w:w="200" w:type="dxa"/>
            </w:tcMar>
            <w:vAlign w:val="center"/>
          </w:tcPr>
          <w:p w14:paraId="73A961E8" w14:textId="77777777" w:rsidR="001C59F5" w:rsidRDefault="001C59F5" w:rsidP="00BB5CC0">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441DEFBA" w14:textId="77777777" w:rsidR="001C59F5" w:rsidRDefault="001C59F5" w:rsidP="00BB5CC0">
            <w:pPr>
              <w:jc w:val="center"/>
            </w:pPr>
            <w:r>
              <w:rPr>
                <w:rFonts w:eastAsia="Times New Roman" w:cs="Times New Roman"/>
                <w:sz w:val="22"/>
              </w:rPr>
              <w:t>0,000</w:t>
            </w:r>
          </w:p>
        </w:tc>
      </w:tr>
      <w:tr w:rsidR="001C59F5" w14:paraId="7B1822B6" w14:textId="77777777" w:rsidTr="00BB5CC0">
        <w:trPr>
          <w:jc w:val="center"/>
        </w:trPr>
        <w:tc>
          <w:tcPr>
            <w:tcW w:w="2310" w:type="pct"/>
            <w:shd w:val="clear" w:color="auto" w:fill="FFFFFF"/>
            <w:tcMar>
              <w:top w:w="40" w:type="dxa"/>
              <w:left w:w="200" w:type="dxa"/>
              <w:bottom w:w="40" w:type="dxa"/>
              <w:right w:w="200" w:type="dxa"/>
            </w:tcMar>
            <w:vAlign w:val="center"/>
          </w:tcPr>
          <w:p w14:paraId="68D5FAE3" w14:textId="77777777" w:rsidR="001C59F5" w:rsidRDefault="001C59F5" w:rsidP="00BB5CC0">
            <w:pPr>
              <w:jc w:val="center"/>
            </w:pPr>
            <w:r>
              <w:rPr>
                <w:rFonts w:eastAsia="Times New Roman" w:cs="Times New Roman"/>
                <w:sz w:val="22"/>
              </w:rPr>
              <w:t>С 1999 по 2003</w:t>
            </w:r>
          </w:p>
        </w:tc>
        <w:tc>
          <w:tcPr>
            <w:tcW w:w="2310" w:type="pct"/>
            <w:shd w:val="clear" w:color="auto" w:fill="FFFFFF"/>
            <w:tcMar>
              <w:top w:w="40" w:type="dxa"/>
              <w:left w:w="200" w:type="dxa"/>
              <w:bottom w:w="40" w:type="dxa"/>
              <w:right w:w="200" w:type="dxa"/>
            </w:tcMar>
            <w:vAlign w:val="center"/>
          </w:tcPr>
          <w:p w14:paraId="7406B6BF" w14:textId="77777777" w:rsidR="001C59F5" w:rsidRDefault="001C59F5" w:rsidP="00BB5CC0">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409DA6E3" w14:textId="77777777" w:rsidR="001C59F5" w:rsidRDefault="001C59F5" w:rsidP="00BB5CC0">
            <w:pPr>
              <w:jc w:val="center"/>
            </w:pPr>
            <w:r>
              <w:rPr>
                <w:rFonts w:eastAsia="Times New Roman" w:cs="Times New Roman"/>
                <w:sz w:val="22"/>
              </w:rPr>
              <w:t>0,000</w:t>
            </w:r>
          </w:p>
        </w:tc>
      </w:tr>
      <w:tr w:rsidR="001C59F5" w14:paraId="65C500ED" w14:textId="77777777" w:rsidTr="00BB5CC0">
        <w:trPr>
          <w:jc w:val="center"/>
        </w:trPr>
        <w:tc>
          <w:tcPr>
            <w:tcW w:w="2310" w:type="pct"/>
            <w:shd w:val="clear" w:color="auto" w:fill="FFFFFF"/>
            <w:tcMar>
              <w:top w:w="40" w:type="dxa"/>
              <w:left w:w="200" w:type="dxa"/>
              <w:bottom w:w="40" w:type="dxa"/>
              <w:right w:w="200" w:type="dxa"/>
            </w:tcMar>
            <w:vAlign w:val="center"/>
          </w:tcPr>
          <w:p w14:paraId="67F88E8F" w14:textId="77777777" w:rsidR="001C59F5" w:rsidRDefault="001C59F5" w:rsidP="00BB5CC0">
            <w:pPr>
              <w:jc w:val="center"/>
            </w:pPr>
            <w:r>
              <w:rPr>
                <w:rFonts w:eastAsia="Times New Roman" w:cs="Times New Roman"/>
                <w:sz w:val="22"/>
              </w:rPr>
              <w:lastRenderedPageBreak/>
              <w:t>С 2004</w:t>
            </w:r>
          </w:p>
        </w:tc>
        <w:tc>
          <w:tcPr>
            <w:tcW w:w="2310" w:type="pct"/>
            <w:shd w:val="clear" w:color="auto" w:fill="FFFFFF"/>
            <w:tcMar>
              <w:top w:w="40" w:type="dxa"/>
              <w:left w:w="200" w:type="dxa"/>
              <w:bottom w:w="40" w:type="dxa"/>
              <w:right w:w="200" w:type="dxa"/>
            </w:tcMar>
            <w:vAlign w:val="center"/>
          </w:tcPr>
          <w:p w14:paraId="4581FA43" w14:textId="77777777" w:rsidR="001C59F5" w:rsidRDefault="001C59F5" w:rsidP="00BB5CC0">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66AAEEA" w14:textId="77777777" w:rsidR="001C59F5" w:rsidRDefault="001C59F5" w:rsidP="00BB5CC0">
            <w:pPr>
              <w:jc w:val="center"/>
            </w:pPr>
            <w:r>
              <w:rPr>
                <w:rFonts w:eastAsia="Times New Roman" w:cs="Times New Roman"/>
                <w:sz w:val="22"/>
              </w:rPr>
              <w:t>0,000</w:t>
            </w:r>
          </w:p>
        </w:tc>
      </w:tr>
      <w:tr w:rsidR="001C59F5" w14:paraId="5E750BAA" w14:textId="77777777" w:rsidTr="00BB5CC0">
        <w:trPr>
          <w:jc w:val="center"/>
        </w:trPr>
        <w:tc>
          <w:tcPr>
            <w:tcW w:w="2310" w:type="pct"/>
            <w:shd w:val="clear" w:color="auto" w:fill="FFFFFF"/>
            <w:tcMar>
              <w:top w:w="40" w:type="dxa"/>
              <w:left w:w="200" w:type="dxa"/>
              <w:bottom w:w="40" w:type="dxa"/>
              <w:right w:w="200" w:type="dxa"/>
            </w:tcMar>
            <w:vAlign w:val="center"/>
          </w:tcPr>
          <w:p w14:paraId="51C16D99" w14:textId="77777777" w:rsidR="001C59F5" w:rsidRDefault="001C59F5" w:rsidP="00BB5CC0">
            <w:pPr>
              <w:jc w:val="center"/>
            </w:pPr>
            <w:r>
              <w:rPr>
                <w:rFonts w:eastAsia="Times New Roman" w:cs="Times New Roman"/>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049656D6" w14:textId="77777777" w:rsidR="001C59F5" w:rsidRDefault="001C59F5" w:rsidP="00BB5CC0">
            <w:pPr>
              <w:jc w:val="center"/>
            </w:pPr>
            <w:r>
              <w:rPr>
                <w:rFonts w:eastAsia="Times New Roman" w:cs="Times New Roman"/>
                <w:sz w:val="22"/>
              </w:rPr>
              <w:t>1300,00</w:t>
            </w:r>
          </w:p>
        </w:tc>
        <w:tc>
          <w:tcPr>
            <w:tcW w:w="2310" w:type="pct"/>
            <w:shd w:val="clear" w:color="auto" w:fill="FFFFFF"/>
            <w:tcMar>
              <w:top w:w="40" w:type="dxa"/>
              <w:left w:w="200" w:type="dxa"/>
              <w:bottom w:w="40" w:type="dxa"/>
              <w:right w:w="200" w:type="dxa"/>
            </w:tcMar>
            <w:vAlign w:val="center"/>
          </w:tcPr>
          <w:p w14:paraId="168DF176" w14:textId="77777777" w:rsidR="001C59F5" w:rsidRDefault="001C59F5" w:rsidP="00BB5CC0">
            <w:pPr>
              <w:jc w:val="center"/>
            </w:pPr>
            <w:r>
              <w:rPr>
                <w:rFonts w:eastAsia="Times New Roman" w:cs="Times New Roman"/>
                <w:sz w:val="22"/>
              </w:rPr>
              <w:t>130,000</w:t>
            </w:r>
          </w:p>
        </w:tc>
      </w:tr>
      <w:tr w:rsidR="001C59F5" w14:paraId="6A961F2B" w14:textId="77777777" w:rsidTr="00BB5CC0">
        <w:trPr>
          <w:jc w:val="center"/>
        </w:trPr>
        <w:tc>
          <w:tcPr>
            <w:tcW w:w="2310" w:type="pct"/>
            <w:shd w:val="clear" w:color="auto" w:fill="F2F2F2"/>
            <w:tcMar>
              <w:top w:w="120" w:type="dxa"/>
              <w:left w:w="200" w:type="dxa"/>
              <w:bottom w:w="120" w:type="dxa"/>
              <w:right w:w="200" w:type="dxa"/>
            </w:tcMar>
            <w:vAlign w:val="center"/>
          </w:tcPr>
          <w:p w14:paraId="4B4D63C1" w14:textId="77777777" w:rsidR="001C59F5" w:rsidRDefault="001C59F5" w:rsidP="00BB5CC0">
            <w:pPr>
              <w:jc w:val="center"/>
            </w:pPr>
            <w:r>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72F8CBA3" w14:textId="77777777" w:rsidR="001C59F5" w:rsidRDefault="001C59F5" w:rsidP="00BB5CC0">
            <w:pPr>
              <w:jc w:val="center"/>
            </w:pPr>
            <w:r>
              <w:rPr>
                <w:rFonts w:eastAsia="Times New Roman" w:cs="Times New Roman"/>
                <w:sz w:val="22"/>
              </w:rPr>
              <w:t>1300,00</w:t>
            </w:r>
          </w:p>
        </w:tc>
        <w:tc>
          <w:tcPr>
            <w:tcW w:w="2310" w:type="pct"/>
            <w:shd w:val="clear" w:color="auto" w:fill="F2F2F2"/>
            <w:tcMar>
              <w:top w:w="120" w:type="dxa"/>
              <w:left w:w="200" w:type="dxa"/>
              <w:bottom w:w="120" w:type="dxa"/>
              <w:right w:w="200" w:type="dxa"/>
            </w:tcMar>
            <w:vAlign w:val="center"/>
          </w:tcPr>
          <w:p w14:paraId="4DA914F7" w14:textId="77777777" w:rsidR="001C59F5" w:rsidRDefault="001C59F5" w:rsidP="00BB5CC0">
            <w:pPr>
              <w:jc w:val="center"/>
            </w:pPr>
            <w:r>
              <w:rPr>
                <w:rFonts w:eastAsia="Times New Roman" w:cs="Times New Roman"/>
                <w:sz w:val="22"/>
              </w:rPr>
              <w:t>130,000</w:t>
            </w:r>
          </w:p>
        </w:tc>
      </w:tr>
      <w:tr w:rsidR="001C59F5" w14:paraId="799E7601" w14:textId="77777777" w:rsidTr="00BB5CC0">
        <w:trPr>
          <w:jc w:val="center"/>
        </w:trPr>
        <w:tc>
          <w:tcPr>
            <w:tcW w:w="2310" w:type="pct"/>
            <w:gridSpan w:val="3"/>
            <w:shd w:val="clear" w:color="auto" w:fill="FFFFFF"/>
            <w:tcMar>
              <w:top w:w="40" w:type="dxa"/>
              <w:left w:w="160" w:type="dxa"/>
              <w:bottom w:w="40" w:type="dxa"/>
              <w:right w:w="200" w:type="dxa"/>
            </w:tcMar>
            <w:vAlign w:val="center"/>
          </w:tcPr>
          <w:p w14:paraId="1C36B3DA" w14:textId="77777777" w:rsidR="001C59F5" w:rsidRDefault="001C59F5" w:rsidP="00BB5CC0">
            <w:pPr>
              <w:jc w:val="center"/>
            </w:pPr>
            <w:r>
              <w:rPr>
                <w:rFonts w:eastAsia="Times New Roman" w:cs="Times New Roman"/>
                <w:b/>
                <w:sz w:val="22"/>
              </w:rPr>
              <w:t>Котельная обг. п. Районная</w:t>
            </w:r>
          </w:p>
        </w:tc>
      </w:tr>
      <w:tr w:rsidR="001C59F5" w14:paraId="7604EA8F" w14:textId="77777777" w:rsidTr="00BB5CC0">
        <w:trPr>
          <w:jc w:val="center"/>
        </w:trPr>
        <w:tc>
          <w:tcPr>
            <w:tcW w:w="2310" w:type="pct"/>
            <w:shd w:val="clear" w:color="auto" w:fill="FFFFFF"/>
            <w:tcMar>
              <w:top w:w="40" w:type="dxa"/>
              <w:left w:w="200" w:type="dxa"/>
              <w:bottom w:w="40" w:type="dxa"/>
              <w:right w:w="200" w:type="dxa"/>
            </w:tcMar>
            <w:vAlign w:val="center"/>
          </w:tcPr>
          <w:p w14:paraId="4F21ECF6" w14:textId="77777777" w:rsidR="001C59F5" w:rsidRDefault="001C59F5" w:rsidP="00BB5CC0">
            <w:pPr>
              <w:jc w:val="center"/>
            </w:pPr>
            <w:r>
              <w:rPr>
                <w:rFonts w:eastAsia="Times New Roman" w:cs="Times New Roman"/>
                <w:sz w:val="22"/>
              </w:rPr>
              <w:t>До 1990</w:t>
            </w:r>
          </w:p>
        </w:tc>
        <w:tc>
          <w:tcPr>
            <w:tcW w:w="2310" w:type="pct"/>
            <w:shd w:val="clear" w:color="auto" w:fill="FFFFFF"/>
            <w:tcMar>
              <w:top w:w="40" w:type="dxa"/>
              <w:left w:w="200" w:type="dxa"/>
              <w:bottom w:w="40" w:type="dxa"/>
              <w:right w:w="200" w:type="dxa"/>
            </w:tcMar>
            <w:vAlign w:val="center"/>
          </w:tcPr>
          <w:p w14:paraId="638C8915" w14:textId="77777777" w:rsidR="001C59F5" w:rsidRDefault="001C59F5" w:rsidP="00BB5CC0">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173E42A" w14:textId="77777777" w:rsidR="001C59F5" w:rsidRDefault="001C59F5" w:rsidP="00BB5CC0">
            <w:pPr>
              <w:jc w:val="center"/>
            </w:pPr>
            <w:r>
              <w:rPr>
                <w:rFonts w:eastAsia="Times New Roman" w:cs="Times New Roman"/>
                <w:sz w:val="22"/>
              </w:rPr>
              <w:t>0,000</w:t>
            </w:r>
          </w:p>
        </w:tc>
      </w:tr>
      <w:tr w:rsidR="001C59F5" w14:paraId="7C5985AB" w14:textId="77777777" w:rsidTr="00BB5CC0">
        <w:trPr>
          <w:jc w:val="center"/>
        </w:trPr>
        <w:tc>
          <w:tcPr>
            <w:tcW w:w="2310" w:type="pct"/>
            <w:shd w:val="clear" w:color="auto" w:fill="FFFFFF"/>
            <w:tcMar>
              <w:top w:w="40" w:type="dxa"/>
              <w:left w:w="200" w:type="dxa"/>
              <w:bottom w:w="40" w:type="dxa"/>
              <w:right w:w="200" w:type="dxa"/>
            </w:tcMar>
            <w:vAlign w:val="center"/>
          </w:tcPr>
          <w:p w14:paraId="35A75ED8" w14:textId="77777777" w:rsidR="001C59F5" w:rsidRDefault="001C59F5" w:rsidP="00BB5CC0">
            <w:pPr>
              <w:jc w:val="center"/>
            </w:pPr>
            <w:r>
              <w:rPr>
                <w:rFonts w:eastAsia="Times New Roman" w:cs="Times New Roman"/>
                <w:sz w:val="22"/>
              </w:rPr>
              <w:t>С 1991 по 1998</w:t>
            </w:r>
          </w:p>
        </w:tc>
        <w:tc>
          <w:tcPr>
            <w:tcW w:w="2310" w:type="pct"/>
            <w:shd w:val="clear" w:color="auto" w:fill="FFFFFF"/>
            <w:tcMar>
              <w:top w:w="40" w:type="dxa"/>
              <w:left w:w="200" w:type="dxa"/>
              <w:bottom w:w="40" w:type="dxa"/>
              <w:right w:w="200" w:type="dxa"/>
            </w:tcMar>
            <w:vAlign w:val="center"/>
          </w:tcPr>
          <w:p w14:paraId="70EE57B6" w14:textId="77777777" w:rsidR="001C59F5" w:rsidRDefault="001C59F5" w:rsidP="00BB5CC0">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2A7D9C1" w14:textId="77777777" w:rsidR="001C59F5" w:rsidRDefault="001C59F5" w:rsidP="00BB5CC0">
            <w:pPr>
              <w:jc w:val="center"/>
            </w:pPr>
            <w:r>
              <w:rPr>
                <w:rFonts w:eastAsia="Times New Roman" w:cs="Times New Roman"/>
                <w:sz w:val="22"/>
              </w:rPr>
              <w:t>0,000</w:t>
            </w:r>
          </w:p>
        </w:tc>
      </w:tr>
      <w:tr w:rsidR="001C59F5" w14:paraId="3D9C756E" w14:textId="77777777" w:rsidTr="00BB5CC0">
        <w:trPr>
          <w:jc w:val="center"/>
        </w:trPr>
        <w:tc>
          <w:tcPr>
            <w:tcW w:w="2310" w:type="pct"/>
            <w:shd w:val="clear" w:color="auto" w:fill="FFFFFF"/>
            <w:tcMar>
              <w:top w:w="40" w:type="dxa"/>
              <w:left w:w="200" w:type="dxa"/>
              <w:bottom w:w="40" w:type="dxa"/>
              <w:right w:w="200" w:type="dxa"/>
            </w:tcMar>
            <w:vAlign w:val="center"/>
          </w:tcPr>
          <w:p w14:paraId="1169F90C" w14:textId="77777777" w:rsidR="001C59F5" w:rsidRDefault="001C59F5" w:rsidP="00BB5CC0">
            <w:pPr>
              <w:jc w:val="center"/>
            </w:pPr>
            <w:r>
              <w:rPr>
                <w:rFonts w:eastAsia="Times New Roman" w:cs="Times New Roman"/>
                <w:sz w:val="22"/>
              </w:rPr>
              <w:t>С 1999 по 2003</w:t>
            </w:r>
          </w:p>
        </w:tc>
        <w:tc>
          <w:tcPr>
            <w:tcW w:w="2310" w:type="pct"/>
            <w:shd w:val="clear" w:color="auto" w:fill="FFFFFF"/>
            <w:tcMar>
              <w:top w:w="40" w:type="dxa"/>
              <w:left w:w="200" w:type="dxa"/>
              <w:bottom w:w="40" w:type="dxa"/>
              <w:right w:w="200" w:type="dxa"/>
            </w:tcMar>
            <w:vAlign w:val="center"/>
          </w:tcPr>
          <w:p w14:paraId="2983F895" w14:textId="77777777" w:rsidR="001C59F5" w:rsidRDefault="001C59F5" w:rsidP="00BB5CC0">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46E440F3" w14:textId="77777777" w:rsidR="001C59F5" w:rsidRDefault="001C59F5" w:rsidP="00BB5CC0">
            <w:pPr>
              <w:jc w:val="center"/>
            </w:pPr>
            <w:r>
              <w:rPr>
                <w:rFonts w:eastAsia="Times New Roman" w:cs="Times New Roman"/>
                <w:sz w:val="22"/>
              </w:rPr>
              <w:t>0,000</w:t>
            </w:r>
          </w:p>
        </w:tc>
      </w:tr>
      <w:tr w:rsidR="001C59F5" w14:paraId="35DF58DE" w14:textId="77777777" w:rsidTr="00BB5CC0">
        <w:trPr>
          <w:jc w:val="center"/>
        </w:trPr>
        <w:tc>
          <w:tcPr>
            <w:tcW w:w="2310" w:type="pct"/>
            <w:shd w:val="clear" w:color="auto" w:fill="FFFFFF"/>
            <w:tcMar>
              <w:top w:w="40" w:type="dxa"/>
              <w:left w:w="200" w:type="dxa"/>
              <w:bottom w:w="40" w:type="dxa"/>
              <w:right w:w="200" w:type="dxa"/>
            </w:tcMar>
            <w:vAlign w:val="center"/>
          </w:tcPr>
          <w:p w14:paraId="3651DDEB" w14:textId="77777777" w:rsidR="001C59F5" w:rsidRDefault="001C59F5" w:rsidP="00BB5CC0">
            <w:pPr>
              <w:jc w:val="center"/>
            </w:pPr>
            <w:r>
              <w:rPr>
                <w:rFonts w:eastAsia="Times New Roman" w:cs="Times New Roman"/>
                <w:sz w:val="22"/>
              </w:rPr>
              <w:t>С 2004</w:t>
            </w:r>
          </w:p>
        </w:tc>
        <w:tc>
          <w:tcPr>
            <w:tcW w:w="2310" w:type="pct"/>
            <w:shd w:val="clear" w:color="auto" w:fill="FFFFFF"/>
            <w:tcMar>
              <w:top w:w="40" w:type="dxa"/>
              <w:left w:w="200" w:type="dxa"/>
              <w:bottom w:w="40" w:type="dxa"/>
              <w:right w:w="200" w:type="dxa"/>
            </w:tcMar>
            <w:vAlign w:val="center"/>
          </w:tcPr>
          <w:p w14:paraId="7DBB5BDB" w14:textId="77777777" w:rsidR="001C59F5" w:rsidRDefault="001C59F5" w:rsidP="00BB5CC0">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7BFD872" w14:textId="77777777" w:rsidR="001C59F5" w:rsidRDefault="001C59F5" w:rsidP="00BB5CC0">
            <w:pPr>
              <w:jc w:val="center"/>
            </w:pPr>
            <w:r>
              <w:rPr>
                <w:rFonts w:eastAsia="Times New Roman" w:cs="Times New Roman"/>
                <w:sz w:val="22"/>
              </w:rPr>
              <w:t>0,000</w:t>
            </w:r>
          </w:p>
        </w:tc>
      </w:tr>
      <w:tr w:rsidR="001C59F5" w14:paraId="26413AEB" w14:textId="77777777" w:rsidTr="00BB5CC0">
        <w:trPr>
          <w:jc w:val="center"/>
        </w:trPr>
        <w:tc>
          <w:tcPr>
            <w:tcW w:w="2310" w:type="pct"/>
            <w:shd w:val="clear" w:color="auto" w:fill="FFFFFF"/>
            <w:tcMar>
              <w:top w:w="40" w:type="dxa"/>
              <w:left w:w="200" w:type="dxa"/>
              <w:bottom w:w="40" w:type="dxa"/>
              <w:right w:w="200" w:type="dxa"/>
            </w:tcMar>
            <w:vAlign w:val="center"/>
          </w:tcPr>
          <w:p w14:paraId="5461131D" w14:textId="77777777" w:rsidR="001C59F5" w:rsidRDefault="001C59F5" w:rsidP="00BB5CC0">
            <w:pPr>
              <w:jc w:val="center"/>
            </w:pPr>
            <w:r>
              <w:rPr>
                <w:rFonts w:eastAsia="Times New Roman" w:cs="Times New Roman"/>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B2730E7" w14:textId="77777777" w:rsidR="001C59F5" w:rsidRDefault="001C59F5" w:rsidP="00BB5CC0">
            <w:pPr>
              <w:jc w:val="center"/>
            </w:pPr>
            <w:r>
              <w:rPr>
                <w:rFonts w:eastAsia="Times New Roman" w:cs="Times New Roman"/>
                <w:sz w:val="22"/>
              </w:rPr>
              <w:t>800,00</w:t>
            </w:r>
          </w:p>
        </w:tc>
        <w:tc>
          <w:tcPr>
            <w:tcW w:w="2310" w:type="pct"/>
            <w:shd w:val="clear" w:color="auto" w:fill="FFFFFF"/>
            <w:tcMar>
              <w:top w:w="40" w:type="dxa"/>
              <w:left w:w="200" w:type="dxa"/>
              <w:bottom w:w="40" w:type="dxa"/>
              <w:right w:w="200" w:type="dxa"/>
            </w:tcMar>
            <w:vAlign w:val="center"/>
          </w:tcPr>
          <w:p w14:paraId="198BE0F1" w14:textId="77777777" w:rsidR="001C59F5" w:rsidRDefault="001C59F5" w:rsidP="00BB5CC0">
            <w:pPr>
              <w:jc w:val="center"/>
            </w:pPr>
            <w:r>
              <w:rPr>
                <w:rFonts w:eastAsia="Times New Roman" w:cs="Times New Roman"/>
                <w:sz w:val="22"/>
              </w:rPr>
              <w:t>80,000</w:t>
            </w:r>
          </w:p>
        </w:tc>
      </w:tr>
      <w:tr w:rsidR="001C59F5" w14:paraId="4D96331F" w14:textId="77777777" w:rsidTr="00BB5CC0">
        <w:trPr>
          <w:jc w:val="center"/>
        </w:trPr>
        <w:tc>
          <w:tcPr>
            <w:tcW w:w="2310" w:type="pct"/>
            <w:shd w:val="clear" w:color="auto" w:fill="F2F2F2"/>
            <w:tcMar>
              <w:top w:w="120" w:type="dxa"/>
              <w:left w:w="200" w:type="dxa"/>
              <w:bottom w:w="120" w:type="dxa"/>
              <w:right w:w="200" w:type="dxa"/>
            </w:tcMar>
            <w:vAlign w:val="center"/>
          </w:tcPr>
          <w:p w14:paraId="2F7E1A25" w14:textId="77777777" w:rsidR="001C59F5" w:rsidRDefault="001C59F5" w:rsidP="00BB5CC0">
            <w:pPr>
              <w:jc w:val="center"/>
            </w:pPr>
            <w:r>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13BDCFF1" w14:textId="77777777" w:rsidR="001C59F5" w:rsidRDefault="001C59F5" w:rsidP="00BB5CC0">
            <w:pPr>
              <w:jc w:val="center"/>
            </w:pPr>
            <w:r>
              <w:rPr>
                <w:rFonts w:eastAsia="Times New Roman" w:cs="Times New Roman"/>
                <w:sz w:val="22"/>
              </w:rPr>
              <w:t>800,00</w:t>
            </w:r>
          </w:p>
        </w:tc>
        <w:tc>
          <w:tcPr>
            <w:tcW w:w="2310" w:type="pct"/>
            <w:shd w:val="clear" w:color="auto" w:fill="F2F2F2"/>
            <w:tcMar>
              <w:top w:w="120" w:type="dxa"/>
              <w:left w:w="200" w:type="dxa"/>
              <w:bottom w:w="120" w:type="dxa"/>
              <w:right w:w="200" w:type="dxa"/>
            </w:tcMar>
            <w:vAlign w:val="center"/>
          </w:tcPr>
          <w:p w14:paraId="73DF0380" w14:textId="77777777" w:rsidR="001C59F5" w:rsidRDefault="001C59F5" w:rsidP="00BB5CC0">
            <w:pPr>
              <w:jc w:val="center"/>
            </w:pPr>
            <w:r>
              <w:rPr>
                <w:rFonts w:eastAsia="Times New Roman" w:cs="Times New Roman"/>
                <w:sz w:val="22"/>
              </w:rPr>
              <w:t>80,000</w:t>
            </w:r>
          </w:p>
        </w:tc>
      </w:tr>
      <w:tr w:rsidR="001C59F5" w14:paraId="760A4F57" w14:textId="77777777" w:rsidTr="00BB5CC0">
        <w:trPr>
          <w:jc w:val="center"/>
        </w:trPr>
        <w:tc>
          <w:tcPr>
            <w:tcW w:w="2310" w:type="pct"/>
            <w:shd w:val="clear" w:color="auto" w:fill="F2F2F2"/>
            <w:tcMar>
              <w:top w:w="120" w:type="dxa"/>
              <w:left w:w="200" w:type="dxa"/>
              <w:bottom w:w="120" w:type="dxa"/>
              <w:right w:w="200" w:type="dxa"/>
            </w:tcMar>
            <w:vAlign w:val="center"/>
          </w:tcPr>
          <w:p w14:paraId="1633FC37" w14:textId="77777777" w:rsidR="001C59F5" w:rsidRDefault="001C59F5" w:rsidP="00BB5CC0">
            <w:pPr>
              <w:jc w:val="center"/>
            </w:pPr>
            <w:r>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635F7630" w14:textId="77777777" w:rsidR="001C59F5" w:rsidRDefault="001C59F5" w:rsidP="00BB5CC0">
            <w:pPr>
              <w:jc w:val="center"/>
            </w:pPr>
            <w:r>
              <w:rPr>
                <w:rFonts w:eastAsia="Times New Roman" w:cs="Times New Roman"/>
                <w:sz w:val="22"/>
              </w:rPr>
              <w:t>2100,00</w:t>
            </w:r>
          </w:p>
        </w:tc>
        <w:tc>
          <w:tcPr>
            <w:tcW w:w="2310" w:type="pct"/>
            <w:shd w:val="clear" w:color="auto" w:fill="F2F2F2"/>
            <w:tcMar>
              <w:top w:w="120" w:type="dxa"/>
              <w:left w:w="200" w:type="dxa"/>
              <w:bottom w:w="120" w:type="dxa"/>
              <w:right w:w="200" w:type="dxa"/>
            </w:tcMar>
            <w:vAlign w:val="center"/>
          </w:tcPr>
          <w:p w14:paraId="6045EFB8" w14:textId="77777777" w:rsidR="001C59F5" w:rsidRDefault="001C59F5" w:rsidP="00BB5CC0">
            <w:pPr>
              <w:jc w:val="center"/>
            </w:pPr>
            <w:r>
              <w:rPr>
                <w:rFonts w:eastAsia="Times New Roman" w:cs="Times New Roman"/>
                <w:sz w:val="22"/>
              </w:rPr>
              <w:t>210,000</w:t>
            </w:r>
          </w:p>
        </w:tc>
      </w:tr>
    </w:tbl>
    <w:p w14:paraId="7FDFED75" w14:textId="77777777" w:rsidR="00CD577B" w:rsidRDefault="00CD577B" w:rsidP="00CD577B">
      <w:pPr>
        <w:ind w:firstLine="709"/>
        <w:jc w:val="both"/>
      </w:pPr>
      <w:bookmarkStart w:id="88" w:name="_Toc171597392"/>
    </w:p>
    <w:p w14:paraId="0492B339" w14:textId="5BD11A04" w:rsidR="001C59F5" w:rsidRPr="00D20DC7" w:rsidRDefault="001C59F5" w:rsidP="001C59F5">
      <w:pPr>
        <w:pStyle w:val="2"/>
        <w:ind w:left="0" w:firstLine="0"/>
      </w:pPr>
      <w:r>
        <w:t xml:space="preserve">1.3.4 </w:t>
      </w:r>
      <w:hyperlink r:id="rId31" w:anchor="bookmark28" w:history="1">
        <w:bookmarkStart w:id="89" w:name="_Toc29998123"/>
        <w:bookmarkStart w:id="90" w:name="_Toc30058686"/>
        <w:bookmarkStart w:id="91" w:name="_Toc31810041"/>
        <w:r w:rsidRPr="00D20DC7">
          <w:t>Описание типов и количества секционирующей и регулирующей арматуры на</w:t>
        </w:r>
      </w:hyperlink>
      <w:r w:rsidRPr="00D20DC7">
        <w:t xml:space="preserve"> </w:t>
      </w:r>
      <w:hyperlink r:id="rId32" w:anchor="bookmark28" w:history="1">
        <w:r w:rsidRPr="00D20DC7">
          <w:t>тепловых сетях</w:t>
        </w:r>
        <w:bookmarkEnd w:id="88"/>
        <w:bookmarkEnd w:id="89"/>
        <w:bookmarkEnd w:id="90"/>
        <w:bookmarkEnd w:id="91"/>
      </w:hyperlink>
    </w:p>
    <w:p w14:paraId="0AF23381" w14:textId="77777777" w:rsidR="001C59F5" w:rsidRDefault="001C59F5" w:rsidP="001C59F5"/>
    <w:p w14:paraId="08AE8C45" w14:textId="77777777" w:rsidR="001C59F5" w:rsidRDefault="001C59F5" w:rsidP="001C59F5">
      <w:pPr>
        <w:ind w:firstLine="709"/>
        <w:jc w:val="both"/>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14:paraId="2B47F395" w14:textId="77777777" w:rsidR="001C59F5" w:rsidRPr="00963D60" w:rsidRDefault="001C59F5" w:rsidP="001C59F5">
      <w:pPr>
        <w:pStyle w:val="a0"/>
        <w:rPr>
          <w:lang w:eastAsia="zh-CN"/>
        </w:rPr>
      </w:pPr>
    </w:p>
    <w:p w14:paraId="02585DAB" w14:textId="77777777" w:rsidR="001C59F5" w:rsidRPr="00D20DC7" w:rsidRDefault="001C59F5" w:rsidP="001C59F5">
      <w:pPr>
        <w:pStyle w:val="2"/>
        <w:ind w:left="0" w:firstLine="0"/>
      </w:pPr>
      <w:bookmarkStart w:id="92" w:name="_Toc171597393"/>
      <w:r>
        <w:t>1.3.5</w:t>
      </w:r>
      <w:r w:rsidRPr="003638C6">
        <w:t xml:space="preserve"> </w:t>
      </w:r>
      <w:r w:rsidRPr="00432259">
        <w:t>Описание типов и строительных особенностей тепловых пунктов, тепловых камер и павильонов</w:t>
      </w:r>
      <w:bookmarkEnd w:id="92"/>
    </w:p>
    <w:p w14:paraId="130E27FD" w14:textId="77777777" w:rsidR="001C59F5" w:rsidRDefault="001C59F5" w:rsidP="001C59F5">
      <w:pPr>
        <w:pStyle w:val="a0"/>
        <w:rPr>
          <w:lang w:eastAsia="ru-RU"/>
        </w:rPr>
      </w:pPr>
    </w:p>
    <w:p w14:paraId="2120D79A" w14:textId="77777777" w:rsidR="001C59F5" w:rsidRPr="00A0118C" w:rsidRDefault="001C59F5" w:rsidP="001C59F5">
      <w:pPr>
        <w:pStyle w:val="ad"/>
        <w:ind w:left="0" w:right="-1"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A0118C">
        <w:rPr>
          <w:rFonts w:cs="Times New Roman"/>
          <w:spacing w:val="1"/>
          <w:lang w:val="ru-RU"/>
        </w:rPr>
        <w:t>д</w:t>
      </w:r>
      <w:r w:rsidRPr="00A0118C">
        <w:rPr>
          <w:rFonts w:cs="Times New Roman"/>
          <w:lang w:val="ru-RU"/>
        </w:rPr>
        <w:t>о</w:t>
      </w:r>
      <w:r w:rsidRPr="00A0118C">
        <w:rPr>
          <w:rFonts w:cs="Times New Roman"/>
          <w:spacing w:val="1"/>
          <w:lang w:val="ru-RU"/>
        </w:rPr>
        <w:t>с</w:t>
      </w:r>
      <w:r w:rsidRPr="00A0118C">
        <w:rPr>
          <w:rFonts w:cs="Times New Roman"/>
          <w:spacing w:val="-1"/>
          <w:lang w:val="ru-RU"/>
        </w:rPr>
        <w:t>т</w:t>
      </w:r>
      <w:r w:rsidRPr="00A0118C">
        <w:rPr>
          <w:rFonts w:cs="Times New Roman"/>
          <w:lang w:val="ru-RU"/>
        </w:rPr>
        <w:t>иг</w:t>
      </w:r>
      <w:r w:rsidRPr="00A0118C">
        <w:rPr>
          <w:rFonts w:cs="Times New Roman"/>
          <w:spacing w:val="1"/>
          <w:lang w:val="ru-RU"/>
        </w:rPr>
        <w:t>ае</w:t>
      </w:r>
      <w:r w:rsidRPr="00A0118C">
        <w:rPr>
          <w:rFonts w:cs="Times New Roman"/>
          <w:spacing w:val="-1"/>
          <w:lang w:val="ru-RU"/>
        </w:rPr>
        <w:t>т</w:t>
      </w:r>
      <w:r w:rsidRPr="00A0118C">
        <w:rPr>
          <w:rFonts w:cs="Times New Roman"/>
          <w:spacing w:val="1"/>
          <w:lang w:val="ru-RU"/>
        </w:rPr>
        <w:t>с</w:t>
      </w:r>
      <w:r w:rsidRPr="00A0118C">
        <w:rPr>
          <w:rFonts w:cs="Times New Roman"/>
          <w:lang w:val="ru-RU"/>
        </w:rPr>
        <w:t>я</w:t>
      </w:r>
      <w:r w:rsidRPr="00A0118C">
        <w:rPr>
          <w:rFonts w:cs="Times New Roman"/>
          <w:spacing w:val="-3"/>
          <w:lang w:val="ru-RU"/>
        </w:rPr>
        <w:t xml:space="preserve"> </w:t>
      </w:r>
      <w:r w:rsidRPr="00A0118C">
        <w:rPr>
          <w:rFonts w:cs="Times New Roman"/>
          <w:lang w:val="ru-RU"/>
        </w:rPr>
        <w:t>о</w:t>
      </w:r>
      <w:r w:rsidRPr="00A0118C">
        <w:rPr>
          <w:rFonts w:cs="Times New Roman"/>
          <w:spacing w:val="-3"/>
          <w:lang w:val="ru-RU"/>
        </w:rPr>
        <w:t>б</w:t>
      </w:r>
      <w:r w:rsidRPr="00A0118C">
        <w:rPr>
          <w:rFonts w:cs="Times New Roman"/>
          <w:spacing w:val="1"/>
          <w:lang w:val="ru-RU"/>
        </w:rPr>
        <w:t>ес</w:t>
      </w:r>
      <w:r w:rsidRPr="00A0118C">
        <w:rPr>
          <w:rFonts w:cs="Times New Roman"/>
          <w:lang w:val="ru-RU"/>
        </w:rPr>
        <w:t>пе</w:t>
      </w:r>
      <w:r w:rsidRPr="00A0118C">
        <w:rPr>
          <w:rFonts w:cs="Times New Roman"/>
          <w:spacing w:val="-5"/>
          <w:lang w:val="ru-RU"/>
        </w:rPr>
        <w:t>ч</w:t>
      </w:r>
      <w:r w:rsidRPr="00A0118C">
        <w:rPr>
          <w:rFonts w:cs="Times New Roman"/>
          <w:spacing w:val="1"/>
          <w:lang w:val="ru-RU"/>
        </w:rPr>
        <w:t>е</w:t>
      </w:r>
      <w:r w:rsidRPr="00A0118C">
        <w:rPr>
          <w:rFonts w:cs="Times New Roman"/>
          <w:lang w:val="ru-RU"/>
        </w:rPr>
        <w:t>н</w:t>
      </w:r>
      <w:r w:rsidRPr="00A0118C">
        <w:rPr>
          <w:rFonts w:cs="Times New Roman"/>
          <w:spacing w:val="-1"/>
          <w:lang w:val="ru-RU"/>
        </w:rPr>
        <w:t>и</w:t>
      </w:r>
      <w:r w:rsidRPr="00A0118C">
        <w:rPr>
          <w:rFonts w:cs="Times New Roman"/>
          <w:spacing w:val="1"/>
          <w:lang w:val="ru-RU"/>
        </w:rPr>
        <w:t>е</w:t>
      </w:r>
      <w:r w:rsidRPr="00A0118C">
        <w:rPr>
          <w:rFonts w:cs="Times New Roman"/>
          <w:lang w:val="ru-RU"/>
        </w:rPr>
        <w:t>м</w:t>
      </w:r>
      <w:r w:rsidRPr="00A0118C">
        <w:rPr>
          <w:rFonts w:cs="Times New Roman"/>
          <w:spacing w:val="-4"/>
          <w:lang w:val="ru-RU"/>
        </w:rPr>
        <w:t xml:space="preserve"> </w:t>
      </w:r>
      <w:r w:rsidRPr="00A0118C">
        <w:rPr>
          <w:rFonts w:cs="Times New Roman"/>
          <w:spacing w:val="1"/>
          <w:lang w:val="ru-RU"/>
        </w:rPr>
        <w:t>д</w:t>
      </w:r>
      <w:r w:rsidRPr="00A0118C">
        <w:rPr>
          <w:rFonts w:cs="Times New Roman"/>
          <w:lang w:val="ru-RU"/>
        </w:rPr>
        <w:t>о</w:t>
      </w:r>
      <w:r w:rsidRPr="00A0118C">
        <w:rPr>
          <w:rFonts w:cs="Times New Roman"/>
          <w:spacing w:val="1"/>
          <w:lang w:val="ru-RU"/>
        </w:rPr>
        <w:t>с</w:t>
      </w:r>
      <w:r w:rsidRPr="00A0118C">
        <w:rPr>
          <w:rFonts w:cs="Times New Roman"/>
          <w:spacing w:val="-1"/>
          <w:lang w:val="ru-RU"/>
        </w:rPr>
        <w:t>т</w:t>
      </w:r>
      <w:r w:rsidRPr="00A0118C">
        <w:rPr>
          <w:rFonts w:cs="Times New Roman"/>
          <w:spacing w:val="1"/>
          <w:lang w:val="ru-RU"/>
        </w:rPr>
        <w:t>а</w:t>
      </w:r>
      <w:r w:rsidRPr="00A0118C">
        <w:rPr>
          <w:rFonts w:cs="Times New Roman"/>
          <w:spacing w:val="-1"/>
          <w:lang w:val="ru-RU"/>
        </w:rPr>
        <w:t>т</w:t>
      </w:r>
      <w:r w:rsidRPr="00A0118C">
        <w:rPr>
          <w:rFonts w:cs="Times New Roman"/>
          <w:lang w:val="ru-RU"/>
        </w:rPr>
        <w:t>о</w:t>
      </w:r>
      <w:r w:rsidRPr="00A0118C">
        <w:rPr>
          <w:rFonts w:cs="Times New Roman"/>
          <w:spacing w:val="-5"/>
          <w:lang w:val="ru-RU"/>
        </w:rPr>
        <w:t>ч</w:t>
      </w:r>
      <w:r w:rsidRPr="00A0118C">
        <w:rPr>
          <w:rFonts w:cs="Times New Roman"/>
          <w:lang w:val="ru-RU"/>
        </w:rPr>
        <w:t>н</w:t>
      </w:r>
      <w:r w:rsidRPr="00A0118C">
        <w:rPr>
          <w:rFonts w:cs="Times New Roman"/>
          <w:spacing w:val="-2"/>
          <w:lang w:val="ru-RU"/>
        </w:rPr>
        <w:t>ы</w:t>
      </w:r>
      <w:r w:rsidRPr="00A0118C">
        <w:rPr>
          <w:rFonts w:cs="Times New Roman"/>
          <w:lang w:val="ru-RU"/>
        </w:rPr>
        <w:t>х</w:t>
      </w:r>
      <w:r w:rsidRPr="00A0118C">
        <w:rPr>
          <w:rFonts w:cs="Times New Roman"/>
          <w:spacing w:val="-5"/>
          <w:lang w:val="ru-RU"/>
        </w:rPr>
        <w:t xml:space="preserve"> </w:t>
      </w:r>
      <w:r w:rsidRPr="00A0118C">
        <w:rPr>
          <w:rFonts w:cs="Times New Roman"/>
          <w:lang w:val="ru-RU"/>
        </w:rPr>
        <w:t>р</w:t>
      </w:r>
      <w:r w:rsidRPr="00A0118C">
        <w:rPr>
          <w:rFonts w:cs="Times New Roman"/>
          <w:spacing w:val="1"/>
          <w:lang w:val="ru-RU"/>
        </w:rPr>
        <w:t>асс</w:t>
      </w:r>
      <w:r w:rsidRPr="00A0118C">
        <w:rPr>
          <w:rFonts w:cs="Times New Roman"/>
          <w:spacing w:val="-1"/>
          <w:lang w:val="ru-RU"/>
        </w:rPr>
        <w:t>т</w:t>
      </w:r>
      <w:r w:rsidRPr="00A0118C">
        <w:rPr>
          <w:rFonts w:cs="Times New Roman"/>
          <w:lang w:val="ru-RU"/>
        </w:rPr>
        <w:t>о</w:t>
      </w:r>
      <w:r w:rsidRPr="00A0118C">
        <w:rPr>
          <w:rFonts w:cs="Times New Roman"/>
          <w:spacing w:val="1"/>
          <w:lang w:val="ru-RU"/>
        </w:rPr>
        <w:t>я</w:t>
      </w:r>
      <w:r w:rsidRPr="00A0118C">
        <w:rPr>
          <w:rFonts w:cs="Times New Roman"/>
          <w:lang w:val="ru-RU"/>
        </w:rPr>
        <w:t>н</w:t>
      </w:r>
      <w:r w:rsidRPr="00A0118C">
        <w:rPr>
          <w:rFonts w:cs="Times New Roman"/>
          <w:spacing w:val="-1"/>
          <w:lang w:val="ru-RU"/>
        </w:rPr>
        <w:t>и</w:t>
      </w:r>
      <w:r w:rsidRPr="00A0118C">
        <w:rPr>
          <w:rFonts w:cs="Times New Roman"/>
          <w:lang w:val="ru-RU"/>
        </w:rPr>
        <w:t>й</w:t>
      </w:r>
      <w:r w:rsidRPr="00A0118C">
        <w:rPr>
          <w:rFonts w:cs="Times New Roman"/>
          <w:spacing w:val="-5"/>
          <w:lang w:val="ru-RU"/>
        </w:rPr>
        <w:t xml:space="preserve"> </w:t>
      </w:r>
      <w:r w:rsidRPr="00A0118C">
        <w:rPr>
          <w:rFonts w:cs="Times New Roman"/>
          <w:lang w:val="ru-RU"/>
        </w:rPr>
        <w:t>м</w:t>
      </w:r>
      <w:r w:rsidRPr="00A0118C">
        <w:rPr>
          <w:rFonts w:cs="Times New Roman"/>
          <w:spacing w:val="1"/>
          <w:lang w:val="ru-RU"/>
        </w:rPr>
        <w:t>е</w:t>
      </w:r>
      <w:r w:rsidRPr="00A0118C">
        <w:rPr>
          <w:rFonts w:cs="Times New Roman"/>
          <w:spacing w:val="-2"/>
          <w:lang w:val="ru-RU"/>
        </w:rPr>
        <w:t>ж</w:t>
      </w:r>
      <w:r w:rsidRPr="00A0118C">
        <w:rPr>
          <w:rFonts w:cs="Times New Roman"/>
          <w:spacing w:val="5"/>
          <w:lang w:val="ru-RU"/>
        </w:rPr>
        <w:t>д</w:t>
      </w:r>
      <w:r w:rsidRPr="00A0118C">
        <w:rPr>
          <w:rFonts w:cs="Times New Roman"/>
          <w:lang w:val="ru-RU"/>
        </w:rPr>
        <w:t>у</w:t>
      </w:r>
      <w:r w:rsidRPr="00A0118C">
        <w:rPr>
          <w:rFonts w:cs="Times New Roman"/>
          <w:spacing w:val="-12"/>
          <w:lang w:val="ru-RU"/>
        </w:rPr>
        <w:t xml:space="preserve"> </w:t>
      </w:r>
      <w:r w:rsidRPr="00A0118C">
        <w:rPr>
          <w:rFonts w:cs="Times New Roman"/>
          <w:lang w:val="ru-RU"/>
        </w:rPr>
        <w:t>о</w:t>
      </w:r>
      <w:r w:rsidRPr="00A0118C">
        <w:rPr>
          <w:rFonts w:cs="Times New Roman"/>
          <w:spacing w:val="1"/>
          <w:lang w:val="ru-RU"/>
        </w:rPr>
        <w:t>б</w:t>
      </w:r>
      <w:r w:rsidRPr="00A0118C">
        <w:rPr>
          <w:rFonts w:cs="Times New Roman"/>
          <w:lang w:val="ru-RU"/>
        </w:rPr>
        <w:t>о</w:t>
      </w:r>
      <w:r w:rsidRPr="00A0118C">
        <w:rPr>
          <w:rFonts w:cs="Times New Roman"/>
          <w:spacing w:val="3"/>
          <w:lang w:val="ru-RU"/>
        </w:rPr>
        <w:t>р</w:t>
      </w:r>
      <w:r w:rsidRPr="00A0118C">
        <w:rPr>
          <w:rFonts w:cs="Times New Roman"/>
          <w:spacing w:val="-8"/>
          <w:lang w:val="ru-RU"/>
        </w:rPr>
        <w:t>у</w:t>
      </w:r>
      <w:r w:rsidRPr="00A0118C">
        <w:rPr>
          <w:rFonts w:cs="Times New Roman"/>
          <w:spacing w:val="1"/>
          <w:lang w:val="ru-RU"/>
        </w:rPr>
        <w:t>д</w:t>
      </w:r>
      <w:r w:rsidRPr="00A0118C">
        <w:rPr>
          <w:rFonts w:cs="Times New Roman"/>
          <w:spacing w:val="3"/>
          <w:lang w:val="ru-RU"/>
        </w:rPr>
        <w:t>о</w:t>
      </w:r>
      <w:r w:rsidRPr="00A0118C">
        <w:rPr>
          <w:rFonts w:cs="Times New Roman"/>
          <w:spacing w:val="-2"/>
          <w:lang w:val="ru-RU"/>
        </w:rPr>
        <w:t>в</w:t>
      </w:r>
      <w:r w:rsidRPr="00A0118C">
        <w:rPr>
          <w:rFonts w:cs="Times New Roman"/>
          <w:spacing w:val="1"/>
          <w:lang w:val="ru-RU"/>
        </w:rPr>
        <w:t>а</w:t>
      </w:r>
      <w:r w:rsidRPr="00A0118C">
        <w:rPr>
          <w:rFonts w:cs="Times New Roman"/>
          <w:lang w:val="ru-RU"/>
        </w:rPr>
        <w:t>н</w:t>
      </w:r>
      <w:r w:rsidRPr="00A0118C">
        <w:rPr>
          <w:rFonts w:cs="Times New Roman"/>
          <w:spacing w:val="-1"/>
          <w:lang w:val="ru-RU"/>
        </w:rPr>
        <w:t>и</w:t>
      </w:r>
      <w:r w:rsidRPr="00A0118C">
        <w:rPr>
          <w:rFonts w:cs="Times New Roman"/>
          <w:spacing w:val="1"/>
          <w:lang w:val="ru-RU"/>
        </w:rPr>
        <w:t>е</w:t>
      </w:r>
      <w:r w:rsidRPr="00A0118C">
        <w:rPr>
          <w:rFonts w:cs="Times New Roman"/>
          <w:lang w:val="ru-RU"/>
        </w:rPr>
        <w:t>м и</w:t>
      </w:r>
      <w:r w:rsidRPr="00A0118C">
        <w:rPr>
          <w:rFonts w:cs="Times New Roman"/>
          <w:spacing w:val="-5"/>
          <w:lang w:val="ru-RU"/>
        </w:rPr>
        <w:t xml:space="preserve"> </w:t>
      </w:r>
      <w:r w:rsidRPr="00A0118C">
        <w:rPr>
          <w:rFonts w:cs="Times New Roman"/>
          <w:lang w:val="ru-RU"/>
        </w:rPr>
        <w:t>м</w:t>
      </w:r>
      <w:r w:rsidRPr="00A0118C">
        <w:rPr>
          <w:rFonts w:cs="Times New Roman"/>
          <w:spacing w:val="1"/>
          <w:lang w:val="ru-RU"/>
        </w:rPr>
        <w:t>е</w:t>
      </w:r>
      <w:r w:rsidRPr="00A0118C">
        <w:rPr>
          <w:rFonts w:cs="Times New Roman"/>
          <w:spacing w:val="-2"/>
          <w:lang w:val="ru-RU"/>
        </w:rPr>
        <w:t>ж</w:t>
      </w:r>
      <w:r w:rsidRPr="00A0118C">
        <w:rPr>
          <w:rFonts w:cs="Times New Roman"/>
          <w:spacing w:val="5"/>
          <w:lang w:val="ru-RU"/>
        </w:rPr>
        <w:t>д</w:t>
      </w:r>
      <w:r w:rsidRPr="00A0118C">
        <w:rPr>
          <w:rFonts w:cs="Times New Roman"/>
          <w:lang w:val="ru-RU"/>
        </w:rPr>
        <w:t>у</w:t>
      </w:r>
      <w:r w:rsidRPr="00A0118C">
        <w:rPr>
          <w:rFonts w:cs="Times New Roman"/>
          <w:spacing w:val="-9"/>
          <w:lang w:val="ru-RU"/>
        </w:rPr>
        <w:t xml:space="preserve"> </w:t>
      </w:r>
      <w:r w:rsidRPr="00A0118C">
        <w:rPr>
          <w:rFonts w:cs="Times New Roman"/>
          <w:spacing w:val="1"/>
          <w:lang w:val="ru-RU"/>
        </w:rPr>
        <w:t>с</w:t>
      </w:r>
      <w:r w:rsidRPr="00A0118C">
        <w:rPr>
          <w:rFonts w:cs="Times New Roman"/>
          <w:spacing w:val="-1"/>
          <w:lang w:val="ru-RU"/>
        </w:rPr>
        <w:t>т</w:t>
      </w:r>
      <w:r w:rsidRPr="00A0118C">
        <w:rPr>
          <w:rFonts w:cs="Times New Roman"/>
          <w:spacing w:val="1"/>
          <w:lang w:val="ru-RU"/>
        </w:rPr>
        <w:t>е</w:t>
      </w:r>
      <w:r w:rsidRPr="00A0118C">
        <w:rPr>
          <w:rFonts w:cs="Times New Roman"/>
          <w:lang w:val="ru-RU"/>
        </w:rPr>
        <w:t>н</w:t>
      </w:r>
      <w:r w:rsidRPr="00A0118C">
        <w:rPr>
          <w:rFonts w:cs="Times New Roman"/>
          <w:spacing w:val="-1"/>
          <w:lang w:val="ru-RU"/>
        </w:rPr>
        <w:t>к</w:t>
      </w:r>
      <w:r w:rsidRPr="00A0118C">
        <w:rPr>
          <w:rFonts w:cs="Times New Roman"/>
          <w:spacing w:val="1"/>
          <w:lang w:val="ru-RU"/>
        </w:rPr>
        <w:t>а</w:t>
      </w:r>
      <w:r w:rsidRPr="00A0118C">
        <w:rPr>
          <w:rFonts w:cs="Times New Roman"/>
          <w:lang w:val="ru-RU"/>
        </w:rPr>
        <w:t>ми кам</w:t>
      </w:r>
      <w:r w:rsidRPr="00A0118C">
        <w:rPr>
          <w:rFonts w:cs="Times New Roman"/>
          <w:spacing w:val="1"/>
          <w:lang w:val="ru-RU"/>
        </w:rPr>
        <w:t>е</w:t>
      </w:r>
      <w:r w:rsidRPr="00A0118C">
        <w:rPr>
          <w:rFonts w:cs="Times New Roman"/>
          <w:lang w:val="ru-RU"/>
        </w:rPr>
        <w:t>р.</w:t>
      </w:r>
      <w:r w:rsidRPr="00A0118C">
        <w:rPr>
          <w:rFonts w:cs="Times New Roman"/>
          <w:spacing w:val="39"/>
          <w:lang w:val="ru-RU"/>
        </w:rPr>
        <w:t xml:space="preserve"> </w:t>
      </w:r>
      <w:r w:rsidRPr="00A0118C">
        <w:rPr>
          <w:rFonts w:cs="Times New Roman"/>
          <w:spacing w:val="-5"/>
          <w:lang w:val="ru-RU"/>
        </w:rPr>
        <w:t>В</w:t>
      </w:r>
      <w:r w:rsidRPr="00A0118C">
        <w:rPr>
          <w:rFonts w:cs="Times New Roman"/>
          <w:spacing w:val="-2"/>
          <w:lang w:val="ru-RU"/>
        </w:rPr>
        <w:t>ы</w:t>
      </w:r>
      <w:r w:rsidRPr="00A0118C">
        <w:rPr>
          <w:rFonts w:cs="Times New Roman"/>
          <w:spacing w:val="1"/>
          <w:lang w:val="ru-RU"/>
        </w:rPr>
        <w:t>с</w:t>
      </w:r>
      <w:r w:rsidRPr="00A0118C">
        <w:rPr>
          <w:rFonts w:cs="Times New Roman"/>
          <w:lang w:val="ru-RU"/>
        </w:rPr>
        <w:t>о</w:t>
      </w:r>
      <w:r w:rsidRPr="00A0118C">
        <w:rPr>
          <w:rFonts w:cs="Times New Roman"/>
          <w:spacing w:val="2"/>
          <w:lang w:val="ru-RU"/>
        </w:rPr>
        <w:t>т</w:t>
      </w:r>
      <w:r w:rsidRPr="00A0118C">
        <w:rPr>
          <w:rFonts w:cs="Times New Roman"/>
          <w:lang w:val="ru-RU"/>
        </w:rPr>
        <w:t>у</w:t>
      </w:r>
      <w:r w:rsidRPr="00A0118C">
        <w:rPr>
          <w:rFonts w:cs="Times New Roman"/>
          <w:spacing w:val="31"/>
          <w:lang w:val="ru-RU"/>
        </w:rPr>
        <w:t xml:space="preserve"> </w:t>
      </w:r>
      <w:r w:rsidRPr="00A0118C">
        <w:rPr>
          <w:rFonts w:cs="Times New Roman"/>
          <w:lang w:val="ru-RU"/>
        </w:rPr>
        <w:t>кам</w:t>
      </w:r>
      <w:r w:rsidRPr="00A0118C">
        <w:rPr>
          <w:rFonts w:cs="Times New Roman"/>
          <w:spacing w:val="1"/>
          <w:lang w:val="ru-RU"/>
        </w:rPr>
        <w:t>е</w:t>
      </w:r>
      <w:r w:rsidRPr="00A0118C">
        <w:rPr>
          <w:rFonts w:cs="Times New Roman"/>
          <w:lang w:val="ru-RU"/>
        </w:rPr>
        <w:t>р</w:t>
      </w:r>
      <w:r w:rsidRPr="00A0118C">
        <w:rPr>
          <w:rFonts w:cs="Times New Roman"/>
          <w:spacing w:val="39"/>
          <w:lang w:val="ru-RU"/>
        </w:rPr>
        <w:t xml:space="preserve"> </w:t>
      </w:r>
      <w:r w:rsidRPr="00A0118C">
        <w:rPr>
          <w:rFonts w:cs="Times New Roman"/>
          <w:lang w:val="ru-RU"/>
        </w:rPr>
        <w:t>в</w:t>
      </w:r>
      <w:r w:rsidRPr="00A0118C">
        <w:rPr>
          <w:rFonts w:cs="Times New Roman"/>
          <w:spacing w:val="38"/>
          <w:lang w:val="ru-RU"/>
        </w:rPr>
        <w:t xml:space="preserve"> </w:t>
      </w:r>
      <w:r w:rsidRPr="00A0118C">
        <w:rPr>
          <w:rFonts w:cs="Times New Roman"/>
          <w:spacing w:val="1"/>
          <w:lang w:val="ru-RU"/>
        </w:rPr>
        <w:t>с</w:t>
      </w:r>
      <w:r w:rsidRPr="00A0118C">
        <w:rPr>
          <w:rFonts w:cs="Times New Roman"/>
          <w:spacing w:val="-2"/>
          <w:lang w:val="ru-RU"/>
        </w:rPr>
        <w:t>в</w:t>
      </w:r>
      <w:r w:rsidRPr="00A0118C">
        <w:rPr>
          <w:rFonts w:cs="Times New Roman"/>
          <w:spacing w:val="1"/>
          <w:lang w:val="ru-RU"/>
        </w:rPr>
        <w:t>е</w:t>
      </w:r>
      <w:r w:rsidRPr="00A0118C">
        <w:rPr>
          <w:rFonts w:cs="Times New Roman"/>
          <w:spacing w:val="-1"/>
          <w:lang w:val="ru-RU"/>
        </w:rPr>
        <w:t>т</w:t>
      </w:r>
      <w:r w:rsidRPr="00A0118C">
        <w:rPr>
          <w:rFonts w:cs="Times New Roman"/>
          <w:lang w:val="ru-RU"/>
        </w:rPr>
        <w:t>у</w:t>
      </w:r>
      <w:r w:rsidRPr="00A0118C">
        <w:rPr>
          <w:rFonts w:cs="Times New Roman"/>
          <w:spacing w:val="31"/>
          <w:lang w:val="ru-RU"/>
        </w:rPr>
        <w:t xml:space="preserve"> </w:t>
      </w:r>
      <w:r w:rsidRPr="00A0118C">
        <w:rPr>
          <w:rFonts w:cs="Times New Roman"/>
          <w:spacing w:val="-2"/>
          <w:lang w:val="ru-RU"/>
        </w:rPr>
        <w:t>вы</w:t>
      </w:r>
      <w:r w:rsidRPr="00A0118C">
        <w:rPr>
          <w:rFonts w:cs="Times New Roman"/>
          <w:spacing w:val="1"/>
          <w:lang w:val="ru-RU"/>
        </w:rPr>
        <w:t>б</w:t>
      </w:r>
      <w:r w:rsidRPr="00A0118C">
        <w:rPr>
          <w:rFonts w:cs="Times New Roman"/>
          <w:lang w:val="ru-RU"/>
        </w:rPr>
        <w:t>ир</w:t>
      </w:r>
      <w:r w:rsidRPr="00A0118C">
        <w:rPr>
          <w:rFonts w:cs="Times New Roman"/>
          <w:spacing w:val="4"/>
          <w:lang w:val="ru-RU"/>
        </w:rPr>
        <w:t>а</w:t>
      </w:r>
      <w:r w:rsidRPr="00A0118C">
        <w:rPr>
          <w:rFonts w:cs="Times New Roman"/>
          <w:lang w:val="ru-RU"/>
        </w:rPr>
        <w:t>ют</w:t>
      </w:r>
      <w:r w:rsidRPr="00A0118C">
        <w:rPr>
          <w:rFonts w:cs="Times New Roman"/>
          <w:spacing w:val="38"/>
          <w:lang w:val="ru-RU"/>
        </w:rPr>
        <w:t xml:space="preserve"> </w:t>
      </w:r>
      <w:r w:rsidRPr="00A0118C">
        <w:rPr>
          <w:rFonts w:cs="Times New Roman"/>
          <w:lang w:val="ru-RU"/>
        </w:rPr>
        <w:t>не</w:t>
      </w:r>
      <w:r w:rsidRPr="00A0118C">
        <w:rPr>
          <w:rFonts w:cs="Times New Roman"/>
          <w:spacing w:val="40"/>
          <w:lang w:val="ru-RU"/>
        </w:rPr>
        <w:t xml:space="preserve"> </w:t>
      </w:r>
      <w:r w:rsidRPr="00A0118C">
        <w:rPr>
          <w:rFonts w:cs="Times New Roman"/>
          <w:spacing w:val="-4"/>
          <w:lang w:val="ru-RU"/>
        </w:rPr>
        <w:t>м</w:t>
      </w:r>
      <w:r w:rsidRPr="00A0118C">
        <w:rPr>
          <w:rFonts w:cs="Times New Roman"/>
          <w:spacing w:val="1"/>
          <w:lang w:val="ru-RU"/>
        </w:rPr>
        <w:t>е</w:t>
      </w:r>
      <w:r w:rsidRPr="00A0118C">
        <w:rPr>
          <w:rFonts w:cs="Times New Roman"/>
          <w:lang w:val="ru-RU"/>
        </w:rPr>
        <w:t>нее</w:t>
      </w:r>
      <w:r w:rsidRPr="00A0118C">
        <w:rPr>
          <w:rFonts w:cs="Times New Roman"/>
          <w:spacing w:val="37"/>
          <w:lang w:val="ru-RU"/>
        </w:rPr>
        <w:t xml:space="preserve"> </w:t>
      </w:r>
      <w:r w:rsidRPr="00A0118C">
        <w:rPr>
          <w:rFonts w:cs="Times New Roman"/>
          <w:lang w:val="ru-RU"/>
        </w:rPr>
        <w:t>1,8</w:t>
      </w:r>
      <w:r w:rsidRPr="00A0118C">
        <w:rPr>
          <w:rFonts w:cs="Times New Roman"/>
          <w:spacing w:val="46"/>
          <w:lang w:val="ru-RU"/>
        </w:rPr>
        <w:t xml:space="preserve"> </w:t>
      </w:r>
      <w:r w:rsidRPr="00A0118C">
        <w:rPr>
          <w:rFonts w:cs="Times New Roman"/>
          <w:lang w:val="ru-RU"/>
        </w:rPr>
        <w:t>м.</w:t>
      </w:r>
      <w:r w:rsidRPr="00A0118C">
        <w:rPr>
          <w:rFonts w:cs="Times New Roman"/>
          <w:spacing w:val="36"/>
          <w:lang w:val="ru-RU"/>
        </w:rPr>
        <w:t xml:space="preserve"> </w:t>
      </w:r>
      <w:r w:rsidRPr="00A0118C">
        <w:rPr>
          <w:rFonts w:cs="Times New Roman"/>
          <w:spacing w:val="-5"/>
          <w:lang w:val="ru-RU"/>
        </w:rPr>
        <w:t>В</w:t>
      </w:r>
      <w:r w:rsidRPr="00A0118C">
        <w:rPr>
          <w:rFonts w:cs="Times New Roman"/>
          <w:spacing w:val="3"/>
          <w:lang w:val="ru-RU"/>
        </w:rPr>
        <w:t>н</w:t>
      </w:r>
      <w:r w:rsidRPr="00A0118C">
        <w:rPr>
          <w:rFonts w:cs="Times New Roman"/>
          <w:spacing w:val="-5"/>
          <w:lang w:val="ru-RU"/>
        </w:rPr>
        <w:t>у</w:t>
      </w:r>
      <w:r w:rsidRPr="00A0118C">
        <w:rPr>
          <w:rFonts w:cs="Times New Roman"/>
          <w:spacing w:val="-1"/>
          <w:lang w:val="ru-RU"/>
        </w:rPr>
        <w:t>т</w:t>
      </w:r>
      <w:r w:rsidRPr="00A0118C">
        <w:rPr>
          <w:rFonts w:cs="Times New Roman"/>
          <w:lang w:val="ru-RU"/>
        </w:rPr>
        <w:t>р</w:t>
      </w:r>
      <w:r w:rsidRPr="00A0118C">
        <w:rPr>
          <w:rFonts w:cs="Times New Roman"/>
          <w:spacing w:val="1"/>
          <w:lang w:val="ru-RU"/>
        </w:rPr>
        <w:t>е</w:t>
      </w:r>
      <w:r w:rsidRPr="00A0118C">
        <w:rPr>
          <w:rFonts w:cs="Times New Roman"/>
          <w:lang w:val="ru-RU"/>
        </w:rPr>
        <w:t>н</w:t>
      </w:r>
      <w:r w:rsidRPr="00A0118C">
        <w:rPr>
          <w:rFonts w:cs="Times New Roman"/>
          <w:spacing w:val="-1"/>
          <w:lang w:val="ru-RU"/>
        </w:rPr>
        <w:t>н</w:t>
      </w:r>
      <w:r w:rsidRPr="00A0118C">
        <w:rPr>
          <w:rFonts w:cs="Times New Roman"/>
          <w:lang w:val="ru-RU"/>
        </w:rPr>
        <w:t>ие</w:t>
      </w:r>
      <w:r w:rsidRPr="00A0118C">
        <w:rPr>
          <w:rFonts w:cs="Times New Roman"/>
          <w:spacing w:val="40"/>
          <w:lang w:val="ru-RU"/>
        </w:rPr>
        <w:t xml:space="preserve"> </w:t>
      </w:r>
      <w:r w:rsidRPr="00A0118C">
        <w:rPr>
          <w:rFonts w:cs="Times New Roman"/>
          <w:spacing w:val="1"/>
          <w:lang w:val="ru-RU"/>
        </w:rPr>
        <w:t>га</w:t>
      </w:r>
      <w:r w:rsidRPr="00A0118C">
        <w:rPr>
          <w:rFonts w:cs="Times New Roman"/>
          <w:spacing w:val="-3"/>
          <w:lang w:val="ru-RU"/>
        </w:rPr>
        <w:t>б</w:t>
      </w:r>
      <w:r w:rsidRPr="00A0118C">
        <w:rPr>
          <w:rFonts w:cs="Times New Roman"/>
          <w:spacing w:val="1"/>
          <w:lang w:val="ru-RU"/>
        </w:rPr>
        <w:t>а</w:t>
      </w:r>
      <w:r w:rsidRPr="00A0118C">
        <w:rPr>
          <w:rFonts w:cs="Times New Roman"/>
          <w:spacing w:val="-5"/>
          <w:lang w:val="ru-RU"/>
        </w:rPr>
        <w:t>р</w:t>
      </w:r>
      <w:r w:rsidRPr="00A0118C">
        <w:rPr>
          <w:rFonts w:cs="Times New Roman"/>
          <w:lang w:val="ru-RU"/>
        </w:rPr>
        <w:t>и</w:t>
      </w:r>
      <w:r w:rsidRPr="00A0118C">
        <w:rPr>
          <w:rFonts w:cs="Times New Roman"/>
          <w:spacing w:val="-2"/>
          <w:lang w:val="ru-RU"/>
        </w:rPr>
        <w:t>т</w:t>
      </w:r>
      <w:r w:rsidRPr="00A0118C">
        <w:rPr>
          <w:rFonts w:cs="Times New Roman"/>
          <w:lang w:val="ru-RU"/>
        </w:rPr>
        <w:t>ы</w:t>
      </w:r>
      <w:r w:rsidRPr="00A0118C">
        <w:rPr>
          <w:rFonts w:cs="Times New Roman"/>
          <w:spacing w:val="38"/>
          <w:lang w:val="ru-RU"/>
        </w:rPr>
        <w:t xml:space="preserve"> </w:t>
      </w:r>
      <w:r w:rsidRPr="00A0118C">
        <w:rPr>
          <w:rFonts w:cs="Times New Roman"/>
          <w:lang w:val="ru-RU"/>
        </w:rPr>
        <w:t>кам</w:t>
      </w:r>
      <w:r w:rsidRPr="00A0118C">
        <w:rPr>
          <w:rFonts w:cs="Times New Roman"/>
          <w:spacing w:val="1"/>
          <w:lang w:val="ru-RU"/>
        </w:rPr>
        <w:t>е</w:t>
      </w:r>
      <w:r w:rsidRPr="00A0118C">
        <w:rPr>
          <w:rFonts w:cs="Times New Roman"/>
          <w:lang w:val="ru-RU"/>
        </w:rPr>
        <w:t>р</w:t>
      </w:r>
      <w:r w:rsidRPr="00A0118C">
        <w:rPr>
          <w:rFonts w:cs="Times New Roman"/>
          <w:spacing w:val="39"/>
          <w:lang w:val="ru-RU"/>
        </w:rPr>
        <w:t xml:space="preserve"> </w:t>
      </w:r>
      <w:r w:rsidRPr="00A0118C">
        <w:rPr>
          <w:rFonts w:cs="Times New Roman"/>
          <w:lang w:val="ru-RU"/>
        </w:rPr>
        <w:t>в</w:t>
      </w:r>
      <w:r w:rsidRPr="00A0118C">
        <w:rPr>
          <w:rFonts w:cs="Times New Roman"/>
          <w:spacing w:val="38"/>
          <w:lang w:val="ru-RU"/>
        </w:rPr>
        <w:t xml:space="preserve"> </w:t>
      </w:r>
      <w:r w:rsidRPr="00A0118C">
        <w:rPr>
          <w:rFonts w:cs="Times New Roman"/>
          <w:lang w:val="ru-RU"/>
        </w:rPr>
        <w:t>цел</w:t>
      </w:r>
      <w:r w:rsidRPr="00A0118C">
        <w:rPr>
          <w:rFonts w:cs="Times New Roman"/>
          <w:spacing w:val="-4"/>
          <w:lang w:val="ru-RU"/>
        </w:rPr>
        <w:t>о</w:t>
      </w:r>
      <w:r w:rsidRPr="00A0118C">
        <w:rPr>
          <w:rFonts w:cs="Times New Roman"/>
          <w:lang w:val="ru-RU"/>
        </w:rPr>
        <w:t>м з</w:t>
      </w:r>
      <w:r w:rsidRPr="00A0118C">
        <w:rPr>
          <w:rFonts w:cs="Times New Roman"/>
          <w:spacing w:val="1"/>
          <w:lang w:val="ru-RU"/>
        </w:rPr>
        <w:t>а</w:t>
      </w:r>
      <w:r w:rsidRPr="00A0118C">
        <w:rPr>
          <w:rFonts w:cs="Times New Roman"/>
          <w:spacing w:val="-2"/>
          <w:lang w:val="ru-RU"/>
        </w:rPr>
        <w:t>в</w:t>
      </w:r>
      <w:r w:rsidRPr="00A0118C">
        <w:rPr>
          <w:rFonts w:cs="Times New Roman"/>
          <w:lang w:val="ru-RU"/>
        </w:rPr>
        <w:t>ис</w:t>
      </w:r>
      <w:r w:rsidRPr="00A0118C">
        <w:rPr>
          <w:rFonts w:cs="Times New Roman"/>
          <w:spacing w:val="1"/>
          <w:lang w:val="ru-RU"/>
        </w:rPr>
        <w:t>я</w:t>
      </w:r>
      <w:r w:rsidRPr="00A0118C">
        <w:rPr>
          <w:rFonts w:cs="Times New Roman"/>
          <w:lang w:val="ru-RU"/>
        </w:rPr>
        <w:t>т</w:t>
      </w:r>
      <w:r w:rsidRPr="00A0118C">
        <w:rPr>
          <w:rFonts w:cs="Times New Roman"/>
          <w:spacing w:val="10"/>
          <w:lang w:val="ru-RU"/>
        </w:rPr>
        <w:t xml:space="preserve"> </w:t>
      </w:r>
      <w:r w:rsidRPr="00A0118C">
        <w:rPr>
          <w:rFonts w:cs="Times New Roman"/>
          <w:lang w:val="ru-RU"/>
        </w:rPr>
        <w:t>от</w:t>
      </w:r>
      <w:r w:rsidRPr="00A0118C">
        <w:rPr>
          <w:rFonts w:cs="Times New Roman"/>
          <w:spacing w:val="10"/>
          <w:lang w:val="ru-RU"/>
        </w:rPr>
        <w:t xml:space="preserve"> </w:t>
      </w:r>
      <w:r w:rsidRPr="00A0118C">
        <w:rPr>
          <w:rFonts w:cs="Times New Roman"/>
          <w:spacing w:val="-1"/>
          <w:lang w:val="ru-RU"/>
        </w:rPr>
        <w:t>ч</w:t>
      </w:r>
      <w:r w:rsidRPr="00A0118C">
        <w:rPr>
          <w:rFonts w:cs="Times New Roman"/>
          <w:lang w:val="ru-RU"/>
        </w:rPr>
        <w:t>ис</w:t>
      </w:r>
      <w:r w:rsidRPr="00A0118C">
        <w:rPr>
          <w:rFonts w:cs="Times New Roman"/>
          <w:spacing w:val="-4"/>
          <w:lang w:val="ru-RU"/>
        </w:rPr>
        <w:t>л</w:t>
      </w:r>
      <w:r w:rsidRPr="00A0118C">
        <w:rPr>
          <w:rFonts w:cs="Times New Roman"/>
          <w:lang w:val="ru-RU"/>
        </w:rPr>
        <w:t>а</w:t>
      </w:r>
      <w:r w:rsidRPr="00A0118C">
        <w:rPr>
          <w:rFonts w:cs="Times New Roman"/>
          <w:spacing w:val="12"/>
          <w:lang w:val="ru-RU"/>
        </w:rPr>
        <w:t xml:space="preserve"> </w:t>
      </w:r>
      <w:r w:rsidRPr="00A0118C">
        <w:rPr>
          <w:rFonts w:cs="Times New Roman"/>
          <w:lang w:val="ru-RU"/>
        </w:rPr>
        <w:t>и</w:t>
      </w:r>
      <w:r w:rsidRPr="00A0118C">
        <w:rPr>
          <w:rFonts w:cs="Times New Roman"/>
          <w:spacing w:val="7"/>
          <w:lang w:val="ru-RU"/>
        </w:rPr>
        <w:t xml:space="preserve"> </w:t>
      </w:r>
      <w:r w:rsidRPr="00A0118C">
        <w:rPr>
          <w:rFonts w:cs="Times New Roman"/>
          <w:spacing w:val="1"/>
          <w:lang w:val="ru-RU"/>
        </w:rPr>
        <w:t>д</w:t>
      </w:r>
      <w:r w:rsidRPr="00A0118C">
        <w:rPr>
          <w:rFonts w:cs="Times New Roman"/>
          <w:lang w:val="ru-RU"/>
        </w:rPr>
        <w:t>иа</w:t>
      </w:r>
      <w:r w:rsidRPr="00A0118C">
        <w:rPr>
          <w:rFonts w:cs="Times New Roman"/>
          <w:spacing w:val="-4"/>
          <w:lang w:val="ru-RU"/>
        </w:rPr>
        <w:t>м</w:t>
      </w:r>
      <w:r w:rsidRPr="00A0118C">
        <w:rPr>
          <w:rFonts w:cs="Times New Roman"/>
          <w:spacing w:val="1"/>
          <w:lang w:val="ru-RU"/>
        </w:rPr>
        <w:t>е</w:t>
      </w:r>
      <w:r w:rsidRPr="00A0118C">
        <w:rPr>
          <w:rFonts w:cs="Times New Roman"/>
          <w:spacing w:val="-1"/>
          <w:lang w:val="ru-RU"/>
        </w:rPr>
        <w:t>т</w:t>
      </w:r>
      <w:r w:rsidRPr="00A0118C">
        <w:rPr>
          <w:rFonts w:cs="Times New Roman"/>
          <w:lang w:val="ru-RU"/>
        </w:rPr>
        <w:t>ра</w:t>
      </w:r>
      <w:r w:rsidRPr="00A0118C">
        <w:rPr>
          <w:rFonts w:cs="Times New Roman"/>
          <w:spacing w:val="12"/>
          <w:lang w:val="ru-RU"/>
        </w:rPr>
        <w:t xml:space="preserve"> </w:t>
      </w:r>
      <w:r w:rsidRPr="00A0118C">
        <w:rPr>
          <w:rFonts w:cs="Times New Roman"/>
          <w:lang w:val="ru-RU"/>
        </w:rPr>
        <w:t>про</w:t>
      </w:r>
      <w:r w:rsidRPr="00A0118C">
        <w:rPr>
          <w:rFonts w:cs="Times New Roman"/>
          <w:spacing w:val="-1"/>
          <w:lang w:val="ru-RU"/>
        </w:rPr>
        <w:t>к</w:t>
      </w:r>
      <w:r w:rsidRPr="00A0118C">
        <w:rPr>
          <w:rFonts w:cs="Times New Roman"/>
          <w:lang w:val="ru-RU"/>
        </w:rPr>
        <w:t>л</w:t>
      </w:r>
      <w:r w:rsidRPr="00A0118C">
        <w:rPr>
          <w:rFonts w:cs="Times New Roman"/>
          <w:spacing w:val="-3"/>
          <w:lang w:val="ru-RU"/>
        </w:rPr>
        <w:t>а</w:t>
      </w:r>
      <w:r w:rsidRPr="00A0118C">
        <w:rPr>
          <w:rFonts w:cs="Times New Roman"/>
          <w:spacing w:val="1"/>
          <w:lang w:val="ru-RU"/>
        </w:rPr>
        <w:t>д</w:t>
      </w:r>
      <w:r w:rsidRPr="00A0118C">
        <w:rPr>
          <w:rFonts w:cs="Times New Roman"/>
          <w:spacing w:val="-2"/>
          <w:lang w:val="ru-RU"/>
        </w:rPr>
        <w:t>ыв</w:t>
      </w:r>
      <w:r w:rsidRPr="00A0118C">
        <w:rPr>
          <w:rFonts w:cs="Times New Roman"/>
          <w:spacing w:val="1"/>
          <w:lang w:val="ru-RU"/>
        </w:rPr>
        <w:t>ае</w:t>
      </w:r>
      <w:r w:rsidRPr="00A0118C">
        <w:rPr>
          <w:rFonts w:cs="Times New Roman"/>
          <w:lang w:val="ru-RU"/>
        </w:rPr>
        <w:t>м</w:t>
      </w:r>
      <w:r w:rsidRPr="00A0118C">
        <w:rPr>
          <w:rFonts w:cs="Times New Roman"/>
          <w:spacing w:val="-2"/>
          <w:lang w:val="ru-RU"/>
        </w:rPr>
        <w:t>ы</w:t>
      </w:r>
      <w:r w:rsidRPr="00A0118C">
        <w:rPr>
          <w:rFonts w:cs="Times New Roman"/>
          <w:lang w:val="ru-RU"/>
        </w:rPr>
        <w:t>х</w:t>
      </w:r>
      <w:r w:rsidRPr="00A0118C">
        <w:rPr>
          <w:rFonts w:cs="Times New Roman"/>
          <w:spacing w:val="11"/>
          <w:lang w:val="ru-RU"/>
        </w:rPr>
        <w:t xml:space="preserve"> </w:t>
      </w:r>
      <w:r w:rsidRPr="00A0118C">
        <w:rPr>
          <w:rFonts w:cs="Times New Roman"/>
          <w:spacing w:val="-1"/>
          <w:lang w:val="ru-RU"/>
        </w:rPr>
        <w:t>т</w:t>
      </w:r>
      <w:r w:rsidRPr="00A0118C">
        <w:rPr>
          <w:rFonts w:cs="Times New Roman"/>
          <w:spacing w:val="3"/>
          <w:lang w:val="ru-RU"/>
        </w:rPr>
        <w:t>р</w:t>
      </w:r>
      <w:r w:rsidRPr="00A0118C">
        <w:rPr>
          <w:rFonts w:cs="Times New Roman"/>
          <w:spacing w:val="-8"/>
          <w:lang w:val="ru-RU"/>
        </w:rPr>
        <w:t>у</w:t>
      </w:r>
      <w:r w:rsidRPr="00A0118C">
        <w:rPr>
          <w:rFonts w:cs="Times New Roman"/>
          <w:spacing w:val="1"/>
          <w:lang w:val="ru-RU"/>
        </w:rPr>
        <w:t>б</w:t>
      </w:r>
      <w:r w:rsidRPr="00A0118C">
        <w:rPr>
          <w:rFonts w:cs="Times New Roman"/>
          <w:lang w:val="ru-RU"/>
        </w:rPr>
        <w:t>,</w:t>
      </w:r>
      <w:r w:rsidRPr="00A0118C">
        <w:rPr>
          <w:rFonts w:cs="Times New Roman"/>
          <w:spacing w:val="11"/>
          <w:lang w:val="ru-RU"/>
        </w:rPr>
        <w:t xml:space="preserve"> </w:t>
      </w:r>
      <w:r w:rsidRPr="00A0118C">
        <w:rPr>
          <w:rFonts w:cs="Times New Roman"/>
          <w:lang w:val="ru-RU"/>
        </w:rPr>
        <w:t>р</w:t>
      </w:r>
      <w:r w:rsidRPr="00A0118C">
        <w:rPr>
          <w:rFonts w:cs="Times New Roman"/>
          <w:spacing w:val="1"/>
          <w:lang w:val="ru-RU"/>
        </w:rPr>
        <w:t>а</w:t>
      </w:r>
      <w:r w:rsidRPr="00A0118C">
        <w:rPr>
          <w:rFonts w:cs="Times New Roman"/>
          <w:lang w:val="ru-RU"/>
        </w:rPr>
        <w:t>зм</w:t>
      </w:r>
      <w:r w:rsidRPr="00A0118C">
        <w:rPr>
          <w:rFonts w:cs="Times New Roman"/>
          <w:spacing w:val="1"/>
          <w:lang w:val="ru-RU"/>
        </w:rPr>
        <w:t>е</w:t>
      </w:r>
      <w:r w:rsidRPr="00A0118C">
        <w:rPr>
          <w:rFonts w:cs="Times New Roman"/>
          <w:lang w:val="ru-RU"/>
        </w:rPr>
        <w:t>ров</w:t>
      </w:r>
      <w:r w:rsidRPr="00A0118C">
        <w:rPr>
          <w:rFonts w:cs="Times New Roman"/>
          <w:spacing w:val="10"/>
          <w:lang w:val="ru-RU"/>
        </w:rPr>
        <w:t xml:space="preserve"> </w:t>
      </w:r>
      <w:r w:rsidRPr="00A0118C">
        <w:rPr>
          <w:rFonts w:cs="Times New Roman"/>
          <w:spacing w:val="-8"/>
          <w:lang w:val="ru-RU"/>
        </w:rPr>
        <w:t>у</w:t>
      </w:r>
      <w:r w:rsidRPr="00A0118C">
        <w:rPr>
          <w:rFonts w:cs="Times New Roman"/>
          <w:spacing w:val="1"/>
          <w:lang w:val="ru-RU"/>
        </w:rPr>
        <w:t>с</w:t>
      </w:r>
      <w:r w:rsidRPr="00A0118C">
        <w:rPr>
          <w:rFonts w:cs="Times New Roman"/>
          <w:spacing w:val="-1"/>
          <w:lang w:val="ru-RU"/>
        </w:rPr>
        <w:t>т</w:t>
      </w:r>
      <w:r w:rsidRPr="00A0118C">
        <w:rPr>
          <w:rFonts w:cs="Times New Roman"/>
          <w:spacing w:val="1"/>
          <w:lang w:val="ru-RU"/>
        </w:rPr>
        <w:t>а</w:t>
      </w:r>
      <w:r w:rsidRPr="00A0118C">
        <w:rPr>
          <w:rFonts w:cs="Times New Roman"/>
          <w:lang w:val="ru-RU"/>
        </w:rPr>
        <w:t>на</w:t>
      </w:r>
      <w:r w:rsidRPr="00A0118C">
        <w:rPr>
          <w:rFonts w:cs="Times New Roman"/>
          <w:spacing w:val="-2"/>
          <w:lang w:val="ru-RU"/>
        </w:rPr>
        <w:t>в</w:t>
      </w:r>
      <w:r w:rsidRPr="00A0118C">
        <w:rPr>
          <w:rFonts w:cs="Times New Roman"/>
          <w:lang w:val="ru-RU"/>
        </w:rPr>
        <w:t>ли</w:t>
      </w:r>
      <w:r w:rsidRPr="00A0118C">
        <w:rPr>
          <w:rFonts w:cs="Times New Roman"/>
          <w:spacing w:val="-2"/>
          <w:lang w:val="ru-RU"/>
        </w:rPr>
        <w:t>в</w:t>
      </w:r>
      <w:r w:rsidRPr="00A0118C">
        <w:rPr>
          <w:rFonts w:cs="Times New Roman"/>
          <w:spacing w:val="1"/>
          <w:lang w:val="ru-RU"/>
        </w:rPr>
        <w:t>ае</w:t>
      </w:r>
      <w:r w:rsidRPr="00A0118C">
        <w:rPr>
          <w:rFonts w:cs="Times New Roman"/>
          <w:lang w:val="ru-RU"/>
        </w:rPr>
        <w:t>мо</w:t>
      </w:r>
      <w:r w:rsidRPr="00A0118C">
        <w:rPr>
          <w:rFonts w:cs="Times New Roman"/>
          <w:spacing w:val="1"/>
          <w:lang w:val="ru-RU"/>
        </w:rPr>
        <w:t>г</w:t>
      </w:r>
      <w:r w:rsidRPr="00A0118C">
        <w:rPr>
          <w:rFonts w:cs="Times New Roman"/>
          <w:lang w:val="ru-RU"/>
        </w:rPr>
        <w:t>о</w:t>
      </w:r>
      <w:r w:rsidRPr="00A0118C">
        <w:rPr>
          <w:rFonts w:cs="Times New Roman"/>
          <w:spacing w:val="11"/>
          <w:lang w:val="ru-RU"/>
        </w:rPr>
        <w:t xml:space="preserve"> </w:t>
      </w:r>
      <w:r w:rsidRPr="00A0118C">
        <w:rPr>
          <w:rFonts w:cs="Times New Roman"/>
          <w:lang w:val="ru-RU"/>
        </w:rPr>
        <w:t>о</w:t>
      </w:r>
      <w:r w:rsidRPr="00A0118C">
        <w:rPr>
          <w:rFonts w:cs="Times New Roman"/>
          <w:spacing w:val="1"/>
          <w:lang w:val="ru-RU"/>
        </w:rPr>
        <w:t>б</w:t>
      </w:r>
      <w:r w:rsidRPr="00A0118C">
        <w:rPr>
          <w:rFonts w:cs="Times New Roman"/>
          <w:lang w:val="ru-RU"/>
        </w:rPr>
        <w:t>ор</w:t>
      </w:r>
      <w:r w:rsidRPr="00A0118C">
        <w:rPr>
          <w:rFonts w:cs="Times New Roman"/>
          <w:spacing w:val="-8"/>
          <w:lang w:val="ru-RU"/>
        </w:rPr>
        <w:t>у</w:t>
      </w:r>
      <w:r w:rsidRPr="00A0118C">
        <w:rPr>
          <w:rFonts w:cs="Times New Roman"/>
          <w:spacing w:val="1"/>
          <w:lang w:val="ru-RU"/>
        </w:rPr>
        <w:t>д</w:t>
      </w:r>
      <w:r w:rsidRPr="00A0118C">
        <w:rPr>
          <w:rFonts w:cs="Times New Roman"/>
          <w:lang w:val="ru-RU"/>
        </w:rPr>
        <w:t>о</w:t>
      </w:r>
      <w:r w:rsidRPr="00A0118C">
        <w:rPr>
          <w:rFonts w:cs="Times New Roman"/>
          <w:spacing w:val="-2"/>
          <w:lang w:val="ru-RU"/>
        </w:rPr>
        <w:t>в</w:t>
      </w:r>
      <w:r w:rsidRPr="00A0118C">
        <w:rPr>
          <w:rFonts w:cs="Times New Roman"/>
          <w:spacing w:val="1"/>
          <w:lang w:val="ru-RU"/>
        </w:rPr>
        <w:t>а</w:t>
      </w:r>
      <w:r w:rsidRPr="00A0118C">
        <w:rPr>
          <w:rFonts w:cs="Times New Roman"/>
          <w:lang w:val="ru-RU"/>
        </w:rPr>
        <w:t>н</w:t>
      </w:r>
      <w:r w:rsidRPr="00A0118C">
        <w:rPr>
          <w:rFonts w:cs="Times New Roman"/>
          <w:spacing w:val="-1"/>
          <w:lang w:val="ru-RU"/>
        </w:rPr>
        <w:t>и</w:t>
      </w:r>
      <w:r w:rsidRPr="00A0118C">
        <w:rPr>
          <w:rFonts w:cs="Times New Roman"/>
          <w:lang w:val="ru-RU"/>
        </w:rPr>
        <w:t>я</w:t>
      </w:r>
      <w:r w:rsidRPr="00A0118C">
        <w:rPr>
          <w:rFonts w:cs="Times New Roman"/>
          <w:spacing w:val="13"/>
          <w:lang w:val="ru-RU"/>
        </w:rPr>
        <w:t xml:space="preserve"> </w:t>
      </w:r>
      <w:r w:rsidRPr="00A0118C">
        <w:rPr>
          <w:rFonts w:cs="Times New Roman"/>
          <w:lang w:val="ru-RU"/>
        </w:rPr>
        <w:t>и ми</w:t>
      </w:r>
      <w:r w:rsidRPr="00A0118C">
        <w:rPr>
          <w:rFonts w:cs="Times New Roman"/>
          <w:spacing w:val="-1"/>
          <w:lang w:val="ru-RU"/>
        </w:rPr>
        <w:t>н</w:t>
      </w:r>
      <w:r w:rsidRPr="00A0118C">
        <w:rPr>
          <w:rFonts w:cs="Times New Roman"/>
          <w:lang w:val="ru-RU"/>
        </w:rPr>
        <w:t>имал</w:t>
      </w:r>
      <w:r w:rsidRPr="00A0118C">
        <w:rPr>
          <w:rFonts w:cs="Times New Roman"/>
          <w:spacing w:val="-2"/>
          <w:lang w:val="ru-RU"/>
        </w:rPr>
        <w:t>ь</w:t>
      </w:r>
      <w:r w:rsidRPr="00A0118C">
        <w:rPr>
          <w:rFonts w:cs="Times New Roman"/>
          <w:lang w:val="ru-RU"/>
        </w:rPr>
        <w:t>н</w:t>
      </w:r>
      <w:r w:rsidRPr="00A0118C">
        <w:rPr>
          <w:rFonts w:cs="Times New Roman"/>
          <w:spacing w:val="-2"/>
          <w:lang w:val="ru-RU"/>
        </w:rPr>
        <w:t>ы</w:t>
      </w:r>
      <w:r w:rsidRPr="00A0118C">
        <w:rPr>
          <w:rFonts w:cs="Times New Roman"/>
          <w:lang w:val="ru-RU"/>
        </w:rPr>
        <w:t>х р</w:t>
      </w:r>
      <w:r w:rsidRPr="00A0118C">
        <w:rPr>
          <w:rFonts w:cs="Times New Roman"/>
          <w:spacing w:val="1"/>
          <w:lang w:val="ru-RU"/>
        </w:rPr>
        <w:t>асс</w:t>
      </w:r>
      <w:r w:rsidRPr="00A0118C">
        <w:rPr>
          <w:rFonts w:cs="Times New Roman"/>
          <w:spacing w:val="-1"/>
          <w:lang w:val="ru-RU"/>
        </w:rPr>
        <w:t>т</w:t>
      </w:r>
      <w:r w:rsidRPr="00A0118C">
        <w:rPr>
          <w:rFonts w:cs="Times New Roman"/>
          <w:lang w:val="ru-RU"/>
        </w:rPr>
        <w:t>о</w:t>
      </w:r>
      <w:r w:rsidRPr="00A0118C">
        <w:rPr>
          <w:rFonts w:cs="Times New Roman"/>
          <w:spacing w:val="1"/>
          <w:lang w:val="ru-RU"/>
        </w:rPr>
        <w:t>я</w:t>
      </w:r>
      <w:r w:rsidRPr="00A0118C">
        <w:rPr>
          <w:rFonts w:cs="Times New Roman"/>
          <w:lang w:val="ru-RU"/>
        </w:rPr>
        <w:t>н</w:t>
      </w:r>
      <w:r w:rsidRPr="00A0118C">
        <w:rPr>
          <w:rFonts w:cs="Times New Roman"/>
          <w:spacing w:val="-1"/>
          <w:lang w:val="ru-RU"/>
        </w:rPr>
        <w:t>и</w:t>
      </w:r>
      <w:r w:rsidRPr="00A0118C">
        <w:rPr>
          <w:rFonts w:cs="Times New Roman"/>
          <w:lang w:val="ru-RU"/>
        </w:rPr>
        <w:t>й ме</w:t>
      </w:r>
      <w:r w:rsidRPr="00A0118C">
        <w:rPr>
          <w:rFonts w:cs="Times New Roman"/>
          <w:spacing w:val="-2"/>
          <w:lang w:val="ru-RU"/>
        </w:rPr>
        <w:t>ж</w:t>
      </w:r>
      <w:r w:rsidRPr="00A0118C">
        <w:rPr>
          <w:rFonts w:cs="Times New Roman"/>
          <w:spacing w:val="1"/>
          <w:lang w:val="ru-RU"/>
        </w:rPr>
        <w:t>д</w:t>
      </w:r>
      <w:r w:rsidRPr="00A0118C">
        <w:rPr>
          <w:rFonts w:cs="Times New Roman"/>
          <w:lang w:val="ru-RU"/>
        </w:rPr>
        <w:t>у</w:t>
      </w:r>
      <w:r w:rsidRPr="00A0118C">
        <w:rPr>
          <w:rFonts w:cs="Times New Roman"/>
          <w:spacing w:val="-8"/>
          <w:lang w:val="ru-RU"/>
        </w:rPr>
        <w:t xml:space="preserve"> </w:t>
      </w:r>
      <w:r w:rsidRPr="00A0118C">
        <w:rPr>
          <w:rFonts w:cs="Times New Roman"/>
          <w:spacing w:val="1"/>
          <w:lang w:val="ru-RU"/>
        </w:rPr>
        <w:t>с</w:t>
      </w:r>
      <w:r w:rsidRPr="00A0118C">
        <w:rPr>
          <w:rFonts w:cs="Times New Roman"/>
          <w:spacing w:val="-1"/>
          <w:lang w:val="ru-RU"/>
        </w:rPr>
        <w:t>т</w:t>
      </w:r>
      <w:r w:rsidRPr="00A0118C">
        <w:rPr>
          <w:rFonts w:cs="Times New Roman"/>
          <w:lang w:val="ru-RU"/>
        </w:rPr>
        <w:t>ро</w:t>
      </w:r>
      <w:r w:rsidRPr="00A0118C">
        <w:rPr>
          <w:rFonts w:cs="Times New Roman"/>
          <w:spacing w:val="3"/>
          <w:lang w:val="ru-RU"/>
        </w:rPr>
        <w:t>и</w:t>
      </w:r>
      <w:r w:rsidRPr="00A0118C">
        <w:rPr>
          <w:rFonts w:cs="Times New Roman"/>
          <w:spacing w:val="-1"/>
          <w:lang w:val="ru-RU"/>
        </w:rPr>
        <w:t>т</w:t>
      </w:r>
      <w:r w:rsidRPr="00A0118C">
        <w:rPr>
          <w:rFonts w:cs="Times New Roman"/>
          <w:spacing w:val="1"/>
          <w:lang w:val="ru-RU"/>
        </w:rPr>
        <w:t>е</w:t>
      </w:r>
      <w:r w:rsidRPr="00A0118C">
        <w:rPr>
          <w:rFonts w:cs="Times New Roman"/>
          <w:lang w:val="ru-RU"/>
        </w:rPr>
        <w:t>л</w:t>
      </w:r>
      <w:r w:rsidRPr="00A0118C">
        <w:rPr>
          <w:rFonts w:cs="Times New Roman"/>
          <w:spacing w:val="-2"/>
          <w:lang w:val="ru-RU"/>
        </w:rPr>
        <w:t>ь</w:t>
      </w:r>
      <w:r w:rsidRPr="00A0118C">
        <w:rPr>
          <w:rFonts w:cs="Times New Roman"/>
          <w:lang w:val="ru-RU"/>
        </w:rPr>
        <w:t>н</w:t>
      </w:r>
      <w:r w:rsidRPr="00A0118C">
        <w:rPr>
          <w:rFonts w:cs="Times New Roman"/>
          <w:spacing w:val="-2"/>
          <w:lang w:val="ru-RU"/>
        </w:rPr>
        <w:t>ы</w:t>
      </w:r>
      <w:r w:rsidRPr="00A0118C">
        <w:rPr>
          <w:rFonts w:cs="Times New Roman"/>
          <w:lang w:val="ru-RU"/>
        </w:rPr>
        <w:t xml:space="preserve">ми </w:t>
      </w:r>
      <w:r w:rsidRPr="00A0118C">
        <w:rPr>
          <w:rFonts w:cs="Times New Roman"/>
          <w:spacing w:val="-1"/>
          <w:lang w:val="ru-RU"/>
        </w:rPr>
        <w:t>к</w:t>
      </w:r>
      <w:r w:rsidRPr="00A0118C">
        <w:rPr>
          <w:rFonts w:cs="Times New Roman"/>
          <w:lang w:val="ru-RU"/>
        </w:rPr>
        <w:t>онс</w:t>
      </w:r>
      <w:r w:rsidRPr="00A0118C">
        <w:rPr>
          <w:rFonts w:cs="Times New Roman"/>
          <w:spacing w:val="-1"/>
          <w:lang w:val="ru-RU"/>
        </w:rPr>
        <w:t>т</w:t>
      </w:r>
      <w:r w:rsidRPr="00A0118C">
        <w:rPr>
          <w:rFonts w:cs="Times New Roman"/>
          <w:spacing w:val="3"/>
          <w:lang w:val="ru-RU"/>
        </w:rPr>
        <w:t>р</w:t>
      </w:r>
      <w:r w:rsidRPr="00A0118C">
        <w:rPr>
          <w:rFonts w:cs="Times New Roman"/>
          <w:spacing w:val="-5"/>
          <w:lang w:val="ru-RU"/>
        </w:rPr>
        <w:t>у</w:t>
      </w:r>
      <w:r w:rsidRPr="00A0118C">
        <w:rPr>
          <w:rFonts w:cs="Times New Roman"/>
          <w:lang w:val="ru-RU"/>
        </w:rPr>
        <w:t>к</w:t>
      </w:r>
      <w:r w:rsidRPr="00A0118C">
        <w:rPr>
          <w:rFonts w:cs="Times New Roman"/>
          <w:spacing w:val="-1"/>
          <w:lang w:val="ru-RU"/>
        </w:rPr>
        <w:t>ц</w:t>
      </w:r>
      <w:r w:rsidRPr="00A0118C">
        <w:rPr>
          <w:rFonts w:cs="Times New Roman"/>
          <w:lang w:val="ru-RU"/>
        </w:rPr>
        <w:t>иями и</w:t>
      </w:r>
      <w:r w:rsidRPr="00A0118C">
        <w:rPr>
          <w:rFonts w:cs="Times New Roman"/>
          <w:spacing w:val="-1"/>
          <w:lang w:val="ru-RU"/>
        </w:rPr>
        <w:t xml:space="preserve"> </w:t>
      </w:r>
      <w:r w:rsidRPr="00A0118C">
        <w:rPr>
          <w:rFonts w:cs="Times New Roman"/>
          <w:lang w:val="ru-RU"/>
        </w:rPr>
        <w:t>о</w:t>
      </w:r>
      <w:r w:rsidRPr="00A0118C">
        <w:rPr>
          <w:rFonts w:cs="Times New Roman"/>
          <w:spacing w:val="1"/>
          <w:lang w:val="ru-RU"/>
        </w:rPr>
        <w:t>б</w:t>
      </w:r>
      <w:r w:rsidRPr="00A0118C">
        <w:rPr>
          <w:rFonts w:cs="Times New Roman"/>
          <w:lang w:val="ru-RU"/>
        </w:rPr>
        <w:t>о</w:t>
      </w:r>
      <w:r w:rsidRPr="00A0118C">
        <w:rPr>
          <w:rFonts w:cs="Times New Roman"/>
          <w:spacing w:val="3"/>
          <w:lang w:val="ru-RU"/>
        </w:rPr>
        <w:t>р</w:t>
      </w:r>
      <w:r w:rsidRPr="00A0118C">
        <w:rPr>
          <w:rFonts w:cs="Times New Roman"/>
          <w:spacing w:val="-8"/>
          <w:lang w:val="ru-RU"/>
        </w:rPr>
        <w:t>у</w:t>
      </w:r>
      <w:r w:rsidRPr="00A0118C">
        <w:rPr>
          <w:rFonts w:cs="Times New Roman"/>
          <w:spacing w:val="1"/>
          <w:lang w:val="ru-RU"/>
        </w:rPr>
        <w:t>д</w:t>
      </w:r>
      <w:r w:rsidRPr="00A0118C">
        <w:rPr>
          <w:rFonts w:cs="Times New Roman"/>
          <w:lang w:val="ru-RU"/>
        </w:rPr>
        <w:t>о</w:t>
      </w:r>
      <w:r w:rsidRPr="00A0118C">
        <w:rPr>
          <w:rFonts w:cs="Times New Roman"/>
          <w:spacing w:val="-2"/>
          <w:lang w:val="ru-RU"/>
        </w:rPr>
        <w:t>в</w:t>
      </w:r>
      <w:r w:rsidRPr="00A0118C">
        <w:rPr>
          <w:rFonts w:cs="Times New Roman"/>
          <w:spacing w:val="1"/>
          <w:lang w:val="ru-RU"/>
        </w:rPr>
        <w:t>а</w:t>
      </w:r>
      <w:r w:rsidRPr="00A0118C">
        <w:rPr>
          <w:rFonts w:cs="Times New Roman"/>
          <w:spacing w:val="3"/>
          <w:lang w:val="ru-RU"/>
        </w:rPr>
        <w:t>н</w:t>
      </w:r>
      <w:r w:rsidRPr="00A0118C">
        <w:rPr>
          <w:rFonts w:cs="Times New Roman"/>
          <w:lang w:val="ru-RU"/>
        </w:rPr>
        <w:t>ием.</w:t>
      </w:r>
    </w:p>
    <w:p w14:paraId="03FBEC64" w14:textId="77777777" w:rsidR="001C59F5" w:rsidRPr="00A0118C" w:rsidRDefault="001C59F5" w:rsidP="001C59F5">
      <w:pPr>
        <w:pStyle w:val="ad"/>
        <w:ind w:left="0" w:right="-1" w:firstLine="709"/>
        <w:jc w:val="both"/>
        <w:rPr>
          <w:rFonts w:cs="Times New Roman"/>
          <w:lang w:val="ru-RU"/>
        </w:rPr>
      </w:pPr>
      <w:r w:rsidRPr="00A0118C">
        <w:rPr>
          <w:rFonts w:cs="Times New Roman"/>
          <w:lang w:val="ru-RU"/>
        </w:rPr>
        <w:t>На территории муниципального образования отсутствуют тепловые пункты.</w:t>
      </w:r>
    </w:p>
    <w:p w14:paraId="72A869B4" w14:textId="77777777" w:rsidR="001C59F5" w:rsidRPr="00A62E25" w:rsidRDefault="001C59F5" w:rsidP="001C59F5">
      <w:pPr>
        <w:spacing w:after="160" w:line="256" w:lineRule="auto"/>
        <w:ind w:right="-1"/>
        <w:rPr>
          <w:rFonts w:cs="Times New Roman"/>
          <w:szCs w:val="24"/>
        </w:rPr>
      </w:pPr>
    </w:p>
    <w:p w14:paraId="41EC1321" w14:textId="77777777" w:rsidR="001C59F5" w:rsidRPr="00D20DC7" w:rsidRDefault="001C59F5" w:rsidP="001C59F5">
      <w:pPr>
        <w:pStyle w:val="2"/>
        <w:ind w:left="0" w:firstLine="0"/>
      </w:pPr>
      <w:bookmarkStart w:id="93" w:name="_Toc30058688"/>
      <w:bookmarkStart w:id="94" w:name="_Toc31810043"/>
      <w:bookmarkStart w:id="95" w:name="_Toc171597394"/>
      <w:r>
        <w:t>1.3.6</w:t>
      </w:r>
      <w:r w:rsidRPr="00D20DC7">
        <w:t xml:space="preserve">  </w:t>
      </w:r>
      <w:hyperlink r:id="rId33" w:anchor="bookmark30" w:history="1">
        <w:r w:rsidRPr="00D20DC7">
          <w:t>Описание графиков регулирования отпуска тепла в тепловые сети с анализом их</w:t>
        </w:r>
      </w:hyperlink>
      <w:r w:rsidRPr="00D20DC7">
        <w:t xml:space="preserve"> </w:t>
      </w:r>
      <w:hyperlink r:id="rId34" w:anchor="bookmark30" w:history="1">
        <w:r w:rsidRPr="00D20DC7">
          <w:t>обоснованности</w:t>
        </w:r>
        <w:bookmarkEnd w:id="93"/>
        <w:bookmarkEnd w:id="94"/>
        <w:bookmarkEnd w:id="95"/>
      </w:hyperlink>
    </w:p>
    <w:p w14:paraId="18A6B2D4" w14:textId="77777777" w:rsidR="001C59F5" w:rsidRPr="005342FC" w:rsidRDefault="001C59F5" w:rsidP="001C59F5">
      <w:pPr>
        <w:pStyle w:val="a0"/>
        <w:rPr>
          <w:lang w:eastAsia="ru-RU"/>
        </w:rPr>
      </w:pPr>
    </w:p>
    <w:p w14:paraId="4E2740B0" w14:textId="77777777" w:rsidR="001C59F5" w:rsidRDefault="001C59F5" w:rsidP="001C59F5">
      <w:pPr>
        <w:rPr>
          <w:b/>
        </w:rPr>
      </w:pPr>
      <w:r w:rsidRPr="009749D2">
        <w:t>1.3.6.1</w:t>
      </w:r>
      <w:r w:rsidRPr="00690FBF">
        <w:t xml:space="preserve"> </w:t>
      </w:r>
      <w:r w:rsidRPr="009749D2">
        <w:t>Котельная с. Андреевка, ул. Озерная, 37</w:t>
      </w:r>
    </w:p>
    <w:p w14:paraId="52E97953" w14:textId="77777777" w:rsidR="001C59F5" w:rsidRDefault="001C59F5" w:rsidP="001C59F5">
      <w:pPr>
        <w:ind w:firstLine="709"/>
        <w:rPr>
          <w:lang w:eastAsia="ru-RU"/>
        </w:rPr>
      </w:pPr>
    </w:p>
    <w:p w14:paraId="61E059BD" w14:textId="77777777" w:rsidR="001C59F5" w:rsidRPr="001F4354" w:rsidRDefault="001C59F5" w:rsidP="001C59F5">
      <w:pPr>
        <w:pStyle w:val="a0"/>
        <w:ind w:firstLine="567"/>
        <w:jc w:val="both"/>
        <w:rPr>
          <w:lang w:eastAsia="ru-RU"/>
        </w:rPr>
      </w:pPr>
      <w:r>
        <w:rPr>
          <w:lang w:eastAsia="ru-RU"/>
        </w:rPr>
        <w:lastRenderedPageBreak/>
        <w:t>Котельная с. Андреевка, ул. Озерная, 37</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76DF99C6" w14:textId="77777777" w:rsidR="001C59F5" w:rsidRPr="00990F4C" w:rsidRDefault="001C59F5" w:rsidP="001C59F5">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w:t>
      </w:r>
      <w:r>
        <w:t>источника тепловой энергии</w:t>
      </w:r>
      <w:r w:rsidRPr="001F4354">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B1B3344" w14:textId="77777777" w:rsidR="001C59F5" w:rsidRPr="005342FC" w:rsidRDefault="001C59F5" w:rsidP="001C59F5">
      <w:pPr>
        <w:pStyle w:val="a0"/>
        <w:rPr>
          <w:lang w:eastAsia="ru-RU"/>
        </w:rPr>
      </w:pPr>
    </w:p>
    <w:p w14:paraId="5D8ABF19" w14:textId="77777777" w:rsidR="001C59F5" w:rsidRDefault="001C59F5" w:rsidP="001C59F5">
      <w:pPr>
        <w:rPr>
          <w:b/>
        </w:rPr>
      </w:pPr>
      <w:bookmarkStart w:id="96" w:name="_Toc30058689"/>
      <w:r w:rsidRPr="007C5AFE">
        <w:t>1.3.6.2</w:t>
      </w:r>
      <w:r w:rsidRPr="00690FBF">
        <w:t xml:space="preserve"> </w:t>
      </w:r>
      <w:bookmarkEnd w:id="96"/>
      <w:r w:rsidRPr="007C5AFE">
        <w:t>Котельная обг. п. Районная</w:t>
      </w:r>
    </w:p>
    <w:p w14:paraId="2ED2049D" w14:textId="77777777" w:rsidR="001C59F5" w:rsidRDefault="001C59F5" w:rsidP="001C59F5">
      <w:pPr>
        <w:ind w:firstLine="709"/>
        <w:rPr>
          <w:lang w:eastAsia="ru-RU"/>
        </w:rPr>
      </w:pPr>
    </w:p>
    <w:p w14:paraId="4A07CF67" w14:textId="77777777" w:rsidR="001C59F5" w:rsidRPr="001F4354" w:rsidRDefault="001C59F5" w:rsidP="001C59F5">
      <w:pPr>
        <w:pStyle w:val="a0"/>
        <w:ind w:firstLine="567"/>
        <w:jc w:val="both"/>
        <w:rPr>
          <w:lang w:eastAsia="ru-RU"/>
        </w:rPr>
      </w:pPr>
      <w:r>
        <w:rPr>
          <w:lang w:eastAsia="ru-RU"/>
        </w:rPr>
        <w:t>Котельная обг. п. Районная</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8AC907D" w14:textId="77777777" w:rsidR="001C59F5" w:rsidRPr="00990F4C" w:rsidRDefault="001C59F5" w:rsidP="001C59F5">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w:t>
      </w:r>
      <w:r>
        <w:t>источника тепловой энергии</w:t>
      </w:r>
      <w:r w:rsidRPr="001F4354">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F2FDEBA" w14:textId="77777777" w:rsidR="001C59F5" w:rsidRPr="005342FC" w:rsidRDefault="001C59F5" w:rsidP="001C59F5">
      <w:pPr>
        <w:pStyle w:val="a0"/>
        <w:rPr>
          <w:lang w:eastAsia="ru-RU"/>
        </w:rPr>
      </w:pPr>
    </w:p>
    <w:p w14:paraId="6A80852C" w14:textId="77777777" w:rsidR="001C59F5" w:rsidRPr="00D20DC7" w:rsidRDefault="001C59F5" w:rsidP="001C59F5">
      <w:pPr>
        <w:pStyle w:val="2"/>
        <w:ind w:left="0" w:firstLine="0"/>
      </w:pPr>
      <w:bookmarkStart w:id="97" w:name="_Toc171597395"/>
      <w:r>
        <w:t>1.3.7</w:t>
      </w:r>
      <w:r w:rsidRPr="003638C6">
        <w:t xml:space="preserve"> </w:t>
      </w:r>
      <w:bookmarkStart w:id="98" w:name="_Toc30058693"/>
      <w:bookmarkStart w:id="99"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97"/>
      <w:bookmarkEnd w:id="98"/>
      <w:bookmarkEnd w:id="99"/>
      <w:r w:rsidRPr="00D20DC7">
        <w:t xml:space="preserve">    </w:t>
      </w:r>
    </w:p>
    <w:p w14:paraId="5F81CFB6" w14:textId="77777777" w:rsidR="001C59F5" w:rsidRDefault="001C59F5" w:rsidP="001C59F5"/>
    <w:p w14:paraId="120A5415" w14:textId="77777777" w:rsidR="001C59F5" w:rsidRDefault="001C59F5" w:rsidP="001C59F5">
      <w:pPr>
        <w:ind w:firstLine="567"/>
        <w:rPr>
          <w:rFonts w:eastAsia="Arial"/>
          <w:szCs w:val="24"/>
          <w:lang w:eastAsia="zh-CN"/>
        </w:rPr>
      </w:pPr>
      <w:r w:rsidRPr="007570D9">
        <w:rPr>
          <w:rFonts w:eastAsia="Arial"/>
          <w:szCs w:val="24"/>
          <w:lang w:eastAsia="zh-CN"/>
        </w:rPr>
        <w:t>Фактические температурные режимы отпуска тепла в тепловые сети соответствуют графику</w:t>
      </w:r>
    </w:p>
    <w:p w14:paraId="4319C499" w14:textId="77777777" w:rsidR="001C59F5" w:rsidRPr="003638C6" w:rsidRDefault="001C59F5" w:rsidP="001C59F5"/>
    <w:p w14:paraId="4E97F56D" w14:textId="77777777" w:rsidR="001C59F5" w:rsidRPr="00D20DC7" w:rsidRDefault="001C59F5" w:rsidP="001C59F5">
      <w:pPr>
        <w:pStyle w:val="2"/>
        <w:ind w:left="0" w:firstLine="0"/>
      </w:pPr>
      <w:bookmarkStart w:id="100" w:name="_Toc171597396"/>
      <w:r>
        <w:t>1.3.8</w:t>
      </w:r>
      <w:r w:rsidRPr="003638C6">
        <w:t xml:space="preserve"> </w:t>
      </w:r>
      <w:hyperlink r:id="rId35" w:anchor="bookmark36" w:history="1">
        <w:r w:rsidRPr="00D20DC7">
          <w:t>Гидравлические режимы тепловых сетей и пьезометрические графики</w:t>
        </w:r>
        <w:bookmarkEnd w:id="100"/>
      </w:hyperlink>
      <w:r w:rsidRPr="00D720DB">
        <w:t xml:space="preserve"> </w:t>
      </w:r>
    </w:p>
    <w:p w14:paraId="36AF3A41" w14:textId="77777777" w:rsidR="001C59F5" w:rsidRPr="00D720DB" w:rsidRDefault="001C59F5" w:rsidP="001C59F5">
      <w:pPr>
        <w:rPr>
          <w:lang w:eastAsia="zh-CN"/>
        </w:rPr>
      </w:pPr>
    </w:p>
    <w:p w14:paraId="7B5A996A" w14:textId="77777777" w:rsidR="001C59F5" w:rsidRPr="00D720DB" w:rsidRDefault="001C59F5" w:rsidP="001C59F5">
      <w:pPr>
        <w:ind w:firstLine="709"/>
        <w:jc w:val="both"/>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5DBC747D" w14:textId="77777777" w:rsidR="001C59F5" w:rsidRPr="003638C6" w:rsidRDefault="001C59F5" w:rsidP="001C59F5">
      <w:pPr>
        <w:pStyle w:val="a0"/>
        <w:rPr>
          <w:lang w:eastAsia="ru-RU"/>
        </w:rPr>
      </w:pPr>
    </w:p>
    <w:p w14:paraId="21CDB85A" w14:textId="77777777" w:rsidR="001C59F5" w:rsidRPr="00D20DC7" w:rsidRDefault="001C59F5" w:rsidP="001C59F5">
      <w:pPr>
        <w:pStyle w:val="2"/>
        <w:ind w:left="0" w:firstLine="0"/>
      </w:pPr>
      <w:bookmarkStart w:id="101" w:name="_Toc171597397"/>
      <w:r>
        <w:t>1.3.9</w:t>
      </w:r>
      <w:r w:rsidRPr="003638C6">
        <w:t xml:space="preserve"> </w:t>
      </w:r>
      <w:hyperlink r:id="rId36" w:anchor="bookmark38" w:history="1">
        <w:bookmarkStart w:id="102" w:name="OLE_LINK13"/>
        <w:bookmarkStart w:id="103" w:name="OLE_LINK12"/>
        <w:bookmarkStart w:id="104" w:name="OLE_LINK11"/>
        <w:bookmarkStart w:id="105" w:name="OLE_LINK10"/>
        <w:bookmarkStart w:id="106" w:name="OLE_LINK9"/>
        <w:bookmarkStart w:id="107" w:name="OLE_LINK8"/>
        <w:bookmarkStart w:id="108" w:name="OLE_LINK7"/>
        <w:r w:rsidRPr="00D20DC7">
          <w:t>Статистика отказов тепловых сетей</w:t>
        </w:r>
        <w:bookmarkEnd w:id="102"/>
        <w:bookmarkEnd w:id="103"/>
        <w:bookmarkEnd w:id="104"/>
        <w:bookmarkEnd w:id="105"/>
        <w:bookmarkEnd w:id="106"/>
        <w:bookmarkEnd w:id="107"/>
        <w:bookmarkEnd w:id="108"/>
        <w:r w:rsidRPr="00D20DC7">
          <w:t xml:space="preserve"> (аварий, инцидентов) за последние 5 лет</w:t>
        </w:r>
        <w:bookmarkEnd w:id="101"/>
        <w:r w:rsidRPr="00D20DC7">
          <w:t xml:space="preserve">        </w:t>
        </w:r>
      </w:hyperlink>
    </w:p>
    <w:p w14:paraId="4018177E" w14:textId="77777777" w:rsidR="001C59F5" w:rsidRDefault="001C59F5" w:rsidP="001C59F5">
      <w:pPr>
        <w:spacing w:before="400" w:after="200"/>
      </w:pPr>
      <w:r>
        <w:rPr>
          <w:b/>
        </w:rPr>
        <w:t>Таблица 1.3.9.1 - Статистика отказов и востановлений тепловых сетей магистральных и распределительных, в зоне деятельности ЕТО</w:t>
      </w:r>
    </w:p>
    <w:tbl>
      <w:tblPr>
        <w:tblStyle w:val="a8"/>
        <w:tblW w:w="5000" w:type="pct"/>
        <w:jc w:val="center"/>
        <w:tblLook w:val="04A0" w:firstRow="1" w:lastRow="0" w:firstColumn="1" w:lastColumn="0" w:noHBand="0" w:noVBand="1"/>
      </w:tblPr>
      <w:tblGrid>
        <w:gridCol w:w="1572"/>
        <w:gridCol w:w="1573"/>
        <w:gridCol w:w="1794"/>
        <w:gridCol w:w="1496"/>
        <w:gridCol w:w="1638"/>
        <w:gridCol w:w="1272"/>
      </w:tblGrid>
      <w:tr w:rsidR="001C59F5" w14:paraId="3D766E53" w14:textId="77777777" w:rsidTr="00A0118C">
        <w:trPr>
          <w:tblHeader/>
          <w:jc w:val="center"/>
        </w:trPr>
        <w:tc>
          <w:tcPr>
            <w:tcW w:w="2310" w:type="pct"/>
            <w:shd w:val="clear" w:color="auto" w:fill="F2F2F2"/>
            <w:tcMar>
              <w:top w:w="120" w:type="dxa"/>
              <w:left w:w="200" w:type="dxa"/>
              <w:bottom w:w="120" w:type="dxa"/>
              <w:right w:w="200" w:type="dxa"/>
            </w:tcMar>
            <w:vAlign w:val="center"/>
          </w:tcPr>
          <w:p w14:paraId="774A1363" w14:textId="77777777" w:rsidR="001C59F5" w:rsidRDefault="001C59F5" w:rsidP="00A0118C">
            <w:pPr>
              <w:ind w:left="-204" w:right="-154"/>
              <w:jc w:val="center"/>
            </w:pPr>
            <w:r>
              <w:rPr>
                <w:rFonts w:eastAsia="Times New Roman" w:cs="Times New Roman"/>
                <w:sz w:val="22"/>
              </w:rPr>
              <w:t>Год актуализации (разработки)</w:t>
            </w:r>
          </w:p>
        </w:tc>
        <w:tc>
          <w:tcPr>
            <w:tcW w:w="2310" w:type="pct"/>
            <w:shd w:val="clear" w:color="auto" w:fill="F2F2F2"/>
            <w:tcMar>
              <w:top w:w="120" w:type="dxa"/>
              <w:left w:w="200" w:type="dxa"/>
              <w:bottom w:w="120" w:type="dxa"/>
              <w:right w:w="200" w:type="dxa"/>
            </w:tcMar>
            <w:vAlign w:val="center"/>
          </w:tcPr>
          <w:p w14:paraId="6FD6BC44" w14:textId="77777777" w:rsidR="001C59F5" w:rsidRPr="00A0118C" w:rsidRDefault="001C59F5" w:rsidP="00A0118C">
            <w:pPr>
              <w:ind w:left="-204" w:right="-154"/>
              <w:jc w:val="center"/>
              <w:rPr>
                <w:rFonts w:eastAsia="Times New Roman" w:cs="Times New Roman"/>
                <w:sz w:val="22"/>
              </w:rPr>
            </w:pPr>
            <w:r>
              <w:rPr>
                <w:rFonts w:eastAsia="Times New Roman" w:cs="Times New Roman"/>
                <w:sz w:val="22"/>
              </w:rPr>
              <w:t>Количество отказов в тепловых сетях в отопительный период, 1 / км / год</w:t>
            </w:r>
          </w:p>
        </w:tc>
        <w:tc>
          <w:tcPr>
            <w:tcW w:w="2310" w:type="pct"/>
            <w:shd w:val="clear" w:color="auto" w:fill="F2F2F2"/>
            <w:tcMar>
              <w:top w:w="120" w:type="dxa"/>
              <w:left w:w="200" w:type="dxa"/>
              <w:bottom w:w="120" w:type="dxa"/>
              <w:right w:w="200" w:type="dxa"/>
            </w:tcMar>
            <w:vAlign w:val="center"/>
          </w:tcPr>
          <w:p w14:paraId="1C016DEC" w14:textId="77777777" w:rsidR="001C59F5" w:rsidRPr="00A0118C" w:rsidRDefault="001C59F5" w:rsidP="00A0118C">
            <w:pPr>
              <w:ind w:left="-204" w:right="-154"/>
              <w:jc w:val="center"/>
              <w:rPr>
                <w:rFonts w:eastAsia="Times New Roman" w:cs="Times New Roman"/>
                <w:sz w:val="22"/>
              </w:rPr>
            </w:pPr>
            <w:r>
              <w:rPr>
                <w:rFonts w:eastAsia="Times New Roman" w:cs="Times New Roman"/>
                <w:sz w:val="22"/>
              </w:rPr>
              <w:t>Среднее время восстановления теплоснабжения, час</w:t>
            </w:r>
          </w:p>
        </w:tc>
        <w:tc>
          <w:tcPr>
            <w:tcW w:w="2310" w:type="pct"/>
            <w:shd w:val="clear" w:color="auto" w:fill="F2F2F2"/>
            <w:tcMar>
              <w:top w:w="120" w:type="dxa"/>
              <w:left w:w="200" w:type="dxa"/>
              <w:bottom w:w="120" w:type="dxa"/>
              <w:right w:w="200" w:type="dxa"/>
            </w:tcMar>
            <w:vAlign w:val="center"/>
          </w:tcPr>
          <w:p w14:paraId="7DE2BBE4" w14:textId="77777777" w:rsidR="001C59F5" w:rsidRPr="00A0118C" w:rsidRDefault="001C59F5" w:rsidP="00A0118C">
            <w:pPr>
              <w:ind w:left="-204" w:right="-154"/>
              <w:jc w:val="center"/>
              <w:rPr>
                <w:rFonts w:eastAsia="Times New Roman" w:cs="Times New Roman"/>
                <w:sz w:val="22"/>
              </w:rPr>
            </w:pPr>
            <w:r>
              <w:rPr>
                <w:rFonts w:eastAsia="Times New Roman" w:cs="Times New Roman"/>
                <w:sz w:val="22"/>
              </w:rPr>
              <w:t>Тип трубопровода</w:t>
            </w:r>
          </w:p>
        </w:tc>
        <w:tc>
          <w:tcPr>
            <w:tcW w:w="2310" w:type="pct"/>
            <w:shd w:val="clear" w:color="auto" w:fill="F2F2F2"/>
            <w:tcMar>
              <w:top w:w="120" w:type="dxa"/>
              <w:left w:w="200" w:type="dxa"/>
              <w:bottom w:w="120" w:type="dxa"/>
              <w:right w:w="200" w:type="dxa"/>
            </w:tcMar>
            <w:vAlign w:val="center"/>
          </w:tcPr>
          <w:p w14:paraId="7E4F0CC4" w14:textId="77777777" w:rsidR="001C59F5" w:rsidRPr="00A0118C" w:rsidRDefault="001C59F5" w:rsidP="00A0118C">
            <w:pPr>
              <w:ind w:left="-204" w:right="-154"/>
              <w:jc w:val="center"/>
              <w:rPr>
                <w:rFonts w:eastAsia="Times New Roman" w:cs="Times New Roman"/>
                <w:sz w:val="22"/>
              </w:rPr>
            </w:pPr>
            <w:r>
              <w:rPr>
                <w:rFonts w:eastAsia="Times New Roman" w:cs="Times New Roman"/>
                <w:sz w:val="22"/>
              </w:rPr>
              <w:t>Удельное (отнесенное к протяженности тепловых сетей) количество отказов в тепловых сетях в период испытаний, 1 / км / год</w:t>
            </w:r>
          </w:p>
        </w:tc>
        <w:tc>
          <w:tcPr>
            <w:tcW w:w="2310" w:type="pct"/>
            <w:shd w:val="clear" w:color="auto" w:fill="F2F2F2"/>
            <w:tcMar>
              <w:top w:w="120" w:type="dxa"/>
              <w:left w:w="200" w:type="dxa"/>
              <w:bottom w:w="120" w:type="dxa"/>
              <w:right w:w="200" w:type="dxa"/>
            </w:tcMar>
            <w:vAlign w:val="center"/>
          </w:tcPr>
          <w:p w14:paraId="39A9AD9F" w14:textId="77777777" w:rsidR="001C59F5" w:rsidRPr="00A0118C" w:rsidRDefault="001C59F5" w:rsidP="00A0118C">
            <w:pPr>
              <w:ind w:left="-204" w:right="-154"/>
              <w:jc w:val="center"/>
              <w:rPr>
                <w:rFonts w:eastAsia="Times New Roman" w:cs="Times New Roman"/>
                <w:sz w:val="22"/>
              </w:rPr>
            </w:pPr>
            <w:r>
              <w:rPr>
                <w:rFonts w:eastAsia="Times New Roman" w:cs="Times New Roman"/>
                <w:sz w:val="22"/>
              </w:rPr>
              <w:t>Средний недоотпуск тепловой энергии, Гкал/отказ</w:t>
            </w:r>
          </w:p>
        </w:tc>
      </w:tr>
      <w:tr w:rsidR="001C59F5" w14:paraId="770BE936" w14:textId="77777777" w:rsidTr="00BB5CC0">
        <w:trPr>
          <w:jc w:val="center"/>
        </w:trPr>
        <w:tc>
          <w:tcPr>
            <w:tcW w:w="2310" w:type="pct"/>
            <w:gridSpan w:val="6"/>
            <w:shd w:val="clear" w:color="auto" w:fill="D9E2F3"/>
            <w:tcMar>
              <w:top w:w="40" w:type="dxa"/>
              <w:left w:w="160" w:type="dxa"/>
              <w:bottom w:w="40" w:type="dxa"/>
              <w:right w:w="200" w:type="dxa"/>
            </w:tcMar>
            <w:vAlign w:val="center"/>
          </w:tcPr>
          <w:p w14:paraId="03733D86" w14:textId="77777777" w:rsidR="001C59F5" w:rsidRDefault="001C59F5" w:rsidP="00BB5CC0">
            <w:pPr>
              <w:jc w:val="center"/>
            </w:pPr>
            <w:r>
              <w:rPr>
                <w:rFonts w:eastAsia="Times New Roman" w:cs="Times New Roman"/>
                <w:sz w:val="22"/>
              </w:rPr>
              <w:t>ЕТО-1 МУП «Баганский коммунальщик»</w:t>
            </w:r>
          </w:p>
        </w:tc>
      </w:tr>
      <w:tr w:rsidR="001C59F5" w14:paraId="2AEF94DF" w14:textId="77777777" w:rsidTr="00BB5CC0">
        <w:trPr>
          <w:jc w:val="center"/>
        </w:trPr>
        <w:tc>
          <w:tcPr>
            <w:tcW w:w="2310" w:type="pct"/>
            <w:gridSpan w:val="6"/>
            <w:shd w:val="clear" w:color="auto" w:fill="FFFFFF"/>
            <w:tcMar>
              <w:top w:w="40" w:type="dxa"/>
              <w:left w:w="160" w:type="dxa"/>
              <w:bottom w:w="40" w:type="dxa"/>
              <w:right w:w="200" w:type="dxa"/>
            </w:tcMar>
            <w:vAlign w:val="center"/>
          </w:tcPr>
          <w:p w14:paraId="1EFEAAEA" w14:textId="77777777" w:rsidR="001C59F5" w:rsidRDefault="001C59F5" w:rsidP="00BB5CC0">
            <w:r>
              <w:rPr>
                <w:rFonts w:eastAsia="Times New Roman" w:cs="Times New Roman"/>
                <w:sz w:val="22"/>
              </w:rPr>
              <w:t>Котельная с. Андреевка, ул. Озерная, 37</w:t>
            </w:r>
          </w:p>
        </w:tc>
      </w:tr>
      <w:tr w:rsidR="001C59F5" w14:paraId="1E1E94B5" w14:textId="77777777" w:rsidTr="00BB5CC0">
        <w:trPr>
          <w:jc w:val="center"/>
        </w:trPr>
        <w:tc>
          <w:tcPr>
            <w:tcW w:w="2310" w:type="pct"/>
            <w:shd w:val="clear" w:color="auto" w:fill="FFFFFF"/>
            <w:tcMar>
              <w:top w:w="40" w:type="dxa"/>
              <w:left w:w="200" w:type="dxa"/>
              <w:bottom w:w="40" w:type="dxa"/>
              <w:right w:w="200" w:type="dxa"/>
            </w:tcMar>
            <w:vAlign w:val="center"/>
          </w:tcPr>
          <w:p w14:paraId="442EFBE3" w14:textId="77777777" w:rsidR="001C59F5" w:rsidRDefault="001C59F5" w:rsidP="00BB5CC0">
            <w:pPr>
              <w:jc w:val="center"/>
            </w:pPr>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59821B3D"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F5BE2F3"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31E84C8"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34D8B3EA"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87AE7E1" w14:textId="77777777" w:rsidR="001C59F5" w:rsidRDefault="001C59F5" w:rsidP="00BB5CC0">
            <w:pPr>
              <w:jc w:val="center"/>
            </w:pPr>
            <w:r>
              <w:rPr>
                <w:rFonts w:eastAsia="Times New Roman" w:cs="Times New Roman"/>
                <w:sz w:val="22"/>
              </w:rPr>
              <w:t>0,0000</w:t>
            </w:r>
          </w:p>
        </w:tc>
      </w:tr>
      <w:tr w:rsidR="001C59F5" w14:paraId="7A3B26DE" w14:textId="77777777" w:rsidTr="00BB5CC0">
        <w:trPr>
          <w:jc w:val="center"/>
        </w:trPr>
        <w:tc>
          <w:tcPr>
            <w:tcW w:w="2310" w:type="pct"/>
            <w:shd w:val="clear" w:color="auto" w:fill="FFFFFF"/>
            <w:tcMar>
              <w:top w:w="40" w:type="dxa"/>
              <w:left w:w="200" w:type="dxa"/>
              <w:bottom w:w="40" w:type="dxa"/>
              <w:right w:w="200" w:type="dxa"/>
            </w:tcMar>
            <w:vAlign w:val="center"/>
          </w:tcPr>
          <w:p w14:paraId="163BA1DF" w14:textId="77777777" w:rsidR="001C59F5" w:rsidRDefault="001C59F5" w:rsidP="00BB5CC0">
            <w:pPr>
              <w:jc w:val="center"/>
            </w:pPr>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08BDB1BF"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05895AB"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172C48C"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7AEAF969"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36F2715" w14:textId="77777777" w:rsidR="001C59F5" w:rsidRDefault="001C59F5" w:rsidP="00BB5CC0">
            <w:pPr>
              <w:jc w:val="center"/>
            </w:pPr>
            <w:r>
              <w:rPr>
                <w:rFonts w:eastAsia="Times New Roman" w:cs="Times New Roman"/>
                <w:sz w:val="22"/>
              </w:rPr>
              <w:t>0,0000</w:t>
            </w:r>
          </w:p>
        </w:tc>
      </w:tr>
      <w:tr w:rsidR="001C59F5" w14:paraId="030834A6" w14:textId="77777777" w:rsidTr="00BB5CC0">
        <w:trPr>
          <w:jc w:val="center"/>
        </w:trPr>
        <w:tc>
          <w:tcPr>
            <w:tcW w:w="2310" w:type="pct"/>
            <w:shd w:val="clear" w:color="auto" w:fill="FFFFFF"/>
            <w:tcMar>
              <w:top w:w="40" w:type="dxa"/>
              <w:left w:w="200" w:type="dxa"/>
              <w:bottom w:w="40" w:type="dxa"/>
              <w:right w:w="200" w:type="dxa"/>
            </w:tcMar>
            <w:vAlign w:val="center"/>
          </w:tcPr>
          <w:p w14:paraId="4A4F1579" w14:textId="77777777" w:rsidR="001C59F5" w:rsidRDefault="001C59F5" w:rsidP="00BB5CC0">
            <w:pPr>
              <w:jc w:val="center"/>
            </w:pPr>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56F7A27D"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2185F3"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21CB4BD"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424E7B12"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D43528" w14:textId="77777777" w:rsidR="001C59F5" w:rsidRDefault="001C59F5" w:rsidP="00BB5CC0">
            <w:pPr>
              <w:jc w:val="center"/>
            </w:pPr>
            <w:r>
              <w:rPr>
                <w:rFonts w:eastAsia="Times New Roman" w:cs="Times New Roman"/>
                <w:sz w:val="22"/>
              </w:rPr>
              <w:t>0,0000</w:t>
            </w:r>
          </w:p>
        </w:tc>
      </w:tr>
      <w:tr w:rsidR="001C59F5" w14:paraId="2D1AB97E" w14:textId="77777777" w:rsidTr="00BB5CC0">
        <w:trPr>
          <w:jc w:val="center"/>
        </w:trPr>
        <w:tc>
          <w:tcPr>
            <w:tcW w:w="2310" w:type="pct"/>
            <w:shd w:val="clear" w:color="auto" w:fill="FFFFFF"/>
            <w:tcMar>
              <w:top w:w="40" w:type="dxa"/>
              <w:left w:w="200" w:type="dxa"/>
              <w:bottom w:w="40" w:type="dxa"/>
              <w:right w:w="200" w:type="dxa"/>
            </w:tcMar>
            <w:vAlign w:val="center"/>
          </w:tcPr>
          <w:p w14:paraId="6CD8741B" w14:textId="77777777" w:rsidR="001C59F5" w:rsidRDefault="001C59F5" w:rsidP="00BB5CC0">
            <w:pPr>
              <w:jc w:val="center"/>
            </w:pPr>
            <w:r>
              <w:rPr>
                <w:rFonts w:eastAsia="Times New Roman" w:cs="Times New Roman"/>
                <w:sz w:val="22"/>
              </w:rPr>
              <w:lastRenderedPageBreak/>
              <w:t>2022</w:t>
            </w:r>
          </w:p>
        </w:tc>
        <w:tc>
          <w:tcPr>
            <w:tcW w:w="2310" w:type="pct"/>
            <w:shd w:val="clear" w:color="auto" w:fill="FFFFFF"/>
            <w:tcMar>
              <w:top w:w="40" w:type="dxa"/>
              <w:left w:w="200" w:type="dxa"/>
              <w:bottom w:w="40" w:type="dxa"/>
              <w:right w:w="200" w:type="dxa"/>
            </w:tcMar>
            <w:vAlign w:val="center"/>
          </w:tcPr>
          <w:p w14:paraId="46EB2BAB"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6F71344"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FAAF0DF"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2BE75455"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9B18FE" w14:textId="77777777" w:rsidR="001C59F5" w:rsidRDefault="001C59F5" w:rsidP="00BB5CC0">
            <w:pPr>
              <w:jc w:val="center"/>
            </w:pPr>
            <w:r>
              <w:rPr>
                <w:rFonts w:eastAsia="Times New Roman" w:cs="Times New Roman"/>
                <w:sz w:val="22"/>
              </w:rPr>
              <w:t>0,0000</w:t>
            </w:r>
          </w:p>
        </w:tc>
      </w:tr>
      <w:tr w:rsidR="001C59F5" w14:paraId="7A620429" w14:textId="77777777" w:rsidTr="00BB5CC0">
        <w:trPr>
          <w:jc w:val="center"/>
        </w:trPr>
        <w:tc>
          <w:tcPr>
            <w:tcW w:w="2310" w:type="pct"/>
            <w:shd w:val="clear" w:color="auto" w:fill="FFFFFF"/>
            <w:tcMar>
              <w:top w:w="40" w:type="dxa"/>
              <w:left w:w="200" w:type="dxa"/>
              <w:bottom w:w="40" w:type="dxa"/>
              <w:right w:w="200" w:type="dxa"/>
            </w:tcMar>
            <w:vAlign w:val="center"/>
          </w:tcPr>
          <w:p w14:paraId="754ADBDB" w14:textId="77777777" w:rsidR="001C59F5" w:rsidRDefault="001C59F5" w:rsidP="00BB5CC0">
            <w:pPr>
              <w:jc w:val="center"/>
            </w:pPr>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53E14C88"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541CD82"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875AE5F"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65AF4A8D"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0CBED79" w14:textId="77777777" w:rsidR="001C59F5" w:rsidRDefault="001C59F5" w:rsidP="00BB5CC0">
            <w:pPr>
              <w:jc w:val="center"/>
            </w:pPr>
            <w:r>
              <w:rPr>
                <w:rFonts w:eastAsia="Times New Roman" w:cs="Times New Roman"/>
                <w:sz w:val="22"/>
              </w:rPr>
              <w:t>0,0000</w:t>
            </w:r>
          </w:p>
        </w:tc>
      </w:tr>
      <w:tr w:rsidR="001C59F5" w14:paraId="3555A952" w14:textId="77777777" w:rsidTr="00BB5CC0">
        <w:trPr>
          <w:jc w:val="center"/>
        </w:trPr>
        <w:tc>
          <w:tcPr>
            <w:tcW w:w="2310" w:type="pct"/>
            <w:gridSpan w:val="6"/>
            <w:shd w:val="clear" w:color="auto" w:fill="FFFFFF"/>
            <w:tcMar>
              <w:top w:w="40" w:type="dxa"/>
              <w:left w:w="160" w:type="dxa"/>
              <w:bottom w:w="40" w:type="dxa"/>
              <w:right w:w="200" w:type="dxa"/>
            </w:tcMar>
            <w:vAlign w:val="center"/>
          </w:tcPr>
          <w:p w14:paraId="1D46847E" w14:textId="77777777" w:rsidR="001C59F5" w:rsidRDefault="001C59F5" w:rsidP="00BB5CC0">
            <w:r>
              <w:rPr>
                <w:rFonts w:eastAsia="Times New Roman" w:cs="Times New Roman"/>
                <w:sz w:val="22"/>
              </w:rPr>
              <w:t>Котельная обг. п. Районная</w:t>
            </w:r>
          </w:p>
        </w:tc>
      </w:tr>
      <w:tr w:rsidR="001C59F5" w14:paraId="7D8A0A7B" w14:textId="77777777" w:rsidTr="00BB5CC0">
        <w:trPr>
          <w:jc w:val="center"/>
        </w:trPr>
        <w:tc>
          <w:tcPr>
            <w:tcW w:w="2310" w:type="pct"/>
            <w:shd w:val="clear" w:color="auto" w:fill="FFFFFF"/>
            <w:tcMar>
              <w:top w:w="40" w:type="dxa"/>
              <w:left w:w="200" w:type="dxa"/>
              <w:bottom w:w="40" w:type="dxa"/>
              <w:right w:w="200" w:type="dxa"/>
            </w:tcMar>
            <w:vAlign w:val="center"/>
          </w:tcPr>
          <w:p w14:paraId="324D7692" w14:textId="77777777" w:rsidR="001C59F5" w:rsidRDefault="001C59F5" w:rsidP="00BB5CC0">
            <w:pPr>
              <w:jc w:val="center"/>
            </w:pPr>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60CA9953"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6900A2"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24A2DE0"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22CEE137"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A2B1C0" w14:textId="77777777" w:rsidR="001C59F5" w:rsidRDefault="001C59F5" w:rsidP="00BB5CC0">
            <w:pPr>
              <w:jc w:val="center"/>
            </w:pPr>
            <w:r>
              <w:rPr>
                <w:rFonts w:eastAsia="Times New Roman" w:cs="Times New Roman"/>
                <w:sz w:val="22"/>
              </w:rPr>
              <w:t>0,0000</w:t>
            </w:r>
          </w:p>
        </w:tc>
      </w:tr>
      <w:tr w:rsidR="001C59F5" w14:paraId="6CC17666" w14:textId="77777777" w:rsidTr="00BB5CC0">
        <w:trPr>
          <w:jc w:val="center"/>
        </w:trPr>
        <w:tc>
          <w:tcPr>
            <w:tcW w:w="2310" w:type="pct"/>
            <w:shd w:val="clear" w:color="auto" w:fill="FFFFFF"/>
            <w:tcMar>
              <w:top w:w="40" w:type="dxa"/>
              <w:left w:w="200" w:type="dxa"/>
              <w:bottom w:w="40" w:type="dxa"/>
              <w:right w:w="200" w:type="dxa"/>
            </w:tcMar>
            <w:vAlign w:val="center"/>
          </w:tcPr>
          <w:p w14:paraId="33C11B14" w14:textId="77777777" w:rsidR="001C59F5" w:rsidRDefault="001C59F5" w:rsidP="00BB5CC0">
            <w:pPr>
              <w:jc w:val="center"/>
            </w:pPr>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123894A0"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FAA871C"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C0DED80"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6D5D2768"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9BDADCE" w14:textId="77777777" w:rsidR="001C59F5" w:rsidRDefault="001C59F5" w:rsidP="00BB5CC0">
            <w:pPr>
              <w:jc w:val="center"/>
            </w:pPr>
            <w:r>
              <w:rPr>
                <w:rFonts w:eastAsia="Times New Roman" w:cs="Times New Roman"/>
                <w:sz w:val="22"/>
              </w:rPr>
              <w:t>0,0000</w:t>
            </w:r>
          </w:p>
        </w:tc>
      </w:tr>
      <w:tr w:rsidR="001C59F5" w14:paraId="63C82966" w14:textId="77777777" w:rsidTr="00BB5CC0">
        <w:trPr>
          <w:jc w:val="center"/>
        </w:trPr>
        <w:tc>
          <w:tcPr>
            <w:tcW w:w="2310" w:type="pct"/>
            <w:shd w:val="clear" w:color="auto" w:fill="FFFFFF"/>
            <w:tcMar>
              <w:top w:w="40" w:type="dxa"/>
              <w:left w:w="200" w:type="dxa"/>
              <w:bottom w:w="40" w:type="dxa"/>
              <w:right w:w="200" w:type="dxa"/>
            </w:tcMar>
            <w:vAlign w:val="center"/>
          </w:tcPr>
          <w:p w14:paraId="54E81A98" w14:textId="77777777" w:rsidR="001C59F5" w:rsidRDefault="001C59F5" w:rsidP="00BB5CC0">
            <w:pPr>
              <w:jc w:val="center"/>
            </w:pPr>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675116A7"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CDEF1EA"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FF37166"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39525CA0"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7B848A8" w14:textId="77777777" w:rsidR="001C59F5" w:rsidRDefault="001C59F5" w:rsidP="00BB5CC0">
            <w:pPr>
              <w:jc w:val="center"/>
            </w:pPr>
            <w:r>
              <w:rPr>
                <w:rFonts w:eastAsia="Times New Roman" w:cs="Times New Roman"/>
                <w:sz w:val="22"/>
              </w:rPr>
              <w:t>0,0000</w:t>
            </w:r>
          </w:p>
        </w:tc>
      </w:tr>
      <w:tr w:rsidR="001C59F5" w14:paraId="0EDD6730" w14:textId="77777777" w:rsidTr="00BB5CC0">
        <w:trPr>
          <w:jc w:val="center"/>
        </w:trPr>
        <w:tc>
          <w:tcPr>
            <w:tcW w:w="2310" w:type="pct"/>
            <w:shd w:val="clear" w:color="auto" w:fill="FFFFFF"/>
            <w:tcMar>
              <w:top w:w="40" w:type="dxa"/>
              <w:left w:w="200" w:type="dxa"/>
              <w:bottom w:w="40" w:type="dxa"/>
              <w:right w:w="200" w:type="dxa"/>
            </w:tcMar>
            <w:vAlign w:val="center"/>
          </w:tcPr>
          <w:p w14:paraId="10E91C21" w14:textId="77777777" w:rsidR="001C59F5" w:rsidRDefault="001C59F5" w:rsidP="00BB5CC0">
            <w:pPr>
              <w:jc w:val="center"/>
            </w:pPr>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59E8CAF2"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2BE7F27"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120E1D1"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15840949"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56500D4" w14:textId="77777777" w:rsidR="001C59F5" w:rsidRDefault="001C59F5" w:rsidP="00BB5CC0">
            <w:pPr>
              <w:jc w:val="center"/>
            </w:pPr>
            <w:r>
              <w:rPr>
                <w:rFonts w:eastAsia="Times New Roman" w:cs="Times New Roman"/>
                <w:sz w:val="22"/>
              </w:rPr>
              <w:t>0,0000</w:t>
            </w:r>
          </w:p>
        </w:tc>
      </w:tr>
      <w:tr w:rsidR="001C59F5" w14:paraId="1C24FF83" w14:textId="77777777" w:rsidTr="00BB5CC0">
        <w:trPr>
          <w:jc w:val="center"/>
        </w:trPr>
        <w:tc>
          <w:tcPr>
            <w:tcW w:w="2310" w:type="pct"/>
            <w:shd w:val="clear" w:color="auto" w:fill="FFFFFF"/>
            <w:tcMar>
              <w:top w:w="40" w:type="dxa"/>
              <w:left w:w="200" w:type="dxa"/>
              <w:bottom w:w="40" w:type="dxa"/>
              <w:right w:w="200" w:type="dxa"/>
            </w:tcMar>
            <w:vAlign w:val="center"/>
          </w:tcPr>
          <w:p w14:paraId="5ECC4951" w14:textId="77777777" w:rsidR="001C59F5" w:rsidRDefault="001C59F5" w:rsidP="00BB5CC0">
            <w:pPr>
              <w:jc w:val="center"/>
            </w:pPr>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5E25A10F"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A0A738"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23C0955" w14:textId="77777777" w:rsidR="001C59F5" w:rsidRDefault="001C59F5" w:rsidP="00BB5CC0">
            <w:pPr>
              <w:jc w:val="center"/>
              <w:rPr>
                <w:sz w:val="22"/>
              </w:rPr>
            </w:pPr>
          </w:p>
        </w:tc>
        <w:tc>
          <w:tcPr>
            <w:tcW w:w="2310" w:type="pct"/>
            <w:shd w:val="clear" w:color="auto" w:fill="FFFFFF"/>
            <w:tcMar>
              <w:top w:w="40" w:type="dxa"/>
              <w:left w:w="200" w:type="dxa"/>
              <w:bottom w:w="40" w:type="dxa"/>
              <w:right w:w="200" w:type="dxa"/>
            </w:tcMar>
            <w:vAlign w:val="center"/>
          </w:tcPr>
          <w:p w14:paraId="543EAA44" w14:textId="77777777" w:rsidR="001C59F5" w:rsidRDefault="001C59F5"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316C8E1" w14:textId="77777777" w:rsidR="001C59F5" w:rsidRDefault="001C59F5" w:rsidP="00BB5CC0">
            <w:pPr>
              <w:jc w:val="center"/>
            </w:pPr>
            <w:r>
              <w:rPr>
                <w:rFonts w:eastAsia="Times New Roman" w:cs="Times New Roman"/>
                <w:sz w:val="22"/>
              </w:rPr>
              <w:t>0,0000</w:t>
            </w:r>
          </w:p>
        </w:tc>
      </w:tr>
    </w:tbl>
    <w:p w14:paraId="526AF8AB" w14:textId="77777777" w:rsidR="001C59F5" w:rsidRPr="003638C6" w:rsidRDefault="001C59F5" w:rsidP="001C59F5">
      <w:pPr>
        <w:pStyle w:val="a0"/>
        <w:shd w:val="clear" w:color="auto" w:fill="FFFFFF" w:themeFill="background1"/>
        <w:rPr>
          <w:lang w:eastAsia="ru-RU"/>
        </w:rPr>
      </w:pPr>
    </w:p>
    <w:p w14:paraId="6CD28BD0" w14:textId="77777777" w:rsidR="001C59F5" w:rsidRDefault="001C59F5" w:rsidP="001C59F5">
      <w:pPr>
        <w:pStyle w:val="2"/>
        <w:ind w:left="0" w:firstLine="0"/>
      </w:pPr>
      <w:bookmarkStart w:id="109" w:name="_Toc171597398"/>
      <w:r>
        <w:t>1.3.10</w:t>
      </w:r>
      <w:r w:rsidRPr="003638C6">
        <w:t xml:space="preserve"> </w:t>
      </w:r>
      <w:hyperlink r:id="rId37" w:anchor="bookmark39" w:history="1">
        <w:r w:rsidRPr="00D20DC7">
          <w:t>Статистика восстановлений (аварийно-восстановительных ремонтов) тепловых</w:t>
        </w:r>
      </w:hyperlink>
      <w:r w:rsidRPr="00D20DC7">
        <w:t xml:space="preserve"> </w:t>
      </w:r>
      <w:hyperlink r:id="rId38"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39" w:anchor="bookmark39" w:history="1">
        <w:r w:rsidRPr="00D20DC7">
          <w:t>за последние 5 лет</w:t>
        </w:r>
        <w:bookmarkEnd w:id="109"/>
      </w:hyperlink>
    </w:p>
    <w:p w14:paraId="644AA6A4" w14:textId="77777777" w:rsidR="001C59F5" w:rsidRDefault="001C59F5" w:rsidP="001C59F5">
      <w:pPr>
        <w:rPr>
          <w:lang w:eastAsia="ru-RU"/>
        </w:rPr>
      </w:pPr>
    </w:p>
    <w:p w14:paraId="19198EA6" w14:textId="77777777" w:rsidR="00A0118C" w:rsidRPr="00831188" w:rsidRDefault="00A0118C" w:rsidP="00A0118C">
      <w:pPr>
        <w:pStyle w:val="a0"/>
        <w:shd w:val="clear" w:color="auto" w:fill="FFFFFF" w:themeFill="background1"/>
        <w:ind w:firstLine="709"/>
        <w:rPr>
          <w:rFonts w:cs="Times New Roman"/>
          <w:lang w:eastAsia="ru-RU"/>
        </w:rPr>
      </w:pPr>
      <w:r w:rsidRPr="00831188">
        <w:rPr>
          <w:rFonts w:cs="Times New Roman"/>
          <w:lang w:eastAsia="ru-RU"/>
        </w:rPr>
        <w:t>Отказов тепловых сетей (аварий, инцидентов) не зафиксировано.</w:t>
      </w:r>
    </w:p>
    <w:p w14:paraId="3FA294C7" w14:textId="77777777" w:rsidR="001C59F5" w:rsidRPr="00F230F9" w:rsidRDefault="001C59F5" w:rsidP="001C59F5">
      <w:pPr>
        <w:rPr>
          <w:lang w:eastAsia="ru-RU"/>
        </w:rPr>
      </w:pPr>
    </w:p>
    <w:p w14:paraId="5B327646" w14:textId="77777777" w:rsidR="001C59F5" w:rsidRDefault="001C59F5" w:rsidP="001C59F5">
      <w:pPr>
        <w:pStyle w:val="2"/>
        <w:ind w:left="0" w:firstLine="0"/>
      </w:pPr>
      <w:bookmarkStart w:id="110" w:name="_Toc171597399"/>
      <w:r>
        <w:t>1.3.11</w:t>
      </w:r>
      <w:r w:rsidRPr="003638C6">
        <w:t xml:space="preserve"> </w:t>
      </w:r>
      <w:hyperlink r:id="rId40" w:anchor="bookmark40" w:history="1">
        <w:r w:rsidRPr="00D20DC7">
          <w:t>Описание процедур диагностики состояния тепловых сетей и планирования</w:t>
        </w:r>
      </w:hyperlink>
      <w:r w:rsidRPr="00D20DC7">
        <w:t xml:space="preserve"> </w:t>
      </w:r>
      <w:hyperlink r:id="rId41" w:anchor="bookmark40" w:history="1">
        <w:r w:rsidRPr="00D20DC7">
          <w:t>капитальных (текущих) ремонтов</w:t>
        </w:r>
        <w:bookmarkEnd w:id="110"/>
      </w:hyperlink>
    </w:p>
    <w:p w14:paraId="39F04F6B" w14:textId="77777777" w:rsidR="001C59F5" w:rsidRPr="006058A7" w:rsidRDefault="001C59F5" w:rsidP="001C59F5">
      <w:pPr>
        <w:rPr>
          <w:lang w:eastAsia="ru-RU"/>
        </w:rPr>
      </w:pPr>
    </w:p>
    <w:p w14:paraId="53239C9A"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14:paraId="183BACE5"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14:paraId="446484B7"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14:paraId="5F442ACF"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14:paraId="552B283B"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14:paraId="73B341E3"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3EF3953B"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21B0C457"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1568F129"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14:paraId="75F8642B"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14:paraId="5527C140"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14:paraId="712DA95C" w14:textId="77777777" w:rsidR="001C59F5" w:rsidRPr="00CB0F7E" w:rsidRDefault="001C59F5" w:rsidP="001C59F5">
      <w:pPr>
        <w:tabs>
          <w:tab w:val="left" w:pos="1234"/>
        </w:tabs>
        <w:ind w:firstLine="567"/>
        <w:jc w:val="both"/>
        <w:rPr>
          <w:rFonts w:cs="Times New Roman"/>
          <w:lang w:eastAsia="ru-RU"/>
        </w:rPr>
      </w:pPr>
      <w:r w:rsidRPr="00CB0F7E">
        <w:rPr>
          <w:rFonts w:cs="Times New Roman"/>
          <w:lang w:eastAsia="ru-RU"/>
        </w:rPr>
        <w:lastRenderedPageBreak/>
        <w:t xml:space="preserve">В целях организации мониторинга за состоянием оборудования тепловых сетей применяются следующие виды диагностики: </w:t>
      </w:r>
    </w:p>
    <w:p w14:paraId="7FC72AF3" w14:textId="77777777" w:rsidR="001C59F5" w:rsidRPr="00CB0F7E" w:rsidRDefault="001C59F5" w:rsidP="001C59F5">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14:paraId="16C7A849" w14:textId="77777777" w:rsidR="001C59F5" w:rsidRPr="00CB0F7E" w:rsidRDefault="001C59F5" w:rsidP="001C59F5">
      <w:pPr>
        <w:tabs>
          <w:tab w:val="left" w:pos="1234"/>
        </w:tabs>
        <w:ind w:firstLine="709"/>
        <w:jc w:val="both"/>
        <w:rPr>
          <w:rFonts w:cs="Times New Roman"/>
          <w:lang w:eastAsia="ru-RU"/>
        </w:rPr>
      </w:pPr>
      <w:r w:rsidRPr="00CB0F7E">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048FC3AD" w14:textId="77777777" w:rsidR="001C59F5" w:rsidRPr="00CB0F7E" w:rsidRDefault="001C59F5" w:rsidP="001C59F5">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1A527E72" w14:textId="77777777" w:rsidR="001C59F5" w:rsidRPr="00CE0EA1" w:rsidRDefault="001C59F5" w:rsidP="001C59F5">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69C99089"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74BACFA7"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Регламентные работы:</w:t>
      </w:r>
    </w:p>
    <w:p w14:paraId="3DBD2B7C"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w:t>
      </w:r>
      <w:r w:rsidRPr="00CE0EA1">
        <w:rPr>
          <w:rFonts w:cs="Times New Roman"/>
          <w:lang w:eastAsia="ru-RU"/>
        </w:rPr>
        <w:lastRenderedPageBreak/>
        <w:t xml:space="preserve">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1D3A0A97"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56B514D3"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7BECD7E9"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14:paraId="4824101D"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ремонта связанного со сваркой; </w:t>
      </w:r>
    </w:p>
    <w:p w14:paraId="2A8AF5CA"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14:paraId="30040446"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2524CC9F"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14:paraId="0FCAA56A"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6C388914"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4FEFBF99" w14:textId="77777777" w:rsidR="001C59F5" w:rsidRPr="00CE0EA1" w:rsidRDefault="001C59F5" w:rsidP="001C59F5">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3B9629D2" w14:textId="77777777" w:rsidR="001C59F5" w:rsidRPr="003638C6" w:rsidRDefault="001C59F5" w:rsidP="001C59F5">
      <w:pPr>
        <w:pStyle w:val="a0"/>
        <w:jc w:val="both"/>
        <w:rPr>
          <w:lang w:eastAsia="ru-RU"/>
        </w:rPr>
      </w:pPr>
    </w:p>
    <w:p w14:paraId="0ACF43F2" w14:textId="77777777" w:rsidR="001C59F5" w:rsidRDefault="001C59F5" w:rsidP="001C59F5">
      <w:pPr>
        <w:pStyle w:val="2"/>
        <w:ind w:left="0" w:firstLine="0"/>
      </w:pPr>
      <w:bookmarkStart w:id="111" w:name="_Toc171597400"/>
      <w:r>
        <w:t>1.3.12</w:t>
      </w:r>
      <w:r w:rsidRPr="003638C6">
        <w:t xml:space="preserve"> </w:t>
      </w:r>
      <w:hyperlink r:id="rId42" w:anchor="bookmark41" w:history="1">
        <w:r w:rsidRPr="00754A41">
          <w:t>Описание периодичности и соответствия техническим регламентам и иным</w:t>
        </w:r>
      </w:hyperlink>
      <w:r w:rsidRPr="00754A41">
        <w:t xml:space="preserve"> </w:t>
      </w:r>
      <w:hyperlink r:id="rId43" w:anchor="bookmark41" w:history="1">
        <w:r w:rsidRPr="00754A41">
          <w:t>обязательным требованиям процедур летних ремонтов с параметрами и методами</w:t>
        </w:r>
      </w:hyperlink>
      <w:r w:rsidRPr="00754A41">
        <w:t xml:space="preserve"> </w:t>
      </w:r>
      <w:hyperlink r:id="rId44" w:anchor="bookmark41" w:history="1">
        <w:r w:rsidRPr="00754A41">
          <w:t>испытаний тепловых сетей</w:t>
        </w:r>
        <w:bookmarkEnd w:id="111"/>
      </w:hyperlink>
    </w:p>
    <w:p w14:paraId="4C6E488C" w14:textId="77777777" w:rsidR="001C59F5" w:rsidRPr="001A5EDB" w:rsidRDefault="001C59F5" w:rsidP="001C59F5">
      <w:pPr>
        <w:jc w:val="both"/>
        <w:rPr>
          <w:lang w:eastAsia="ru-RU"/>
        </w:rPr>
      </w:pPr>
    </w:p>
    <w:p w14:paraId="3DE1EE16" w14:textId="77777777" w:rsidR="001C59F5" w:rsidRPr="00D20DC7" w:rsidRDefault="001C59F5" w:rsidP="001C59F5">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1F77A9EC" w14:textId="77777777" w:rsidR="001C59F5" w:rsidRPr="00D20DC7" w:rsidRDefault="001C59F5" w:rsidP="001C59F5">
      <w:pPr>
        <w:tabs>
          <w:tab w:val="left" w:pos="1234"/>
        </w:tabs>
        <w:ind w:firstLine="709"/>
        <w:jc w:val="both"/>
        <w:rPr>
          <w:lang w:eastAsia="ru-RU"/>
        </w:rPr>
      </w:pPr>
      <w:r w:rsidRPr="00D20DC7">
        <w:rPr>
          <w:lang w:eastAsia="ru-RU"/>
        </w:rPr>
        <w:lastRenderedPageBreak/>
        <w:t>Целью испытаний тепловых сетей:</w:t>
      </w:r>
    </w:p>
    <w:p w14:paraId="4CBE73BD" w14:textId="77777777" w:rsidR="001C59F5" w:rsidRPr="00D20DC7" w:rsidRDefault="001C59F5" w:rsidP="001C59F5">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416AEB8F" w14:textId="77777777" w:rsidR="001C59F5" w:rsidRPr="00D20DC7" w:rsidRDefault="001C59F5" w:rsidP="001C59F5">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3DDB94E1" w14:textId="77777777" w:rsidR="001C59F5" w:rsidRPr="00D20DC7" w:rsidRDefault="001C59F5" w:rsidP="001C59F5">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2BEB63F7" w14:textId="77777777" w:rsidR="001C59F5" w:rsidRPr="003638C6" w:rsidRDefault="001C59F5" w:rsidP="001C59F5"/>
    <w:p w14:paraId="0066C79C" w14:textId="77777777" w:rsidR="001C59F5" w:rsidRDefault="001C59F5" w:rsidP="001C59F5">
      <w:pPr>
        <w:pStyle w:val="2"/>
        <w:ind w:left="0" w:firstLine="0"/>
      </w:pPr>
      <w:bookmarkStart w:id="112" w:name="_Toc171597401"/>
      <w:r>
        <w:t>1.3.13</w:t>
      </w:r>
      <w:r w:rsidRPr="003638C6">
        <w:t xml:space="preserve"> </w:t>
      </w:r>
      <w:hyperlink r:id="rId45" w:anchor="bookmark42" w:history="1">
        <w:r w:rsidRPr="00A1555F">
          <w:t>Описание нормативов технологических потерь при передаче тепловой энергии</w:t>
        </w:r>
      </w:hyperlink>
      <w:r w:rsidRPr="00A1555F">
        <w:t xml:space="preserve"> </w:t>
      </w:r>
      <w:hyperlink r:id="rId46" w:anchor="bookmark42" w:history="1">
        <w:r w:rsidRPr="00A1555F">
          <w:t>(мощности), теплоносителя, включаемых в расчет отпущенных тепловой энергии</w:t>
        </w:r>
      </w:hyperlink>
      <w:r w:rsidRPr="00A1555F">
        <w:t xml:space="preserve"> </w:t>
      </w:r>
      <w:hyperlink r:id="rId47" w:anchor="bookmark42" w:history="1">
        <w:r w:rsidRPr="00A1555F">
          <w:t>(мощности) и теплоносителя</w:t>
        </w:r>
        <w:bookmarkEnd w:id="112"/>
      </w:hyperlink>
    </w:p>
    <w:p w14:paraId="6684815C" w14:textId="77777777" w:rsidR="001C59F5" w:rsidRDefault="001C59F5" w:rsidP="001C59F5">
      <w:pPr>
        <w:spacing w:before="400" w:after="200"/>
      </w:pPr>
      <w:r>
        <w:rPr>
          <w:b/>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092"/>
        <w:gridCol w:w="1876"/>
        <w:gridCol w:w="2248"/>
        <w:gridCol w:w="943"/>
        <w:gridCol w:w="1621"/>
        <w:gridCol w:w="1565"/>
      </w:tblGrid>
      <w:tr w:rsidR="001C59F5" w14:paraId="6A21ED2E" w14:textId="77777777" w:rsidTr="00BB5CC0">
        <w:trPr>
          <w:jc w:val="center"/>
        </w:trPr>
        <w:tc>
          <w:tcPr>
            <w:tcW w:w="2310" w:type="pct"/>
            <w:vMerge w:val="restart"/>
            <w:shd w:val="clear" w:color="auto" w:fill="F2F2F2"/>
            <w:tcMar>
              <w:top w:w="120" w:type="dxa"/>
              <w:left w:w="200" w:type="dxa"/>
              <w:bottom w:w="120" w:type="dxa"/>
              <w:right w:w="200" w:type="dxa"/>
            </w:tcMar>
            <w:vAlign w:val="center"/>
          </w:tcPr>
          <w:p w14:paraId="046392A0" w14:textId="77777777" w:rsidR="001C59F5" w:rsidRDefault="001C59F5" w:rsidP="00BB5CC0">
            <w:pPr>
              <w:jc w:val="center"/>
            </w:pPr>
            <w:r>
              <w:rPr>
                <w:rFonts w:eastAsia="Times New Roman" w:cs="Times New Roman"/>
                <w:sz w:val="22"/>
              </w:rPr>
              <w:t>Год</w:t>
            </w:r>
          </w:p>
        </w:tc>
        <w:tc>
          <w:tcPr>
            <w:tcW w:w="2310" w:type="pct"/>
            <w:gridSpan w:val="3"/>
            <w:shd w:val="clear" w:color="auto" w:fill="F2F2F2"/>
            <w:tcMar>
              <w:top w:w="120" w:type="dxa"/>
              <w:left w:w="200" w:type="dxa"/>
              <w:bottom w:w="120" w:type="dxa"/>
              <w:right w:w="200" w:type="dxa"/>
            </w:tcMar>
            <w:vAlign w:val="center"/>
          </w:tcPr>
          <w:p w14:paraId="7AFCAA2F" w14:textId="77777777" w:rsidR="001C59F5" w:rsidRDefault="001C59F5" w:rsidP="00BB5CC0">
            <w:pPr>
              <w:jc w:val="center"/>
            </w:pPr>
            <w:r>
              <w:rPr>
                <w:rFonts w:eastAsia="Times New Roman" w:cs="Times New Roman"/>
                <w:sz w:val="22"/>
              </w:rPr>
              <w:t>Нормативные потери, Гкал</w:t>
            </w:r>
          </w:p>
        </w:tc>
        <w:tc>
          <w:tcPr>
            <w:tcW w:w="2310" w:type="pct"/>
            <w:vMerge w:val="restart"/>
            <w:shd w:val="clear" w:color="auto" w:fill="F2F2F2"/>
            <w:tcMar>
              <w:top w:w="120" w:type="dxa"/>
              <w:left w:w="200" w:type="dxa"/>
              <w:bottom w:w="120" w:type="dxa"/>
              <w:right w:w="200" w:type="dxa"/>
            </w:tcMar>
            <w:vAlign w:val="center"/>
          </w:tcPr>
          <w:p w14:paraId="4A19D7C4" w14:textId="77777777" w:rsidR="001C59F5" w:rsidRDefault="001C59F5" w:rsidP="00BB5CC0">
            <w:pPr>
              <w:jc w:val="center"/>
            </w:pPr>
            <w:r>
              <w:rPr>
                <w:rFonts w:eastAsia="Times New Roman" w:cs="Times New Roman"/>
                <w:sz w:val="22"/>
              </w:rPr>
              <w:t>Фактические потери тепловой энергии, Гкал</w:t>
            </w:r>
          </w:p>
        </w:tc>
        <w:tc>
          <w:tcPr>
            <w:tcW w:w="2310" w:type="pct"/>
            <w:vMerge w:val="restart"/>
            <w:shd w:val="clear" w:color="auto" w:fill="F2F2F2"/>
            <w:tcMar>
              <w:top w:w="120" w:type="dxa"/>
              <w:left w:w="200" w:type="dxa"/>
              <w:bottom w:w="120" w:type="dxa"/>
              <w:right w:w="200" w:type="dxa"/>
            </w:tcMar>
            <w:vAlign w:val="center"/>
          </w:tcPr>
          <w:p w14:paraId="5C775C6F" w14:textId="77777777" w:rsidR="001C59F5" w:rsidRDefault="001C59F5" w:rsidP="00BB5CC0">
            <w:pPr>
              <w:jc w:val="center"/>
            </w:pPr>
            <w:r>
              <w:rPr>
                <w:rFonts w:eastAsia="Times New Roman" w:cs="Times New Roman"/>
                <w:sz w:val="22"/>
              </w:rPr>
              <w:t>Всего в % от отпущенной тепловой энергии в тепловые сети</w:t>
            </w:r>
          </w:p>
        </w:tc>
      </w:tr>
      <w:tr w:rsidR="001C59F5" w14:paraId="797770B2" w14:textId="77777777" w:rsidTr="00BB5CC0">
        <w:trPr>
          <w:jc w:val="center"/>
        </w:trPr>
        <w:tc>
          <w:tcPr>
            <w:tcW w:w="2310" w:type="pct"/>
            <w:vMerge/>
          </w:tcPr>
          <w:p w14:paraId="3294FC44" w14:textId="77777777" w:rsidR="001C59F5" w:rsidRDefault="001C59F5" w:rsidP="00BB5CC0"/>
        </w:tc>
        <w:tc>
          <w:tcPr>
            <w:tcW w:w="2310" w:type="pct"/>
            <w:shd w:val="clear" w:color="auto" w:fill="F2F2F2"/>
            <w:tcMar>
              <w:top w:w="120" w:type="dxa"/>
              <w:left w:w="200" w:type="dxa"/>
              <w:bottom w:w="120" w:type="dxa"/>
              <w:right w:w="200" w:type="dxa"/>
            </w:tcMar>
            <w:vAlign w:val="center"/>
          </w:tcPr>
          <w:p w14:paraId="189E8E87" w14:textId="77777777" w:rsidR="001C59F5" w:rsidRDefault="001C59F5" w:rsidP="00BB5CC0">
            <w:pPr>
              <w:jc w:val="center"/>
            </w:pPr>
            <w:r>
              <w:rPr>
                <w:rFonts w:eastAsia="Times New Roman" w:cs="Times New Roman"/>
                <w:sz w:val="22"/>
              </w:rPr>
              <w:t>Магистральные тепловые сети</w:t>
            </w:r>
          </w:p>
        </w:tc>
        <w:tc>
          <w:tcPr>
            <w:tcW w:w="2310" w:type="pct"/>
            <w:shd w:val="clear" w:color="auto" w:fill="F2F2F2"/>
            <w:tcMar>
              <w:top w:w="120" w:type="dxa"/>
              <w:left w:w="200" w:type="dxa"/>
              <w:bottom w:w="120" w:type="dxa"/>
              <w:right w:w="200" w:type="dxa"/>
            </w:tcMar>
            <w:vAlign w:val="center"/>
          </w:tcPr>
          <w:p w14:paraId="15CE9202" w14:textId="77777777" w:rsidR="001C59F5" w:rsidRDefault="001C59F5" w:rsidP="00BB5CC0">
            <w:pPr>
              <w:jc w:val="center"/>
            </w:pPr>
            <w:r>
              <w:rPr>
                <w:rFonts w:eastAsia="Times New Roman" w:cs="Times New Roman"/>
                <w:sz w:val="22"/>
              </w:rPr>
              <w:t>Распределительные тепловые сети</w:t>
            </w:r>
          </w:p>
        </w:tc>
        <w:tc>
          <w:tcPr>
            <w:tcW w:w="2310" w:type="pct"/>
            <w:shd w:val="clear" w:color="auto" w:fill="F2F2F2"/>
            <w:tcMar>
              <w:top w:w="120" w:type="dxa"/>
              <w:left w:w="200" w:type="dxa"/>
              <w:bottom w:w="120" w:type="dxa"/>
              <w:right w:w="200" w:type="dxa"/>
            </w:tcMar>
            <w:vAlign w:val="center"/>
          </w:tcPr>
          <w:p w14:paraId="30C41CB6" w14:textId="77777777" w:rsidR="001C59F5" w:rsidRDefault="001C59F5" w:rsidP="00BB5CC0">
            <w:pPr>
              <w:jc w:val="center"/>
            </w:pPr>
            <w:r>
              <w:rPr>
                <w:rFonts w:eastAsia="Times New Roman" w:cs="Times New Roman"/>
                <w:sz w:val="22"/>
              </w:rPr>
              <w:t>Всего</w:t>
            </w:r>
          </w:p>
        </w:tc>
        <w:tc>
          <w:tcPr>
            <w:tcW w:w="2310" w:type="pct"/>
            <w:vMerge/>
          </w:tcPr>
          <w:p w14:paraId="6E8E3E9E" w14:textId="77777777" w:rsidR="001C59F5" w:rsidRDefault="001C59F5" w:rsidP="00BB5CC0"/>
        </w:tc>
        <w:tc>
          <w:tcPr>
            <w:tcW w:w="2310" w:type="pct"/>
            <w:vMerge/>
          </w:tcPr>
          <w:p w14:paraId="62051EB2" w14:textId="77777777" w:rsidR="001C59F5" w:rsidRDefault="001C59F5" w:rsidP="00BB5CC0"/>
        </w:tc>
      </w:tr>
      <w:tr w:rsidR="001C59F5" w14:paraId="785A252F" w14:textId="77777777" w:rsidTr="00BB5CC0">
        <w:trPr>
          <w:jc w:val="center"/>
        </w:trPr>
        <w:tc>
          <w:tcPr>
            <w:tcW w:w="2310" w:type="pct"/>
            <w:gridSpan w:val="6"/>
            <w:shd w:val="clear" w:color="auto" w:fill="D9E2F3"/>
            <w:tcMar>
              <w:top w:w="40" w:type="dxa"/>
              <w:left w:w="160" w:type="dxa"/>
              <w:bottom w:w="40" w:type="dxa"/>
              <w:right w:w="200" w:type="dxa"/>
            </w:tcMar>
            <w:vAlign w:val="center"/>
          </w:tcPr>
          <w:p w14:paraId="762B5B4A" w14:textId="77777777" w:rsidR="001C59F5" w:rsidRDefault="001C59F5" w:rsidP="00BB5CC0">
            <w:pPr>
              <w:jc w:val="center"/>
            </w:pPr>
            <w:r>
              <w:rPr>
                <w:rFonts w:eastAsia="Times New Roman" w:cs="Times New Roman"/>
                <w:sz w:val="22"/>
              </w:rPr>
              <w:t>ЕТО-1 МУП «Баганский коммунальщик»</w:t>
            </w:r>
          </w:p>
        </w:tc>
      </w:tr>
      <w:tr w:rsidR="001C59F5" w14:paraId="0FDA9B68" w14:textId="77777777" w:rsidTr="00BB5CC0">
        <w:trPr>
          <w:jc w:val="center"/>
        </w:trPr>
        <w:tc>
          <w:tcPr>
            <w:tcW w:w="2310" w:type="pct"/>
            <w:gridSpan w:val="6"/>
            <w:shd w:val="clear" w:color="auto" w:fill="FFFFFF"/>
            <w:tcMar>
              <w:top w:w="40" w:type="dxa"/>
              <w:left w:w="160" w:type="dxa"/>
              <w:bottom w:w="40" w:type="dxa"/>
              <w:right w:w="200" w:type="dxa"/>
            </w:tcMar>
            <w:vAlign w:val="center"/>
          </w:tcPr>
          <w:p w14:paraId="35516D4B" w14:textId="77777777" w:rsidR="001C59F5" w:rsidRDefault="001C59F5" w:rsidP="00BB5CC0">
            <w:pPr>
              <w:jc w:val="center"/>
            </w:pPr>
            <w:r>
              <w:rPr>
                <w:rFonts w:eastAsia="Times New Roman" w:cs="Times New Roman"/>
                <w:sz w:val="22"/>
              </w:rPr>
              <w:t>Котельная с. Андреевка, ул. Озерная, 37</w:t>
            </w:r>
          </w:p>
        </w:tc>
      </w:tr>
      <w:tr w:rsidR="001C59F5" w14:paraId="4750FA6F" w14:textId="77777777" w:rsidTr="00BB5CC0">
        <w:trPr>
          <w:jc w:val="center"/>
        </w:trPr>
        <w:tc>
          <w:tcPr>
            <w:tcW w:w="2310" w:type="pct"/>
            <w:shd w:val="clear" w:color="auto" w:fill="FFFFFF"/>
            <w:tcMar>
              <w:top w:w="40" w:type="dxa"/>
              <w:left w:w="200" w:type="dxa"/>
              <w:bottom w:w="40" w:type="dxa"/>
              <w:right w:w="200" w:type="dxa"/>
            </w:tcMar>
            <w:vAlign w:val="center"/>
          </w:tcPr>
          <w:p w14:paraId="5088B15B" w14:textId="77777777" w:rsidR="001C59F5" w:rsidRDefault="001C59F5" w:rsidP="00BB5CC0">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2708E253"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ADF6412"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70EB8D2"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AD4FF31"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84EEFC4" w14:textId="77777777" w:rsidR="001C59F5" w:rsidRDefault="001C59F5" w:rsidP="00BB5CC0">
            <w:pPr>
              <w:jc w:val="center"/>
            </w:pPr>
            <w:r>
              <w:rPr>
                <w:rFonts w:eastAsia="Times New Roman" w:cs="Times New Roman"/>
                <w:sz w:val="22"/>
              </w:rPr>
              <w:t>-</w:t>
            </w:r>
          </w:p>
        </w:tc>
      </w:tr>
      <w:tr w:rsidR="001C59F5" w14:paraId="176CB254" w14:textId="77777777" w:rsidTr="00BB5CC0">
        <w:trPr>
          <w:jc w:val="center"/>
        </w:trPr>
        <w:tc>
          <w:tcPr>
            <w:tcW w:w="2310" w:type="pct"/>
            <w:shd w:val="clear" w:color="auto" w:fill="FFFFFF"/>
            <w:tcMar>
              <w:top w:w="40" w:type="dxa"/>
              <w:left w:w="200" w:type="dxa"/>
              <w:bottom w:w="40" w:type="dxa"/>
              <w:right w:w="200" w:type="dxa"/>
            </w:tcMar>
            <w:vAlign w:val="center"/>
          </w:tcPr>
          <w:p w14:paraId="08A45210" w14:textId="77777777" w:rsidR="001C59F5" w:rsidRDefault="001C59F5" w:rsidP="00BB5CC0">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22ECEC35"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62E7029"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E91DCF6"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CD6C42C"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630C11A" w14:textId="77777777" w:rsidR="001C59F5" w:rsidRDefault="001C59F5" w:rsidP="00BB5CC0">
            <w:pPr>
              <w:jc w:val="center"/>
            </w:pPr>
            <w:r>
              <w:rPr>
                <w:rFonts w:eastAsia="Times New Roman" w:cs="Times New Roman"/>
                <w:sz w:val="22"/>
              </w:rPr>
              <w:t>-</w:t>
            </w:r>
          </w:p>
        </w:tc>
      </w:tr>
      <w:tr w:rsidR="001C59F5" w14:paraId="010E8176" w14:textId="77777777" w:rsidTr="00BB5CC0">
        <w:trPr>
          <w:jc w:val="center"/>
        </w:trPr>
        <w:tc>
          <w:tcPr>
            <w:tcW w:w="2310" w:type="pct"/>
            <w:shd w:val="clear" w:color="auto" w:fill="FFFFFF"/>
            <w:tcMar>
              <w:top w:w="40" w:type="dxa"/>
              <w:left w:w="200" w:type="dxa"/>
              <w:bottom w:w="40" w:type="dxa"/>
              <w:right w:w="200" w:type="dxa"/>
            </w:tcMar>
            <w:vAlign w:val="center"/>
          </w:tcPr>
          <w:p w14:paraId="4001F69D" w14:textId="77777777" w:rsidR="001C59F5" w:rsidRDefault="001C59F5" w:rsidP="00BB5CC0">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265EC46C"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CA21F7B"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29E66A9"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1D524FA"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8F884E1" w14:textId="77777777" w:rsidR="001C59F5" w:rsidRDefault="001C59F5" w:rsidP="00BB5CC0">
            <w:pPr>
              <w:jc w:val="center"/>
            </w:pPr>
            <w:r>
              <w:rPr>
                <w:rFonts w:eastAsia="Times New Roman" w:cs="Times New Roman"/>
                <w:sz w:val="22"/>
              </w:rPr>
              <w:t>-</w:t>
            </w:r>
          </w:p>
        </w:tc>
      </w:tr>
      <w:tr w:rsidR="001C59F5" w14:paraId="0412F32C" w14:textId="77777777" w:rsidTr="00BB5CC0">
        <w:trPr>
          <w:jc w:val="center"/>
        </w:trPr>
        <w:tc>
          <w:tcPr>
            <w:tcW w:w="2310" w:type="pct"/>
            <w:shd w:val="clear" w:color="auto" w:fill="FFFFFF"/>
            <w:tcMar>
              <w:top w:w="40" w:type="dxa"/>
              <w:left w:w="200" w:type="dxa"/>
              <w:bottom w:w="40" w:type="dxa"/>
              <w:right w:w="200" w:type="dxa"/>
            </w:tcMar>
            <w:vAlign w:val="center"/>
          </w:tcPr>
          <w:p w14:paraId="2489378D" w14:textId="77777777" w:rsidR="001C59F5" w:rsidRDefault="001C59F5" w:rsidP="00BB5CC0">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3F24F218"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76847D8"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698DF6B"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1BFDD51" w14:textId="66349A25" w:rsidR="001C59F5" w:rsidRPr="00AA0D7B" w:rsidRDefault="00AA0D7B" w:rsidP="00BB5CC0">
            <w:pPr>
              <w:jc w:val="center"/>
              <w:rPr>
                <w:sz w:val="22"/>
              </w:rPr>
            </w:pPr>
            <w:r w:rsidRPr="00AA0D7B">
              <w:rPr>
                <w:rFonts w:eastAsia="Times New Roman" w:cs="Times New Roman"/>
                <w:sz w:val="22"/>
              </w:rPr>
              <w:t>542,7020</w:t>
            </w:r>
          </w:p>
        </w:tc>
        <w:tc>
          <w:tcPr>
            <w:tcW w:w="2310" w:type="pct"/>
            <w:shd w:val="clear" w:color="auto" w:fill="FFFFFF"/>
            <w:tcMar>
              <w:top w:w="40" w:type="dxa"/>
              <w:left w:w="200" w:type="dxa"/>
              <w:bottom w:w="40" w:type="dxa"/>
              <w:right w:w="200" w:type="dxa"/>
            </w:tcMar>
            <w:vAlign w:val="center"/>
          </w:tcPr>
          <w:p w14:paraId="689A5745" w14:textId="77777777" w:rsidR="001C59F5" w:rsidRDefault="001C59F5" w:rsidP="00BB5CC0">
            <w:pPr>
              <w:jc w:val="center"/>
            </w:pPr>
            <w:r>
              <w:rPr>
                <w:rFonts w:eastAsia="Times New Roman" w:cs="Times New Roman"/>
                <w:sz w:val="22"/>
              </w:rPr>
              <w:t>-</w:t>
            </w:r>
          </w:p>
        </w:tc>
      </w:tr>
      <w:tr w:rsidR="001C59F5" w14:paraId="3C7D7325" w14:textId="77777777" w:rsidTr="00BB5CC0">
        <w:trPr>
          <w:jc w:val="center"/>
        </w:trPr>
        <w:tc>
          <w:tcPr>
            <w:tcW w:w="2310" w:type="pct"/>
            <w:shd w:val="clear" w:color="auto" w:fill="FFFFFF"/>
            <w:tcMar>
              <w:top w:w="40" w:type="dxa"/>
              <w:left w:w="200" w:type="dxa"/>
              <w:bottom w:w="40" w:type="dxa"/>
              <w:right w:w="200" w:type="dxa"/>
            </w:tcMar>
            <w:vAlign w:val="center"/>
          </w:tcPr>
          <w:p w14:paraId="6607912F" w14:textId="77777777" w:rsidR="001C59F5" w:rsidRDefault="001C59F5" w:rsidP="00BB5CC0">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4B59ACBD"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A44A161"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5EFF475"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1820DC3" w14:textId="77777777" w:rsidR="001C59F5" w:rsidRPr="00AA0D7B" w:rsidRDefault="001C59F5" w:rsidP="00BB5CC0">
            <w:pPr>
              <w:jc w:val="center"/>
              <w:rPr>
                <w:sz w:val="22"/>
              </w:rPr>
            </w:pPr>
            <w:r w:rsidRPr="00AA0D7B">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1556C2D7" w14:textId="77777777" w:rsidR="001C59F5" w:rsidRDefault="001C59F5" w:rsidP="00BB5CC0">
            <w:pPr>
              <w:jc w:val="center"/>
            </w:pPr>
            <w:r>
              <w:rPr>
                <w:rFonts w:eastAsia="Times New Roman" w:cs="Times New Roman"/>
                <w:sz w:val="22"/>
              </w:rPr>
              <w:t>10,8696</w:t>
            </w:r>
          </w:p>
        </w:tc>
      </w:tr>
      <w:tr w:rsidR="001C59F5" w14:paraId="133C2E13" w14:textId="77777777" w:rsidTr="00BB5CC0">
        <w:trPr>
          <w:jc w:val="center"/>
        </w:trPr>
        <w:tc>
          <w:tcPr>
            <w:tcW w:w="2310" w:type="pct"/>
            <w:gridSpan w:val="6"/>
            <w:shd w:val="clear" w:color="auto" w:fill="FFFFFF"/>
            <w:tcMar>
              <w:top w:w="40" w:type="dxa"/>
              <w:left w:w="160" w:type="dxa"/>
              <w:bottom w:w="40" w:type="dxa"/>
              <w:right w:w="200" w:type="dxa"/>
            </w:tcMar>
            <w:vAlign w:val="center"/>
          </w:tcPr>
          <w:p w14:paraId="33B71F65" w14:textId="77777777" w:rsidR="001C59F5" w:rsidRPr="00AA0D7B" w:rsidRDefault="001C59F5" w:rsidP="00BB5CC0">
            <w:pPr>
              <w:jc w:val="center"/>
              <w:rPr>
                <w:sz w:val="22"/>
              </w:rPr>
            </w:pPr>
            <w:r w:rsidRPr="00AA0D7B">
              <w:rPr>
                <w:rFonts w:eastAsia="Times New Roman" w:cs="Times New Roman"/>
                <w:sz w:val="22"/>
              </w:rPr>
              <w:t>Котельная обг. п. Районная</w:t>
            </w:r>
          </w:p>
        </w:tc>
      </w:tr>
      <w:tr w:rsidR="001C59F5" w14:paraId="403AD85A" w14:textId="77777777" w:rsidTr="00BB5CC0">
        <w:trPr>
          <w:jc w:val="center"/>
        </w:trPr>
        <w:tc>
          <w:tcPr>
            <w:tcW w:w="2310" w:type="pct"/>
            <w:shd w:val="clear" w:color="auto" w:fill="FFFFFF"/>
            <w:tcMar>
              <w:top w:w="40" w:type="dxa"/>
              <w:left w:w="200" w:type="dxa"/>
              <w:bottom w:w="40" w:type="dxa"/>
              <w:right w:w="200" w:type="dxa"/>
            </w:tcMar>
            <w:vAlign w:val="center"/>
          </w:tcPr>
          <w:p w14:paraId="06C05437" w14:textId="77777777" w:rsidR="001C59F5" w:rsidRDefault="001C59F5" w:rsidP="00BB5CC0">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1B6B7622"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49FBA04"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EAFDFC0"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C27C0B6" w14:textId="77777777" w:rsidR="001C59F5" w:rsidRPr="00AA0D7B" w:rsidRDefault="001C59F5" w:rsidP="00BB5CC0">
            <w:pPr>
              <w:jc w:val="center"/>
              <w:rPr>
                <w:sz w:val="22"/>
              </w:rPr>
            </w:pPr>
            <w:r w:rsidRPr="00AA0D7B">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C18D89D" w14:textId="77777777" w:rsidR="001C59F5" w:rsidRDefault="001C59F5" w:rsidP="00BB5CC0">
            <w:pPr>
              <w:jc w:val="center"/>
            </w:pPr>
            <w:r>
              <w:rPr>
                <w:rFonts w:eastAsia="Times New Roman" w:cs="Times New Roman"/>
                <w:sz w:val="22"/>
              </w:rPr>
              <w:t>-</w:t>
            </w:r>
          </w:p>
        </w:tc>
      </w:tr>
      <w:tr w:rsidR="001C59F5" w14:paraId="0A435D53" w14:textId="77777777" w:rsidTr="00BB5CC0">
        <w:trPr>
          <w:jc w:val="center"/>
        </w:trPr>
        <w:tc>
          <w:tcPr>
            <w:tcW w:w="2310" w:type="pct"/>
            <w:shd w:val="clear" w:color="auto" w:fill="FFFFFF"/>
            <w:tcMar>
              <w:top w:w="40" w:type="dxa"/>
              <w:left w:w="200" w:type="dxa"/>
              <w:bottom w:w="40" w:type="dxa"/>
              <w:right w:w="200" w:type="dxa"/>
            </w:tcMar>
            <w:vAlign w:val="center"/>
          </w:tcPr>
          <w:p w14:paraId="2C8ABBF4" w14:textId="77777777" w:rsidR="001C59F5" w:rsidRDefault="001C59F5" w:rsidP="00BB5CC0">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61594F83"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A4C468E"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B3B99FE"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88F6809" w14:textId="77777777" w:rsidR="001C59F5" w:rsidRPr="00AA0D7B" w:rsidRDefault="001C59F5" w:rsidP="00BB5CC0">
            <w:pPr>
              <w:jc w:val="center"/>
              <w:rPr>
                <w:sz w:val="22"/>
              </w:rPr>
            </w:pPr>
            <w:r w:rsidRPr="00AA0D7B">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096F50B" w14:textId="77777777" w:rsidR="001C59F5" w:rsidRDefault="001C59F5" w:rsidP="00BB5CC0">
            <w:pPr>
              <w:jc w:val="center"/>
            </w:pPr>
            <w:r>
              <w:rPr>
                <w:rFonts w:eastAsia="Times New Roman" w:cs="Times New Roman"/>
                <w:sz w:val="22"/>
              </w:rPr>
              <w:t>-</w:t>
            </w:r>
          </w:p>
        </w:tc>
      </w:tr>
      <w:tr w:rsidR="001C59F5" w14:paraId="3C359B69" w14:textId="77777777" w:rsidTr="00BB5CC0">
        <w:trPr>
          <w:jc w:val="center"/>
        </w:trPr>
        <w:tc>
          <w:tcPr>
            <w:tcW w:w="2310" w:type="pct"/>
            <w:shd w:val="clear" w:color="auto" w:fill="FFFFFF"/>
            <w:tcMar>
              <w:top w:w="40" w:type="dxa"/>
              <w:left w:w="200" w:type="dxa"/>
              <w:bottom w:w="40" w:type="dxa"/>
              <w:right w:w="200" w:type="dxa"/>
            </w:tcMar>
            <w:vAlign w:val="center"/>
          </w:tcPr>
          <w:p w14:paraId="555FE0B7" w14:textId="77777777" w:rsidR="001C59F5" w:rsidRDefault="001C59F5" w:rsidP="00BB5CC0">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5A3CA2B9"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33B6FAB"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A37D280"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A938178" w14:textId="77777777" w:rsidR="001C59F5" w:rsidRPr="00AA0D7B" w:rsidRDefault="001C59F5" w:rsidP="00BB5CC0">
            <w:pPr>
              <w:jc w:val="center"/>
              <w:rPr>
                <w:sz w:val="22"/>
              </w:rPr>
            </w:pPr>
            <w:r w:rsidRPr="00AA0D7B">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7DAB3EF" w14:textId="77777777" w:rsidR="001C59F5" w:rsidRDefault="001C59F5" w:rsidP="00BB5CC0">
            <w:pPr>
              <w:jc w:val="center"/>
            </w:pPr>
            <w:r>
              <w:rPr>
                <w:rFonts w:eastAsia="Times New Roman" w:cs="Times New Roman"/>
                <w:sz w:val="22"/>
              </w:rPr>
              <w:t>-</w:t>
            </w:r>
          </w:p>
        </w:tc>
      </w:tr>
      <w:tr w:rsidR="001C59F5" w14:paraId="55FB9830" w14:textId="77777777" w:rsidTr="00BB5CC0">
        <w:trPr>
          <w:jc w:val="center"/>
        </w:trPr>
        <w:tc>
          <w:tcPr>
            <w:tcW w:w="2310" w:type="pct"/>
            <w:shd w:val="clear" w:color="auto" w:fill="FFFFFF"/>
            <w:tcMar>
              <w:top w:w="40" w:type="dxa"/>
              <w:left w:w="200" w:type="dxa"/>
              <w:bottom w:w="40" w:type="dxa"/>
              <w:right w:w="200" w:type="dxa"/>
            </w:tcMar>
            <w:vAlign w:val="center"/>
          </w:tcPr>
          <w:p w14:paraId="6F97DED6" w14:textId="77777777" w:rsidR="001C59F5" w:rsidRDefault="001C59F5" w:rsidP="00BB5CC0">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304CB3D3"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99B77B4"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C4BE3E6"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672A82C" w14:textId="128DF3E2" w:rsidR="001C59F5" w:rsidRPr="00AA0D7B" w:rsidRDefault="00AA0D7B" w:rsidP="00BB5CC0">
            <w:pPr>
              <w:jc w:val="center"/>
              <w:rPr>
                <w:sz w:val="22"/>
              </w:rPr>
            </w:pPr>
            <w:r w:rsidRPr="00AA0D7B">
              <w:rPr>
                <w:rFonts w:eastAsia="Times New Roman" w:cs="Times New Roman"/>
                <w:sz w:val="22"/>
              </w:rPr>
              <w:t>369,7190</w:t>
            </w:r>
          </w:p>
        </w:tc>
        <w:tc>
          <w:tcPr>
            <w:tcW w:w="2310" w:type="pct"/>
            <w:shd w:val="clear" w:color="auto" w:fill="FFFFFF"/>
            <w:tcMar>
              <w:top w:w="40" w:type="dxa"/>
              <w:left w:w="200" w:type="dxa"/>
              <w:bottom w:w="40" w:type="dxa"/>
              <w:right w:w="200" w:type="dxa"/>
            </w:tcMar>
            <w:vAlign w:val="center"/>
          </w:tcPr>
          <w:p w14:paraId="27AA93FA" w14:textId="77777777" w:rsidR="001C59F5" w:rsidRDefault="001C59F5" w:rsidP="00BB5CC0">
            <w:pPr>
              <w:jc w:val="center"/>
            </w:pPr>
            <w:r>
              <w:rPr>
                <w:rFonts w:eastAsia="Times New Roman" w:cs="Times New Roman"/>
                <w:sz w:val="22"/>
              </w:rPr>
              <w:t>-</w:t>
            </w:r>
          </w:p>
        </w:tc>
      </w:tr>
      <w:tr w:rsidR="001C59F5" w14:paraId="550BB191" w14:textId="77777777" w:rsidTr="00BB5CC0">
        <w:trPr>
          <w:jc w:val="center"/>
        </w:trPr>
        <w:tc>
          <w:tcPr>
            <w:tcW w:w="2310" w:type="pct"/>
            <w:shd w:val="clear" w:color="auto" w:fill="FFFFFF"/>
            <w:tcMar>
              <w:top w:w="40" w:type="dxa"/>
              <w:left w:w="200" w:type="dxa"/>
              <w:bottom w:w="40" w:type="dxa"/>
              <w:right w:w="200" w:type="dxa"/>
            </w:tcMar>
            <w:vAlign w:val="center"/>
          </w:tcPr>
          <w:p w14:paraId="300A5662" w14:textId="77777777" w:rsidR="001C59F5" w:rsidRDefault="001C59F5" w:rsidP="00BB5CC0">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17A0CB7D"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EAB44BE"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B78E7B1"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85D53C2" w14:textId="77777777" w:rsidR="001C59F5" w:rsidRDefault="001C59F5" w:rsidP="00BB5CC0">
            <w:pPr>
              <w:jc w:val="cente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3F6306E1" w14:textId="77777777" w:rsidR="001C59F5" w:rsidRDefault="001C59F5" w:rsidP="00BB5CC0">
            <w:pPr>
              <w:jc w:val="center"/>
            </w:pPr>
            <w:r>
              <w:rPr>
                <w:rFonts w:eastAsia="Times New Roman" w:cs="Times New Roman"/>
                <w:sz w:val="22"/>
              </w:rPr>
              <w:t>14,7059</w:t>
            </w:r>
          </w:p>
        </w:tc>
      </w:tr>
      <w:tr w:rsidR="001C59F5" w14:paraId="0E7AE287" w14:textId="77777777" w:rsidTr="00BB5CC0">
        <w:trPr>
          <w:jc w:val="center"/>
        </w:trPr>
        <w:tc>
          <w:tcPr>
            <w:tcW w:w="2310" w:type="pct"/>
            <w:gridSpan w:val="6"/>
            <w:shd w:val="clear" w:color="auto" w:fill="F2F2F2"/>
            <w:tcMar>
              <w:top w:w="120" w:type="dxa"/>
              <w:left w:w="200" w:type="dxa"/>
              <w:bottom w:w="120" w:type="dxa"/>
              <w:right w:w="200" w:type="dxa"/>
            </w:tcMar>
          </w:tcPr>
          <w:p w14:paraId="3CA7DA9F" w14:textId="77777777" w:rsidR="001C59F5" w:rsidRDefault="001C59F5" w:rsidP="00BB5CC0">
            <w:pPr>
              <w:jc w:val="center"/>
            </w:pPr>
            <w:r>
              <w:rPr>
                <w:rFonts w:eastAsia="Times New Roman" w:cs="Times New Roman"/>
                <w:sz w:val="20"/>
                <w:szCs w:val="20"/>
              </w:rPr>
              <w:t>Итого по ЕТО</w:t>
            </w:r>
          </w:p>
        </w:tc>
      </w:tr>
      <w:tr w:rsidR="001C59F5" w14:paraId="5B68630A" w14:textId="77777777" w:rsidTr="00BB5CC0">
        <w:trPr>
          <w:jc w:val="center"/>
        </w:trPr>
        <w:tc>
          <w:tcPr>
            <w:tcW w:w="2310" w:type="pct"/>
            <w:shd w:val="clear" w:color="auto" w:fill="F2F2F2"/>
            <w:tcMar>
              <w:top w:w="120" w:type="dxa"/>
              <w:left w:w="200" w:type="dxa"/>
              <w:bottom w:w="120" w:type="dxa"/>
              <w:right w:w="200" w:type="dxa"/>
            </w:tcMar>
            <w:vAlign w:val="center"/>
          </w:tcPr>
          <w:p w14:paraId="1B510393" w14:textId="77777777" w:rsidR="001C59F5" w:rsidRDefault="001C59F5" w:rsidP="00BB5CC0">
            <w:pPr>
              <w:jc w:val="center"/>
            </w:pPr>
            <w:r>
              <w:rPr>
                <w:rFonts w:eastAsia="Times New Roman" w:cs="Times New Roman"/>
                <w:sz w:val="22"/>
              </w:rPr>
              <w:t>2019</w:t>
            </w:r>
          </w:p>
        </w:tc>
        <w:tc>
          <w:tcPr>
            <w:tcW w:w="2310" w:type="pct"/>
            <w:shd w:val="clear" w:color="auto" w:fill="F2F2F2"/>
            <w:tcMar>
              <w:top w:w="120" w:type="dxa"/>
              <w:left w:w="200" w:type="dxa"/>
              <w:bottom w:w="120" w:type="dxa"/>
              <w:right w:w="200" w:type="dxa"/>
            </w:tcMar>
            <w:vAlign w:val="center"/>
          </w:tcPr>
          <w:p w14:paraId="0E02F087"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21D22185"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155CA0D1"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1D923FEE" w14:textId="77777777" w:rsidR="001C59F5" w:rsidRDefault="001C59F5" w:rsidP="00BB5CC0">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0EAB4450" w14:textId="77777777" w:rsidR="001C59F5" w:rsidRDefault="001C59F5" w:rsidP="00BB5CC0">
            <w:pPr>
              <w:jc w:val="center"/>
            </w:pPr>
            <w:r>
              <w:rPr>
                <w:rFonts w:eastAsia="Times New Roman" w:cs="Times New Roman"/>
                <w:sz w:val="22"/>
              </w:rPr>
              <w:t>0,0000</w:t>
            </w:r>
          </w:p>
        </w:tc>
      </w:tr>
      <w:tr w:rsidR="001C59F5" w14:paraId="124D9745" w14:textId="77777777" w:rsidTr="00BB5CC0">
        <w:trPr>
          <w:jc w:val="center"/>
        </w:trPr>
        <w:tc>
          <w:tcPr>
            <w:tcW w:w="2310" w:type="pct"/>
            <w:shd w:val="clear" w:color="auto" w:fill="F2F2F2"/>
            <w:tcMar>
              <w:top w:w="120" w:type="dxa"/>
              <w:left w:w="200" w:type="dxa"/>
              <w:bottom w:w="120" w:type="dxa"/>
              <w:right w:w="200" w:type="dxa"/>
            </w:tcMar>
            <w:vAlign w:val="center"/>
          </w:tcPr>
          <w:p w14:paraId="4EAC5664" w14:textId="77777777" w:rsidR="001C59F5" w:rsidRDefault="001C59F5" w:rsidP="00BB5CC0">
            <w:pPr>
              <w:jc w:val="center"/>
            </w:pPr>
            <w:r>
              <w:rPr>
                <w:rFonts w:eastAsia="Times New Roman" w:cs="Times New Roman"/>
                <w:sz w:val="22"/>
              </w:rPr>
              <w:t>2020</w:t>
            </w:r>
          </w:p>
        </w:tc>
        <w:tc>
          <w:tcPr>
            <w:tcW w:w="2310" w:type="pct"/>
            <w:shd w:val="clear" w:color="auto" w:fill="F2F2F2"/>
            <w:tcMar>
              <w:top w:w="120" w:type="dxa"/>
              <w:left w:w="200" w:type="dxa"/>
              <w:bottom w:w="120" w:type="dxa"/>
              <w:right w:w="200" w:type="dxa"/>
            </w:tcMar>
            <w:vAlign w:val="center"/>
          </w:tcPr>
          <w:p w14:paraId="447B196A"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418ABE3E"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02B115FC"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5EA526A2" w14:textId="77777777" w:rsidR="001C59F5" w:rsidRDefault="001C59F5" w:rsidP="00BB5CC0">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00C7F6A4" w14:textId="77777777" w:rsidR="001C59F5" w:rsidRDefault="001C59F5" w:rsidP="00BB5CC0">
            <w:pPr>
              <w:jc w:val="center"/>
            </w:pPr>
            <w:r>
              <w:rPr>
                <w:rFonts w:eastAsia="Times New Roman" w:cs="Times New Roman"/>
                <w:sz w:val="22"/>
              </w:rPr>
              <w:t>0,0000</w:t>
            </w:r>
          </w:p>
        </w:tc>
      </w:tr>
      <w:tr w:rsidR="001C59F5" w14:paraId="0E9B499B" w14:textId="77777777" w:rsidTr="00BB5CC0">
        <w:trPr>
          <w:jc w:val="center"/>
        </w:trPr>
        <w:tc>
          <w:tcPr>
            <w:tcW w:w="2310" w:type="pct"/>
            <w:shd w:val="clear" w:color="auto" w:fill="F2F2F2"/>
            <w:tcMar>
              <w:top w:w="120" w:type="dxa"/>
              <w:left w:w="200" w:type="dxa"/>
              <w:bottom w:w="120" w:type="dxa"/>
              <w:right w:w="200" w:type="dxa"/>
            </w:tcMar>
            <w:vAlign w:val="center"/>
          </w:tcPr>
          <w:p w14:paraId="45B0F38E" w14:textId="77777777" w:rsidR="001C59F5" w:rsidRDefault="001C59F5" w:rsidP="00BB5CC0">
            <w:pPr>
              <w:jc w:val="center"/>
            </w:pPr>
            <w:r>
              <w:rPr>
                <w:rFonts w:eastAsia="Times New Roman" w:cs="Times New Roman"/>
                <w:sz w:val="22"/>
              </w:rPr>
              <w:t>2021</w:t>
            </w:r>
          </w:p>
        </w:tc>
        <w:tc>
          <w:tcPr>
            <w:tcW w:w="2310" w:type="pct"/>
            <w:shd w:val="clear" w:color="auto" w:fill="F2F2F2"/>
            <w:tcMar>
              <w:top w:w="120" w:type="dxa"/>
              <w:left w:w="200" w:type="dxa"/>
              <w:bottom w:w="120" w:type="dxa"/>
              <w:right w:w="200" w:type="dxa"/>
            </w:tcMar>
            <w:vAlign w:val="center"/>
          </w:tcPr>
          <w:p w14:paraId="307C6A7D"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00DFBC0"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237FD363"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79DD403F" w14:textId="77777777" w:rsidR="001C59F5" w:rsidRDefault="001C59F5" w:rsidP="00BB5CC0">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37F6B570" w14:textId="77777777" w:rsidR="001C59F5" w:rsidRDefault="001C59F5" w:rsidP="00BB5CC0">
            <w:pPr>
              <w:jc w:val="center"/>
            </w:pPr>
            <w:r>
              <w:rPr>
                <w:rFonts w:eastAsia="Times New Roman" w:cs="Times New Roman"/>
                <w:sz w:val="22"/>
              </w:rPr>
              <w:t>0,0000</w:t>
            </w:r>
          </w:p>
        </w:tc>
      </w:tr>
      <w:tr w:rsidR="001C59F5" w14:paraId="52E6D41C" w14:textId="77777777" w:rsidTr="00BB5CC0">
        <w:trPr>
          <w:jc w:val="center"/>
        </w:trPr>
        <w:tc>
          <w:tcPr>
            <w:tcW w:w="2310" w:type="pct"/>
            <w:shd w:val="clear" w:color="auto" w:fill="F2F2F2"/>
            <w:tcMar>
              <w:top w:w="120" w:type="dxa"/>
              <w:left w:w="200" w:type="dxa"/>
              <w:bottom w:w="120" w:type="dxa"/>
              <w:right w:w="200" w:type="dxa"/>
            </w:tcMar>
            <w:vAlign w:val="center"/>
          </w:tcPr>
          <w:p w14:paraId="76637075" w14:textId="77777777" w:rsidR="001C59F5" w:rsidRDefault="001C59F5" w:rsidP="00BB5CC0">
            <w:pPr>
              <w:jc w:val="center"/>
            </w:pPr>
            <w:r>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5FDE3EB3"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6C183F27"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793BAB1C"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01203967" w14:textId="6E1611AF" w:rsidR="001C59F5" w:rsidRDefault="00AA0D7B" w:rsidP="00BB5CC0">
            <w:pPr>
              <w:jc w:val="center"/>
            </w:pPr>
            <w:r>
              <w:rPr>
                <w:rFonts w:eastAsia="Times New Roman" w:cs="Times New Roman"/>
                <w:sz w:val="22"/>
              </w:rPr>
              <w:t>912,421</w:t>
            </w:r>
          </w:p>
        </w:tc>
        <w:tc>
          <w:tcPr>
            <w:tcW w:w="2310" w:type="pct"/>
            <w:shd w:val="clear" w:color="auto" w:fill="F2F2F2"/>
            <w:tcMar>
              <w:top w:w="120" w:type="dxa"/>
              <w:left w:w="200" w:type="dxa"/>
              <w:bottom w:w="120" w:type="dxa"/>
              <w:right w:w="200" w:type="dxa"/>
            </w:tcMar>
            <w:vAlign w:val="center"/>
          </w:tcPr>
          <w:p w14:paraId="4C46CB01" w14:textId="77777777" w:rsidR="001C59F5" w:rsidRDefault="001C59F5" w:rsidP="00BB5CC0">
            <w:pPr>
              <w:jc w:val="center"/>
            </w:pPr>
            <w:r>
              <w:rPr>
                <w:rFonts w:eastAsia="Times New Roman" w:cs="Times New Roman"/>
                <w:sz w:val="22"/>
              </w:rPr>
              <w:t>0,0000</w:t>
            </w:r>
          </w:p>
        </w:tc>
      </w:tr>
      <w:tr w:rsidR="001C59F5" w14:paraId="2DFC0D38" w14:textId="77777777" w:rsidTr="00BB5CC0">
        <w:trPr>
          <w:jc w:val="center"/>
        </w:trPr>
        <w:tc>
          <w:tcPr>
            <w:tcW w:w="2310" w:type="pct"/>
            <w:shd w:val="clear" w:color="auto" w:fill="F2F2F2"/>
            <w:tcMar>
              <w:top w:w="120" w:type="dxa"/>
              <w:left w:w="200" w:type="dxa"/>
              <w:bottom w:w="120" w:type="dxa"/>
              <w:right w:w="200" w:type="dxa"/>
            </w:tcMar>
            <w:vAlign w:val="center"/>
          </w:tcPr>
          <w:p w14:paraId="7C6406F1" w14:textId="77777777" w:rsidR="001C59F5" w:rsidRDefault="001C59F5" w:rsidP="00BB5CC0">
            <w:pPr>
              <w:jc w:val="center"/>
            </w:pPr>
            <w:r>
              <w:rPr>
                <w:rFonts w:eastAsia="Times New Roman" w:cs="Times New Roman"/>
                <w:sz w:val="22"/>
              </w:rPr>
              <w:lastRenderedPageBreak/>
              <w:t>2023</w:t>
            </w:r>
          </w:p>
        </w:tc>
        <w:tc>
          <w:tcPr>
            <w:tcW w:w="2310" w:type="pct"/>
            <w:shd w:val="clear" w:color="auto" w:fill="F2F2F2"/>
            <w:tcMar>
              <w:top w:w="120" w:type="dxa"/>
              <w:left w:w="200" w:type="dxa"/>
              <w:bottom w:w="120" w:type="dxa"/>
              <w:right w:w="200" w:type="dxa"/>
            </w:tcMar>
            <w:vAlign w:val="center"/>
          </w:tcPr>
          <w:p w14:paraId="246B446A"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422C4989"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80DDAFF" w14:textId="77777777" w:rsidR="001C59F5" w:rsidRDefault="001C59F5" w:rsidP="00BB5CC0">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06973465" w14:textId="77777777" w:rsidR="001C59F5" w:rsidRDefault="001C59F5" w:rsidP="00BB5CC0">
            <w:pPr>
              <w:jc w:val="center"/>
            </w:pPr>
            <w:r>
              <w:rPr>
                <w:rFonts w:eastAsia="Times New Roman" w:cs="Times New Roman"/>
                <w:sz w:val="22"/>
              </w:rPr>
              <w:t>250,0000</w:t>
            </w:r>
          </w:p>
        </w:tc>
        <w:tc>
          <w:tcPr>
            <w:tcW w:w="2310" w:type="pct"/>
            <w:shd w:val="clear" w:color="auto" w:fill="F2F2F2"/>
            <w:tcMar>
              <w:top w:w="120" w:type="dxa"/>
              <w:left w:w="200" w:type="dxa"/>
              <w:bottom w:w="120" w:type="dxa"/>
              <w:right w:w="200" w:type="dxa"/>
            </w:tcMar>
            <w:vAlign w:val="center"/>
          </w:tcPr>
          <w:p w14:paraId="71C1AC4D" w14:textId="77777777" w:rsidR="001C59F5" w:rsidRDefault="001C59F5" w:rsidP="00BB5CC0">
            <w:pPr>
              <w:jc w:val="center"/>
            </w:pPr>
            <w:r>
              <w:rPr>
                <w:rFonts w:eastAsia="Times New Roman" w:cs="Times New Roman"/>
                <w:sz w:val="22"/>
              </w:rPr>
              <w:t>11,4679</w:t>
            </w:r>
          </w:p>
        </w:tc>
      </w:tr>
    </w:tbl>
    <w:p w14:paraId="3993F1F0" w14:textId="77777777" w:rsidR="001C59F5" w:rsidRDefault="001C59F5" w:rsidP="001C59F5">
      <w:pPr>
        <w:pStyle w:val="a0"/>
        <w:rPr>
          <w:lang w:eastAsia="ru-RU"/>
        </w:rPr>
      </w:pPr>
      <w:r>
        <w:rPr>
          <w:lang w:eastAsia="ru-RU"/>
        </w:rPr>
        <w:t>* н/д – данные ресурсоснабжающей организацией не предоставлены</w:t>
      </w:r>
    </w:p>
    <w:p w14:paraId="7BB560CC" w14:textId="77777777" w:rsidR="001C59F5" w:rsidRPr="009C1576" w:rsidRDefault="001C59F5" w:rsidP="001C59F5">
      <w:pPr>
        <w:pStyle w:val="a0"/>
        <w:jc w:val="center"/>
        <w:rPr>
          <w:lang w:eastAsia="ru-RU"/>
        </w:rPr>
      </w:pPr>
    </w:p>
    <w:p w14:paraId="6B722DDA" w14:textId="77777777" w:rsidR="001C59F5" w:rsidRPr="009F0622" w:rsidRDefault="001C59F5" w:rsidP="001C59F5">
      <w:pPr>
        <w:pStyle w:val="2"/>
        <w:ind w:left="0" w:firstLine="0"/>
      </w:pPr>
      <w:bookmarkStart w:id="113" w:name="_Toc171597402"/>
      <w:r>
        <w:t>1.3.14</w:t>
      </w:r>
      <w:r w:rsidRPr="009F0622">
        <w:t xml:space="preserve"> </w:t>
      </w:r>
      <w:hyperlink r:id="rId48"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13"/>
      </w:hyperlink>
    </w:p>
    <w:p w14:paraId="70C9C652" w14:textId="77777777" w:rsidR="001C59F5" w:rsidRDefault="001C59F5" w:rsidP="001C59F5">
      <w:pPr>
        <w:spacing w:before="400" w:after="200"/>
      </w:pPr>
      <w:r>
        <w:rPr>
          <w:b/>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8"/>
        <w:tblW w:w="5000" w:type="pct"/>
        <w:jc w:val="center"/>
        <w:tblLook w:val="04A0" w:firstRow="1" w:lastRow="0" w:firstColumn="1" w:lastColumn="0" w:noHBand="0" w:noVBand="1"/>
      </w:tblPr>
      <w:tblGrid>
        <w:gridCol w:w="3755"/>
        <w:gridCol w:w="3755"/>
        <w:gridCol w:w="1835"/>
      </w:tblGrid>
      <w:tr w:rsidR="001C59F5" w14:paraId="26E4DCD7" w14:textId="77777777" w:rsidTr="00BB5CC0">
        <w:trPr>
          <w:jc w:val="center"/>
        </w:trPr>
        <w:tc>
          <w:tcPr>
            <w:tcW w:w="2310" w:type="pct"/>
            <w:vMerge w:val="restart"/>
            <w:shd w:val="clear" w:color="auto" w:fill="F2F2F2"/>
            <w:tcMar>
              <w:top w:w="120" w:type="dxa"/>
              <w:left w:w="200" w:type="dxa"/>
              <w:bottom w:w="120" w:type="dxa"/>
              <w:right w:w="200" w:type="dxa"/>
            </w:tcMar>
            <w:vAlign w:val="center"/>
          </w:tcPr>
          <w:p w14:paraId="07CA3406" w14:textId="77777777" w:rsidR="001C59F5" w:rsidRDefault="001C59F5" w:rsidP="00BB5CC0">
            <w:pPr>
              <w:jc w:val="center"/>
            </w:pPr>
            <w:r>
              <w:rPr>
                <w:rFonts w:eastAsia="Times New Roman" w:cs="Times New Roman"/>
                <w:sz w:val="22"/>
              </w:rPr>
              <w:t>Год</w:t>
            </w:r>
          </w:p>
        </w:tc>
        <w:tc>
          <w:tcPr>
            <w:tcW w:w="2310" w:type="pct"/>
            <w:gridSpan w:val="2"/>
            <w:shd w:val="clear" w:color="auto" w:fill="F2F2F2"/>
            <w:tcMar>
              <w:top w:w="120" w:type="dxa"/>
              <w:left w:w="200" w:type="dxa"/>
              <w:bottom w:w="120" w:type="dxa"/>
              <w:right w:w="200" w:type="dxa"/>
            </w:tcMar>
            <w:vAlign w:val="center"/>
          </w:tcPr>
          <w:p w14:paraId="733A83F2" w14:textId="77777777" w:rsidR="001C59F5" w:rsidRDefault="001C59F5" w:rsidP="00BB5CC0">
            <w:pPr>
              <w:jc w:val="center"/>
            </w:pPr>
            <w:r>
              <w:rPr>
                <w:rFonts w:eastAsia="Times New Roman" w:cs="Times New Roman"/>
                <w:sz w:val="22"/>
              </w:rPr>
              <w:t>Фактические потери</w:t>
            </w:r>
          </w:p>
        </w:tc>
      </w:tr>
      <w:tr w:rsidR="001C59F5" w14:paraId="57203E15" w14:textId="77777777" w:rsidTr="00BB5CC0">
        <w:trPr>
          <w:jc w:val="center"/>
        </w:trPr>
        <w:tc>
          <w:tcPr>
            <w:tcW w:w="2310" w:type="pct"/>
            <w:vMerge/>
          </w:tcPr>
          <w:p w14:paraId="34F8FCBF" w14:textId="77777777" w:rsidR="001C59F5" w:rsidRDefault="001C59F5" w:rsidP="00BB5CC0"/>
        </w:tc>
        <w:tc>
          <w:tcPr>
            <w:tcW w:w="2310" w:type="pct"/>
            <w:shd w:val="clear" w:color="auto" w:fill="F2F2F2"/>
            <w:tcMar>
              <w:top w:w="120" w:type="dxa"/>
              <w:left w:w="200" w:type="dxa"/>
              <w:bottom w:w="120" w:type="dxa"/>
              <w:right w:w="200" w:type="dxa"/>
            </w:tcMar>
            <w:vAlign w:val="center"/>
          </w:tcPr>
          <w:p w14:paraId="4F0500A8" w14:textId="77777777" w:rsidR="001C59F5" w:rsidRDefault="001C59F5" w:rsidP="00BB5CC0">
            <w:pPr>
              <w:jc w:val="center"/>
            </w:pPr>
            <w:r>
              <w:rPr>
                <w:rFonts w:eastAsia="Times New Roman" w:cs="Times New Roman"/>
                <w:sz w:val="22"/>
              </w:rPr>
              <w:t>тепловой энергии, Гкал</w:t>
            </w:r>
          </w:p>
        </w:tc>
        <w:tc>
          <w:tcPr>
            <w:tcW w:w="2310" w:type="pct"/>
            <w:shd w:val="clear" w:color="auto" w:fill="F2F2F2"/>
            <w:tcMar>
              <w:top w:w="120" w:type="dxa"/>
              <w:left w:w="200" w:type="dxa"/>
              <w:bottom w:w="120" w:type="dxa"/>
              <w:right w:w="200" w:type="dxa"/>
            </w:tcMar>
            <w:vAlign w:val="center"/>
          </w:tcPr>
          <w:p w14:paraId="0DF6FBA2" w14:textId="77777777" w:rsidR="001C59F5" w:rsidRDefault="001C59F5" w:rsidP="00BB5CC0">
            <w:pPr>
              <w:jc w:val="center"/>
            </w:pPr>
            <w:r>
              <w:rPr>
                <w:rFonts w:eastAsia="Times New Roman" w:cs="Times New Roman"/>
                <w:sz w:val="22"/>
              </w:rPr>
              <w:t xml:space="preserve">теплоносителя, </w:t>
            </w:r>
          </w:p>
        </w:tc>
      </w:tr>
      <w:tr w:rsidR="001C59F5" w14:paraId="4874978A" w14:textId="77777777" w:rsidTr="00BB5CC0">
        <w:trPr>
          <w:jc w:val="center"/>
        </w:trPr>
        <w:tc>
          <w:tcPr>
            <w:tcW w:w="2310" w:type="pct"/>
            <w:gridSpan w:val="3"/>
            <w:shd w:val="clear" w:color="auto" w:fill="DEEAF6"/>
            <w:tcMar>
              <w:top w:w="40" w:type="dxa"/>
              <w:left w:w="160" w:type="dxa"/>
              <w:bottom w:w="40" w:type="dxa"/>
              <w:right w:w="200" w:type="dxa"/>
            </w:tcMar>
            <w:vAlign w:val="center"/>
          </w:tcPr>
          <w:p w14:paraId="0AFA895E" w14:textId="77777777" w:rsidR="001C59F5" w:rsidRDefault="001C59F5" w:rsidP="00BB5CC0">
            <w:pPr>
              <w:jc w:val="center"/>
            </w:pPr>
            <w:r>
              <w:rPr>
                <w:rFonts w:eastAsia="Times New Roman" w:cs="Times New Roman"/>
                <w:sz w:val="22"/>
              </w:rPr>
              <w:t>ЕТО-1 МУП «Баганский коммунальщик»</w:t>
            </w:r>
          </w:p>
        </w:tc>
      </w:tr>
      <w:tr w:rsidR="001C59F5" w14:paraId="12BFE17E" w14:textId="77777777" w:rsidTr="00BB5CC0">
        <w:trPr>
          <w:jc w:val="center"/>
        </w:trPr>
        <w:tc>
          <w:tcPr>
            <w:tcW w:w="2310" w:type="pct"/>
            <w:gridSpan w:val="3"/>
            <w:shd w:val="clear" w:color="auto" w:fill="FFFFFF"/>
            <w:tcMar>
              <w:top w:w="40" w:type="dxa"/>
              <w:left w:w="160" w:type="dxa"/>
              <w:bottom w:w="40" w:type="dxa"/>
              <w:right w:w="200" w:type="dxa"/>
            </w:tcMar>
            <w:vAlign w:val="center"/>
          </w:tcPr>
          <w:p w14:paraId="3BE67268" w14:textId="77777777" w:rsidR="001C59F5" w:rsidRDefault="001C59F5" w:rsidP="00BB5CC0">
            <w:pPr>
              <w:jc w:val="center"/>
            </w:pPr>
            <w:r>
              <w:rPr>
                <w:rFonts w:eastAsia="Times New Roman" w:cs="Times New Roman"/>
                <w:sz w:val="22"/>
              </w:rPr>
              <w:t>Котельная с. Андреевка, ул. Озерная, 37</w:t>
            </w:r>
          </w:p>
        </w:tc>
      </w:tr>
      <w:tr w:rsidR="001C59F5" w14:paraId="42DC4840" w14:textId="77777777" w:rsidTr="00BB5CC0">
        <w:trPr>
          <w:jc w:val="center"/>
        </w:trPr>
        <w:tc>
          <w:tcPr>
            <w:tcW w:w="2310" w:type="pct"/>
            <w:shd w:val="clear" w:color="auto" w:fill="FFFFFF"/>
            <w:tcMar>
              <w:top w:w="40" w:type="dxa"/>
              <w:left w:w="200" w:type="dxa"/>
              <w:bottom w:w="40" w:type="dxa"/>
              <w:right w:w="200" w:type="dxa"/>
            </w:tcMar>
            <w:vAlign w:val="center"/>
          </w:tcPr>
          <w:p w14:paraId="663A4CDA" w14:textId="77777777" w:rsidR="001C59F5" w:rsidRDefault="001C59F5" w:rsidP="00BB5CC0">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65A33C3B"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24A98FF" w14:textId="77777777" w:rsidR="001C59F5" w:rsidRDefault="001C59F5" w:rsidP="00BB5CC0">
            <w:pPr>
              <w:jc w:val="center"/>
            </w:pPr>
            <w:r>
              <w:rPr>
                <w:rFonts w:eastAsia="Times New Roman" w:cs="Times New Roman"/>
                <w:sz w:val="22"/>
              </w:rPr>
              <w:t>н/д</w:t>
            </w:r>
          </w:p>
        </w:tc>
      </w:tr>
      <w:tr w:rsidR="001C59F5" w14:paraId="7FB20A30" w14:textId="77777777" w:rsidTr="00BB5CC0">
        <w:trPr>
          <w:jc w:val="center"/>
        </w:trPr>
        <w:tc>
          <w:tcPr>
            <w:tcW w:w="2310" w:type="pct"/>
            <w:shd w:val="clear" w:color="auto" w:fill="FFFFFF"/>
            <w:tcMar>
              <w:top w:w="40" w:type="dxa"/>
              <w:left w:w="200" w:type="dxa"/>
              <w:bottom w:w="40" w:type="dxa"/>
              <w:right w:w="200" w:type="dxa"/>
            </w:tcMar>
            <w:vAlign w:val="center"/>
          </w:tcPr>
          <w:p w14:paraId="17CCA262" w14:textId="77777777" w:rsidR="001C59F5" w:rsidRDefault="001C59F5" w:rsidP="00BB5CC0">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207E48FE"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7C30560" w14:textId="77777777" w:rsidR="001C59F5" w:rsidRDefault="001C59F5" w:rsidP="00BB5CC0">
            <w:pPr>
              <w:jc w:val="center"/>
            </w:pPr>
            <w:r>
              <w:rPr>
                <w:rFonts w:eastAsia="Times New Roman" w:cs="Times New Roman"/>
                <w:sz w:val="22"/>
              </w:rPr>
              <w:t>н/д</w:t>
            </w:r>
          </w:p>
        </w:tc>
      </w:tr>
      <w:tr w:rsidR="001C59F5" w14:paraId="7557E184" w14:textId="77777777" w:rsidTr="00BB5CC0">
        <w:trPr>
          <w:jc w:val="center"/>
        </w:trPr>
        <w:tc>
          <w:tcPr>
            <w:tcW w:w="2310" w:type="pct"/>
            <w:shd w:val="clear" w:color="auto" w:fill="FFFFFF"/>
            <w:tcMar>
              <w:top w:w="40" w:type="dxa"/>
              <w:left w:w="200" w:type="dxa"/>
              <w:bottom w:w="40" w:type="dxa"/>
              <w:right w:w="200" w:type="dxa"/>
            </w:tcMar>
            <w:vAlign w:val="center"/>
          </w:tcPr>
          <w:p w14:paraId="6C3DDD3A" w14:textId="77777777" w:rsidR="001C59F5" w:rsidRDefault="001C59F5" w:rsidP="00BB5CC0">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1C5CFBC6"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6339E97" w14:textId="77777777" w:rsidR="001C59F5" w:rsidRDefault="001C59F5" w:rsidP="00BB5CC0">
            <w:pPr>
              <w:jc w:val="center"/>
            </w:pPr>
            <w:r>
              <w:rPr>
                <w:rFonts w:eastAsia="Times New Roman" w:cs="Times New Roman"/>
                <w:sz w:val="22"/>
              </w:rPr>
              <w:t>н/д</w:t>
            </w:r>
          </w:p>
        </w:tc>
      </w:tr>
      <w:tr w:rsidR="001C59F5" w14:paraId="1EEA08F8" w14:textId="77777777" w:rsidTr="00BB5CC0">
        <w:trPr>
          <w:jc w:val="center"/>
        </w:trPr>
        <w:tc>
          <w:tcPr>
            <w:tcW w:w="2310" w:type="pct"/>
            <w:shd w:val="clear" w:color="auto" w:fill="FFFFFF"/>
            <w:tcMar>
              <w:top w:w="40" w:type="dxa"/>
              <w:left w:w="200" w:type="dxa"/>
              <w:bottom w:w="40" w:type="dxa"/>
              <w:right w:w="200" w:type="dxa"/>
            </w:tcMar>
            <w:vAlign w:val="center"/>
          </w:tcPr>
          <w:p w14:paraId="47737CEA" w14:textId="77777777" w:rsidR="001C59F5" w:rsidRDefault="001C59F5" w:rsidP="00BB5CC0">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348BEF81" w14:textId="1A7AC459" w:rsidR="001C59F5" w:rsidRDefault="00AB5B0D" w:rsidP="00BB5CC0">
            <w:pPr>
              <w:jc w:val="center"/>
            </w:pPr>
            <w:r w:rsidRPr="00AA0D7B">
              <w:rPr>
                <w:rFonts w:eastAsia="Times New Roman" w:cs="Times New Roman"/>
                <w:sz w:val="22"/>
              </w:rPr>
              <w:t>542,7020</w:t>
            </w:r>
          </w:p>
        </w:tc>
        <w:tc>
          <w:tcPr>
            <w:tcW w:w="2310" w:type="pct"/>
            <w:shd w:val="clear" w:color="auto" w:fill="FFFFFF"/>
            <w:tcMar>
              <w:top w:w="40" w:type="dxa"/>
              <w:left w:w="200" w:type="dxa"/>
              <w:bottom w:w="40" w:type="dxa"/>
              <w:right w:w="200" w:type="dxa"/>
            </w:tcMar>
            <w:vAlign w:val="center"/>
          </w:tcPr>
          <w:p w14:paraId="7770012D" w14:textId="77777777" w:rsidR="001C59F5" w:rsidRDefault="001C59F5" w:rsidP="00BB5CC0">
            <w:pPr>
              <w:jc w:val="center"/>
            </w:pPr>
            <w:r>
              <w:rPr>
                <w:rFonts w:eastAsia="Times New Roman" w:cs="Times New Roman"/>
                <w:sz w:val="22"/>
              </w:rPr>
              <w:t>н/д</w:t>
            </w:r>
          </w:p>
        </w:tc>
      </w:tr>
      <w:tr w:rsidR="001C59F5" w14:paraId="16263495" w14:textId="77777777" w:rsidTr="00BB5CC0">
        <w:trPr>
          <w:jc w:val="center"/>
        </w:trPr>
        <w:tc>
          <w:tcPr>
            <w:tcW w:w="2310" w:type="pct"/>
            <w:shd w:val="clear" w:color="auto" w:fill="FFFFFF"/>
            <w:tcMar>
              <w:top w:w="40" w:type="dxa"/>
              <w:left w:w="200" w:type="dxa"/>
              <w:bottom w:w="40" w:type="dxa"/>
              <w:right w:w="200" w:type="dxa"/>
            </w:tcMar>
            <w:vAlign w:val="center"/>
          </w:tcPr>
          <w:p w14:paraId="1366E20C" w14:textId="77777777" w:rsidR="001C59F5" w:rsidRDefault="001C59F5" w:rsidP="00BB5CC0">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6CFA9291" w14:textId="77777777" w:rsidR="001C59F5" w:rsidRDefault="001C59F5" w:rsidP="00BB5CC0">
            <w:pPr>
              <w:jc w:val="cente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63D5A4F5" w14:textId="77777777" w:rsidR="001C59F5" w:rsidRDefault="001C59F5" w:rsidP="00BB5CC0">
            <w:pPr>
              <w:jc w:val="center"/>
            </w:pPr>
            <w:r>
              <w:rPr>
                <w:rFonts w:eastAsia="Times New Roman" w:cs="Times New Roman"/>
                <w:sz w:val="22"/>
              </w:rPr>
              <w:t>0,0000</w:t>
            </w:r>
          </w:p>
        </w:tc>
      </w:tr>
      <w:tr w:rsidR="001C59F5" w14:paraId="0DE5CF83" w14:textId="77777777" w:rsidTr="00BB5CC0">
        <w:trPr>
          <w:jc w:val="center"/>
        </w:trPr>
        <w:tc>
          <w:tcPr>
            <w:tcW w:w="2310" w:type="pct"/>
            <w:gridSpan w:val="3"/>
            <w:shd w:val="clear" w:color="auto" w:fill="FFFFFF"/>
            <w:tcMar>
              <w:top w:w="40" w:type="dxa"/>
              <w:left w:w="160" w:type="dxa"/>
              <w:bottom w:w="40" w:type="dxa"/>
              <w:right w:w="200" w:type="dxa"/>
            </w:tcMar>
            <w:vAlign w:val="center"/>
          </w:tcPr>
          <w:p w14:paraId="52BBE8FB" w14:textId="77777777" w:rsidR="001C59F5" w:rsidRDefault="001C59F5" w:rsidP="00BB5CC0">
            <w:pPr>
              <w:jc w:val="center"/>
            </w:pPr>
            <w:r>
              <w:rPr>
                <w:rFonts w:eastAsia="Times New Roman" w:cs="Times New Roman"/>
                <w:sz w:val="22"/>
              </w:rPr>
              <w:t>Котельная обг. п. Районная</w:t>
            </w:r>
          </w:p>
        </w:tc>
      </w:tr>
      <w:tr w:rsidR="001C59F5" w14:paraId="0EB9C1C7" w14:textId="77777777" w:rsidTr="00BB5CC0">
        <w:trPr>
          <w:jc w:val="center"/>
        </w:trPr>
        <w:tc>
          <w:tcPr>
            <w:tcW w:w="2310" w:type="pct"/>
            <w:shd w:val="clear" w:color="auto" w:fill="FFFFFF"/>
            <w:tcMar>
              <w:top w:w="40" w:type="dxa"/>
              <w:left w:w="200" w:type="dxa"/>
              <w:bottom w:w="40" w:type="dxa"/>
              <w:right w:w="200" w:type="dxa"/>
            </w:tcMar>
            <w:vAlign w:val="center"/>
          </w:tcPr>
          <w:p w14:paraId="44567E66" w14:textId="77777777" w:rsidR="001C59F5" w:rsidRDefault="001C59F5" w:rsidP="00BB5CC0">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453BF688"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86D9354" w14:textId="77777777" w:rsidR="001C59F5" w:rsidRDefault="001C59F5" w:rsidP="00BB5CC0">
            <w:pPr>
              <w:jc w:val="center"/>
            </w:pPr>
            <w:r>
              <w:rPr>
                <w:rFonts w:eastAsia="Times New Roman" w:cs="Times New Roman"/>
                <w:sz w:val="22"/>
              </w:rPr>
              <w:t>н/д</w:t>
            </w:r>
          </w:p>
        </w:tc>
      </w:tr>
      <w:tr w:rsidR="001C59F5" w14:paraId="17A072B9" w14:textId="77777777" w:rsidTr="00BB5CC0">
        <w:trPr>
          <w:jc w:val="center"/>
        </w:trPr>
        <w:tc>
          <w:tcPr>
            <w:tcW w:w="2310" w:type="pct"/>
            <w:shd w:val="clear" w:color="auto" w:fill="FFFFFF"/>
            <w:tcMar>
              <w:top w:w="40" w:type="dxa"/>
              <w:left w:w="200" w:type="dxa"/>
              <w:bottom w:w="40" w:type="dxa"/>
              <w:right w:w="200" w:type="dxa"/>
            </w:tcMar>
            <w:vAlign w:val="center"/>
          </w:tcPr>
          <w:p w14:paraId="074BB4FB" w14:textId="77777777" w:rsidR="001C59F5" w:rsidRDefault="001C59F5" w:rsidP="00BB5CC0">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7E6AB1CF"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E344DFB" w14:textId="77777777" w:rsidR="001C59F5" w:rsidRDefault="001C59F5" w:rsidP="00BB5CC0">
            <w:pPr>
              <w:jc w:val="center"/>
            </w:pPr>
            <w:r>
              <w:rPr>
                <w:rFonts w:eastAsia="Times New Roman" w:cs="Times New Roman"/>
                <w:sz w:val="22"/>
              </w:rPr>
              <w:t>н/д</w:t>
            </w:r>
          </w:p>
        </w:tc>
      </w:tr>
      <w:tr w:rsidR="001C59F5" w14:paraId="79C08261" w14:textId="77777777" w:rsidTr="00BB5CC0">
        <w:trPr>
          <w:jc w:val="center"/>
        </w:trPr>
        <w:tc>
          <w:tcPr>
            <w:tcW w:w="2310" w:type="pct"/>
            <w:shd w:val="clear" w:color="auto" w:fill="FFFFFF"/>
            <w:tcMar>
              <w:top w:w="40" w:type="dxa"/>
              <w:left w:w="200" w:type="dxa"/>
              <w:bottom w:w="40" w:type="dxa"/>
              <w:right w:w="200" w:type="dxa"/>
            </w:tcMar>
            <w:vAlign w:val="center"/>
          </w:tcPr>
          <w:p w14:paraId="015DE333" w14:textId="77777777" w:rsidR="001C59F5" w:rsidRDefault="001C59F5" w:rsidP="00BB5CC0">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09E1D3A7" w14:textId="77777777" w:rsidR="001C59F5" w:rsidRDefault="001C59F5" w:rsidP="00BB5CC0">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7816305" w14:textId="77777777" w:rsidR="001C59F5" w:rsidRDefault="001C59F5" w:rsidP="00BB5CC0">
            <w:pPr>
              <w:jc w:val="center"/>
            </w:pPr>
            <w:r>
              <w:rPr>
                <w:rFonts w:eastAsia="Times New Roman" w:cs="Times New Roman"/>
                <w:sz w:val="22"/>
              </w:rPr>
              <w:t>н/д</w:t>
            </w:r>
          </w:p>
        </w:tc>
      </w:tr>
      <w:tr w:rsidR="001C59F5" w14:paraId="5940B7F1" w14:textId="77777777" w:rsidTr="00BB5CC0">
        <w:trPr>
          <w:jc w:val="center"/>
        </w:trPr>
        <w:tc>
          <w:tcPr>
            <w:tcW w:w="2310" w:type="pct"/>
            <w:shd w:val="clear" w:color="auto" w:fill="FFFFFF"/>
            <w:tcMar>
              <w:top w:w="40" w:type="dxa"/>
              <w:left w:w="200" w:type="dxa"/>
              <w:bottom w:w="40" w:type="dxa"/>
              <w:right w:w="200" w:type="dxa"/>
            </w:tcMar>
            <w:vAlign w:val="center"/>
          </w:tcPr>
          <w:p w14:paraId="6956B760" w14:textId="77777777" w:rsidR="001C59F5" w:rsidRDefault="001C59F5" w:rsidP="00BB5CC0">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3EC5CCB2" w14:textId="20FE4A3B" w:rsidR="001C59F5" w:rsidRDefault="00AB5B0D" w:rsidP="00BB5CC0">
            <w:pPr>
              <w:jc w:val="center"/>
            </w:pPr>
            <w:r w:rsidRPr="00AA0D7B">
              <w:rPr>
                <w:rFonts w:eastAsia="Times New Roman" w:cs="Times New Roman"/>
                <w:sz w:val="22"/>
              </w:rPr>
              <w:t>369,7190</w:t>
            </w:r>
          </w:p>
        </w:tc>
        <w:tc>
          <w:tcPr>
            <w:tcW w:w="2310" w:type="pct"/>
            <w:shd w:val="clear" w:color="auto" w:fill="FFFFFF"/>
            <w:tcMar>
              <w:top w:w="40" w:type="dxa"/>
              <w:left w:w="200" w:type="dxa"/>
              <w:bottom w:w="40" w:type="dxa"/>
              <w:right w:w="200" w:type="dxa"/>
            </w:tcMar>
            <w:vAlign w:val="center"/>
          </w:tcPr>
          <w:p w14:paraId="454A94F1" w14:textId="77777777" w:rsidR="001C59F5" w:rsidRDefault="001C59F5" w:rsidP="00BB5CC0">
            <w:pPr>
              <w:jc w:val="center"/>
            </w:pPr>
            <w:r>
              <w:rPr>
                <w:rFonts w:eastAsia="Times New Roman" w:cs="Times New Roman"/>
                <w:sz w:val="22"/>
              </w:rPr>
              <w:t>н/д</w:t>
            </w:r>
          </w:p>
        </w:tc>
      </w:tr>
      <w:tr w:rsidR="001C59F5" w14:paraId="572BD45D" w14:textId="77777777" w:rsidTr="00BB5CC0">
        <w:trPr>
          <w:jc w:val="center"/>
        </w:trPr>
        <w:tc>
          <w:tcPr>
            <w:tcW w:w="2310" w:type="pct"/>
            <w:shd w:val="clear" w:color="auto" w:fill="FFFFFF"/>
            <w:tcMar>
              <w:top w:w="40" w:type="dxa"/>
              <w:left w:w="200" w:type="dxa"/>
              <w:bottom w:w="40" w:type="dxa"/>
              <w:right w:w="200" w:type="dxa"/>
            </w:tcMar>
            <w:vAlign w:val="center"/>
          </w:tcPr>
          <w:p w14:paraId="22DD82F3" w14:textId="77777777" w:rsidR="001C59F5" w:rsidRDefault="001C59F5" w:rsidP="00BB5CC0">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26F57B6C" w14:textId="77777777" w:rsidR="001C59F5" w:rsidRDefault="001C59F5" w:rsidP="00BB5CC0">
            <w:pPr>
              <w:jc w:val="cente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328C9B3A" w14:textId="77777777" w:rsidR="001C59F5" w:rsidRDefault="001C59F5" w:rsidP="00BB5CC0">
            <w:pPr>
              <w:jc w:val="center"/>
            </w:pPr>
            <w:r>
              <w:rPr>
                <w:rFonts w:eastAsia="Times New Roman" w:cs="Times New Roman"/>
                <w:sz w:val="22"/>
              </w:rPr>
              <w:t>0,0000</w:t>
            </w:r>
          </w:p>
        </w:tc>
      </w:tr>
    </w:tbl>
    <w:p w14:paraId="477EDAE3" w14:textId="77777777" w:rsidR="001C59F5" w:rsidRDefault="001C59F5" w:rsidP="001C59F5">
      <w:pPr>
        <w:pStyle w:val="a0"/>
        <w:rPr>
          <w:lang w:eastAsia="ru-RU"/>
        </w:rPr>
      </w:pPr>
      <w:r>
        <w:rPr>
          <w:lang w:eastAsia="ru-RU"/>
        </w:rPr>
        <w:t>* н/д – данные ресурсоснабжающей организацией не предоставлены</w:t>
      </w:r>
    </w:p>
    <w:p w14:paraId="68A00DE7" w14:textId="77777777" w:rsidR="001C59F5" w:rsidRDefault="001C59F5" w:rsidP="001C59F5">
      <w:pPr>
        <w:pStyle w:val="a0"/>
        <w:rPr>
          <w:lang w:eastAsia="ru-RU"/>
        </w:rPr>
      </w:pPr>
    </w:p>
    <w:p w14:paraId="72EF64A2" w14:textId="77777777" w:rsidR="001C59F5" w:rsidRPr="00F722F6" w:rsidRDefault="001C59F5" w:rsidP="001C59F5">
      <w:pPr>
        <w:pStyle w:val="2"/>
        <w:ind w:left="0" w:firstLine="0"/>
        <w:rPr>
          <w:sz w:val="22"/>
        </w:rPr>
      </w:pPr>
      <w:bookmarkStart w:id="114" w:name="_Toc171597403"/>
      <w:r>
        <w:t>1.3.15</w:t>
      </w:r>
      <w:r w:rsidRPr="003638C6">
        <w:t xml:space="preserve"> </w:t>
      </w:r>
      <w:hyperlink r:id="rId49" w:anchor="bookmark44" w:history="1">
        <w:r w:rsidRPr="00754A41">
          <w:t>Предписания надзорных органов по запрещению дальнейшей эксплуатации</w:t>
        </w:r>
      </w:hyperlink>
      <w:r w:rsidRPr="00754A41">
        <w:t xml:space="preserve"> </w:t>
      </w:r>
      <w:hyperlink r:id="rId50" w:anchor="bookmark44" w:history="1">
        <w:r w:rsidRPr="00754A41">
          <w:t>участков тепловой сети и результаты их исполнения</w:t>
        </w:r>
        <w:bookmarkEnd w:id="114"/>
      </w:hyperlink>
    </w:p>
    <w:p w14:paraId="64F4A05F" w14:textId="77777777" w:rsidR="001C59F5" w:rsidRDefault="001C59F5" w:rsidP="001C59F5">
      <w:pPr>
        <w:tabs>
          <w:tab w:val="left" w:pos="1234"/>
        </w:tabs>
        <w:ind w:firstLine="709"/>
        <w:rPr>
          <w:lang w:eastAsia="ru-RU"/>
        </w:rPr>
      </w:pPr>
    </w:p>
    <w:p w14:paraId="17B950BA" w14:textId="77777777" w:rsidR="001C59F5" w:rsidRPr="00D20DC7" w:rsidRDefault="001C59F5" w:rsidP="001C59F5">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14:paraId="3B5ABED8" w14:textId="77777777" w:rsidR="001C59F5" w:rsidRPr="003638C6" w:rsidRDefault="001C59F5" w:rsidP="001C59F5">
      <w:pPr>
        <w:pStyle w:val="a0"/>
        <w:rPr>
          <w:lang w:eastAsia="ru-RU"/>
        </w:rPr>
      </w:pPr>
    </w:p>
    <w:p w14:paraId="2358450E" w14:textId="77777777" w:rsidR="001C59F5" w:rsidRPr="00741815" w:rsidRDefault="0092178C" w:rsidP="001C59F5">
      <w:pPr>
        <w:pStyle w:val="2"/>
        <w:ind w:left="0" w:firstLine="0"/>
      </w:pPr>
      <w:hyperlink r:id="rId51" w:anchor="bookmark45" w:history="1">
        <w:bookmarkStart w:id="115" w:name="_Toc45099581"/>
        <w:bookmarkStart w:id="116" w:name="_Toc45614776"/>
        <w:bookmarkStart w:id="117" w:name="_Toc54952813"/>
        <w:bookmarkStart w:id="118" w:name="_Toc171597404"/>
        <w:r w:rsidR="001C59F5">
          <w:t>1.3.16</w:t>
        </w:r>
        <w:r w:rsidR="001C59F5" w:rsidRPr="00741815">
          <w:t xml:space="preserve"> Описание наиболее распространённых типов присоединений теплопотребляющих установок потребителей к</w:t>
        </w:r>
      </w:hyperlink>
      <w:r w:rsidR="001C59F5" w:rsidRPr="00741815">
        <w:t xml:space="preserve"> </w:t>
      </w:r>
      <w:hyperlink r:id="rId52" w:anchor="bookmark45" w:history="1">
        <w:r w:rsidR="001C59F5" w:rsidRPr="00741815">
          <w:t>тепловым сетям с выделением наиболее распространенных, определяющих выбор и</w:t>
        </w:r>
      </w:hyperlink>
      <w:r w:rsidR="001C59F5" w:rsidRPr="00741815">
        <w:t xml:space="preserve"> </w:t>
      </w:r>
      <w:hyperlink r:id="rId53" w:anchor="bookmark45" w:history="1">
        <w:r w:rsidR="001C59F5" w:rsidRPr="00741815">
          <w:t>обоснование графика регулирования отпуска тепловой энергии потребителям</w:t>
        </w:r>
        <w:bookmarkEnd w:id="115"/>
        <w:bookmarkEnd w:id="116"/>
        <w:bookmarkEnd w:id="117"/>
        <w:bookmarkEnd w:id="118"/>
      </w:hyperlink>
    </w:p>
    <w:p w14:paraId="0A87C230" w14:textId="77777777" w:rsidR="001C59F5" w:rsidRPr="00927E0B" w:rsidRDefault="001C59F5" w:rsidP="001C59F5">
      <w:pPr>
        <w:pStyle w:val="a0"/>
        <w:jc w:val="center"/>
        <w:rPr>
          <w:lang w:eastAsia="ru-RU"/>
        </w:rPr>
      </w:pPr>
    </w:p>
    <w:p w14:paraId="15316B81" w14:textId="77777777" w:rsidR="001C59F5" w:rsidRPr="007000DE" w:rsidRDefault="001C59F5" w:rsidP="001C59F5">
      <w:pPr>
        <w:pStyle w:val="a0"/>
        <w:ind w:firstLine="567"/>
        <w:rPr>
          <w:rFonts w:cs="Times New Roman"/>
          <w:lang w:eastAsia="ru-RU"/>
        </w:rPr>
      </w:pPr>
      <w:r w:rsidRPr="00851C5A">
        <w:t>Схема подключения отопительных установок потребителей</w:t>
      </w:r>
      <w:r>
        <w:t xml:space="preserve"> –зависимая.</w:t>
      </w:r>
    </w:p>
    <w:p w14:paraId="03230A36" w14:textId="77777777" w:rsidR="001C59F5" w:rsidRPr="00F76A51" w:rsidRDefault="001C59F5" w:rsidP="001C59F5">
      <w:pPr>
        <w:pStyle w:val="a0"/>
        <w:rPr>
          <w:lang w:eastAsia="ru-RU"/>
        </w:rPr>
      </w:pPr>
    </w:p>
    <w:p w14:paraId="724B6CB7" w14:textId="77777777" w:rsidR="001C59F5" w:rsidRDefault="001C59F5" w:rsidP="001C59F5">
      <w:pPr>
        <w:pStyle w:val="2"/>
        <w:ind w:left="0" w:firstLine="0"/>
      </w:pPr>
      <w:bookmarkStart w:id="119" w:name="_Toc29998117"/>
      <w:bookmarkStart w:id="120" w:name="_Toc30058680"/>
      <w:bookmarkStart w:id="121" w:name="_Toc31810032"/>
      <w:bookmarkStart w:id="122" w:name="_Toc171597405"/>
      <w:r>
        <w:t>1.3.17</w:t>
      </w:r>
      <w:r w:rsidRPr="00754A41">
        <w:t xml:space="preserve"> </w:t>
      </w:r>
      <w:bookmarkEnd w:id="119"/>
      <w:bookmarkEnd w:id="120"/>
      <w:bookmarkEnd w:id="121"/>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54" w:anchor="bookmark46" w:history="1">
        <w:r w:rsidRPr="00D20DC7">
          <w:t>отпущенной из тепловых сетей потребителям, и анализ планов по установке приборов</w:t>
        </w:r>
      </w:hyperlink>
      <w:r w:rsidRPr="00D20DC7">
        <w:t xml:space="preserve"> </w:t>
      </w:r>
      <w:hyperlink r:id="rId55" w:anchor="bookmark46" w:history="1">
        <w:r w:rsidRPr="00D20DC7">
          <w:t>учета тепловой энергии и теплоносителя</w:t>
        </w:r>
        <w:bookmarkEnd w:id="122"/>
      </w:hyperlink>
    </w:p>
    <w:p w14:paraId="4F406C7C" w14:textId="77777777" w:rsidR="003834A5" w:rsidRDefault="003834A5" w:rsidP="001C59F5">
      <w:pPr>
        <w:spacing w:before="400" w:after="200"/>
        <w:rPr>
          <w:b/>
        </w:rPr>
      </w:pPr>
      <w:r>
        <w:rPr>
          <w:b/>
        </w:rPr>
        <w:br w:type="page"/>
      </w:r>
    </w:p>
    <w:p w14:paraId="781FF244" w14:textId="354911E6" w:rsidR="001C59F5" w:rsidRDefault="001C59F5" w:rsidP="001C59F5">
      <w:pPr>
        <w:spacing w:before="400" w:after="200"/>
      </w:pPr>
      <w:r>
        <w:rPr>
          <w:b/>
        </w:rPr>
        <w:lastRenderedPageBreak/>
        <w:t>Таблица 1.3.17.1 - Обеспеченность приборами учета потребителей</w:t>
      </w:r>
    </w:p>
    <w:tbl>
      <w:tblPr>
        <w:tblStyle w:val="a8"/>
        <w:tblW w:w="5000" w:type="pct"/>
        <w:jc w:val="center"/>
        <w:tblLook w:val="04A0" w:firstRow="1" w:lastRow="0" w:firstColumn="1" w:lastColumn="0" w:noHBand="0" w:noVBand="1"/>
      </w:tblPr>
      <w:tblGrid>
        <w:gridCol w:w="653"/>
        <w:gridCol w:w="1475"/>
        <w:gridCol w:w="1491"/>
        <w:gridCol w:w="1693"/>
        <w:gridCol w:w="1694"/>
        <w:gridCol w:w="2339"/>
      </w:tblGrid>
      <w:tr w:rsidR="001C59F5" w14:paraId="535668C0" w14:textId="77777777" w:rsidTr="00BB5CC0">
        <w:trPr>
          <w:jc w:val="center"/>
        </w:trPr>
        <w:tc>
          <w:tcPr>
            <w:tcW w:w="0" w:type="dxa"/>
            <w:vMerge w:val="restart"/>
            <w:shd w:val="clear" w:color="auto" w:fill="F2F2F2"/>
            <w:tcMar>
              <w:top w:w="120" w:type="dxa"/>
              <w:left w:w="200" w:type="dxa"/>
              <w:bottom w:w="120" w:type="dxa"/>
              <w:right w:w="200" w:type="dxa"/>
            </w:tcMar>
            <w:vAlign w:val="center"/>
          </w:tcPr>
          <w:p w14:paraId="7C9E0459" w14:textId="77777777" w:rsidR="001C59F5" w:rsidRDefault="001C59F5" w:rsidP="00BB5CC0">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5519CF07" w14:textId="77777777" w:rsidR="001C59F5" w:rsidRDefault="001C59F5" w:rsidP="00BB5CC0">
            <w:pPr>
              <w:jc w:val="center"/>
            </w:pPr>
            <w:r>
              <w:rPr>
                <w:rFonts w:eastAsia="Times New Roman" w:cs="Times New Roman"/>
                <w:sz w:val="22"/>
              </w:rPr>
              <w:t>Источник тепловой энергии</w:t>
            </w:r>
          </w:p>
        </w:tc>
        <w:tc>
          <w:tcPr>
            <w:tcW w:w="0" w:type="dxa"/>
            <w:gridSpan w:val="4"/>
            <w:shd w:val="clear" w:color="auto" w:fill="F2F2F2"/>
            <w:tcMar>
              <w:top w:w="120" w:type="dxa"/>
              <w:left w:w="200" w:type="dxa"/>
              <w:bottom w:w="120" w:type="dxa"/>
              <w:right w:w="200" w:type="dxa"/>
            </w:tcMar>
            <w:vAlign w:val="center"/>
          </w:tcPr>
          <w:p w14:paraId="5A2833C1" w14:textId="77777777" w:rsidR="001C59F5" w:rsidRDefault="001C59F5" w:rsidP="00BB5CC0">
            <w:pPr>
              <w:jc w:val="center"/>
            </w:pPr>
            <w:r>
              <w:rPr>
                <w:rFonts w:eastAsia="Times New Roman" w:cs="Times New Roman"/>
                <w:sz w:val="22"/>
              </w:rPr>
              <w:t>Обеспеченность приборами учета потребителей, %</w:t>
            </w:r>
          </w:p>
        </w:tc>
      </w:tr>
      <w:tr w:rsidR="001C59F5" w14:paraId="2ACD73D7" w14:textId="77777777" w:rsidTr="00BB5CC0">
        <w:trPr>
          <w:jc w:val="center"/>
        </w:trPr>
        <w:tc>
          <w:tcPr>
            <w:tcW w:w="0" w:type="dxa"/>
            <w:vMerge/>
          </w:tcPr>
          <w:p w14:paraId="34FD6E55" w14:textId="77777777" w:rsidR="001C59F5" w:rsidRDefault="001C59F5" w:rsidP="00BB5CC0"/>
        </w:tc>
        <w:tc>
          <w:tcPr>
            <w:tcW w:w="0" w:type="dxa"/>
            <w:vMerge/>
          </w:tcPr>
          <w:p w14:paraId="797E91E3" w14:textId="77777777" w:rsidR="001C59F5" w:rsidRDefault="001C59F5" w:rsidP="00BB5CC0"/>
        </w:tc>
        <w:tc>
          <w:tcPr>
            <w:tcW w:w="0" w:type="dxa"/>
            <w:shd w:val="clear" w:color="auto" w:fill="F2F2F2"/>
            <w:tcMar>
              <w:top w:w="120" w:type="dxa"/>
              <w:left w:w="200" w:type="dxa"/>
              <w:bottom w:w="120" w:type="dxa"/>
              <w:right w:w="200" w:type="dxa"/>
            </w:tcMar>
            <w:vAlign w:val="center"/>
          </w:tcPr>
          <w:p w14:paraId="07AF9799" w14:textId="77777777" w:rsidR="001C59F5" w:rsidRDefault="001C59F5" w:rsidP="00BB5CC0">
            <w:pPr>
              <w:jc w:val="center"/>
            </w:pPr>
            <w:r>
              <w:rPr>
                <w:rFonts w:eastAsia="Times New Roman" w:cs="Times New Roman"/>
                <w:sz w:val="22"/>
              </w:rPr>
              <w:t>Население</w:t>
            </w:r>
          </w:p>
        </w:tc>
        <w:tc>
          <w:tcPr>
            <w:tcW w:w="0" w:type="dxa"/>
            <w:shd w:val="clear" w:color="auto" w:fill="F2F2F2"/>
            <w:tcMar>
              <w:top w:w="120" w:type="dxa"/>
              <w:left w:w="200" w:type="dxa"/>
              <w:bottom w:w="120" w:type="dxa"/>
              <w:right w:w="200" w:type="dxa"/>
            </w:tcMar>
            <w:vAlign w:val="center"/>
          </w:tcPr>
          <w:p w14:paraId="76576BDF" w14:textId="77777777" w:rsidR="001C59F5" w:rsidRDefault="001C59F5" w:rsidP="00BB5CC0">
            <w:pPr>
              <w:jc w:val="center"/>
            </w:pPr>
            <w:r>
              <w:rPr>
                <w:rFonts w:eastAsia="Times New Roman" w:cs="Times New Roman"/>
                <w:sz w:val="22"/>
              </w:rPr>
              <w:t>Бюджетные организации</w:t>
            </w:r>
          </w:p>
        </w:tc>
        <w:tc>
          <w:tcPr>
            <w:tcW w:w="0" w:type="dxa"/>
            <w:shd w:val="clear" w:color="auto" w:fill="F2F2F2"/>
            <w:tcMar>
              <w:top w:w="120" w:type="dxa"/>
              <w:left w:w="200" w:type="dxa"/>
              <w:bottom w:w="120" w:type="dxa"/>
              <w:right w:w="200" w:type="dxa"/>
            </w:tcMar>
            <w:vAlign w:val="center"/>
          </w:tcPr>
          <w:p w14:paraId="12D2390F" w14:textId="77777777" w:rsidR="001C59F5" w:rsidRDefault="001C59F5" w:rsidP="00BB5CC0">
            <w:pPr>
              <w:jc w:val="center"/>
            </w:pPr>
            <w:r>
              <w:rPr>
                <w:rFonts w:eastAsia="Times New Roman" w:cs="Times New Roman"/>
                <w:sz w:val="22"/>
              </w:rPr>
              <w:t>Прочие потребители</w:t>
            </w:r>
          </w:p>
        </w:tc>
        <w:tc>
          <w:tcPr>
            <w:tcW w:w="0" w:type="dxa"/>
            <w:shd w:val="clear" w:color="auto" w:fill="F2F2F2"/>
            <w:tcMar>
              <w:top w:w="120" w:type="dxa"/>
              <w:left w:w="200" w:type="dxa"/>
              <w:bottom w:w="120" w:type="dxa"/>
              <w:right w:w="200" w:type="dxa"/>
            </w:tcMar>
            <w:vAlign w:val="center"/>
          </w:tcPr>
          <w:p w14:paraId="25E3AF6B" w14:textId="77777777" w:rsidR="001C59F5" w:rsidRDefault="001C59F5" w:rsidP="00BB5CC0">
            <w:pPr>
              <w:jc w:val="center"/>
            </w:pPr>
            <w:r>
              <w:rPr>
                <w:rFonts w:eastAsia="Times New Roman" w:cs="Times New Roman"/>
                <w:sz w:val="22"/>
              </w:rPr>
              <w:t>Производственные потребители</w:t>
            </w:r>
          </w:p>
        </w:tc>
      </w:tr>
      <w:tr w:rsidR="001C59F5" w14:paraId="3CF6FF82" w14:textId="77777777" w:rsidTr="00BB5CC0">
        <w:trPr>
          <w:jc w:val="center"/>
        </w:trPr>
        <w:tc>
          <w:tcPr>
            <w:tcW w:w="0" w:type="dxa"/>
            <w:gridSpan w:val="6"/>
            <w:shd w:val="clear" w:color="auto" w:fill="DEEAF6"/>
            <w:tcMar>
              <w:top w:w="40" w:type="dxa"/>
              <w:left w:w="160" w:type="dxa"/>
              <w:bottom w:w="40" w:type="dxa"/>
              <w:right w:w="20" w:type="dxa"/>
            </w:tcMar>
            <w:vAlign w:val="center"/>
          </w:tcPr>
          <w:p w14:paraId="26E1BC06" w14:textId="77777777" w:rsidR="001C59F5" w:rsidRDefault="001C59F5" w:rsidP="00BB5CC0">
            <w:pPr>
              <w:jc w:val="center"/>
            </w:pPr>
            <w:r>
              <w:rPr>
                <w:rFonts w:eastAsia="Times New Roman" w:cs="Times New Roman"/>
                <w:sz w:val="22"/>
              </w:rPr>
              <w:t>МУП «Баганский коммунальщик»</w:t>
            </w:r>
          </w:p>
        </w:tc>
      </w:tr>
      <w:tr w:rsidR="001C59F5" w14:paraId="6F32C69A" w14:textId="77777777" w:rsidTr="00BB5CC0">
        <w:trPr>
          <w:jc w:val="center"/>
        </w:trPr>
        <w:tc>
          <w:tcPr>
            <w:tcW w:w="0" w:type="dxa"/>
            <w:shd w:val="clear" w:color="auto" w:fill="FFFFFF"/>
            <w:tcMar>
              <w:top w:w="40" w:type="dxa"/>
              <w:left w:w="20" w:type="dxa"/>
              <w:bottom w:w="40" w:type="dxa"/>
              <w:right w:w="20" w:type="dxa"/>
            </w:tcMar>
            <w:vAlign w:val="center"/>
          </w:tcPr>
          <w:p w14:paraId="6AB4E315"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8789A0F" w14:textId="77777777" w:rsidR="001C59F5" w:rsidRDefault="001C59F5" w:rsidP="003834A5">
            <w:pPr>
              <w:ind w:left="-147" w:right="-198"/>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05BB0DD7"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40EA328"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0961C41"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9C6EB04" w14:textId="77777777" w:rsidR="001C59F5" w:rsidRDefault="001C59F5" w:rsidP="00BB5CC0">
            <w:pPr>
              <w:jc w:val="center"/>
            </w:pPr>
            <w:r>
              <w:rPr>
                <w:rFonts w:eastAsia="Times New Roman" w:cs="Times New Roman"/>
                <w:sz w:val="22"/>
              </w:rPr>
              <w:t>-</w:t>
            </w:r>
          </w:p>
        </w:tc>
      </w:tr>
      <w:tr w:rsidR="001C59F5" w14:paraId="23BFB85E" w14:textId="77777777" w:rsidTr="00BB5CC0">
        <w:trPr>
          <w:jc w:val="center"/>
        </w:trPr>
        <w:tc>
          <w:tcPr>
            <w:tcW w:w="0" w:type="dxa"/>
            <w:shd w:val="clear" w:color="auto" w:fill="FFFFFF"/>
            <w:tcMar>
              <w:top w:w="40" w:type="dxa"/>
              <w:left w:w="20" w:type="dxa"/>
              <w:bottom w:w="40" w:type="dxa"/>
              <w:right w:w="20" w:type="dxa"/>
            </w:tcMar>
            <w:vAlign w:val="center"/>
          </w:tcPr>
          <w:p w14:paraId="09F9ED19"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40981F7" w14:textId="77777777" w:rsidR="001C59F5" w:rsidRDefault="001C59F5"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0BCBCF2E"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4D7C126"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4199371" w14:textId="77777777" w:rsidR="001C59F5" w:rsidRDefault="001C59F5" w:rsidP="00BB5CC0">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43A1836" w14:textId="77777777" w:rsidR="001C59F5" w:rsidRDefault="001C59F5" w:rsidP="00BB5CC0">
            <w:pPr>
              <w:jc w:val="center"/>
            </w:pPr>
            <w:r>
              <w:rPr>
                <w:rFonts w:eastAsia="Times New Roman" w:cs="Times New Roman"/>
                <w:sz w:val="22"/>
              </w:rPr>
              <w:t>-</w:t>
            </w:r>
          </w:p>
        </w:tc>
      </w:tr>
    </w:tbl>
    <w:p w14:paraId="0D10C571" w14:textId="77777777" w:rsidR="001C59F5" w:rsidRPr="008255B2" w:rsidRDefault="001C59F5" w:rsidP="001C59F5">
      <w:pPr>
        <w:pStyle w:val="a0"/>
        <w:rPr>
          <w:highlight w:val="yellow"/>
          <w:lang w:eastAsia="ru-RU"/>
        </w:rPr>
      </w:pPr>
    </w:p>
    <w:p w14:paraId="57734AFA" w14:textId="77777777" w:rsidR="001C59F5" w:rsidRPr="004F46ED" w:rsidRDefault="001C59F5" w:rsidP="001C59F5">
      <w:pPr>
        <w:pStyle w:val="a0"/>
        <w:ind w:firstLine="709"/>
        <w:rPr>
          <w:lang w:eastAsia="ru-RU"/>
        </w:rPr>
      </w:pPr>
      <w:r w:rsidRPr="006229F2">
        <w:rPr>
          <w:lang w:eastAsia="ru-RU"/>
        </w:rPr>
        <w:t>Планы по установке приборов учета у потребителей отсутствуют.</w:t>
      </w:r>
    </w:p>
    <w:p w14:paraId="7D104B3B" w14:textId="77777777" w:rsidR="001C59F5" w:rsidRPr="0040303F" w:rsidRDefault="001C59F5" w:rsidP="001C59F5">
      <w:pPr>
        <w:pStyle w:val="a0"/>
        <w:rPr>
          <w:highlight w:val="yellow"/>
          <w:lang w:eastAsia="ru-RU"/>
        </w:rPr>
      </w:pPr>
    </w:p>
    <w:p w14:paraId="752324A5" w14:textId="77777777" w:rsidR="001C59F5" w:rsidRPr="00477C7A" w:rsidRDefault="001C59F5" w:rsidP="001C59F5">
      <w:pPr>
        <w:pStyle w:val="2"/>
        <w:ind w:left="0" w:firstLine="0"/>
      </w:pPr>
      <w:bookmarkStart w:id="123" w:name="_Toc171597406"/>
      <w:r>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56" w:anchor="bookmark47" w:history="1">
        <w:r w:rsidRPr="00477C7A">
          <w:t>Анализ работы диспетчерских служб теплоснабжающих (теплосетевых)</w:t>
        </w:r>
      </w:hyperlink>
      <w:r w:rsidRPr="00477C7A">
        <w:t xml:space="preserve"> </w:t>
      </w:r>
      <w:hyperlink r:id="rId57" w:anchor="bookmark47" w:history="1">
        <w:r w:rsidRPr="00477C7A">
          <w:t>организаций и используемых средств автоматизации, телемеханизации и связи</w:t>
        </w:r>
        <w:bookmarkEnd w:id="123"/>
      </w:hyperlink>
    </w:p>
    <w:p w14:paraId="6041C4DA" w14:textId="77777777" w:rsidR="001C59F5" w:rsidRPr="00555EBD" w:rsidRDefault="001C59F5" w:rsidP="001C59F5">
      <w:pPr>
        <w:pStyle w:val="ad"/>
        <w:spacing w:line="288" w:lineRule="auto"/>
        <w:ind w:right="108" w:firstLine="708"/>
        <w:jc w:val="both"/>
        <w:rPr>
          <w:lang w:val="ru-RU"/>
        </w:rPr>
      </w:pPr>
      <w:r>
        <w:fldChar w:fldCharType="end"/>
      </w:r>
    </w:p>
    <w:p w14:paraId="5629C339" w14:textId="77777777" w:rsidR="001C59F5" w:rsidRDefault="001C59F5" w:rsidP="001C59F5">
      <w:pPr>
        <w:pStyle w:val="ad"/>
        <w:spacing w:line="288" w:lineRule="auto"/>
        <w:ind w:right="108" w:firstLine="708"/>
        <w:jc w:val="both"/>
        <w:rPr>
          <w:rFonts w:eastAsiaTheme="minorHAnsi" w:cs="Times New Roman"/>
          <w:szCs w:val="22"/>
          <w:lang w:val="ru-RU" w:eastAsia="ru-RU"/>
        </w:rPr>
      </w:pPr>
      <w:r w:rsidRPr="005F7467">
        <w:rPr>
          <w:lang w:val="ru-RU" w:eastAsia="ru-RU"/>
        </w:rPr>
        <w:t xml:space="preserve"> </w:t>
      </w:r>
      <w:r w:rsidRPr="00555EBD">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1B334E5B" w14:textId="77777777" w:rsidR="001C59F5" w:rsidRPr="00555EBD" w:rsidRDefault="001C59F5" w:rsidP="001C59F5">
      <w:pPr>
        <w:pStyle w:val="ad"/>
        <w:spacing w:line="288" w:lineRule="auto"/>
        <w:ind w:right="108" w:firstLine="708"/>
        <w:jc w:val="both"/>
        <w:rPr>
          <w:lang w:val="ru-RU"/>
        </w:rPr>
      </w:pPr>
    </w:p>
    <w:p w14:paraId="1A51BB13" w14:textId="77777777" w:rsidR="001C59F5" w:rsidRPr="00D20DC7" w:rsidRDefault="001C59F5" w:rsidP="001C59F5">
      <w:pPr>
        <w:pStyle w:val="2"/>
        <w:ind w:left="0" w:firstLine="0"/>
      </w:pPr>
      <w:bookmarkStart w:id="124" w:name="_Toc171597407"/>
      <w:r>
        <w:t>1.3.19</w:t>
      </w:r>
      <w:r w:rsidRPr="003638C6">
        <w:t xml:space="preserve"> </w:t>
      </w:r>
      <w:hyperlink r:id="rId58" w:anchor="bookmark38" w:history="1">
        <w:hyperlink r:id="rId59" w:anchor="bookmark48" w:history="1">
          <w:r w:rsidRPr="004E4B4D">
            <w:t>Уровень автоматизации и обслуживания центральных тепловых пунктов, насосных</w:t>
          </w:r>
        </w:hyperlink>
        <w:r w:rsidRPr="004E4B4D">
          <w:t xml:space="preserve"> </w:t>
        </w:r>
        <w:hyperlink r:id="rId60" w:anchor="bookmark48" w:history="1">
          <w:r w:rsidRPr="004E4B4D">
            <w:t>станций</w:t>
          </w:r>
          <w:bookmarkEnd w:id="124"/>
        </w:hyperlink>
      </w:hyperlink>
    </w:p>
    <w:p w14:paraId="4C827C5A" w14:textId="77777777" w:rsidR="001C59F5" w:rsidRPr="001605C5" w:rsidRDefault="001C59F5" w:rsidP="001C59F5">
      <w:pPr>
        <w:rPr>
          <w:lang w:eastAsia="ru-RU"/>
        </w:rPr>
      </w:pPr>
    </w:p>
    <w:p w14:paraId="1F287913" w14:textId="77777777" w:rsidR="003834A5" w:rsidRPr="00831188" w:rsidRDefault="003834A5" w:rsidP="003834A5">
      <w:pPr>
        <w:ind w:firstLine="709"/>
        <w:jc w:val="both"/>
      </w:pPr>
      <w:r w:rsidRPr="00831188">
        <w:rPr>
          <w:lang w:eastAsia="ru-RU"/>
        </w:rPr>
        <w:t xml:space="preserve">Центральные тепловые пункты, насосные станции на тепловых сетях </w:t>
      </w:r>
      <w:r w:rsidRPr="00831188">
        <w:t xml:space="preserve">в </w:t>
      </w:r>
      <w:r>
        <w:t>Лозовском</w:t>
      </w:r>
      <w:r w:rsidRPr="00831188">
        <w:t xml:space="preserve"> сельсовете </w:t>
      </w:r>
      <w:r w:rsidRPr="00831188">
        <w:rPr>
          <w:lang w:eastAsia="ru-RU"/>
        </w:rPr>
        <w:t>отсутствуют.</w:t>
      </w:r>
    </w:p>
    <w:p w14:paraId="2CE14C13" w14:textId="77777777" w:rsidR="001C59F5" w:rsidRPr="003638C6" w:rsidRDefault="001C59F5" w:rsidP="001C59F5">
      <w:pPr>
        <w:pStyle w:val="a0"/>
        <w:rPr>
          <w:lang w:eastAsia="ru-RU"/>
        </w:rPr>
      </w:pPr>
    </w:p>
    <w:p w14:paraId="5A303EDB" w14:textId="77777777" w:rsidR="001C59F5" w:rsidRPr="00754A41" w:rsidRDefault="001C59F5" w:rsidP="001C59F5">
      <w:pPr>
        <w:pStyle w:val="2"/>
        <w:ind w:left="0" w:firstLine="0"/>
      </w:pPr>
      <w:bookmarkStart w:id="125" w:name="_Toc171597408"/>
      <w:r>
        <w:t>1.3.20</w:t>
      </w:r>
      <w:r w:rsidRPr="003638C6">
        <w:t xml:space="preserve"> </w:t>
      </w:r>
      <w:hyperlink r:id="rId61" w:anchor="bookmark49" w:history="1">
        <w:r w:rsidRPr="00754A41">
          <w:t>Сведения о наличии защиты тепловых сетей от превышения давления</w:t>
        </w:r>
        <w:bookmarkEnd w:id="125"/>
      </w:hyperlink>
    </w:p>
    <w:p w14:paraId="07E83C1E" w14:textId="77777777" w:rsidR="001C59F5" w:rsidRDefault="001C59F5" w:rsidP="001C59F5">
      <w:pPr>
        <w:ind w:firstLine="709"/>
        <w:rPr>
          <w:lang w:eastAsia="ru-RU"/>
        </w:rPr>
      </w:pPr>
    </w:p>
    <w:p w14:paraId="7356F53B" w14:textId="77777777" w:rsidR="001C59F5" w:rsidRPr="00840D08" w:rsidRDefault="001C59F5" w:rsidP="001C59F5">
      <w:pPr>
        <w:ind w:firstLine="709"/>
        <w:jc w:val="both"/>
        <w:rPr>
          <w:lang w:eastAsia="ru-RU"/>
        </w:rPr>
      </w:pPr>
      <w:r w:rsidRPr="00840D08">
        <w:rPr>
          <w:lang w:eastAsia="ru-RU"/>
        </w:rPr>
        <w:lastRenderedPageBreak/>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6A0ACA53" w14:textId="77777777" w:rsidR="001C59F5" w:rsidRPr="00840D08" w:rsidRDefault="001C59F5" w:rsidP="001C59F5">
      <w:pPr>
        <w:ind w:firstLine="709"/>
        <w:jc w:val="both"/>
        <w:rPr>
          <w:lang w:eastAsia="ru-RU"/>
        </w:rPr>
      </w:pPr>
      <w:r w:rsidRPr="00840D08">
        <w:rPr>
          <w:lang w:eastAsia="ru-RU"/>
        </w:rPr>
        <w:t>- на насосных станциях установлены гидравлические регуляторы давления с датчиками;</w:t>
      </w:r>
    </w:p>
    <w:p w14:paraId="3B00AF97" w14:textId="77777777" w:rsidR="001C59F5" w:rsidRPr="00840D08" w:rsidRDefault="001C59F5" w:rsidP="001C59F5">
      <w:pPr>
        <w:ind w:firstLine="709"/>
        <w:jc w:val="both"/>
        <w:rPr>
          <w:lang w:eastAsia="ru-RU"/>
        </w:rPr>
      </w:pPr>
      <w:r w:rsidRPr="00840D08">
        <w:rPr>
          <w:lang w:eastAsia="ru-RU"/>
        </w:rPr>
        <w:t>-устройства для сброса давлений – сбросные предохранительные клапаны на насосных станциях;</w:t>
      </w:r>
    </w:p>
    <w:p w14:paraId="245CFABD" w14:textId="77777777" w:rsidR="001C59F5" w:rsidRPr="00840D08" w:rsidRDefault="001C59F5" w:rsidP="001C59F5">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14:paraId="1E0BF80F" w14:textId="77777777" w:rsidR="001C59F5" w:rsidRPr="00840D08" w:rsidRDefault="001C59F5" w:rsidP="001C59F5">
      <w:pPr>
        <w:ind w:firstLine="709"/>
        <w:jc w:val="both"/>
        <w:rPr>
          <w:lang w:eastAsia="ru-RU"/>
        </w:rPr>
      </w:pPr>
      <w:r w:rsidRPr="00840D08">
        <w:rPr>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4C38114B" w14:textId="77777777" w:rsidR="001C59F5" w:rsidRPr="003638C6" w:rsidRDefault="001C59F5" w:rsidP="001C59F5"/>
    <w:p w14:paraId="1DFC4CC7" w14:textId="77777777" w:rsidR="001C59F5" w:rsidRPr="00D20DC7" w:rsidRDefault="001C59F5" w:rsidP="001C59F5">
      <w:pPr>
        <w:pStyle w:val="2"/>
        <w:ind w:left="0" w:firstLine="0"/>
      </w:pPr>
      <w:bookmarkStart w:id="126" w:name="_Toc171597409"/>
      <w:r>
        <w:t>1.3.21</w:t>
      </w:r>
      <w:r w:rsidRPr="003638C6">
        <w:t xml:space="preserve"> </w:t>
      </w:r>
      <w:hyperlink r:id="rId62" w:anchor="bookmark50" w:history="1">
        <w:r w:rsidRPr="00754A41">
          <w:t>Перечень выявленных бесхозяйных тепловых сетей и обоснование выбора</w:t>
        </w:r>
      </w:hyperlink>
      <w:r w:rsidRPr="00754A41">
        <w:t xml:space="preserve"> </w:t>
      </w:r>
      <w:hyperlink r:id="rId63" w:anchor="bookmark50" w:history="1">
        <w:r w:rsidRPr="00754A41">
          <w:t>организации, уполномоченной на их эксплуатацию</w:t>
        </w:r>
        <w:bookmarkEnd w:id="126"/>
      </w:hyperlink>
    </w:p>
    <w:p w14:paraId="731A42A9" w14:textId="77777777" w:rsidR="001C59F5" w:rsidRDefault="001C59F5" w:rsidP="001C59F5">
      <w:pPr>
        <w:pStyle w:val="a0"/>
        <w:jc w:val="both"/>
        <w:rPr>
          <w:lang w:eastAsia="ru-RU"/>
        </w:rPr>
      </w:pPr>
    </w:p>
    <w:p w14:paraId="517C3B77" w14:textId="77777777" w:rsidR="001C59F5" w:rsidRDefault="001C59F5" w:rsidP="001C59F5">
      <w:pPr>
        <w:pStyle w:val="a0"/>
        <w:ind w:firstLine="709"/>
        <w:jc w:val="both"/>
        <w:rPr>
          <w:lang w:eastAsia="ru-RU"/>
        </w:rPr>
      </w:pPr>
      <w:r>
        <w:rPr>
          <w:lang w:eastAsia="ru-RU"/>
        </w:rPr>
        <w:t>На территории муниципального образования Андреевский сельсовет</w:t>
      </w:r>
      <w:r w:rsidRPr="00841420">
        <w:rPr>
          <w:lang w:eastAsia="ru-RU"/>
        </w:rPr>
        <w:t xml:space="preserve"> </w:t>
      </w:r>
      <w:r>
        <w:rPr>
          <w:lang w:eastAsia="ru-RU"/>
        </w:rPr>
        <w:t>бесхозяйные тепловые сети отсутствуют.</w:t>
      </w:r>
    </w:p>
    <w:p w14:paraId="39513555" w14:textId="77777777" w:rsidR="001C59F5" w:rsidRPr="003638C6" w:rsidRDefault="001C59F5" w:rsidP="001C59F5">
      <w:pPr>
        <w:pStyle w:val="a0"/>
        <w:rPr>
          <w:lang w:eastAsia="ru-RU"/>
        </w:rPr>
      </w:pPr>
    </w:p>
    <w:p w14:paraId="7B77E068" w14:textId="77777777" w:rsidR="001C59F5" w:rsidRPr="00B9121B" w:rsidRDefault="001C59F5" w:rsidP="001C59F5">
      <w:pPr>
        <w:pStyle w:val="2"/>
        <w:ind w:left="0" w:firstLine="0"/>
      </w:pPr>
      <w:bookmarkStart w:id="127" w:name="_Toc171597410"/>
      <w:r>
        <w:t>1.3.22</w:t>
      </w:r>
      <w:r w:rsidRPr="00B9121B">
        <w:t xml:space="preserve"> </w:t>
      </w:r>
      <w:r>
        <w:t>Данные энергетических характеристик тепловых сетей (при их наличии)</w:t>
      </w:r>
      <w:bookmarkEnd w:id="127"/>
    </w:p>
    <w:p w14:paraId="40E8F084" w14:textId="77777777" w:rsidR="001C59F5" w:rsidRDefault="001C59F5" w:rsidP="001C59F5">
      <w:pPr>
        <w:pStyle w:val="a0"/>
        <w:jc w:val="both"/>
        <w:rPr>
          <w:color w:val="000000" w:themeColor="text1"/>
          <w:lang w:eastAsia="ru-RU"/>
        </w:rPr>
      </w:pPr>
    </w:p>
    <w:p w14:paraId="435FBFCF" w14:textId="77777777" w:rsidR="001C59F5" w:rsidRPr="00202D07" w:rsidRDefault="001C59F5" w:rsidP="001C59F5">
      <w:pPr>
        <w:pStyle w:val="ad"/>
        <w:kinsoku w:val="0"/>
        <w:overflowPunct w:val="0"/>
        <w:spacing w:before="118"/>
        <w:ind w:left="0" w:firstLine="709"/>
        <w:jc w:val="both"/>
        <w:rPr>
          <w:rFonts w:cs="Times New Roman"/>
          <w:color w:val="000000" w:themeColor="text1"/>
          <w:lang w:val="ru-RU"/>
        </w:rPr>
      </w:pPr>
      <w:r w:rsidRPr="00202D07">
        <w:rPr>
          <w:rFonts w:cs="Times New Roman"/>
          <w:color w:val="000000" w:themeColor="text1"/>
          <w:lang w:val="ru-RU"/>
        </w:rPr>
        <w:t>Энергетические характеристики для тепловых сетей не</w:t>
      </w:r>
      <w:r w:rsidRPr="00202D07">
        <w:rPr>
          <w:rFonts w:cs="Times New Roman"/>
          <w:color w:val="000000" w:themeColor="text1"/>
          <w:spacing w:val="-16"/>
          <w:lang w:val="ru-RU"/>
        </w:rPr>
        <w:t xml:space="preserve"> </w:t>
      </w:r>
      <w:r w:rsidRPr="00202D07">
        <w:rPr>
          <w:rFonts w:cs="Times New Roman"/>
          <w:color w:val="000000" w:themeColor="text1"/>
          <w:lang w:val="ru-RU"/>
        </w:rPr>
        <w:t>разрабатывались.</w:t>
      </w:r>
    </w:p>
    <w:p w14:paraId="4B4E4975" w14:textId="77777777" w:rsidR="001C59F5" w:rsidRPr="003638C6" w:rsidRDefault="001C59F5" w:rsidP="001C59F5">
      <w:pPr>
        <w:pStyle w:val="a0"/>
        <w:rPr>
          <w:lang w:eastAsia="ru-RU"/>
        </w:rPr>
      </w:pPr>
    </w:p>
    <w:p w14:paraId="1564DE81" w14:textId="77777777" w:rsidR="001C59F5" w:rsidRPr="00B9121B" w:rsidRDefault="001C59F5" w:rsidP="001C59F5">
      <w:pPr>
        <w:pStyle w:val="2"/>
        <w:ind w:left="0" w:firstLine="0"/>
      </w:pPr>
      <w:bookmarkStart w:id="128" w:name="_Toc53926873"/>
      <w:bookmarkStart w:id="129" w:name="_Toc54952772"/>
      <w:bookmarkStart w:id="130" w:name="_Toc171597411"/>
      <w:r>
        <w:t>1.3.23</w:t>
      </w:r>
      <w:r w:rsidRPr="00B9121B">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28"/>
      <w:bookmarkEnd w:id="129"/>
      <w:bookmarkEnd w:id="130"/>
    </w:p>
    <w:p w14:paraId="59B8BBE6" w14:textId="77777777" w:rsidR="001C59F5" w:rsidRPr="00B9121B" w:rsidRDefault="001C59F5" w:rsidP="001C59F5">
      <w:pPr>
        <w:pStyle w:val="ad"/>
        <w:ind w:left="142" w:right="102" w:firstLine="709"/>
        <w:jc w:val="both"/>
        <w:rPr>
          <w:rFonts w:cs="Times New Roman"/>
          <w:spacing w:val="1"/>
          <w:lang w:val="ru-RU"/>
        </w:rPr>
      </w:pPr>
    </w:p>
    <w:p w14:paraId="1F0D59DF" w14:textId="7950BA5E" w:rsidR="001C59F5" w:rsidRPr="00CE0EA1" w:rsidRDefault="003834A5" w:rsidP="001C59F5">
      <w:pPr>
        <w:pStyle w:val="ad"/>
        <w:ind w:left="142" w:right="102" w:firstLine="709"/>
        <w:jc w:val="both"/>
        <w:rPr>
          <w:rFonts w:cs="Times New Roman"/>
          <w:spacing w:val="1"/>
          <w:lang w:val="ru-RU"/>
        </w:rPr>
      </w:pPr>
      <w:r>
        <w:rPr>
          <w:rFonts w:cs="Times New Roman"/>
          <w:spacing w:val="1"/>
          <w:lang w:val="ru-RU"/>
        </w:rPr>
        <w:t>Изменения отсутствуют.</w:t>
      </w:r>
    </w:p>
    <w:p w14:paraId="5E3D8864" w14:textId="77777777" w:rsidR="001C59F5" w:rsidRPr="003638C6" w:rsidRDefault="001C59F5" w:rsidP="001C59F5">
      <w:pPr>
        <w:pStyle w:val="a0"/>
        <w:rPr>
          <w:lang w:eastAsia="ru-RU"/>
        </w:rPr>
      </w:pPr>
    </w:p>
    <w:p w14:paraId="79A64FFF" w14:textId="77777777" w:rsidR="001C59F5" w:rsidRDefault="001C59F5" w:rsidP="001C59F5">
      <w:pPr>
        <w:sectPr w:rsidR="001C59F5">
          <w:pgSz w:w="11906" w:h="16838"/>
          <w:pgMar w:top="1134" w:right="850" w:bottom="1134" w:left="1701" w:header="708" w:footer="708" w:gutter="0"/>
          <w:cols w:space="708"/>
          <w:docGrid w:linePitch="360"/>
        </w:sectPr>
      </w:pPr>
    </w:p>
    <w:p w14:paraId="7C57EA83" w14:textId="77777777" w:rsidR="001C59F5" w:rsidRPr="004760F5" w:rsidRDefault="0092178C" w:rsidP="001C59F5">
      <w:pPr>
        <w:pStyle w:val="2"/>
        <w:ind w:left="0" w:firstLine="0"/>
      </w:pPr>
      <w:hyperlink r:id="rId64" w:anchor="bookmark51" w:history="1">
        <w:bookmarkStart w:id="131" w:name="_Toc31810063"/>
        <w:bookmarkStart w:id="132" w:name="_Toc30058709"/>
        <w:bookmarkStart w:id="133" w:name="_Toc171597412"/>
        <w:r w:rsidR="001C59F5" w:rsidRPr="00613B32">
          <w:t>Ч</w:t>
        </w:r>
        <w:r w:rsidR="001C59F5" w:rsidRPr="004760F5">
          <w:t xml:space="preserve">асть </w:t>
        </w:r>
        <w:r w:rsidR="001C59F5">
          <w:t>4</w:t>
        </w:r>
        <w:r w:rsidR="001C59F5" w:rsidRPr="004760F5">
          <w:t>. ЗОНЫ ДЕЙСТВИЯ ИСТОЧНИКОВ ТЕПЛОВОЙ ЭНЕРГИИ</w:t>
        </w:r>
        <w:bookmarkEnd w:id="131"/>
        <w:bookmarkEnd w:id="132"/>
        <w:bookmarkEnd w:id="133"/>
      </w:hyperlink>
    </w:p>
    <w:p w14:paraId="69619AC5" w14:textId="77777777" w:rsidR="001C59F5" w:rsidRPr="00E231C7" w:rsidRDefault="001C59F5" w:rsidP="001C59F5">
      <w:pPr>
        <w:pStyle w:val="a0"/>
        <w:rPr>
          <w:lang w:eastAsia="ru-RU"/>
        </w:rPr>
      </w:pPr>
    </w:p>
    <w:p w14:paraId="607B767E" w14:textId="77777777" w:rsidR="001C59F5" w:rsidRPr="006A3F6F" w:rsidRDefault="001C59F5" w:rsidP="001C59F5">
      <w:pPr>
        <w:rPr>
          <w:b/>
          <w:bCs/>
        </w:rPr>
      </w:pPr>
      <w:r>
        <w:t>1.4.1</w:t>
      </w:r>
      <w:r w:rsidRPr="00EC148A">
        <w:t xml:space="preserve"> </w:t>
      </w:r>
      <w:r>
        <w:t>Котельная с. Андреевка, ул. Озерная, 37</w:t>
      </w:r>
    </w:p>
    <w:p w14:paraId="207FFF69" w14:textId="77777777" w:rsidR="001C59F5" w:rsidRDefault="001C59F5" w:rsidP="001C59F5">
      <w:pPr>
        <w:spacing w:before="400" w:after="200"/>
      </w:pPr>
      <w:r>
        <w:rPr>
          <w:b/>
        </w:rPr>
        <w:t>Таблица 1.4.1.1 - Потребители</w:t>
      </w:r>
    </w:p>
    <w:tbl>
      <w:tblPr>
        <w:tblStyle w:val="a8"/>
        <w:tblW w:w="5000" w:type="pct"/>
        <w:jc w:val="center"/>
        <w:tblLook w:val="04A0" w:firstRow="1" w:lastRow="0" w:firstColumn="1" w:lastColumn="0" w:noHBand="0" w:noVBand="1"/>
      </w:tblPr>
      <w:tblGrid>
        <w:gridCol w:w="686"/>
        <w:gridCol w:w="4299"/>
        <w:gridCol w:w="4360"/>
      </w:tblGrid>
      <w:tr w:rsidR="001C59F5" w14:paraId="722A07EE" w14:textId="77777777" w:rsidTr="003834A5">
        <w:trPr>
          <w:jc w:val="center"/>
        </w:trPr>
        <w:tc>
          <w:tcPr>
            <w:tcW w:w="686" w:type="dxa"/>
            <w:shd w:val="clear" w:color="auto" w:fill="F2F2F2"/>
            <w:tcMar>
              <w:top w:w="120" w:type="dxa"/>
              <w:left w:w="20" w:type="dxa"/>
              <w:bottom w:w="120" w:type="dxa"/>
              <w:right w:w="20" w:type="dxa"/>
            </w:tcMar>
            <w:vAlign w:val="center"/>
          </w:tcPr>
          <w:p w14:paraId="69762700" w14:textId="77777777" w:rsidR="001C59F5" w:rsidRDefault="001C59F5" w:rsidP="00BB5CC0">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14:paraId="74C30C41" w14:textId="77777777" w:rsidR="001C59F5" w:rsidRDefault="001C59F5" w:rsidP="00BB5CC0">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14:paraId="79BA10F9" w14:textId="77777777" w:rsidR="001C59F5" w:rsidRDefault="001C59F5" w:rsidP="00BB5CC0">
            <w:pPr>
              <w:jc w:val="center"/>
            </w:pPr>
            <w:r>
              <w:rPr>
                <w:rFonts w:eastAsia="Times New Roman" w:cs="Times New Roman"/>
                <w:sz w:val="22"/>
              </w:rPr>
              <w:t>Зона действия источника по типам потребления</w:t>
            </w:r>
          </w:p>
        </w:tc>
      </w:tr>
      <w:tr w:rsidR="001C59F5" w14:paraId="6FBA11FE" w14:textId="77777777" w:rsidTr="003834A5">
        <w:trPr>
          <w:jc w:val="center"/>
        </w:trPr>
        <w:tc>
          <w:tcPr>
            <w:tcW w:w="686" w:type="dxa"/>
            <w:shd w:val="clear" w:color="auto" w:fill="F2F2F2"/>
            <w:tcMar>
              <w:top w:w="20" w:type="dxa"/>
              <w:left w:w="20" w:type="dxa"/>
              <w:bottom w:w="20" w:type="dxa"/>
              <w:right w:w="20" w:type="dxa"/>
            </w:tcMar>
            <w:vAlign w:val="center"/>
          </w:tcPr>
          <w:p w14:paraId="517F2FD1" w14:textId="77777777" w:rsidR="001C59F5" w:rsidRDefault="001C59F5" w:rsidP="00BB5CC0">
            <w:pPr>
              <w:jc w:val="center"/>
            </w:pPr>
            <w:r>
              <w:rPr>
                <w:rFonts w:eastAsia="Times New Roman" w:cs="Times New Roman"/>
                <w:sz w:val="16"/>
                <w:szCs w:val="16"/>
              </w:rPr>
              <w:t>1</w:t>
            </w:r>
          </w:p>
        </w:tc>
        <w:tc>
          <w:tcPr>
            <w:tcW w:w="4299" w:type="dxa"/>
            <w:shd w:val="clear" w:color="auto" w:fill="F2F2F2"/>
            <w:tcMar>
              <w:top w:w="20" w:type="dxa"/>
              <w:left w:w="200" w:type="dxa"/>
              <w:bottom w:w="20" w:type="dxa"/>
              <w:right w:w="200" w:type="dxa"/>
            </w:tcMar>
            <w:vAlign w:val="center"/>
          </w:tcPr>
          <w:p w14:paraId="175A5698" w14:textId="77777777" w:rsidR="001C59F5" w:rsidRDefault="001C59F5" w:rsidP="00BB5CC0">
            <w:pPr>
              <w:jc w:val="center"/>
            </w:pPr>
            <w:r>
              <w:rPr>
                <w:rFonts w:eastAsia="Times New Roman" w:cs="Times New Roman"/>
                <w:sz w:val="16"/>
                <w:szCs w:val="16"/>
              </w:rPr>
              <w:t>2</w:t>
            </w:r>
          </w:p>
        </w:tc>
        <w:tc>
          <w:tcPr>
            <w:tcW w:w="4360" w:type="dxa"/>
            <w:shd w:val="clear" w:color="auto" w:fill="F2F2F2"/>
            <w:tcMar>
              <w:top w:w="20" w:type="dxa"/>
              <w:left w:w="200" w:type="dxa"/>
              <w:bottom w:w="20" w:type="dxa"/>
              <w:right w:w="200" w:type="dxa"/>
            </w:tcMar>
            <w:vAlign w:val="center"/>
          </w:tcPr>
          <w:p w14:paraId="7FB8CDBF" w14:textId="77777777" w:rsidR="001C59F5" w:rsidRDefault="001C59F5" w:rsidP="00BB5CC0">
            <w:pPr>
              <w:jc w:val="center"/>
            </w:pPr>
            <w:r>
              <w:rPr>
                <w:rFonts w:eastAsia="Times New Roman" w:cs="Times New Roman"/>
                <w:sz w:val="16"/>
                <w:szCs w:val="16"/>
              </w:rPr>
              <w:t>3</w:t>
            </w:r>
          </w:p>
        </w:tc>
      </w:tr>
      <w:tr w:rsidR="001C59F5" w14:paraId="67CFD498" w14:textId="77777777" w:rsidTr="003834A5">
        <w:trPr>
          <w:jc w:val="center"/>
        </w:trPr>
        <w:tc>
          <w:tcPr>
            <w:tcW w:w="686" w:type="dxa"/>
            <w:shd w:val="clear" w:color="auto" w:fill="FFFFFF"/>
            <w:tcMar>
              <w:top w:w="40" w:type="dxa"/>
              <w:left w:w="20" w:type="dxa"/>
              <w:bottom w:w="40" w:type="dxa"/>
              <w:right w:w="20" w:type="dxa"/>
            </w:tcMar>
            <w:vAlign w:val="center"/>
          </w:tcPr>
          <w:p w14:paraId="505135FB" w14:textId="77777777" w:rsidR="001C59F5" w:rsidRDefault="001C59F5" w:rsidP="00BB5CC0">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14:paraId="5690D000" w14:textId="77777777" w:rsidR="001C59F5" w:rsidRDefault="001C59F5" w:rsidP="00BB5CC0">
            <w:pPr>
              <w:jc w:val="center"/>
            </w:pPr>
            <w:r>
              <w:rPr>
                <w:rFonts w:eastAsia="Times New Roman" w:cs="Times New Roman"/>
                <w:sz w:val="22"/>
              </w:rPr>
              <w:t>с.Андреевка</w:t>
            </w:r>
          </w:p>
        </w:tc>
        <w:tc>
          <w:tcPr>
            <w:tcW w:w="4360" w:type="dxa"/>
            <w:shd w:val="clear" w:color="auto" w:fill="FFFFFF"/>
            <w:tcMar>
              <w:top w:w="40" w:type="dxa"/>
              <w:left w:w="200" w:type="dxa"/>
              <w:bottom w:w="40" w:type="dxa"/>
              <w:right w:w="200" w:type="dxa"/>
            </w:tcMar>
            <w:vAlign w:val="center"/>
          </w:tcPr>
          <w:p w14:paraId="0C886679" w14:textId="77777777" w:rsidR="001C59F5" w:rsidRDefault="001C59F5" w:rsidP="00BB5CC0">
            <w:pPr>
              <w:jc w:val="center"/>
            </w:pPr>
            <w:r>
              <w:rPr>
                <w:rFonts w:eastAsia="Times New Roman" w:cs="Times New Roman"/>
                <w:sz w:val="22"/>
              </w:rPr>
              <w:t>отопление</w:t>
            </w:r>
          </w:p>
        </w:tc>
      </w:tr>
    </w:tbl>
    <w:p w14:paraId="21AF23D2" w14:textId="77777777" w:rsidR="001C59F5" w:rsidRPr="00501E34" w:rsidRDefault="001C59F5" w:rsidP="001C59F5">
      <w:pPr>
        <w:pStyle w:val="a0"/>
        <w:rPr>
          <w:lang w:val="en-US" w:eastAsia="ru-RU"/>
        </w:rPr>
      </w:pPr>
    </w:p>
    <w:p w14:paraId="56FDF904" w14:textId="77777777" w:rsidR="001C59F5" w:rsidRPr="006A3F6F" w:rsidRDefault="001C59F5" w:rsidP="001C59F5">
      <w:pPr>
        <w:rPr>
          <w:b/>
          <w:bCs/>
        </w:rPr>
      </w:pPr>
      <w:bookmarkStart w:id="134" w:name="_Toc31810044"/>
      <w:r>
        <w:t>1.4.2</w:t>
      </w:r>
      <w:r w:rsidRPr="00EC148A">
        <w:t xml:space="preserve"> </w:t>
      </w:r>
      <w:bookmarkEnd w:id="134"/>
      <w:r>
        <w:t>Котельная обг. п. Районная</w:t>
      </w:r>
    </w:p>
    <w:p w14:paraId="0783264C" w14:textId="77777777" w:rsidR="001C59F5" w:rsidRDefault="001C59F5" w:rsidP="001C59F5">
      <w:pPr>
        <w:spacing w:before="400" w:after="200"/>
      </w:pPr>
      <w:r>
        <w:rPr>
          <w:b/>
        </w:rPr>
        <w:t>Таблица 1.4.2.1 - Потребители</w:t>
      </w:r>
    </w:p>
    <w:tbl>
      <w:tblPr>
        <w:tblStyle w:val="a8"/>
        <w:tblW w:w="5000" w:type="pct"/>
        <w:jc w:val="center"/>
        <w:tblLook w:val="04A0" w:firstRow="1" w:lastRow="0" w:firstColumn="1" w:lastColumn="0" w:noHBand="0" w:noVBand="1"/>
      </w:tblPr>
      <w:tblGrid>
        <w:gridCol w:w="686"/>
        <w:gridCol w:w="4299"/>
        <w:gridCol w:w="4360"/>
      </w:tblGrid>
      <w:tr w:rsidR="001C59F5" w14:paraId="3DC45B43" w14:textId="77777777" w:rsidTr="00BB5CC0">
        <w:trPr>
          <w:jc w:val="center"/>
        </w:trPr>
        <w:tc>
          <w:tcPr>
            <w:tcW w:w="0" w:type="dxa"/>
            <w:shd w:val="clear" w:color="auto" w:fill="F2F2F2"/>
            <w:tcMar>
              <w:top w:w="120" w:type="dxa"/>
              <w:left w:w="20" w:type="dxa"/>
              <w:bottom w:w="120" w:type="dxa"/>
              <w:right w:w="20" w:type="dxa"/>
            </w:tcMar>
            <w:vAlign w:val="center"/>
          </w:tcPr>
          <w:p w14:paraId="4D60D5A6"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6F1294F" w14:textId="77777777" w:rsidR="001C59F5" w:rsidRDefault="001C59F5" w:rsidP="00BB5CC0">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3CCA73AC" w14:textId="77777777" w:rsidR="001C59F5" w:rsidRDefault="001C59F5" w:rsidP="00BB5CC0">
            <w:pPr>
              <w:jc w:val="center"/>
            </w:pPr>
            <w:r>
              <w:rPr>
                <w:rFonts w:eastAsia="Times New Roman" w:cs="Times New Roman"/>
                <w:sz w:val="22"/>
              </w:rPr>
              <w:t>Зона действия источника по типам потребления</w:t>
            </w:r>
          </w:p>
        </w:tc>
      </w:tr>
      <w:tr w:rsidR="001C59F5" w14:paraId="43F79C0D" w14:textId="77777777" w:rsidTr="00BB5CC0">
        <w:trPr>
          <w:jc w:val="center"/>
        </w:trPr>
        <w:tc>
          <w:tcPr>
            <w:tcW w:w="0" w:type="dxa"/>
            <w:shd w:val="clear" w:color="auto" w:fill="F2F2F2"/>
            <w:tcMar>
              <w:top w:w="20" w:type="dxa"/>
              <w:left w:w="20" w:type="dxa"/>
              <w:bottom w:w="20" w:type="dxa"/>
              <w:right w:w="20" w:type="dxa"/>
            </w:tcMar>
            <w:vAlign w:val="center"/>
          </w:tcPr>
          <w:p w14:paraId="30EDE1A6" w14:textId="77777777" w:rsidR="001C59F5" w:rsidRDefault="001C59F5" w:rsidP="00BB5CC0">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30F65BA5" w14:textId="77777777" w:rsidR="001C59F5" w:rsidRDefault="001C59F5" w:rsidP="00BB5CC0">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626A793" w14:textId="77777777" w:rsidR="001C59F5" w:rsidRDefault="001C59F5" w:rsidP="00BB5CC0">
            <w:pPr>
              <w:jc w:val="center"/>
            </w:pPr>
            <w:r>
              <w:rPr>
                <w:rFonts w:eastAsia="Times New Roman" w:cs="Times New Roman"/>
                <w:sz w:val="16"/>
                <w:szCs w:val="16"/>
              </w:rPr>
              <w:t>3</w:t>
            </w:r>
          </w:p>
        </w:tc>
      </w:tr>
      <w:tr w:rsidR="001C59F5" w14:paraId="2AC4E295" w14:textId="77777777" w:rsidTr="00BB5CC0">
        <w:trPr>
          <w:jc w:val="center"/>
        </w:trPr>
        <w:tc>
          <w:tcPr>
            <w:tcW w:w="0" w:type="dxa"/>
            <w:shd w:val="clear" w:color="auto" w:fill="FFFFFF"/>
            <w:tcMar>
              <w:top w:w="40" w:type="dxa"/>
              <w:left w:w="20" w:type="dxa"/>
              <w:bottom w:w="40" w:type="dxa"/>
              <w:right w:w="20" w:type="dxa"/>
            </w:tcMar>
            <w:vAlign w:val="center"/>
          </w:tcPr>
          <w:p w14:paraId="0D2A7D10"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20C763A" w14:textId="77777777" w:rsidR="001C59F5" w:rsidRDefault="001C59F5" w:rsidP="00BB5CC0">
            <w:pPr>
              <w:jc w:val="center"/>
            </w:pPr>
            <w:r>
              <w:rPr>
                <w:rFonts w:eastAsia="Times New Roman" w:cs="Times New Roman"/>
                <w:sz w:val="22"/>
              </w:rPr>
              <w:t>ст.Районная</w:t>
            </w:r>
          </w:p>
        </w:tc>
        <w:tc>
          <w:tcPr>
            <w:tcW w:w="0" w:type="dxa"/>
            <w:shd w:val="clear" w:color="auto" w:fill="FFFFFF"/>
            <w:tcMar>
              <w:top w:w="40" w:type="dxa"/>
              <w:left w:w="200" w:type="dxa"/>
              <w:bottom w:w="40" w:type="dxa"/>
              <w:right w:w="200" w:type="dxa"/>
            </w:tcMar>
            <w:vAlign w:val="center"/>
          </w:tcPr>
          <w:p w14:paraId="23205761" w14:textId="77777777" w:rsidR="001C59F5" w:rsidRDefault="001C59F5" w:rsidP="00BB5CC0">
            <w:pPr>
              <w:jc w:val="center"/>
            </w:pPr>
            <w:r>
              <w:rPr>
                <w:rFonts w:eastAsia="Times New Roman" w:cs="Times New Roman"/>
                <w:sz w:val="22"/>
              </w:rPr>
              <w:t>отопление</w:t>
            </w:r>
          </w:p>
        </w:tc>
      </w:tr>
    </w:tbl>
    <w:p w14:paraId="5E352666" w14:textId="77777777" w:rsidR="001C59F5" w:rsidRPr="00501E34" w:rsidRDefault="001C59F5" w:rsidP="001C59F5">
      <w:pPr>
        <w:pStyle w:val="a0"/>
        <w:rPr>
          <w:lang w:val="en-US" w:eastAsia="ru-RU"/>
        </w:rPr>
      </w:pPr>
    </w:p>
    <w:p w14:paraId="380F00B4" w14:textId="77777777" w:rsidR="001C59F5" w:rsidRPr="00C62FEE" w:rsidRDefault="0092178C" w:rsidP="001C59F5">
      <w:pPr>
        <w:pStyle w:val="2"/>
        <w:ind w:left="0" w:firstLine="0"/>
      </w:pPr>
      <w:hyperlink r:id="rId65" w:anchor="bookmark55" w:history="1">
        <w:bookmarkStart w:id="135" w:name="_Toc54952844"/>
        <w:bookmarkStart w:id="136" w:name="_Toc171597413"/>
        <w:r w:rsidR="001C59F5" w:rsidRPr="00C62FEE">
          <w:t xml:space="preserve">Часть </w:t>
        </w:r>
        <w:r w:rsidR="001C59F5">
          <w:t>5</w:t>
        </w:r>
        <w:r w:rsidR="001C59F5" w:rsidRPr="00C62FEE">
          <w:t>. ТЕПЛОВЫЕ НАГРУЗКИ ПОТРЕБИТЕЛЕЙ ТЕПЛОВОЙ ЭНЕРГИИ, ГРУПП</w:t>
        </w:r>
      </w:hyperlink>
      <w:r w:rsidR="001C59F5" w:rsidRPr="00C62FEE">
        <w:t xml:space="preserve"> </w:t>
      </w:r>
      <w:hyperlink r:id="rId66" w:anchor="bookmark55" w:history="1">
        <w:r w:rsidR="001C59F5" w:rsidRPr="00C62FEE">
          <w:t>ПОТРЕБИТЕЛЕЙ ТЕПЛОВОЙ ЭНЕРГИИ</w:t>
        </w:r>
        <w:bookmarkEnd w:id="135"/>
        <w:bookmarkEnd w:id="136"/>
      </w:hyperlink>
    </w:p>
    <w:p w14:paraId="329AD794" w14:textId="77777777" w:rsidR="001C59F5" w:rsidRPr="00C62FEE" w:rsidRDefault="001C59F5" w:rsidP="001C59F5">
      <w:pPr>
        <w:pStyle w:val="a0"/>
      </w:pPr>
    </w:p>
    <w:p w14:paraId="794D089A" w14:textId="77777777" w:rsidR="001C59F5" w:rsidRDefault="001C59F5" w:rsidP="001C59F5">
      <w:pPr>
        <w:pStyle w:val="2"/>
        <w:ind w:left="0" w:firstLine="0"/>
      </w:pPr>
      <w:bookmarkStart w:id="137" w:name="_Toc45099613"/>
      <w:bookmarkStart w:id="138" w:name="_Toc45614808"/>
      <w:bookmarkStart w:id="139" w:name="_Toc54952846"/>
      <w:bookmarkStart w:id="140" w:name="_Toc171597414"/>
      <w:r>
        <w:t>1.5</w:t>
      </w:r>
      <w:r w:rsidRPr="00C62FEE">
        <w:t xml:space="preserve">.1 </w:t>
      </w:r>
      <w:hyperlink r:id="rId67" w:anchor="bookmark56" w:history="1">
        <w:r w:rsidRPr="00C62FEE">
          <w:rPr>
            <w:szCs w:val="22"/>
          </w:rPr>
          <w:t>О</w:t>
        </w:r>
      </w:hyperlink>
      <w:bookmarkEnd w:id="137"/>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8"/>
      <w:bookmarkEnd w:id="139"/>
      <w:bookmarkEnd w:id="140"/>
    </w:p>
    <w:p w14:paraId="1B4FF2DC" w14:textId="77777777" w:rsidR="001C59F5" w:rsidRDefault="001C59F5" w:rsidP="001C59F5">
      <w:pPr>
        <w:pStyle w:val="a0"/>
        <w:rPr>
          <w:lang w:eastAsia="ru-RU"/>
        </w:rPr>
      </w:pPr>
    </w:p>
    <w:p w14:paraId="65249F96" w14:textId="77777777" w:rsidR="001C59F5" w:rsidRDefault="001C59F5" w:rsidP="001C59F5">
      <w:pPr>
        <w:pStyle w:val="a0"/>
        <w:ind w:firstLine="709"/>
      </w:pPr>
      <w: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4C5C6917" w14:textId="77777777" w:rsidR="001C59F5" w:rsidRDefault="001C59F5" w:rsidP="001C59F5">
      <w:pPr>
        <w:spacing w:before="400" w:after="200"/>
      </w:pPr>
      <w:r>
        <w:rPr>
          <w:b/>
        </w:rPr>
        <w:t>Таблица 1.5.1.1 - Значения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3820"/>
        <w:gridCol w:w="1673"/>
        <w:gridCol w:w="1705"/>
        <w:gridCol w:w="2147"/>
      </w:tblGrid>
      <w:tr w:rsidR="001C59F5" w14:paraId="4598B7B6" w14:textId="77777777" w:rsidTr="003834A5">
        <w:trPr>
          <w:jc w:val="center"/>
        </w:trPr>
        <w:tc>
          <w:tcPr>
            <w:tcW w:w="2044" w:type="pct"/>
            <w:vMerge w:val="restart"/>
            <w:shd w:val="clear" w:color="auto" w:fill="F2F2F2"/>
            <w:tcMar>
              <w:top w:w="120" w:type="dxa"/>
              <w:left w:w="200" w:type="dxa"/>
              <w:bottom w:w="120" w:type="dxa"/>
              <w:right w:w="200" w:type="dxa"/>
            </w:tcMar>
            <w:vAlign w:val="center"/>
          </w:tcPr>
          <w:p w14:paraId="1038722C" w14:textId="77777777" w:rsidR="001C59F5" w:rsidRDefault="001C59F5" w:rsidP="00BB5CC0">
            <w:pPr>
              <w:jc w:val="center"/>
            </w:pPr>
            <w:r>
              <w:rPr>
                <w:rFonts w:eastAsia="Times New Roman" w:cs="Times New Roman"/>
                <w:sz w:val="22"/>
              </w:rPr>
              <w:t>Источник тепловой энергии</w:t>
            </w:r>
          </w:p>
        </w:tc>
        <w:tc>
          <w:tcPr>
            <w:tcW w:w="2956" w:type="pct"/>
            <w:gridSpan w:val="3"/>
            <w:shd w:val="clear" w:color="auto" w:fill="F2F2F2"/>
            <w:tcMar>
              <w:top w:w="120" w:type="dxa"/>
              <w:left w:w="200" w:type="dxa"/>
              <w:bottom w:w="120" w:type="dxa"/>
              <w:right w:w="200" w:type="dxa"/>
            </w:tcMar>
            <w:vAlign w:val="center"/>
          </w:tcPr>
          <w:p w14:paraId="6080BB27" w14:textId="77777777" w:rsidR="001C59F5" w:rsidRDefault="001C59F5" w:rsidP="00BB5CC0">
            <w:pPr>
              <w:jc w:val="center"/>
            </w:pPr>
            <w:r>
              <w:rPr>
                <w:rFonts w:eastAsia="Times New Roman" w:cs="Times New Roman"/>
                <w:sz w:val="22"/>
              </w:rPr>
              <w:t>Тепловая нагрузка, Гкал/ч</w:t>
            </w:r>
          </w:p>
        </w:tc>
      </w:tr>
      <w:tr w:rsidR="001C59F5" w14:paraId="044BAC83" w14:textId="77777777" w:rsidTr="003834A5">
        <w:trPr>
          <w:jc w:val="center"/>
        </w:trPr>
        <w:tc>
          <w:tcPr>
            <w:tcW w:w="2044" w:type="pct"/>
            <w:vMerge/>
          </w:tcPr>
          <w:p w14:paraId="0ECC9437" w14:textId="77777777" w:rsidR="001C59F5" w:rsidRDefault="001C59F5" w:rsidP="00BB5CC0"/>
        </w:tc>
        <w:tc>
          <w:tcPr>
            <w:tcW w:w="895" w:type="pct"/>
            <w:shd w:val="clear" w:color="auto" w:fill="F2F2F2"/>
            <w:tcMar>
              <w:top w:w="120" w:type="dxa"/>
              <w:left w:w="200" w:type="dxa"/>
              <w:bottom w:w="120" w:type="dxa"/>
              <w:right w:w="200" w:type="dxa"/>
            </w:tcMar>
            <w:vAlign w:val="center"/>
          </w:tcPr>
          <w:p w14:paraId="595EC650" w14:textId="77777777" w:rsidR="001C59F5" w:rsidRDefault="001C59F5" w:rsidP="00BB5CC0">
            <w:pPr>
              <w:jc w:val="center"/>
            </w:pPr>
            <w:r>
              <w:rPr>
                <w:rFonts w:eastAsia="Times New Roman" w:cs="Times New Roman"/>
                <w:sz w:val="22"/>
              </w:rPr>
              <w:t>жилой фонд</w:t>
            </w:r>
          </w:p>
        </w:tc>
        <w:tc>
          <w:tcPr>
            <w:tcW w:w="912" w:type="pct"/>
            <w:shd w:val="clear" w:color="auto" w:fill="F2F2F2"/>
            <w:tcMar>
              <w:top w:w="120" w:type="dxa"/>
              <w:left w:w="200" w:type="dxa"/>
              <w:bottom w:w="120" w:type="dxa"/>
              <w:right w:w="200" w:type="dxa"/>
            </w:tcMar>
            <w:vAlign w:val="center"/>
          </w:tcPr>
          <w:p w14:paraId="23EADE14" w14:textId="77777777" w:rsidR="001C59F5" w:rsidRDefault="001C59F5" w:rsidP="00BB5CC0">
            <w:pPr>
              <w:jc w:val="center"/>
            </w:pPr>
            <w:r>
              <w:rPr>
                <w:rFonts w:eastAsia="Times New Roman" w:cs="Times New Roman"/>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04567824" w14:textId="77777777" w:rsidR="001C59F5" w:rsidRDefault="001C59F5" w:rsidP="00BB5CC0">
            <w:pPr>
              <w:jc w:val="center"/>
            </w:pPr>
            <w:r>
              <w:rPr>
                <w:rFonts w:eastAsia="Times New Roman" w:cs="Times New Roman"/>
                <w:sz w:val="22"/>
              </w:rPr>
              <w:t>производственные объекты</w:t>
            </w:r>
          </w:p>
        </w:tc>
      </w:tr>
      <w:tr w:rsidR="001C59F5" w14:paraId="3F530135" w14:textId="77777777" w:rsidTr="003834A5">
        <w:trPr>
          <w:jc w:val="center"/>
        </w:trPr>
        <w:tc>
          <w:tcPr>
            <w:tcW w:w="2044" w:type="pct"/>
            <w:shd w:val="clear" w:color="auto" w:fill="FFFFFF"/>
            <w:tcMar>
              <w:top w:w="40" w:type="dxa"/>
              <w:left w:w="200" w:type="dxa"/>
              <w:bottom w:w="40" w:type="dxa"/>
              <w:right w:w="200" w:type="dxa"/>
            </w:tcMar>
            <w:vAlign w:val="center"/>
          </w:tcPr>
          <w:p w14:paraId="0887B36E" w14:textId="77777777" w:rsidR="001C59F5" w:rsidRDefault="001C59F5" w:rsidP="00BB5CC0">
            <w:r>
              <w:rPr>
                <w:rFonts w:eastAsia="Times New Roman" w:cs="Times New Roman"/>
                <w:sz w:val="22"/>
              </w:rPr>
              <w:t>Котельная с. Андреевка, ул. Озерная, 37</w:t>
            </w:r>
          </w:p>
        </w:tc>
        <w:tc>
          <w:tcPr>
            <w:tcW w:w="895" w:type="pct"/>
            <w:shd w:val="clear" w:color="auto" w:fill="FFFFFF"/>
            <w:tcMar>
              <w:top w:w="40" w:type="dxa"/>
              <w:left w:w="200" w:type="dxa"/>
              <w:bottom w:w="40" w:type="dxa"/>
              <w:right w:w="200" w:type="dxa"/>
            </w:tcMar>
            <w:vAlign w:val="center"/>
          </w:tcPr>
          <w:p w14:paraId="58FB26B3" w14:textId="77777777" w:rsidR="001C59F5" w:rsidRDefault="001C59F5" w:rsidP="00BB5CC0">
            <w:pPr>
              <w:jc w:val="center"/>
            </w:pPr>
            <w:r>
              <w:rPr>
                <w:rFonts w:eastAsia="Times New Roman" w:cs="Times New Roman"/>
                <w:sz w:val="22"/>
              </w:rPr>
              <w:t>0,5500</w:t>
            </w:r>
          </w:p>
        </w:tc>
        <w:tc>
          <w:tcPr>
            <w:tcW w:w="912" w:type="pct"/>
            <w:shd w:val="clear" w:color="auto" w:fill="FFFFFF"/>
            <w:tcMar>
              <w:top w:w="40" w:type="dxa"/>
              <w:left w:w="200" w:type="dxa"/>
              <w:bottom w:w="40" w:type="dxa"/>
              <w:right w:w="200" w:type="dxa"/>
            </w:tcMar>
            <w:vAlign w:val="center"/>
          </w:tcPr>
          <w:p w14:paraId="36089385" w14:textId="77777777" w:rsidR="001C59F5" w:rsidRDefault="001C59F5" w:rsidP="00BB5CC0">
            <w:pPr>
              <w:jc w:val="center"/>
            </w:pPr>
            <w:r>
              <w:rPr>
                <w:rFonts w:eastAsia="Times New Roman" w:cs="Times New Roman"/>
                <w:sz w:val="22"/>
              </w:rPr>
              <w:t>0,4230</w:t>
            </w:r>
          </w:p>
        </w:tc>
        <w:tc>
          <w:tcPr>
            <w:tcW w:w="1148" w:type="pct"/>
            <w:shd w:val="clear" w:color="auto" w:fill="FFFFFF"/>
            <w:tcMar>
              <w:top w:w="40" w:type="dxa"/>
              <w:left w:w="200" w:type="dxa"/>
              <w:bottom w:w="40" w:type="dxa"/>
              <w:right w:w="200" w:type="dxa"/>
            </w:tcMar>
            <w:vAlign w:val="center"/>
          </w:tcPr>
          <w:p w14:paraId="02101DC7" w14:textId="77777777" w:rsidR="001C59F5" w:rsidRDefault="001C59F5" w:rsidP="00BB5CC0">
            <w:pPr>
              <w:jc w:val="center"/>
            </w:pPr>
            <w:r>
              <w:rPr>
                <w:rFonts w:eastAsia="Times New Roman" w:cs="Times New Roman"/>
                <w:sz w:val="22"/>
              </w:rPr>
              <w:t>0,0000</w:t>
            </w:r>
          </w:p>
        </w:tc>
      </w:tr>
      <w:tr w:rsidR="001C59F5" w14:paraId="3D7C9775" w14:textId="77777777" w:rsidTr="003834A5">
        <w:trPr>
          <w:jc w:val="center"/>
        </w:trPr>
        <w:tc>
          <w:tcPr>
            <w:tcW w:w="2044" w:type="pct"/>
            <w:shd w:val="clear" w:color="auto" w:fill="FFFFFF"/>
            <w:tcMar>
              <w:top w:w="40" w:type="dxa"/>
              <w:left w:w="200" w:type="dxa"/>
              <w:bottom w:w="40" w:type="dxa"/>
              <w:right w:w="200" w:type="dxa"/>
            </w:tcMar>
            <w:vAlign w:val="center"/>
          </w:tcPr>
          <w:p w14:paraId="6E6224A5" w14:textId="77777777" w:rsidR="001C59F5" w:rsidRDefault="001C59F5" w:rsidP="00BB5CC0">
            <w:r>
              <w:rPr>
                <w:rFonts w:eastAsia="Times New Roman" w:cs="Times New Roman"/>
                <w:sz w:val="22"/>
              </w:rPr>
              <w:t>Котельная обг. п. Районная</w:t>
            </w:r>
          </w:p>
        </w:tc>
        <w:tc>
          <w:tcPr>
            <w:tcW w:w="895" w:type="pct"/>
            <w:shd w:val="clear" w:color="auto" w:fill="FFFFFF"/>
            <w:tcMar>
              <w:top w:w="40" w:type="dxa"/>
              <w:left w:w="200" w:type="dxa"/>
              <w:bottom w:w="40" w:type="dxa"/>
              <w:right w:w="200" w:type="dxa"/>
            </w:tcMar>
            <w:vAlign w:val="center"/>
          </w:tcPr>
          <w:p w14:paraId="4624CF58" w14:textId="77777777" w:rsidR="001C59F5" w:rsidRDefault="001C59F5" w:rsidP="00BB5CC0">
            <w:pPr>
              <w:jc w:val="center"/>
            </w:pPr>
            <w:r>
              <w:rPr>
                <w:rFonts w:eastAsia="Times New Roman" w:cs="Times New Roman"/>
                <w:sz w:val="22"/>
              </w:rPr>
              <w:t>0,2230</w:t>
            </w:r>
          </w:p>
        </w:tc>
        <w:tc>
          <w:tcPr>
            <w:tcW w:w="912" w:type="pct"/>
            <w:shd w:val="clear" w:color="auto" w:fill="FFFFFF"/>
            <w:tcMar>
              <w:top w:w="40" w:type="dxa"/>
              <w:left w:w="200" w:type="dxa"/>
              <w:bottom w:w="40" w:type="dxa"/>
              <w:right w:w="200" w:type="dxa"/>
            </w:tcMar>
            <w:vAlign w:val="center"/>
          </w:tcPr>
          <w:p w14:paraId="0D33311F" w14:textId="77777777" w:rsidR="001C59F5" w:rsidRDefault="001C59F5" w:rsidP="00BB5CC0">
            <w:pPr>
              <w:jc w:val="center"/>
            </w:pPr>
            <w:r>
              <w:rPr>
                <w:rFonts w:eastAsia="Times New Roman" w:cs="Times New Roman"/>
                <w:sz w:val="22"/>
              </w:rPr>
              <w:t>0,0000</w:t>
            </w:r>
          </w:p>
        </w:tc>
        <w:tc>
          <w:tcPr>
            <w:tcW w:w="1148" w:type="pct"/>
            <w:shd w:val="clear" w:color="auto" w:fill="FFFFFF"/>
            <w:tcMar>
              <w:top w:w="40" w:type="dxa"/>
              <w:left w:w="200" w:type="dxa"/>
              <w:bottom w:w="40" w:type="dxa"/>
              <w:right w:w="200" w:type="dxa"/>
            </w:tcMar>
            <w:vAlign w:val="center"/>
          </w:tcPr>
          <w:p w14:paraId="7FF0370B" w14:textId="77777777" w:rsidR="001C59F5" w:rsidRDefault="001C59F5" w:rsidP="00BB5CC0">
            <w:pPr>
              <w:jc w:val="center"/>
            </w:pPr>
            <w:r>
              <w:rPr>
                <w:rFonts w:eastAsia="Times New Roman" w:cs="Times New Roman"/>
                <w:sz w:val="22"/>
              </w:rPr>
              <w:t>0,0000</w:t>
            </w:r>
          </w:p>
        </w:tc>
      </w:tr>
    </w:tbl>
    <w:p w14:paraId="6FCB4415" w14:textId="77777777" w:rsidR="001C59F5" w:rsidRPr="003E289E" w:rsidRDefault="001C59F5" w:rsidP="001C59F5">
      <w:pPr>
        <w:pStyle w:val="a0"/>
        <w:rPr>
          <w:lang w:eastAsia="ru-RU"/>
        </w:rPr>
      </w:pPr>
    </w:p>
    <w:p w14:paraId="63FFDF00" w14:textId="77777777" w:rsidR="001C59F5" w:rsidRDefault="001C59F5" w:rsidP="001C59F5">
      <w:pPr>
        <w:pStyle w:val="2"/>
        <w:ind w:left="0" w:firstLine="0"/>
        <w:rPr>
          <w:szCs w:val="22"/>
        </w:rPr>
      </w:pPr>
      <w:bookmarkStart w:id="141" w:name="_Toc171597415"/>
      <w:r>
        <w:t>1.5.2</w:t>
      </w:r>
      <w:r w:rsidRPr="003638C6">
        <w:t xml:space="preserve"> </w:t>
      </w:r>
      <w:hyperlink r:id="rId68" w:anchor="bookmark60" w:history="1">
        <w:bookmarkStart w:id="142"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69" w:anchor="bookmark60" w:history="1">
        <w:r w:rsidRPr="00E67A26">
          <w:rPr>
            <w:szCs w:val="22"/>
          </w:rPr>
          <w:t>тепловой энергии</w:t>
        </w:r>
        <w:bookmarkEnd w:id="141"/>
        <w:bookmarkEnd w:id="142"/>
      </w:hyperlink>
    </w:p>
    <w:p w14:paraId="6A1AE920" w14:textId="77777777" w:rsidR="001C59F5" w:rsidRDefault="001C59F5" w:rsidP="001C59F5">
      <w:pPr>
        <w:pStyle w:val="ad"/>
        <w:spacing w:before="2"/>
        <w:ind w:right="113" w:firstLine="708"/>
        <w:jc w:val="both"/>
        <w:rPr>
          <w:rFonts w:eastAsiaTheme="minorHAnsi" w:cs="Times New Roman"/>
          <w:szCs w:val="22"/>
          <w:highlight w:val="yellow"/>
          <w:lang w:val="ru-RU" w:eastAsia="ru-RU"/>
        </w:rPr>
      </w:pPr>
    </w:p>
    <w:p w14:paraId="256E6092" w14:textId="77777777" w:rsidR="001C59F5" w:rsidRDefault="001C59F5" w:rsidP="001C59F5">
      <w:pPr>
        <w:pStyle w:val="ad"/>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1B53E50E" w14:textId="77777777" w:rsidR="001C59F5" w:rsidRDefault="001C59F5" w:rsidP="001C59F5">
      <w:pPr>
        <w:spacing w:before="400" w:after="200"/>
      </w:pPr>
      <w:r>
        <w:rPr>
          <w:b/>
        </w:rPr>
        <w:lastRenderedPageBreak/>
        <w:t>Таблица 1.5.2.1 - Значения расчетных тепловых нагрузок на коллекторах</w:t>
      </w:r>
    </w:p>
    <w:tbl>
      <w:tblPr>
        <w:tblStyle w:val="a8"/>
        <w:tblW w:w="5000" w:type="pct"/>
        <w:jc w:val="center"/>
        <w:tblLook w:val="04A0" w:firstRow="1" w:lastRow="0" w:firstColumn="1" w:lastColumn="0" w:noHBand="0" w:noVBand="1"/>
      </w:tblPr>
      <w:tblGrid>
        <w:gridCol w:w="3191"/>
        <w:gridCol w:w="1905"/>
        <w:gridCol w:w="1845"/>
        <w:gridCol w:w="2404"/>
      </w:tblGrid>
      <w:tr w:rsidR="001C59F5" w14:paraId="1B141A44" w14:textId="77777777" w:rsidTr="003834A5">
        <w:trPr>
          <w:jc w:val="center"/>
        </w:trPr>
        <w:tc>
          <w:tcPr>
            <w:tcW w:w="1708" w:type="pct"/>
            <w:shd w:val="clear" w:color="auto" w:fill="F2F2F2"/>
            <w:tcMar>
              <w:top w:w="120" w:type="dxa"/>
              <w:left w:w="200" w:type="dxa"/>
              <w:bottom w:w="120" w:type="dxa"/>
              <w:right w:w="200" w:type="dxa"/>
            </w:tcMar>
            <w:vAlign w:val="center"/>
          </w:tcPr>
          <w:p w14:paraId="7C8713BD" w14:textId="77777777" w:rsidR="001C59F5" w:rsidRDefault="001C59F5" w:rsidP="00BB5CC0">
            <w:pPr>
              <w:jc w:val="center"/>
            </w:pPr>
            <w:r>
              <w:rPr>
                <w:rFonts w:eastAsia="Times New Roman" w:cs="Times New Roman"/>
                <w:sz w:val="22"/>
              </w:rPr>
              <w:t>Источник тепловой энергии</w:t>
            </w:r>
          </w:p>
        </w:tc>
        <w:tc>
          <w:tcPr>
            <w:tcW w:w="1019" w:type="pct"/>
            <w:shd w:val="clear" w:color="auto" w:fill="F2F2F2"/>
            <w:tcMar>
              <w:top w:w="120" w:type="dxa"/>
              <w:left w:w="200" w:type="dxa"/>
              <w:bottom w:w="120" w:type="dxa"/>
              <w:right w:w="200" w:type="dxa"/>
            </w:tcMar>
            <w:vAlign w:val="center"/>
          </w:tcPr>
          <w:p w14:paraId="650D28B4" w14:textId="77777777" w:rsidR="001C59F5" w:rsidRDefault="001C59F5" w:rsidP="00BB5CC0">
            <w:pPr>
              <w:jc w:val="center"/>
            </w:pPr>
            <w:r>
              <w:rPr>
                <w:rFonts w:eastAsia="Times New Roman" w:cs="Times New Roman"/>
                <w:sz w:val="22"/>
              </w:rPr>
              <w:t>Потери в сетях, Гкал/ч</w:t>
            </w:r>
          </w:p>
        </w:tc>
        <w:tc>
          <w:tcPr>
            <w:tcW w:w="987" w:type="pct"/>
            <w:shd w:val="clear" w:color="auto" w:fill="F2F2F2"/>
            <w:tcMar>
              <w:top w:w="120" w:type="dxa"/>
              <w:left w:w="200" w:type="dxa"/>
              <w:bottom w:w="120" w:type="dxa"/>
              <w:right w:w="200" w:type="dxa"/>
            </w:tcMar>
            <w:vAlign w:val="center"/>
          </w:tcPr>
          <w:p w14:paraId="44DF62B9" w14:textId="77777777" w:rsidR="001C59F5" w:rsidRDefault="001C59F5" w:rsidP="00BB5CC0">
            <w:pPr>
              <w:jc w:val="center"/>
            </w:pPr>
            <w:r>
              <w:rPr>
                <w:rFonts w:eastAsia="Times New Roman" w:cs="Times New Roman"/>
                <w:sz w:val="22"/>
              </w:rPr>
              <w:t>Расчетная нагрузка, Гкал/ч</w:t>
            </w:r>
          </w:p>
        </w:tc>
        <w:tc>
          <w:tcPr>
            <w:tcW w:w="1286" w:type="pct"/>
            <w:shd w:val="clear" w:color="auto" w:fill="F2F2F2"/>
            <w:tcMar>
              <w:top w:w="120" w:type="dxa"/>
              <w:left w:w="200" w:type="dxa"/>
              <w:bottom w:w="120" w:type="dxa"/>
              <w:right w:w="200" w:type="dxa"/>
            </w:tcMar>
            <w:vAlign w:val="center"/>
          </w:tcPr>
          <w:p w14:paraId="48DB2B2C" w14:textId="77777777" w:rsidR="001C59F5" w:rsidRDefault="001C59F5" w:rsidP="00BB5CC0">
            <w:pPr>
              <w:jc w:val="center"/>
            </w:pPr>
            <w:r>
              <w:rPr>
                <w:rFonts w:eastAsia="Times New Roman" w:cs="Times New Roman"/>
                <w:sz w:val="22"/>
              </w:rPr>
              <w:t>Расчетные значения тепловых нагрузок на коллекторах, Гкал/ч</w:t>
            </w:r>
          </w:p>
        </w:tc>
      </w:tr>
      <w:tr w:rsidR="001C59F5" w14:paraId="5C16A7C4" w14:textId="77777777" w:rsidTr="003834A5">
        <w:trPr>
          <w:jc w:val="center"/>
        </w:trPr>
        <w:tc>
          <w:tcPr>
            <w:tcW w:w="5000" w:type="pct"/>
            <w:gridSpan w:val="4"/>
            <w:shd w:val="clear" w:color="auto" w:fill="DBE5F1"/>
            <w:tcMar>
              <w:top w:w="40" w:type="dxa"/>
              <w:left w:w="200" w:type="dxa"/>
              <w:bottom w:w="40" w:type="dxa"/>
              <w:right w:w="200" w:type="dxa"/>
            </w:tcMar>
            <w:vAlign w:val="center"/>
          </w:tcPr>
          <w:p w14:paraId="6D407007" w14:textId="77777777" w:rsidR="001C59F5" w:rsidRDefault="001C59F5" w:rsidP="00BB5CC0">
            <w:pPr>
              <w:jc w:val="center"/>
            </w:pPr>
            <w:r>
              <w:rPr>
                <w:rFonts w:eastAsia="Times New Roman" w:cs="Times New Roman"/>
                <w:sz w:val="22"/>
              </w:rPr>
              <w:t>МУП «Баганский коммунальщик»</w:t>
            </w:r>
          </w:p>
        </w:tc>
      </w:tr>
      <w:tr w:rsidR="001C59F5" w14:paraId="4D2B732D" w14:textId="77777777" w:rsidTr="003834A5">
        <w:trPr>
          <w:jc w:val="center"/>
        </w:trPr>
        <w:tc>
          <w:tcPr>
            <w:tcW w:w="1708" w:type="pct"/>
            <w:shd w:val="clear" w:color="auto" w:fill="FFFFFF"/>
            <w:tcMar>
              <w:top w:w="40" w:type="dxa"/>
              <w:left w:w="200" w:type="dxa"/>
              <w:bottom w:w="40" w:type="dxa"/>
              <w:right w:w="200" w:type="dxa"/>
            </w:tcMar>
            <w:vAlign w:val="center"/>
          </w:tcPr>
          <w:p w14:paraId="6C2EE158" w14:textId="77777777" w:rsidR="001C59F5" w:rsidRDefault="001C59F5" w:rsidP="00BB5CC0">
            <w:r>
              <w:rPr>
                <w:rFonts w:eastAsia="Times New Roman" w:cs="Times New Roman"/>
                <w:sz w:val="22"/>
              </w:rPr>
              <w:t>Котельная с. Андреевка, ул. Озерная, 37</w:t>
            </w:r>
          </w:p>
        </w:tc>
        <w:tc>
          <w:tcPr>
            <w:tcW w:w="1019" w:type="pct"/>
            <w:shd w:val="clear" w:color="auto" w:fill="FFFFFF"/>
            <w:tcMar>
              <w:top w:w="40" w:type="dxa"/>
              <w:left w:w="200" w:type="dxa"/>
              <w:bottom w:w="40" w:type="dxa"/>
              <w:right w:w="200" w:type="dxa"/>
            </w:tcMar>
            <w:vAlign w:val="center"/>
          </w:tcPr>
          <w:p w14:paraId="5D87D052" w14:textId="77777777" w:rsidR="001C59F5" w:rsidRDefault="001C59F5" w:rsidP="00BB5CC0">
            <w:pPr>
              <w:jc w:val="center"/>
            </w:pPr>
            <w:r>
              <w:rPr>
                <w:rFonts w:eastAsia="Times New Roman" w:cs="Times New Roman"/>
                <w:sz w:val="22"/>
              </w:rPr>
              <w:t>0,0330</w:t>
            </w:r>
          </w:p>
        </w:tc>
        <w:tc>
          <w:tcPr>
            <w:tcW w:w="987" w:type="pct"/>
            <w:shd w:val="clear" w:color="auto" w:fill="FFFFFF"/>
            <w:tcMar>
              <w:top w:w="40" w:type="dxa"/>
              <w:left w:w="200" w:type="dxa"/>
              <w:bottom w:w="40" w:type="dxa"/>
              <w:right w:w="200" w:type="dxa"/>
            </w:tcMar>
            <w:vAlign w:val="center"/>
          </w:tcPr>
          <w:p w14:paraId="3E4FD499" w14:textId="77777777" w:rsidR="001C59F5" w:rsidRDefault="001C59F5" w:rsidP="00BB5CC0">
            <w:pPr>
              <w:jc w:val="center"/>
            </w:pPr>
            <w:r>
              <w:rPr>
                <w:rFonts w:eastAsia="Times New Roman" w:cs="Times New Roman"/>
                <w:sz w:val="22"/>
              </w:rPr>
              <w:t>0,9730</w:t>
            </w:r>
          </w:p>
        </w:tc>
        <w:tc>
          <w:tcPr>
            <w:tcW w:w="1286" w:type="pct"/>
            <w:shd w:val="clear" w:color="auto" w:fill="FFFFFF"/>
            <w:tcMar>
              <w:top w:w="40" w:type="dxa"/>
              <w:left w:w="200" w:type="dxa"/>
              <w:bottom w:w="40" w:type="dxa"/>
              <w:right w:w="200" w:type="dxa"/>
            </w:tcMar>
            <w:vAlign w:val="center"/>
          </w:tcPr>
          <w:p w14:paraId="179BC042" w14:textId="77777777" w:rsidR="001C59F5" w:rsidRDefault="001C59F5" w:rsidP="00BB5CC0">
            <w:pPr>
              <w:jc w:val="center"/>
            </w:pPr>
            <w:r>
              <w:rPr>
                <w:rFonts w:eastAsia="Times New Roman" w:cs="Times New Roman"/>
                <w:sz w:val="22"/>
              </w:rPr>
              <w:t>1,0060</w:t>
            </w:r>
          </w:p>
        </w:tc>
      </w:tr>
      <w:tr w:rsidR="001C59F5" w14:paraId="2B59CEDB" w14:textId="77777777" w:rsidTr="003834A5">
        <w:trPr>
          <w:jc w:val="center"/>
        </w:trPr>
        <w:tc>
          <w:tcPr>
            <w:tcW w:w="1708" w:type="pct"/>
            <w:shd w:val="clear" w:color="auto" w:fill="FFFFFF"/>
            <w:tcMar>
              <w:top w:w="40" w:type="dxa"/>
              <w:left w:w="200" w:type="dxa"/>
              <w:bottom w:w="40" w:type="dxa"/>
              <w:right w:w="200" w:type="dxa"/>
            </w:tcMar>
            <w:vAlign w:val="center"/>
          </w:tcPr>
          <w:p w14:paraId="16EE5EF7" w14:textId="77777777" w:rsidR="001C59F5" w:rsidRDefault="001C59F5" w:rsidP="00BB5CC0">
            <w:r>
              <w:rPr>
                <w:rFonts w:eastAsia="Times New Roman" w:cs="Times New Roman"/>
                <w:sz w:val="22"/>
              </w:rPr>
              <w:t>Котельная обг. п. Районная</w:t>
            </w:r>
          </w:p>
        </w:tc>
        <w:tc>
          <w:tcPr>
            <w:tcW w:w="1019" w:type="pct"/>
            <w:shd w:val="clear" w:color="auto" w:fill="FFFFFF"/>
            <w:tcMar>
              <w:top w:w="40" w:type="dxa"/>
              <w:left w:w="200" w:type="dxa"/>
              <w:bottom w:w="40" w:type="dxa"/>
              <w:right w:w="200" w:type="dxa"/>
            </w:tcMar>
            <w:vAlign w:val="center"/>
          </w:tcPr>
          <w:p w14:paraId="51BDE67F" w14:textId="77777777" w:rsidR="001C59F5" w:rsidRDefault="001C59F5" w:rsidP="00BB5CC0">
            <w:pPr>
              <w:jc w:val="center"/>
            </w:pPr>
            <w:r>
              <w:rPr>
                <w:rFonts w:eastAsia="Times New Roman" w:cs="Times New Roman"/>
                <w:sz w:val="22"/>
              </w:rPr>
              <w:t>0,0086</w:t>
            </w:r>
          </w:p>
        </w:tc>
        <w:tc>
          <w:tcPr>
            <w:tcW w:w="987" w:type="pct"/>
            <w:shd w:val="clear" w:color="auto" w:fill="FFFFFF"/>
            <w:tcMar>
              <w:top w:w="40" w:type="dxa"/>
              <w:left w:w="200" w:type="dxa"/>
              <w:bottom w:w="40" w:type="dxa"/>
              <w:right w:w="200" w:type="dxa"/>
            </w:tcMar>
            <w:vAlign w:val="center"/>
          </w:tcPr>
          <w:p w14:paraId="7D407BE3" w14:textId="77777777" w:rsidR="001C59F5" w:rsidRDefault="001C59F5" w:rsidP="00BB5CC0">
            <w:pPr>
              <w:jc w:val="center"/>
            </w:pPr>
            <w:r>
              <w:rPr>
                <w:rFonts w:eastAsia="Times New Roman" w:cs="Times New Roman"/>
                <w:sz w:val="22"/>
              </w:rPr>
              <w:t>0,2230</w:t>
            </w:r>
          </w:p>
        </w:tc>
        <w:tc>
          <w:tcPr>
            <w:tcW w:w="1286" w:type="pct"/>
            <w:shd w:val="clear" w:color="auto" w:fill="FFFFFF"/>
            <w:tcMar>
              <w:top w:w="40" w:type="dxa"/>
              <w:left w:w="200" w:type="dxa"/>
              <w:bottom w:w="40" w:type="dxa"/>
              <w:right w:w="200" w:type="dxa"/>
            </w:tcMar>
            <w:vAlign w:val="center"/>
          </w:tcPr>
          <w:p w14:paraId="2DDDA6EE" w14:textId="77777777" w:rsidR="001C59F5" w:rsidRDefault="001C59F5" w:rsidP="00BB5CC0">
            <w:pPr>
              <w:jc w:val="center"/>
            </w:pPr>
            <w:r>
              <w:rPr>
                <w:rFonts w:eastAsia="Times New Roman" w:cs="Times New Roman"/>
                <w:sz w:val="22"/>
              </w:rPr>
              <w:t>0,2316</w:t>
            </w:r>
          </w:p>
        </w:tc>
      </w:tr>
      <w:tr w:rsidR="001C59F5" w14:paraId="70EA2C97" w14:textId="77777777" w:rsidTr="003834A5">
        <w:trPr>
          <w:jc w:val="center"/>
        </w:trPr>
        <w:tc>
          <w:tcPr>
            <w:tcW w:w="1708" w:type="pct"/>
            <w:shd w:val="clear" w:color="auto" w:fill="FBD4B4"/>
            <w:tcMar>
              <w:top w:w="40" w:type="dxa"/>
              <w:left w:w="200" w:type="dxa"/>
              <w:bottom w:w="40" w:type="dxa"/>
              <w:right w:w="200" w:type="dxa"/>
            </w:tcMar>
            <w:vAlign w:val="center"/>
          </w:tcPr>
          <w:p w14:paraId="2F616B98" w14:textId="77777777" w:rsidR="001C59F5" w:rsidRDefault="001C59F5" w:rsidP="00BB5CC0">
            <w:r>
              <w:rPr>
                <w:rFonts w:eastAsia="Times New Roman" w:cs="Times New Roman"/>
                <w:b/>
                <w:color w:val="000000"/>
                <w:sz w:val="22"/>
              </w:rPr>
              <w:t>Итого:</w:t>
            </w:r>
          </w:p>
        </w:tc>
        <w:tc>
          <w:tcPr>
            <w:tcW w:w="1019" w:type="pct"/>
            <w:shd w:val="clear" w:color="auto" w:fill="FBD4B4"/>
            <w:tcMar>
              <w:top w:w="40" w:type="dxa"/>
              <w:left w:w="200" w:type="dxa"/>
              <w:bottom w:w="40" w:type="dxa"/>
              <w:right w:w="200" w:type="dxa"/>
            </w:tcMar>
            <w:vAlign w:val="center"/>
          </w:tcPr>
          <w:p w14:paraId="47697D5C" w14:textId="77777777" w:rsidR="001C59F5" w:rsidRDefault="001C59F5" w:rsidP="00BB5CC0">
            <w:pPr>
              <w:jc w:val="center"/>
            </w:pPr>
            <w:r>
              <w:rPr>
                <w:rFonts w:eastAsia="Times New Roman" w:cs="Times New Roman"/>
                <w:color w:val="000000"/>
                <w:sz w:val="22"/>
              </w:rPr>
              <w:t>0,0416</w:t>
            </w:r>
          </w:p>
        </w:tc>
        <w:tc>
          <w:tcPr>
            <w:tcW w:w="987" w:type="pct"/>
            <w:shd w:val="clear" w:color="auto" w:fill="FBD4B4"/>
            <w:tcMar>
              <w:top w:w="40" w:type="dxa"/>
              <w:left w:w="200" w:type="dxa"/>
              <w:bottom w:w="40" w:type="dxa"/>
              <w:right w:w="200" w:type="dxa"/>
            </w:tcMar>
            <w:vAlign w:val="center"/>
          </w:tcPr>
          <w:p w14:paraId="34FB15C7" w14:textId="77777777" w:rsidR="001C59F5" w:rsidRDefault="001C59F5" w:rsidP="00BB5CC0">
            <w:pPr>
              <w:jc w:val="center"/>
            </w:pPr>
            <w:r>
              <w:rPr>
                <w:rFonts w:eastAsia="Times New Roman" w:cs="Times New Roman"/>
                <w:color w:val="000000"/>
                <w:sz w:val="22"/>
              </w:rPr>
              <w:t>1,1960</w:t>
            </w:r>
          </w:p>
        </w:tc>
        <w:tc>
          <w:tcPr>
            <w:tcW w:w="1286" w:type="pct"/>
            <w:shd w:val="clear" w:color="auto" w:fill="FBD4B4"/>
            <w:tcMar>
              <w:top w:w="40" w:type="dxa"/>
              <w:left w:w="200" w:type="dxa"/>
              <w:bottom w:w="40" w:type="dxa"/>
              <w:right w:w="200" w:type="dxa"/>
            </w:tcMar>
            <w:vAlign w:val="center"/>
          </w:tcPr>
          <w:p w14:paraId="1F7F4797" w14:textId="77777777" w:rsidR="001C59F5" w:rsidRDefault="001C59F5" w:rsidP="00BB5CC0">
            <w:pPr>
              <w:jc w:val="center"/>
            </w:pPr>
            <w:r>
              <w:rPr>
                <w:rFonts w:eastAsia="Times New Roman" w:cs="Times New Roman"/>
                <w:color w:val="000000"/>
                <w:sz w:val="22"/>
              </w:rPr>
              <w:t>1,2376</w:t>
            </w:r>
          </w:p>
        </w:tc>
      </w:tr>
      <w:tr w:rsidR="001C59F5" w14:paraId="47E3F557" w14:textId="77777777" w:rsidTr="003834A5">
        <w:trPr>
          <w:jc w:val="center"/>
        </w:trPr>
        <w:tc>
          <w:tcPr>
            <w:tcW w:w="1708" w:type="pct"/>
            <w:shd w:val="clear" w:color="auto" w:fill="F2F2F2"/>
            <w:tcMar>
              <w:top w:w="40" w:type="dxa"/>
              <w:left w:w="200" w:type="dxa"/>
              <w:bottom w:w="40" w:type="dxa"/>
              <w:right w:w="200" w:type="dxa"/>
            </w:tcMar>
            <w:vAlign w:val="center"/>
          </w:tcPr>
          <w:p w14:paraId="62BD9AA9" w14:textId="77777777" w:rsidR="001C59F5" w:rsidRDefault="001C59F5" w:rsidP="00BB5CC0">
            <w:pPr>
              <w:jc w:val="right"/>
            </w:pPr>
            <w:r>
              <w:rPr>
                <w:rFonts w:eastAsia="Times New Roman" w:cs="Times New Roman"/>
                <w:sz w:val="22"/>
              </w:rPr>
              <w:t>Итого по МО:</w:t>
            </w:r>
          </w:p>
        </w:tc>
        <w:tc>
          <w:tcPr>
            <w:tcW w:w="1019" w:type="pct"/>
            <w:shd w:val="clear" w:color="auto" w:fill="F2F2F2"/>
            <w:tcMar>
              <w:top w:w="40" w:type="dxa"/>
              <w:left w:w="200" w:type="dxa"/>
              <w:bottom w:w="40" w:type="dxa"/>
              <w:right w:w="200" w:type="dxa"/>
            </w:tcMar>
            <w:vAlign w:val="center"/>
          </w:tcPr>
          <w:p w14:paraId="1EE31E56" w14:textId="77777777" w:rsidR="001C59F5" w:rsidRDefault="001C59F5" w:rsidP="00BB5CC0">
            <w:pPr>
              <w:jc w:val="center"/>
            </w:pPr>
            <w:r>
              <w:rPr>
                <w:rFonts w:eastAsia="Times New Roman" w:cs="Times New Roman"/>
                <w:sz w:val="22"/>
              </w:rPr>
              <w:t>0,0416</w:t>
            </w:r>
          </w:p>
        </w:tc>
        <w:tc>
          <w:tcPr>
            <w:tcW w:w="987" w:type="pct"/>
            <w:shd w:val="clear" w:color="auto" w:fill="F2F2F2"/>
            <w:tcMar>
              <w:top w:w="40" w:type="dxa"/>
              <w:left w:w="200" w:type="dxa"/>
              <w:bottom w:w="40" w:type="dxa"/>
              <w:right w:w="200" w:type="dxa"/>
            </w:tcMar>
            <w:vAlign w:val="center"/>
          </w:tcPr>
          <w:p w14:paraId="0A0F9406" w14:textId="77777777" w:rsidR="001C59F5" w:rsidRDefault="001C59F5" w:rsidP="00BB5CC0">
            <w:pPr>
              <w:jc w:val="center"/>
            </w:pPr>
            <w:r>
              <w:rPr>
                <w:rFonts w:eastAsia="Times New Roman" w:cs="Times New Roman"/>
                <w:sz w:val="22"/>
              </w:rPr>
              <w:t>1,1960</w:t>
            </w:r>
          </w:p>
        </w:tc>
        <w:tc>
          <w:tcPr>
            <w:tcW w:w="1286" w:type="pct"/>
            <w:shd w:val="clear" w:color="auto" w:fill="F2F2F2"/>
            <w:tcMar>
              <w:top w:w="40" w:type="dxa"/>
              <w:left w:w="200" w:type="dxa"/>
              <w:bottom w:w="40" w:type="dxa"/>
              <w:right w:w="200" w:type="dxa"/>
            </w:tcMar>
            <w:vAlign w:val="center"/>
          </w:tcPr>
          <w:p w14:paraId="12AE684C" w14:textId="77777777" w:rsidR="001C59F5" w:rsidRDefault="001C59F5" w:rsidP="00BB5CC0">
            <w:pPr>
              <w:jc w:val="center"/>
            </w:pPr>
            <w:r>
              <w:rPr>
                <w:rFonts w:eastAsia="Times New Roman" w:cs="Times New Roman"/>
                <w:sz w:val="22"/>
              </w:rPr>
              <w:t>1,2376</w:t>
            </w:r>
          </w:p>
        </w:tc>
      </w:tr>
    </w:tbl>
    <w:p w14:paraId="0F47DA42" w14:textId="77777777" w:rsidR="001C59F5" w:rsidRPr="00FE33B9" w:rsidRDefault="001C59F5" w:rsidP="001C59F5">
      <w:pPr>
        <w:pStyle w:val="a0"/>
        <w:rPr>
          <w:lang w:val="en-US" w:eastAsia="ru-RU"/>
        </w:rPr>
      </w:pPr>
    </w:p>
    <w:p w14:paraId="528CCCAC" w14:textId="77777777" w:rsidR="001C59F5" w:rsidRDefault="001C59F5" w:rsidP="001C59F5">
      <w:pPr>
        <w:pStyle w:val="2"/>
        <w:ind w:left="0" w:firstLine="0"/>
        <w:rPr>
          <w:szCs w:val="22"/>
        </w:rPr>
      </w:pPr>
      <w:bookmarkStart w:id="143" w:name="_Toc171597416"/>
      <w:r>
        <w:t>1.5.3</w:t>
      </w:r>
      <w:r w:rsidRPr="003638C6">
        <w:t xml:space="preserve"> </w:t>
      </w:r>
      <w:hyperlink r:id="rId70"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71"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72" w:anchor="bookmark61" w:history="1">
        <w:r w:rsidRPr="00E67A26">
          <w:rPr>
            <w:szCs w:val="22"/>
          </w:rPr>
          <w:t>тепловой энергии</w:t>
        </w:r>
        <w:bookmarkEnd w:id="143"/>
      </w:hyperlink>
    </w:p>
    <w:p w14:paraId="7E94D33F" w14:textId="77777777" w:rsidR="001C59F5" w:rsidRDefault="001C59F5" w:rsidP="001C59F5"/>
    <w:p w14:paraId="2E792640" w14:textId="77777777" w:rsidR="001C59F5" w:rsidRPr="004C18F9" w:rsidRDefault="0092178C" w:rsidP="001C59F5">
      <w:pPr>
        <w:ind w:firstLine="709"/>
        <w:rPr>
          <w:lang w:eastAsia="ru-RU"/>
        </w:rPr>
      </w:pPr>
      <w:hyperlink r:id="rId73" w:anchor="bookmark38" w:history="1"/>
      <w:r w:rsidR="001C59F5" w:rsidRPr="004C18F9">
        <w:rPr>
          <w:lang w:eastAsia="ru-RU"/>
        </w:rPr>
        <w:t>Квартиры с индивидуальными источниками тепловой энергии отсутствуют.</w:t>
      </w:r>
    </w:p>
    <w:p w14:paraId="78BD4395" w14:textId="77777777" w:rsidR="001C59F5" w:rsidRPr="003638C6" w:rsidRDefault="0092178C" w:rsidP="001C59F5">
      <w:hyperlink r:id="rId74" w:anchor="bookmark38" w:history="1"/>
    </w:p>
    <w:p w14:paraId="0FD69F45" w14:textId="77777777" w:rsidR="001C59F5" w:rsidRPr="00E67A26" w:rsidRDefault="001C59F5" w:rsidP="001C59F5">
      <w:pPr>
        <w:pStyle w:val="2"/>
        <w:ind w:left="0" w:firstLine="0"/>
        <w:rPr>
          <w:szCs w:val="22"/>
        </w:rPr>
      </w:pPr>
      <w:bookmarkStart w:id="144" w:name="_Toc171597417"/>
      <w:r>
        <w:t>1.5.4</w:t>
      </w:r>
      <w:r w:rsidRPr="003638C6">
        <w:t xml:space="preserve"> </w:t>
      </w:r>
      <w:hyperlink r:id="rId75"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76" w:anchor="bookmark62" w:history="1">
        <w:r w:rsidRPr="00E67A26">
          <w:rPr>
            <w:szCs w:val="22"/>
          </w:rPr>
          <w:t>территориального деления за отопительный период и за год в целом</w:t>
        </w:r>
        <w:bookmarkEnd w:id="144"/>
      </w:hyperlink>
    </w:p>
    <w:p w14:paraId="6506FAF4" w14:textId="77777777" w:rsidR="001C59F5" w:rsidRDefault="001C59F5" w:rsidP="001C59F5">
      <w:pPr>
        <w:spacing w:before="400" w:after="200"/>
      </w:pPr>
      <w:r>
        <w:rPr>
          <w:b/>
        </w:rPr>
        <w:t>Таблица 1.5.4.1 - Потребление тепловой энергии за отопительный период и за год в целом</w:t>
      </w:r>
    </w:p>
    <w:tbl>
      <w:tblPr>
        <w:tblStyle w:val="a8"/>
        <w:tblW w:w="5000" w:type="pct"/>
        <w:jc w:val="center"/>
        <w:tblLook w:val="04A0" w:firstRow="1" w:lastRow="0" w:firstColumn="1" w:lastColumn="0" w:noHBand="0" w:noVBand="1"/>
      </w:tblPr>
      <w:tblGrid>
        <w:gridCol w:w="610"/>
        <w:gridCol w:w="4347"/>
        <w:gridCol w:w="2693"/>
        <w:gridCol w:w="1695"/>
      </w:tblGrid>
      <w:tr w:rsidR="001C59F5" w14:paraId="0AE7807F" w14:textId="77777777" w:rsidTr="003834A5">
        <w:trPr>
          <w:jc w:val="center"/>
        </w:trPr>
        <w:tc>
          <w:tcPr>
            <w:tcW w:w="610" w:type="dxa"/>
            <w:vMerge w:val="restart"/>
            <w:shd w:val="clear" w:color="auto" w:fill="F2F2F2"/>
            <w:tcMar>
              <w:top w:w="120" w:type="dxa"/>
              <w:left w:w="200" w:type="dxa"/>
              <w:bottom w:w="120" w:type="dxa"/>
              <w:right w:w="200" w:type="dxa"/>
            </w:tcMar>
            <w:vAlign w:val="center"/>
          </w:tcPr>
          <w:p w14:paraId="57D65F65" w14:textId="77777777" w:rsidR="001C59F5" w:rsidRDefault="001C59F5" w:rsidP="00BB5CC0">
            <w:pPr>
              <w:jc w:val="center"/>
            </w:pPr>
            <w:r>
              <w:rPr>
                <w:rFonts w:eastAsia="Times New Roman" w:cs="Times New Roman"/>
                <w:sz w:val="22"/>
              </w:rPr>
              <w:t>№</w:t>
            </w:r>
          </w:p>
        </w:tc>
        <w:tc>
          <w:tcPr>
            <w:tcW w:w="4347" w:type="dxa"/>
            <w:vMerge w:val="restart"/>
            <w:shd w:val="clear" w:color="auto" w:fill="F2F2F2"/>
            <w:tcMar>
              <w:top w:w="120" w:type="dxa"/>
              <w:left w:w="200" w:type="dxa"/>
              <w:bottom w:w="120" w:type="dxa"/>
              <w:right w:w="200" w:type="dxa"/>
            </w:tcMar>
            <w:vAlign w:val="center"/>
          </w:tcPr>
          <w:p w14:paraId="56169017" w14:textId="77777777" w:rsidR="001C59F5" w:rsidRDefault="001C59F5" w:rsidP="00BB5CC0">
            <w:pPr>
              <w:jc w:val="center"/>
            </w:pPr>
            <w:r>
              <w:rPr>
                <w:rFonts w:eastAsia="Times New Roman" w:cs="Times New Roman"/>
                <w:sz w:val="22"/>
              </w:rPr>
              <w:t>Наименование источника</w:t>
            </w:r>
          </w:p>
        </w:tc>
        <w:tc>
          <w:tcPr>
            <w:tcW w:w="4388" w:type="dxa"/>
            <w:gridSpan w:val="2"/>
            <w:shd w:val="clear" w:color="auto" w:fill="F2F2F2"/>
            <w:tcMar>
              <w:top w:w="120" w:type="dxa"/>
              <w:left w:w="200" w:type="dxa"/>
              <w:bottom w:w="120" w:type="dxa"/>
              <w:right w:w="200" w:type="dxa"/>
            </w:tcMar>
            <w:vAlign w:val="center"/>
          </w:tcPr>
          <w:p w14:paraId="3AA2997F" w14:textId="77777777" w:rsidR="001C59F5" w:rsidRDefault="001C59F5" w:rsidP="00BB5CC0">
            <w:pPr>
              <w:jc w:val="center"/>
            </w:pPr>
            <w:r>
              <w:rPr>
                <w:rFonts w:eastAsia="Times New Roman" w:cs="Times New Roman"/>
                <w:sz w:val="22"/>
              </w:rPr>
              <w:t>Потребление тепловой энергии, Гкал/год</w:t>
            </w:r>
          </w:p>
        </w:tc>
      </w:tr>
      <w:tr w:rsidR="001C59F5" w14:paraId="33ABE392" w14:textId="77777777" w:rsidTr="003834A5">
        <w:trPr>
          <w:jc w:val="center"/>
        </w:trPr>
        <w:tc>
          <w:tcPr>
            <w:tcW w:w="610" w:type="dxa"/>
            <w:vMerge/>
          </w:tcPr>
          <w:p w14:paraId="6E393611" w14:textId="77777777" w:rsidR="001C59F5" w:rsidRDefault="001C59F5" w:rsidP="00BB5CC0"/>
        </w:tc>
        <w:tc>
          <w:tcPr>
            <w:tcW w:w="4347" w:type="dxa"/>
            <w:vMerge/>
          </w:tcPr>
          <w:p w14:paraId="23DC1147" w14:textId="77777777" w:rsidR="001C59F5" w:rsidRDefault="001C59F5" w:rsidP="00BB5CC0"/>
        </w:tc>
        <w:tc>
          <w:tcPr>
            <w:tcW w:w="2693" w:type="dxa"/>
            <w:shd w:val="clear" w:color="auto" w:fill="F2F2F2"/>
            <w:tcMar>
              <w:top w:w="120" w:type="dxa"/>
              <w:left w:w="200" w:type="dxa"/>
              <w:bottom w:w="120" w:type="dxa"/>
              <w:right w:w="200" w:type="dxa"/>
            </w:tcMar>
            <w:vAlign w:val="center"/>
          </w:tcPr>
          <w:p w14:paraId="4C8FA83C" w14:textId="77777777" w:rsidR="001C59F5" w:rsidRDefault="001C59F5" w:rsidP="00BB5CC0">
            <w:pPr>
              <w:jc w:val="center"/>
            </w:pPr>
            <w:r>
              <w:rPr>
                <w:rFonts w:eastAsia="Times New Roman" w:cs="Times New Roman"/>
                <w:sz w:val="22"/>
              </w:rPr>
              <w:t>Отопительный период</w:t>
            </w:r>
          </w:p>
        </w:tc>
        <w:tc>
          <w:tcPr>
            <w:tcW w:w="1695" w:type="dxa"/>
            <w:shd w:val="clear" w:color="auto" w:fill="F2F2F2"/>
            <w:tcMar>
              <w:top w:w="120" w:type="dxa"/>
              <w:left w:w="200" w:type="dxa"/>
              <w:bottom w:w="120" w:type="dxa"/>
              <w:right w:w="200" w:type="dxa"/>
            </w:tcMar>
            <w:vAlign w:val="center"/>
          </w:tcPr>
          <w:p w14:paraId="3E35DEAA" w14:textId="77777777" w:rsidR="001C59F5" w:rsidRDefault="001C59F5" w:rsidP="00BB5CC0">
            <w:pPr>
              <w:jc w:val="center"/>
            </w:pPr>
            <w:r>
              <w:rPr>
                <w:rFonts w:eastAsia="Times New Roman" w:cs="Times New Roman"/>
                <w:sz w:val="22"/>
              </w:rPr>
              <w:t>Всего за год</w:t>
            </w:r>
          </w:p>
        </w:tc>
      </w:tr>
      <w:tr w:rsidR="001C59F5" w14:paraId="58714CE5" w14:textId="77777777" w:rsidTr="003834A5">
        <w:trPr>
          <w:jc w:val="center"/>
        </w:trPr>
        <w:tc>
          <w:tcPr>
            <w:tcW w:w="610" w:type="dxa"/>
            <w:shd w:val="clear" w:color="auto" w:fill="F2F2F2"/>
            <w:tcMar>
              <w:top w:w="20" w:type="dxa"/>
              <w:left w:w="20" w:type="dxa"/>
              <w:bottom w:w="20" w:type="dxa"/>
              <w:right w:w="20" w:type="dxa"/>
            </w:tcMar>
            <w:vAlign w:val="center"/>
          </w:tcPr>
          <w:p w14:paraId="64461A46" w14:textId="77777777" w:rsidR="001C59F5" w:rsidRDefault="001C59F5" w:rsidP="00BB5CC0">
            <w:pPr>
              <w:jc w:val="center"/>
            </w:pPr>
            <w:r>
              <w:rPr>
                <w:rFonts w:eastAsia="Times New Roman" w:cs="Times New Roman"/>
                <w:sz w:val="16"/>
                <w:szCs w:val="16"/>
              </w:rPr>
              <w:t>1</w:t>
            </w:r>
          </w:p>
        </w:tc>
        <w:tc>
          <w:tcPr>
            <w:tcW w:w="4347" w:type="dxa"/>
            <w:shd w:val="clear" w:color="auto" w:fill="F2F2F2"/>
            <w:tcMar>
              <w:top w:w="20" w:type="dxa"/>
              <w:left w:w="200" w:type="dxa"/>
              <w:bottom w:w="20" w:type="dxa"/>
              <w:right w:w="200" w:type="dxa"/>
            </w:tcMar>
            <w:vAlign w:val="center"/>
          </w:tcPr>
          <w:p w14:paraId="706ADF25" w14:textId="77777777" w:rsidR="001C59F5" w:rsidRDefault="001C59F5" w:rsidP="00BB5CC0">
            <w:pPr>
              <w:jc w:val="center"/>
            </w:pPr>
            <w:r>
              <w:rPr>
                <w:rFonts w:eastAsia="Times New Roman" w:cs="Times New Roman"/>
                <w:sz w:val="16"/>
                <w:szCs w:val="16"/>
              </w:rPr>
              <w:t>2</w:t>
            </w:r>
          </w:p>
        </w:tc>
        <w:tc>
          <w:tcPr>
            <w:tcW w:w="2693" w:type="dxa"/>
            <w:shd w:val="clear" w:color="auto" w:fill="F2F2F2"/>
            <w:tcMar>
              <w:top w:w="20" w:type="dxa"/>
              <w:left w:w="200" w:type="dxa"/>
              <w:bottom w:w="20" w:type="dxa"/>
              <w:right w:w="200" w:type="dxa"/>
            </w:tcMar>
            <w:vAlign w:val="center"/>
          </w:tcPr>
          <w:p w14:paraId="4EFF87F9" w14:textId="77777777" w:rsidR="001C59F5" w:rsidRDefault="001C59F5" w:rsidP="00BB5CC0">
            <w:pPr>
              <w:jc w:val="center"/>
            </w:pPr>
            <w:r>
              <w:rPr>
                <w:rFonts w:eastAsia="Times New Roman" w:cs="Times New Roman"/>
                <w:sz w:val="16"/>
                <w:szCs w:val="16"/>
              </w:rPr>
              <w:t>3</w:t>
            </w:r>
          </w:p>
        </w:tc>
        <w:tc>
          <w:tcPr>
            <w:tcW w:w="1695" w:type="dxa"/>
            <w:shd w:val="clear" w:color="auto" w:fill="F2F2F2"/>
            <w:tcMar>
              <w:top w:w="20" w:type="dxa"/>
              <w:left w:w="200" w:type="dxa"/>
              <w:bottom w:w="20" w:type="dxa"/>
              <w:right w:w="200" w:type="dxa"/>
            </w:tcMar>
            <w:vAlign w:val="center"/>
          </w:tcPr>
          <w:p w14:paraId="3C104D46" w14:textId="77777777" w:rsidR="001C59F5" w:rsidRDefault="001C59F5" w:rsidP="00BB5CC0">
            <w:pPr>
              <w:jc w:val="center"/>
            </w:pPr>
            <w:r>
              <w:rPr>
                <w:rFonts w:eastAsia="Times New Roman" w:cs="Times New Roman"/>
                <w:sz w:val="16"/>
                <w:szCs w:val="16"/>
              </w:rPr>
              <w:t>4</w:t>
            </w:r>
          </w:p>
        </w:tc>
      </w:tr>
      <w:tr w:rsidR="001C59F5" w14:paraId="4F222E18" w14:textId="77777777" w:rsidTr="003834A5">
        <w:trPr>
          <w:jc w:val="center"/>
        </w:trPr>
        <w:tc>
          <w:tcPr>
            <w:tcW w:w="610" w:type="dxa"/>
            <w:shd w:val="clear" w:color="auto" w:fill="FFFFFF"/>
            <w:tcMar>
              <w:top w:w="40" w:type="dxa"/>
              <w:left w:w="20" w:type="dxa"/>
              <w:bottom w:w="40" w:type="dxa"/>
              <w:right w:w="20" w:type="dxa"/>
            </w:tcMar>
            <w:vAlign w:val="center"/>
          </w:tcPr>
          <w:p w14:paraId="0D9FDE90" w14:textId="77777777" w:rsidR="001C59F5" w:rsidRDefault="001C59F5" w:rsidP="00BB5CC0">
            <w:pPr>
              <w:jc w:val="center"/>
            </w:pPr>
            <w:r>
              <w:rPr>
                <w:rFonts w:eastAsia="Times New Roman" w:cs="Times New Roman"/>
                <w:sz w:val="22"/>
              </w:rPr>
              <w:t>1</w:t>
            </w:r>
          </w:p>
        </w:tc>
        <w:tc>
          <w:tcPr>
            <w:tcW w:w="4347" w:type="dxa"/>
            <w:shd w:val="clear" w:color="auto" w:fill="FFFFFF"/>
            <w:tcMar>
              <w:top w:w="40" w:type="dxa"/>
              <w:left w:w="200" w:type="dxa"/>
              <w:bottom w:w="40" w:type="dxa"/>
              <w:right w:w="200" w:type="dxa"/>
            </w:tcMar>
            <w:vAlign w:val="center"/>
          </w:tcPr>
          <w:p w14:paraId="4929E6F8" w14:textId="77777777" w:rsidR="001C59F5" w:rsidRDefault="001C59F5" w:rsidP="00BB5CC0">
            <w:pPr>
              <w:jc w:val="center"/>
            </w:pPr>
            <w:r>
              <w:rPr>
                <w:rFonts w:eastAsia="Times New Roman" w:cs="Times New Roman"/>
                <w:sz w:val="22"/>
              </w:rPr>
              <w:t>Котельная с. Андреевка, ул. Озерная, 37</w:t>
            </w:r>
          </w:p>
        </w:tc>
        <w:tc>
          <w:tcPr>
            <w:tcW w:w="2693" w:type="dxa"/>
            <w:shd w:val="clear" w:color="auto" w:fill="FFFFFF"/>
            <w:tcMar>
              <w:top w:w="40" w:type="dxa"/>
              <w:left w:w="200" w:type="dxa"/>
              <w:bottom w:w="40" w:type="dxa"/>
              <w:right w:w="200" w:type="dxa"/>
            </w:tcMar>
            <w:vAlign w:val="center"/>
          </w:tcPr>
          <w:p w14:paraId="678E9BD2" w14:textId="77777777" w:rsidR="001C59F5" w:rsidRDefault="001C59F5" w:rsidP="00BB5CC0">
            <w:pPr>
              <w:jc w:val="center"/>
            </w:pPr>
            <w:r>
              <w:rPr>
                <w:rFonts w:eastAsia="Times New Roman" w:cs="Times New Roman"/>
                <w:sz w:val="22"/>
              </w:rPr>
              <w:t>1640,0000</w:t>
            </w:r>
          </w:p>
        </w:tc>
        <w:tc>
          <w:tcPr>
            <w:tcW w:w="1695" w:type="dxa"/>
            <w:shd w:val="clear" w:color="auto" w:fill="FFFFFF"/>
            <w:tcMar>
              <w:top w:w="40" w:type="dxa"/>
              <w:left w:w="200" w:type="dxa"/>
              <w:bottom w:w="40" w:type="dxa"/>
              <w:right w:w="200" w:type="dxa"/>
            </w:tcMar>
            <w:vAlign w:val="center"/>
          </w:tcPr>
          <w:p w14:paraId="64FCBE6C" w14:textId="77777777" w:rsidR="001C59F5" w:rsidRDefault="001C59F5" w:rsidP="00BB5CC0">
            <w:pPr>
              <w:jc w:val="center"/>
            </w:pPr>
            <w:r>
              <w:rPr>
                <w:rFonts w:eastAsia="Times New Roman" w:cs="Times New Roman"/>
                <w:sz w:val="22"/>
              </w:rPr>
              <w:t>1640,0000</w:t>
            </w:r>
          </w:p>
        </w:tc>
      </w:tr>
      <w:tr w:rsidR="001C59F5" w14:paraId="38867AC1" w14:textId="77777777" w:rsidTr="003834A5">
        <w:trPr>
          <w:jc w:val="center"/>
        </w:trPr>
        <w:tc>
          <w:tcPr>
            <w:tcW w:w="610" w:type="dxa"/>
            <w:shd w:val="clear" w:color="auto" w:fill="FFFFFF"/>
            <w:tcMar>
              <w:top w:w="40" w:type="dxa"/>
              <w:left w:w="20" w:type="dxa"/>
              <w:bottom w:w="40" w:type="dxa"/>
              <w:right w:w="20" w:type="dxa"/>
            </w:tcMar>
            <w:vAlign w:val="center"/>
          </w:tcPr>
          <w:p w14:paraId="6D4F2808" w14:textId="77777777" w:rsidR="001C59F5" w:rsidRDefault="001C59F5" w:rsidP="00BB5CC0">
            <w:pPr>
              <w:jc w:val="center"/>
            </w:pPr>
            <w:r>
              <w:rPr>
                <w:rFonts w:eastAsia="Times New Roman" w:cs="Times New Roman"/>
                <w:sz w:val="22"/>
              </w:rPr>
              <w:t>2</w:t>
            </w:r>
          </w:p>
        </w:tc>
        <w:tc>
          <w:tcPr>
            <w:tcW w:w="4347" w:type="dxa"/>
            <w:shd w:val="clear" w:color="auto" w:fill="FFFFFF"/>
            <w:tcMar>
              <w:top w:w="40" w:type="dxa"/>
              <w:left w:w="200" w:type="dxa"/>
              <w:bottom w:w="40" w:type="dxa"/>
              <w:right w:w="200" w:type="dxa"/>
            </w:tcMar>
            <w:vAlign w:val="center"/>
          </w:tcPr>
          <w:p w14:paraId="10BFA888" w14:textId="77777777" w:rsidR="001C59F5" w:rsidRDefault="001C59F5" w:rsidP="00BB5CC0">
            <w:pPr>
              <w:jc w:val="center"/>
            </w:pPr>
            <w:r>
              <w:rPr>
                <w:rFonts w:eastAsia="Times New Roman" w:cs="Times New Roman"/>
                <w:sz w:val="22"/>
              </w:rPr>
              <w:t>Котельная обг. п. Районная</w:t>
            </w:r>
          </w:p>
        </w:tc>
        <w:tc>
          <w:tcPr>
            <w:tcW w:w="2693" w:type="dxa"/>
            <w:shd w:val="clear" w:color="auto" w:fill="FFFFFF"/>
            <w:tcMar>
              <w:top w:w="40" w:type="dxa"/>
              <w:left w:w="200" w:type="dxa"/>
              <w:bottom w:w="40" w:type="dxa"/>
              <w:right w:w="200" w:type="dxa"/>
            </w:tcMar>
            <w:vAlign w:val="center"/>
          </w:tcPr>
          <w:p w14:paraId="23B112FE" w14:textId="77777777" w:rsidR="001C59F5" w:rsidRDefault="001C59F5" w:rsidP="00BB5CC0">
            <w:pPr>
              <w:jc w:val="center"/>
            </w:pPr>
            <w:r>
              <w:rPr>
                <w:rFonts w:eastAsia="Times New Roman" w:cs="Times New Roman"/>
                <w:sz w:val="22"/>
              </w:rPr>
              <w:t>290,0000</w:t>
            </w:r>
          </w:p>
        </w:tc>
        <w:tc>
          <w:tcPr>
            <w:tcW w:w="1695" w:type="dxa"/>
            <w:shd w:val="clear" w:color="auto" w:fill="FFFFFF"/>
            <w:tcMar>
              <w:top w:w="40" w:type="dxa"/>
              <w:left w:w="200" w:type="dxa"/>
              <w:bottom w:w="40" w:type="dxa"/>
              <w:right w:w="200" w:type="dxa"/>
            </w:tcMar>
            <w:vAlign w:val="center"/>
          </w:tcPr>
          <w:p w14:paraId="5B326CD8" w14:textId="77777777" w:rsidR="001C59F5" w:rsidRDefault="001C59F5" w:rsidP="00BB5CC0">
            <w:pPr>
              <w:jc w:val="center"/>
            </w:pPr>
            <w:r>
              <w:rPr>
                <w:rFonts w:eastAsia="Times New Roman" w:cs="Times New Roman"/>
                <w:sz w:val="22"/>
              </w:rPr>
              <w:t>290,0000</w:t>
            </w:r>
          </w:p>
        </w:tc>
      </w:tr>
    </w:tbl>
    <w:p w14:paraId="1A200140" w14:textId="77777777" w:rsidR="001C59F5" w:rsidRPr="003638C6" w:rsidRDefault="0092178C" w:rsidP="001C59F5">
      <w:hyperlink r:id="rId77" w:anchor="bookmark38" w:history="1"/>
    </w:p>
    <w:p w14:paraId="58DCC47F" w14:textId="77777777" w:rsidR="001C59F5" w:rsidRPr="00E67A26" w:rsidRDefault="001C59F5" w:rsidP="001C59F5">
      <w:pPr>
        <w:pStyle w:val="2"/>
        <w:ind w:left="0" w:firstLine="0"/>
        <w:rPr>
          <w:szCs w:val="22"/>
        </w:rPr>
      </w:pPr>
      <w:bookmarkStart w:id="145" w:name="_Toc171597418"/>
      <w:r>
        <w:t>1.5.5</w:t>
      </w:r>
      <w:r w:rsidRPr="003638C6">
        <w:t xml:space="preserve"> </w:t>
      </w:r>
      <w:hyperlink r:id="rId78"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79" w:anchor="bookmark63" w:history="1">
        <w:r w:rsidRPr="00E67A26">
          <w:rPr>
            <w:szCs w:val="22"/>
          </w:rPr>
          <w:t>на отопление и горячее водоснабжение</w:t>
        </w:r>
        <w:bookmarkEnd w:id="145"/>
      </w:hyperlink>
    </w:p>
    <w:p w14:paraId="75C40DAF" w14:textId="77777777" w:rsidR="003834A5" w:rsidRDefault="003834A5" w:rsidP="003834A5">
      <w:pPr>
        <w:ind w:firstLine="709"/>
        <w:jc w:val="both"/>
        <w:rPr>
          <w:rFonts w:cs="Times New Roman"/>
          <w:color w:val="000000" w:themeColor="text1"/>
          <w:lang w:eastAsia="ru-RU"/>
        </w:rPr>
      </w:pPr>
      <w:bookmarkStart w:id="146" w:name="_Toc171597419"/>
    </w:p>
    <w:p w14:paraId="314C0E8E" w14:textId="31BE8A15" w:rsidR="003834A5" w:rsidRPr="00831188" w:rsidRDefault="003834A5" w:rsidP="003834A5">
      <w:pPr>
        <w:ind w:firstLine="709"/>
        <w:jc w:val="both"/>
        <w:rPr>
          <w:rFonts w:cs="Times New Roman"/>
          <w:color w:val="000000" w:themeColor="text1"/>
          <w:lang w:eastAsia="ru-RU"/>
        </w:rPr>
      </w:pPr>
      <w:r w:rsidRPr="00831188">
        <w:rPr>
          <w:rFonts w:cs="Times New Roman"/>
          <w:color w:val="000000" w:themeColor="text1"/>
          <w:lang w:eastAsia="ru-RU"/>
        </w:rPr>
        <w:t>Норматив потребления жилищно-коммунальных услуг утвержден приказом департамента по тарифам Новосибирской области от 15.06.2016 № 85-ТЭ Об утверждении нормативов потребления коммунальной услуги по отоплению на территории Новосибирской области</w:t>
      </w:r>
    </w:p>
    <w:p w14:paraId="4DD73E51" w14:textId="77777777" w:rsidR="003834A5" w:rsidRPr="00831188" w:rsidRDefault="003834A5" w:rsidP="003834A5">
      <w:r w:rsidRPr="00831188">
        <w:rPr>
          <w:noProof/>
        </w:rPr>
        <w:lastRenderedPageBreak/>
        <w:drawing>
          <wp:inline distT="0" distB="0" distL="0" distR="0" wp14:anchorId="58245C62" wp14:editId="05F8EFFA">
            <wp:extent cx="6133381" cy="3975125"/>
            <wp:effectExtent l="0" t="0" r="127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3853" t="6575" r="3531" b="8618"/>
                    <a:stretch/>
                  </pic:blipFill>
                  <pic:spPr bwMode="auto">
                    <a:xfrm>
                      <a:off x="0" y="0"/>
                      <a:ext cx="6138410" cy="3978385"/>
                    </a:xfrm>
                    <a:prstGeom prst="rect">
                      <a:avLst/>
                    </a:prstGeom>
                    <a:noFill/>
                    <a:ln>
                      <a:noFill/>
                    </a:ln>
                    <a:extLst>
                      <a:ext uri="{53640926-AAD7-44D8-BBD7-CCE9431645EC}">
                        <a14:shadowObscured xmlns:a14="http://schemas.microsoft.com/office/drawing/2010/main"/>
                      </a:ext>
                    </a:extLst>
                  </pic:spPr>
                </pic:pic>
              </a:graphicData>
            </a:graphic>
          </wp:inline>
        </w:drawing>
      </w:r>
    </w:p>
    <w:p w14:paraId="557E965F" w14:textId="77777777" w:rsidR="003834A5" w:rsidRPr="00831188" w:rsidRDefault="003834A5" w:rsidP="003834A5">
      <w:r w:rsidRPr="00831188">
        <w:rPr>
          <w:noProof/>
        </w:rPr>
        <w:drawing>
          <wp:inline distT="0" distB="0" distL="0" distR="0" wp14:anchorId="3A1B022B" wp14:editId="392EF5E0">
            <wp:extent cx="6211019" cy="3844670"/>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3531" t="7256" r="3371" b="11338"/>
                    <a:stretch/>
                  </pic:blipFill>
                  <pic:spPr bwMode="auto">
                    <a:xfrm>
                      <a:off x="0" y="0"/>
                      <a:ext cx="6222020" cy="3851480"/>
                    </a:xfrm>
                    <a:prstGeom prst="rect">
                      <a:avLst/>
                    </a:prstGeom>
                    <a:noFill/>
                    <a:ln>
                      <a:noFill/>
                    </a:ln>
                    <a:extLst>
                      <a:ext uri="{53640926-AAD7-44D8-BBD7-CCE9431645EC}">
                        <a14:shadowObscured xmlns:a14="http://schemas.microsoft.com/office/drawing/2010/main"/>
                      </a:ext>
                    </a:extLst>
                  </pic:spPr>
                </pic:pic>
              </a:graphicData>
            </a:graphic>
          </wp:inline>
        </w:drawing>
      </w:r>
    </w:p>
    <w:p w14:paraId="745B9865" w14:textId="77777777" w:rsidR="003834A5" w:rsidRPr="00831188" w:rsidRDefault="003834A5" w:rsidP="003834A5">
      <w:pPr>
        <w:pStyle w:val="a0"/>
      </w:pPr>
    </w:p>
    <w:p w14:paraId="78F24B61" w14:textId="77777777" w:rsidR="003834A5" w:rsidRDefault="003834A5" w:rsidP="003834A5">
      <w:r w:rsidRPr="00831188">
        <w:rPr>
          <w:noProof/>
        </w:rPr>
        <w:lastRenderedPageBreak/>
        <w:drawing>
          <wp:inline distT="0" distB="0" distL="0" distR="0" wp14:anchorId="599B6C70" wp14:editId="3A9BEB44">
            <wp:extent cx="6366161" cy="3419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3531" t="6576" r="3531" b="22903"/>
                    <a:stretch/>
                  </pic:blipFill>
                  <pic:spPr bwMode="auto">
                    <a:xfrm>
                      <a:off x="0" y="0"/>
                      <a:ext cx="6378690" cy="3426205"/>
                    </a:xfrm>
                    <a:prstGeom prst="rect">
                      <a:avLst/>
                    </a:prstGeom>
                    <a:noFill/>
                    <a:ln>
                      <a:noFill/>
                    </a:ln>
                    <a:extLst>
                      <a:ext uri="{53640926-AAD7-44D8-BBD7-CCE9431645EC}">
                        <a14:shadowObscured xmlns:a14="http://schemas.microsoft.com/office/drawing/2010/main"/>
                      </a:ext>
                    </a:extLst>
                  </pic:spPr>
                </pic:pic>
              </a:graphicData>
            </a:graphic>
          </wp:inline>
        </w:drawing>
      </w:r>
    </w:p>
    <w:p w14:paraId="0242CFA3" w14:textId="77777777" w:rsidR="003834A5" w:rsidRPr="00443CEC" w:rsidRDefault="003834A5" w:rsidP="003834A5">
      <w:pPr>
        <w:pStyle w:val="a0"/>
      </w:pPr>
    </w:p>
    <w:p w14:paraId="00A03047" w14:textId="77777777" w:rsidR="001C59F5" w:rsidRDefault="001C59F5" w:rsidP="001C59F5">
      <w:pPr>
        <w:pStyle w:val="2"/>
        <w:ind w:left="0" w:firstLine="0"/>
      </w:pPr>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46"/>
    </w:p>
    <w:p w14:paraId="1C68C4B9" w14:textId="77777777" w:rsidR="001C59F5" w:rsidRDefault="001C59F5" w:rsidP="001C59F5">
      <w:pPr>
        <w:ind w:firstLine="709"/>
        <w:rPr>
          <w:lang w:eastAsia="ru-RU"/>
        </w:rPr>
      </w:pPr>
    </w:p>
    <w:p w14:paraId="7A4FB822" w14:textId="77777777" w:rsidR="001C59F5" w:rsidRPr="00840D08" w:rsidRDefault="001C59F5" w:rsidP="001C59F5">
      <w:pPr>
        <w:ind w:firstLine="709"/>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4B5C9D50" w14:textId="77777777" w:rsidR="001C59F5" w:rsidRDefault="001C59F5" w:rsidP="001C59F5">
      <w:pPr>
        <w:spacing w:before="400" w:after="200"/>
      </w:pPr>
      <w:r>
        <w:rPr>
          <w:b/>
        </w:rPr>
        <w:t>Таблица 1.5.6.1 - Тепловые нагрузки</w:t>
      </w:r>
    </w:p>
    <w:tbl>
      <w:tblPr>
        <w:tblStyle w:val="a8"/>
        <w:tblW w:w="5000" w:type="pct"/>
        <w:jc w:val="center"/>
        <w:tblLook w:val="04A0" w:firstRow="1" w:lastRow="0" w:firstColumn="1" w:lastColumn="0" w:noHBand="0" w:noVBand="1"/>
      </w:tblPr>
      <w:tblGrid>
        <w:gridCol w:w="302"/>
        <w:gridCol w:w="2140"/>
        <w:gridCol w:w="2196"/>
        <w:gridCol w:w="2378"/>
        <w:gridCol w:w="2329"/>
      </w:tblGrid>
      <w:tr w:rsidR="001C59F5" w14:paraId="5BA6A100" w14:textId="77777777" w:rsidTr="00BB5CC0">
        <w:trPr>
          <w:jc w:val="center"/>
        </w:trPr>
        <w:tc>
          <w:tcPr>
            <w:tcW w:w="0" w:type="dxa"/>
            <w:shd w:val="clear" w:color="auto" w:fill="F2F2F2"/>
            <w:tcMar>
              <w:top w:w="120" w:type="dxa"/>
              <w:left w:w="20" w:type="dxa"/>
              <w:bottom w:w="120" w:type="dxa"/>
              <w:right w:w="20" w:type="dxa"/>
            </w:tcMar>
            <w:vAlign w:val="center"/>
          </w:tcPr>
          <w:p w14:paraId="3B0BF482"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4AFEF06" w14:textId="77777777" w:rsidR="001C59F5" w:rsidRDefault="001C59F5" w:rsidP="00BB5CC0">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7C71A42D" w14:textId="77777777" w:rsidR="001C59F5" w:rsidRDefault="001C59F5" w:rsidP="00BB5CC0">
            <w:pPr>
              <w:jc w:val="center"/>
            </w:pPr>
            <w:r>
              <w:rPr>
                <w:rFonts w:eastAsia="Times New Roman" w:cs="Times New Roman"/>
                <w:sz w:val="22"/>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2EB43AE0" w14:textId="77777777" w:rsidR="001C59F5" w:rsidRDefault="001C59F5" w:rsidP="00BB5CC0">
            <w:pPr>
              <w:jc w:val="center"/>
            </w:pPr>
            <w:r>
              <w:rPr>
                <w:rFonts w:eastAsia="Times New Roman" w:cs="Times New Roman"/>
                <w:sz w:val="22"/>
              </w:rPr>
              <w:t>Присоединенная нагрузка, Гкал/час</w:t>
            </w:r>
          </w:p>
        </w:tc>
        <w:tc>
          <w:tcPr>
            <w:tcW w:w="0" w:type="dxa"/>
            <w:shd w:val="clear" w:color="auto" w:fill="F2F2F2"/>
            <w:tcMar>
              <w:top w:w="120" w:type="dxa"/>
              <w:left w:w="200" w:type="dxa"/>
              <w:bottom w:w="120" w:type="dxa"/>
              <w:right w:w="200" w:type="dxa"/>
            </w:tcMar>
            <w:vAlign w:val="center"/>
          </w:tcPr>
          <w:p w14:paraId="534365D6" w14:textId="77777777" w:rsidR="001C59F5" w:rsidRDefault="001C59F5" w:rsidP="00BB5CC0">
            <w:pPr>
              <w:jc w:val="center"/>
            </w:pPr>
            <w:r>
              <w:rPr>
                <w:rFonts w:eastAsia="Times New Roman" w:cs="Times New Roman"/>
                <w:sz w:val="22"/>
              </w:rPr>
              <w:t>Перспективная присоединенная нагрузка, Гкал/час</w:t>
            </w:r>
          </w:p>
        </w:tc>
      </w:tr>
      <w:tr w:rsidR="001C59F5" w14:paraId="5FC915CC" w14:textId="77777777" w:rsidTr="00BB5CC0">
        <w:trPr>
          <w:jc w:val="center"/>
        </w:trPr>
        <w:tc>
          <w:tcPr>
            <w:tcW w:w="0" w:type="dxa"/>
            <w:shd w:val="clear" w:color="auto" w:fill="F2F2F2"/>
            <w:tcMar>
              <w:top w:w="20" w:type="dxa"/>
              <w:left w:w="20" w:type="dxa"/>
              <w:bottom w:w="20" w:type="dxa"/>
              <w:right w:w="20" w:type="dxa"/>
            </w:tcMar>
            <w:vAlign w:val="center"/>
          </w:tcPr>
          <w:p w14:paraId="227B6A2C" w14:textId="77777777" w:rsidR="001C59F5" w:rsidRDefault="001C59F5" w:rsidP="00BB5CC0">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3A4E669" w14:textId="77777777" w:rsidR="001C59F5" w:rsidRDefault="001C59F5" w:rsidP="00BB5CC0">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8282E7A" w14:textId="77777777" w:rsidR="001C59F5" w:rsidRDefault="001C59F5" w:rsidP="00BB5CC0">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588BBA30" w14:textId="77777777" w:rsidR="001C59F5" w:rsidRDefault="001C59F5" w:rsidP="00BB5CC0">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0372A24D" w14:textId="77777777" w:rsidR="001C59F5" w:rsidRDefault="001C59F5" w:rsidP="00BB5CC0">
            <w:pPr>
              <w:jc w:val="center"/>
            </w:pPr>
            <w:r>
              <w:rPr>
                <w:rFonts w:eastAsia="Times New Roman" w:cs="Times New Roman"/>
                <w:sz w:val="16"/>
                <w:szCs w:val="16"/>
              </w:rPr>
              <w:t>5</w:t>
            </w:r>
          </w:p>
        </w:tc>
      </w:tr>
      <w:tr w:rsidR="001C59F5" w14:paraId="44C7C392" w14:textId="77777777" w:rsidTr="00BB5CC0">
        <w:trPr>
          <w:jc w:val="center"/>
        </w:trPr>
        <w:tc>
          <w:tcPr>
            <w:tcW w:w="0" w:type="dxa"/>
            <w:gridSpan w:val="5"/>
            <w:shd w:val="clear" w:color="auto" w:fill="DBE5F1"/>
            <w:tcMar>
              <w:top w:w="40" w:type="dxa"/>
              <w:left w:w="20" w:type="dxa"/>
              <w:bottom w:w="40" w:type="dxa"/>
              <w:right w:w="20" w:type="dxa"/>
            </w:tcMar>
            <w:vAlign w:val="center"/>
          </w:tcPr>
          <w:p w14:paraId="40562B4B" w14:textId="77777777" w:rsidR="001C59F5" w:rsidRDefault="001C59F5" w:rsidP="00BB5CC0">
            <w:pPr>
              <w:jc w:val="center"/>
            </w:pPr>
            <w:r>
              <w:rPr>
                <w:rFonts w:eastAsia="Times New Roman" w:cs="Times New Roman"/>
                <w:sz w:val="22"/>
              </w:rPr>
              <w:t>МУП «Баганский коммунальщик»</w:t>
            </w:r>
          </w:p>
        </w:tc>
      </w:tr>
      <w:tr w:rsidR="001C59F5" w14:paraId="534ACC32" w14:textId="77777777" w:rsidTr="00BB5CC0">
        <w:trPr>
          <w:jc w:val="center"/>
        </w:trPr>
        <w:tc>
          <w:tcPr>
            <w:tcW w:w="0" w:type="dxa"/>
            <w:shd w:val="clear" w:color="auto" w:fill="FFFFFF"/>
            <w:tcMar>
              <w:top w:w="40" w:type="dxa"/>
              <w:left w:w="20" w:type="dxa"/>
              <w:bottom w:w="40" w:type="dxa"/>
              <w:right w:w="20" w:type="dxa"/>
            </w:tcMar>
            <w:vAlign w:val="center"/>
          </w:tcPr>
          <w:p w14:paraId="3EA6A463"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9FD3678" w14:textId="77777777" w:rsidR="001C59F5" w:rsidRDefault="001C59F5"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221F5E88" w14:textId="77777777" w:rsidR="001C59F5" w:rsidRDefault="001C59F5" w:rsidP="00BB5CC0">
            <w:pPr>
              <w:jc w:val="center"/>
            </w:pPr>
            <w:r>
              <w:rPr>
                <w:rFonts w:eastAsia="Times New Roman" w:cs="Times New Roman"/>
                <w:sz w:val="22"/>
              </w:rPr>
              <w:t>1,5400</w:t>
            </w:r>
          </w:p>
        </w:tc>
        <w:tc>
          <w:tcPr>
            <w:tcW w:w="0" w:type="dxa"/>
            <w:shd w:val="clear" w:color="auto" w:fill="FFFFFF"/>
            <w:tcMar>
              <w:top w:w="40" w:type="dxa"/>
              <w:left w:w="200" w:type="dxa"/>
              <w:bottom w:w="40" w:type="dxa"/>
              <w:right w:w="200" w:type="dxa"/>
            </w:tcMar>
            <w:vAlign w:val="center"/>
          </w:tcPr>
          <w:p w14:paraId="287A3F14" w14:textId="77777777" w:rsidR="001C59F5" w:rsidRDefault="001C59F5" w:rsidP="00BB5CC0">
            <w:pPr>
              <w:jc w:val="center"/>
            </w:pPr>
            <w:r>
              <w:rPr>
                <w:rFonts w:eastAsia="Times New Roman" w:cs="Times New Roman"/>
                <w:sz w:val="22"/>
              </w:rPr>
              <w:t>0,9730</w:t>
            </w:r>
          </w:p>
        </w:tc>
        <w:tc>
          <w:tcPr>
            <w:tcW w:w="0" w:type="dxa"/>
            <w:shd w:val="clear" w:color="auto" w:fill="FFFFFF"/>
            <w:tcMar>
              <w:top w:w="40" w:type="dxa"/>
              <w:left w:w="200" w:type="dxa"/>
              <w:bottom w:w="40" w:type="dxa"/>
              <w:right w:w="200" w:type="dxa"/>
            </w:tcMar>
            <w:vAlign w:val="center"/>
          </w:tcPr>
          <w:p w14:paraId="74D2BA87" w14:textId="77777777" w:rsidR="001C59F5" w:rsidRDefault="001C59F5" w:rsidP="00BB5CC0">
            <w:pPr>
              <w:jc w:val="center"/>
            </w:pPr>
            <w:r>
              <w:rPr>
                <w:rFonts w:eastAsia="Times New Roman" w:cs="Times New Roman"/>
                <w:sz w:val="22"/>
              </w:rPr>
              <w:t>0,9730</w:t>
            </w:r>
          </w:p>
        </w:tc>
      </w:tr>
      <w:tr w:rsidR="001C59F5" w14:paraId="77E30424" w14:textId="77777777" w:rsidTr="00BB5CC0">
        <w:trPr>
          <w:jc w:val="center"/>
        </w:trPr>
        <w:tc>
          <w:tcPr>
            <w:tcW w:w="0" w:type="dxa"/>
            <w:shd w:val="clear" w:color="auto" w:fill="FFFFFF"/>
            <w:tcMar>
              <w:top w:w="40" w:type="dxa"/>
              <w:left w:w="20" w:type="dxa"/>
              <w:bottom w:w="40" w:type="dxa"/>
              <w:right w:w="20" w:type="dxa"/>
            </w:tcMar>
            <w:vAlign w:val="center"/>
          </w:tcPr>
          <w:p w14:paraId="77887D71"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A414BBD" w14:textId="77777777" w:rsidR="001C59F5" w:rsidRDefault="001C59F5"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46037CE2" w14:textId="77777777" w:rsidR="001C59F5" w:rsidRDefault="001C59F5" w:rsidP="00BB5CC0">
            <w:pPr>
              <w:jc w:val="center"/>
            </w:pPr>
            <w:r>
              <w:rPr>
                <w:rFonts w:eastAsia="Times New Roman" w:cs="Times New Roman"/>
                <w:sz w:val="22"/>
              </w:rPr>
              <w:t>1,4800</w:t>
            </w:r>
          </w:p>
        </w:tc>
        <w:tc>
          <w:tcPr>
            <w:tcW w:w="0" w:type="dxa"/>
            <w:shd w:val="clear" w:color="auto" w:fill="FFFFFF"/>
            <w:tcMar>
              <w:top w:w="40" w:type="dxa"/>
              <w:left w:w="200" w:type="dxa"/>
              <w:bottom w:w="40" w:type="dxa"/>
              <w:right w:w="200" w:type="dxa"/>
            </w:tcMar>
            <w:vAlign w:val="center"/>
          </w:tcPr>
          <w:p w14:paraId="0EDAC12C" w14:textId="77777777" w:rsidR="001C59F5" w:rsidRDefault="001C59F5" w:rsidP="00BB5CC0">
            <w:pPr>
              <w:jc w:val="center"/>
            </w:pPr>
            <w:r>
              <w:rPr>
                <w:rFonts w:eastAsia="Times New Roman" w:cs="Times New Roman"/>
                <w:sz w:val="22"/>
              </w:rPr>
              <w:t>0,2230</w:t>
            </w:r>
          </w:p>
        </w:tc>
        <w:tc>
          <w:tcPr>
            <w:tcW w:w="0" w:type="dxa"/>
            <w:shd w:val="clear" w:color="auto" w:fill="FFFFFF"/>
            <w:tcMar>
              <w:top w:w="40" w:type="dxa"/>
              <w:left w:w="200" w:type="dxa"/>
              <w:bottom w:w="40" w:type="dxa"/>
              <w:right w:w="200" w:type="dxa"/>
            </w:tcMar>
            <w:vAlign w:val="center"/>
          </w:tcPr>
          <w:p w14:paraId="79316B01" w14:textId="77777777" w:rsidR="001C59F5" w:rsidRDefault="001C59F5" w:rsidP="00BB5CC0">
            <w:pPr>
              <w:jc w:val="center"/>
            </w:pPr>
            <w:r>
              <w:rPr>
                <w:rFonts w:eastAsia="Times New Roman" w:cs="Times New Roman"/>
                <w:sz w:val="22"/>
              </w:rPr>
              <w:t>0,2230</w:t>
            </w:r>
          </w:p>
        </w:tc>
      </w:tr>
      <w:tr w:rsidR="001C59F5" w14:paraId="4FE1F139" w14:textId="77777777" w:rsidTr="00BB5CC0">
        <w:trPr>
          <w:jc w:val="center"/>
        </w:trPr>
        <w:tc>
          <w:tcPr>
            <w:tcW w:w="0" w:type="dxa"/>
            <w:gridSpan w:val="2"/>
            <w:shd w:val="clear" w:color="auto" w:fill="FBD4B4"/>
            <w:tcMar>
              <w:top w:w="40" w:type="dxa"/>
              <w:left w:w="20" w:type="dxa"/>
              <w:bottom w:w="40" w:type="dxa"/>
              <w:right w:w="20" w:type="dxa"/>
            </w:tcMar>
            <w:vAlign w:val="center"/>
          </w:tcPr>
          <w:p w14:paraId="5B22BFCE" w14:textId="77777777" w:rsidR="001C59F5" w:rsidRDefault="001C59F5" w:rsidP="00BB5CC0">
            <w:pPr>
              <w:jc w:val="center"/>
            </w:pPr>
            <w:r>
              <w:rPr>
                <w:rFonts w:eastAsia="Times New Roman" w:cs="Times New Roman"/>
                <w:b/>
                <w:color w:val="000000"/>
                <w:sz w:val="22"/>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5F251CDF" w14:textId="77777777" w:rsidR="001C59F5" w:rsidRDefault="001C59F5" w:rsidP="00BB5CC0">
            <w:pPr>
              <w:jc w:val="center"/>
            </w:pPr>
            <w:r>
              <w:rPr>
                <w:rFonts w:eastAsia="Times New Roman" w:cs="Times New Roman"/>
                <w:color w:val="000000"/>
                <w:sz w:val="22"/>
              </w:rPr>
              <w:t>3,0200</w:t>
            </w:r>
          </w:p>
        </w:tc>
        <w:tc>
          <w:tcPr>
            <w:tcW w:w="0" w:type="dxa"/>
            <w:shd w:val="clear" w:color="auto" w:fill="FBD4B4"/>
            <w:tcMar>
              <w:top w:w="40" w:type="dxa"/>
              <w:left w:w="200" w:type="dxa"/>
              <w:bottom w:w="40" w:type="dxa"/>
              <w:right w:w="200" w:type="dxa"/>
            </w:tcMar>
            <w:vAlign w:val="center"/>
          </w:tcPr>
          <w:p w14:paraId="2DD18B74" w14:textId="77777777" w:rsidR="001C59F5" w:rsidRDefault="001C59F5" w:rsidP="00BB5CC0">
            <w:pPr>
              <w:jc w:val="center"/>
            </w:pPr>
            <w:r>
              <w:rPr>
                <w:rFonts w:eastAsia="Times New Roman" w:cs="Times New Roman"/>
                <w:color w:val="000000"/>
                <w:sz w:val="22"/>
              </w:rPr>
              <w:t>1,1960</w:t>
            </w:r>
          </w:p>
        </w:tc>
        <w:tc>
          <w:tcPr>
            <w:tcW w:w="0" w:type="dxa"/>
            <w:shd w:val="clear" w:color="auto" w:fill="FBD4B4"/>
            <w:tcMar>
              <w:top w:w="40" w:type="dxa"/>
              <w:left w:w="200" w:type="dxa"/>
              <w:bottom w:w="40" w:type="dxa"/>
              <w:right w:w="200" w:type="dxa"/>
            </w:tcMar>
            <w:vAlign w:val="center"/>
          </w:tcPr>
          <w:p w14:paraId="5ADF9EF5" w14:textId="77777777" w:rsidR="001C59F5" w:rsidRDefault="001C59F5" w:rsidP="00BB5CC0">
            <w:pPr>
              <w:jc w:val="center"/>
            </w:pPr>
            <w:r>
              <w:rPr>
                <w:rFonts w:eastAsia="Times New Roman" w:cs="Times New Roman"/>
                <w:color w:val="000000"/>
                <w:sz w:val="22"/>
              </w:rPr>
              <w:t>1,1960</w:t>
            </w:r>
          </w:p>
        </w:tc>
      </w:tr>
      <w:tr w:rsidR="001C59F5" w14:paraId="2BB160DD" w14:textId="77777777" w:rsidTr="00BB5CC0">
        <w:trPr>
          <w:jc w:val="center"/>
        </w:trPr>
        <w:tc>
          <w:tcPr>
            <w:tcW w:w="0" w:type="dxa"/>
            <w:gridSpan w:val="2"/>
            <w:shd w:val="clear" w:color="auto" w:fill="F2F2F2"/>
            <w:tcMar>
              <w:top w:w="40" w:type="dxa"/>
              <w:left w:w="200" w:type="dxa"/>
              <w:bottom w:w="40" w:type="dxa"/>
              <w:right w:w="200" w:type="dxa"/>
            </w:tcMar>
            <w:vAlign w:val="center"/>
          </w:tcPr>
          <w:p w14:paraId="29EFF7D7" w14:textId="77777777" w:rsidR="001C59F5" w:rsidRDefault="001C59F5" w:rsidP="00BB5CC0">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14:paraId="7603CEAA" w14:textId="77777777" w:rsidR="001C59F5" w:rsidRDefault="001C59F5" w:rsidP="00BB5CC0">
            <w:pPr>
              <w:jc w:val="center"/>
            </w:pPr>
            <w:r>
              <w:rPr>
                <w:rFonts w:eastAsia="Times New Roman" w:cs="Times New Roman"/>
                <w:sz w:val="22"/>
              </w:rPr>
              <w:t>3,0200</w:t>
            </w:r>
          </w:p>
        </w:tc>
        <w:tc>
          <w:tcPr>
            <w:tcW w:w="0" w:type="dxa"/>
            <w:shd w:val="clear" w:color="auto" w:fill="F2F2F2"/>
            <w:tcMar>
              <w:top w:w="40" w:type="dxa"/>
              <w:left w:w="200" w:type="dxa"/>
              <w:bottom w:w="40" w:type="dxa"/>
              <w:right w:w="200" w:type="dxa"/>
            </w:tcMar>
            <w:vAlign w:val="center"/>
          </w:tcPr>
          <w:p w14:paraId="0B1C4E9D" w14:textId="77777777" w:rsidR="001C59F5" w:rsidRDefault="001C59F5" w:rsidP="00BB5CC0">
            <w:pPr>
              <w:jc w:val="center"/>
            </w:pPr>
            <w:r>
              <w:rPr>
                <w:rFonts w:eastAsia="Times New Roman" w:cs="Times New Roman"/>
                <w:sz w:val="22"/>
              </w:rPr>
              <w:t>1,1960</w:t>
            </w:r>
          </w:p>
        </w:tc>
        <w:tc>
          <w:tcPr>
            <w:tcW w:w="0" w:type="dxa"/>
            <w:shd w:val="clear" w:color="auto" w:fill="F2F2F2"/>
            <w:tcMar>
              <w:top w:w="40" w:type="dxa"/>
              <w:left w:w="200" w:type="dxa"/>
              <w:bottom w:w="40" w:type="dxa"/>
              <w:right w:w="200" w:type="dxa"/>
            </w:tcMar>
            <w:vAlign w:val="center"/>
          </w:tcPr>
          <w:p w14:paraId="5800A471" w14:textId="77777777" w:rsidR="001C59F5" w:rsidRDefault="001C59F5" w:rsidP="00BB5CC0">
            <w:pPr>
              <w:jc w:val="center"/>
            </w:pPr>
            <w:r>
              <w:rPr>
                <w:rFonts w:eastAsia="Times New Roman" w:cs="Times New Roman"/>
                <w:sz w:val="22"/>
              </w:rPr>
              <w:t>1,1960</w:t>
            </w:r>
          </w:p>
        </w:tc>
      </w:tr>
    </w:tbl>
    <w:p w14:paraId="4EDDC1A5" w14:textId="77777777" w:rsidR="001C59F5" w:rsidRPr="003638C6" w:rsidRDefault="0092178C" w:rsidP="001C59F5">
      <w:hyperlink r:id="rId83" w:anchor="bookmark38" w:history="1"/>
    </w:p>
    <w:p w14:paraId="2C5ABC19" w14:textId="77777777" w:rsidR="001C59F5" w:rsidRDefault="001C59F5" w:rsidP="001C59F5">
      <w:pPr>
        <w:pStyle w:val="2"/>
        <w:ind w:left="0" w:firstLine="0"/>
      </w:pPr>
      <w:bookmarkStart w:id="147" w:name="_Toc171597420"/>
      <w:r>
        <w:t>1.5.7</w:t>
      </w:r>
      <w:r w:rsidRPr="002F426D">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47"/>
    </w:p>
    <w:p w14:paraId="764D7764" w14:textId="77777777" w:rsidR="001C59F5" w:rsidRDefault="001C59F5" w:rsidP="001C59F5">
      <w:pPr>
        <w:spacing w:before="400" w:after="200"/>
      </w:pPr>
      <w:r>
        <w:rPr>
          <w:b/>
        </w:rPr>
        <w:lastRenderedPageBreak/>
        <w:t>Таблица 1.5.7.1 - Изменения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94"/>
        <w:gridCol w:w="1713"/>
        <w:gridCol w:w="1191"/>
        <w:gridCol w:w="2494"/>
        <w:gridCol w:w="1967"/>
        <w:gridCol w:w="1686"/>
      </w:tblGrid>
      <w:tr w:rsidR="001C59F5" w14:paraId="5B9FA52C" w14:textId="77777777" w:rsidTr="003834A5">
        <w:trPr>
          <w:jc w:val="center"/>
        </w:trPr>
        <w:tc>
          <w:tcPr>
            <w:tcW w:w="294" w:type="dxa"/>
            <w:shd w:val="clear" w:color="auto" w:fill="F2F2F2"/>
            <w:tcMar>
              <w:top w:w="120" w:type="dxa"/>
              <w:left w:w="20" w:type="dxa"/>
              <w:bottom w:w="120" w:type="dxa"/>
              <w:right w:w="20" w:type="dxa"/>
            </w:tcMar>
            <w:vAlign w:val="center"/>
          </w:tcPr>
          <w:p w14:paraId="14EA3E21" w14:textId="77777777" w:rsidR="001C59F5" w:rsidRDefault="001C59F5" w:rsidP="00BB5CC0">
            <w:pPr>
              <w:jc w:val="center"/>
            </w:pPr>
            <w:r>
              <w:rPr>
                <w:rFonts w:eastAsia="Times New Roman" w:cs="Times New Roman"/>
                <w:sz w:val="22"/>
              </w:rPr>
              <w:t>№</w:t>
            </w:r>
          </w:p>
        </w:tc>
        <w:tc>
          <w:tcPr>
            <w:tcW w:w="1713" w:type="dxa"/>
            <w:shd w:val="clear" w:color="auto" w:fill="F2F2F2"/>
            <w:tcMar>
              <w:top w:w="120" w:type="dxa"/>
              <w:left w:w="200" w:type="dxa"/>
              <w:bottom w:w="120" w:type="dxa"/>
              <w:right w:w="200" w:type="dxa"/>
            </w:tcMar>
            <w:vAlign w:val="center"/>
          </w:tcPr>
          <w:p w14:paraId="795E22C5" w14:textId="77777777" w:rsidR="001C59F5" w:rsidRDefault="001C59F5" w:rsidP="00BB5CC0">
            <w:pPr>
              <w:jc w:val="center"/>
            </w:pPr>
            <w:r>
              <w:rPr>
                <w:rFonts w:eastAsia="Times New Roman" w:cs="Times New Roman"/>
                <w:sz w:val="22"/>
              </w:rPr>
              <w:t>Источник тепловой энергии</w:t>
            </w:r>
          </w:p>
        </w:tc>
        <w:tc>
          <w:tcPr>
            <w:tcW w:w="1191" w:type="dxa"/>
            <w:shd w:val="clear" w:color="auto" w:fill="F2F2F2"/>
            <w:tcMar>
              <w:top w:w="120" w:type="dxa"/>
              <w:left w:w="200" w:type="dxa"/>
              <w:bottom w:w="120" w:type="dxa"/>
              <w:right w:w="200" w:type="dxa"/>
            </w:tcMar>
            <w:vAlign w:val="center"/>
          </w:tcPr>
          <w:p w14:paraId="2B68D4E8" w14:textId="77777777" w:rsidR="001C59F5" w:rsidRDefault="001C59F5" w:rsidP="00BB5CC0">
            <w:pPr>
              <w:jc w:val="center"/>
            </w:pPr>
            <w:r>
              <w:rPr>
                <w:rFonts w:eastAsia="Times New Roman" w:cs="Times New Roman"/>
                <w:sz w:val="22"/>
              </w:rPr>
              <w:t>Ед. изм.</w:t>
            </w:r>
          </w:p>
        </w:tc>
        <w:tc>
          <w:tcPr>
            <w:tcW w:w="2494" w:type="dxa"/>
            <w:shd w:val="clear" w:color="auto" w:fill="F2F2F2"/>
            <w:tcMar>
              <w:top w:w="120" w:type="dxa"/>
              <w:left w:w="200" w:type="dxa"/>
              <w:bottom w:w="120" w:type="dxa"/>
              <w:right w:w="200" w:type="dxa"/>
            </w:tcMar>
            <w:vAlign w:val="center"/>
          </w:tcPr>
          <w:p w14:paraId="6FBC8D23" w14:textId="77777777" w:rsidR="001C59F5" w:rsidRDefault="001C59F5" w:rsidP="00BB5CC0">
            <w:pPr>
              <w:jc w:val="center"/>
            </w:pPr>
            <w:r>
              <w:rPr>
                <w:rFonts w:eastAsia="Times New Roman" w:cs="Times New Roman"/>
                <w:sz w:val="22"/>
              </w:rPr>
              <w:t>Предшествующий  актуализации схемы теплоснабжения</w:t>
            </w:r>
          </w:p>
        </w:tc>
        <w:tc>
          <w:tcPr>
            <w:tcW w:w="1967" w:type="dxa"/>
            <w:shd w:val="clear" w:color="auto" w:fill="F2F2F2"/>
            <w:tcMar>
              <w:top w:w="120" w:type="dxa"/>
              <w:left w:w="200" w:type="dxa"/>
              <w:bottom w:w="120" w:type="dxa"/>
              <w:right w:w="200" w:type="dxa"/>
            </w:tcMar>
            <w:vAlign w:val="center"/>
          </w:tcPr>
          <w:p w14:paraId="2F7F7525" w14:textId="77777777" w:rsidR="001C59F5" w:rsidRDefault="001C59F5" w:rsidP="00BB5CC0">
            <w:pPr>
              <w:jc w:val="center"/>
            </w:pPr>
            <w:r>
              <w:rPr>
                <w:rFonts w:eastAsia="Times New Roman" w:cs="Times New Roman"/>
                <w:sz w:val="22"/>
              </w:rPr>
              <w:t>На момент актуализации 2023</w:t>
            </w:r>
          </w:p>
        </w:tc>
        <w:tc>
          <w:tcPr>
            <w:tcW w:w="1686" w:type="dxa"/>
            <w:shd w:val="clear" w:color="auto" w:fill="F2F2F2"/>
            <w:tcMar>
              <w:top w:w="120" w:type="dxa"/>
              <w:left w:w="200" w:type="dxa"/>
              <w:bottom w:w="120" w:type="dxa"/>
              <w:right w:w="200" w:type="dxa"/>
            </w:tcMar>
            <w:vAlign w:val="center"/>
          </w:tcPr>
          <w:p w14:paraId="47BDE8FA" w14:textId="77777777" w:rsidR="001C59F5" w:rsidRDefault="001C59F5" w:rsidP="00BB5CC0">
            <w:pPr>
              <w:jc w:val="center"/>
            </w:pPr>
            <w:r>
              <w:rPr>
                <w:rFonts w:eastAsia="Times New Roman" w:cs="Times New Roman"/>
                <w:sz w:val="22"/>
              </w:rPr>
              <w:t>Изменения</w:t>
            </w:r>
          </w:p>
        </w:tc>
      </w:tr>
      <w:tr w:rsidR="001C59F5" w14:paraId="3CDE424E" w14:textId="77777777" w:rsidTr="003834A5">
        <w:trPr>
          <w:jc w:val="center"/>
        </w:trPr>
        <w:tc>
          <w:tcPr>
            <w:tcW w:w="9345" w:type="dxa"/>
            <w:gridSpan w:val="6"/>
            <w:shd w:val="clear" w:color="auto" w:fill="DBE5F1"/>
            <w:tcMar>
              <w:top w:w="40" w:type="dxa"/>
              <w:left w:w="20" w:type="dxa"/>
              <w:bottom w:w="40" w:type="dxa"/>
              <w:right w:w="20" w:type="dxa"/>
            </w:tcMar>
            <w:vAlign w:val="center"/>
          </w:tcPr>
          <w:p w14:paraId="16906779" w14:textId="77777777" w:rsidR="001C59F5" w:rsidRDefault="001C59F5" w:rsidP="00BB5CC0">
            <w:pPr>
              <w:jc w:val="center"/>
            </w:pPr>
            <w:r>
              <w:rPr>
                <w:rFonts w:eastAsia="Times New Roman" w:cs="Times New Roman"/>
                <w:sz w:val="22"/>
              </w:rPr>
              <w:t>МУП «Баганский коммунальщик»</w:t>
            </w:r>
          </w:p>
        </w:tc>
      </w:tr>
      <w:tr w:rsidR="003834A5" w14:paraId="41159ABD" w14:textId="77777777" w:rsidTr="003834A5">
        <w:trPr>
          <w:jc w:val="center"/>
        </w:trPr>
        <w:tc>
          <w:tcPr>
            <w:tcW w:w="294" w:type="dxa"/>
            <w:shd w:val="clear" w:color="auto" w:fill="FFFFFF"/>
            <w:tcMar>
              <w:top w:w="40" w:type="dxa"/>
              <w:left w:w="20" w:type="dxa"/>
              <w:bottom w:w="40" w:type="dxa"/>
              <w:right w:w="20" w:type="dxa"/>
            </w:tcMar>
            <w:vAlign w:val="center"/>
          </w:tcPr>
          <w:p w14:paraId="35A290C4" w14:textId="77777777" w:rsidR="003834A5" w:rsidRDefault="003834A5" w:rsidP="003834A5">
            <w:pPr>
              <w:jc w:val="center"/>
            </w:pPr>
            <w:r>
              <w:rPr>
                <w:rFonts w:eastAsia="Times New Roman" w:cs="Times New Roman"/>
                <w:sz w:val="22"/>
              </w:rPr>
              <w:t>1</w:t>
            </w:r>
          </w:p>
        </w:tc>
        <w:tc>
          <w:tcPr>
            <w:tcW w:w="1713" w:type="dxa"/>
            <w:shd w:val="clear" w:color="auto" w:fill="FFFFFF"/>
            <w:tcMar>
              <w:top w:w="40" w:type="dxa"/>
              <w:left w:w="200" w:type="dxa"/>
              <w:bottom w:w="40" w:type="dxa"/>
              <w:right w:w="200" w:type="dxa"/>
            </w:tcMar>
            <w:vAlign w:val="center"/>
          </w:tcPr>
          <w:p w14:paraId="38986E4B" w14:textId="77777777" w:rsidR="003834A5" w:rsidRDefault="003834A5" w:rsidP="003834A5">
            <w:pPr>
              <w:jc w:val="center"/>
            </w:pPr>
            <w:r>
              <w:rPr>
                <w:rFonts w:eastAsia="Times New Roman" w:cs="Times New Roman"/>
                <w:sz w:val="22"/>
              </w:rPr>
              <w:t>Котельная с. Андреевка, ул. Озерная, 37</w:t>
            </w:r>
          </w:p>
        </w:tc>
        <w:tc>
          <w:tcPr>
            <w:tcW w:w="1191" w:type="dxa"/>
            <w:shd w:val="clear" w:color="auto" w:fill="FFFFFF"/>
            <w:tcMar>
              <w:top w:w="40" w:type="dxa"/>
              <w:left w:w="200" w:type="dxa"/>
              <w:bottom w:w="40" w:type="dxa"/>
              <w:right w:w="200" w:type="dxa"/>
            </w:tcMar>
            <w:vAlign w:val="center"/>
          </w:tcPr>
          <w:p w14:paraId="4ACC0AD6" w14:textId="77777777" w:rsidR="003834A5" w:rsidRDefault="003834A5" w:rsidP="003834A5">
            <w:pPr>
              <w:jc w:val="center"/>
            </w:pPr>
            <w:r>
              <w:rPr>
                <w:rFonts w:eastAsia="Times New Roman" w:cs="Times New Roman"/>
                <w:sz w:val="22"/>
              </w:rPr>
              <w:t>Гкал/ч</w:t>
            </w:r>
          </w:p>
        </w:tc>
        <w:tc>
          <w:tcPr>
            <w:tcW w:w="2494" w:type="dxa"/>
            <w:shd w:val="clear" w:color="auto" w:fill="FFFFFF"/>
            <w:tcMar>
              <w:top w:w="40" w:type="dxa"/>
              <w:left w:w="200" w:type="dxa"/>
              <w:bottom w:w="40" w:type="dxa"/>
              <w:right w:w="200" w:type="dxa"/>
            </w:tcMar>
            <w:vAlign w:val="center"/>
          </w:tcPr>
          <w:p w14:paraId="10C89A8C" w14:textId="6EB9FD81" w:rsidR="003834A5" w:rsidRDefault="003834A5" w:rsidP="003834A5">
            <w:pPr>
              <w:jc w:val="center"/>
              <w:rPr>
                <w:sz w:val="22"/>
              </w:rPr>
            </w:pPr>
            <w:r>
              <w:rPr>
                <w:rFonts w:eastAsia="Times New Roman" w:cs="Times New Roman"/>
                <w:sz w:val="22"/>
              </w:rPr>
              <w:t>0,9730</w:t>
            </w:r>
          </w:p>
        </w:tc>
        <w:tc>
          <w:tcPr>
            <w:tcW w:w="1967" w:type="dxa"/>
            <w:shd w:val="clear" w:color="auto" w:fill="FFFFFF"/>
            <w:tcMar>
              <w:top w:w="40" w:type="dxa"/>
              <w:left w:w="200" w:type="dxa"/>
              <w:bottom w:w="40" w:type="dxa"/>
              <w:right w:w="200" w:type="dxa"/>
            </w:tcMar>
            <w:vAlign w:val="center"/>
          </w:tcPr>
          <w:p w14:paraId="7ADDA86D" w14:textId="77777777" w:rsidR="003834A5" w:rsidRDefault="003834A5" w:rsidP="003834A5">
            <w:pPr>
              <w:jc w:val="center"/>
            </w:pPr>
            <w:r>
              <w:rPr>
                <w:rFonts w:eastAsia="Times New Roman" w:cs="Times New Roman"/>
                <w:sz w:val="22"/>
              </w:rPr>
              <w:t>0,9730</w:t>
            </w:r>
          </w:p>
        </w:tc>
        <w:tc>
          <w:tcPr>
            <w:tcW w:w="1686" w:type="dxa"/>
            <w:shd w:val="clear" w:color="auto" w:fill="FFFFFF"/>
            <w:tcMar>
              <w:top w:w="40" w:type="dxa"/>
              <w:left w:w="200" w:type="dxa"/>
              <w:bottom w:w="40" w:type="dxa"/>
              <w:right w:w="200" w:type="dxa"/>
            </w:tcMar>
            <w:vAlign w:val="center"/>
          </w:tcPr>
          <w:p w14:paraId="249346F3" w14:textId="458A8081" w:rsidR="003834A5" w:rsidRDefault="003834A5" w:rsidP="003834A5">
            <w:pPr>
              <w:jc w:val="center"/>
              <w:rPr>
                <w:sz w:val="22"/>
              </w:rPr>
            </w:pPr>
            <w:r>
              <w:rPr>
                <w:sz w:val="22"/>
              </w:rPr>
              <w:t>0</w:t>
            </w:r>
          </w:p>
        </w:tc>
      </w:tr>
      <w:tr w:rsidR="003834A5" w14:paraId="4B352361" w14:textId="77777777" w:rsidTr="003834A5">
        <w:trPr>
          <w:jc w:val="center"/>
        </w:trPr>
        <w:tc>
          <w:tcPr>
            <w:tcW w:w="294" w:type="dxa"/>
            <w:shd w:val="clear" w:color="auto" w:fill="FFFFFF"/>
            <w:tcMar>
              <w:top w:w="40" w:type="dxa"/>
              <w:left w:w="20" w:type="dxa"/>
              <w:bottom w:w="40" w:type="dxa"/>
              <w:right w:w="20" w:type="dxa"/>
            </w:tcMar>
            <w:vAlign w:val="center"/>
          </w:tcPr>
          <w:p w14:paraId="74DE22EB" w14:textId="77777777" w:rsidR="003834A5" w:rsidRDefault="003834A5" w:rsidP="003834A5">
            <w:pPr>
              <w:jc w:val="center"/>
            </w:pPr>
            <w:r>
              <w:rPr>
                <w:rFonts w:eastAsia="Times New Roman" w:cs="Times New Roman"/>
                <w:sz w:val="22"/>
              </w:rPr>
              <w:t>2</w:t>
            </w:r>
          </w:p>
        </w:tc>
        <w:tc>
          <w:tcPr>
            <w:tcW w:w="1713" w:type="dxa"/>
            <w:shd w:val="clear" w:color="auto" w:fill="FFFFFF"/>
            <w:tcMar>
              <w:top w:w="40" w:type="dxa"/>
              <w:left w:w="200" w:type="dxa"/>
              <w:bottom w:w="40" w:type="dxa"/>
              <w:right w:w="200" w:type="dxa"/>
            </w:tcMar>
            <w:vAlign w:val="center"/>
          </w:tcPr>
          <w:p w14:paraId="08EE7E8C" w14:textId="77777777" w:rsidR="003834A5" w:rsidRDefault="003834A5" w:rsidP="003834A5">
            <w:pPr>
              <w:jc w:val="center"/>
            </w:pPr>
            <w:r>
              <w:rPr>
                <w:rFonts w:eastAsia="Times New Roman" w:cs="Times New Roman"/>
                <w:sz w:val="22"/>
              </w:rPr>
              <w:t>Котельная обг. п. Районная</w:t>
            </w:r>
          </w:p>
        </w:tc>
        <w:tc>
          <w:tcPr>
            <w:tcW w:w="1191" w:type="dxa"/>
            <w:shd w:val="clear" w:color="auto" w:fill="FFFFFF"/>
            <w:tcMar>
              <w:top w:w="40" w:type="dxa"/>
              <w:left w:w="200" w:type="dxa"/>
              <w:bottom w:w="40" w:type="dxa"/>
              <w:right w:w="200" w:type="dxa"/>
            </w:tcMar>
            <w:vAlign w:val="center"/>
          </w:tcPr>
          <w:p w14:paraId="40796700" w14:textId="77777777" w:rsidR="003834A5" w:rsidRDefault="003834A5" w:rsidP="003834A5">
            <w:pPr>
              <w:jc w:val="center"/>
            </w:pPr>
            <w:r>
              <w:rPr>
                <w:rFonts w:eastAsia="Times New Roman" w:cs="Times New Roman"/>
                <w:sz w:val="22"/>
              </w:rPr>
              <w:t>Гкал/ч</w:t>
            </w:r>
          </w:p>
        </w:tc>
        <w:tc>
          <w:tcPr>
            <w:tcW w:w="2494" w:type="dxa"/>
            <w:shd w:val="clear" w:color="auto" w:fill="FFFFFF"/>
            <w:tcMar>
              <w:top w:w="40" w:type="dxa"/>
              <w:left w:w="200" w:type="dxa"/>
              <w:bottom w:w="40" w:type="dxa"/>
              <w:right w:w="200" w:type="dxa"/>
            </w:tcMar>
            <w:vAlign w:val="center"/>
          </w:tcPr>
          <w:p w14:paraId="0C712FF0" w14:textId="703F4016" w:rsidR="003834A5" w:rsidRDefault="003834A5" w:rsidP="003834A5">
            <w:pPr>
              <w:jc w:val="center"/>
              <w:rPr>
                <w:sz w:val="22"/>
              </w:rPr>
            </w:pPr>
            <w:r>
              <w:rPr>
                <w:rFonts w:eastAsia="Times New Roman" w:cs="Times New Roman"/>
                <w:sz w:val="22"/>
              </w:rPr>
              <w:t>0,2230</w:t>
            </w:r>
          </w:p>
        </w:tc>
        <w:tc>
          <w:tcPr>
            <w:tcW w:w="1967" w:type="dxa"/>
            <w:shd w:val="clear" w:color="auto" w:fill="FFFFFF"/>
            <w:tcMar>
              <w:top w:w="40" w:type="dxa"/>
              <w:left w:w="200" w:type="dxa"/>
              <w:bottom w:w="40" w:type="dxa"/>
              <w:right w:w="200" w:type="dxa"/>
            </w:tcMar>
            <w:vAlign w:val="center"/>
          </w:tcPr>
          <w:p w14:paraId="6D48C1DB" w14:textId="77777777" w:rsidR="003834A5" w:rsidRDefault="003834A5" w:rsidP="003834A5">
            <w:pPr>
              <w:jc w:val="center"/>
            </w:pPr>
            <w:r>
              <w:rPr>
                <w:rFonts w:eastAsia="Times New Roman" w:cs="Times New Roman"/>
                <w:sz w:val="22"/>
              </w:rPr>
              <w:t>0,2230</w:t>
            </w:r>
          </w:p>
        </w:tc>
        <w:tc>
          <w:tcPr>
            <w:tcW w:w="1686" w:type="dxa"/>
            <w:shd w:val="clear" w:color="auto" w:fill="FFFFFF"/>
            <w:tcMar>
              <w:top w:w="40" w:type="dxa"/>
              <w:left w:w="200" w:type="dxa"/>
              <w:bottom w:w="40" w:type="dxa"/>
              <w:right w:w="200" w:type="dxa"/>
            </w:tcMar>
            <w:vAlign w:val="center"/>
          </w:tcPr>
          <w:p w14:paraId="1B41ED31" w14:textId="6D70C015" w:rsidR="003834A5" w:rsidRDefault="003834A5" w:rsidP="003834A5">
            <w:pPr>
              <w:jc w:val="center"/>
              <w:rPr>
                <w:sz w:val="22"/>
              </w:rPr>
            </w:pPr>
            <w:r>
              <w:rPr>
                <w:sz w:val="22"/>
              </w:rPr>
              <w:t>0</w:t>
            </w:r>
          </w:p>
        </w:tc>
      </w:tr>
    </w:tbl>
    <w:p w14:paraId="509B0B04" w14:textId="77777777" w:rsidR="001C59F5" w:rsidRPr="003638C6" w:rsidRDefault="0092178C" w:rsidP="001C59F5">
      <w:hyperlink r:id="rId84" w:anchor="bookmark38" w:history="1"/>
    </w:p>
    <w:p w14:paraId="67027CEE" w14:textId="77777777" w:rsidR="001C59F5" w:rsidRDefault="0092178C" w:rsidP="001C59F5">
      <w:pPr>
        <w:pStyle w:val="2"/>
        <w:ind w:left="0" w:firstLine="0"/>
      </w:pPr>
      <w:hyperlink r:id="rId85" w:anchor="bookmark66" w:history="1">
        <w:bookmarkStart w:id="148" w:name="_Toc31810078"/>
        <w:bookmarkStart w:id="149" w:name="_Toc171597421"/>
        <w:bookmarkStart w:id="150" w:name="_Toc30058724"/>
        <w:r w:rsidR="001C59F5" w:rsidRPr="008D5F87">
          <w:t xml:space="preserve">Часть </w:t>
        </w:r>
        <w:r w:rsidR="001C59F5">
          <w:t>6</w:t>
        </w:r>
        <w:r w:rsidR="001C59F5" w:rsidRPr="008D5F87">
          <w:t>. БАЛАНСЫ ТЕПЛОВОЙ МОЩНОСТИ И ТЕПЛОВОЙ НАГРУЗКИ</w:t>
        </w:r>
        <w:bookmarkEnd w:id="148"/>
        <w:bookmarkEnd w:id="149"/>
        <w:r w:rsidR="001C59F5" w:rsidRPr="008D5F87">
          <w:t xml:space="preserve"> </w:t>
        </w:r>
      </w:hyperlink>
      <w:bookmarkEnd w:id="150"/>
    </w:p>
    <w:p w14:paraId="657FA68D" w14:textId="77777777" w:rsidR="001C59F5" w:rsidRPr="00683A90" w:rsidRDefault="001C59F5" w:rsidP="001C59F5">
      <w:pPr>
        <w:pStyle w:val="a0"/>
      </w:pPr>
      <w:bookmarkStart w:id="151" w:name="_Toc53926922"/>
      <w:bookmarkStart w:id="152" w:name="_Toc54952854"/>
      <w:bookmarkStart w:id="153" w:name="_Toc30058725"/>
      <w:bookmarkStart w:id="154" w:name="_Toc31810079"/>
      <w:bookmarkStart w:id="155" w:name="_Hlk55504295"/>
    </w:p>
    <w:p w14:paraId="6D25653B" w14:textId="77777777" w:rsidR="001C59F5" w:rsidRPr="00FF051F" w:rsidRDefault="001C59F5" w:rsidP="001C59F5">
      <w:pPr>
        <w:pStyle w:val="2"/>
        <w:ind w:left="0" w:firstLine="0"/>
      </w:pPr>
      <w:bookmarkStart w:id="156" w:name="_Toc171597422"/>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6"/>
    </w:p>
    <w:bookmarkEnd w:id="151"/>
    <w:bookmarkEnd w:id="152"/>
    <w:bookmarkEnd w:id="153"/>
    <w:bookmarkEnd w:id="154"/>
    <w:bookmarkEnd w:id="155"/>
    <w:p w14:paraId="4EA98BDB" w14:textId="77777777" w:rsidR="001C59F5" w:rsidRDefault="001C59F5" w:rsidP="001C59F5">
      <w:pPr>
        <w:ind w:firstLine="709"/>
        <w:rPr>
          <w:lang w:eastAsia="ru-RU"/>
        </w:rPr>
      </w:pPr>
    </w:p>
    <w:p w14:paraId="59674179" w14:textId="77777777" w:rsidR="001C59F5" w:rsidRPr="0090639C" w:rsidRDefault="001C59F5" w:rsidP="001C59F5">
      <w:pPr>
        <w:ind w:firstLine="709"/>
        <w:rPr>
          <w:lang w:eastAsia="ru-RU"/>
        </w:rPr>
      </w:pPr>
      <w:r w:rsidRPr="0090639C">
        <w:rPr>
          <w:lang w:eastAsia="ru-RU"/>
        </w:rPr>
        <w:t>Балансы тепловой мощности приведены в таблице ниже</w:t>
      </w:r>
    </w:p>
    <w:p w14:paraId="7EF38B48" w14:textId="77777777" w:rsidR="001C59F5" w:rsidRDefault="001C59F5" w:rsidP="001C59F5">
      <w:pPr>
        <w:spacing w:before="400" w:after="200"/>
      </w:pPr>
      <w:r>
        <w:rPr>
          <w:b/>
        </w:rPr>
        <w:t>Таблица 1.6.1.1 - Балансы тепловой мощности</w:t>
      </w:r>
    </w:p>
    <w:tbl>
      <w:tblPr>
        <w:tblStyle w:val="a8"/>
        <w:tblW w:w="5000" w:type="pct"/>
        <w:jc w:val="center"/>
        <w:tblLook w:val="04A0" w:firstRow="1" w:lastRow="0" w:firstColumn="1" w:lastColumn="0" w:noHBand="0" w:noVBand="1"/>
      </w:tblPr>
      <w:tblGrid>
        <w:gridCol w:w="284"/>
        <w:gridCol w:w="1369"/>
        <w:gridCol w:w="1402"/>
        <w:gridCol w:w="1371"/>
        <w:gridCol w:w="1278"/>
        <w:gridCol w:w="1103"/>
        <w:gridCol w:w="1030"/>
        <w:gridCol w:w="1508"/>
      </w:tblGrid>
      <w:tr w:rsidR="001C59F5" w14:paraId="7A61FBCF" w14:textId="77777777" w:rsidTr="00BB5CC0">
        <w:trPr>
          <w:jc w:val="center"/>
        </w:trPr>
        <w:tc>
          <w:tcPr>
            <w:tcW w:w="0" w:type="dxa"/>
            <w:shd w:val="clear" w:color="auto" w:fill="F2F2F2"/>
            <w:tcMar>
              <w:top w:w="120" w:type="dxa"/>
              <w:left w:w="20" w:type="dxa"/>
              <w:bottom w:w="120" w:type="dxa"/>
              <w:right w:w="20" w:type="dxa"/>
            </w:tcMar>
            <w:vAlign w:val="center"/>
          </w:tcPr>
          <w:p w14:paraId="60333E0B"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8E013A0" w14:textId="77777777" w:rsidR="001C59F5" w:rsidRDefault="001C59F5" w:rsidP="00BB5CC0">
            <w:pPr>
              <w:jc w:val="center"/>
            </w:pPr>
            <w:r>
              <w:rPr>
                <w:rFonts w:eastAsia="Times New Roman" w:cs="Times New Roman"/>
                <w:sz w:val="20"/>
                <w:szCs w:val="20"/>
              </w:rPr>
              <w:t>Наименование</w:t>
            </w:r>
          </w:p>
        </w:tc>
        <w:tc>
          <w:tcPr>
            <w:tcW w:w="0" w:type="dxa"/>
            <w:shd w:val="clear" w:color="auto" w:fill="F2F2F2"/>
            <w:tcMar>
              <w:top w:w="120" w:type="dxa"/>
              <w:left w:w="200" w:type="dxa"/>
              <w:bottom w:w="120" w:type="dxa"/>
              <w:right w:w="200" w:type="dxa"/>
            </w:tcMar>
            <w:vAlign w:val="center"/>
          </w:tcPr>
          <w:p w14:paraId="375D9C9E" w14:textId="77777777" w:rsidR="001C59F5" w:rsidRDefault="001C59F5" w:rsidP="00BB5CC0">
            <w:pPr>
              <w:jc w:val="center"/>
            </w:pPr>
            <w:r>
              <w:rPr>
                <w:rFonts w:eastAsia="Times New Roman" w:cs="Times New Roman"/>
                <w:sz w:val="20"/>
                <w:szCs w:val="20"/>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1D4E3BC8" w14:textId="77777777" w:rsidR="001C59F5" w:rsidRDefault="001C59F5" w:rsidP="00BB5CC0">
            <w:pPr>
              <w:jc w:val="center"/>
            </w:pPr>
            <w:r>
              <w:rPr>
                <w:rFonts w:eastAsia="Times New Roman" w:cs="Times New Roman"/>
                <w:sz w:val="20"/>
                <w:szCs w:val="20"/>
              </w:rPr>
              <w:t>Располагаемая мощность, Гкал/час</w:t>
            </w:r>
          </w:p>
        </w:tc>
        <w:tc>
          <w:tcPr>
            <w:tcW w:w="0" w:type="dxa"/>
            <w:shd w:val="clear" w:color="auto" w:fill="F2F2F2"/>
            <w:tcMar>
              <w:top w:w="120" w:type="dxa"/>
              <w:left w:w="200" w:type="dxa"/>
              <w:bottom w:w="120" w:type="dxa"/>
              <w:right w:w="200" w:type="dxa"/>
            </w:tcMar>
            <w:vAlign w:val="center"/>
          </w:tcPr>
          <w:p w14:paraId="5D582E16" w14:textId="77777777" w:rsidR="001C59F5" w:rsidRDefault="001C59F5" w:rsidP="00BB5CC0">
            <w:pPr>
              <w:jc w:val="center"/>
            </w:pPr>
            <w:r>
              <w:rPr>
                <w:rFonts w:eastAsia="Times New Roman" w:cs="Times New Roman"/>
                <w:sz w:val="20"/>
                <w:szCs w:val="20"/>
              </w:rPr>
              <w:t>Собственные нужды, Гкал/час</w:t>
            </w:r>
          </w:p>
        </w:tc>
        <w:tc>
          <w:tcPr>
            <w:tcW w:w="0" w:type="dxa"/>
            <w:shd w:val="clear" w:color="auto" w:fill="F2F2F2"/>
            <w:tcMar>
              <w:top w:w="120" w:type="dxa"/>
              <w:left w:w="200" w:type="dxa"/>
              <w:bottom w:w="120" w:type="dxa"/>
              <w:right w:w="200" w:type="dxa"/>
            </w:tcMar>
            <w:vAlign w:val="center"/>
          </w:tcPr>
          <w:p w14:paraId="1AECF84E" w14:textId="77777777" w:rsidR="001C59F5" w:rsidRDefault="001C59F5" w:rsidP="00BB5CC0">
            <w:pPr>
              <w:jc w:val="center"/>
            </w:pPr>
            <w:r>
              <w:rPr>
                <w:rFonts w:eastAsia="Times New Roman" w:cs="Times New Roman"/>
                <w:sz w:val="20"/>
                <w:szCs w:val="20"/>
              </w:rPr>
              <w:t>Мощность нетто, Гкал/час</w:t>
            </w:r>
          </w:p>
        </w:tc>
        <w:tc>
          <w:tcPr>
            <w:tcW w:w="0" w:type="dxa"/>
            <w:shd w:val="clear" w:color="auto" w:fill="F2F2F2"/>
            <w:tcMar>
              <w:top w:w="120" w:type="dxa"/>
              <w:left w:w="200" w:type="dxa"/>
              <w:bottom w:w="120" w:type="dxa"/>
              <w:right w:w="200" w:type="dxa"/>
            </w:tcMar>
            <w:vAlign w:val="center"/>
          </w:tcPr>
          <w:p w14:paraId="0FFE9AE9" w14:textId="77777777" w:rsidR="001C59F5" w:rsidRDefault="001C59F5" w:rsidP="00BB5CC0">
            <w:pPr>
              <w:jc w:val="center"/>
            </w:pPr>
            <w:r>
              <w:rPr>
                <w:rFonts w:eastAsia="Times New Roman" w:cs="Times New Roman"/>
                <w:sz w:val="20"/>
                <w:szCs w:val="20"/>
              </w:rPr>
              <w:t>Потери в тепловых сетях, Гкал/час</w:t>
            </w:r>
          </w:p>
        </w:tc>
        <w:tc>
          <w:tcPr>
            <w:tcW w:w="0" w:type="dxa"/>
            <w:shd w:val="clear" w:color="auto" w:fill="F2F2F2"/>
            <w:tcMar>
              <w:top w:w="120" w:type="dxa"/>
              <w:left w:w="200" w:type="dxa"/>
              <w:bottom w:w="120" w:type="dxa"/>
              <w:right w:w="200" w:type="dxa"/>
            </w:tcMar>
            <w:vAlign w:val="center"/>
          </w:tcPr>
          <w:p w14:paraId="35899691" w14:textId="77777777" w:rsidR="001C59F5" w:rsidRDefault="001C59F5" w:rsidP="00BB5CC0">
            <w:pPr>
              <w:jc w:val="center"/>
            </w:pPr>
            <w:r>
              <w:rPr>
                <w:rFonts w:eastAsia="Times New Roman" w:cs="Times New Roman"/>
                <w:sz w:val="20"/>
                <w:szCs w:val="20"/>
              </w:rPr>
              <w:t>Присоединенная нагрузка, Гкал/час</w:t>
            </w:r>
          </w:p>
        </w:tc>
      </w:tr>
      <w:tr w:rsidR="001C59F5" w14:paraId="179A27D2" w14:textId="77777777" w:rsidTr="00BB5CC0">
        <w:trPr>
          <w:jc w:val="center"/>
        </w:trPr>
        <w:tc>
          <w:tcPr>
            <w:tcW w:w="0" w:type="dxa"/>
            <w:shd w:val="clear" w:color="auto" w:fill="F2F2F2"/>
            <w:tcMar>
              <w:top w:w="20" w:type="dxa"/>
              <w:left w:w="20" w:type="dxa"/>
              <w:bottom w:w="20" w:type="dxa"/>
              <w:right w:w="20" w:type="dxa"/>
            </w:tcMar>
            <w:vAlign w:val="center"/>
          </w:tcPr>
          <w:p w14:paraId="1C062AD0" w14:textId="77777777" w:rsidR="001C59F5" w:rsidRDefault="001C59F5" w:rsidP="00BB5CC0">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33A535B8" w14:textId="77777777" w:rsidR="001C59F5" w:rsidRDefault="001C59F5" w:rsidP="00BB5CC0">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640AAA9C" w14:textId="77777777" w:rsidR="001C59F5" w:rsidRDefault="001C59F5" w:rsidP="00BB5CC0">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840098D" w14:textId="77777777" w:rsidR="001C59F5" w:rsidRDefault="001C59F5" w:rsidP="00BB5CC0">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1BBB28C3" w14:textId="77777777" w:rsidR="001C59F5" w:rsidRDefault="001C59F5" w:rsidP="00BB5CC0">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76177FB4" w14:textId="77777777" w:rsidR="001C59F5" w:rsidRDefault="001C59F5" w:rsidP="00BB5CC0">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7E8B0570" w14:textId="77777777" w:rsidR="001C59F5" w:rsidRDefault="001C59F5" w:rsidP="00BB5CC0">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14:paraId="365C8D01" w14:textId="77777777" w:rsidR="001C59F5" w:rsidRDefault="001C59F5" w:rsidP="00BB5CC0">
            <w:pPr>
              <w:jc w:val="center"/>
            </w:pPr>
            <w:r>
              <w:rPr>
                <w:rFonts w:eastAsia="Times New Roman" w:cs="Times New Roman"/>
                <w:sz w:val="16"/>
                <w:szCs w:val="16"/>
              </w:rPr>
              <w:t>8</w:t>
            </w:r>
          </w:p>
        </w:tc>
      </w:tr>
      <w:tr w:rsidR="001C59F5" w14:paraId="7C22E411" w14:textId="77777777" w:rsidTr="00BB5CC0">
        <w:trPr>
          <w:jc w:val="center"/>
        </w:trPr>
        <w:tc>
          <w:tcPr>
            <w:tcW w:w="0" w:type="dxa"/>
            <w:gridSpan w:val="8"/>
            <w:shd w:val="clear" w:color="auto" w:fill="DBE5F1"/>
            <w:tcMar>
              <w:top w:w="40" w:type="dxa"/>
              <w:left w:w="20" w:type="dxa"/>
              <w:bottom w:w="40" w:type="dxa"/>
              <w:right w:w="20" w:type="dxa"/>
            </w:tcMar>
            <w:vAlign w:val="center"/>
          </w:tcPr>
          <w:p w14:paraId="0FF66F92" w14:textId="77777777" w:rsidR="001C59F5" w:rsidRDefault="001C59F5" w:rsidP="00BB5CC0">
            <w:pPr>
              <w:jc w:val="center"/>
            </w:pPr>
            <w:r>
              <w:rPr>
                <w:rFonts w:eastAsia="Times New Roman" w:cs="Times New Roman"/>
                <w:sz w:val="20"/>
                <w:szCs w:val="20"/>
              </w:rPr>
              <w:t>МУП «Баганский коммунальщик»</w:t>
            </w:r>
          </w:p>
        </w:tc>
      </w:tr>
      <w:tr w:rsidR="001C59F5" w14:paraId="136DE522" w14:textId="77777777" w:rsidTr="00BB5CC0">
        <w:trPr>
          <w:jc w:val="center"/>
        </w:trPr>
        <w:tc>
          <w:tcPr>
            <w:tcW w:w="0" w:type="dxa"/>
            <w:shd w:val="clear" w:color="auto" w:fill="FFFFFF"/>
            <w:tcMar>
              <w:top w:w="40" w:type="dxa"/>
              <w:left w:w="20" w:type="dxa"/>
              <w:bottom w:w="40" w:type="dxa"/>
              <w:right w:w="20" w:type="dxa"/>
            </w:tcMar>
            <w:vAlign w:val="center"/>
          </w:tcPr>
          <w:p w14:paraId="61944A92" w14:textId="77777777" w:rsidR="001C59F5" w:rsidRDefault="001C59F5" w:rsidP="00BB5CC0">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10FDC08C" w14:textId="77777777" w:rsidR="001C59F5" w:rsidRDefault="001C59F5" w:rsidP="00BB5CC0">
            <w:pPr>
              <w:jc w:val="center"/>
            </w:pPr>
            <w:r>
              <w:rPr>
                <w:rFonts w:eastAsia="Times New Roman" w:cs="Times New Roman"/>
                <w:sz w:val="20"/>
                <w:szCs w:val="20"/>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71D077D9" w14:textId="77777777" w:rsidR="001C59F5" w:rsidRDefault="001C59F5" w:rsidP="00BB5CC0">
            <w:pPr>
              <w:jc w:val="center"/>
            </w:pPr>
            <w:r>
              <w:rPr>
                <w:rFonts w:eastAsia="Times New Roman" w:cs="Times New Roman"/>
                <w:sz w:val="20"/>
                <w:szCs w:val="20"/>
              </w:rPr>
              <w:t>1,5400</w:t>
            </w:r>
          </w:p>
        </w:tc>
        <w:tc>
          <w:tcPr>
            <w:tcW w:w="0" w:type="dxa"/>
            <w:shd w:val="clear" w:color="auto" w:fill="FFFFFF"/>
            <w:tcMar>
              <w:top w:w="40" w:type="dxa"/>
              <w:left w:w="200" w:type="dxa"/>
              <w:bottom w:w="40" w:type="dxa"/>
              <w:right w:w="200" w:type="dxa"/>
            </w:tcMar>
            <w:vAlign w:val="center"/>
          </w:tcPr>
          <w:p w14:paraId="6592BA7D" w14:textId="77777777" w:rsidR="001C59F5" w:rsidRDefault="001C59F5" w:rsidP="00BB5CC0">
            <w:pPr>
              <w:jc w:val="center"/>
            </w:pPr>
            <w:r>
              <w:rPr>
                <w:rFonts w:eastAsia="Times New Roman" w:cs="Times New Roman"/>
                <w:sz w:val="20"/>
                <w:szCs w:val="20"/>
              </w:rPr>
              <w:t>1,5400</w:t>
            </w:r>
          </w:p>
        </w:tc>
        <w:tc>
          <w:tcPr>
            <w:tcW w:w="0" w:type="dxa"/>
            <w:shd w:val="clear" w:color="auto" w:fill="FFFFFF"/>
            <w:tcMar>
              <w:top w:w="40" w:type="dxa"/>
              <w:left w:w="200" w:type="dxa"/>
              <w:bottom w:w="40" w:type="dxa"/>
              <w:right w:w="200" w:type="dxa"/>
            </w:tcMar>
            <w:vAlign w:val="center"/>
          </w:tcPr>
          <w:p w14:paraId="49093496" w14:textId="77777777" w:rsidR="001C59F5" w:rsidRDefault="001C59F5" w:rsidP="00BB5CC0">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1333CE8" w14:textId="77777777" w:rsidR="001C59F5" w:rsidRDefault="001C59F5" w:rsidP="00BB5CC0">
            <w:pPr>
              <w:jc w:val="center"/>
            </w:pPr>
            <w:r>
              <w:rPr>
                <w:rFonts w:eastAsia="Times New Roman" w:cs="Times New Roman"/>
                <w:sz w:val="20"/>
                <w:szCs w:val="20"/>
              </w:rPr>
              <w:t>1,5400</w:t>
            </w:r>
          </w:p>
        </w:tc>
        <w:tc>
          <w:tcPr>
            <w:tcW w:w="0" w:type="dxa"/>
            <w:shd w:val="clear" w:color="auto" w:fill="FFFFFF"/>
            <w:tcMar>
              <w:top w:w="40" w:type="dxa"/>
              <w:left w:w="200" w:type="dxa"/>
              <w:bottom w:w="40" w:type="dxa"/>
              <w:right w:w="200" w:type="dxa"/>
            </w:tcMar>
            <w:vAlign w:val="center"/>
          </w:tcPr>
          <w:p w14:paraId="25B43EAA" w14:textId="77777777" w:rsidR="001C59F5" w:rsidRDefault="001C59F5" w:rsidP="00BB5CC0">
            <w:pPr>
              <w:jc w:val="center"/>
            </w:pPr>
            <w:r>
              <w:rPr>
                <w:rFonts w:eastAsia="Times New Roman" w:cs="Times New Roman"/>
                <w:sz w:val="20"/>
                <w:szCs w:val="20"/>
              </w:rPr>
              <w:t>0,0330</w:t>
            </w:r>
          </w:p>
        </w:tc>
        <w:tc>
          <w:tcPr>
            <w:tcW w:w="0" w:type="dxa"/>
            <w:shd w:val="clear" w:color="auto" w:fill="FFFFFF"/>
            <w:tcMar>
              <w:top w:w="40" w:type="dxa"/>
              <w:left w:w="200" w:type="dxa"/>
              <w:bottom w:w="40" w:type="dxa"/>
              <w:right w:w="200" w:type="dxa"/>
            </w:tcMar>
            <w:vAlign w:val="center"/>
          </w:tcPr>
          <w:p w14:paraId="0ED4C3F2" w14:textId="77777777" w:rsidR="001C59F5" w:rsidRDefault="001C59F5" w:rsidP="00BB5CC0">
            <w:pPr>
              <w:jc w:val="center"/>
            </w:pPr>
            <w:r>
              <w:rPr>
                <w:rFonts w:eastAsia="Times New Roman" w:cs="Times New Roman"/>
                <w:sz w:val="20"/>
                <w:szCs w:val="20"/>
              </w:rPr>
              <w:t>0,9730</w:t>
            </w:r>
          </w:p>
        </w:tc>
      </w:tr>
      <w:tr w:rsidR="001C59F5" w14:paraId="538934C3" w14:textId="77777777" w:rsidTr="00BB5CC0">
        <w:trPr>
          <w:jc w:val="center"/>
        </w:trPr>
        <w:tc>
          <w:tcPr>
            <w:tcW w:w="0" w:type="dxa"/>
            <w:shd w:val="clear" w:color="auto" w:fill="FFFFFF"/>
            <w:tcMar>
              <w:top w:w="40" w:type="dxa"/>
              <w:left w:w="20" w:type="dxa"/>
              <w:bottom w:w="40" w:type="dxa"/>
              <w:right w:w="20" w:type="dxa"/>
            </w:tcMar>
            <w:vAlign w:val="center"/>
          </w:tcPr>
          <w:p w14:paraId="79FC0CBF" w14:textId="77777777" w:rsidR="001C59F5" w:rsidRDefault="001C59F5" w:rsidP="00BB5CC0">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5581F734" w14:textId="77777777" w:rsidR="001C59F5" w:rsidRDefault="001C59F5" w:rsidP="00BB5CC0">
            <w:pPr>
              <w:jc w:val="center"/>
            </w:pPr>
            <w:r>
              <w:rPr>
                <w:rFonts w:eastAsia="Times New Roman" w:cs="Times New Roman"/>
                <w:sz w:val="20"/>
                <w:szCs w:val="20"/>
              </w:rPr>
              <w:t>Котельная обг. п. Районная</w:t>
            </w:r>
          </w:p>
        </w:tc>
        <w:tc>
          <w:tcPr>
            <w:tcW w:w="0" w:type="dxa"/>
            <w:shd w:val="clear" w:color="auto" w:fill="FFFFFF"/>
            <w:tcMar>
              <w:top w:w="40" w:type="dxa"/>
              <w:left w:w="200" w:type="dxa"/>
              <w:bottom w:w="40" w:type="dxa"/>
              <w:right w:w="200" w:type="dxa"/>
            </w:tcMar>
            <w:vAlign w:val="center"/>
          </w:tcPr>
          <w:p w14:paraId="75F57934" w14:textId="77777777" w:rsidR="001C59F5" w:rsidRDefault="001C59F5" w:rsidP="00BB5CC0">
            <w:pPr>
              <w:jc w:val="center"/>
            </w:pPr>
            <w:r>
              <w:rPr>
                <w:rFonts w:eastAsia="Times New Roman" w:cs="Times New Roman"/>
                <w:sz w:val="20"/>
                <w:szCs w:val="20"/>
              </w:rPr>
              <w:t>1,4800</w:t>
            </w:r>
          </w:p>
        </w:tc>
        <w:tc>
          <w:tcPr>
            <w:tcW w:w="0" w:type="dxa"/>
            <w:shd w:val="clear" w:color="auto" w:fill="FFFFFF"/>
            <w:tcMar>
              <w:top w:w="40" w:type="dxa"/>
              <w:left w:w="200" w:type="dxa"/>
              <w:bottom w:w="40" w:type="dxa"/>
              <w:right w:w="200" w:type="dxa"/>
            </w:tcMar>
            <w:vAlign w:val="center"/>
          </w:tcPr>
          <w:p w14:paraId="6537AEA2" w14:textId="77777777" w:rsidR="001C59F5" w:rsidRDefault="001C59F5" w:rsidP="00BB5CC0">
            <w:pPr>
              <w:jc w:val="center"/>
            </w:pPr>
            <w:r>
              <w:rPr>
                <w:rFonts w:eastAsia="Times New Roman" w:cs="Times New Roman"/>
                <w:sz w:val="20"/>
                <w:szCs w:val="20"/>
              </w:rPr>
              <w:t>1,4100</w:t>
            </w:r>
          </w:p>
        </w:tc>
        <w:tc>
          <w:tcPr>
            <w:tcW w:w="0" w:type="dxa"/>
            <w:shd w:val="clear" w:color="auto" w:fill="FFFFFF"/>
            <w:tcMar>
              <w:top w:w="40" w:type="dxa"/>
              <w:left w:w="200" w:type="dxa"/>
              <w:bottom w:w="40" w:type="dxa"/>
              <w:right w:w="200" w:type="dxa"/>
            </w:tcMar>
            <w:vAlign w:val="center"/>
          </w:tcPr>
          <w:p w14:paraId="243368AD" w14:textId="77777777" w:rsidR="001C59F5" w:rsidRDefault="001C59F5" w:rsidP="00BB5CC0">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34376EF" w14:textId="77777777" w:rsidR="001C59F5" w:rsidRDefault="001C59F5" w:rsidP="00BB5CC0">
            <w:pPr>
              <w:jc w:val="center"/>
            </w:pPr>
            <w:r>
              <w:rPr>
                <w:rFonts w:eastAsia="Times New Roman" w:cs="Times New Roman"/>
                <w:sz w:val="20"/>
                <w:szCs w:val="20"/>
              </w:rPr>
              <w:t>1,4100</w:t>
            </w:r>
          </w:p>
        </w:tc>
        <w:tc>
          <w:tcPr>
            <w:tcW w:w="0" w:type="dxa"/>
            <w:shd w:val="clear" w:color="auto" w:fill="FFFFFF"/>
            <w:tcMar>
              <w:top w:w="40" w:type="dxa"/>
              <w:left w:w="200" w:type="dxa"/>
              <w:bottom w:w="40" w:type="dxa"/>
              <w:right w:w="200" w:type="dxa"/>
            </w:tcMar>
            <w:vAlign w:val="center"/>
          </w:tcPr>
          <w:p w14:paraId="2E36909B" w14:textId="77777777" w:rsidR="001C59F5" w:rsidRDefault="001C59F5" w:rsidP="00BB5CC0">
            <w:pPr>
              <w:jc w:val="center"/>
            </w:pPr>
            <w:r>
              <w:rPr>
                <w:rFonts w:eastAsia="Times New Roman" w:cs="Times New Roman"/>
                <w:sz w:val="20"/>
                <w:szCs w:val="20"/>
              </w:rPr>
              <w:t>0,0086</w:t>
            </w:r>
          </w:p>
        </w:tc>
        <w:tc>
          <w:tcPr>
            <w:tcW w:w="0" w:type="dxa"/>
            <w:shd w:val="clear" w:color="auto" w:fill="FFFFFF"/>
            <w:tcMar>
              <w:top w:w="40" w:type="dxa"/>
              <w:left w:w="200" w:type="dxa"/>
              <w:bottom w:w="40" w:type="dxa"/>
              <w:right w:w="200" w:type="dxa"/>
            </w:tcMar>
            <w:vAlign w:val="center"/>
          </w:tcPr>
          <w:p w14:paraId="7E5665B8" w14:textId="77777777" w:rsidR="001C59F5" w:rsidRDefault="001C59F5" w:rsidP="00BB5CC0">
            <w:pPr>
              <w:jc w:val="center"/>
            </w:pPr>
            <w:r>
              <w:rPr>
                <w:rFonts w:eastAsia="Times New Roman" w:cs="Times New Roman"/>
                <w:sz w:val="20"/>
                <w:szCs w:val="20"/>
              </w:rPr>
              <w:t>0,2230</w:t>
            </w:r>
          </w:p>
        </w:tc>
      </w:tr>
      <w:tr w:rsidR="001C59F5" w14:paraId="3443A82E" w14:textId="77777777" w:rsidTr="00BB5CC0">
        <w:trPr>
          <w:jc w:val="center"/>
        </w:trPr>
        <w:tc>
          <w:tcPr>
            <w:tcW w:w="0" w:type="dxa"/>
            <w:gridSpan w:val="2"/>
            <w:shd w:val="clear" w:color="auto" w:fill="FBD4B4"/>
            <w:tcMar>
              <w:top w:w="40" w:type="dxa"/>
              <w:left w:w="20" w:type="dxa"/>
              <w:bottom w:w="40" w:type="dxa"/>
              <w:right w:w="20" w:type="dxa"/>
            </w:tcMar>
            <w:vAlign w:val="center"/>
          </w:tcPr>
          <w:p w14:paraId="51B9EC7D" w14:textId="77777777" w:rsidR="001C59F5" w:rsidRDefault="001C59F5" w:rsidP="00BB5CC0">
            <w:pPr>
              <w:jc w:val="center"/>
            </w:pPr>
            <w:r>
              <w:rPr>
                <w:rFonts w:eastAsia="Times New Roman" w:cs="Times New Roman"/>
                <w:b/>
                <w:color w:val="000000"/>
                <w:sz w:val="20"/>
                <w:szCs w:val="20"/>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64B25478" w14:textId="77777777" w:rsidR="001C59F5" w:rsidRDefault="001C59F5" w:rsidP="00BB5CC0">
            <w:pPr>
              <w:jc w:val="center"/>
            </w:pPr>
            <w:r>
              <w:rPr>
                <w:rFonts w:eastAsia="Times New Roman" w:cs="Times New Roman"/>
                <w:color w:val="000000"/>
                <w:sz w:val="20"/>
                <w:szCs w:val="20"/>
              </w:rPr>
              <w:t>3,0200</w:t>
            </w:r>
          </w:p>
        </w:tc>
        <w:tc>
          <w:tcPr>
            <w:tcW w:w="0" w:type="dxa"/>
            <w:shd w:val="clear" w:color="auto" w:fill="FBD4B4"/>
            <w:tcMar>
              <w:top w:w="40" w:type="dxa"/>
              <w:left w:w="200" w:type="dxa"/>
              <w:bottom w:w="40" w:type="dxa"/>
              <w:right w:w="200" w:type="dxa"/>
            </w:tcMar>
            <w:vAlign w:val="center"/>
          </w:tcPr>
          <w:p w14:paraId="285F705D" w14:textId="77777777" w:rsidR="001C59F5" w:rsidRDefault="001C59F5" w:rsidP="00BB5CC0">
            <w:pPr>
              <w:jc w:val="center"/>
            </w:pPr>
            <w:r>
              <w:rPr>
                <w:rFonts w:eastAsia="Times New Roman" w:cs="Times New Roman"/>
                <w:color w:val="000000"/>
                <w:sz w:val="20"/>
                <w:szCs w:val="20"/>
              </w:rPr>
              <w:t>2,9500</w:t>
            </w:r>
          </w:p>
        </w:tc>
        <w:tc>
          <w:tcPr>
            <w:tcW w:w="0" w:type="dxa"/>
            <w:shd w:val="clear" w:color="auto" w:fill="FBD4B4"/>
            <w:tcMar>
              <w:top w:w="40" w:type="dxa"/>
              <w:left w:w="200" w:type="dxa"/>
              <w:bottom w:w="40" w:type="dxa"/>
              <w:right w:w="200" w:type="dxa"/>
            </w:tcMar>
            <w:vAlign w:val="center"/>
          </w:tcPr>
          <w:p w14:paraId="7066616B" w14:textId="77777777" w:rsidR="001C59F5" w:rsidRDefault="001C59F5" w:rsidP="00BB5CC0">
            <w:pPr>
              <w:jc w:val="center"/>
            </w:pPr>
            <w:r>
              <w:rPr>
                <w:rFonts w:eastAsia="Times New Roman" w:cs="Times New Roman"/>
                <w:color w:val="000000"/>
                <w:sz w:val="20"/>
                <w:szCs w:val="20"/>
              </w:rPr>
              <w:t>0,0000</w:t>
            </w:r>
          </w:p>
        </w:tc>
        <w:tc>
          <w:tcPr>
            <w:tcW w:w="0" w:type="dxa"/>
            <w:shd w:val="clear" w:color="auto" w:fill="FBD4B4"/>
            <w:tcMar>
              <w:top w:w="40" w:type="dxa"/>
              <w:left w:w="200" w:type="dxa"/>
              <w:bottom w:w="40" w:type="dxa"/>
              <w:right w:w="200" w:type="dxa"/>
            </w:tcMar>
            <w:vAlign w:val="center"/>
          </w:tcPr>
          <w:p w14:paraId="22B44A92" w14:textId="77777777" w:rsidR="001C59F5" w:rsidRDefault="001C59F5" w:rsidP="00BB5CC0">
            <w:pPr>
              <w:jc w:val="center"/>
            </w:pPr>
            <w:r>
              <w:rPr>
                <w:rFonts w:eastAsia="Times New Roman" w:cs="Times New Roman"/>
                <w:color w:val="000000"/>
                <w:sz w:val="20"/>
                <w:szCs w:val="20"/>
              </w:rPr>
              <w:t>3,0200</w:t>
            </w:r>
          </w:p>
        </w:tc>
        <w:tc>
          <w:tcPr>
            <w:tcW w:w="0" w:type="dxa"/>
            <w:shd w:val="clear" w:color="auto" w:fill="FBD4B4"/>
            <w:tcMar>
              <w:top w:w="40" w:type="dxa"/>
              <w:left w:w="200" w:type="dxa"/>
              <w:bottom w:w="40" w:type="dxa"/>
              <w:right w:w="200" w:type="dxa"/>
            </w:tcMar>
            <w:vAlign w:val="center"/>
          </w:tcPr>
          <w:p w14:paraId="799D90E3" w14:textId="77777777" w:rsidR="001C59F5" w:rsidRDefault="001C59F5" w:rsidP="00BB5CC0">
            <w:pPr>
              <w:jc w:val="center"/>
            </w:pPr>
            <w:r>
              <w:rPr>
                <w:rFonts w:eastAsia="Times New Roman" w:cs="Times New Roman"/>
                <w:color w:val="000000"/>
                <w:sz w:val="20"/>
                <w:szCs w:val="20"/>
              </w:rPr>
              <w:t>0,0416</w:t>
            </w:r>
          </w:p>
        </w:tc>
        <w:tc>
          <w:tcPr>
            <w:tcW w:w="0" w:type="dxa"/>
            <w:shd w:val="clear" w:color="auto" w:fill="FBD4B4"/>
            <w:tcMar>
              <w:top w:w="40" w:type="dxa"/>
              <w:left w:w="200" w:type="dxa"/>
              <w:bottom w:w="40" w:type="dxa"/>
              <w:right w:w="200" w:type="dxa"/>
            </w:tcMar>
            <w:vAlign w:val="center"/>
          </w:tcPr>
          <w:p w14:paraId="2CCC4A1B" w14:textId="77777777" w:rsidR="001C59F5" w:rsidRDefault="001C59F5" w:rsidP="00BB5CC0">
            <w:pPr>
              <w:jc w:val="center"/>
            </w:pPr>
            <w:r>
              <w:rPr>
                <w:rFonts w:eastAsia="Times New Roman" w:cs="Times New Roman"/>
                <w:color w:val="000000"/>
                <w:sz w:val="20"/>
                <w:szCs w:val="20"/>
              </w:rPr>
              <w:t>1,1960</w:t>
            </w:r>
          </w:p>
        </w:tc>
      </w:tr>
      <w:tr w:rsidR="001C59F5" w14:paraId="076C60BD" w14:textId="77777777" w:rsidTr="00BB5CC0">
        <w:trPr>
          <w:jc w:val="center"/>
        </w:trPr>
        <w:tc>
          <w:tcPr>
            <w:tcW w:w="0" w:type="dxa"/>
            <w:gridSpan w:val="2"/>
            <w:shd w:val="clear" w:color="auto" w:fill="F2F2F2"/>
            <w:tcMar>
              <w:top w:w="40" w:type="dxa"/>
              <w:left w:w="200" w:type="dxa"/>
              <w:bottom w:w="40" w:type="dxa"/>
              <w:right w:w="200" w:type="dxa"/>
            </w:tcMar>
            <w:vAlign w:val="center"/>
          </w:tcPr>
          <w:p w14:paraId="2297B34C" w14:textId="77777777" w:rsidR="001C59F5" w:rsidRDefault="001C59F5" w:rsidP="00BB5CC0">
            <w:pPr>
              <w:jc w:val="right"/>
            </w:pPr>
            <w:r>
              <w:rPr>
                <w:rFonts w:eastAsia="Times New Roman" w:cs="Times New Roman"/>
                <w:sz w:val="20"/>
                <w:szCs w:val="20"/>
              </w:rPr>
              <w:t>Итого по МО:</w:t>
            </w:r>
          </w:p>
        </w:tc>
        <w:tc>
          <w:tcPr>
            <w:tcW w:w="0" w:type="dxa"/>
            <w:shd w:val="clear" w:color="auto" w:fill="F2F2F2"/>
            <w:tcMar>
              <w:top w:w="40" w:type="dxa"/>
              <w:left w:w="200" w:type="dxa"/>
              <w:bottom w:w="40" w:type="dxa"/>
              <w:right w:w="200" w:type="dxa"/>
            </w:tcMar>
            <w:vAlign w:val="center"/>
          </w:tcPr>
          <w:p w14:paraId="30C62222" w14:textId="77777777" w:rsidR="001C59F5" w:rsidRDefault="001C59F5" w:rsidP="00BB5CC0">
            <w:pPr>
              <w:jc w:val="center"/>
            </w:pPr>
            <w:r>
              <w:rPr>
                <w:rFonts w:eastAsia="Times New Roman" w:cs="Times New Roman"/>
                <w:sz w:val="20"/>
                <w:szCs w:val="20"/>
              </w:rPr>
              <w:t>3,0200</w:t>
            </w:r>
          </w:p>
        </w:tc>
        <w:tc>
          <w:tcPr>
            <w:tcW w:w="0" w:type="dxa"/>
            <w:shd w:val="clear" w:color="auto" w:fill="F2F2F2"/>
            <w:tcMar>
              <w:top w:w="40" w:type="dxa"/>
              <w:left w:w="200" w:type="dxa"/>
              <w:bottom w:w="40" w:type="dxa"/>
              <w:right w:w="200" w:type="dxa"/>
            </w:tcMar>
            <w:vAlign w:val="center"/>
          </w:tcPr>
          <w:p w14:paraId="3C183CAE" w14:textId="77777777" w:rsidR="001C59F5" w:rsidRDefault="001C59F5" w:rsidP="00BB5CC0">
            <w:pPr>
              <w:jc w:val="center"/>
            </w:pPr>
            <w:r>
              <w:rPr>
                <w:rFonts w:eastAsia="Times New Roman" w:cs="Times New Roman"/>
                <w:sz w:val="20"/>
                <w:szCs w:val="20"/>
              </w:rPr>
              <w:t>2,9500</w:t>
            </w:r>
          </w:p>
        </w:tc>
        <w:tc>
          <w:tcPr>
            <w:tcW w:w="0" w:type="dxa"/>
            <w:shd w:val="clear" w:color="auto" w:fill="F2F2F2"/>
            <w:tcMar>
              <w:top w:w="40" w:type="dxa"/>
              <w:left w:w="200" w:type="dxa"/>
              <w:bottom w:w="40" w:type="dxa"/>
              <w:right w:w="200" w:type="dxa"/>
            </w:tcMar>
            <w:vAlign w:val="center"/>
          </w:tcPr>
          <w:p w14:paraId="08DCC03F" w14:textId="77777777" w:rsidR="001C59F5" w:rsidRDefault="001C59F5" w:rsidP="00BB5CC0">
            <w:pPr>
              <w:jc w:val="center"/>
            </w:pPr>
            <w:r>
              <w:rPr>
                <w:rFonts w:eastAsia="Times New Roman" w:cs="Times New Roman"/>
                <w:sz w:val="20"/>
                <w:szCs w:val="20"/>
              </w:rPr>
              <w:t>0,0000</w:t>
            </w:r>
          </w:p>
        </w:tc>
        <w:tc>
          <w:tcPr>
            <w:tcW w:w="0" w:type="dxa"/>
            <w:shd w:val="clear" w:color="auto" w:fill="F2F2F2"/>
            <w:tcMar>
              <w:top w:w="40" w:type="dxa"/>
              <w:left w:w="200" w:type="dxa"/>
              <w:bottom w:w="40" w:type="dxa"/>
              <w:right w:w="200" w:type="dxa"/>
            </w:tcMar>
            <w:vAlign w:val="center"/>
          </w:tcPr>
          <w:p w14:paraId="17C7ECFB" w14:textId="77777777" w:rsidR="001C59F5" w:rsidRDefault="001C59F5" w:rsidP="00BB5CC0">
            <w:pPr>
              <w:jc w:val="center"/>
            </w:pPr>
            <w:r>
              <w:rPr>
                <w:rFonts w:eastAsia="Times New Roman" w:cs="Times New Roman"/>
                <w:sz w:val="20"/>
                <w:szCs w:val="20"/>
              </w:rPr>
              <w:t>3,0200</w:t>
            </w:r>
          </w:p>
        </w:tc>
        <w:tc>
          <w:tcPr>
            <w:tcW w:w="0" w:type="dxa"/>
            <w:shd w:val="clear" w:color="auto" w:fill="F2F2F2"/>
            <w:tcMar>
              <w:top w:w="40" w:type="dxa"/>
              <w:left w:w="200" w:type="dxa"/>
              <w:bottom w:w="40" w:type="dxa"/>
              <w:right w:w="200" w:type="dxa"/>
            </w:tcMar>
            <w:vAlign w:val="center"/>
          </w:tcPr>
          <w:p w14:paraId="6BDB2695" w14:textId="77777777" w:rsidR="001C59F5" w:rsidRDefault="001C59F5" w:rsidP="00BB5CC0">
            <w:pPr>
              <w:jc w:val="center"/>
            </w:pPr>
            <w:r>
              <w:rPr>
                <w:rFonts w:eastAsia="Times New Roman" w:cs="Times New Roman"/>
                <w:sz w:val="20"/>
                <w:szCs w:val="20"/>
              </w:rPr>
              <w:t>0,0416</w:t>
            </w:r>
          </w:p>
        </w:tc>
        <w:tc>
          <w:tcPr>
            <w:tcW w:w="0" w:type="dxa"/>
            <w:shd w:val="clear" w:color="auto" w:fill="F2F2F2"/>
            <w:tcMar>
              <w:top w:w="40" w:type="dxa"/>
              <w:left w:w="200" w:type="dxa"/>
              <w:bottom w:w="40" w:type="dxa"/>
              <w:right w:w="200" w:type="dxa"/>
            </w:tcMar>
            <w:vAlign w:val="center"/>
          </w:tcPr>
          <w:p w14:paraId="51641452" w14:textId="77777777" w:rsidR="001C59F5" w:rsidRDefault="001C59F5" w:rsidP="00BB5CC0">
            <w:pPr>
              <w:jc w:val="center"/>
            </w:pPr>
            <w:r>
              <w:rPr>
                <w:rFonts w:eastAsia="Times New Roman" w:cs="Times New Roman"/>
                <w:sz w:val="20"/>
                <w:szCs w:val="20"/>
              </w:rPr>
              <w:t>1,1960</w:t>
            </w:r>
          </w:p>
        </w:tc>
      </w:tr>
    </w:tbl>
    <w:p w14:paraId="63C7E90E" w14:textId="77777777" w:rsidR="001C59F5" w:rsidRPr="00022534" w:rsidRDefault="001C59F5" w:rsidP="001C59F5">
      <w:pPr>
        <w:rPr>
          <w:lang w:eastAsia="ru-RU"/>
        </w:rPr>
      </w:pPr>
    </w:p>
    <w:p w14:paraId="0744B959" w14:textId="77777777" w:rsidR="001C59F5" w:rsidRPr="00FF051F" w:rsidRDefault="001C59F5" w:rsidP="001C59F5">
      <w:pPr>
        <w:pStyle w:val="2"/>
        <w:ind w:left="0" w:firstLine="0"/>
        <w:rPr>
          <w:szCs w:val="22"/>
        </w:rPr>
      </w:pPr>
      <w:bookmarkStart w:id="157" w:name="_Toc45099622"/>
      <w:bookmarkStart w:id="158" w:name="_Toc45614817"/>
      <w:bookmarkStart w:id="159" w:name="_Toc54952856"/>
      <w:bookmarkStart w:id="160" w:name="_Toc171597423"/>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86"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87" w:anchor="bookmark71" w:history="1">
        <w:r w:rsidRPr="006B7766">
          <w:rPr>
            <w:szCs w:val="22"/>
          </w:rPr>
          <w:t>энергии</w:t>
        </w:r>
        <w:bookmarkEnd w:id="157"/>
      </w:hyperlink>
      <w:r w:rsidRPr="006B7766">
        <w:rPr>
          <w:szCs w:val="22"/>
        </w:rPr>
        <w:t xml:space="preserve">, </w:t>
      </w:r>
      <w:r w:rsidRPr="006B7766">
        <w:t>а в ценовых зонах теплоснабжения - по каждой системе теплоснабжения</w:t>
      </w:r>
      <w:bookmarkEnd w:id="158"/>
      <w:bookmarkEnd w:id="159"/>
      <w:bookmarkEnd w:id="160"/>
    </w:p>
    <w:p w14:paraId="72873716" w14:textId="77777777" w:rsidR="001C59F5" w:rsidRDefault="001C59F5" w:rsidP="001C59F5">
      <w:pPr>
        <w:pStyle w:val="a0"/>
        <w:rPr>
          <w:lang w:eastAsia="ru-RU"/>
        </w:rPr>
      </w:pPr>
    </w:p>
    <w:p w14:paraId="48594A31" w14:textId="77777777" w:rsidR="001C59F5" w:rsidRDefault="001C59F5" w:rsidP="001C59F5">
      <w:pPr>
        <w:pStyle w:val="a0"/>
        <w:ind w:firstLine="708"/>
        <w:rPr>
          <w:lang w:eastAsia="ru-RU"/>
        </w:rPr>
      </w:pPr>
      <w:r w:rsidRPr="00840D08">
        <w:rPr>
          <w:lang w:eastAsia="ru-RU"/>
        </w:rPr>
        <w:t>Анализируя данные о балансах тепловой мощности и тепловой нагрузки можно сделать следующие выводы</w:t>
      </w:r>
      <w:r>
        <w:rPr>
          <w:lang w:eastAsia="ru-RU"/>
        </w:rPr>
        <w:t xml:space="preserve"> </w:t>
      </w:r>
      <w:r w:rsidRPr="00A52612">
        <w:rPr>
          <w:lang w:eastAsia="ru-RU"/>
        </w:rPr>
        <w:t xml:space="preserve">о том что </w:t>
      </w:r>
      <w:bookmarkStart w:id="161" w:name="OLE_LINK24"/>
      <w:bookmarkStart w:id="162" w:name="OLE_LINK25"/>
      <w:bookmarkEnd w:id="161"/>
      <w:bookmarkEnd w:id="162"/>
      <w:r>
        <w:rPr>
          <w:lang w:eastAsia="ru-RU"/>
        </w:rPr>
        <w:t>каждый из источников имеет резерв тепловой мощности</w:t>
      </w:r>
      <w:r w:rsidRPr="00A52612">
        <w:rPr>
          <w:lang w:eastAsia="ru-RU"/>
        </w:rPr>
        <w:t>.</w:t>
      </w:r>
      <w:r>
        <w:rPr>
          <w:lang w:eastAsia="ru-RU"/>
        </w:rPr>
        <w:t xml:space="preserve">                                      </w:t>
      </w:r>
      <w:r w:rsidRPr="00840D08">
        <w:rPr>
          <w:lang w:eastAsia="ru-RU"/>
        </w:rPr>
        <w:t xml:space="preserve"> </w:t>
      </w:r>
      <w:r>
        <w:rPr>
          <w:lang w:eastAsia="ru-RU"/>
        </w:rPr>
        <w:t xml:space="preserve">                                                         </w:t>
      </w:r>
    </w:p>
    <w:p w14:paraId="248015BD" w14:textId="1985E310" w:rsidR="001C59F5" w:rsidRDefault="001C59F5" w:rsidP="001C59F5">
      <w:pPr>
        <w:pStyle w:val="a0"/>
        <w:rPr>
          <w:lang w:eastAsia="ru-RU"/>
        </w:rPr>
      </w:pPr>
      <w:r w:rsidRPr="00A52612">
        <w:rPr>
          <w:lang w:eastAsia="ru-RU"/>
        </w:rPr>
        <w:t>В таблице ниже представлены данные</w:t>
      </w:r>
      <w:r w:rsidRPr="00840D08">
        <w:rPr>
          <w:lang w:eastAsia="ru-RU"/>
        </w:rPr>
        <w:t>:</w:t>
      </w:r>
    </w:p>
    <w:p w14:paraId="406492FC" w14:textId="77777777" w:rsidR="003834A5" w:rsidRPr="00A52612" w:rsidRDefault="003834A5" w:rsidP="001C59F5">
      <w:pPr>
        <w:pStyle w:val="a0"/>
        <w:rPr>
          <w:lang w:eastAsia="ru-RU"/>
        </w:rPr>
      </w:pPr>
    </w:p>
    <w:p w14:paraId="77F3A193" w14:textId="77777777" w:rsidR="001C59F5" w:rsidRDefault="001C59F5" w:rsidP="001C59F5">
      <w:pPr>
        <w:spacing w:before="400" w:after="200"/>
      </w:pPr>
      <w:r>
        <w:rPr>
          <w:b/>
        </w:rPr>
        <w:t>Таблица 1.6.2.1 - Резервы и дефициты тепловой мощности</w:t>
      </w:r>
    </w:p>
    <w:tbl>
      <w:tblPr>
        <w:tblStyle w:val="a8"/>
        <w:tblW w:w="5000" w:type="pct"/>
        <w:jc w:val="center"/>
        <w:tblLook w:val="04A0" w:firstRow="1" w:lastRow="0" w:firstColumn="1" w:lastColumn="0" w:noHBand="0" w:noVBand="1"/>
      </w:tblPr>
      <w:tblGrid>
        <w:gridCol w:w="324"/>
        <w:gridCol w:w="2296"/>
        <w:gridCol w:w="1736"/>
        <w:gridCol w:w="2553"/>
        <w:gridCol w:w="2436"/>
      </w:tblGrid>
      <w:tr w:rsidR="001C59F5" w14:paraId="4D56A0E7" w14:textId="77777777" w:rsidTr="00BB5CC0">
        <w:trPr>
          <w:jc w:val="center"/>
        </w:trPr>
        <w:tc>
          <w:tcPr>
            <w:tcW w:w="0" w:type="dxa"/>
            <w:shd w:val="clear" w:color="auto" w:fill="F2F2F2"/>
            <w:tcMar>
              <w:top w:w="120" w:type="dxa"/>
              <w:left w:w="20" w:type="dxa"/>
              <w:bottom w:w="120" w:type="dxa"/>
              <w:right w:w="20" w:type="dxa"/>
            </w:tcMar>
            <w:vAlign w:val="center"/>
          </w:tcPr>
          <w:p w14:paraId="588A837B"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4E2E1EB" w14:textId="77777777" w:rsidR="001C59F5" w:rsidRDefault="001C59F5" w:rsidP="00BB5CC0">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14:paraId="1F01E537" w14:textId="77777777" w:rsidR="001C59F5" w:rsidRDefault="001C59F5" w:rsidP="00BB5CC0">
            <w:pPr>
              <w:jc w:val="center"/>
            </w:pPr>
            <w:r>
              <w:rPr>
                <w:rFonts w:eastAsia="Times New Roman" w:cs="Times New Roman"/>
                <w:sz w:val="22"/>
              </w:rPr>
              <w:t>Тепловая мощность нетто, Гкал/час</w:t>
            </w:r>
          </w:p>
        </w:tc>
        <w:tc>
          <w:tcPr>
            <w:tcW w:w="0" w:type="dxa"/>
            <w:shd w:val="clear" w:color="auto" w:fill="F2F2F2"/>
            <w:tcMar>
              <w:top w:w="120" w:type="dxa"/>
              <w:left w:w="200" w:type="dxa"/>
              <w:bottom w:w="120" w:type="dxa"/>
              <w:right w:w="200" w:type="dxa"/>
            </w:tcMar>
            <w:vAlign w:val="center"/>
          </w:tcPr>
          <w:p w14:paraId="26C33796" w14:textId="77777777" w:rsidR="001C59F5" w:rsidRDefault="001C59F5" w:rsidP="00BB5CC0">
            <w:pPr>
              <w:jc w:val="center"/>
            </w:pPr>
            <w:r>
              <w:rPr>
                <w:rFonts w:eastAsia="Times New Roman" w:cs="Times New Roman"/>
                <w:sz w:val="22"/>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14:paraId="2A384FB5" w14:textId="77777777" w:rsidR="001C59F5" w:rsidRDefault="001C59F5" w:rsidP="00BB5CC0">
            <w:pPr>
              <w:jc w:val="center"/>
            </w:pPr>
            <w:r>
              <w:rPr>
                <w:rFonts w:eastAsia="Times New Roman" w:cs="Times New Roman"/>
                <w:sz w:val="22"/>
              </w:rPr>
              <w:t>Резерв/дефицит</w:t>
            </w:r>
          </w:p>
        </w:tc>
      </w:tr>
      <w:tr w:rsidR="001C59F5" w14:paraId="6FDB2ADD" w14:textId="77777777" w:rsidTr="00BB5CC0">
        <w:trPr>
          <w:jc w:val="center"/>
        </w:trPr>
        <w:tc>
          <w:tcPr>
            <w:tcW w:w="0" w:type="dxa"/>
            <w:shd w:val="clear" w:color="auto" w:fill="F2F2F2"/>
            <w:tcMar>
              <w:top w:w="20" w:type="dxa"/>
              <w:left w:w="20" w:type="dxa"/>
              <w:bottom w:w="20" w:type="dxa"/>
              <w:right w:w="20" w:type="dxa"/>
            </w:tcMar>
            <w:vAlign w:val="center"/>
          </w:tcPr>
          <w:p w14:paraId="0F67A912" w14:textId="77777777" w:rsidR="001C59F5" w:rsidRDefault="001C59F5" w:rsidP="00BB5CC0">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16CDC147" w14:textId="77777777" w:rsidR="001C59F5" w:rsidRDefault="001C59F5" w:rsidP="00BB5CC0">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6E7C7AEF" w14:textId="77777777" w:rsidR="001C59F5" w:rsidRDefault="001C59F5" w:rsidP="00BB5CC0">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3885213B" w14:textId="77777777" w:rsidR="001C59F5" w:rsidRDefault="001C59F5" w:rsidP="00BB5CC0">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66589864" w14:textId="77777777" w:rsidR="001C59F5" w:rsidRDefault="001C59F5" w:rsidP="00BB5CC0">
            <w:pPr>
              <w:jc w:val="center"/>
            </w:pPr>
            <w:r>
              <w:rPr>
                <w:rFonts w:eastAsia="Times New Roman" w:cs="Times New Roman"/>
                <w:sz w:val="16"/>
                <w:szCs w:val="16"/>
              </w:rPr>
              <w:t>5</w:t>
            </w:r>
          </w:p>
        </w:tc>
      </w:tr>
      <w:tr w:rsidR="001C59F5" w14:paraId="5EBDACF8" w14:textId="77777777" w:rsidTr="00BB5CC0">
        <w:trPr>
          <w:jc w:val="center"/>
        </w:trPr>
        <w:tc>
          <w:tcPr>
            <w:tcW w:w="0" w:type="dxa"/>
            <w:shd w:val="clear" w:color="auto" w:fill="FFFFFF"/>
            <w:tcMar>
              <w:top w:w="40" w:type="dxa"/>
              <w:left w:w="20" w:type="dxa"/>
              <w:bottom w:w="40" w:type="dxa"/>
              <w:right w:w="20" w:type="dxa"/>
            </w:tcMar>
            <w:vAlign w:val="center"/>
          </w:tcPr>
          <w:p w14:paraId="460847C3"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6B5D7D6" w14:textId="77777777" w:rsidR="001C59F5" w:rsidRDefault="001C59F5"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4925F7F8" w14:textId="77777777" w:rsidR="001C59F5" w:rsidRDefault="001C59F5" w:rsidP="00BB5CC0">
            <w:pPr>
              <w:jc w:val="center"/>
            </w:pPr>
            <w:r>
              <w:rPr>
                <w:rFonts w:eastAsia="Times New Roman" w:cs="Times New Roman"/>
                <w:sz w:val="22"/>
              </w:rPr>
              <w:t>1,5400</w:t>
            </w:r>
          </w:p>
        </w:tc>
        <w:tc>
          <w:tcPr>
            <w:tcW w:w="0" w:type="dxa"/>
            <w:shd w:val="clear" w:color="auto" w:fill="FFFFFF"/>
            <w:tcMar>
              <w:top w:w="40" w:type="dxa"/>
              <w:left w:w="200" w:type="dxa"/>
              <w:bottom w:w="40" w:type="dxa"/>
              <w:right w:w="200" w:type="dxa"/>
            </w:tcMar>
            <w:vAlign w:val="center"/>
          </w:tcPr>
          <w:p w14:paraId="50A6CD05" w14:textId="77777777" w:rsidR="001C59F5" w:rsidRDefault="001C59F5" w:rsidP="00BB5CC0">
            <w:pPr>
              <w:jc w:val="center"/>
            </w:pPr>
            <w:r>
              <w:rPr>
                <w:rFonts w:eastAsia="Times New Roman" w:cs="Times New Roman"/>
                <w:sz w:val="22"/>
              </w:rPr>
              <w:t>0,9730</w:t>
            </w:r>
          </w:p>
        </w:tc>
        <w:tc>
          <w:tcPr>
            <w:tcW w:w="0" w:type="dxa"/>
            <w:shd w:val="clear" w:color="auto" w:fill="FFFFFF"/>
            <w:tcMar>
              <w:top w:w="40" w:type="dxa"/>
              <w:left w:w="200" w:type="dxa"/>
              <w:bottom w:w="40" w:type="dxa"/>
              <w:right w:w="200" w:type="dxa"/>
            </w:tcMar>
            <w:vAlign w:val="center"/>
          </w:tcPr>
          <w:p w14:paraId="2A14102F" w14:textId="77777777" w:rsidR="001C59F5" w:rsidRDefault="001C59F5" w:rsidP="00BB5CC0">
            <w:pPr>
              <w:jc w:val="center"/>
            </w:pPr>
            <w:r>
              <w:rPr>
                <w:rFonts w:eastAsia="Times New Roman" w:cs="Times New Roman"/>
                <w:sz w:val="22"/>
              </w:rPr>
              <w:t>0,5340</w:t>
            </w:r>
          </w:p>
        </w:tc>
      </w:tr>
      <w:tr w:rsidR="001C59F5" w14:paraId="0E5242BA" w14:textId="77777777" w:rsidTr="00BB5CC0">
        <w:trPr>
          <w:jc w:val="center"/>
        </w:trPr>
        <w:tc>
          <w:tcPr>
            <w:tcW w:w="0" w:type="dxa"/>
            <w:shd w:val="clear" w:color="auto" w:fill="FFFFFF"/>
            <w:tcMar>
              <w:top w:w="40" w:type="dxa"/>
              <w:left w:w="20" w:type="dxa"/>
              <w:bottom w:w="40" w:type="dxa"/>
              <w:right w:w="20" w:type="dxa"/>
            </w:tcMar>
            <w:vAlign w:val="center"/>
          </w:tcPr>
          <w:p w14:paraId="2DA19464"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AC68231" w14:textId="77777777" w:rsidR="001C59F5" w:rsidRDefault="001C59F5"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1C7D5EAE" w14:textId="77777777" w:rsidR="001C59F5" w:rsidRDefault="001C59F5" w:rsidP="00BB5CC0">
            <w:pPr>
              <w:jc w:val="center"/>
            </w:pPr>
            <w:r>
              <w:rPr>
                <w:rFonts w:eastAsia="Times New Roman" w:cs="Times New Roman"/>
                <w:sz w:val="22"/>
              </w:rPr>
              <w:t>1,4800</w:t>
            </w:r>
          </w:p>
        </w:tc>
        <w:tc>
          <w:tcPr>
            <w:tcW w:w="0" w:type="dxa"/>
            <w:shd w:val="clear" w:color="auto" w:fill="FFFFFF"/>
            <w:tcMar>
              <w:top w:w="40" w:type="dxa"/>
              <w:left w:w="200" w:type="dxa"/>
              <w:bottom w:w="40" w:type="dxa"/>
              <w:right w:w="200" w:type="dxa"/>
            </w:tcMar>
            <w:vAlign w:val="center"/>
          </w:tcPr>
          <w:p w14:paraId="10A5FAA0" w14:textId="77777777" w:rsidR="001C59F5" w:rsidRDefault="001C59F5" w:rsidP="00BB5CC0">
            <w:pPr>
              <w:jc w:val="center"/>
            </w:pPr>
            <w:r>
              <w:rPr>
                <w:rFonts w:eastAsia="Times New Roman" w:cs="Times New Roman"/>
                <w:sz w:val="22"/>
              </w:rPr>
              <w:t>0,2230</w:t>
            </w:r>
          </w:p>
        </w:tc>
        <w:tc>
          <w:tcPr>
            <w:tcW w:w="0" w:type="dxa"/>
            <w:shd w:val="clear" w:color="auto" w:fill="FFFFFF"/>
            <w:tcMar>
              <w:top w:w="40" w:type="dxa"/>
              <w:left w:w="200" w:type="dxa"/>
              <w:bottom w:w="40" w:type="dxa"/>
              <w:right w:w="200" w:type="dxa"/>
            </w:tcMar>
            <w:vAlign w:val="center"/>
          </w:tcPr>
          <w:p w14:paraId="4A8C958E" w14:textId="77777777" w:rsidR="001C59F5" w:rsidRDefault="001C59F5" w:rsidP="00BB5CC0">
            <w:pPr>
              <w:jc w:val="center"/>
            </w:pPr>
            <w:r>
              <w:rPr>
                <w:rFonts w:eastAsia="Times New Roman" w:cs="Times New Roman"/>
                <w:sz w:val="22"/>
              </w:rPr>
              <w:t>1,1784</w:t>
            </w:r>
          </w:p>
        </w:tc>
      </w:tr>
    </w:tbl>
    <w:p w14:paraId="04D6A0C2" w14:textId="77777777" w:rsidR="001C59F5" w:rsidRPr="00A52612" w:rsidRDefault="001C59F5" w:rsidP="001C59F5">
      <w:pPr>
        <w:pStyle w:val="a0"/>
        <w:rPr>
          <w:lang w:eastAsia="ru-RU"/>
        </w:rPr>
      </w:pPr>
    </w:p>
    <w:p w14:paraId="38E1D505" w14:textId="77777777" w:rsidR="001C59F5" w:rsidRPr="00FF051F" w:rsidRDefault="001C59F5" w:rsidP="001C59F5">
      <w:pPr>
        <w:pStyle w:val="2"/>
        <w:ind w:left="0" w:firstLine="0"/>
        <w:rPr>
          <w:szCs w:val="22"/>
        </w:rPr>
      </w:pPr>
      <w:bookmarkStart w:id="163" w:name="_Toc45614818"/>
      <w:bookmarkStart w:id="164" w:name="_Toc54952857"/>
      <w:bookmarkStart w:id="165" w:name="_Toc171597424"/>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3"/>
      <w:bookmarkEnd w:id="164"/>
      <w:bookmarkEnd w:id="165"/>
    </w:p>
    <w:p w14:paraId="4AB5F08A" w14:textId="77777777" w:rsidR="001C59F5" w:rsidRDefault="001C59F5" w:rsidP="001C59F5"/>
    <w:p w14:paraId="40D9C22A" w14:textId="77777777" w:rsidR="001C59F5" w:rsidRPr="00E435CE" w:rsidRDefault="001C59F5" w:rsidP="001C59F5">
      <w:pPr>
        <w:pStyle w:val="afffffffff7"/>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7CFA8B8A" w14:textId="77777777" w:rsidR="001C59F5" w:rsidRPr="00CC71E4" w:rsidRDefault="001C59F5" w:rsidP="001C59F5">
      <w:pPr>
        <w:rPr>
          <w:lang w:eastAsia="ru-RU"/>
        </w:rPr>
      </w:pPr>
    </w:p>
    <w:p w14:paraId="32C81582" w14:textId="77777777" w:rsidR="001C59F5" w:rsidRPr="00FF051F" w:rsidRDefault="001C59F5" w:rsidP="001C59F5">
      <w:pPr>
        <w:pStyle w:val="2"/>
        <w:ind w:left="0" w:firstLine="0"/>
        <w:rPr>
          <w:szCs w:val="22"/>
        </w:rPr>
      </w:pPr>
      <w:bookmarkStart w:id="166" w:name="_Toc45099624"/>
      <w:bookmarkStart w:id="167" w:name="_Toc45614819"/>
      <w:bookmarkStart w:id="168" w:name="_Toc54952858"/>
      <w:bookmarkStart w:id="169" w:name="_Toc171597425"/>
      <w:r>
        <w:t>1.6.4</w:t>
      </w:r>
      <w:r w:rsidRPr="00A37F1A">
        <w:t xml:space="preserve"> Описание </w:t>
      </w:r>
      <w:hyperlink r:id="rId88"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89" w:anchor="bookmark73" w:history="1">
        <w:r w:rsidRPr="00A37F1A">
          <w:rPr>
            <w:szCs w:val="22"/>
          </w:rPr>
          <w:t>дефицитов на качество теплоснабжения</w:t>
        </w:r>
        <w:bookmarkEnd w:id="166"/>
        <w:bookmarkEnd w:id="167"/>
        <w:bookmarkEnd w:id="168"/>
        <w:bookmarkEnd w:id="169"/>
      </w:hyperlink>
    </w:p>
    <w:p w14:paraId="40EDF71D" w14:textId="77777777" w:rsidR="001C59F5" w:rsidRDefault="001C59F5" w:rsidP="001C59F5">
      <w:pPr>
        <w:ind w:firstLine="709"/>
        <w:rPr>
          <w:lang w:eastAsia="ru-RU"/>
        </w:rPr>
      </w:pPr>
    </w:p>
    <w:p w14:paraId="042DFA0B" w14:textId="77777777" w:rsidR="001C59F5" w:rsidRPr="007C5AFE" w:rsidRDefault="001C59F5" w:rsidP="001C59F5">
      <w:pPr>
        <w:ind w:firstLine="709"/>
        <w:rPr>
          <w:lang w:eastAsia="ru-RU"/>
        </w:rPr>
      </w:pPr>
      <w:r>
        <w:rPr>
          <w:lang w:eastAsia="ru-RU"/>
        </w:rPr>
        <w:t>Дефициты тепловой мощности отсутствуют</w:t>
      </w:r>
      <w:r w:rsidRPr="007C5AFE">
        <w:rPr>
          <w:lang w:eastAsia="ru-RU"/>
        </w:rPr>
        <w:t>.</w:t>
      </w:r>
    </w:p>
    <w:p w14:paraId="72DE17B0" w14:textId="77777777" w:rsidR="001C59F5" w:rsidRPr="00CC71E4" w:rsidRDefault="001C59F5" w:rsidP="001C59F5"/>
    <w:p w14:paraId="4D3FB4C5" w14:textId="77777777" w:rsidR="001C59F5" w:rsidRPr="001C55C4" w:rsidRDefault="001C59F5" w:rsidP="001C59F5">
      <w:pPr>
        <w:pStyle w:val="2"/>
        <w:ind w:left="0" w:firstLine="0"/>
      </w:pPr>
      <w:bookmarkStart w:id="170" w:name="_Toc45099625"/>
      <w:bookmarkStart w:id="171" w:name="_Toc45614820"/>
      <w:bookmarkStart w:id="172" w:name="_Toc54952859"/>
      <w:bookmarkStart w:id="173" w:name="_Toc171597426"/>
      <w:r>
        <w:t>1.6.5</w:t>
      </w:r>
      <w:r w:rsidRPr="00EF4A5C">
        <w:t xml:space="preserve"> </w:t>
      </w:r>
      <w:bookmarkEnd w:id="170"/>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1"/>
      <w:bookmarkEnd w:id="172"/>
      <w:bookmarkEnd w:id="173"/>
    </w:p>
    <w:p w14:paraId="2006D0E5" w14:textId="77777777" w:rsidR="001C59F5" w:rsidRDefault="001C59F5" w:rsidP="001C59F5">
      <w:pPr>
        <w:ind w:firstLine="709"/>
        <w:rPr>
          <w:lang w:eastAsia="ru-RU"/>
        </w:rPr>
      </w:pPr>
    </w:p>
    <w:p w14:paraId="4088A72D" w14:textId="77777777" w:rsidR="001C59F5" w:rsidRPr="0090639C" w:rsidRDefault="001C59F5" w:rsidP="001C59F5">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14:paraId="558235D9" w14:textId="77777777" w:rsidR="001C59F5" w:rsidRPr="00CC71E4" w:rsidRDefault="001C59F5" w:rsidP="001C59F5"/>
    <w:p w14:paraId="7F58B120" w14:textId="77777777" w:rsidR="001C59F5" w:rsidRDefault="001C59F5" w:rsidP="001C59F5">
      <w:pPr>
        <w:pStyle w:val="2"/>
        <w:ind w:left="0" w:firstLine="0"/>
      </w:pPr>
      <w:bookmarkStart w:id="174" w:name="_Toc171597427"/>
      <w:r>
        <w:t>1.6.6</w:t>
      </w:r>
      <w:r w:rsidRPr="002F426D">
        <w:t xml:space="preserve"> </w:t>
      </w:r>
      <w:bookmarkStart w:id="175" w:name="OLE_LINK54"/>
      <w:bookmarkStart w:id="176" w:name="OLE_LINK55"/>
      <w:bookmarkStart w:id="177" w:name="OLE_LINK56"/>
      <w:r w:rsidRPr="00972DAC">
        <w:rPr>
          <w:szCs w:val="22"/>
        </w:rPr>
        <w:t>Описание изменений в балансах тепловой мощности и тепловой нагрузки</w:t>
      </w:r>
      <w:bookmarkEnd w:id="175"/>
      <w:bookmarkEnd w:id="176"/>
      <w:bookmarkEnd w:id="177"/>
      <w:r w:rsidRPr="00972DAC">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4"/>
    </w:p>
    <w:p w14:paraId="08901D07" w14:textId="6D67B3E5" w:rsidR="001C59F5" w:rsidRDefault="001C59F5" w:rsidP="001C59F5">
      <w:pPr>
        <w:ind w:firstLine="709"/>
        <w:jc w:val="center"/>
        <w:rPr>
          <w:lang w:eastAsia="ru-RU"/>
        </w:rPr>
      </w:pPr>
    </w:p>
    <w:p w14:paraId="3E6D5D0A" w14:textId="0497246D" w:rsidR="003834A5" w:rsidRDefault="003834A5" w:rsidP="003834A5">
      <w:pPr>
        <w:pStyle w:val="a0"/>
        <w:rPr>
          <w:lang w:eastAsia="ru-RU"/>
        </w:rPr>
      </w:pPr>
    </w:p>
    <w:p w14:paraId="355D0A44" w14:textId="4D5FB409" w:rsidR="003834A5" w:rsidRDefault="003834A5" w:rsidP="003834A5">
      <w:pPr>
        <w:pStyle w:val="a0"/>
        <w:rPr>
          <w:lang w:eastAsia="ru-RU"/>
        </w:rPr>
      </w:pPr>
    </w:p>
    <w:p w14:paraId="6B8A953C" w14:textId="77777777" w:rsidR="003834A5" w:rsidRPr="003834A5" w:rsidRDefault="003834A5" w:rsidP="003834A5">
      <w:pPr>
        <w:pStyle w:val="a0"/>
        <w:rPr>
          <w:lang w:eastAsia="ru-RU"/>
        </w:rPr>
      </w:pPr>
    </w:p>
    <w:p w14:paraId="1BB64786" w14:textId="77777777" w:rsidR="001C59F5" w:rsidRDefault="001C59F5" w:rsidP="001C59F5">
      <w:pPr>
        <w:spacing w:before="400" w:after="200"/>
      </w:pPr>
      <w:r>
        <w:rPr>
          <w:b/>
        </w:rPr>
        <w:lastRenderedPageBreak/>
        <w:t>Таблица 1.6.6.1 -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333"/>
        <w:gridCol w:w="2620"/>
        <w:gridCol w:w="1347"/>
        <w:gridCol w:w="2821"/>
        <w:gridCol w:w="2224"/>
      </w:tblGrid>
      <w:tr w:rsidR="001C59F5" w14:paraId="49F11684" w14:textId="77777777" w:rsidTr="003834A5">
        <w:trPr>
          <w:jc w:val="center"/>
        </w:trPr>
        <w:tc>
          <w:tcPr>
            <w:tcW w:w="333" w:type="dxa"/>
            <w:shd w:val="clear" w:color="auto" w:fill="F2F2F2"/>
            <w:tcMar>
              <w:top w:w="120" w:type="dxa"/>
              <w:left w:w="20" w:type="dxa"/>
              <w:bottom w:w="120" w:type="dxa"/>
              <w:right w:w="20" w:type="dxa"/>
            </w:tcMar>
            <w:vAlign w:val="center"/>
          </w:tcPr>
          <w:p w14:paraId="3AE29913" w14:textId="77777777" w:rsidR="001C59F5" w:rsidRDefault="001C59F5" w:rsidP="00BB5CC0">
            <w:pPr>
              <w:jc w:val="center"/>
            </w:pPr>
            <w:r>
              <w:rPr>
                <w:rFonts w:eastAsia="Times New Roman" w:cs="Times New Roman"/>
                <w:sz w:val="22"/>
              </w:rPr>
              <w:t>№</w:t>
            </w:r>
          </w:p>
        </w:tc>
        <w:tc>
          <w:tcPr>
            <w:tcW w:w="2620" w:type="dxa"/>
            <w:shd w:val="clear" w:color="auto" w:fill="F2F2F2"/>
            <w:tcMar>
              <w:top w:w="120" w:type="dxa"/>
              <w:left w:w="200" w:type="dxa"/>
              <w:bottom w:w="120" w:type="dxa"/>
              <w:right w:w="200" w:type="dxa"/>
            </w:tcMar>
            <w:vAlign w:val="center"/>
          </w:tcPr>
          <w:p w14:paraId="22174CFD" w14:textId="77777777" w:rsidR="001C59F5" w:rsidRDefault="001C59F5" w:rsidP="00BB5CC0">
            <w:pPr>
              <w:jc w:val="center"/>
            </w:pPr>
            <w:r>
              <w:rPr>
                <w:rFonts w:eastAsia="Times New Roman" w:cs="Times New Roman"/>
                <w:sz w:val="22"/>
              </w:rPr>
              <w:t>Показатель</w:t>
            </w:r>
          </w:p>
        </w:tc>
        <w:tc>
          <w:tcPr>
            <w:tcW w:w="1347" w:type="dxa"/>
            <w:shd w:val="clear" w:color="auto" w:fill="F2F2F2"/>
            <w:tcMar>
              <w:top w:w="120" w:type="dxa"/>
              <w:left w:w="200" w:type="dxa"/>
              <w:bottom w:w="120" w:type="dxa"/>
              <w:right w:w="200" w:type="dxa"/>
            </w:tcMar>
            <w:vAlign w:val="center"/>
          </w:tcPr>
          <w:p w14:paraId="72F14CA4" w14:textId="77777777" w:rsidR="001C59F5" w:rsidRDefault="001C59F5" w:rsidP="00BB5CC0">
            <w:pPr>
              <w:jc w:val="center"/>
            </w:pPr>
            <w:r>
              <w:rPr>
                <w:rFonts w:eastAsia="Times New Roman" w:cs="Times New Roman"/>
                <w:sz w:val="22"/>
              </w:rPr>
              <w:t>Ед. изм.</w:t>
            </w:r>
          </w:p>
        </w:tc>
        <w:tc>
          <w:tcPr>
            <w:tcW w:w="2821" w:type="dxa"/>
            <w:shd w:val="clear" w:color="auto" w:fill="F2F2F2"/>
            <w:tcMar>
              <w:top w:w="120" w:type="dxa"/>
              <w:left w:w="200" w:type="dxa"/>
              <w:bottom w:w="120" w:type="dxa"/>
              <w:right w:w="200" w:type="dxa"/>
            </w:tcMar>
            <w:vAlign w:val="center"/>
          </w:tcPr>
          <w:p w14:paraId="2E161B67" w14:textId="77777777" w:rsidR="001C59F5" w:rsidRDefault="001C59F5" w:rsidP="00BB5CC0">
            <w:pPr>
              <w:jc w:val="center"/>
            </w:pPr>
            <w:r>
              <w:rPr>
                <w:rFonts w:eastAsia="Times New Roman" w:cs="Times New Roman"/>
                <w:sz w:val="22"/>
              </w:rPr>
              <w:t>Предшествующий  актуализации схемы теплоснабжения</w:t>
            </w:r>
          </w:p>
        </w:tc>
        <w:tc>
          <w:tcPr>
            <w:tcW w:w="2224" w:type="dxa"/>
            <w:shd w:val="clear" w:color="auto" w:fill="F2F2F2"/>
            <w:tcMar>
              <w:top w:w="120" w:type="dxa"/>
              <w:left w:w="200" w:type="dxa"/>
              <w:bottom w:w="120" w:type="dxa"/>
              <w:right w:w="200" w:type="dxa"/>
            </w:tcMar>
            <w:vAlign w:val="center"/>
          </w:tcPr>
          <w:p w14:paraId="21260095" w14:textId="77777777" w:rsidR="001C59F5" w:rsidRDefault="001C59F5" w:rsidP="00BB5CC0">
            <w:pPr>
              <w:jc w:val="center"/>
            </w:pPr>
            <w:r>
              <w:rPr>
                <w:rFonts w:eastAsia="Times New Roman" w:cs="Times New Roman"/>
                <w:sz w:val="22"/>
              </w:rPr>
              <w:t>На момент актуализации</w:t>
            </w:r>
          </w:p>
        </w:tc>
      </w:tr>
      <w:tr w:rsidR="001C59F5" w14:paraId="431244D1" w14:textId="77777777" w:rsidTr="003834A5">
        <w:trPr>
          <w:jc w:val="center"/>
        </w:trPr>
        <w:tc>
          <w:tcPr>
            <w:tcW w:w="9345" w:type="dxa"/>
            <w:gridSpan w:val="5"/>
            <w:shd w:val="clear" w:color="auto" w:fill="DBE5F1"/>
            <w:tcMar>
              <w:top w:w="40" w:type="dxa"/>
              <w:left w:w="20" w:type="dxa"/>
              <w:bottom w:w="40" w:type="dxa"/>
              <w:right w:w="20" w:type="dxa"/>
            </w:tcMar>
            <w:vAlign w:val="center"/>
          </w:tcPr>
          <w:p w14:paraId="40F99D3F" w14:textId="77777777" w:rsidR="001C59F5" w:rsidRDefault="001C59F5" w:rsidP="00BB5CC0">
            <w:pPr>
              <w:jc w:val="center"/>
            </w:pPr>
            <w:r>
              <w:rPr>
                <w:rFonts w:eastAsia="Times New Roman" w:cs="Times New Roman"/>
                <w:sz w:val="22"/>
              </w:rPr>
              <w:t>МУП «Баганский коммунальщик»</w:t>
            </w:r>
          </w:p>
        </w:tc>
      </w:tr>
      <w:tr w:rsidR="001C59F5" w14:paraId="68124BAB" w14:textId="77777777" w:rsidTr="003834A5">
        <w:trPr>
          <w:jc w:val="center"/>
        </w:trPr>
        <w:tc>
          <w:tcPr>
            <w:tcW w:w="9345" w:type="dxa"/>
            <w:gridSpan w:val="5"/>
            <w:shd w:val="clear" w:color="auto" w:fill="FFFFFF"/>
            <w:tcMar>
              <w:top w:w="40" w:type="dxa"/>
              <w:left w:w="20" w:type="dxa"/>
              <w:bottom w:w="40" w:type="dxa"/>
              <w:right w:w="20" w:type="dxa"/>
            </w:tcMar>
            <w:vAlign w:val="center"/>
          </w:tcPr>
          <w:p w14:paraId="2EE6D1FB" w14:textId="77777777" w:rsidR="001C59F5" w:rsidRDefault="001C59F5" w:rsidP="00BB5CC0">
            <w:pPr>
              <w:jc w:val="center"/>
            </w:pPr>
            <w:r>
              <w:rPr>
                <w:rFonts w:eastAsia="Times New Roman" w:cs="Times New Roman"/>
                <w:sz w:val="22"/>
              </w:rPr>
              <w:t>Котельная с. Андреевка, ул. Озерная, 37</w:t>
            </w:r>
          </w:p>
        </w:tc>
      </w:tr>
      <w:tr w:rsidR="003834A5" w14:paraId="44A9BAA2" w14:textId="77777777" w:rsidTr="003834A5">
        <w:trPr>
          <w:jc w:val="center"/>
        </w:trPr>
        <w:tc>
          <w:tcPr>
            <w:tcW w:w="333" w:type="dxa"/>
            <w:shd w:val="clear" w:color="auto" w:fill="FFFFFF"/>
            <w:tcMar>
              <w:top w:w="40" w:type="dxa"/>
              <w:left w:w="20" w:type="dxa"/>
              <w:bottom w:w="40" w:type="dxa"/>
              <w:right w:w="20" w:type="dxa"/>
            </w:tcMar>
            <w:vAlign w:val="center"/>
          </w:tcPr>
          <w:p w14:paraId="20EDD5E2" w14:textId="77777777" w:rsidR="003834A5" w:rsidRDefault="003834A5" w:rsidP="003834A5">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5F33151E" w14:textId="77777777" w:rsidR="003834A5" w:rsidRDefault="003834A5" w:rsidP="003834A5">
            <w:pPr>
              <w:jc w:val="center"/>
            </w:pPr>
            <w:r>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45BE0DD1" w14:textId="77777777" w:rsidR="003834A5" w:rsidRDefault="003834A5" w:rsidP="003834A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2724F6AD" w14:textId="07237C77" w:rsidR="003834A5" w:rsidRDefault="003834A5" w:rsidP="003834A5">
            <w:pPr>
              <w:jc w:val="center"/>
              <w:rPr>
                <w:sz w:val="22"/>
              </w:rPr>
            </w:pPr>
            <w:r>
              <w:rPr>
                <w:rFonts w:eastAsia="Times New Roman" w:cs="Times New Roman"/>
                <w:sz w:val="22"/>
              </w:rPr>
              <w:t>1,5400</w:t>
            </w:r>
          </w:p>
        </w:tc>
        <w:tc>
          <w:tcPr>
            <w:tcW w:w="2224" w:type="dxa"/>
            <w:shd w:val="clear" w:color="auto" w:fill="FFFFFF"/>
            <w:tcMar>
              <w:top w:w="40" w:type="dxa"/>
              <w:left w:w="200" w:type="dxa"/>
              <w:bottom w:w="40" w:type="dxa"/>
              <w:right w:w="200" w:type="dxa"/>
            </w:tcMar>
            <w:vAlign w:val="center"/>
          </w:tcPr>
          <w:p w14:paraId="501805F7" w14:textId="77777777" w:rsidR="003834A5" w:rsidRDefault="003834A5" w:rsidP="003834A5">
            <w:pPr>
              <w:jc w:val="center"/>
            </w:pPr>
            <w:r>
              <w:rPr>
                <w:rFonts w:eastAsia="Times New Roman" w:cs="Times New Roman"/>
                <w:sz w:val="22"/>
              </w:rPr>
              <w:t>1,5400</w:t>
            </w:r>
          </w:p>
        </w:tc>
      </w:tr>
      <w:tr w:rsidR="003834A5" w14:paraId="1E68F744" w14:textId="77777777" w:rsidTr="003834A5">
        <w:trPr>
          <w:jc w:val="center"/>
        </w:trPr>
        <w:tc>
          <w:tcPr>
            <w:tcW w:w="333" w:type="dxa"/>
            <w:shd w:val="clear" w:color="auto" w:fill="FFFFFF"/>
            <w:tcMar>
              <w:top w:w="40" w:type="dxa"/>
              <w:left w:w="20" w:type="dxa"/>
              <w:bottom w:w="40" w:type="dxa"/>
              <w:right w:w="20" w:type="dxa"/>
            </w:tcMar>
            <w:vAlign w:val="center"/>
          </w:tcPr>
          <w:p w14:paraId="3E69B3E4" w14:textId="77777777" w:rsidR="003834A5" w:rsidRDefault="003834A5" w:rsidP="003834A5">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7826FFE6" w14:textId="77777777" w:rsidR="003834A5" w:rsidRDefault="003834A5" w:rsidP="003834A5">
            <w:pPr>
              <w:jc w:val="center"/>
            </w:pPr>
            <w:r>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0B34251A" w14:textId="77777777" w:rsidR="003834A5" w:rsidRDefault="003834A5" w:rsidP="003834A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6A800460" w14:textId="776AA33D" w:rsidR="003834A5" w:rsidRDefault="003834A5" w:rsidP="003834A5">
            <w:pPr>
              <w:jc w:val="center"/>
              <w:rPr>
                <w:sz w:val="22"/>
              </w:rPr>
            </w:pPr>
            <w:r>
              <w:rPr>
                <w:rFonts w:eastAsia="Times New Roman" w:cs="Times New Roman"/>
                <w:sz w:val="22"/>
              </w:rPr>
              <w:t>0,9730</w:t>
            </w:r>
          </w:p>
        </w:tc>
        <w:tc>
          <w:tcPr>
            <w:tcW w:w="2224" w:type="dxa"/>
            <w:shd w:val="clear" w:color="auto" w:fill="FFFFFF"/>
            <w:tcMar>
              <w:top w:w="40" w:type="dxa"/>
              <w:left w:w="200" w:type="dxa"/>
              <w:bottom w:w="40" w:type="dxa"/>
              <w:right w:w="200" w:type="dxa"/>
            </w:tcMar>
            <w:vAlign w:val="center"/>
          </w:tcPr>
          <w:p w14:paraId="4C34BDFA" w14:textId="77777777" w:rsidR="003834A5" w:rsidRDefault="003834A5" w:rsidP="003834A5">
            <w:pPr>
              <w:jc w:val="center"/>
            </w:pPr>
            <w:r>
              <w:rPr>
                <w:rFonts w:eastAsia="Times New Roman" w:cs="Times New Roman"/>
                <w:sz w:val="22"/>
              </w:rPr>
              <w:t>0,9730</w:t>
            </w:r>
          </w:p>
        </w:tc>
      </w:tr>
      <w:tr w:rsidR="003834A5" w14:paraId="6D21B4CE" w14:textId="77777777" w:rsidTr="003834A5">
        <w:trPr>
          <w:jc w:val="center"/>
        </w:trPr>
        <w:tc>
          <w:tcPr>
            <w:tcW w:w="333" w:type="dxa"/>
            <w:shd w:val="clear" w:color="auto" w:fill="FFFFFF"/>
            <w:tcMar>
              <w:top w:w="40" w:type="dxa"/>
              <w:left w:w="20" w:type="dxa"/>
              <w:bottom w:w="40" w:type="dxa"/>
              <w:right w:w="20" w:type="dxa"/>
            </w:tcMar>
            <w:vAlign w:val="center"/>
          </w:tcPr>
          <w:p w14:paraId="3BE29E35" w14:textId="77777777" w:rsidR="003834A5" w:rsidRDefault="003834A5" w:rsidP="003834A5">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7FDC1B0F" w14:textId="77777777" w:rsidR="003834A5" w:rsidRDefault="003834A5" w:rsidP="003834A5">
            <w:pPr>
              <w:jc w:val="center"/>
            </w:pPr>
            <w:r>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3A071D6A" w14:textId="77777777" w:rsidR="003834A5" w:rsidRDefault="003834A5" w:rsidP="003834A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3E0034DD" w14:textId="51055C56" w:rsidR="003834A5" w:rsidRDefault="003834A5" w:rsidP="003834A5">
            <w:pPr>
              <w:jc w:val="center"/>
              <w:rPr>
                <w:sz w:val="22"/>
              </w:rPr>
            </w:pPr>
            <w:r>
              <w:rPr>
                <w:rFonts w:eastAsia="Times New Roman" w:cs="Times New Roman"/>
                <w:sz w:val="22"/>
              </w:rPr>
              <w:t>-0,0900</w:t>
            </w:r>
          </w:p>
        </w:tc>
        <w:tc>
          <w:tcPr>
            <w:tcW w:w="2224" w:type="dxa"/>
            <w:shd w:val="clear" w:color="auto" w:fill="FFFFFF"/>
            <w:tcMar>
              <w:top w:w="40" w:type="dxa"/>
              <w:left w:w="200" w:type="dxa"/>
              <w:bottom w:w="40" w:type="dxa"/>
              <w:right w:w="200" w:type="dxa"/>
            </w:tcMar>
            <w:vAlign w:val="center"/>
          </w:tcPr>
          <w:p w14:paraId="28F8D575" w14:textId="77777777" w:rsidR="003834A5" w:rsidRDefault="003834A5" w:rsidP="003834A5">
            <w:pPr>
              <w:jc w:val="center"/>
            </w:pPr>
            <w:r>
              <w:rPr>
                <w:rFonts w:eastAsia="Times New Roman" w:cs="Times New Roman"/>
                <w:sz w:val="22"/>
              </w:rPr>
              <w:t>0,0330</w:t>
            </w:r>
          </w:p>
        </w:tc>
      </w:tr>
      <w:tr w:rsidR="003834A5" w14:paraId="19D7DDBF" w14:textId="77777777" w:rsidTr="003834A5">
        <w:trPr>
          <w:jc w:val="center"/>
        </w:trPr>
        <w:tc>
          <w:tcPr>
            <w:tcW w:w="333" w:type="dxa"/>
            <w:shd w:val="clear" w:color="auto" w:fill="FFFFFF"/>
            <w:tcMar>
              <w:top w:w="40" w:type="dxa"/>
              <w:left w:w="20" w:type="dxa"/>
              <w:bottom w:w="40" w:type="dxa"/>
              <w:right w:w="20" w:type="dxa"/>
            </w:tcMar>
            <w:vAlign w:val="center"/>
          </w:tcPr>
          <w:p w14:paraId="412231BB" w14:textId="77777777" w:rsidR="003834A5" w:rsidRDefault="003834A5" w:rsidP="003834A5">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57DAA62E" w14:textId="77777777" w:rsidR="003834A5" w:rsidRDefault="003834A5" w:rsidP="003834A5">
            <w:pPr>
              <w:jc w:val="center"/>
            </w:pPr>
            <w:r>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7A2604FB" w14:textId="77777777" w:rsidR="003834A5" w:rsidRDefault="003834A5" w:rsidP="003834A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1F99FBF5" w14:textId="55B42EC6" w:rsidR="003834A5" w:rsidRDefault="003834A5" w:rsidP="003834A5">
            <w:pPr>
              <w:jc w:val="center"/>
              <w:rPr>
                <w:sz w:val="22"/>
              </w:rPr>
            </w:pPr>
            <w:r>
              <w:rPr>
                <w:rFonts w:eastAsia="Times New Roman" w:cs="Times New Roman"/>
                <w:sz w:val="22"/>
              </w:rPr>
              <w:t>0,6570</w:t>
            </w:r>
          </w:p>
        </w:tc>
        <w:tc>
          <w:tcPr>
            <w:tcW w:w="2224" w:type="dxa"/>
            <w:shd w:val="clear" w:color="auto" w:fill="FFFFFF"/>
            <w:tcMar>
              <w:top w:w="40" w:type="dxa"/>
              <w:left w:w="200" w:type="dxa"/>
              <w:bottom w:w="40" w:type="dxa"/>
              <w:right w:w="200" w:type="dxa"/>
            </w:tcMar>
            <w:vAlign w:val="center"/>
          </w:tcPr>
          <w:p w14:paraId="7163B9B2" w14:textId="77777777" w:rsidR="003834A5" w:rsidRDefault="003834A5" w:rsidP="003834A5">
            <w:pPr>
              <w:jc w:val="center"/>
            </w:pPr>
            <w:r>
              <w:rPr>
                <w:rFonts w:eastAsia="Times New Roman" w:cs="Times New Roman"/>
                <w:sz w:val="22"/>
              </w:rPr>
              <w:t>0,5340</w:t>
            </w:r>
          </w:p>
        </w:tc>
      </w:tr>
      <w:tr w:rsidR="003834A5" w14:paraId="2B970A32" w14:textId="77777777" w:rsidTr="003834A5">
        <w:trPr>
          <w:jc w:val="center"/>
        </w:trPr>
        <w:tc>
          <w:tcPr>
            <w:tcW w:w="9345" w:type="dxa"/>
            <w:gridSpan w:val="5"/>
            <w:shd w:val="clear" w:color="auto" w:fill="FFFFFF"/>
            <w:tcMar>
              <w:top w:w="40" w:type="dxa"/>
              <w:left w:w="20" w:type="dxa"/>
              <w:bottom w:w="40" w:type="dxa"/>
              <w:right w:w="20" w:type="dxa"/>
            </w:tcMar>
            <w:vAlign w:val="center"/>
          </w:tcPr>
          <w:p w14:paraId="0962BA70" w14:textId="77777777" w:rsidR="003834A5" w:rsidRDefault="003834A5" w:rsidP="003834A5">
            <w:pPr>
              <w:jc w:val="center"/>
            </w:pPr>
            <w:r>
              <w:rPr>
                <w:rFonts w:eastAsia="Times New Roman" w:cs="Times New Roman"/>
                <w:sz w:val="22"/>
              </w:rPr>
              <w:t>Котельная обг. п. Районная</w:t>
            </w:r>
          </w:p>
        </w:tc>
      </w:tr>
      <w:tr w:rsidR="003834A5" w14:paraId="019BC22A" w14:textId="77777777" w:rsidTr="003834A5">
        <w:trPr>
          <w:jc w:val="center"/>
        </w:trPr>
        <w:tc>
          <w:tcPr>
            <w:tcW w:w="333" w:type="dxa"/>
            <w:shd w:val="clear" w:color="auto" w:fill="FFFFFF"/>
            <w:tcMar>
              <w:top w:w="40" w:type="dxa"/>
              <w:left w:w="20" w:type="dxa"/>
              <w:bottom w:w="40" w:type="dxa"/>
              <w:right w:w="20" w:type="dxa"/>
            </w:tcMar>
            <w:vAlign w:val="center"/>
          </w:tcPr>
          <w:p w14:paraId="5C6ED9C8" w14:textId="77777777" w:rsidR="003834A5" w:rsidRDefault="003834A5" w:rsidP="003834A5">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23A5C1A6" w14:textId="77777777" w:rsidR="003834A5" w:rsidRDefault="003834A5" w:rsidP="003834A5">
            <w:pPr>
              <w:jc w:val="center"/>
            </w:pPr>
            <w:r>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2902B7AD" w14:textId="77777777" w:rsidR="003834A5" w:rsidRDefault="003834A5" w:rsidP="003834A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684D2E6E" w14:textId="3353D16B" w:rsidR="003834A5" w:rsidRDefault="003834A5" w:rsidP="003834A5">
            <w:pPr>
              <w:jc w:val="center"/>
              <w:rPr>
                <w:sz w:val="22"/>
              </w:rPr>
            </w:pPr>
            <w:r>
              <w:rPr>
                <w:rFonts w:eastAsia="Times New Roman" w:cs="Times New Roman"/>
                <w:sz w:val="22"/>
              </w:rPr>
              <w:t>1,4100</w:t>
            </w:r>
          </w:p>
        </w:tc>
        <w:tc>
          <w:tcPr>
            <w:tcW w:w="2224" w:type="dxa"/>
            <w:shd w:val="clear" w:color="auto" w:fill="FFFFFF"/>
            <w:tcMar>
              <w:top w:w="40" w:type="dxa"/>
              <w:left w:w="200" w:type="dxa"/>
              <w:bottom w:w="40" w:type="dxa"/>
              <w:right w:w="200" w:type="dxa"/>
            </w:tcMar>
            <w:vAlign w:val="center"/>
          </w:tcPr>
          <w:p w14:paraId="73FB0FD8" w14:textId="77777777" w:rsidR="003834A5" w:rsidRDefault="003834A5" w:rsidP="003834A5">
            <w:pPr>
              <w:jc w:val="center"/>
            </w:pPr>
            <w:r>
              <w:rPr>
                <w:rFonts w:eastAsia="Times New Roman" w:cs="Times New Roman"/>
                <w:sz w:val="22"/>
              </w:rPr>
              <w:t>1,4100</w:t>
            </w:r>
          </w:p>
        </w:tc>
      </w:tr>
      <w:tr w:rsidR="003834A5" w14:paraId="5F96D117" w14:textId="77777777" w:rsidTr="003834A5">
        <w:trPr>
          <w:jc w:val="center"/>
        </w:trPr>
        <w:tc>
          <w:tcPr>
            <w:tcW w:w="333" w:type="dxa"/>
            <w:shd w:val="clear" w:color="auto" w:fill="FFFFFF"/>
            <w:tcMar>
              <w:top w:w="40" w:type="dxa"/>
              <w:left w:w="20" w:type="dxa"/>
              <w:bottom w:w="40" w:type="dxa"/>
              <w:right w:w="20" w:type="dxa"/>
            </w:tcMar>
            <w:vAlign w:val="center"/>
          </w:tcPr>
          <w:p w14:paraId="4F747FED" w14:textId="77777777" w:rsidR="003834A5" w:rsidRDefault="003834A5" w:rsidP="003834A5">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435C898E" w14:textId="77777777" w:rsidR="003834A5" w:rsidRDefault="003834A5" w:rsidP="003834A5">
            <w:pPr>
              <w:jc w:val="center"/>
            </w:pPr>
            <w:r>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5015E573" w14:textId="77777777" w:rsidR="003834A5" w:rsidRDefault="003834A5" w:rsidP="003834A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731056F3" w14:textId="3195B257" w:rsidR="003834A5" w:rsidRDefault="003834A5" w:rsidP="003834A5">
            <w:pPr>
              <w:jc w:val="center"/>
              <w:rPr>
                <w:sz w:val="22"/>
              </w:rPr>
            </w:pPr>
            <w:r>
              <w:rPr>
                <w:rFonts w:eastAsia="Times New Roman" w:cs="Times New Roman"/>
                <w:sz w:val="22"/>
              </w:rPr>
              <w:t>0,2230</w:t>
            </w:r>
          </w:p>
        </w:tc>
        <w:tc>
          <w:tcPr>
            <w:tcW w:w="2224" w:type="dxa"/>
            <w:shd w:val="clear" w:color="auto" w:fill="FFFFFF"/>
            <w:tcMar>
              <w:top w:w="40" w:type="dxa"/>
              <w:left w:w="200" w:type="dxa"/>
              <w:bottom w:w="40" w:type="dxa"/>
              <w:right w:w="200" w:type="dxa"/>
            </w:tcMar>
            <w:vAlign w:val="center"/>
          </w:tcPr>
          <w:p w14:paraId="54E490E0" w14:textId="77777777" w:rsidR="003834A5" w:rsidRDefault="003834A5" w:rsidP="003834A5">
            <w:pPr>
              <w:jc w:val="center"/>
            </w:pPr>
            <w:r>
              <w:rPr>
                <w:rFonts w:eastAsia="Times New Roman" w:cs="Times New Roman"/>
                <w:sz w:val="22"/>
              </w:rPr>
              <w:t>0,2230</w:t>
            </w:r>
          </w:p>
        </w:tc>
      </w:tr>
      <w:tr w:rsidR="003834A5" w14:paraId="74E62DB7" w14:textId="77777777" w:rsidTr="003834A5">
        <w:trPr>
          <w:jc w:val="center"/>
        </w:trPr>
        <w:tc>
          <w:tcPr>
            <w:tcW w:w="333" w:type="dxa"/>
            <w:shd w:val="clear" w:color="auto" w:fill="FFFFFF"/>
            <w:tcMar>
              <w:top w:w="40" w:type="dxa"/>
              <w:left w:w="20" w:type="dxa"/>
              <w:bottom w:w="40" w:type="dxa"/>
              <w:right w:w="20" w:type="dxa"/>
            </w:tcMar>
            <w:vAlign w:val="center"/>
          </w:tcPr>
          <w:p w14:paraId="37E058E4" w14:textId="77777777" w:rsidR="003834A5" w:rsidRDefault="003834A5" w:rsidP="003834A5">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34BEEE22" w14:textId="77777777" w:rsidR="003834A5" w:rsidRDefault="003834A5" w:rsidP="003834A5">
            <w:pPr>
              <w:jc w:val="center"/>
            </w:pPr>
            <w:r>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1BC256E2" w14:textId="77777777" w:rsidR="003834A5" w:rsidRDefault="003834A5" w:rsidP="003834A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098BEF5A" w14:textId="56E77D7C" w:rsidR="003834A5" w:rsidRDefault="003834A5" w:rsidP="003834A5">
            <w:pPr>
              <w:jc w:val="center"/>
              <w:rPr>
                <w:sz w:val="22"/>
              </w:rPr>
            </w:pPr>
            <w:r>
              <w:rPr>
                <w:rFonts w:eastAsia="Times New Roman" w:cs="Times New Roman"/>
                <w:sz w:val="22"/>
              </w:rPr>
              <w:t>0,0640</w:t>
            </w:r>
          </w:p>
        </w:tc>
        <w:tc>
          <w:tcPr>
            <w:tcW w:w="2224" w:type="dxa"/>
            <w:shd w:val="clear" w:color="auto" w:fill="FFFFFF"/>
            <w:tcMar>
              <w:top w:w="40" w:type="dxa"/>
              <w:left w:w="200" w:type="dxa"/>
              <w:bottom w:w="40" w:type="dxa"/>
              <w:right w:w="200" w:type="dxa"/>
            </w:tcMar>
            <w:vAlign w:val="center"/>
          </w:tcPr>
          <w:p w14:paraId="5869FB9A" w14:textId="77777777" w:rsidR="003834A5" w:rsidRDefault="003834A5" w:rsidP="003834A5">
            <w:pPr>
              <w:jc w:val="center"/>
            </w:pPr>
            <w:r>
              <w:rPr>
                <w:rFonts w:eastAsia="Times New Roman" w:cs="Times New Roman"/>
                <w:sz w:val="22"/>
              </w:rPr>
              <w:t>0,0086</w:t>
            </w:r>
          </w:p>
        </w:tc>
      </w:tr>
      <w:tr w:rsidR="003834A5" w14:paraId="5670AAA7" w14:textId="77777777" w:rsidTr="003834A5">
        <w:trPr>
          <w:jc w:val="center"/>
        </w:trPr>
        <w:tc>
          <w:tcPr>
            <w:tcW w:w="333" w:type="dxa"/>
            <w:shd w:val="clear" w:color="auto" w:fill="FFFFFF"/>
            <w:tcMar>
              <w:top w:w="40" w:type="dxa"/>
              <w:left w:w="20" w:type="dxa"/>
              <w:bottom w:w="40" w:type="dxa"/>
              <w:right w:w="20" w:type="dxa"/>
            </w:tcMar>
            <w:vAlign w:val="center"/>
          </w:tcPr>
          <w:p w14:paraId="3D74BF77" w14:textId="77777777" w:rsidR="003834A5" w:rsidRDefault="003834A5" w:rsidP="003834A5">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42E206FB" w14:textId="77777777" w:rsidR="003834A5" w:rsidRDefault="003834A5" w:rsidP="003834A5">
            <w:pPr>
              <w:jc w:val="center"/>
            </w:pPr>
            <w:r>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7432A159" w14:textId="77777777" w:rsidR="003834A5" w:rsidRDefault="003834A5" w:rsidP="003834A5">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5564CF30" w14:textId="09C5DBA3" w:rsidR="003834A5" w:rsidRDefault="003834A5" w:rsidP="003834A5">
            <w:pPr>
              <w:jc w:val="center"/>
              <w:rPr>
                <w:sz w:val="22"/>
              </w:rPr>
            </w:pPr>
            <w:r>
              <w:rPr>
                <w:rFonts w:eastAsia="Times New Roman" w:cs="Times New Roman"/>
                <w:sz w:val="22"/>
              </w:rPr>
              <w:t>1,1230</w:t>
            </w:r>
          </w:p>
        </w:tc>
        <w:tc>
          <w:tcPr>
            <w:tcW w:w="2224" w:type="dxa"/>
            <w:shd w:val="clear" w:color="auto" w:fill="FFFFFF"/>
            <w:tcMar>
              <w:top w:w="40" w:type="dxa"/>
              <w:left w:w="200" w:type="dxa"/>
              <w:bottom w:w="40" w:type="dxa"/>
              <w:right w:w="200" w:type="dxa"/>
            </w:tcMar>
            <w:vAlign w:val="center"/>
          </w:tcPr>
          <w:p w14:paraId="176D4805" w14:textId="77777777" w:rsidR="003834A5" w:rsidRDefault="003834A5" w:rsidP="003834A5">
            <w:pPr>
              <w:jc w:val="center"/>
            </w:pPr>
            <w:r>
              <w:rPr>
                <w:rFonts w:eastAsia="Times New Roman" w:cs="Times New Roman"/>
                <w:sz w:val="22"/>
              </w:rPr>
              <w:t>1,1784</w:t>
            </w:r>
          </w:p>
        </w:tc>
      </w:tr>
    </w:tbl>
    <w:p w14:paraId="3B4FA368" w14:textId="77777777" w:rsidR="001C59F5" w:rsidRPr="003638C6" w:rsidRDefault="0092178C" w:rsidP="001C59F5">
      <w:hyperlink r:id="rId90" w:anchor="bookmark38" w:history="1"/>
    </w:p>
    <w:p w14:paraId="793CA558" w14:textId="77777777" w:rsidR="001C59F5" w:rsidRDefault="001C59F5" w:rsidP="001C59F5">
      <w:pPr>
        <w:sectPr w:rsidR="001C59F5">
          <w:pgSz w:w="11906" w:h="16838"/>
          <w:pgMar w:top="1134" w:right="850" w:bottom="1134" w:left="1701" w:header="708" w:footer="708" w:gutter="0"/>
          <w:cols w:space="708"/>
          <w:docGrid w:linePitch="360"/>
        </w:sectPr>
      </w:pPr>
    </w:p>
    <w:p w14:paraId="26A015A2" w14:textId="77777777" w:rsidR="001C59F5" w:rsidRDefault="0092178C" w:rsidP="001C59F5">
      <w:pPr>
        <w:pStyle w:val="2"/>
        <w:ind w:left="0" w:firstLine="0"/>
      </w:pPr>
      <w:hyperlink r:id="rId91" w:anchor="bookmark75" w:history="1">
        <w:bookmarkStart w:id="178" w:name="_Toc31810087"/>
        <w:bookmarkStart w:id="179" w:name="_Toc30058733"/>
        <w:bookmarkStart w:id="180" w:name="_Toc171597428"/>
        <w:r w:rsidR="001C59F5" w:rsidRPr="008D5F87">
          <w:t xml:space="preserve">Часть </w:t>
        </w:r>
        <w:r w:rsidR="001C59F5">
          <w:t>7</w:t>
        </w:r>
        <w:r w:rsidR="001C59F5" w:rsidRPr="008D5F87">
          <w:t>. БАЛАНСЫ ТЕПЛОНОСИТЕЛЯ</w:t>
        </w:r>
        <w:bookmarkEnd w:id="178"/>
        <w:bookmarkEnd w:id="179"/>
        <w:bookmarkEnd w:id="180"/>
      </w:hyperlink>
    </w:p>
    <w:p w14:paraId="666ABAA5" w14:textId="77777777" w:rsidR="001C59F5" w:rsidRDefault="001C59F5" w:rsidP="001C59F5">
      <w:bookmarkStart w:id="181" w:name="_Toc30058734"/>
      <w:bookmarkStart w:id="182" w:name="_Toc31810088"/>
    </w:p>
    <w:p w14:paraId="27874122" w14:textId="77777777" w:rsidR="001C59F5" w:rsidRPr="00E67A26" w:rsidRDefault="001C59F5" w:rsidP="001C59F5">
      <w:pPr>
        <w:pStyle w:val="2"/>
        <w:ind w:left="0" w:firstLine="0"/>
        <w:rPr>
          <w:szCs w:val="22"/>
        </w:rPr>
      </w:pPr>
      <w:bookmarkStart w:id="183" w:name="_Toc171597429"/>
      <w:r>
        <w:rPr>
          <w:szCs w:val="22"/>
        </w:rPr>
        <w:t>1.7</w:t>
      </w:r>
      <w:r w:rsidRPr="00393642">
        <w:rPr>
          <w:szCs w:val="22"/>
        </w:rPr>
        <w:t>.1</w:t>
      </w:r>
      <w:r w:rsidRPr="00E67A26">
        <w:rPr>
          <w:szCs w:val="22"/>
        </w:rPr>
        <w:t xml:space="preserve"> </w:t>
      </w:r>
      <w:hyperlink r:id="rId92"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93"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94"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95"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96" w:anchor="bookmark76" w:history="1">
        <w:r w:rsidRPr="00E67A26">
          <w:rPr>
            <w:szCs w:val="22"/>
          </w:rPr>
          <w:t>тепловую сеть</w:t>
        </w:r>
        <w:bookmarkEnd w:id="181"/>
        <w:bookmarkEnd w:id="182"/>
        <w:bookmarkEnd w:id="183"/>
      </w:hyperlink>
    </w:p>
    <w:p w14:paraId="0ADA6C21" w14:textId="77777777" w:rsidR="001C59F5" w:rsidRPr="00393642" w:rsidRDefault="001C59F5" w:rsidP="001C59F5">
      <w:pPr>
        <w:pStyle w:val="a0"/>
        <w:rPr>
          <w:lang w:eastAsia="ru-RU"/>
        </w:rPr>
      </w:pPr>
    </w:p>
    <w:p w14:paraId="7872D8FE" w14:textId="77777777" w:rsidR="001C59F5" w:rsidRDefault="001C59F5" w:rsidP="001C59F5">
      <w:pPr>
        <w:rPr>
          <w:b/>
          <w:bCs/>
          <w:lang w:val="en-US"/>
        </w:rPr>
      </w:pPr>
      <w:r>
        <w:rPr>
          <w:lang w:val="en-US"/>
        </w:rPr>
        <w:t>1.7.1.1</w:t>
      </w:r>
      <w:r w:rsidRPr="00226B1C">
        <w:t xml:space="preserve"> </w:t>
      </w:r>
      <w:r>
        <w:rPr>
          <w:lang w:val="en-US"/>
        </w:rPr>
        <w:t>Котельная с. Андреевка, ул. Озерная, 37</w:t>
      </w:r>
    </w:p>
    <w:p w14:paraId="68FB9284" w14:textId="77777777" w:rsidR="001C59F5" w:rsidRDefault="001C59F5" w:rsidP="001C59F5">
      <w:pPr>
        <w:rPr>
          <w:lang w:val="en-US" w:eastAsia="ru-RU"/>
        </w:rPr>
      </w:pPr>
    </w:p>
    <w:p w14:paraId="1630B0BE" w14:textId="1BFE77FB" w:rsidR="001C59F5" w:rsidRPr="009749D2" w:rsidRDefault="001C59F5" w:rsidP="003834A5">
      <w:pPr>
        <w:pStyle w:val="a0"/>
        <w:jc w:val="both"/>
        <w:rPr>
          <w:spacing w:val="-5"/>
        </w:rPr>
      </w:pPr>
      <w:r w:rsidRPr="003834A5">
        <w:rPr>
          <w:spacing w:val="-5"/>
        </w:rPr>
        <w:tab/>
      </w:r>
      <w:r w:rsidRPr="007C5AFE">
        <w:rPr>
          <w:spacing w:val="-5"/>
        </w:rPr>
        <w:t xml:space="preserve">Водоподготовительная установка на Котельная с. Андреевка, ул. </w:t>
      </w:r>
      <w:r w:rsidRPr="009749D2">
        <w:rPr>
          <w:spacing w:val="-5"/>
        </w:rPr>
        <w:t xml:space="preserve">Озерная, 37 </w:t>
      </w:r>
      <w:r w:rsidR="003834A5">
        <w:rPr>
          <w:spacing w:val="-5"/>
        </w:rPr>
        <w:t>отсутствует</w:t>
      </w:r>
      <w:r w:rsidRPr="009749D2">
        <w:rPr>
          <w:spacing w:val="-5"/>
        </w:rPr>
        <w:t>.</w:t>
      </w:r>
    </w:p>
    <w:p w14:paraId="2A4CBBD0" w14:textId="77777777" w:rsidR="001C59F5" w:rsidRDefault="001C59F5" w:rsidP="001C59F5">
      <w:pPr>
        <w:spacing w:before="400" w:after="200"/>
      </w:pPr>
      <w:r>
        <w:rPr>
          <w:b/>
        </w:rPr>
        <w:t>Таблица 1.7.1.1.2 - Баланс теплоносителя</w:t>
      </w:r>
    </w:p>
    <w:tbl>
      <w:tblPr>
        <w:tblStyle w:val="a8"/>
        <w:tblW w:w="5000" w:type="pct"/>
        <w:jc w:val="center"/>
        <w:tblLook w:val="04A0" w:firstRow="1" w:lastRow="0" w:firstColumn="1" w:lastColumn="0" w:noHBand="0" w:noVBand="1"/>
      </w:tblPr>
      <w:tblGrid>
        <w:gridCol w:w="846"/>
        <w:gridCol w:w="5318"/>
        <w:gridCol w:w="946"/>
        <w:gridCol w:w="2235"/>
      </w:tblGrid>
      <w:tr w:rsidR="001C59F5" w14:paraId="0D0625E8" w14:textId="77777777" w:rsidTr="003834A5">
        <w:trPr>
          <w:jc w:val="center"/>
        </w:trPr>
        <w:tc>
          <w:tcPr>
            <w:tcW w:w="885" w:type="dxa"/>
            <w:shd w:val="clear" w:color="auto" w:fill="F2F2F2"/>
            <w:tcMar>
              <w:top w:w="40" w:type="dxa"/>
              <w:left w:w="100" w:type="dxa"/>
              <w:bottom w:w="40" w:type="dxa"/>
              <w:right w:w="100" w:type="dxa"/>
            </w:tcMar>
            <w:vAlign w:val="center"/>
          </w:tcPr>
          <w:p w14:paraId="5CCDDA06" w14:textId="77777777" w:rsidR="001C59F5" w:rsidRDefault="001C59F5" w:rsidP="00BB5CC0">
            <w:pPr>
              <w:jc w:val="center"/>
            </w:pPr>
            <w:r>
              <w:rPr>
                <w:rFonts w:eastAsia="Times New Roman" w:cs="Times New Roman"/>
                <w:sz w:val="22"/>
              </w:rPr>
              <w:t>№</w:t>
            </w:r>
          </w:p>
        </w:tc>
        <w:tc>
          <w:tcPr>
            <w:tcW w:w="5631" w:type="dxa"/>
            <w:shd w:val="clear" w:color="auto" w:fill="F2F2F2"/>
            <w:tcMar>
              <w:top w:w="40" w:type="dxa"/>
              <w:left w:w="200" w:type="dxa"/>
              <w:bottom w:w="40" w:type="dxa"/>
              <w:right w:w="400" w:type="dxa"/>
            </w:tcMar>
            <w:vAlign w:val="center"/>
          </w:tcPr>
          <w:p w14:paraId="6032129C" w14:textId="77777777" w:rsidR="001C59F5" w:rsidRDefault="001C59F5" w:rsidP="00BB5CC0">
            <w:pPr>
              <w:jc w:val="center"/>
            </w:pPr>
            <w:r>
              <w:rPr>
                <w:rFonts w:eastAsia="Times New Roman" w:cs="Times New Roman"/>
                <w:sz w:val="22"/>
              </w:rPr>
              <w:t>Показатель</w:t>
            </w:r>
          </w:p>
        </w:tc>
        <w:tc>
          <w:tcPr>
            <w:tcW w:w="491" w:type="dxa"/>
            <w:shd w:val="clear" w:color="auto" w:fill="F2F2F2"/>
            <w:tcMar>
              <w:top w:w="40" w:type="dxa"/>
              <w:left w:w="200" w:type="dxa"/>
              <w:bottom w:w="40" w:type="dxa"/>
              <w:right w:w="100" w:type="dxa"/>
            </w:tcMar>
            <w:vAlign w:val="center"/>
          </w:tcPr>
          <w:p w14:paraId="7C00E33A" w14:textId="77777777" w:rsidR="001C59F5" w:rsidRDefault="001C59F5" w:rsidP="00BB5CC0">
            <w:pPr>
              <w:jc w:val="center"/>
            </w:pPr>
            <w:r>
              <w:rPr>
                <w:rFonts w:eastAsia="Times New Roman" w:cs="Times New Roman"/>
                <w:sz w:val="22"/>
              </w:rPr>
              <w:t>Ед.изм</w:t>
            </w:r>
          </w:p>
        </w:tc>
        <w:tc>
          <w:tcPr>
            <w:tcW w:w="2338" w:type="dxa"/>
            <w:shd w:val="clear" w:color="auto" w:fill="F2F2F2"/>
            <w:tcMar>
              <w:top w:w="120" w:type="dxa"/>
              <w:left w:w="200" w:type="dxa"/>
              <w:bottom w:w="120" w:type="dxa"/>
              <w:right w:w="200" w:type="dxa"/>
            </w:tcMar>
            <w:vAlign w:val="center"/>
          </w:tcPr>
          <w:p w14:paraId="491A323D" w14:textId="77777777" w:rsidR="001C59F5" w:rsidRDefault="001C59F5" w:rsidP="00BB5CC0">
            <w:pPr>
              <w:jc w:val="center"/>
            </w:pPr>
            <w:r>
              <w:rPr>
                <w:rFonts w:eastAsia="Times New Roman" w:cs="Times New Roman"/>
                <w:sz w:val="22"/>
              </w:rPr>
              <w:t>Значение за 2023 год</w:t>
            </w:r>
          </w:p>
        </w:tc>
      </w:tr>
      <w:tr w:rsidR="001C59F5" w14:paraId="363FABA1" w14:textId="77777777" w:rsidTr="003834A5">
        <w:trPr>
          <w:jc w:val="center"/>
        </w:trPr>
        <w:tc>
          <w:tcPr>
            <w:tcW w:w="885" w:type="dxa"/>
            <w:shd w:val="clear" w:color="auto" w:fill="F2F2F2"/>
            <w:tcMar>
              <w:top w:w="20" w:type="dxa"/>
              <w:left w:w="200" w:type="dxa"/>
              <w:bottom w:w="20" w:type="dxa"/>
              <w:right w:w="200" w:type="dxa"/>
            </w:tcMar>
            <w:vAlign w:val="center"/>
          </w:tcPr>
          <w:p w14:paraId="3FE8DD4B" w14:textId="77777777" w:rsidR="001C59F5" w:rsidRDefault="001C59F5" w:rsidP="00BB5CC0">
            <w:pPr>
              <w:jc w:val="center"/>
            </w:pPr>
            <w:r>
              <w:rPr>
                <w:rFonts w:eastAsia="Times New Roman" w:cs="Times New Roman"/>
                <w:sz w:val="16"/>
                <w:szCs w:val="16"/>
              </w:rPr>
              <w:t>1</w:t>
            </w:r>
          </w:p>
        </w:tc>
        <w:tc>
          <w:tcPr>
            <w:tcW w:w="5631" w:type="dxa"/>
            <w:shd w:val="clear" w:color="auto" w:fill="F2F2F2"/>
            <w:tcMar>
              <w:top w:w="20" w:type="dxa"/>
              <w:left w:w="200" w:type="dxa"/>
              <w:bottom w:w="20" w:type="dxa"/>
              <w:right w:w="200" w:type="dxa"/>
            </w:tcMar>
            <w:vAlign w:val="center"/>
          </w:tcPr>
          <w:p w14:paraId="637E5FEF" w14:textId="77777777" w:rsidR="001C59F5" w:rsidRDefault="001C59F5" w:rsidP="00BB5CC0">
            <w:pPr>
              <w:jc w:val="center"/>
            </w:pPr>
            <w:r>
              <w:rPr>
                <w:rFonts w:eastAsia="Times New Roman" w:cs="Times New Roman"/>
                <w:sz w:val="16"/>
                <w:szCs w:val="16"/>
              </w:rPr>
              <w:t>2</w:t>
            </w:r>
          </w:p>
        </w:tc>
        <w:tc>
          <w:tcPr>
            <w:tcW w:w="491" w:type="dxa"/>
            <w:shd w:val="clear" w:color="auto" w:fill="F2F2F2"/>
            <w:tcMar>
              <w:top w:w="20" w:type="dxa"/>
              <w:left w:w="200" w:type="dxa"/>
              <w:bottom w:w="20" w:type="dxa"/>
              <w:right w:w="200" w:type="dxa"/>
            </w:tcMar>
            <w:vAlign w:val="center"/>
          </w:tcPr>
          <w:p w14:paraId="02333DED" w14:textId="77777777" w:rsidR="001C59F5" w:rsidRDefault="001C59F5" w:rsidP="00BB5CC0">
            <w:pPr>
              <w:jc w:val="center"/>
            </w:pPr>
            <w:r>
              <w:rPr>
                <w:rFonts w:eastAsia="Times New Roman" w:cs="Times New Roman"/>
                <w:sz w:val="16"/>
                <w:szCs w:val="16"/>
              </w:rPr>
              <w:t>3</w:t>
            </w:r>
          </w:p>
        </w:tc>
        <w:tc>
          <w:tcPr>
            <w:tcW w:w="2338" w:type="dxa"/>
            <w:shd w:val="clear" w:color="auto" w:fill="F2F2F2"/>
            <w:tcMar>
              <w:top w:w="20" w:type="dxa"/>
              <w:left w:w="200" w:type="dxa"/>
              <w:bottom w:w="20" w:type="dxa"/>
              <w:right w:w="200" w:type="dxa"/>
            </w:tcMar>
            <w:vAlign w:val="center"/>
          </w:tcPr>
          <w:p w14:paraId="02DB685F" w14:textId="77777777" w:rsidR="001C59F5" w:rsidRDefault="001C59F5" w:rsidP="00BB5CC0">
            <w:pPr>
              <w:jc w:val="center"/>
            </w:pPr>
            <w:r>
              <w:rPr>
                <w:rFonts w:eastAsia="Times New Roman" w:cs="Times New Roman"/>
                <w:sz w:val="16"/>
                <w:szCs w:val="16"/>
              </w:rPr>
              <w:t>4</w:t>
            </w:r>
          </w:p>
        </w:tc>
      </w:tr>
      <w:tr w:rsidR="001C59F5" w14:paraId="0C5DE073" w14:textId="77777777" w:rsidTr="003834A5">
        <w:trPr>
          <w:jc w:val="center"/>
        </w:trPr>
        <w:tc>
          <w:tcPr>
            <w:tcW w:w="885" w:type="dxa"/>
            <w:vMerge w:val="restart"/>
            <w:shd w:val="clear" w:color="auto" w:fill="F2F2F2"/>
            <w:tcMar>
              <w:top w:w="40" w:type="dxa"/>
              <w:left w:w="100" w:type="dxa"/>
              <w:bottom w:w="40" w:type="dxa"/>
              <w:right w:w="100" w:type="dxa"/>
            </w:tcMar>
            <w:vAlign w:val="center"/>
          </w:tcPr>
          <w:p w14:paraId="43A802EB" w14:textId="77777777" w:rsidR="001C59F5" w:rsidRDefault="001C59F5" w:rsidP="00BB5CC0">
            <w:pPr>
              <w:jc w:val="center"/>
            </w:pPr>
            <w:r>
              <w:rPr>
                <w:rFonts w:eastAsia="Times New Roman" w:cs="Times New Roman"/>
                <w:sz w:val="22"/>
              </w:rPr>
              <w:t>1</w:t>
            </w:r>
          </w:p>
        </w:tc>
        <w:tc>
          <w:tcPr>
            <w:tcW w:w="5631" w:type="dxa"/>
            <w:shd w:val="clear" w:color="auto" w:fill="F2F2F2"/>
            <w:tcMar>
              <w:top w:w="40" w:type="dxa"/>
              <w:left w:w="200" w:type="dxa"/>
              <w:bottom w:w="40" w:type="dxa"/>
              <w:right w:w="400" w:type="dxa"/>
            </w:tcMar>
            <w:vAlign w:val="center"/>
          </w:tcPr>
          <w:p w14:paraId="1F84D5DA" w14:textId="77777777" w:rsidR="001C59F5" w:rsidRDefault="001C59F5" w:rsidP="00BB5CC0">
            <w:r>
              <w:rPr>
                <w:rFonts w:eastAsia="Times New Roman" w:cs="Times New Roman"/>
                <w:sz w:val="22"/>
              </w:rPr>
              <w:t>Всего подпитки тепловой сети</w:t>
            </w:r>
          </w:p>
        </w:tc>
        <w:tc>
          <w:tcPr>
            <w:tcW w:w="491" w:type="dxa"/>
          </w:tcPr>
          <w:p w14:paraId="460CD5ED" w14:textId="77777777" w:rsidR="001C59F5" w:rsidRDefault="001C59F5" w:rsidP="00BB5CC0"/>
        </w:tc>
        <w:tc>
          <w:tcPr>
            <w:tcW w:w="2338" w:type="dxa"/>
            <w:shd w:val="clear" w:color="auto" w:fill="FFFFFF"/>
            <w:tcMar>
              <w:top w:w="40" w:type="dxa"/>
              <w:left w:w="200" w:type="dxa"/>
              <w:bottom w:w="40" w:type="dxa"/>
              <w:right w:w="200" w:type="dxa"/>
            </w:tcMar>
            <w:vAlign w:val="center"/>
          </w:tcPr>
          <w:p w14:paraId="7577B4BE" w14:textId="77777777" w:rsidR="001C59F5" w:rsidRDefault="001C59F5" w:rsidP="00BB5CC0">
            <w:pPr>
              <w:jc w:val="center"/>
            </w:pPr>
            <w:r>
              <w:rPr>
                <w:rFonts w:eastAsia="Times New Roman" w:cs="Times New Roman"/>
                <w:sz w:val="22"/>
              </w:rPr>
              <w:t>0,0000</w:t>
            </w:r>
          </w:p>
        </w:tc>
      </w:tr>
      <w:tr w:rsidR="001C59F5" w14:paraId="0C93476B" w14:textId="77777777" w:rsidTr="003834A5">
        <w:trPr>
          <w:jc w:val="center"/>
        </w:trPr>
        <w:tc>
          <w:tcPr>
            <w:tcW w:w="885" w:type="dxa"/>
            <w:vMerge/>
          </w:tcPr>
          <w:p w14:paraId="08786656" w14:textId="77777777" w:rsidR="001C59F5" w:rsidRDefault="001C59F5" w:rsidP="00BB5CC0"/>
        </w:tc>
        <w:tc>
          <w:tcPr>
            <w:tcW w:w="5631" w:type="dxa"/>
            <w:shd w:val="clear" w:color="auto" w:fill="F2F2F2"/>
            <w:tcMar>
              <w:top w:w="40" w:type="dxa"/>
              <w:left w:w="200" w:type="dxa"/>
              <w:bottom w:w="40" w:type="dxa"/>
              <w:right w:w="400" w:type="dxa"/>
            </w:tcMar>
            <w:vAlign w:val="center"/>
          </w:tcPr>
          <w:p w14:paraId="0DFA9A75" w14:textId="77777777" w:rsidR="001C59F5" w:rsidRDefault="001C59F5" w:rsidP="00BB5CC0">
            <w:r>
              <w:rPr>
                <w:rFonts w:eastAsia="Times New Roman" w:cs="Times New Roman"/>
                <w:sz w:val="22"/>
              </w:rPr>
              <w:t>- нормативные утечки теплоносителя</w:t>
            </w:r>
          </w:p>
        </w:tc>
        <w:tc>
          <w:tcPr>
            <w:tcW w:w="491" w:type="dxa"/>
          </w:tcPr>
          <w:p w14:paraId="62042A3B" w14:textId="77777777" w:rsidR="001C59F5" w:rsidRDefault="001C59F5" w:rsidP="00BB5CC0"/>
        </w:tc>
        <w:tc>
          <w:tcPr>
            <w:tcW w:w="2338" w:type="dxa"/>
            <w:shd w:val="clear" w:color="auto" w:fill="FFFFFF"/>
            <w:tcMar>
              <w:top w:w="40" w:type="dxa"/>
              <w:left w:w="200" w:type="dxa"/>
              <w:bottom w:w="40" w:type="dxa"/>
              <w:right w:w="200" w:type="dxa"/>
            </w:tcMar>
            <w:vAlign w:val="center"/>
          </w:tcPr>
          <w:p w14:paraId="54D50E52" w14:textId="77777777" w:rsidR="001C59F5" w:rsidRDefault="001C59F5" w:rsidP="00BB5CC0">
            <w:pPr>
              <w:jc w:val="center"/>
            </w:pPr>
            <w:r>
              <w:rPr>
                <w:rFonts w:eastAsia="Times New Roman" w:cs="Times New Roman"/>
                <w:sz w:val="22"/>
              </w:rPr>
              <w:t>0,0000</w:t>
            </w:r>
          </w:p>
        </w:tc>
      </w:tr>
      <w:tr w:rsidR="001C59F5" w14:paraId="35E8A1D7" w14:textId="77777777" w:rsidTr="003834A5">
        <w:trPr>
          <w:jc w:val="center"/>
        </w:trPr>
        <w:tc>
          <w:tcPr>
            <w:tcW w:w="885" w:type="dxa"/>
            <w:vMerge/>
          </w:tcPr>
          <w:p w14:paraId="09278F5E" w14:textId="77777777" w:rsidR="001C59F5" w:rsidRDefault="001C59F5" w:rsidP="00BB5CC0"/>
        </w:tc>
        <w:tc>
          <w:tcPr>
            <w:tcW w:w="5631" w:type="dxa"/>
            <w:shd w:val="clear" w:color="auto" w:fill="F2F2F2"/>
            <w:tcMar>
              <w:top w:w="40" w:type="dxa"/>
              <w:left w:w="200" w:type="dxa"/>
              <w:bottom w:w="40" w:type="dxa"/>
              <w:right w:w="400" w:type="dxa"/>
            </w:tcMar>
            <w:vAlign w:val="center"/>
          </w:tcPr>
          <w:p w14:paraId="4DB3C52A" w14:textId="77777777" w:rsidR="001C59F5" w:rsidRDefault="001C59F5" w:rsidP="00BB5CC0">
            <w:r>
              <w:rPr>
                <w:rFonts w:eastAsia="Times New Roman" w:cs="Times New Roman"/>
                <w:sz w:val="22"/>
              </w:rPr>
              <w:t>- сверхнормативные утечки теплоносителя</w:t>
            </w:r>
          </w:p>
        </w:tc>
        <w:tc>
          <w:tcPr>
            <w:tcW w:w="491" w:type="dxa"/>
          </w:tcPr>
          <w:p w14:paraId="049FC90F" w14:textId="77777777" w:rsidR="001C59F5" w:rsidRDefault="001C59F5" w:rsidP="00BB5CC0"/>
        </w:tc>
        <w:tc>
          <w:tcPr>
            <w:tcW w:w="2338" w:type="dxa"/>
            <w:shd w:val="clear" w:color="auto" w:fill="FFFFFF"/>
            <w:tcMar>
              <w:top w:w="40" w:type="dxa"/>
              <w:left w:w="200" w:type="dxa"/>
              <w:bottom w:w="40" w:type="dxa"/>
              <w:right w:w="200" w:type="dxa"/>
            </w:tcMar>
            <w:vAlign w:val="center"/>
          </w:tcPr>
          <w:p w14:paraId="00F0EE0A" w14:textId="77777777" w:rsidR="001C59F5" w:rsidRDefault="001C59F5" w:rsidP="00BB5CC0">
            <w:pPr>
              <w:jc w:val="center"/>
            </w:pPr>
            <w:r>
              <w:rPr>
                <w:rFonts w:eastAsia="Times New Roman" w:cs="Times New Roman"/>
                <w:sz w:val="22"/>
              </w:rPr>
              <w:t>0,0000</w:t>
            </w:r>
          </w:p>
        </w:tc>
      </w:tr>
      <w:tr w:rsidR="001C59F5" w14:paraId="38D5A907" w14:textId="77777777" w:rsidTr="003834A5">
        <w:trPr>
          <w:jc w:val="center"/>
        </w:trPr>
        <w:tc>
          <w:tcPr>
            <w:tcW w:w="885" w:type="dxa"/>
            <w:vMerge/>
          </w:tcPr>
          <w:p w14:paraId="38959564" w14:textId="77777777" w:rsidR="001C59F5" w:rsidRDefault="001C59F5" w:rsidP="00BB5CC0"/>
        </w:tc>
        <w:tc>
          <w:tcPr>
            <w:tcW w:w="5631" w:type="dxa"/>
            <w:shd w:val="clear" w:color="auto" w:fill="F2F2F2"/>
            <w:tcMar>
              <w:top w:w="40" w:type="dxa"/>
              <w:left w:w="200" w:type="dxa"/>
              <w:bottom w:w="40" w:type="dxa"/>
              <w:right w:w="400" w:type="dxa"/>
            </w:tcMar>
            <w:vAlign w:val="center"/>
          </w:tcPr>
          <w:p w14:paraId="5D90EBED" w14:textId="77777777" w:rsidR="001C59F5" w:rsidRDefault="001C59F5" w:rsidP="00BB5CC0">
            <w:r>
              <w:rPr>
                <w:rFonts w:eastAsia="Times New Roman" w:cs="Times New Roman"/>
                <w:sz w:val="22"/>
              </w:rPr>
              <w:t>- отпуск теплоносителя на цели ГВС (для открытых систем теплоснабжения</w:t>
            </w:r>
          </w:p>
        </w:tc>
        <w:tc>
          <w:tcPr>
            <w:tcW w:w="491" w:type="dxa"/>
          </w:tcPr>
          <w:p w14:paraId="1BB7D1B2" w14:textId="77777777" w:rsidR="001C59F5" w:rsidRDefault="001C59F5" w:rsidP="00BB5CC0"/>
        </w:tc>
        <w:tc>
          <w:tcPr>
            <w:tcW w:w="2338" w:type="dxa"/>
            <w:shd w:val="clear" w:color="auto" w:fill="FFFFFF"/>
            <w:tcMar>
              <w:top w:w="40" w:type="dxa"/>
              <w:left w:w="200" w:type="dxa"/>
              <w:bottom w:w="40" w:type="dxa"/>
              <w:right w:w="200" w:type="dxa"/>
            </w:tcMar>
            <w:vAlign w:val="center"/>
          </w:tcPr>
          <w:p w14:paraId="75F45108" w14:textId="77777777" w:rsidR="001C59F5" w:rsidRDefault="001C59F5" w:rsidP="00BB5CC0">
            <w:pPr>
              <w:jc w:val="center"/>
            </w:pPr>
            <w:r>
              <w:rPr>
                <w:rFonts w:eastAsia="Times New Roman" w:cs="Times New Roman"/>
                <w:sz w:val="22"/>
              </w:rPr>
              <w:t>0,0000</w:t>
            </w:r>
          </w:p>
        </w:tc>
      </w:tr>
      <w:tr w:rsidR="001C59F5" w14:paraId="5D183B2E" w14:textId="77777777" w:rsidTr="003834A5">
        <w:trPr>
          <w:jc w:val="center"/>
        </w:trPr>
        <w:tc>
          <w:tcPr>
            <w:tcW w:w="885" w:type="dxa"/>
            <w:shd w:val="clear" w:color="auto" w:fill="F2F2F2"/>
            <w:tcMar>
              <w:top w:w="40" w:type="dxa"/>
              <w:left w:w="100" w:type="dxa"/>
              <w:bottom w:w="40" w:type="dxa"/>
              <w:right w:w="100" w:type="dxa"/>
            </w:tcMar>
            <w:vAlign w:val="center"/>
          </w:tcPr>
          <w:p w14:paraId="77C2349A" w14:textId="77777777" w:rsidR="001C59F5" w:rsidRDefault="001C59F5" w:rsidP="00BB5CC0">
            <w:pPr>
              <w:jc w:val="center"/>
            </w:pPr>
            <w:r>
              <w:rPr>
                <w:rFonts w:eastAsia="Times New Roman" w:cs="Times New Roman"/>
                <w:sz w:val="22"/>
              </w:rPr>
              <w:t>2</w:t>
            </w:r>
          </w:p>
        </w:tc>
        <w:tc>
          <w:tcPr>
            <w:tcW w:w="5631" w:type="dxa"/>
            <w:shd w:val="clear" w:color="auto" w:fill="F2F2F2"/>
            <w:tcMar>
              <w:top w:w="40" w:type="dxa"/>
              <w:left w:w="200" w:type="dxa"/>
              <w:bottom w:w="40" w:type="dxa"/>
              <w:right w:w="400" w:type="dxa"/>
            </w:tcMar>
            <w:vAlign w:val="center"/>
          </w:tcPr>
          <w:p w14:paraId="7068E796" w14:textId="77777777" w:rsidR="001C59F5" w:rsidRDefault="001C59F5" w:rsidP="00BB5CC0">
            <w:r>
              <w:rPr>
                <w:rFonts w:eastAsia="Times New Roman" w:cs="Times New Roman"/>
                <w:sz w:val="22"/>
              </w:rPr>
              <w:t>Максимум подпитки тепловой сети в эксплуатационном режиме</w:t>
            </w:r>
          </w:p>
        </w:tc>
        <w:tc>
          <w:tcPr>
            <w:tcW w:w="491" w:type="dxa"/>
          </w:tcPr>
          <w:p w14:paraId="03895836" w14:textId="77777777" w:rsidR="001C59F5" w:rsidRDefault="001C59F5" w:rsidP="00BB5CC0"/>
        </w:tc>
        <w:tc>
          <w:tcPr>
            <w:tcW w:w="2338" w:type="dxa"/>
            <w:shd w:val="clear" w:color="auto" w:fill="FFFFFF"/>
            <w:tcMar>
              <w:top w:w="40" w:type="dxa"/>
              <w:left w:w="200" w:type="dxa"/>
              <w:bottom w:w="40" w:type="dxa"/>
              <w:right w:w="200" w:type="dxa"/>
            </w:tcMar>
            <w:vAlign w:val="center"/>
          </w:tcPr>
          <w:p w14:paraId="4709C6B0" w14:textId="77777777" w:rsidR="001C59F5" w:rsidRDefault="001C59F5" w:rsidP="00BB5CC0">
            <w:pPr>
              <w:jc w:val="center"/>
            </w:pPr>
            <w:r>
              <w:rPr>
                <w:rFonts w:eastAsia="Times New Roman" w:cs="Times New Roman"/>
                <w:sz w:val="22"/>
              </w:rPr>
              <w:t>0,0000</w:t>
            </w:r>
          </w:p>
        </w:tc>
      </w:tr>
      <w:tr w:rsidR="001C59F5" w14:paraId="19A69D28" w14:textId="77777777" w:rsidTr="003834A5">
        <w:trPr>
          <w:jc w:val="center"/>
        </w:trPr>
        <w:tc>
          <w:tcPr>
            <w:tcW w:w="885" w:type="dxa"/>
            <w:shd w:val="clear" w:color="auto" w:fill="F2F2F2"/>
            <w:tcMar>
              <w:top w:w="40" w:type="dxa"/>
              <w:left w:w="100" w:type="dxa"/>
              <w:bottom w:w="40" w:type="dxa"/>
              <w:right w:w="100" w:type="dxa"/>
            </w:tcMar>
            <w:vAlign w:val="center"/>
          </w:tcPr>
          <w:p w14:paraId="05A34D79" w14:textId="77777777" w:rsidR="001C59F5" w:rsidRDefault="001C59F5" w:rsidP="00BB5CC0">
            <w:pPr>
              <w:jc w:val="center"/>
            </w:pPr>
            <w:r>
              <w:rPr>
                <w:rFonts w:eastAsia="Times New Roman" w:cs="Times New Roman"/>
                <w:sz w:val="22"/>
              </w:rPr>
              <w:t>3</w:t>
            </w:r>
          </w:p>
        </w:tc>
        <w:tc>
          <w:tcPr>
            <w:tcW w:w="5631" w:type="dxa"/>
            <w:shd w:val="clear" w:color="auto" w:fill="F2F2F2"/>
            <w:tcMar>
              <w:top w:w="40" w:type="dxa"/>
              <w:left w:w="200" w:type="dxa"/>
              <w:bottom w:w="40" w:type="dxa"/>
              <w:right w:w="400" w:type="dxa"/>
            </w:tcMar>
            <w:vAlign w:val="center"/>
          </w:tcPr>
          <w:p w14:paraId="64DFD4CD" w14:textId="77777777" w:rsidR="001C59F5" w:rsidRDefault="001C59F5" w:rsidP="00BB5CC0">
            <w:r>
              <w:rPr>
                <w:rFonts w:eastAsia="Times New Roman" w:cs="Times New Roman"/>
                <w:sz w:val="22"/>
              </w:rPr>
              <w:t>Максимум подпитки тепловой сети в период повреждения участка (в аварийном режиме)</w:t>
            </w:r>
          </w:p>
        </w:tc>
        <w:tc>
          <w:tcPr>
            <w:tcW w:w="491" w:type="dxa"/>
          </w:tcPr>
          <w:p w14:paraId="79F39F00" w14:textId="77777777" w:rsidR="001C59F5" w:rsidRDefault="001C59F5" w:rsidP="00BB5CC0"/>
        </w:tc>
        <w:tc>
          <w:tcPr>
            <w:tcW w:w="2338" w:type="dxa"/>
            <w:shd w:val="clear" w:color="auto" w:fill="FFFFFF"/>
            <w:tcMar>
              <w:top w:w="40" w:type="dxa"/>
              <w:left w:w="200" w:type="dxa"/>
              <w:bottom w:w="40" w:type="dxa"/>
              <w:right w:w="200" w:type="dxa"/>
            </w:tcMar>
            <w:vAlign w:val="center"/>
          </w:tcPr>
          <w:p w14:paraId="1227BDBC" w14:textId="77777777" w:rsidR="001C59F5" w:rsidRDefault="001C59F5" w:rsidP="00BB5CC0">
            <w:pPr>
              <w:jc w:val="center"/>
            </w:pPr>
            <w:r>
              <w:rPr>
                <w:rFonts w:eastAsia="Times New Roman" w:cs="Times New Roman"/>
                <w:sz w:val="22"/>
              </w:rPr>
              <w:t>0,0000</w:t>
            </w:r>
          </w:p>
        </w:tc>
      </w:tr>
    </w:tbl>
    <w:p w14:paraId="27E7C26D" w14:textId="77777777" w:rsidR="001C59F5" w:rsidRPr="00FB7B71" w:rsidRDefault="001C59F5" w:rsidP="001C59F5">
      <w:pPr>
        <w:pStyle w:val="a0"/>
        <w:rPr>
          <w:lang w:val="en-US" w:eastAsia="ru-RU"/>
        </w:rPr>
      </w:pPr>
    </w:p>
    <w:p w14:paraId="011AA099" w14:textId="77777777" w:rsidR="001C59F5" w:rsidRDefault="001C59F5" w:rsidP="001C59F5">
      <w:pPr>
        <w:rPr>
          <w:b/>
          <w:bCs/>
          <w:lang w:val="en-US"/>
        </w:rPr>
      </w:pPr>
      <w:bookmarkStart w:id="184" w:name="_Toc30058735"/>
      <w:bookmarkStart w:id="185" w:name="_Toc31810089"/>
      <w:r>
        <w:rPr>
          <w:lang w:val="en-US"/>
        </w:rPr>
        <w:t>1.7.1.2</w:t>
      </w:r>
      <w:r w:rsidRPr="00226B1C">
        <w:t xml:space="preserve"> </w:t>
      </w:r>
      <w:bookmarkEnd w:id="184"/>
      <w:r>
        <w:rPr>
          <w:lang w:val="en-US"/>
        </w:rPr>
        <w:t>Котельная обг. п. Районная</w:t>
      </w:r>
      <w:bookmarkEnd w:id="185"/>
    </w:p>
    <w:p w14:paraId="758FCE9E" w14:textId="77777777" w:rsidR="001C59F5" w:rsidRDefault="001C59F5" w:rsidP="001C59F5">
      <w:pPr>
        <w:rPr>
          <w:lang w:val="en-US" w:eastAsia="ru-RU"/>
        </w:rPr>
      </w:pPr>
    </w:p>
    <w:p w14:paraId="28F676B7" w14:textId="1E535795" w:rsidR="001C59F5" w:rsidRPr="007C5AFE" w:rsidRDefault="001C59F5" w:rsidP="001C59F5">
      <w:pPr>
        <w:pStyle w:val="a0"/>
        <w:rPr>
          <w:spacing w:val="-5"/>
        </w:rPr>
      </w:pPr>
      <w:bookmarkStart w:id="186" w:name="OLE_LINK59"/>
      <w:bookmarkStart w:id="187" w:name="OLE_LINK60"/>
      <w:r w:rsidRPr="007C5AFE">
        <w:rPr>
          <w:spacing w:val="-5"/>
        </w:rPr>
        <w:tab/>
        <w:t>Водоподготовительная установка</w:t>
      </w:r>
      <w:bookmarkEnd w:id="186"/>
      <w:bookmarkEnd w:id="187"/>
      <w:r w:rsidRPr="007C5AFE">
        <w:rPr>
          <w:spacing w:val="-5"/>
        </w:rPr>
        <w:t xml:space="preserve">  на Котельная обг. п. Районная </w:t>
      </w:r>
      <w:r w:rsidR="003834A5">
        <w:rPr>
          <w:spacing w:val="-5"/>
        </w:rPr>
        <w:t>отсутствует.</w:t>
      </w:r>
    </w:p>
    <w:p w14:paraId="5BD1A3EE" w14:textId="77777777" w:rsidR="001C59F5" w:rsidRDefault="001C59F5" w:rsidP="001C59F5">
      <w:pPr>
        <w:spacing w:before="400" w:after="200"/>
      </w:pPr>
      <w:r>
        <w:rPr>
          <w:b/>
        </w:rPr>
        <w:t>Таблица 1.7.1.2.2 - Баланс теплоносителя</w:t>
      </w:r>
    </w:p>
    <w:tbl>
      <w:tblPr>
        <w:tblStyle w:val="a8"/>
        <w:tblW w:w="5000" w:type="pct"/>
        <w:jc w:val="center"/>
        <w:tblLook w:val="04A0" w:firstRow="1" w:lastRow="0" w:firstColumn="1" w:lastColumn="0" w:noHBand="0" w:noVBand="1"/>
      </w:tblPr>
      <w:tblGrid>
        <w:gridCol w:w="869"/>
        <w:gridCol w:w="5233"/>
        <w:gridCol w:w="946"/>
        <w:gridCol w:w="2297"/>
      </w:tblGrid>
      <w:tr w:rsidR="001C59F5" w14:paraId="7A3589CC" w14:textId="77777777" w:rsidTr="003834A5">
        <w:trPr>
          <w:jc w:val="center"/>
        </w:trPr>
        <w:tc>
          <w:tcPr>
            <w:tcW w:w="885" w:type="dxa"/>
            <w:shd w:val="clear" w:color="auto" w:fill="F2F2F2"/>
            <w:tcMar>
              <w:top w:w="40" w:type="dxa"/>
              <w:left w:w="100" w:type="dxa"/>
              <w:bottom w:w="40" w:type="dxa"/>
              <w:right w:w="100" w:type="dxa"/>
            </w:tcMar>
            <w:vAlign w:val="center"/>
          </w:tcPr>
          <w:p w14:paraId="148ACC9D" w14:textId="77777777" w:rsidR="001C59F5" w:rsidRDefault="001C59F5" w:rsidP="00BB5CC0">
            <w:pPr>
              <w:jc w:val="center"/>
            </w:pPr>
            <w:r>
              <w:rPr>
                <w:rFonts w:eastAsia="Times New Roman" w:cs="Times New Roman"/>
                <w:sz w:val="22"/>
              </w:rPr>
              <w:t>№</w:t>
            </w:r>
          </w:p>
        </w:tc>
        <w:tc>
          <w:tcPr>
            <w:tcW w:w="5347" w:type="dxa"/>
            <w:shd w:val="clear" w:color="auto" w:fill="F2F2F2"/>
            <w:tcMar>
              <w:top w:w="40" w:type="dxa"/>
              <w:left w:w="200" w:type="dxa"/>
              <w:bottom w:w="40" w:type="dxa"/>
              <w:right w:w="400" w:type="dxa"/>
            </w:tcMar>
            <w:vAlign w:val="center"/>
          </w:tcPr>
          <w:p w14:paraId="2BD84CC6" w14:textId="77777777" w:rsidR="001C59F5" w:rsidRDefault="001C59F5" w:rsidP="00BB5CC0">
            <w:pPr>
              <w:jc w:val="center"/>
            </w:pPr>
            <w:r>
              <w:rPr>
                <w:rFonts w:eastAsia="Times New Roman" w:cs="Times New Roman"/>
                <w:sz w:val="22"/>
              </w:rPr>
              <w:t>Показатель</w:t>
            </w:r>
          </w:p>
        </w:tc>
        <w:tc>
          <w:tcPr>
            <w:tcW w:w="775" w:type="dxa"/>
            <w:shd w:val="clear" w:color="auto" w:fill="F2F2F2"/>
            <w:tcMar>
              <w:top w:w="40" w:type="dxa"/>
              <w:left w:w="200" w:type="dxa"/>
              <w:bottom w:w="40" w:type="dxa"/>
              <w:right w:w="100" w:type="dxa"/>
            </w:tcMar>
            <w:vAlign w:val="center"/>
          </w:tcPr>
          <w:p w14:paraId="24060213" w14:textId="77777777" w:rsidR="001C59F5" w:rsidRDefault="001C59F5" w:rsidP="00BB5CC0">
            <w:pPr>
              <w:jc w:val="center"/>
            </w:pPr>
            <w:r>
              <w:rPr>
                <w:rFonts w:eastAsia="Times New Roman" w:cs="Times New Roman"/>
                <w:sz w:val="22"/>
              </w:rPr>
              <w:t>Ед.изм</w:t>
            </w:r>
          </w:p>
        </w:tc>
        <w:tc>
          <w:tcPr>
            <w:tcW w:w="2338" w:type="dxa"/>
            <w:shd w:val="clear" w:color="auto" w:fill="F2F2F2"/>
            <w:tcMar>
              <w:top w:w="120" w:type="dxa"/>
              <w:left w:w="200" w:type="dxa"/>
              <w:bottom w:w="120" w:type="dxa"/>
              <w:right w:w="200" w:type="dxa"/>
            </w:tcMar>
            <w:vAlign w:val="center"/>
          </w:tcPr>
          <w:p w14:paraId="158A6AF2" w14:textId="77777777" w:rsidR="001C59F5" w:rsidRDefault="001C59F5" w:rsidP="00BB5CC0">
            <w:pPr>
              <w:jc w:val="center"/>
            </w:pPr>
            <w:r>
              <w:rPr>
                <w:rFonts w:eastAsia="Times New Roman" w:cs="Times New Roman"/>
                <w:sz w:val="22"/>
              </w:rPr>
              <w:t>Значение за 2023 год</w:t>
            </w:r>
          </w:p>
        </w:tc>
      </w:tr>
      <w:tr w:rsidR="001C59F5" w14:paraId="0D08BD31" w14:textId="77777777" w:rsidTr="003834A5">
        <w:trPr>
          <w:jc w:val="center"/>
        </w:trPr>
        <w:tc>
          <w:tcPr>
            <w:tcW w:w="885" w:type="dxa"/>
            <w:shd w:val="clear" w:color="auto" w:fill="F2F2F2"/>
            <w:tcMar>
              <w:top w:w="20" w:type="dxa"/>
              <w:left w:w="200" w:type="dxa"/>
              <w:bottom w:w="20" w:type="dxa"/>
              <w:right w:w="200" w:type="dxa"/>
            </w:tcMar>
            <w:vAlign w:val="center"/>
          </w:tcPr>
          <w:p w14:paraId="72F446AD" w14:textId="77777777" w:rsidR="001C59F5" w:rsidRDefault="001C59F5" w:rsidP="00BB5CC0">
            <w:pPr>
              <w:jc w:val="center"/>
            </w:pPr>
            <w:r>
              <w:rPr>
                <w:rFonts w:eastAsia="Times New Roman" w:cs="Times New Roman"/>
                <w:sz w:val="16"/>
                <w:szCs w:val="16"/>
              </w:rPr>
              <w:t>1</w:t>
            </w:r>
          </w:p>
        </w:tc>
        <w:tc>
          <w:tcPr>
            <w:tcW w:w="5347" w:type="dxa"/>
            <w:shd w:val="clear" w:color="auto" w:fill="F2F2F2"/>
            <w:tcMar>
              <w:top w:w="20" w:type="dxa"/>
              <w:left w:w="200" w:type="dxa"/>
              <w:bottom w:w="20" w:type="dxa"/>
              <w:right w:w="200" w:type="dxa"/>
            </w:tcMar>
            <w:vAlign w:val="center"/>
          </w:tcPr>
          <w:p w14:paraId="20484686" w14:textId="77777777" w:rsidR="001C59F5" w:rsidRDefault="001C59F5" w:rsidP="00BB5CC0">
            <w:pPr>
              <w:jc w:val="center"/>
            </w:pPr>
            <w:r>
              <w:rPr>
                <w:rFonts w:eastAsia="Times New Roman" w:cs="Times New Roman"/>
                <w:sz w:val="16"/>
                <w:szCs w:val="16"/>
              </w:rPr>
              <w:t>2</w:t>
            </w:r>
          </w:p>
        </w:tc>
        <w:tc>
          <w:tcPr>
            <w:tcW w:w="775" w:type="dxa"/>
            <w:shd w:val="clear" w:color="auto" w:fill="F2F2F2"/>
            <w:tcMar>
              <w:top w:w="20" w:type="dxa"/>
              <w:left w:w="200" w:type="dxa"/>
              <w:bottom w:w="20" w:type="dxa"/>
              <w:right w:w="200" w:type="dxa"/>
            </w:tcMar>
            <w:vAlign w:val="center"/>
          </w:tcPr>
          <w:p w14:paraId="0FC636E8" w14:textId="77777777" w:rsidR="001C59F5" w:rsidRDefault="001C59F5" w:rsidP="00BB5CC0">
            <w:pPr>
              <w:jc w:val="center"/>
            </w:pPr>
            <w:r>
              <w:rPr>
                <w:rFonts w:eastAsia="Times New Roman" w:cs="Times New Roman"/>
                <w:sz w:val="16"/>
                <w:szCs w:val="16"/>
              </w:rPr>
              <w:t>3</w:t>
            </w:r>
          </w:p>
        </w:tc>
        <w:tc>
          <w:tcPr>
            <w:tcW w:w="2338" w:type="dxa"/>
            <w:shd w:val="clear" w:color="auto" w:fill="F2F2F2"/>
            <w:tcMar>
              <w:top w:w="20" w:type="dxa"/>
              <w:left w:w="200" w:type="dxa"/>
              <w:bottom w:w="20" w:type="dxa"/>
              <w:right w:w="200" w:type="dxa"/>
            </w:tcMar>
            <w:vAlign w:val="center"/>
          </w:tcPr>
          <w:p w14:paraId="42352CE9" w14:textId="77777777" w:rsidR="001C59F5" w:rsidRDefault="001C59F5" w:rsidP="00BB5CC0">
            <w:pPr>
              <w:jc w:val="center"/>
            </w:pPr>
            <w:r>
              <w:rPr>
                <w:rFonts w:eastAsia="Times New Roman" w:cs="Times New Roman"/>
                <w:sz w:val="16"/>
                <w:szCs w:val="16"/>
              </w:rPr>
              <w:t>4</w:t>
            </w:r>
          </w:p>
        </w:tc>
      </w:tr>
      <w:tr w:rsidR="001C59F5" w14:paraId="3A85B7EB" w14:textId="77777777" w:rsidTr="003834A5">
        <w:trPr>
          <w:jc w:val="center"/>
        </w:trPr>
        <w:tc>
          <w:tcPr>
            <w:tcW w:w="885" w:type="dxa"/>
            <w:vMerge w:val="restart"/>
            <w:shd w:val="clear" w:color="auto" w:fill="F2F2F2"/>
            <w:tcMar>
              <w:top w:w="40" w:type="dxa"/>
              <w:left w:w="100" w:type="dxa"/>
              <w:bottom w:w="40" w:type="dxa"/>
              <w:right w:w="100" w:type="dxa"/>
            </w:tcMar>
            <w:vAlign w:val="center"/>
          </w:tcPr>
          <w:p w14:paraId="234EAC69" w14:textId="77777777" w:rsidR="001C59F5" w:rsidRDefault="001C59F5" w:rsidP="00BB5CC0">
            <w:pPr>
              <w:jc w:val="center"/>
            </w:pPr>
            <w:r>
              <w:rPr>
                <w:rFonts w:eastAsia="Times New Roman" w:cs="Times New Roman"/>
                <w:sz w:val="22"/>
              </w:rPr>
              <w:t>1</w:t>
            </w:r>
          </w:p>
        </w:tc>
        <w:tc>
          <w:tcPr>
            <w:tcW w:w="5347" w:type="dxa"/>
            <w:shd w:val="clear" w:color="auto" w:fill="F2F2F2"/>
            <w:tcMar>
              <w:top w:w="40" w:type="dxa"/>
              <w:left w:w="200" w:type="dxa"/>
              <w:bottom w:w="40" w:type="dxa"/>
              <w:right w:w="400" w:type="dxa"/>
            </w:tcMar>
            <w:vAlign w:val="center"/>
          </w:tcPr>
          <w:p w14:paraId="1C39070C" w14:textId="77777777" w:rsidR="001C59F5" w:rsidRDefault="001C59F5" w:rsidP="00BB5CC0">
            <w:r>
              <w:rPr>
                <w:rFonts w:eastAsia="Times New Roman" w:cs="Times New Roman"/>
                <w:sz w:val="22"/>
              </w:rPr>
              <w:t>Всего подпитки тепловой сети</w:t>
            </w:r>
          </w:p>
        </w:tc>
        <w:tc>
          <w:tcPr>
            <w:tcW w:w="775" w:type="dxa"/>
          </w:tcPr>
          <w:p w14:paraId="52D01519" w14:textId="77777777" w:rsidR="001C59F5" w:rsidRDefault="001C59F5" w:rsidP="00BB5CC0"/>
        </w:tc>
        <w:tc>
          <w:tcPr>
            <w:tcW w:w="2338" w:type="dxa"/>
            <w:shd w:val="clear" w:color="auto" w:fill="FFFFFF"/>
            <w:tcMar>
              <w:top w:w="40" w:type="dxa"/>
              <w:left w:w="200" w:type="dxa"/>
              <w:bottom w:w="40" w:type="dxa"/>
              <w:right w:w="200" w:type="dxa"/>
            </w:tcMar>
            <w:vAlign w:val="center"/>
          </w:tcPr>
          <w:p w14:paraId="13C653B3" w14:textId="77777777" w:rsidR="001C59F5" w:rsidRDefault="001C59F5" w:rsidP="00BB5CC0">
            <w:pPr>
              <w:jc w:val="center"/>
            </w:pPr>
            <w:r>
              <w:rPr>
                <w:rFonts w:eastAsia="Times New Roman" w:cs="Times New Roman"/>
                <w:sz w:val="22"/>
              </w:rPr>
              <w:t>0,0000</w:t>
            </w:r>
          </w:p>
        </w:tc>
      </w:tr>
      <w:tr w:rsidR="001C59F5" w14:paraId="34BCA56D" w14:textId="77777777" w:rsidTr="003834A5">
        <w:trPr>
          <w:jc w:val="center"/>
        </w:trPr>
        <w:tc>
          <w:tcPr>
            <w:tcW w:w="885" w:type="dxa"/>
            <w:vMerge/>
          </w:tcPr>
          <w:p w14:paraId="36ED8D8F" w14:textId="77777777" w:rsidR="001C59F5" w:rsidRDefault="001C59F5" w:rsidP="00BB5CC0"/>
        </w:tc>
        <w:tc>
          <w:tcPr>
            <w:tcW w:w="5347" w:type="dxa"/>
            <w:shd w:val="clear" w:color="auto" w:fill="F2F2F2"/>
            <w:tcMar>
              <w:top w:w="40" w:type="dxa"/>
              <w:left w:w="200" w:type="dxa"/>
              <w:bottom w:w="40" w:type="dxa"/>
              <w:right w:w="400" w:type="dxa"/>
            </w:tcMar>
            <w:vAlign w:val="center"/>
          </w:tcPr>
          <w:p w14:paraId="525C82F6" w14:textId="77777777" w:rsidR="001C59F5" w:rsidRDefault="001C59F5" w:rsidP="00BB5CC0">
            <w:r>
              <w:rPr>
                <w:rFonts w:eastAsia="Times New Roman" w:cs="Times New Roman"/>
                <w:sz w:val="22"/>
              </w:rPr>
              <w:t>- нормативные утечки теплоносителя</w:t>
            </w:r>
          </w:p>
        </w:tc>
        <w:tc>
          <w:tcPr>
            <w:tcW w:w="775" w:type="dxa"/>
          </w:tcPr>
          <w:p w14:paraId="4218F34E" w14:textId="77777777" w:rsidR="001C59F5" w:rsidRDefault="001C59F5" w:rsidP="00BB5CC0"/>
        </w:tc>
        <w:tc>
          <w:tcPr>
            <w:tcW w:w="2338" w:type="dxa"/>
            <w:shd w:val="clear" w:color="auto" w:fill="FFFFFF"/>
            <w:tcMar>
              <w:top w:w="40" w:type="dxa"/>
              <w:left w:w="200" w:type="dxa"/>
              <w:bottom w:w="40" w:type="dxa"/>
              <w:right w:w="200" w:type="dxa"/>
            </w:tcMar>
            <w:vAlign w:val="center"/>
          </w:tcPr>
          <w:p w14:paraId="523ACC4E" w14:textId="77777777" w:rsidR="001C59F5" w:rsidRDefault="001C59F5" w:rsidP="00BB5CC0">
            <w:pPr>
              <w:jc w:val="center"/>
            </w:pPr>
            <w:r>
              <w:rPr>
                <w:rFonts w:eastAsia="Times New Roman" w:cs="Times New Roman"/>
                <w:sz w:val="22"/>
              </w:rPr>
              <w:t>0,0000</w:t>
            </w:r>
          </w:p>
        </w:tc>
      </w:tr>
      <w:tr w:rsidR="001C59F5" w14:paraId="45A23B9A" w14:textId="77777777" w:rsidTr="003834A5">
        <w:trPr>
          <w:jc w:val="center"/>
        </w:trPr>
        <w:tc>
          <w:tcPr>
            <w:tcW w:w="885" w:type="dxa"/>
            <w:vMerge/>
          </w:tcPr>
          <w:p w14:paraId="44231F50" w14:textId="77777777" w:rsidR="001C59F5" w:rsidRDefault="001C59F5" w:rsidP="00BB5CC0"/>
        </w:tc>
        <w:tc>
          <w:tcPr>
            <w:tcW w:w="5347" w:type="dxa"/>
            <w:shd w:val="clear" w:color="auto" w:fill="F2F2F2"/>
            <w:tcMar>
              <w:top w:w="40" w:type="dxa"/>
              <w:left w:w="200" w:type="dxa"/>
              <w:bottom w:w="40" w:type="dxa"/>
              <w:right w:w="400" w:type="dxa"/>
            </w:tcMar>
            <w:vAlign w:val="center"/>
          </w:tcPr>
          <w:p w14:paraId="12751C4D" w14:textId="77777777" w:rsidR="001C59F5" w:rsidRDefault="001C59F5" w:rsidP="00BB5CC0">
            <w:r>
              <w:rPr>
                <w:rFonts w:eastAsia="Times New Roman" w:cs="Times New Roman"/>
                <w:sz w:val="22"/>
              </w:rPr>
              <w:t>- сверхнормативные утечки теплоносителя</w:t>
            </w:r>
          </w:p>
        </w:tc>
        <w:tc>
          <w:tcPr>
            <w:tcW w:w="775" w:type="dxa"/>
          </w:tcPr>
          <w:p w14:paraId="31CB8074" w14:textId="77777777" w:rsidR="001C59F5" w:rsidRDefault="001C59F5" w:rsidP="00BB5CC0"/>
        </w:tc>
        <w:tc>
          <w:tcPr>
            <w:tcW w:w="2338" w:type="dxa"/>
            <w:shd w:val="clear" w:color="auto" w:fill="FFFFFF"/>
            <w:tcMar>
              <w:top w:w="40" w:type="dxa"/>
              <w:left w:w="200" w:type="dxa"/>
              <w:bottom w:w="40" w:type="dxa"/>
              <w:right w:w="200" w:type="dxa"/>
            </w:tcMar>
            <w:vAlign w:val="center"/>
          </w:tcPr>
          <w:p w14:paraId="670BAABE" w14:textId="77777777" w:rsidR="001C59F5" w:rsidRDefault="001C59F5" w:rsidP="00BB5CC0">
            <w:pPr>
              <w:jc w:val="center"/>
            </w:pPr>
            <w:r>
              <w:rPr>
                <w:rFonts w:eastAsia="Times New Roman" w:cs="Times New Roman"/>
                <w:sz w:val="22"/>
              </w:rPr>
              <w:t>0,0000</w:t>
            </w:r>
          </w:p>
        </w:tc>
      </w:tr>
      <w:tr w:rsidR="001C59F5" w14:paraId="3A038404" w14:textId="77777777" w:rsidTr="003834A5">
        <w:trPr>
          <w:jc w:val="center"/>
        </w:trPr>
        <w:tc>
          <w:tcPr>
            <w:tcW w:w="885" w:type="dxa"/>
            <w:vMerge/>
          </w:tcPr>
          <w:p w14:paraId="7BD55118" w14:textId="77777777" w:rsidR="001C59F5" w:rsidRDefault="001C59F5" w:rsidP="00BB5CC0"/>
        </w:tc>
        <w:tc>
          <w:tcPr>
            <w:tcW w:w="5347" w:type="dxa"/>
            <w:shd w:val="clear" w:color="auto" w:fill="F2F2F2"/>
            <w:tcMar>
              <w:top w:w="40" w:type="dxa"/>
              <w:left w:w="200" w:type="dxa"/>
              <w:bottom w:w="40" w:type="dxa"/>
              <w:right w:w="400" w:type="dxa"/>
            </w:tcMar>
            <w:vAlign w:val="center"/>
          </w:tcPr>
          <w:p w14:paraId="4194F0DE" w14:textId="77777777" w:rsidR="001C59F5" w:rsidRDefault="001C59F5" w:rsidP="00BB5CC0">
            <w:r>
              <w:rPr>
                <w:rFonts w:eastAsia="Times New Roman" w:cs="Times New Roman"/>
                <w:sz w:val="22"/>
              </w:rPr>
              <w:t>- отпуск теплоносителя на цели ГВС (для открытых систем теплоснабжения</w:t>
            </w:r>
          </w:p>
        </w:tc>
        <w:tc>
          <w:tcPr>
            <w:tcW w:w="775" w:type="dxa"/>
          </w:tcPr>
          <w:p w14:paraId="09E944E6" w14:textId="77777777" w:rsidR="001C59F5" w:rsidRDefault="001C59F5" w:rsidP="00BB5CC0"/>
        </w:tc>
        <w:tc>
          <w:tcPr>
            <w:tcW w:w="2338" w:type="dxa"/>
            <w:shd w:val="clear" w:color="auto" w:fill="FFFFFF"/>
            <w:tcMar>
              <w:top w:w="40" w:type="dxa"/>
              <w:left w:w="200" w:type="dxa"/>
              <w:bottom w:w="40" w:type="dxa"/>
              <w:right w:w="200" w:type="dxa"/>
            </w:tcMar>
            <w:vAlign w:val="center"/>
          </w:tcPr>
          <w:p w14:paraId="5504F3A2" w14:textId="77777777" w:rsidR="001C59F5" w:rsidRDefault="001C59F5" w:rsidP="00BB5CC0">
            <w:pPr>
              <w:jc w:val="center"/>
            </w:pPr>
            <w:r>
              <w:rPr>
                <w:rFonts w:eastAsia="Times New Roman" w:cs="Times New Roman"/>
                <w:sz w:val="22"/>
              </w:rPr>
              <w:t>0,0000</w:t>
            </w:r>
          </w:p>
        </w:tc>
      </w:tr>
      <w:tr w:rsidR="001C59F5" w14:paraId="64F5BA80" w14:textId="77777777" w:rsidTr="003834A5">
        <w:trPr>
          <w:jc w:val="center"/>
        </w:trPr>
        <w:tc>
          <w:tcPr>
            <w:tcW w:w="885" w:type="dxa"/>
            <w:shd w:val="clear" w:color="auto" w:fill="F2F2F2"/>
            <w:tcMar>
              <w:top w:w="40" w:type="dxa"/>
              <w:left w:w="100" w:type="dxa"/>
              <w:bottom w:w="40" w:type="dxa"/>
              <w:right w:w="100" w:type="dxa"/>
            </w:tcMar>
            <w:vAlign w:val="center"/>
          </w:tcPr>
          <w:p w14:paraId="33EC5217" w14:textId="77777777" w:rsidR="001C59F5" w:rsidRDefault="001C59F5" w:rsidP="00BB5CC0">
            <w:pPr>
              <w:jc w:val="center"/>
            </w:pPr>
            <w:r>
              <w:rPr>
                <w:rFonts w:eastAsia="Times New Roman" w:cs="Times New Roman"/>
                <w:sz w:val="22"/>
              </w:rPr>
              <w:t>2</w:t>
            </w:r>
          </w:p>
        </w:tc>
        <w:tc>
          <w:tcPr>
            <w:tcW w:w="5347" w:type="dxa"/>
            <w:shd w:val="clear" w:color="auto" w:fill="F2F2F2"/>
            <w:tcMar>
              <w:top w:w="40" w:type="dxa"/>
              <w:left w:w="200" w:type="dxa"/>
              <w:bottom w:w="40" w:type="dxa"/>
              <w:right w:w="400" w:type="dxa"/>
            </w:tcMar>
            <w:vAlign w:val="center"/>
          </w:tcPr>
          <w:p w14:paraId="0C15FE85" w14:textId="77777777" w:rsidR="001C59F5" w:rsidRDefault="001C59F5" w:rsidP="00BB5CC0">
            <w:r>
              <w:rPr>
                <w:rFonts w:eastAsia="Times New Roman" w:cs="Times New Roman"/>
                <w:sz w:val="22"/>
              </w:rPr>
              <w:t>Максимум подпитки тепловой сети в эксплуатационном режиме</w:t>
            </w:r>
          </w:p>
        </w:tc>
        <w:tc>
          <w:tcPr>
            <w:tcW w:w="775" w:type="dxa"/>
          </w:tcPr>
          <w:p w14:paraId="42D1F6B4" w14:textId="77777777" w:rsidR="001C59F5" w:rsidRDefault="001C59F5" w:rsidP="00BB5CC0"/>
        </w:tc>
        <w:tc>
          <w:tcPr>
            <w:tcW w:w="2338" w:type="dxa"/>
            <w:shd w:val="clear" w:color="auto" w:fill="FFFFFF"/>
            <w:tcMar>
              <w:top w:w="40" w:type="dxa"/>
              <w:left w:w="200" w:type="dxa"/>
              <w:bottom w:w="40" w:type="dxa"/>
              <w:right w:w="200" w:type="dxa"/>
            </w:tcMar>
            <w:vAlign w:val="center"/>
          </w:tcPr>
          <w:p w14:paraId="0BF22EB0" w14:textId="77777777" w:rsidR="001C59F5" w:rsidRDefault="001C59F5" w:rsidP="00BB5CC0">
            <w:pPr>
              <w:jc w:val="center"/>
            </w:pPr>
            <w:r>
              <w:rPr>
                <w:rFonts w:eastAsia="Times New Roman" w:cs="Times New Roman"/>
                <w:sz w:val="22"/>
              </w:rPr>
              <w:t>0,0000</w:t>
            </w:r>
          </w:p>
        </w:tc>
      </w:tr>
      <w:tr w:rsidR="001C59F5" w14:paraId="5D5F41C1" w14:textId="77777777" w:rsidTr="003834A5">
        <w:trPr>
          <w:jc w:val="center"/>
        </w:trPr>
        <w:tc>
          <w:tcPr>
            <w:tcW w:w="885" w:type="dxa"/>
            <w:shd w:val="clear" w:color="auto" w:fill="F2F2F2"/>
            <w:tcMar>
              <w:top w:w="40" w:type="dxa"/>
              <w:left w:w="100" w:type="dxa"/>
              <w:bottom w:w="40" w:type="dxa"/>
              <w:right w:w="100" w:type="dxa"/>
            </w:tcMar>
            <w:vAlign w:val="center"/>
          </w:tcPr>
          <w:p w14:paraId="4200B2EA" w14:textId="77777777" w:rsidR="001C59F5" w:rsidRDefault="001C59F5" w:rsidP="00BB5CC0">
            <w:pPr>
              <w:jc w:val="center"/>
            </w:pPr>
            <w:r>
              <w:rPr>
                <w:rFonts w:eastAsia="Times New Roman" w:cs="Times New Roman"/>
                <w:sz w:val="22"/>
              </w:rPr>
              <w:t>3</w:t>
            </w:r>
          </w:p>
        </w:tc>
        <w:tc>
          <w:tcPr>
            <w:tcW w:w="5347" w:type="dxa"/>
            <w:shd w:val="clear" w:color="auto" w:fill="F2F2F2"/>
            <w:tcMar>
              <w:top w:w="40" w:type="dxa"/>
              <w:left w:w="200" w:type="dxa"/>
              <w:bottom w:w="40" w:type="dxa"/>
              <w:right w:w="400" w:type="dxa"/>
            </w:tcMar>
            <w:vAlign w:val="center"/>
          </w:tcPr>
          <w:p w14:paraId="2FDCA2DC" w14:textId="77777777" w:rsidR="001C59F5" w:rsidRDefault="001C59F5" w:rsidP="00BB5CC0">
            <w:r>
              <w:rPr>
                <w:rFonts w:eastAsia="Times New Roman" w:cs="Times New Roman"/>
                <w:sz w:val="22"/>
              </w:rPr>
              <w:t>Максимум подпитки тепловой сети в период повреждения участка (в аварийном режиме)</w:t>
            </w:r>
          </w:p>
        </w:tc>
        <w:tc>
          <w:tcPr>
            <w:tcW w:w="775" w:type="dxa"/>
          </w:tcPr>
          <w:p w14:paraId="3E60A252" w14:textId="77777777" w:rsidR="001C59F5" w:rsidRDefault="001C59F5" w:rsidP="00BB5CC0"/>
        </w:tc>
        <w:tc>
          <w:tcPr>
            <w:tcW w:w="2338" w:type="dxa"/>
            <w:shd w:val="clear" w:color="auto" w:fill="FFFFFF"/>
            <w:tcMar>
              <w:top w:w="40" w:type="dxa"/>
              <w:left w:w="200" w:type="dxa"/>
              <w:bottom w:w="40" w:type="dxa"/>
              <w:right w:w="200" w:type="dxa"/>
            </w:tcMar>
            <w:vAlign w:val="center"/>
          </w:tcPr>
          <w:p w14:paraId="1C3FF9CF" w14:textId="77777777" w:rsidR="001C59F5" w:rsidRDefault="001C59F5" w:rsidP="00BB5CC0">
            <w:pPr>
              <w:jc w:val="center"/>
            </w:pPr>
            <w:r>
              <w:rPr>
                <w:rFonts w:eastAsia="Times New Roman" w:cs="Times New Roman"/>
                <w:sz w:val="22"/>
              </w:rPr>
              <w:t>0,0000</w:t>
            </w:r>
          </w:p>
        </w:tc>
      </w:tr>
    </w:tbl>
    <w:p w14:paraId="2A6A74DD" w14:textId="77777777" w:rsidR="001C59F5" w:rsidRPr="00FB7B71" w:rsidRDefault="001C59F5" w:rsidP="001C59F5">
      <w:pPr>
        <w:pStyle w:val="a0"/>
        <w:rPr>
          <w:lang w:val="en-US" w:eastAsia="ru-RU"/>
        </w:rPr>
      </w:pPr>
    </w:p>
    <w:p w14:paraId="3A333E52" w14:textId="77777777" w:rsidR="001C59F5" w:rsidRPr="009F0622" w:rsidRDefault="001C59F5" w:rsidP="001C59F5">
      <w:pPr>
        <w:pStyle w:val="2"/>
        <w:ind w:left="0" w:firstLine="0"/>
      </w:pPr>
      <w:bookmarkStart w:id="188" w:name="_Toc45099579"/>
      <w:bookmarkStart w:id="189" w:name="_Toc45614774"/>
      <w:bookmarkStart w:id="190" w:name="_Toc54952811"/>
      <w:bookmarkStart w:id="191" w:name="_Toc171597430"/>
      <w:r>
        <w:lastRenderedPageBreak/>
        <w:t>1.7.2</w:t>
      </w:r>
      <w:r w:rsidRPr="00C75CCE">
        <w:t xml:space="preserve"> </w:t>
      </w:r>
      <w:bookmarkEnd w:id="188"/>
      <w:bookmarkEnd w:id="189"/>
      <w:bookmarkEnd w:id="190"/>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1"/>
    </w:p>
    <w:p w14:paraId="5AEAAAD3" w14:textId="2FD80FA7" w:rsidR="001C59F5" w:rsidRDefault="001C59F5" w:rsidP="001C59F5">
      <w:pPr>
        <w:pStyle w:val="a0"/>
        <w:rPr>
          <w:lang w:eastAsia="ru-RU"/>
        </w:rPr>
      </w:pPr>
    </w:p>
    <w:p w14:paraId="724D565A" w14:textId="77777777" w:rsidR="003834A5" w:rsidRPr="00831188" w:rsidRDefault="003834A5" w:rsidP="003834A5">
      <w:pPr>
        <w:pStyle w:val="a0"/>
        <w:ind w:firstLine="709"/>
        <w:rPr>
          <w:lang w:eastAsia="ru-RU"/>
        </w:rPr>
      </w:pPr>
      <w:r w:rsidRPr="00831188">
        <w:rPr>
          <w:lang w:eastAsia="ru-RU"/>
        </w:rPr>
        <w:t>Водоподготовительные установки теплоносителя для тепловых сетей отсутствуют.</w:t>
      </w:r>
    </w:p>
    <w:p w14:paraId="0EDD3371" w14:textId="77777777" w:rsidR="003834A5" w:rsidRPr="003638C6" w:rsidRDefault="003834A5" w:rsidP="001C59F5">
      <w:pPr>
        <w:pStyle w:val="a0"/>
        <w:rPr>
          <w:lang w:eastAsia="ru-RU"/>
        </w:rPr>
      </w:pPr>
    </w:p>
    <w:p w14:paraId="77A85516" w14:textId="77777777" w:rsidR="001C59F5" w:rsidRDefault="001C59F5" w:rsidP="001C59F5">
      <w:pPr>
        <w:pStyle w:val="2"/>
        <w:ind w:left="0" w:firstLine="0"/>
      </w:pPr>
      <w:bookmarkStart w:id="192" w:name="_Toc171597431"/>
      <w:r>
        <w:t>1.7.3</w:t>
      </w:r>
      <w:r w:rsidRPr="002F426D">
        <w:t xml:space="preserve"> </w:t>
      </w:r>
      <w:r w:rsidRPr="0017126F">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2"/>
    </w:p>
    <w:p w14:paraId="01C05711" w14:textId="77777777" w:rsidR="001C59F5" w:rsidRDefault="001C59F5" w:rsidP="001C59F5">
      <w:pPr>
        <w:spacing w:before="400" w:after="200"/>
      </w:pPr>
      <w:r>
        <w:rPr>
          <w:b/>
        </w:rPr>
        <w:t>Таблица 1.7.3.1 - Изменения в балансах водоподготовительных установок</w:t>
      </w:r>
    </w:p>
    <w:tbl>
      <w:tblPr>
        <w:tblStyle w:val="a8"/>
        <w:tblW w:w="5000" w:type="pct"/>
        <w:jc w:val="center"/>
        <w:tblLook w:val="04A0" w:firstRow="1" w:lastRow="0" w:firstColumn="1" w:lastColumn="0" w:noHBand="0" w:noVBand="1"/>
      </w:tblPr>
      <w:tblGrid>
        <w:gridCol w:w="257"/>
        <w:gridCol w:w="2659"/>
        <w:gridCol w:w="1044"/>
        <w:gridCol w:w="2185"/>
        <w:gridCol w:w="1723"/>
        <w:gridCol w:w="1477"/>
      </w:tblGrid>
      <w:tr w:rsidR="001C59F5" w14:paraId="68F28460" w14:textId="77777777" w:rsidTr="003834A5">
        <w:trPr>
          <w:jc w:val="center"/>
        </w:trPr>
        <w:tc>
          <w:tcPr>
            <w:tcW w:w="257" w:type="dxa"/>
            <w:shd w:val="clear" w:color="auto" w:fill="F2F2F2"/>
            <w:tcMar>
              <w:top w:w="120" w:type="dxa"/>
              <w:left w:w="20" w:type="dxa"/>
              <w:bottom w:w="120" w:type="dxa"/>
              <w:right w:w="20" w:type="dxa"/>
            </w:tcMar>
            <w:vAlign w:val="center"/>
          </w:tcPr>
          <w:p w14:paraId="4AD8E7EA" w14:textId="77777777" w:rsidR="001C59F5" w:rsidRDefault="001C59F5" w:rsidP="00BB5CC0">
            <w:pPr>
              <w:jc w:val="center"/>
            </w:pPr>
            <w:r>
              <w:rPr>
                <w:rFonts w:eastAsia="Times New Roman" w:cs="Times New Roman"/>
                <w:sz w:val="22"/>
              </w:rPr>
              <w:t>№</w:t>
            </w:r>
          </w:p>
        </w:tc>
        <w:tc>
          <w:tcPr>
            <w:tcW w:w="2659" w:type="dxa"/>
            <w:shd w:val="clear" w:color="auto" w:fill="F2F2F2"/>
            <w:tcMar>
              <w:top w:w="120" w:type="dxa"/>
              <w:left w:w="200" w:type="dxa"/>
              <w:bottom w:w="120" w:type="dxa"/>
              <w:right w:w="200" w:type="dxa"/>
            </w:tcMar>
            <w:vAlign w:val="center"/>
          </w:tcPr>
          <w:p w14:paraId="7E45D373" w14:textId="77777777" w:rsidR="001C59F5" w:rsidRDefault="001C59F5" w:rsidP="00BB5CC0">
            <w:pPr>
              <w:jc w:val="center"/>
            </w:pPr>
            <w:r>
              <w:rPr>
                <w:rFonts w:eastAsia="Times New Roman" w:cs="Times New Roman"/>
                <w:sz w:val="22"/>
              </w:rPr>
              <w:t>Показатель</w:t>
            </w:r>
          </w:p>
        </w:tc>
        <w:tc>
          <w:tcPr>
            <w:tcW w:w="1044" w:type="dxa"/>
            <w:shd w:val="clear" w:color="auto" w:fill="F2F2F2"/>
            <w:tcMar>
              <w:top w:w="120" w:type="dxa"/>
              <w:left w:w="200" w:type="dxa"/>
              <w:bottom w:w="120" w:type="dxa"/>
              <w:right w:w="200" w:type="dxa"/>
            </w:tcMar>
            <w:vAlign w:val="center"/>
          </w:tcPr>
          <w:p w14:paraId="57CDD2A5" w14:textId="77777777" w:rsidR="001C59F5" w:rsidRDefault="001C59F5" w:rsidP="00BB5CC0">
            <w:pPr>
              <w:jc w:val="center"/>
            </w:pPr>
            <w:r>
              <w:rPr>
                <w:rFonts w:eastAsia="Times New Roman" w:cs="Times New Roman"/>
                <w:sz w:val="22"/>
              </w:rPr>
              <w:t>Ед. изм.</w:t>
            </w:r>
          </w:p>
        </w:tc>
        <w:tc>
          <w:tcPr>
            <w:tcW w:w="2185" w:type="dxa"/>
            <w:shd w:val="clear" w:color="auto" w:fill="F2F2F2"/>
            <w:tcMar>
              <w:top w:w="120" w:type="dxa"/>
              <w:left w:w="200" w:type="dxa"/>
              <w:bottom w:w="120" w:type="dxa"/>
              <w:right w:w="200" w:type="dxa"/>
            </w:tcMar>
            <w:vAlign w:val="center"/>
          </w:tcPr>
          <w:p w14:paraId="0E16E520" w14:textId="77777777" w:rsidR="001C59F5" w:rsidRDefault="001C59F5" w:rsidP="00BB5CC0">
            <w:pPr>
              <w:jc w:val="center"/>
            </w:pPr>
            <w:r>
              <w:rPr>
                <w:rFonts w:eastAsia="Times New Roman" w:cs="Times New Roman"/>
                <w:sz w:val="22"/>
              </w:rPr>
              <w:t>Предшествующий  актуализации схемы теплоснабжения</w:t>
            </w:r>
          </w:p>
        </w:tc>
        <w:tc>
          <w:tcPr>
            <w:tcW w:w="1723" w:type="dxa"/>
            <w:shd w:val="clear" w:color="auto" w:fill="F2F2F2"/>
            <w:tcMar>
              <w:top w:w="120" w:type="dxa"/>
              <w:left w:w="200" w:type="dxa"/>
              <w:bottom w:w="120" w:type="dxa"/>
              <w:right w:w="200" w:type="dxa"/>
            </w:tcMar>
            <w:vAlign w:val="center"/>
          </w:tcPr>
          <w:p w14:paraId="1F60C6A8" w14:textId="77777777" w:rsidR="001C59F5" w:rsidRDefault="001C59F5" w:rsidP="00BB5CC0">
            <w:pPr>
              <w:jc w:val="center"/>
            </w:pPr>
            <w:r>
              <w:rPr>
                <w:rFonts w:eastAsia="Times New Roman" w:cs="Times New Roman"/>
                <w:sz w:val="22"/>
              </w:rPr>
              <w:t>На момент актуализации 2023</w:t>
            </w:r>
          </w:p>
        </w:tc>
        <w:tc>
          <w:tcPr>
            <w:tcW w:w="1477" w:type="dxa"/>
            <w:shd w:val="clear" w:color="auto" w:fill="F2F2F2"/>
            <w:tcMar>
              <w:top w:w="120" w:type="dxa"/>
              <w:left w:w="200" w:type="dxa"/>
              <w:bottom w:w="120" w:type="dxa"/>
              <w:right w:w="200" w:type="dxa"/>
            </w:tcMar>
            <w:vAlign w:val="center"/>
          </w:tcPr>
          <w:p w14:paraId="5EB1E030" w14:textId="77777777" w:rsidR="001C59F5" w:rsidRDefault="001C59F5" w:rsidP="00BB5CC0">
            <w:pPr>
              <w:jc w:val="center"/>
            </w:pPr>
            <w:r>
              <w:rPr>
                <w:rFonts w:eastAsia="Times New Roman" w:cs="Times New Roman"/>
                <w:sz w:val="22"/>
              </w:rPr>
              <w:t>Изменения</w:t>
            </w:r>
          </w:p>
        </w:tc>
      </w:tr>
      <w:tr w:rsidR="001C59F5" w14:paraId="707BC3FD" w14:textId="77777777" w:rsidTr="003834A5">
        <w:trPr>
          <w:jc w:val="center"/>
        </w:trPr>
        <w:tc>
          <w:tcPr>
            <w:tcW w:w="9345" w:type="dxa"/>
            <w:gridSpan w:val="6"/>
            <w:shd w:val="clear" w:color="auto" w:fill="DBE5F1"/>
            <w:tcMar>
              <w:top w:w="40" w:type="dxa"/>
              <w:left w:w="20" w:type="dxa"/>
              <w:bottom w:w="40" w:type="dxa"/>
              <w:right w:w="20" w:type="dxa"/>
            </w:tcMar>
            <w:vAlign w:val="center"/>
          </w:tcPr>
          <w:p w14:paraId="3ACD4924" w14:textId="77777777" w:rsidR="001C59F5" w:rsidRDefault="001C59F5" w:rsidP="00BB5CC0">
            <w:pPr>
              <w:jc w:val="center"/>
            </w:pPr>
            <w:r>
              <w:rPr>
                <w:rFonts w:eastAsia="Times New Roman" w:cs="Times New Roman"/>
                <w:sz w:val="22"/>
              </w:rPr>
              <w:t>МУП «Баганский коммунальщик»</w:t>
            </w:r>
          </w:p>
        </w:tc>
      </w:tr>
      <w:tr w:rsidR="001C59F5" w14:paraId="3841495A" w14:textId="77777777" w:rsidTr="003834A5">
        <w:trPr>
          <w:jc w:val="center"/>
        </w:trPr>
        <w:tc>
          <w:tcPr>
            <w:tcW w:w="9345" w:type="dxa"/>
            <w:gridSpan w:val="6"/>
            <w:shd w:val="clear" w:color="auto" w:fill="FFFFFF"/>
            <w:tcMar>
              <w:top w:w="40" w:type="dxa"/>
              <w:left w:w="20" w:type="dxa"/>
              <w:bottom w:w="40" w:type="dxa"/>
              <w:right w:w="20" w:type="dxa"/>
            </w:tcMar>
            <w:vAlign w:val="center"/>
          </w:tcPr>
          <w:p w14:paraId="571ABFEA" w14:textId="77777777" w:rsidR="001C59F5" w:rsidRDefault="001C59F5" w:rsidP="00BB5CC0">
            <w:pPr>
              <w:jc w:val="center"/>
            </w:pPr>
            <w:r>
              <w:rPr>
                <w:rFonts w:eastAsia="Times New Roman" w:cs="Times New Roman"/>
                <w:sz w:val="22"/>
              </w:rPr>
              <w:t>Котельная с. Андреевка, ул. Озерная, 37</w:t>
            </w:r>
          </w:p>
        </w:tc>
      </w:tr>
      <w:tr w:rsidR="003834A5" w14:paraId="3424FFE5" w14:textId="77777777" w:rsidTr="003834A5">
        <w:trPr>
          <w:jc w:val="center"/>
        </w:trPr>
        <w:tc>
          <w:tcPr>
            <w:tcW w:w="257" w:type="dxa"/>
            <w:shd w:val="clear" w:color="auto" w:fill="FFFFFF"/>
            <w:tcMar>
              <w:top w:w="40" w:type="dxa"/>
              <w:left w:w="20" w:type="dxa"/>
              <w:bottom w:w="40" w:type="dxa"/>
              <w:right w:w="20" w:type="dxa"/>
            </w:tcMar>
            <w:vAlign w:val="center"/>
          </w:tcPr>
          <w:p w14:paraId="3BA7D744" w14:textId="77777777" w:rsidR="003834A5" w:rsidRDefault="003834A5" w:rsidP="003834A5">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30FA0FD0" w14:textId="77777777" w:rsidR="003834A5" w:rsidRDefault="003834A5" w:rsidP="003834A5">
            <w:pPr>
              <w:jc w:val="center"/>
            </w:pPr>
            <w:r>
              <w:rPr>
                <w:rFonts w:eastAsia="Times New Roman" w:cs="Times New Roman"/>
                <w:sz w:val="22"/>
              </w:rPr>
              <w:t>Производительность водоподготовительных установок</w:t>
            </w:r>
          </w:p>
        </w:tc>
        <w:tc>
          <w:tcPr>
            <w:tcW w:w="1044" w:type="dxa"/>
            <w:shd w:val="clear" w:color="auto" w:fill="FFFFFF"/>
            <w:tcMar>
              <w:top w:w="40" w:type="dxa"/>
              <w:left w:w="200" w:type="dxa"/>
              <w:bottom w:w="40" w:type="dxa"/>
              <w:right w:w="200" w:type="dxa"/>
            </w:tcMar>
            <w:vAlign w:val="center"/>
          </w:tcPr>
          <w:p w14:paraId="043D7CAD" w14:textId="77777777" w:rsidR="003834A5" w:rsidRDefault="003834A5" w:rsidP="003834A5">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45E4B1B8" w14:textId="22F11968" w:rsidR="003834A5" w:rsidRDefault="003834A5" w:rsidP="003834A5">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7182B483" w14:textId="54FCBA3B" w:rsidR="003834A5" w:rsidRDefault="003834A5" w:rsidP="003834A5">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3E53E92C" w14:textId="2411D711" w:rsidR="003834A5" w:rsidRDefault="003834A5" w:rsidP="003834A5">
            <w:pPr>
              <w:jc w:val="center"/>
              <w:rPr>
                <w:sz w:val="22"/>
              </w:rPr>
            </w:pPr>
            <w:r>
              <w:rPr>
                <w:rFonts w:eastAsia="Times New Roman" w:cs="Times New Roman"/>
                <w:sz w:val="22"/>
              </w:rPr>
              <w:t>0,0000</w:t>
            </w:r>
          </w:p>
        </w:tc>
      </w:tr>
      <w:tr w:rsidR="003834A5" w14:paraId="156217BA" w14:textId="77777777" w:rsidTr="003834A5">
        <w:trPr>
          <w:jc w:val="center"/>
        </w:trPr>
        <w:tc>
          <w:tcPr>
            <w:tcW w:w="257" w:type="dxa"/>
            <w:shd w:val="clear" w:color="auto" w:fill="FFFFFF"/>
            <w:tcMar>
              <w:top w:w="40" w:type="dxa"/>
              <w:left w:w="20" w:type="dxa"/>
              <w:bottom w:w="40" w:type="dxa"/>
              <w:right w:w="20" w:type="dxa"/>
            </w:tcMar>
            <w:vAlign w:val="center"/>
          </w:tcPr>
          <w:p w14:paraId="0A79D5E7" w14:textId="77777777" w:rsidR="003834A5" w:rsidRDefault="003834A5" w:rsidP="003834A5">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7F0FACFF" w14:textId="77777777" w:rsidR="003834A5" w:rsidRDefault="003834A5" w:rsidP="003834A5">
            <w:pPr>
              <w:jc w:val="center"/>
            </w:pPr>
            <w:r>
              <w:rPr>
                <w:rFonts w:eastAsia="Times New Roman" w:cs="Times New Roman"/>
                <w:sz w:val="22"/>
              </w:rPr>
              <w:t xml:space="preserve">Максимальное потребление теплоносителя </w:t>
            </w:r>
          </w:p>
        </w:tc>
        <w:tc>
          <w:tcPr>
            <w:tcW w:w="1044" w:type="dxa"/>
            <w:shd w:val="clear" w:color="auto" w:fill="FFFFFF"/>
            <w:tcMar>
              <w:top w:w="40" w:type="dxa"/>
              <w:left w:w="200" w:type="dxa"/>
              <w:bottom w:w="40" w:type="dxa"/>
              <w:right w:w="200" w:type="dxa"/>
            </w:tcMar>
            <w:vAlign w:val="center"/>
          </w:tcPr>
          <w:p w14:paraId="176CA7AD" w14:textId="77777777" w:rsidR="003834A5" w:rsidRDefault="003834A5" w:rsidP="003834A5">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3E696732" w14:textId="16686D79" w:rsidR="003834A5" w:rsidRDefault="003834A5" w:rsidP="003834A5">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6CA8D0B6" w14:textId="3F74AC4F" w:rsidR="003834A5" w:rsidRDefault="003834A5" w:rsidP="003834A5">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35BD75F" w14:textId="5B747972" w:rsidR="003834A5" w:rsidRDefault="003834A5" w:rsidP="003834A5">
            <w:pPr>
              <w:jc w:val="center"/>
              <w:rPr>
                <w:sz w:val="22"/>
              </w:rPr>
            </w:pPr>
            <w:r>
              <w:rPr>
                <w:rFonts w:eastAsia="Times New Roman" w:cs="Times New Roman"/>
                <w:sz w:val="22"/>
              </w:rPr>
              <w:t>0,0000</w:t>
            </w:r>
          </w:p>
        </w:tc>
      </w:tr>
      <w:tr w:rsidR="003834A5" w14:paraId="1B75A73D" w14:textId="77777777" w:rsidTr="003834A5">
        <w:trPr>
          <w:jc w:val="center"/>
        </w:trPr>
        <w:tc>
          <w:tcPr>
            <w:tcW w:w="257" w:type="dxa"/>
            <w:shd w:val="clear" w:color="auto" w:fill="FFFFFF"/>
            <w:tcMar>
              <w:top w:w="40" w:type="dxa"/>
              <w:left w:w="20" w:type="dxa"/>
              <w:bottom w:w="40" w:type="dxa"/>
              <w:right w:w="20" w:type="dxa"/>
            </w:tcMar>
            <w:vAlign w:val="center"/>
          </w:tcPr>
          <w:p w14:paraId="6F350798" w14:textId="77777777" w:rsidR="003834A5" w:rsidRDefault="003834A5" w:rsidP="003834A5">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607147EE" w14:textId="77777777" w:rsidR="003834A5" w:rsidRDefault="003834A5" w:rsidP="003834A5">
            <w:pPr>
              <w:jc w:val="center"/>
            </w:pPr>
            <w:r>
              <w:rPr>
                <w:rFonts w:eastAsia="Times New Roman" w:cs="Times New Roman"/>
                <w:sz w:val="22"/>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74E15D15" w14:textId="77777777" w:rsidR="003834A5" w:rsidRDefault="003834A5" w:rsidP="003834A5">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04BCF6DA" w14:textId="3F3C6CE6" w:rsidR="003834A5" w:rsidRDefault="003834A5" w:rsidP="003834A5">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6056C55C" w14:textId="67AAF1F9" w:rsidR="003834A5" w:rsidRDefault="003834A5" w:rsidP="003834A5">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7BDE5527" w14:textId="1E63F530" w:rsidR="003834A5" w:rsidRDefault="003834A5" w:rsidP="003834A5">
            <w:pPr>
              <w:jc w:val="center"/>
              <w:rPr>
                <w:sz w:val="22"/>
              </w:rPr>
            </w:pPr>
            <w:r>
              <w:rPr>
                <w:rFonts w:eastAsia="Times New Roman" w:cs="Times New Roman"/>
                <w:sz w:val="22"/>
              </w:rPr>
              <w:t>0,0000</w:t>
            </w:r>
          </w:p>
        </w:tc>
      </w:tr>
      <w:tr w:rsidR="001C59F5" w14:paraId="397201CB" w14:textId="77777777" w:rsidTr="003834A5">
        <w:trPr>
          <w:jc w:val="center"/>
        </w:trPr>
        <w:tc>
          <w:tcPr>
            <w:tcW w:w="9345" w:type="dxa"/>
            <w:gridSpan w:val="6"/>
            <w:shd w:val="clear" w:color="auto" w:fill="FFFFFF"/>
            <w:tcMar>
              <w:top w:w="40" w:type="dxa"/>
              <w:left w:w="20" w:type="dxa"/>
              <w:bottom w:w="40" w:type="dxa"/>
              <w:right w:w="20" w:type="dxa"/>
            </w:tcMar>
            <w:vAlign w:val="center"/>
          </w:tcPr>
          <w:p w14:paraId="0B9DA28F" w14:textId="77777777" w:rsidR="001C59F5" w:rsidRDefault="001C59F5" w:rsidP="00BB5CC0">
            <w:pPr>
              <w:jc w:val="center"/>
            </w:pPr>
            <w:r>
              <w:rPr>
                <w:rFonts w:eastAsia="Times New Roman" w:cs="Times New Roman"/>
                <w:sz w:val="22"/>
              </w:rPr>
              <w:t>Котельная обг. п. Районная</w:t>
            </w:r>
          </w:p>
        </w:tc>
      </w:tr>
      <w:tr w:rsidR="003834A5" w14:paraId="462A74C6" w14:textId="77777777" w:rsidTr="003834A5">
        <w:trPr>
          <w:jc w:val="center"/>
        </w:trPr>
        <w:tc>
          <w:tcPr>
            <w:tcW w:w="257" w:type="dxa"/>
            <w:shd w:val="clear" w:color="auto" w:fill="FFFFFF"/>
            <w:tcMar>
              <w:top w:w="40" w:type="dxa"/>
              <w:left w:w="20" w:type="dxa"/>
              <w:bottom w:w="40" w:type="dxa"/>
              <w:right w:w="20" w:type="dxa"/>
            </w:tcMar>
            <w:vAlign w:val="center"/>
          </w:tcPr>
          <w:p w14:paraId="65BBAB46" w14:textId="77777777" w:rsidR="003834A5" w:rsidRDefault="003834A5" w:rsidP="003834A5">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6BA69729" w14:textId="77777777" w:rsidR="003834A5" w:rsidRDefault="003834A5" w:rsidP="003834A5">
            <w:pPr>
              <w:jc w:val="center"/>
            </w:pPr>
            <w:r>
              <w:rPr>
                <w:rFonts w:eastAsia="Times New Roman" w:cs="Times New Roman"/>
                <w:sz w:val="22"/>
              </w:rPr>
              <w:t>Производительность водоподготовительных установок</w:t>
            </w:r>
          </w:p>
        </w:tc>
        <w:tc>
          <w:tcPr>
            <w:tcW w:w="1044" w:type="dxa"/>
            <w:shd w:val="clear" w:color="auto" w:fill="FFFFFF"/>
            <w:tcMar>
              <w:top w:w="40" w:type="dxa"/>
              <w:left w:w="200" w:type="dxa"/>
              <w:bottom w:w="40" w:type="dxa"/>
              <w:right w:w="200" w:type="dxa"/>
            </w:tcMar>
            <w:vAlign w:val="center"/>
          </w:tcPr>
          <w:p w14:paraId="7101EDF6" w14:textId="77777777" w:rsidR="003834A5" w:rsidRDefault="003834A5" w:rsidP="003834A5">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7212F01F" w14:textId="59317BED" w:rsidR="003834A5" w:rsidRDefault="003834A5" w:rsidP="003834A5">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5B92DBE8" w14:textId="7015A429" w:rsidR="003834A5" w:rsidRDefault="003834A5" w:rsidP="003834A5">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C0B3CDB" w14:textId="403393ED" w:rsidR="003834A5" w:rsidRDefault="003834A5" w:rsidP="003834A5">
            <w:pPr>
              <w:jc w:val="center"/>
              <w:rPr>
                <w:sz w:val="22"/>
              </w:rPr>
            </w:pPr>
            <w:r>
              <w:rPr>
                <w:rFonts w:eastAsia="Times New Roman" w:cs="Times New Roman"/>
                <w:sz w:val="22"/>
              </w:rPr>
              <w:t>0,0000</w:t>
            </w:r>
          </w:p>
        </w:tc>
      </w:tr>
      <w:tr w:rsidR="003834A5" w14:paraId="7C1FCE76" w14:textId="77777777" w:rsidTr="003834A5">
        <w:trPr>
          <w:jc w:val="center"/>
        </w:trPr>
        <w:tc>
          <w:tcPr>
            <w:tcW w:w="257" w:type="dxa"/>
            <w:shd w:val="clear" w:color="auto" w:fill="FFFFFF"/>
            <w:tcMar>
              <w:top w:w="40" w:type="dxa"/>
              <w:left w:w="20" w:type="dxa"/>
              <w:bottom w:w="40" w:type="dxa"/>
              <w:right w:w="20" w:type="dxa"/>
            </w:tcMar>
            <w:vAlign w:val="center"/>
          </w:tcPr>
          <w:p w14:paraId="65CEBA40" w14:textId="77777777" w:rsidR="003834A5" w:rsidRDefault="003834A5" w:rsidP="003834A5">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46CC1FC9" w14:textId="77777777" w:rsidR="003834A5" w:rsidRDefault="003834A5" w:rsidP="003834A5">
            <w:pPr>
              <w:jc w:val="center"/>
            </w:pPr>
            <w:r>
              <w:rPr>
                <w:rFonts w:eastAsia="Times New Roman" w:cs="Times New Roman"/>
                <w:sz w:val="22"/>
              </w:rPr>
              <w:t xml:space="preserve">Максимальное потребление теплоносителя </w:t>
            </w:r>
          </w:p>
        </w:tc>
        <w:tc>
          <w:tcPr>
            <w:tcW w:w="1044" w:type="dxa"/>
            <w:shd w:val="clear" w:color="auto" w:fill="FFFFFF"/>
            <w:tcMar>
              <w:top w:w="40" w:type="dxa"/>
              <w:left w:w="200" w:type="dxa"/>
              <w:bottom w:w="40" w:type="dxa"/>
              <w:right w:w="200" w:type="dxa"/>
            </w:tcMar>
            <w:vAlign w:val="center"/>
          </w:tcPr>
          <w:p w14:paraId="1FEC497F" w14:textId="77777777" w:rsidR="003834A5" w:rsidRDefault="003834A5" w:rsidP="003834A5">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46CC610E" w14:textId="5A6C15B4" w:rsidR="003834A5" w:rsidRDefault="003834A5" w:rsidP="003834A5">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29B440B6" w14:textId="1B4D972E" w:rsidR="003834A5" w:rsidRDefault="003834A5" w:rsidP="003834A5">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03234BCE" w14:textId="15BEC889" w:rsidR="003834A5" w:rsidRDefault="003834A5" w:rsidP="003834A5">
            <w:pPr>
              <w:jc w:val="center"/>
              <w:rPr>
                <w:sz w:val="22"/>
              </w:rPr>
            </w:pPr>
            <w:r>
              <w:rPr>
                <w:rFonts w:eastAsia="Times New Roman" w:cs="Times New Roman"/>
                <w:sz w:val="22"/>
              </w:rPr>
              <w:t>0,0000</w:t>
            </w:r>
          </w:p>
        </w:tc>
      </w:tr>
      <w:tr w:rsidR="003834A5" w14:paraId="4F79B471" w14:textId="77777777" w:rsidTr="003834A5">
        <w:trPr>
          <w:jc w:val="center"/>
        </w:trPr>
        <w:tc>
          <w:tcPr>
            <w:tcW w:w="257" w:type="dxa"/>
            <w:shd w:val="clear" w:color="auto" w:fill="FFFFFF"/>
            <w:tcMar>
              <w:top w:w="40" w:type="dxa"/>
              <w:left w:w="20" w:type="dxa"/>
              <w:bottom w:w="40" w:type="dxa"/>
              <w:right w:w="20" w:type="dxa"/>
            </w:tcMar>
            <w:vAlign w:val="center"/>
          </w:tcPr>
          <w:p w14:paraId="6B4080A6" w14:textId="77777777" w:rsidR="003834A5" w:rsidRDefault="003834A5" w:rsidP="003834A5">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249453EC" w14:textId="77777777" w:rsidR="003834A5" w:rsidRDefault="003834A5" w:rsidP="003834A5">
            <w:pPr>
              <w:jc w:val="center"/>
            </w:pPr>
            <w:r>
              <w:rPr>
                <w:rFonts w:eastAsia="Times New Roman" w:cs="Times New Roman"/>
                <w:sz w:val="22"/>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696442B3" w14:textId="77777777" w:rsidR="003834A5" w:rsidRDefault="003834A5" w:rsidP="003834A5">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465FAF2F" w14:textId="7F8975BA" w:rsidR="003834A5" w:rsidRDefault="003834A5" w:rsidP="003834A5">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5FD075F7" w14:textId="3CC3D79E" w:rsidR="003834A5" w:rsidRDefault="003834A5" w:rsidP="003834A5">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5B4A610A" w14:textId="531FF6A7" w:rsidR="003834A5" w:rsidRDefault="003834A5" w:rsidP="003834A5">
            <w:pPr>
              <w:jc w:val="center"/>
              <w:rPr>
                <w:sz w:val="22"/>
              </w:rPr>
            </w:pPr>
            <w:r>
              <w:rPr>
                <w:rFonts w:eastAsia="Times New Roman" w:cs="Times New Roman"/>
                <w:sz w:val="22"/>
              </w:rPr>
              <w:t>0,0000</w:t>
            </w:r>
          </w:p>
        </w:tc>
      </w:tr>
    </w:tbl>
    <w:p w14:paraId="0B0C3DE7" w14:textId="77777777" w:rsidR="001C59F5" w:rsidRPr="003638C6" w:rsidRDefault="0092178C" w:rsidP="001C59F5">
      <w:hyperlink r:id="rId97" w:anchor="bookmark38" w:history="1"/>
    </w:p>
    <w:p w14:paraId="6FAF7B24" w14:textId="77777777" w:rsidR="001C59F5" w:rsidRDefault="0092178C" w:rsidP="001C59F5">
      <w:pPr>
        <w:pStyle w:val="2"/>
        <w:ind w:left="0" w:firstLine="0"/>
      </w:pPr>
      <w:hyperlink r:id="rId98" w:anchor="bookmark81" w:history="1">
        <w:bookmarkStart w:id="193" w:name="_Toc30058739"/>
        <w:bookmarkStart w:id="194" w:name="_Toc31810093"/>
        <w:bookmarkStart w:id="195" w:name="_Toc171597432"/>
        <w:r w:rsidR="001C59F5" w:rsidRPr="008D5F87">
          <w:t xml:space="preserve">Часть </w:t>
        </w:r>
        <w:r w:rsidR="001C59F5">
          <w:t>8</w:t>
        </w:r>
        <w:r w:rsidR="001C59F5" w:rsidRPr="008D5F87">
          <w:t>. ТОПЛИВНЫЕ БАЛАНСЫ ИСТОЧНИКОВ ТЕПЛОВОЙ ЭНЕРГИИ И СИСТЕМА</w:t>
        </w:r>
      </w:hyperlink>
      <w:r w:rsidR="001C59F5" w:rsidRPr="008D5F87">
        <w:t xml:space="preserve"> </w:t>
      </w:r>
      <w:hyperlink r:id="rId99" w:anchor="bookmark81" w:history="1">
        <w:r w:rsidR="001C59F5" w:rsidRPr="008D5F87">
          <w:t>ОБЕСПЕЧЕНИЯ ТОПЛИВОМ</w:t>
        </w:r>
        <w:bookmarkEnd w:id="193"/>
        <w:bookmarkEnd w:id="194"/>
        <w:bookmarkEnd w:id="195"/>
      </w:hyperlink>
    </w:p>
    <w:p w14:paraId="3A140512" w14:textId="77777777" w:rsidR="001C59F5" w:rsidRDefault="001C59F5" w:rsidP="001C59F5">
      <w:pPr>
        <w:rPr>
          <w:lang w:eastAsia="ru-RU"/>
        </w:rPr>
      </w:pPr>
    </w:p>
    <w:p w14:paraId="2D135A15" w14:textId="77777777" w:rsidR="001C59F5" w:rsidRDefault="0092178C" w:rsidP="001C59F5">
      <w:pPr>
        <w:pStyle w:val="2"/>
        <w:ind w:left="0" w:firstLine="0"/>
        <w:rPr>
          <w:szCs w:val="22"/>
        </w:rPr>
      </w:pPr>
      <w:hyperlink r:id="rId100" w:anchor="bookmark82" w:history="1">
        <w:bookmarkStart w:id="196" w:name="_Toc171597433"/>
        <w:r w:rsidR="001C59F5" w:rsidRPr="00D60B57">
          <w:t>1.8.1 Описание видов и количества используемого основного топлива для каждого</w:t>
        </w:r>
      </w:hyperlink>
      <w:r w:rsidR="001C59F5" w:rsidRPr="00D60B57">
        <w:rPr>
          <w:szCs w:val="22"/>
        </w:rPr>
        <w:t xml:space="preserve"> </w:t>
      </w:r>
      <w:hyperlink r:id="rId101" w:anchor="bookmark82" w:history="1">
        <w:r w:rsidR="001C59F5" w:rsidRPr="00D60B57">
          <w:t>источника тепловой энергии</w:t>
        </w:r>
        <w:bookmarkEnd w:id="196"/>
      </w:hyperlink>
    </w:p>
    <w:p w14:paraId="5A73A999" w14:textId="77777777" w:rsidR="001C59F5" w:rsidRDefault="001C59F5" w:rsidP="001C59F5">
      <w:pPr>
        <w:pStyle w:val="a0"/>
        <w:rPr>
          <w:lang w:eastAsia="ru-RU"/>
        </w:rPr>
      </w:pPr>
    </w:p>
    <w:p w14:paraId="223E47D9" w14:textId="77777777" w:rsidR="001C59F5" w:rsidRPr="00B94C95" w:rsidRDefault="001C59F5" w:rsidP="001C59F5">
      <w:pPr>
        <w:pStyle w:val="a0"/>
        <w:ind w:firstLine="709"/>
        <w:jc w:val="both"/>
        <w:rPr>
          <w:bCs/>
        </w:rPr>
      </w:pPr>
      <w:r>
        <w:t xml:space="preserve">Виды топлива, используемые </w:t>
      </w:r>
      <w:r w:rsidRPr="00A01F9A">
        <w:rPr>
          <w:bCs/>
        </w:rPr>
        <w:t>источниками тепловой энергии представлены в таблице ниже.</w:t>
      </w:r>
    </w:p>
    <w:p w14:paraId="08B08DA8" w14:textId="77777777" w:rsidR="001C59F5" w:rsidRDefault="001C59F5" w:rsidP="001C59F5">
      <w:pPr>
        <w:spacing w:before="400" w:after="200"/>
      </w:pPr>
      <w:r>
        <w:rPr>
          <w:b/>
        </w:rPr>
        <w:lastRenderedPageBreak/>
        <w:t>Таблица 1.8.1.1 - Топливный баланс системы теплоснабжения, образованной на базе котельных в зоне деятельности единой теплоснабжающей организации</w:t>
      </w:r>
    </w:p>
    <w:tbl>
      <w:tblPr>
        <w:tblStyle w:val="a8"/>
        <w:tblW w:w="5000" w:type="pct"/>
        <w:jc w:val="center"/>
        <w:tblLayout w:type="fixed"/>
        <w:tblLook w:val="04A0" w:firstRow="1" w:lastRow="0" w:firstColumn="1" w:lastColumn="0" w:noHBand="0" w:noVBand="1"/>
      </w:tblPr>
      <w:tblGrid>
        <w:gridCol w:w="1186"/>
        <w:gridCol w:w="1822"/>
        <w:gridCol w:w="1148"/>
        <w:gridCol w:w="839"/>
        <w:gridCol w:w="839"/>
        <w:gridCol w:w="839"/>
        <w:gridCol w:w="1334"/>
        <w:gridCol w:w="1338"/>
      </w:tblGrid>
      <w:tr w:rsidR="001C59F5" w14:paraId="20554825" w14:textId="77777777" w:rsidTr="00825492">
        <w:trPr>
          <w:jc w:val="center"/>
        </w:trPr>
        <w:tc>
          <w:tcPr>
            <w:tcW w:w="634" w:type="pct"/>
            <w:shd w:val="clear" w:color="auto" w:fill="F2F2F2"/>
            <w:tcMar>
              <w:top w:w="120" w:type="dxa"/>
              <w:left w:w="200" w:type="dxa"/>
              <w:bottom w:w="120" w:type="dxa"/>
              <w:right w:w="200" w:type="dxa"/>
            </w:tcMar>
            <w:vAlign w:val="center"/>
          </w:tcPr>
          <w:p w14:paraId="783723EB" w14:textId="77777777" w:rsidR="001C59F5" w:rsidRDefault="001C59F5" w:rsidP="00BB5CC0">
            <w:pPr>
              <w:jc w:val="center"/>
            </w:pPr>
            <w:r>
              <w:rPr>
                <w:rFonts w:eastAsia="Times New Roman" w:cs="Times New Roman"/>
                <w:sz w:val="22"/>
              </w:rPr>
              <w:t>Вид топлива</w:t>
            </w:r>
          </w:p>
        </w:tc>
        <w:tc>
          <w:tcPr>
            <w:tcW w:w="975" w:type="pct"/>
            <w:shd w:val="clear" w:color="auto" w:fill="F2F2F2"/>
            <w:tcMar>
              <w:top w:w="120" w:type="dxa"/>
              <w:left w:w="200" w:type="dxa"/>
              <w:bottom w:w="120" w:type="dxa"/>
              <w:right w:w="200" w:type="dxa"/>
            </w:tcMar>
            <w:vAlign w:val="center"/>
          </w:tcPr>
          <w:p w14:paraId="7669EFEB" w14:textId="77777777" w:rsidR="001C59F5" w:rsidRDefault="001C59F5" w:rsidP="00BB5CC0">
            <w:pPr>
              <w:jc w:val="center"/>
            </w:pPr>
            <w:r>
              <w:rPr>
                <w:rFonts w:eastAsia="Times New Roman" w:cs="Times New Roman"/>
                <w:sz w:val="22"/>
              </w:rPr>
              <w:t>Наименование</w:t>
            </w:r>
          </w:p>
        </w:tc>
        <w:tc>
          <w:tcPr>
            <w:tcW w:w="614" w:type="pct"/>
            <w:shd w:val="clear" w:color="auto" w:fill="F2F2F2"/>
            <w:tcMar>
              <w:top w:w="120" w:type="dxa"/>
              <w:left w:w="200" w:type="dxa"/>
              <w:bottom w:w="120" w:type="dxa"/>
              <w:right w:w="200" w:type="dxa"/>
            </w:tcMar>
            <w:vAlign w:val="center"/>
          </w:tcPr>
          <w:p w14:paraId="59260CD2" w14:textId="77777777" w:rsidR="001C59F5" w:rsidRDefault="001C59F5" w:rsidP="00BB5CC0">
            <w:pPr>
              <w:jc w:val="center"/>
            </w:pPr>
            <w:r>
              <w:rPr>
                <w:rFonts w:eastAsia="Times New Roman" w:cs="Times New Roman"/>
                <w:sz w:val="22"/>
              </w:rPr>
              <w:t>Ед. изм.</w:t>
            </w:r>
          </w:p>
        </w:tc>
        <w:tc>
          <w:tcPr>
            <w:tcW w:w="449" w:type="pct"/>
            <w:shd w:val="clear" w:color="auto" w:fill="F2F2F2"/>
            <w:tcMar>
              <w:top w:w="120" w:type="dxa"/>
              <w:left w:w="200" w:type="dxa"/>
              <w:bottom w:w="120" w:type="dxa"/>
              <w:right w:w="200" w:type="dxa"/>
            </w:tcMar>
            <w:vAlign w:val="center"/>
          </w:tcPr>
          <w:p w14:paraId="23C6B745" w14:textId="77777777" w:rsidR="001C59F5" w:rsidRDefault="001C59F5" w:rsidP="00BB5CC0">
            <w:pPr>
              <w:jc w:val="center"/>
            </w:pPr>
            <w:r>
              <w:rPr>
                <w:rFonts w:eastAsia="Times New Roman" w:cs="Times New Roman"/>
                <w:sz w:val="22"/>
              </w:rPr>
              <w:t>2019</w:t>
            </w:r>
          </w:p>
        </w:tc>
        <w:tc>
          <w:tcPr>
            <w:tcW w:w="449" w:type="pct"/>
            <w:shd w:val="clear" w:color="auto" w:fill="F2F2F2"/>
            <w:tcMar>
              <w:top w:w="120" w:type="dxa"/>
              <w:left w:w="200" w:type="dxa"/>
              <w:bottom w:w="120" w:type="dxa"/>
              <w:right w:w="200" w:type="dxa"/>
            </w:tcMar>
            <w:vAlign w:val="center"/>
          </w:tcPr>
          <w:p w14:paraId="1971A9E3" w14:textId="77777777" w:rsidR="001C59F5" w:rsidRDefault="001C59F5" w:rsidP="00BB5CC0">
            <w:pPr>
              <w:jc w:val="center"/>
            </w:pPr>
            <w:r>
              <w:rPr>
                <w:rFonts w:eastAsia="Times New Roman" w:cs="Times New Roman"/>
                <w:sz w:val="22"/>
              </w:rPr>
              <w:t>2020</w:t>
            </w:r>
          </w:p>
        </w:tc>
        <w:tc>
          <w:tcPr>
            <w:tcW w:w="449" w:type="pct"/>
            <w:shd w:val="clear" w:color="auto" w:fill="F2F2F2"/>
            <w:tcMar>
              <w:top w:w="120" w:type="dxa"/>
              <w:left w:w="200" w:type="dxa"/>
              <w:bottom w:w="120" w:type="dxa"/>
              <w:right w:w="200" w:type="dxa"/>
            </w:tcMar>
            <w:vAlign w:val="center"/>
          </w:tcPr>
          <w:p w14:paraId="388F1872" w14:textId="77777777" w:rsidR="001C59F5" w:rsidRDefault="001C59F5" w:rsidP="00BB5CC0">
            <w:pPr>
              <w:jc w:val="center"/>
            </w:pPr>
            <w:r>
              <w:rPr>
                <w:rFonts w:eastAsia="Times New Roman" w:cs="Times New Roman"/>
                <w:sz w:val="22"/>
              </w:rPr>
              <w:t>2021</w:t>
            </w:r>
          </w:p>
        </w:tc>
        <w:tc>
          <w:tcPr>
            <w:tcW w:w="714" w:type="pct"/>
            <w:shd w:val="clear" w:color="auto" w:fill="F2F2F2"/>
            <w:tcMar>
              <w:top w:w="120" w:type="dxa"/>
              <w:left w:w="200" w:type="dxa"/>
              <w:bottom w:w="120" w:type="dxa"/>
              <w:right w:w="200" w:type="dxa"/>
            </w:tcMar>
            <w:vAlign w:val="center"/>
          </w:tcPr>
          <w:p w14:paraId="64A9A2FB" w14:textId="77777777" w:rsidR="001C59F5" w:rsidRDefault="001C59F5" w:rsidP="00BB5CC0">
            <w:pPr>
              <w:jc w:val="center"/>
            </w:pPr>
            <w:r>
              <w:rPr>
                <w:rFonts w:eastAsia="Times New Roman" w:cs="Times New Roman"/>
                <w:sz w:val="22"/>
              </w:rPr>
              <w:t>2022</w:t>
            </w:r>
          </w:p>
        </w:tc>
        <w:tc>
          <w:tcPr>
            <w:tcW w:w="714" w:type="pct"/>
            <w:shd w:val="clear" w:color="auto" w:fill="F2F2F2"/>
            <w:tcMar>
              <w:top w:w="120" w:type="dxa"/>
              <w:left w:w="200" w:type="dxa"/>
              <w:bottom w:w="120" w:type="dxa"/>
              <w:right w:w="200" w:type="dxa"/>
            </w:tcMar>
            <w:vAlign w:val="center"/>
          </w:tcPr>
          <w:p w14:paraId="5ADE61A8" w14:textId="77777777" w:rsidR="001C59F5" w:rsidRDefault="001C59F5" w:rsidP="00BB5CC0">
            <w:pPr>
              <w:jc w:val="center"/>
            </w:pPr>
            <w:r>
              <w:rPr>
                <w:rFonts w:eastAsia="Times New Roman" w:cs="Times New Roman"/>
                <w:sz w:val="22"/>
              </w:rPr>
              <w:t>2023</w:t>
            </w:r>
          </w:p>
        </w:tc>
      </w:tr>
      <w:tr w:rsidR="001C59F5" w14:paraId="37F10DBB" w14:textId="77777777" w:rsidTr="00825492">
        <w:trPr>
          <w:jc w:val="center"/>
        </w:trPr>
        <w:tc>
          <w:tcPr>
            <w:tcW w:w="5000" w:type="pct"/>
            <w:gridSpan w:val="8"/>
            <w:shd w:val="clear" w:color="auto" w:fill="DEEAF6"/>
            <w:tcMar>
              <w:top w:w="40" w:type="dxa"/>
              <w:left w:w="160" w:type="dxa"/>
              <w:bottom w:w="40" w:type="dxa"/>
              <w:right w:w="200" w:type="dxa"/>
            </w:tcMar>
            <w:vAlign w:val="center"/>
          </w:tcPr>
          <w:p w14:paraId="02BD6C51" w14:textId="77777777" w:rsidR="001C59F5" w:rsidRDefault="001C59F5" w:rsidP="00BB5CC0">
            <w:pPr>
              <w:jc w:val="center"/>
            </w:pPr>
            <w:r>
              <w:rPr>
                <w:rFonts w:eastAsia="Times New Roman" w:cs="Times New Roman"/>
                <w:sz w:val="22"/>
              </w:rPr>
              <w:t>ЕТО-1 МУП «Баганский коммунальщик»</w:t>
            </w:r>
          </w:p>
        </w:tc>
      </w:tr>
      <w:tr w:rsidR="001C59F5" w14:paraId="216F7BCB" w14:textId="77777777" w:rsidTr="00825492">
        <w:trPr>
          <w:jc w:val="center"/>
        </w:trPr>
        <w:tc>
          <w:tcPr>
            <w:tcW w:w="5000" w:type="pct"/>
            <w:gridSpan w:val="8"/>
            <w:shd w:val="clear" w:color="auto" w:fill="FFFFFF"/>
            <w:tcMar>
              <w:top w:w="40" w:type="dxa"/>
              <w:left w:w="160" w:type="dxa"/>
              <w:bottom w:w="40" w:type="dxa"/>
              <w:right w:w="200" w:type="dxa"/>
            </w:tcMar>
            <w:vAlign w:val="center"/>
          </w:tcPr>
          <w:p w14:paraId="35A8A284" w14:textId="77777777" w:rsidR="001C59F5" w:rsidRDefault="001C59F5" w:rsidP="00BB5CC0">
            <w:r>
              <w:rPr>
                <w:rFonts w:eastAsia="Times New Roman" w:cs="Times New Roman"/>
                <w:sz w:val="22"/>
              </w:rPr>
              <w:t>Котельная с. Андреевка, ул. Озерная, 37</w:t>
            </w:r>
          </w:p>
        </w:tc>
      </w:tr>
      <w:tr w:rsidR="001C59F5" w14:paraId="10074ECD" w14:textId="77777777" w:rsidTr="00825492">
        <w:trPr>
          <w:jc w:val="center"/>
        </w:trPr>
        <w:tc>
          <w:tcPr>
            <w:tcW w:w="634" w:type="pct"/>
            <w:vMerge w:val="restart"/>
            <w:shd w:val="clear" w:color="auto" w:fill="FFFFFF"/>
            <w:tcMar>
              <w:top w:w="40" w:type="dxa"/>
              <w:left w:w="200" w:type="dxa"/>
              <w:bottom w:w="40" w:type="dxa"/>
              <w:right w:w="200" w:type="dxa"/>
            </w:tcMar>
            <w:vAlign w:val="center"/>
          </w:tcPr>
          <w:p w14:paraId="4CECEC6B" w14:textId="77777777" w:rsidR="001C59F5" w:rsidRDefault="001C59F5" w:rsidP="00BB5CC0">
            <w:r>
              <w:rPr>
                <w:rFonts w:eastAsia="Times New Roman" w:cs="Times New Roman"/>
                <w:sz w:val="22"/>
              </w:rPr>
              <w:t>Уголь</w:t>
            </w:r>
          </w:p>
        </w:tc>
        <w:tc>
          <w:tcPr>
            <w:tcW w:w="975" w:type="pct"/>
            <w:shd w:val="clear" w:color="auto" w:fill="FFFFFF"/>
            <w:tcMar>
              <w:top w:w="40" w:type="dxa"/>
              <w:left w:w="200" w:type="dxa"/>
              <w:bottom w:w="40" w:type="dxa"/>
              <w:right w:w="200" w:type="dxa"/>
            </w:tcMar>
            <w:vAlign w:val="center"/>
          </w:tcPr>
          <w:p w14:paraId="38369E43" w14:textId="77777777" w:rsidR="001C59F5" w:rsidRDefault="001C59F5" w:rsidP="00BB5CC0">
            <w:pPr>
              <w:jc w:val="center"/>
            </w:pPr>
            <w:r>
              <w:rPr>
                <w:rFonts w:eastAsia="Times New Roman" w:cs="Times New Roman"/>
                <w:sz w:val="22"/>
              </w:rPr>
              <w:t>Остаток топлива на начало года</w:t>
            </w:r>
          </w:p>
        </w:tc>
        <w:tc>
          <w:tcPr>
            <w:tcW w:w="614" w:type="pct"/>
            <w:shd w:val="clear" w:color="auto" w:fill="FFFFFF"/>
            <w:tcMar>
              <w:top w:w="40" w:type="dxa"/>
              <w:left w:w="200" w:type="dxa"/>
              <w:bottom w:w="40" w:type="dxa"/>
              <w:right w:w="200" w:type="dxa"/>
            </w:tcMar>
            <w:vAlign w:val="center"/>
          </w:tcPr>
          <w:p w14:paraId="22623E91"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2E070C6E"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F74A3F0"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8C20F13"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67C8FA0E"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242DE718" w14:textId="77777777" w:rsidR="001C59F5" w:rsidRDefault="001C59F5" w:rsidP="00BB5CC0">
            <w:pPr>
              <w:jc w:val="center"/>
            </w:pPr>
            <w:r>
              <w:rPr>
                <w:rFonts w:eastAsia="Times New Roman" w:cs="Times New Roman"/>
                <w:sz w:val="22"/>
              </w:rPr>
              <w:t>н/д</w:t>
            </w:r>
          </w:p>
        </w:tc>
      </w:tr>
      <w:tr w:rsidR="001C59F5" w14:paraId="53D0E20C" w14:textId="77777777" w:rsidTr="00825492">
        <w:trPr>
          <w:jc w:val="center"/>
        </w:trPr>
        <w:tc>
          <w:tcPr>
            <w:tcW w:w="634" w:type="pct"/>
            <w:vMerge/>
          </w:tcPr>
          <w:p w14:paraId="0366C21A" w14:textId="77777777" w:rsidR="001C59F5" w:rsidRDefault="001C59F5" w:rsidP="00BB5CC0"/>
        </w:tc>
        <w:tc>
          <w:tcPr>
            <w:tcW w:w="975" w:type="pct"/>
            <w:shd w:val="clear" w:color="auto" w:fill="FFFFFF"/>
            <w:tcMar>
              <w:top w:w="40" w:type="dxa"/>
              <w:left w:w="200" w:type="dxa"/>
              <w:bottom w:w="40" w:type="dxa"/>
              <w:right w:w="200" w:type="dxa"/>
            </w:tcMar>
            <w:vAlign w:val="center"/>
          </w:tcPr>
          <w:p w14:paraId="183118B1" w14:textId="77777777" w:rsidR="001C59F5" w:rsidRDefault="001C59F5" w:rsidP="00BB5CC0">
            <w:pPr>
              <w:jc w:val="center"/>
            </w:pPr>
            <w:r>
              <w:rPr>
                <w:rFonts w:eastAsia="Times New Roman" w:cs="Times New Roman"/>
                <w:sz w:val="22"/>
              </w:rPr>
              <w:t>Приход топлива за год</w:t>
            </w:r>
          </w:p>
        </w:tc>
        <w:tc>
          <w:tcPr>
            <w:tcW w:w="614" w:type="pct"/>
            <w:shd w:val="clear" w:color="auto" w:fill="FFFFFF"/>
            <w:tcMar>
              <w:top w:w="40" w:type="dxa"/>
              <w:left w:w="200" w:type="dxa"/>
              <w:bottom w:w="40" w:type="dxa"/>
              <w:right w:w="200" w:type="dxa"/>
            </w:tcMar>
            <w:vAlign w:val="center"/>
          </w:tcPr>
          <w:p w14:paraId="2E8D0F73"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74967DC0"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C6319D2"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0E27CDC"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5BDCC927"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401DD714" w14:textId="77777777" w:rsidR="001C59F5" w:rsidRDefault="001C59F5" w:rsidP="00BB5CC0">
            <w:pPr>
              <w:jc w:val="center"/>
            </w:pPr>
            <w:r>
              <w:rPr>
                <w:rFonts w:eastAsia="Times New Roman" w:cs="Times New Roman"/>
                <w:sz w:val="22"/>
              </w:rPr>
              <w:t>н/д</w:t>
            </w:r>
          </w:p>
        </w:tc>
      </w:tr>
      <w:tr w:rsidR="001C59F5" w14:paraId="01DF5F91" w14:textId="77777777" w:rsidTr="00825492">
        <w:trPr>
          <w:jc w:val="center"/>
        </w:trPr>
        <w:tc>
          <w:tcPr>
            <w:tcW w:w="634" w:type="pct"/>
            <w:vMerge/>
          </w:tcPr>
          <w:p w14:paraId="0F7CC0A7" w14:textId="77777777" w:rsidR="001C59F5" w:rsidRDefault="001C59F5" w:rsidP="00BB5CC0"/>
        </w:tc>
        <w:tc>
          <w:tcPr>
            <w:tcW w:w="975" w:type="pct"/>
            <w:vMerge w:val="restart"/>
            <w:shd w:val="clear" w:color="auto" w:fill="FFFFFF"/>
            <w:tcMar>
              <w:top w:w="40" w:type="dxa"/>
              <w:left w:w="200" w:type="dxa"/>
              <w:bottom w:w="40" w:type="dxa"/>
              <w:right w:w="200" w:type="dxa"/>
            </w:tcMar>
            <w:vAlign w:val="center"/>
          </w:tcPr>
          <w:p w14:paraId="3FF7756C" w14:textId="77777777" w:rsidR="001C59F5" w:rsidRDefault="001C59F5" w:rsidP="00BB5CC0">
            <w:pPr>
              <w:jc w:val="center"/>
            </w:pPr>
            <w:r>
              <w:rPr>
                <w:rFonts w:eastAsia="Times New Roman" w:cs="Times New Roman"/>
                <w:sz w:val="22"/>
              </w:rPr>
              <w:t>Израсходовано топлива:</w:t>
            </w:r>
          </w:p>
        </w:tc>
        <w:tc>
          <w:tcPr>
            <w:tcW w:w="614" w:type="pct"/>
            <w:shd w:val="clear" w:color="auto" w:fill="FFFFFF"/>
            <w:tcMar>
              <w:top w:w="40" w:type="dxa"/>
              <w:left w:w="200" w:type="dxa"/>
              <w:bottom w:w="40" w:type="dxa"/>
              <w:right w:w="200" w:type="dxa"/>
            </w:tcMar>
            <w:vAlign w:val="center"/>
          </w:tcPr>
          <w:p w14:paraId="13609744"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7B97B5CF"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626C98D"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90EE9BC"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6C299E05" w14:textId="77777777" w:rsidR="001C59F5" w:rsidRDefault="001C59F5" w:rsidP="00BB5CC0">
            <w:pPr>
              <w:jc w:val="center"/>
            </w:pPr>
            <w:r>
              <w:rPr>
                <w:rFonts w:eastAsia="Times New Roman" w:cs="Times New Roman"/>
                <w:sz w:val="22"/>
              </w:rPr>
              <w:t>417,9300</w:t>
            </w:r>
          </w:p>
        </w:tc>
        <w:tc>
          <w:tcPr>
            <w:tcW w:w="714" w:type="pct"/>
            <w:shd w:val="clear" w:color="auto" w:fill="FFFFFF"/>
            <w:tcMar>
              <w:top w:w="40" w:type="dxa"/>
              <w:left w:w="200" w:type="dxa"/>
              <w:bottom w:w="40" w:type="dxa"/>
              <w:right w:w="200" w:type="dxa"/>
            </w:tcMar>
            <w:vAlign w:val="center"/>
          </w:tcPr>
          <w:p w14:paraId="13A02606" w14:textId="77777777" w:rsidR="001C59F5" w:rsidRDefault="001C59F5" w:rsidP="00BB5CC0">
            <w:pPr>
              <w:jc w:val="center"/>
            </w:pPr>
            <w:r>
              <w:rPr>
                <w:rFonts w:eastAsia="Times New Roman" w:cs="Times New Roman"/>
                <w:sz w:val="22"/>
              </w:rPr>
              <w:t>481,1690</w:t>
            </w:r>
          </w:p>
        </w:tc>
      </w:tr>
      <w:tr w:rsidR="001C59F5" w14:paraId="511FDDEE" w14:textId="77777777" w:rsidTr="00825492">
        <w:trPr>
          <w:jc w:val="center"/>
        </w:trPr>
        <w:tc>
          <w:tcPr>
            <w:tcW w:w="634" w:type="pct"/>
            <w:vMerge/>
          </w:tcPr>
          <w:p w14:paraId="7161F7AB" w14:textId="77777777" w:rsidR="001C59F5" w:rsidRDefault="001C59F5" w:rsidP="00BB5CC0"/>
        </w:tc>
        <w:tc>
          <w:tcPr>
            <w:tcW w:w="975" w:type="pct"/>
            <w:vMerge/>
          </w:tcPr>
          <w:p w14:paraId="56674B97" w14:textId="77777777" w:rsidR="001C59F5" w:rsidRDefault="001C59F5" w:rsidP="00BB5CC0"/>
        </w:tc>
        <w:tc>
          <w:tcPr>
            <w:tcW w:w="614" w:type="pct"/>
            <w:shd w:val="clear" w:color="auto" w:fill="FFFFFF"/>
            <w:tcMar>
              <w:top w:w="40" w:type="dxa"/>
              <w:left w:w="200" w:type="dxa"/>
              <w:bottom w:w="40" w:type="dxa"/>
              <w:right w:w="200" w:type="dxa"/>
            </w:tcMar>
            <w:vAlign w:val="center"/>
          </w:tcPr>
          <w:p w14:paraId="53CBC2FC" w14:textId="77777777" w:rsidR="001C59F5" w:rsidRDefault="001C59F5" w:rsidP="00BB5CC0">
            <w:pPr>
              <w:jc w:val="center"/>
            </w:pPr>
            <w:r>
              <w:rPr>
                <w:rFonts w:eastAsia="Times New Roman" w:cs="Times New Roman"/>
                <w:sz w:val="22"/>
              </w:rPr>
              <w:t>т.у.т.</w:t>
            </w:r>
          </w:p>
        </w:tc>
        <w:tc>
          <w:tcPr>
            <w:tcW w:w="449" w:type="pct"/>
            <w:shd w:val="clear" w:color="auto" w:fill="FFFFFF"/>
            <w:tcMar>
              <w:top w:w="40" w:type="dxa"/>
              <w:left w:w="200" w:type="dxa"/>
              <w:bottom w:w="40" w:type="dxa"/>
              <w:right w:w="200" w:type="dxa"/>
            </w:tcMar>
            <w:vAlign w:val="center"/>
          </w:tcPr>
          <w:p w14:paraId="4B04234D"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8CB0E12"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0E7C539"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7685D8C5" w14:textId="77777777" w:rsidR="001C59F5" w:rsidRDefault="001C59F5" w:rsidP="00BB5CC0">
            <w:pPr>
              <w:jc w:val="center"/>
            </w:pPr>
            <w:r>
              <w:rPr>
                <w:rFonts w:eastAsia="Times New Roman" w:cs="Times New Roman"/>
                <w:sz w:val="22"/>
              </w:rPr>
              <w:t>305,0800</w:t>
            </w:r>
          </w:p>
        </w:tc>
        <w:tc>
          <w:tcPr>
            <w:tcW w:w="714" w:type="pct"/>
            <w:shd w:val="clear" w:color="auto" w:fill="FFFFFF"/>
            <w:tcMar>
              <w:top w:w="40" w:type="dxa"/>
              <w:left w:w="200" w:type="dxa"/>
              <w:bottom w:w="40" w:type="dxa"/>
              <w:right w:w="200" w:type="dxa"/>
            </w:tcMar>
            <w:vAlign w:val="center"/>
          </w:tcPr>
          <w:p w14:paraId="07D9FF32" w14:textId="77777777" w:rsidR="001C59F5" w:rsidRDefault="001C59F5" w:rsidP="00BB5CC0">
            <w:pPr>
              <w:jc w:val="center"/>
            </w:pPr>
            <w:r>
              <w:rPr>
                <w:rFonts w:eastAsia="Times New Roman" w:cs="Times New Roman"/>
                <w:sz w:val="22"/>
              </w:rPr>
              <w:t>351,2500</w:t>
            </w:r>
          </w:p>
        </w:tc>
      </w:tr>
      <w:tr w:rsidR="001C59F5" w14:paraId="316D93B5" w14:textId="77777777" w:rsidTr="00825492">
        <w:trPr>
          <w:jc w:val="center"/>
        </w:trPr>
        <w:tc>
          <w:tcPr>
            <w:tcW w:w="634" w:type="pct"/>
            <w:vMerge/>
          </w:tcPr>
          <w:p w14:paraId="4E91D937" w14:textId="77777777" w:rsidR="001C59F5" w:rsidRDefault="001C59F5" w:rsidP="00BB5CC0"/>
        </w:tc>
        <w:tc>
          <w:tcPr>
            <w:tcW w:w="975" w:type="pct"/>
            <w:shd w:val="clear" w:color="auto" w:fill="FFFFFF"/>
            <w:tcMar>
              <w:top w:w="40" w:type="dxa"/>
              <w:left w:w="200" w:type="dxa"/>
              <w:bottom w:w="40" w:type="dxa"/>
              <w:right w:w="200" w:type="dxa"/>
            </w:tcMar>
            <w:vAlign w:val="center"/>
          </w:tcPr>
          <w:p w14:paraId="4C46E015" w14:textId="77777777" w:rsidR="001C59F5" w:rsidRDefault="001C59F5" w:rsidP="00BB5CC0">
            <w:pPr>
              <w:jc w:val="center"/>
            </w:pPr>
            <w:r>
              <w:rPr>
                <w:rFonts w:eastAsia="Times New Roman" w:cs="Times New Roman"/>
                <w:sz w:val="22"/>
              </w:rPr>
              <w:t>Остаток топлива</w:t>
            </w:r>
          </w:p>
        </w:tc>
        <w:tc>
          <w:tcPr>
            <w:tcW w:w="614" w:type="pct"/>
            <w:shd w:val="clear" w:color="auto" w:fill="FFFFFF"/>
            <w:tcMar>
              <w:top w:w="40" w:type="dxa"/>
              <w:left w:w="200" w:type="dxa"/>
              <w:bottom w:w="40" w:type="dxa"/>
              <w:right w:w="200" w:type="dxa"/>
            </w:tcMar>
            <w:vAlign w:val="center"/>
          </w:tcPr>
          <w:p w14:paraId="560F5BF2"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26473659"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4FCA93C"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BF51F6A"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45C2FD53"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647D2E7E" w14:textId="77777777" w:rsidR="001C59F5" w:rsidRDefault="001C59F5" w:rsidP="00BB5CC0">
            <w:pPr>
              <w:jc w:val="center"/>
            </w:pPr>
            <w:r>
              <w:rPr>
                <w:rFonts w:eastAsia="Times New Roman" w:cs="Times New Roman"/>
                <w:sz w:val="22"/>
              </w:rPr>
              <w:t>н/д</w:t>
            </w:r>
          </w:p>
        </w:tc>
      </w:tr>
      <w:tr w:rsidR="001C59F5" w14:paraId="142B72A7" w14:textId="77777777" w:rsidTr="00825492">
        <w:trPr>
          <w:jc w:val="center"/>
        </w:trPr>
        <w:tc>
          <w:tcPr>
            <w:tcW w:w="634" w:type="pct"/>
            <w:vMerge/>
          </w:tcPr>
          <w:p w14:paraId="53C84ADD" w14:textId="77777777" w:rsidR="001C59F5" w:rsidRDefault="001C59F5" w:rsidP="00BB5CC0"/>
        </w:tc>
        <w:tc>
          <w:tcPr>
            <w:tcW w:w="975" w:type="pct"/>
            <w:shd w:val="clear" w:color="auto" w:fill="FFFFFF"/>
            <w:tcMar>
              <w:top w:w="40" w:type="dxa"/>
              <w:left w:w="200" w:type="dxa"/>
              <w:bottom w:w="40" w:type="dxa"/>
              <w:right w:w="200" w:type="dxa"/>
            </w:tcMar>
            <w:vAlign w:val="center"/>
          </w:tcPr>
          <w:p w14:paraId="45ECDE65" w14:textId="77777777" w:rsidR="001C59F5" w:rsidRDefault="001C59F5" w:rsidP="00BB5CC0">
            <w:pPr>
              <w:jc w:val="center"/>
            </w:pPr>
            <w:r>
              <w:rPr>
                <w:rFonts w:eastAsia="Times New Roman" w:cs="Times New Roman"/>
                <w:sz w:val="22"/>
              </w:rPr>
              <w:t>Низшая теплота сгорания</w:t>
            </w:r>
          </w:p>
        </w:tc>
        <w:tc>
          <w:tcPr>
            <w:tcW w:w="614" w:type="pct"/>
            <w:shd w:val="clear" w:color="auto" w:fill="FFFFFF"/>
            <w:tcMar>
              <w:top w:w="40" w:type="dxa"/>
              <w:left w:w="200" w:type="dxa"/>
              <w:bottom w:w="40" w:type="dxa"/>
              <w:right w:w="200" w:type="dxa"/>
            </w:tcMar>
            <w:vAlign w:val="center"/>
          </w:tcPr>
          <w:p w14:paraId="2B1CA7ED" w14:textId="77777777" w:rsidR="001C59F5" w:rsidRDefault="001C59F5" w:rsidP="00BB5CC0">
            <w:pPr>
              <w:jc w:val="center"/>
            </w:pPr>
            <w:r>
              <w:rPr>
                <w:rFonts w:eastAsia="Times New Roman" w:cs="Times New Roman"/>
                <w:sz w:val="22"/>
              </w:rPr>
              <w:t>ккал/ед.</w:t>
            </w:r>
          </w:p>
        </w:tc>
        <w:tc>
          <w:tcPr>
            <w:tcW w:w="449" w:type="pct"/>
            <w:shd w:val="clear" w:color="auto" w:fill="FFFFFF"/>
            <w:tcMar>
              <w:top w:w="40" w:type="dxa"/>
              <w:left w:w="200" w:type="dxa"/>
              <w:bottom w:w="40" w:type="dxa"/>
              <w:right w:w="200" w:type="dxa"/>
            </w:tcMar>
            <w:vAlign w:val="center"/>
          </w:tcPr>
          <w:p w14:paraId="056303C5"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29459C8"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04536DB"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0A564A4D" w14:textId="77777777" w:rsidR="001C59F5" w:rsidRDefault="001C59F5" w:rsidP="00BB5CC0">
            <w:pPr>
              <w:jc w:val="center"/>
            </w:pPr>
            <w:r>
              <w:rPr>
                <w:rFonts w:eastAsia="Times New Roman" w:cs="Times New Roman"/>
                <w:sz w:val="22"/>
              </w:rPr>
              <w:t>5353,0000</w:t>
            </w:r>
          </w:p>
        </w:tc>
        <w:tc>
          <w:tcPr>
            <w:tcW w:w="714" w:type="pct"/>
            <w:shd w:val="clear" w:color="auto" w:fill="FFFFFF"/>
            <w:tcMar>
              <w:top w:w="40" w:type="dxa"/>
              <w:left w:w="200" w:type="dxa"/>
              <w:bottom w:w="40" w:type="dxa"/>
              <w:right w:w="200" w:type="dxa"/>
            </w:tcMar>
            <w:vAlign w:val="center"/>
          </w:tcPr>
          <w:p w14:paraId="2B6D1E2D" w14:textId="77777777" w:rsidR="001C59F5" w:rsidRDefault="001C59F5" w:rsidP="00BB5CC0">
            <w:pPr>
              <w:jc w:val="center"/>
            </w:pPr>
            <w:r>
              <w:rPr>
                <w:rFonts w:eastAsia="Times New Roman" w:cs="Times New Roman"/>
                <w:sz w:val="22"/>
              </w:rPr>
              <w:t>5353,0000</w:t>
            </w:r>
          </w:p>
        </w:tc>
      </w:tr>
      <w:tr w:rsidR="001C59F5" w14:paraId="07985D67" w14:textId="77777777" w:rsidTr="00825492">
        <w:trPr>
          <w:jc w:val="center"/>
        </w:trPr>
        <w:tc>
          <w:tcPr>
            <w:tcW w:w="5000" w:type="pct"/>
            <w:gridSpan w:val="8"/>
            <w:shd w:val="clear" w:color="auto" w:fill="FFFFFF"/>
            <w:tcMar>
              <w:top w:w="40" w:type="dxa"/>
              <w:left w:w="160" w:type="dxa"/>
              <w:bottom w:w="40" w:type="dxa"/>
              <w:right w:w="200" w:type="dxa"/>
            </w:tcMar>
            <w:vAlign w:val="center"/>
          </w:tcPr>
          <w:p w14:paraId="61DA1D06" w14:textId="77777777" w:rsidR="001C59F5" w:rsidRDefault="001C59F5" w:rsidP="00BB5CC0">
            <w:r>
              <w:rPr>
                <w:rFonts w:eastAsia="Times New Roman" w:cs="Times New Roman"/>
                <w:sz w:val="22"/>
              </w:rPr>
              <w:t>Котельная обг. п. Районная</w:t>
            </w:r>
          </w:p>
        </w:tc>
      </w:tr>
      <w:tr w:rsidR="001C59F5" w14:paraId="1E16A262" w14:textId="77777777" w:rsidTr="00825492">
        <w:trPr>
          <w:jc w:val="center"/>
        </w:trPr>
        <w:tc>
          <w:tcPr>
            <w:tcW w:w="634" w:type="pct"/>
            <w:vMerge w:val="restart"/>
            <w:shd w:val="clear" w:color="auto" w:fill="FFFFFF"/>
            <w:tcMar>
              <w:top w:w="40" w:type="dxa"/>
              <w:left w:w="200" w:type="dxa"/>
              <w:bottom w:w="40" w:type="dxa"/>
              <w:right w:w="200" w:type="dxa"/>
            </w:tcMar>
            <w:vAlign w:val="center"/>
          </w:tcPr>
          <w:p w14:paraId="7B43F34F" w14:textId="77777777" w:rsidR="001C59F5" w:rsidRDefault="001C59F5" w:rsidP="00BB5CC0">
            <w:r>
              <w:rPr>
                <w:rFonts w:eastAsia="Times New Roman" w:cs="Times New Roman"/>
                <w:sz w:val="22"/>
              </w:rPr>
              <w:t>Уголь</w:t>
            </w:r>
          </w:p>
        </w:tc>
        <w:tc>
          <w:tcPr>
            <w:tcW w:w="975" w:type="pct"/>
            <w:shd w:val="clear" w:color="auto" w:fill="FFFFFF"/>
            <w:tcMar>
              <w:top w:w="40" w:type="dxa"/>
              <w:left w:w="200" w:type="dxa"/>
              <w:bottom w:w="40" w:type="dxa"/>
              <w:right w:w="200" w:type="dxa"/>
            </w:tcMar>
            <w:vAlign w:val="center"/>
          </w:tcPr>
          <w:p w14:paraId="78DA150F" w14:textId="77777777" w:rsidR="001C59F5" w:rsidRDefault="001C59F5" w:rsidP="00BB5CC0">
            <w:pPr>
              <w:jc w:val="center"/>
            </w:pPr>
            <w:r>
              <w:rPr>
                <w:rFonts w:eastAsia="Times New Roman" w:cs="Times New Roman"/>
                <w:sz w:val="22"/>
              </w:rPr>
              <w:t>Остаток топлива на начало года</w:t>
            </w:r>
          </w:p>
        </w:tc>
        <w:tc>
          <w:tcPr>
            <w:tcW w:w="614" w:type="pct"/>
            <w:shd w:val="clear" w:color="auto" w:fill="FFFFFF"/>
            <w:tcMar>
              <w:top w:w="40" w:type="dxa"/>
              <w:left w:w="200" w:type="dxa"/>
              <w:bottom w:w="40" w:type="dxa"/>
              <w:right w:w="200" w:type="dxa"/>
            </w:tcMar>
            <w:vAlign w:val="center"/>
          </w:tcPr>
          <w:p w14:paraId="6166C7EC"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3F10A318"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C4D9AF2"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83E1DD7"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120B988D"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61E80BB9" w14:textId="77777777" w:rsidR="001C59F5" w:rsidRDefault="001C59F5" w:rsidP="00BB5CC0">
            <w:pPr>
              <w:jc w:val="center"/>
            </w:pPr>
            <w:r>
              <w:rPr>
                <w:rFonts w:eastAsia="Times New Roman" w:cs="Times New Roman"/>
                <w:sz w:val="22"/>
              </w:rPr>
              <w:t>н/д</w:t>
            </w:r>
          </w:p>
        </w:tc>
      </w:tr>
      <w:tr w:rsidR="001C59F5" w14:paraId="4A8AE42D" w14:textId="77777777" w:rsidTr="00825492">
        <w:trPr>
          <w:jc w:val="center"/>
        </w:trPr>
        <w:tc>
          <w:tcPr>
            <w:tcW w:w="634" w:type="pct"/>
            <w:vMerge/>
          </w:tcPr>
          <w:p w14:paraId="65604BD6" w14:textId="77777777" w:rsidR="001C59F5" w:rsidRDefault="001C59F5" w:rsidP="00BB5CC0"/>
        </w:tc>
        <w:tc>
          <w:tcPr>
            <w:tcW w:w="975" w:type="pct"/>
            <w:shd w:val="clear" w:color="auto" w:fill="FFFFFF"/>
            <w:tcMar>
              <w:top w:w="40" w:type="dxa"/>
              <w:left w:w="200" w:type="dxa"/>
              <w:bottom w:w="40" w:type="dxa"/>
              <w:right w:w="200" w:type="dxa"/>
            </w:tcMar>
            <w:vAlign w:val="center"/>
          </w:tcPr>
          <w:p w14:paraId="3A4A4076" w14:textId="77777777" w:rsidR="001C59F5" w:rsidRDefault="001C59F5" w:rsidP="00BB5CC0">
            <w:pPr>
              <w:jc w:val="center"/>
            </w:pPr>
            <w:r>
              <w:rPr>
                <w:rFonts w:eastAsia="Times New Roman" w:cs="Times New Roman"/>
                <w:sz w:val="22"/>
              </w:rPr>
              <w:t>Приход топлива за год</w:t>
            </w:r>
          </w:p>
        </w:tc>
        <w:tc>
          <w:tcPr>
            <w:tcW w:w="614" w:type="pct"/>
            <w:shd w:val="clear" w:color="auto" w:fill="FFFFFF"/>
            <w:tcMar>
              <w:top w:w="40" w:type="dxa"/>
              <w:left w:w="200" w:type="dxa"/>
              <w:bottom w:w="40" w:type="dxa"/>
              <w:right w:w="200" w:type="dxa"/>
            </w:tcMar>
            <w:vAlign w:val="center"/>
          </w:tcPr>
          <w:p w14:paraId="4D97C209"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51FBC4EF"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2BEF3B8"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298AD17"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26351DA1"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5EBE6DE5" w14:textId="77777777" w:rsidR="001C59F5" w:rsidRDefault="001C59F5" w:rsidP="00BB5CC0">
            <w:pPr>
              <w:jc w:val="center"/>
            </w:pPr>
            <w:r>
              <w:rPr>
                <w:rFonts w:eastAsia="Times New Roman" w:cs="Times New Roman"/>
                <w:sz w:val="22"/>
              </w:rPr>
              <w:t>н/д</w:t>
            </w:r>
          </w:p>
        </w:tc>
      </w:tr>
      <w:tr w:rsidR="001C59F5" w14:paraId="49F27488" w14:textId="77777777" w:rsidTr="00825492">
        <w:trPr>
          <w:jc w:val="center"/>
        </w:trPr>
        <w:tc>
          <w:tcPr>
            <w:tcW w:w="634" w:type="pct"/>
            <w:vMerge/>
          </w:tcPr>
          <w:p w14:paraId="4D606119" w14:textId="77777777" w:rsidR="001C59F5" w:rsidRDefault="001C59F5" w:rsidP="00BB5CC0"/>
        </w:tc>
        <w:tc>
          <w:tcPr>
            <w:tcW w:w="975" w:type="pct"/>
            <w:vMerge w:val="restart"/>
            <w:shd w:val="clear" w:color="auto" w:fill="FFFFFF"/>
            <w:tcMar>
              <w:top w:w="40" w:type="dxa"/>
              <w:left w:w="200" w:type="dxa"/>
              <w:bottom w:w="40" w:type="dxa"/>
              <w:right w:w="200" w:type="dxa"/>
            </w:tcMar>
            <w:vAlign w:val="center"/>
          </w:tcPr>
          <w:p w14:paraId="0579D241" w14:textId="77777777" w:rsidR="001C59F5" w:rsidRDefault="001C59F5" w:rsidP="00BB5CC0">
            <w:pPr>
              <w:jc w:val="center"/>
            </w:pPr>
            <w:r>
              <w:rPr>
                <w:rFonts w:eastAsia="Times New Roman" w:cs="Times New Roman"/>
                <w:sz w:val="22"/>
              </w:rPr>
              <w:t>Израсходовано топлива:</w:t>
            </w:r>
          </w:p>
        </w:tc>
        <w:tc>
          <w:tcPr>
            <w:tcW w:w="614" w:type="pct"/>
            <w:shd w:val="clear" w:color="auto" w:fill="FFFFFF"/>
            <w:tcMar>
              <w:top w:w="40" w:type="dxa"/>
              <w:left w:w="200" w:type="dxa"/>
              <w:bottom w:w="40" w:type="dxa"/>
              <w:right w:w="200" w:type="dxa"/>
            </w:tcMar>
            <w:vAlign w:val="center"/>
          </w:tcPr>
          <w:p w14:paraId="2D83B6BF"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31067A88"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0976F46"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C94AF4A"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5F158212" w14:textId="77777777" w:rsidR="001C59F5" w:rsidRDefault="001C59F5" w:rsidP="00BB5CC0">
            <w:pPr>
              <w:jc w:val="center"/>
            </w:pPr>
            <w:r>
              <w:rPr>
                <w:rFonts w:eastAsia="Times New Roman" w:cs="Times New Roman"/>
                <w:sz w:val="22"/>
              </w:rPr>
              <w:t>341,6300</w:t>
            </w:r>
          </w:p>
        </w:tc>
        <w:tc>
          <w:tcPr>
            <w:tcW w:w="714" w:type="pct"/>
            <w:shd w:val="clear" w:color="auto" w:fill="FFFFFF"/>
            <w:tcMar>
              <w:top w:w="40" w:type="dxa"/>
              <w:left w:w="200" w:type="dxa"/>
              <w:bottom w:w="40" w:type="dxa"/>
              <w:right w:w="200" w:type="dxa"/>
            </w:tcMar>
            <w:vAlign w:val="center"/>
          </w:tcPr>
          <w:p w14:paraId="572BE4B9" w14:textId="77777777" w:rsidR="001C59F5" w:rsidRDefault="001C59F5" w:rsidP="00BB5CC0">
            <w:pPr>
              <w:jc w:val="center"/>
            </w:pPr>
            <w:r>
              <w:rPr>
                <w:rFonts w:eastAsia="Times New Roman" w:cs="Times New Roman"/>
                <w:sz w:val="22"/>
              </w:rPr>
              <w:t>351,6240</w:t>
            </w:r>
          </w:p>
        </w:tc>
      </w:tr>
      <w:tr w:rsidR="001C59F5" w14:paraId="44517FEB" w14:textId="77777777" w:rsidTr="00825492">
        <w:trPr>
          <w:jc w:val="center"/>
        </w:trPr>
        <w:tc>
          <w:tcPr>
            <w:tcW w:w="634" w:type="pct"/>
            <w:vMerge/>
          </w:tcPr>
          <w:p w14:paraId="756D71C0" w14:textId="77777777" w:rsidR="001C59F5" w:rsidRDefault="001C59F5" w:rsidP="00BB5CC0"/>
        </w:tc>
        <w:tc>
          <w:tcPr>
            <w:tcW w:w="975" w:type="pct"/>
            <w:vMerge/>
          </w:tcPr>
          <w:p w14:paraId="02B1C59F" w14:textId="77777777" w:rsidR="001C59F5" w:rsidRDefault="001C59F5" w:rsidP="00BB5CC0"/>
        </w:tc>
        <w:tc>
          <w:tcPr>
            <w:tcW w:w="614" w:type="pct"/>
            <w:shd w:val="clear" w:color="auto" w:fill="FFFFFF"/>
            <w:tcMar>
              <w:top w:w="40" w:type="dxa"/>
              <w:left w:w="200" w:type="dxa"/>
              <w:bottom w:w="40" w:type="dxa"/>
              <w:right w:w="200" w:type="dxa"/>
            </w:tcMar>
            <w:vAlign w:val="center"/>
          </w:tcPr>
          <w:p w14:paraId="78F70367" w14:textId="77777777" w:rsidR="001C59F5" w:rsidRDefault="001C59F5" w:rsidP="00BB5CC0">
            <w:pPr>
              <w:jc w:val="center"/>
            </w:pPr>
            <w:r>
              <w:rPr>
                <w:rFonts w:eastAsia="Times New Roman" w:cs="Times New Roman"/>
                <w:sz w:val="22"/>
              </w:rPr>
              <w:t>т.у.т.</w:t>
            </w:r>
          </w:p>
        </w:tc>
        <w:tc>
          <w:tcPr>
            <w:tcW w:w="449" w:type="pct"/>
            <w:shd w:val="clear" w:color="auto" w:fill="FFFFFF"/>
            <w:tcMar>
              <w:top w:w="40" w:type="dxa"/>
              <w:left w:w="200" w:type="dxa"/>
              <w:bottom w:w="40" w:type="dxa"/>
              <w:right w:w="200" w:type="dxa"/>
            </w:tcMar>
            <w:vAlign w:val="center"/>
          </w:tcPr>
          <w:p w14:paraId="374A91CA"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2C7B73E"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2CD9C98"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24FD293E" w14:textId="77777777" w:rsidR="001C59F5" w:rsidRDefault="001C59F5" w:rsidP="00BB5CC0">
            <w:pPr>
              <w:jc w:val="center"/>
            </w:pPr>
            <w:r>
              <w:rPr>
                <w:rFonts w:eastAsia="Times New Roman" w:cs="Times New Roman"/>
                <w:sz w:val="22"/>
              </w:rPr>
              <w:t>249,3900</w:t>
            </w:r>
          </w:p>
        </w:tc>
        <w:tc>
          <w:tcPr>
            <w:tcW w:w="714" w:type="pct"/>
            <w:shd w:val="clear" w:color="auto" w:fill="FFFFFF"/>
            <w:tcMar>
              <w:top w:w="40" w:type="dxa"/>
              <w:left w:w="200" w:type="dxa"/>
              <w:bottom w:w="40" w:type="dxa"/>
              <w:right w:w="200" w:type="dxa"/>
            </w:tcMar>
            <w:vAlign w:val="center"/>
          </w:tcPr>
          <w:p w14:paraId="1F2407F2" w14:textId="77777777" w:rsidR="001C59F5" w:rsidRDefault="001C59F5" w:rsidP="00BB5CC0">
            <w:pPr>
              <w:jc w:val="center"/>
            </w:pPr>
            <w:r>
              <w:rPr>
                <w:rFonts w:eastAsia="Times New Roman" w:cs="Times New Roman"/>
                <w:sz w:val="22"/>
              </w:rPr>
              <w:t>256,6900</w:t>
            </w:r>
          </w:p>
        </w:tc>
      </w:tr>
      <w:tr w:rsidR="001C59F5" w14:paraId="794D03D0" w14:textId="77777777" w:rsidTr="00825492">
        <w:trPr>
          <w:jc w:val="center"/>
        </w:trPr>
        <w:tc>
          <w:tcPr>
            <w:tcW w:w="634" w:type="pct"/>
            <w:vMerge/>
          </w:tcPr>
          <w:p w14:paraId="05A52C46" w14:textId="77777777" w:rsidR="001C59F5" w:rsidRDefault="001C59F5" w:rsidP="00BB5CC0"/>
        </w:tc>
        <w:tc>
          <w:tcPr>
            <w:tcW w:w="975" w:type="pct"/>
            <w:shd w:val="clear" w:color="auto" w:fill="FFFFFF"/>
            <w:tcMar>
              <w:top w:w="40" w:type="dxa"/>
              <w:left w:w="200" w:type="dxa"/>
              <w:bottom w:w="40" w:type="dxa"/>
              <w:right w:w="200" w:type="dxa"/>
            </w:tcMar>
            <w:vAlign w:val="center"/>
          </w:tcPr>
          <w:p w14:paraId="2CA01B00" w14:textId="77777777" w:rsidR="001C59F5" w:rsidRDefault="001C59F5" w:rsidP="00BB5CC0">
            <w:pPr>
              <w:jc w:val="center"/>
            </w:pPr>
            <w:r>
              <w:rPr>
                <w:rFonts w:eastAsia="Times New Roman" w:cs="Times New Roman"/>
                <w:sz w:val="22"/>
              </w:rPr>
              <w:t>Остаток топлива</w:t>
            </w:r>
          </w:p>
        </w:tc>
        <w:tc>
          <w:tcPr>
            <w:tcW w:w="614" w:type="pct"/>
            <w:shd w:val="clear" w:color="auto" w:fill="FFFFFF"/>
            <w:tcMar>
              <w:top w:w="40" w:type="dxa"/>
              <w:left w:w="200" w:type="dxa"/>
              <w:bottom w:w="40" w:type="dxa"/>
              <w:right w:w="200" w:type="dxa"/>
            </w:tcMar>
            <w:vAlign w:val="center"/>
          </w:tcPr>
          <w:p w14:paraId="153890DD"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361A3B2A"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75C7BAC"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2013EEB"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24D77126"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781C85FC" w14:textId="77777777" w:rsidR="001C59F5" w:rsidRDefault="001C59F5" w:rsidP="00BB5CC0">
            <w:pPr>
              <w:jc w:val="center"/>
            </w:pPr>
            <w:r>
              <w:rPr>
                <w:rFonts w:eastAsia="Times New Roman" w:cs="Times New Roman"/>
                <w:sz w:val="22"/>
              </w:rPr>
              <w:t>н/д</w:t>
            </w:r>
          </w:p>
        </w:tc>
      </w:tr>
      <w:tr w:rsidR="001C59F5" w14:paraId="1CB585B5" w14:textId="77777777" w:rsidTr="00825492">
        <w:trPr>
          <w:jc w:val="center"/>
        </w:trPr>
        <w:tc>
          <w:tcPr>
            <w:tcW w:w="634" w:type="pct"/>
            <w:vMerge/>
          </w:tcPr>
          <w:p w14:paraId="1A9838BA" w14:textId="77777777" w:rsidR="001C59F5" w:rsidRDefault="001C59F5" w:rsidP="00BB5CC0"/>
        </w:tc>
        <w:tc>
          <w:tcPr>
            <w:tcW w:w="975" w:type="pct"/>
            <w:shd w:val="clear" w:color="auto" w:fill="FFFFFF"/>
            <w:tcMar>
              <w:top w:w="40" w:type="dxa"/>
              <w:left w:w="200" w:type="dxa"/>
              <w:bottom w:w="40" w:type="dxa"/>
              <w:right w:w="200" w:type="dxa"/>
            </w:tcMar>
            <w:vAlign w:val="center"/>
          </w:tcPr>
          <w:p w14:paraId="5CC4FC47" w14:textId="77777777" w:rsidR="001C59F5" w:rsidRDefault="001C59F5" w:rsidP="00BB5CC0">
            <w:pPr>
              <w:jc w:val="center"/>
            </w:pPr>
            <w:r>
              <w:rPr>
                <w:rFonts w:eastAsia="Times New Roman" w:cs="Times New Roman"/>
                <w:sz w:val="22"/>
              </w:rPr>
              <w:t>Низшая теплота сгорания</w:t>
            </w:r>
          </w:p>
        </w:tc>
        <w:tc>
          <w:tcPr>
            <w:tcW w:w="614" w:type="pct"/>
            <w:shd w:val="clear" w:color="auto" w:fill="FFFFFF"/>
            <w:tcMar>
              <w:top w:w="40" w:type="dxa"/>
              <w:left w:w="200" w:type="dxa"/>
              <w:bottom w:w="40" w:type="dxa"/>
              <w:right w:w="200" w:type="dxa"/>
            </w:tcMar>
            <w:vAlign w:val="center"/>
          </w:tcPr>
          <w:p w14:paraId="0C0F1F4A" w14:textId="77777777" w:rsidR="001C59F5" w:rsidRDefault="001C59F5" w:rsidP="00BB5CC0">
            <w:pPr>
              <w:jc w:val="center"/>
            </w:pPr>
            <w:r>
              <w:rPr>
                <w:rFonts w:eastAsia="Times New Roman" w:cs="Times New Roman"/>
                <w:sz w:val="22"/>
              </w:rPr>
              <w:t>ккал/ед.</w:t>
            </w:r>
          </w:p>
        </w:tc>
        <w:tc>
          <w:tcPr>
            <w:tcW w:w="449" w:type="pct"/>
            <w:shd w:val="clear" w:color="auto" w:fill="FFFFFF"/>
            <w:tcMar>
              <w:top w:w="40" w:type="dxa"/>
              <w:left w:w="200" w:type="dxa"/>
              <w:bottom w:w="40" w:type="dxa"/>
              <w:right w:w="200" w:type="dxa"/>
            </w:tcMar>
            <w:vAlign w:val="center"/>
          </w:tcPr>
          <w:p w14:paraId="3B301826"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F1B4179"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3AB865E" w14:textId="77777777" w:rsidR="001C59F5" w:rsidRDefault="001C59F5" w:rsidP="00BB5CC0">
            <w:pPr>
              <w:jc w:val="center"/>
            </w:pPr>
            <w:r>
              <w:rPr>
                <w:rFonts w:eastAsia="Times New Roman" w:cs="Times New Roman"/>
                <w:sz w:val="22"/>
              </w:rPr>
              <w:t>н/д</w:t>
            </w:r>
          </w:p>
        </w:tc>
        <w:tc>
          <w:tcPr>
            <w:tcW w:w="714" w:type="pct"/>
            <w:shd w:val="clear" w:color="auto" w:fill="FFFFFF"/>
            <w:tcMar>
              <w:top w:w="40" w:type="dxa"/>
              <w:left w:w="200" w:type="dxa"/>
              <w:bottom w:w="40" w:type="dxa"/>
              <w:right w:w="200" w:type="dxa"/>
            </w:tcMar>
            <w:vAlign w:val="center"/>
          </w:tcPr>
          <w:p w14:paraId="364E7B99" w14:textId="77777777" w:rsidR="001C59F5" w:rsidRDefault="001C59F5" w:rsidP="00BB5CC0">
            <w:pPr>
              <w:jc w:val="center"/>
            </w:pPr>
            <w:r>
              <w:rPr>
                <w:rFonts w:eastAsia="Times New Roman" w:cs="Times New Roman"/>
                <w:sz w:val="22"/>
              </w:rPr>
              <w:t>5353,0000</w:t>
            </w:r>
          </w:p>
        </w:tc>
        <w:tc>
          <w:tcPr>
            <w:tcW w:w="714" w:type="pct"/>
            <w:shd w:val="clear" w:color="auto" w:fill="FFFFFF"/>
            <w:tcMar>
              <w:top w:w="40" w:type="dxa"/>
              <w:left w:w="200" w:type="dxa"/>
              <w:bottom w:w="40" w:type="dxa"/>
              <w:right w:w="200" w:type="dxa"/>
            </w:tcMar>
            <w:vAlign w:val="center"/>
          </w:tcPr>
          <w:p w14:paraId="7BE85FF0" w14:textId="77777777" w:rsidR="001C59F5" w:rsidRDefault="001C59F5" w:rsidP="00BB5CC0">
            <w:pPr>
              <w:jc w:val="center"/>
            </w:pPr>
            <w:r>
              <w:rPr>
                <w:rFonts w:eastAsia="Times New Roman" w:cs="Times New Roman"/>
                <w:sz w:val="22"/>
              </w:rPr>
              <w:t>5353,0000</w:t>
            </w:r>
          </w:p>
        </w:tc>
      </w:tr>
    </w:tbl>
    <w:p w14:paraId="0C52E21B" w14:textId="77777777" w:rsidR="001C59F5" w:rsidRDefault="001C59F5" w:rsidP="001C59F5">
      <w:pPr>
        <w:spacing w:before="400" w:after="200"/>
      </w:pPr>
      <w:r>
        <w:rPr>
          <w:b/>
        </w:rPr>
        <w:t>Таблица 1.8.1.2 - Топливный баланс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153"/>
        <w:gridCol w:w="2075"/>
        <w:gridCol w:w="1147"/>
        <w:gridCol w:w="840"/>
        <w:gridCol w:w="840"/>
        <w:gridCol w:w="840"/>
        <w:gridCol w:w="1225"/>
        <w:gridCol w:w="1225"/>
      </w:tblGrid>
      <w:tr w:rsidR="001C59F5" w14:paraId="61ACED5C" w14:textId="77777777" w:rsidTr="00825492">
        <w:trPr>
          <w:tblHeader/>
          <w:jc w:val="center"/>
        </w:trPr>
        <w:tc>
          <w:tcPr>
            <w:tcW w:w="604" w:type="pct"/>
            <w:shd w:val="clear" w:color="auto" w:fill="F2F2F2"/>
            <w:tcMar>
              <w:top w:w="120" w:type="dxa"/>
              <w:left w:w="200" w:type="dxa"/>
              <w:bottom w:w="120" w:type="dxa"/>
              <w:right w:w="200" w:type="dxa"/>
            </w:tcMar>
            <w:vAlign w:val="center"/>
          </w:tcPr>
          <w:p w14:paraId="62B8DF34" w14:textId="77777777" w:rsidR="001C59F5" w:rsidRDefault="001C59F5" w:rsidP="00BB5CC0">
            <w:pPr>
              <w:jc w:val="center"/>
            </w:pPr>
            <w:r>
              <w:rPr>
                <w:rFonts w:eastAsia="Times New Roman" w:cs="Times New Roman"/>
                <w:sz w:val="22"/>
              </w:rPr>
              <w:t>Вид топлива</w:t>
            </w:r>
          </w:p>
        </w:tc>
        <w:tc>
          <w:tcPr>
            <w:tcW w:w="1123" w:type="pct"/>
            <w:shd w:val="clear" w:color="auto" w:fill="F2F2F2"/>
            <w:tcMar>
              <w:top w:w="120" w:type="dxa"/>
              <w:left w:w="200" w:type="dxa"/>
              <w:bottom w:w="120" w:type="dxa"/>
              <w:right w:w="200" w:type="dxa"/>
            </w:tcMar>
            <w:vAlign w:val="center"/>
          </w:tcPr>
          <w:p w14:paraId="6957ACF9" w14:textId="77777777" w:rsidR="001C59F5" w:rsidRDefault="001C59F5" w:rsidP="00BB5CC0">
            <w:pPr>
              <w:jc w:val="center"/>
            </w:pPr>
            <w:r>
              <w:rPr>
                <w:rFonts w:eastAsia="Times New Roman" w:cs="Times New Roman"/>
                <w:sz w:val="22"/>
              </w:rPr>
              <w:t>Наименование</w:t>
            </w:r>
          </w:p>
        </w:tc>
        <w:tc>
          <w:tcPr>
            <w:tcW w:w="614" w:type="pct"/>
            <w:shd w:val="clear" w:color="auto" w:fill="F2F2F2"/>
            <w:tcMar>
              <w:top w:w="120" w:type="dxa"/>
              <w:left w:w="200" w:type="dxa"/>
              <w:bottom w:w="120" w:type="dxa"/>
              <w:right w:w="200" w:type="dxa"/>
            </w:tcMar>
            <w:vAlign w:val="center"/>
          </w:tcPr>
          <w:p w14:paraId="6393B98D" w14:textId="77777777" w:rsidR="001C59F5" w:rsidRDefault="001C59F5" w:rsidP="00BB5CC0">
            <w:pPr>
              <w:jc w:val="center"/>
            </w:pPr>
            <w:r>
              <w:rPr>
                <w:rFonts w:eastAsia="Times New Roman" w:cs="Times New Roman"/>
                <w:sz w:val="22"/>
              </w:rPr>
              <w:t>Ед. изм.</w:t>
            </w:r>
          </w:p>
        </w:tc>
        <w:tc>
          <w:tcPr>
            <w:tcW w:w="449" w:type="pct"/>
            <w:shd w:val="clear" w:color="auto" w:fill="F2F2F2"/>
            <w:tcMar>
              <w:top w:w="120" w:type="dxa"/>
              <w:left w:w="200" w:type="dxa"/>
              <w:bottom w:w="120" w:type="dxa"/>
              <w:right w:w="200" w:type="dxa"/>
            </w:tcMar>
            <w:vAlign w:val="center"/>
          </w:tcPr>
          <w:p w14:paraId="3542420C" w14:textId="77777777" w:rsidR="001C59F5" w:rsidRDefault="001C59F5" w:rsidP="00BB5CC0">
            <w:pPr>
              <w:jc w:val="center"/>
            </w:pPr>
            <w:r>
              <w:rPr>
                <w:rFonts w:eastAsia="Times New Roman" w:cs="Times New Roman"/>
                <w:sz w:val="22"/>
              </w:rPr>
              <w:t>2019</w:t>
            </w:r>
          </w:p>
        </w:tc>
        <w:tc>
          <w:tcPr>
            <w:tcW w:w="449" w:type="pct"/>
            <w:shd w:val="clear" w:color="auto" w:fill="F2F2F2"/>
            <w:tcMar>
              <w:top w:w="120" w:type="dxa"/>
              <w:left w:w="200" w:type="dxa"/>
              <w:bottom w:w="120" w:type="dxa"/>
              <w:right w:w="200" w:type="dxa"/>
            </w:tcMar>
            <w:vAlign w:val="center"/>
          </w:tcPr>
          <w:p w14:paraId="49EC8872" w14:textId="77777777" w:rsidR="001C59F5" w:rsidRDefault="001C59F5" w:rsidP="00BB5CC0">
            <w:pPr>
              <w:jc w:val="center"/>
            </w:pPr>
            <w:r>
              <w:rPr>
                <w:rFonts w:eastAsia="Times New Roman" w:cs="Times New Roman"/>
                <w:sz w:val="22"/>
              </w:rPr>
              <w:t>2020</w:t>
            </w:r>
          </w:p>
        </w:tc>
        <w:tc>
          <w:tcPr>
            <w:tcW w:w="449" w:type="pct"/>
            <w:shd w:val="clear" w:color="auto" w:fill="F2F2F2"/>
            <w:tcMar>
              <w:top w:w="120" w:type="dxa"/>
              <w:left w:w="200" w:type="dxa"/>
              <w:bottom w:w="120" w:type="dxa"/>
              <w:right w:w="200" w:type="dxa"/>
            </w:tcMar>
            <w:vAlign w:val="center"/>
          </w:tcPr>
          <w:p w14:paraId="123B5F33" w14:textId="77777777" w:rsidR="001C59F5" w:rsidRDefault="001C59F5" w:rsidP="00BB5CC0">
            <w:pPr>
              <w:jc w:val="center"/>
            </w:pPr>
            <w:r>
              <w:rPr>
                <w:rFonts w:eastAsia="Times New Roman" w:cs="Times New Roman"/>
                <w:sz w:val="22"/>
              </w:rPr>
              <w:t>2021</w:t>
            </w:r>
          </w:p>
        </w:tc>
        <w:tc>
          <w:tcPr>
            <w:tcW w:w="655" w:type="pct"/>
            <w:shd w:val="clear" w:color="auto" w:fill="F2F2F2"/>
            <w:tcMar>
              <w:top w:w="120" w:type="dxa"/>
              <w:left w:w="200" w:type="dxa"/>
              <w:bottom w:w="120" w:type="dxa"/>
              <w:right w:w="200" w:type="dxa"/>
            </w:tcMar>
            <w:vAlign w:val="center"/>
          </w:tcPr>
          <w:p w14:paraId="0ABFDC95" w14:textId="77777777" w:rsidR="001C59F5" w:rsidRDefault="001C59F5" w:rsidP="00BB5CC0">
            <w:pPr>
              <w:jc w:val="center"/>
            </w:pPr>
            <w:r>
              <w:rPr>
                <w:rFonts w:eastAsia="Times New Roman" w:cs="Times New Roman"/>
                <w:sz w:val="22"/>
              </w:rPr>
              <w:t>2022</w:t>
            </w:r>
          </w:p>
        </w:tc>
        <w:tc>
          <w:tcPr>
            <w:tcW w:w="655" w:type="pct"/>
            <w:shd w:val="clear" w:color="auto" w:fill="F2F2F2"/>
            <w:tcMar>
              <w:top w:w="120" w:type="dxa"/>
              <w:left w:w="200" w:type="dxa"/>
              <w:bottom w:w="120" w:type="dxa"/>
              <w:right w:w="200" w:type="dxa"/>
            </w:tcMar>
            <w:vAlign w:val="center"/>
          </w:tcPr>
          <w:p w14:paraId="7D7DE451" w14:textId="77777777" w:rsidR="001C59F5" w:rsidRDefault="001C59F5" w:rsidP="00BB5CC0">
            <w:pPr>
              <w:jc w:val="center"/>
            </w:pPr>
            <w:r>
              <w:rPr>
                <w:rFonts w:eastAsia="Times New Roman" w:cs="Times New Roman"/>
                <w:sz w:val="22"/>
              </w:rPr>
              <w:t>2023</w:t>
            </w:r>
          </w:p>
        </w:tc>
      </w:tr>
      <w:tr w:rsidR="001C59F5" w14:paraId="1BEAEC02" w14:textId="77777777" w:rsidTr="00825492">
        <w:trPr>
          <w:jc w:val="center"/>
        </w:trPr>
        <w:tc>
          <w:tcPr>
            <w:tcW w:w="5000" w:type="pct"/>
            <w:gridSpan w:val="8"/>
            <w:shd w:val="clear" w:color="auto" w:fill="DEEAF6"/>
            <w:tcMar>
              <w:top w:w="40" w:type="dxa"/>
              <w:left w:w="160" w:type="dxa"/>
              <w:bottom w:w="40" w:type="dxa"/>
              <w:right w:w="200" w:type="dxa"/>
            </w:tcMar>
            <w:vAlign w:val="center"/>
          </w:tcPr>
          <w:p w14:paraId="421ADF07" w14:textId="77777777" w:rsidR="001C59F5" w:rsidRDefault="001C59F5" w:rsidP="00BB5CC0">
            <w:pPr>
              <w:jc w:val="center"/>
            </w:pPr>
            <w:r>
              <w:rPr>
                <w:rFonts w:eastAsia="Times New Roman" w:cs="Times New Roman"/>
                <w:sz w:val="22"/>
              </w:rPr>
              <w:t>ЕТО-1 МУП «Баганский коммунальщик»</w:t>
            </w:r>
          </w:p>
        </w:tc>
      </w:tr>
      <w:tr w:rsidR="001C59F5" w14:paraId="142A4E0A" w14:textId="77777777" w:rsidTr="00825492">
        <w:trPr>
          <w:jc w:val="center"/>
        </w:trPr>
        <w:tc>
          <w:tcPr>
            <w:tcW w:w="604" w:type="pct"/>
            <w:vMerge w:val="restart"/>
            <w:shd w:val="clear" w:color="auto" w:fill="FFFFFF"/>
            <w:tcMar>
              <w:top w:w="40" w:type="dxa"/>
              <w:left w:w="200" w:type="dxa"/>
              <w:bottom w:w="40" w:type="dxa"/>
              <w:right w:w="200" w:type="dxa"/>
            </w:tcMar>
            <w:vAlign w:val="center"/>
          </w:tcPr>
          <w:p w14:paraId="1E6CC1C0" w14:textId="77777777" w:rsidR="001C59F5" w:rsidRDefault="001C59F5" w:rsidP="00BB5CC0">
            <w:r>
              <w:rPr>
                <w:rFonts w:eastAsia="Times New Roman" w:cs="Times New Roman"/>
                <w:sz w:val="22"/>
              </w:rPr>
              <w:t>Уголь</w:t>
            </w:r>
          </w:p>
        </w:tc>
        <w:tc>
          <w:tcPr>
            <w:tcW w:w="1123" w:type="pct"/>
            <w:shd w:val="clear" w:color="auto" w:fill="FFFFFF"/>
            <w:tcMar>
              <w:top w:w="40" w:type="dxa"/>
              <w:left w:w="200" w:type="dxa"/>
              <w:bottom w:w="40" w:type="dxa"/>
              <w:right w:w="200" w:type="dxa"/>
            </w:tcMar>
            <w:vAlign w:val="center"/>
          </w:tcPr>
          <w:p w14:paraId="4D519EFE" w14:textId="77777777" w:rsidR="001C59F5" w:rsidRDefault="001C59F5" w:rsidP="00BB5CC0">
            <w:pPr>
              <w:jc w:val="center"/>
            </w:pPr>
            <w:r>
              <w:rPr>
                <w:rFonts w:eastAsia="Times New Roman" w:cs="Times New Roman"/>
                <w:sz w:val="22"/>
              </w:rPr>
              <w:t>Остаток топлива на начало года</w:t>
            </w:r>
          </w:p>
        </w:tc>
        <w:tc>
          <w:tcPr>
            <w:tcW w:w="614" w:type="pct"/>
            <w:shd w:val="clear" w:color="auto" w:fill="FFFFFF"/>
            <w:tcMar>
              <w:top w:w="40" w:type="dxa"/>
              <w:left w:w="200" w:type="dxa"/>
              <w:bottom w:w="40" w:type="dxa"/>
              <w:right w:w="200" w:type="dxa"/>
            </w:tcMar>
            <w:vAlign w:val="center"/>
          </w:tcPr>
          <w:p w14:paraId="4F4D519C"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6440B79E"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1D12275"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F23B838"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485F34C1"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0777A60F" w14:textId="77777777" w:rsidR="001C59F5" w:rsidRDefault="001C59F5" w:rsidP="00BB5CC0">
            <w:pPr>
              <w:jc w:val="center"/>
            </w:pPr>
            <w:r>
              <w:rPr>
                <w:rFonts w:eastAsia="Times New Roman" w:cs="Times New Roman"/>
                <w:sz w:val="22"/>
              </w:rPr>
              <w:t>н/д</w:t>
            </w:r>
          </w:p>
        </w:tc>
      </w:tr>
      <w:tr w:rsidR="001C59F5" w14:paraId="64C8D7CC" w14:textId="77777777" w:rsidTr="00825492">
        <w:trPr>
          <w:jc w:val="center"/>
        </w:trPr>
        <w:tc>
          <w:tcPr>
            <w:tcW w:w="604" w:type="pct"/>
            <w:vMerge/>
          </w:tcPr>
          <w:p w14:paraId="36009F23" w14:textId="77777777" w:rsidR="001C59F5" w:rsidRDefault="001C59F5" w:rsidP="00BB5CC0"/>
        </w:tc>
        <w:tc>
          <w:tcPr>
            <w:tcW w:w="1123" w:type="pct"/>
            <w:shd w:val="clear" w:color="auto" w:fill="FFFFFF"/>
            <w:tcMar>
              <w:top w:w="40" w:type="dxa"/>
              <w:left w:w="200" w:type="dxa"/>
              <w:bottom w:w="40" w:type="dxa"/>
              <w:right w:w="200" w:type="dxa"/>
            </w:tcMar>
            <w:vAlign w:val="center"/>
          </w:tcPr>
          <w:p w14:paraId="50E5E2D2" w14:textId="77777777" w:rsidR="001C59F5" w:rsidRDefault="001C59F5" w:rsidP="00BB5CC0">
            <w:pPr>
              <w:jc w:val="center"/>
            </w:pPr>
            <w:r>
              <w:rPr>
                <w:rFonts w:eastAsia="Times New Roman" w:cs="Times New Roman"/>
                <w:sz w:val="22"/>
              </w:rPr>
              <w:t>Приход топлива за год</w:t>
            </w:r>
          </w:p>
        </w:tc>
        <w:tc>
          <w:tcPr>
            <w:tcW w:w="614" w:type="pct"/>
            <w:shd w:val="clear" w:color="auto" w:fill="FFFFFF"/>
            <w:tcMar>
              <w:top w:w="40" w:type="dxa"/>
              <w:left w:w="200" w:type="dxa"/>
              <w:bottom w:w="40" w:type="dxa"/>
              <w:right w:w="200" w:type="dxa"/>
            </w:tcMar>
            <w:vAlign w:val="center"/>
          </w:tcPr>
          <w:p w14:paraId="1E3B7BB7"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6B05E4C2"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C25D90A"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3044A7F"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46AAB943"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1E9211FD" w14:textId="77777777" w:rsidR="001C59F5" w:rsidRDefault="001C59F5" w:rsidP="00BB5CC0">
            <w:pPr>
              <w:jc w:val="center"/>
            </w:pPr>
            <w:r>
              <w:rPr>
                <w:rFonts w:eastAsia="Times New Roman" w:cs="Times New Roman"/>
                <w:sz w:val="22"/>
              </w:rPr>
              <w:t>н/д</w:t>
            </w:r>
          </w:p>
        </w:tc>
      </w:tr>
      <w:tr w:rsidR="001C59F5" w14:paraId="20536AC9" w14:textId="77777777" w:rsidTr="00825492">
        <w:trPr>
          <w:jc w:val="center"/>
        </w:trPr>
        <w:tc>
          <w:tcPr>
            <w:tcW w:w="604" w:type="pct"/>
            <w:vMerge/>
          </w:tcPr>
          <w:p w14:paraId="080B927E" w14:textId="77777777" w:rsidR="001C59F5" w:rsidRDefault="001C59F5" w:rsidP="00BB5CC0"/>
        </w:tc>
        <w:tc>
          <w:tcPr>
            <w:tcW w:w="1123" w:type="pct"/>
            <w:vMerge w:val="restart"/>
            <w:shd w:val="clear" w:color="auto" w:fill="FFFFFF"/>
            <w:tcMar>
              <w:top w:w="40" w:type="dxa"/>
              <w:left w:w="200" w:type="dxa"/>
              <w:bottom w:w="40" w:type="dxa"/>
              <w:right w:w="200" w:type="dxa"/>
            </w:tcMar>
            <w:vAlign w:val="center"/>
          </w:tcPr>
          <w:p w14:paraId="3EFF9609" w14:textId="77777777" w:rsidR="001C59F5" w:rsidRDefault="001C59F5" w:rsidP="00BB5CC0">
            <w:pPr>
              <w:jc w:val="center"/>
            </w:pPr>
            <w:r>
              <w:rPr>
                <w:rFonts w:eastAsia="Times New Roman" w:cs="Times New Roman"/>
                <w:sz w:val="22"/>
              </w:rPr>
              <w:t>Израсходовано топлива:</w:t>
            </w:r>
          </w:p>
        </w:tc>
        <w:tc>
          <w:tcPr>
            <w:tcW w:w="614" w:type="pct"/>
            <w:shd w:val="clear" w:color="auto" w:fill="FFFFFF"/>
            <w:tcMar>
              <w:top w:w="40" w:type="dxa"/>
              <w:left w:w="200" w:type="dxa"/>
              <w:bottom w:w="40" w:type="dxa"/>
              <w:right w:w="200" w:type="dxa"/>
            </w:tcMar>
            <w:vAlign w:val="center"/>
          </w:tcPr>
          <w:p w14:paraId="6E2B9BD4"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1A05F593"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1AACF0F"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0D6574E"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79E011B1" w14:textId="77777777" w:rsidR="001C59F5" w:rsidRDefault="001C59F5" w:rsidP="00BB5CC0">
            <w:pPr>
              <w:jc w:val="center"/>
            </w:pPr>
            <w:r>
              <w:rPr>
                <w:rFonts w:eastAsia="Times New Roman" w:cs="Times New Roman"/>
                <w:sz w:val="22"/>
              </w:rPr>
              <w:t>759,5600</w:t>
            </w:r>
          </w:p>
        </w:tc>
        <w:tc>
          <w:tcPr>
            <w:tcW w:w="655" w:type="pct"/>
            <w:shd w:val="clear" w:color="auto" w:fill="FFFFFF"/>
            <w:tcMar>
              <w:top w:w="40" w:type="dxa"/>
              <w:left w:w="200" w:type="dxa"/>
              <w:bottom w:w="40" w:type="dxa"/>
              <w:right w:w="200" w:type="dxa"/>
            </w:tcMar>
            <w:vAlign w:val="center"/>
          </w:tcPr>
          <w:p w14:paraId="2413A2A5" w14:textId="77777777" w:rsidR="001C59F5" w:rsidRDefault="001C59F5" w:rsidP="00BB5CC0">
            <w:pPr>
              <w:jc w:val="center"/>
            </w:pPr>
            <w:r>
              <w:rPr>
                <w:rFonts w:eastAsia="Times New Roman" w:cs="Times New Roman"/>
                <w:sz w:val="22"/>
              </w:rPr>
              <w:t>832,7930</w:t>
            </w:r>
          </w:p>
        </w:tc>
      </w:tr>
      <w:tr w:rsidR="001C59F5" w14:paraId="01EA93B0" w14:textId="77777777" w:rsidTr="00825492">
        <w:trPr>
          <w:jc w:val="center"/>
        </w:trPr>
        <w:tc>
          <w:tcPr>
            <w:tcW w:w="604" w:type="pct"/>
            <w:vMerge/>
          </w:tcPr>
          <w:p w14:paraId="3B346880" w14:textId="77777777" w:rsidR="001C59F5" w:rsidRDefault="001C59F5" w:rsidP="00BB5CC0"/>
        </w:tc>
        <w:tc>
          <w:tcPr>
            <w:tcW w:w="1123" w:type="pct"/>
            <w:vMerge/>
          </w:tcPr>
          <w:p w14:paraId="6499DB47" w14:textId="77777777" w:rsidR="001C59F5" w:rsidRDefault="001C59F5" w:rsidP="00BB5CC0"/>
        </w:tc>
        <w:tc>
          <w:tcPr>
            <w:tcW w:w="614" w:type="pct"/>
            <w:shd w:val="clear" w:color="auto" w:fill="FFFFFF"/>
            <w:tcMar>
              <w:top w:w="40" w:type="dxa"/>
              <w:left w:w="200" w:type="dxa"/>
              <w:bottom w:w="40" w:type="dxa"/>
              <w:right w:w="200" w:type="dxa"/>
            </w:tcMar>
            <w:vAlign w:val="center"/>
          </w:tcPr>
          <w:p w14:paraId="7D7E1864" w14:textId="77777777" w:rsidR="001C59F5" w:rsidRDefault="001C59F5" w:rsidP="00BB5CC0">
            <w:pPr>
              <w:jc w:val="center"/>
            </w:pPr>
            <w:r>
              <w:rPr>
                <w:rFonts w:eastAsia="Times New Roman" w:cs="Times New Roman"/>
                <w:sz w:val="22"/>
              </w:rPr>
              <w:t>т.у.т.</w:t>
            </w:r>
          </w:p>
        </w:tc>
        <w:tc>
          <w:tcPr>
            <w:tcW w:w="449" w:type="pct"/>
            <w:shd w:val="clear" w:color="auto" w:fill="FFFFFF"/>
            <w:tcMar>
              <w:top w:w="40" w:type="dxa"/>
              <w:left w:w="200" w:type="dxa"/>
              <w:bottom w:w="40" w:type="dxa"/>
              <w:right w:w="200" w:type="dxa"/>
            </w:tcMar>
            <w:vAlign w:val="center"/>
          </w:tcPr>
          <w:p w14:paraId="697AC038"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52D02FB"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AD81A78"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5F7C4BC7" w14:textId="77777777" w:rsidR="001C59F5" w:rsidRDefault="001C59F5" w:rsidP="00BB5CC0">
            <w:pPr>
              <w:jc w:val="center"/>
            </w:pPr>
            <w:r>
              <w:rPr>
                <w:rFonts w:eastAsia="Times New Roman" w:cs="Times New Roman"/>
                <w:sz w:val="22"/>
              </w:rPr>
              <w:t>554,4700</w:t>
            </w:r>
          </w:p>
        </w:tc>
        <w:tc>
          <w:tcPr>
            <w:tcW w:w="655" w:type="pct"/>
            <w:shd w:val="clear" w:color="auto" w:fill="FFFFFF"/>
            <w:tcMar>
              <w:top w:w="40" w:type="dxa"/>
              <w:left w:w="200" w:type="dxa"/>
              <w:bottom w:w="40" w:type="dxa"/>
              <w:right w:w="200" w:type="dxa"/>
            </w:tcMar>
            <w:vAlign w:val="center"/>
          </w:tcPr>
          <w:p w14:paraId="3E73F77F" w14:textId="77777777" w:rsidR="001C59F5" w:rsidRDefault="001C59F5" w:rsidP="00BB5CC0">
            <w:pPr>
              <w:jc w:val="center"/>
            </w:pPr>
            <w:r>
              <w:rPr>
                <w:rFonts w:eastAsia="Times New Roman" w:cs="Times New Roman"/>
                <w:sz w:val="22"/>
              </w:rPr>
              <w:t>607,9400</w:t>
            </w:r>
          </w:p>
        </w:tc>
      </w:tr>
      <w:tr w:rsidR="001C59F5" w14:paraId="4DD71F6A" w14:textId="77777777" w:rsidTr="00825492">
        <w:trPr>
          <w:jc w:val="center"/>
        </w:trPr>
        <w:tc>
          <w:tcPr>
            <w:tcW w:w="604" w:type="pct"/>
            <w:vMerge/>
          </w:tcPr>
          <w:p w14:paraId="1F308488" w14:textId="77777777" w:rsidR="001C59F5" w:rsidRDefault="001C59F5" w:rsidP="00BB5CC0"/>
        </w:tc>
        <w:tc>
          <w:tcPr>
            <w:tcW w:w="1123" w:type="pct"/>
            <w:shd w:val="clear" w:color="auto" w:fill="FFFFFF"/>
            <w:tcMar>
              <w:top w:w="40" w:type="dxa"/>
              <w:left w:w="200" w:type="dxa"/>
              <w:bottom w:w="40" w:type="dxa"/>
              <w:right w:w="200" w:type="dxa"/>
            </w:tcMar>
            <w:vAlign w:val="center"/>
          </w:tcPr>
          <w:p w14:paraId="235914BA" w14:textId="77777777" w:rsidR="001C59F5" w:rsidRDefault="001C59F5" w:rsidP="00BB5CC0">
            <w:pPr>
              <w:jc w:val="center"/>
            </w:pPr>
            <w:r>
              <w:rPr>
                <w:rFonts w:eastAsia="Times New Roman" w:cs="Times New Roman"/>
                <w:sz w:val="22"/>
              </w:rPr>
              <w:t>Остаток топлива</w:t>
            </w:r>
          </w:p>
        </w:tc>
        <w:tc>
          <w:tcPr>
            <w:tcW w:w="614" w:type="pct"/>
            <w:shd w:val="clear" w:color="auto" w:fill="FFFFFF"/>
            <w:tcMar>
              <w:top w:w="40" w:type="dxa"/>
              <w:left w:w="200" w:type="dxa"/>
              <w:bottom w:w="40" w:type="dxa"/>
              <w:right w:w="200" w:type="dxa"/>
            </w:tcMar>
            <w:vAlign w:val="center"/>
          </w:tcPr>
          <w:p w14:paraId="2B7CDA58"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6FD13357"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7AB747C"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7A097D5"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06ED979B"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63DDC4E3" w14:textId="77777777" w:rsidR="001C59F5" w:rsidRDefault="001C59F5" w:rsidP="00BB5CC0">
            <w:pPr>
              <w:jc w:val="center"/>
            </w:pPr>
            <w:r>
              <w:rPr>
                <w:rFonts w:eastAsia="Times New Roman" w:cs="Times New Roman"/>
                <w:sz w:val="22"/>
              </w:rPr>
              <w:t>н/д</w:t>
            </w:r>
          </w:p>
        </w:tc>
      </w:tr>
      <w:tr w:rsidR="001C59F5" w14:paraId="4B67AC29" w14:textId="77777777" w:rsidTr="00825492">
        <w:trPr>
          <w:jc w:val="center"/>
        </w:trPr>
        <w:tc>
          <w:tcPr>
            <w:tcW w:w="604" w:type="pct"/>
            <w:vMerge/>
          </w:tcPr>
          <w:p w14:paraId="50DD1560" w14:textId="77777777" w:rsidR="001C59F5" w:rsidRDefault="001C59F5" w:rsidP="00BB5CC0"/>
        </w:tc>
        <w:tc>
          <w:tcPr>
            <w:tcW w:w="1123" w:type="pct"/>
            <w:shd w:val="clear" w:color="auto" w:fill="FFFFFF"/>
            <w:tcMar>
              <w:top w:w="40" w:type="dxa"/>
              <w:left w:w="200" w:type="dxa"/>
              <w:bottom w:w="40" w:type="dxa"/>
              <w:right w:w="200" w:type="dxa"/>
            </w:tcMar>
            <w:vAlign w:val="center"/>
          </w:tcPr>
          <w:p w14:paraId="4C89E4FB" w14:textId="77777777" w:rsidR="001C59F5" w:rsidRDefault="001C59F5" w:rsidP="00BB5CC0">
            <w:pPr>
              <w:jc w:val="center"/>
            </w:pPr>
            <w:r>
              <w:rPr>
                <w:rFonts w:eastAsia="Times New Roman" w:cs="Times New Roman"/>
                <w:sz w:val="22"/>
              </w:rPr>
              <w:t>Низшая теплота сгорания</w:t>
            </w:r>
          </w:p>
        </w:tc>
        <w:tc>
          <w:tcPr>
            <w:tcW w:w="614" w:type="pct"/>
            <w:shd w:val="clear" w:color="auto" w:fill="FFFFFF"/>
            <w:tcMar>
              <w:top w:w="40" w:type="dxa"/>
              <w:left w:w="200" w:type="dxa"/>
              <w:bottom w:w="40" w:type="dxa"/>
              <w:right w:w="200" w:type="dxa"/>
            </w:tcMar>
            <w:vAlign w:val="center"/>
          </w:tcPr>
          <w:p w14:paraId="61225A9B" w14:textId="77777777" w:rsidR="001C59F5" w:rsidRDefault="001C59F5" w:rsidP="00BB5CC0">
            <w:pPr>
              <w:jc w:val="center"/>
            </w:pPr>
            <w:r>
              <w:rPr>
                <w:rFonts w:eastAsia="Times New Roman" w:cs="Times New Roman"/>
                <w:sz w:val="22"/>
              </w:rPr>
              <w:t>ккал/ед.</w:t>
            </w:r>
          </w:p>
        </w:tc>
        <w:tc>
          <w:tcPr>
            <w:tcW w:w="449" w:type="pct"/>
            <w:shd w:val="clear" w:color="auto" w:fill="FFFFFF"/>
            <w:tcMar>
              <w:top w:w="40" w:type="dxa"/>
              <w:left w:w="200" w:type="dxa"/>
              <w:bottom w:w="40" w:type="dxa"/>
              <w:right w:w="200" w:type="dxa"/>
            </w:tcMar>
            <w:vAlign w:val="center"/>
          </w:tcPr>
          <w:p w14:paraId="7DFADBF3"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BD4EBD8"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2688CF8"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0FF4D539" w14:textId="77777777" w:rsidR="001C59F5" w:rsidRDefault="001C59F5" w:rsidP="00BB5CC0">
            <w:pPr>
              <w:jc w:val="center"/>
            </w:pPr>
            <w:r>
              <w:rPr>
                <w:rFonts w:eastAsia="Times New Roman" w:cs="Times New Roman"/>
                <w:sz w:val="22"/>
              </w:rPr>
              <w:t>5353, 5353</w:t>
            </w:r>
          </w:p>
        </w:tc>
        <w:tc>
          <w:tcPr>
            <w:tcW w:w="655" w:type="pct"/>
            <w:shd w:val="clear" w:color="auto" w:fill="FFFFFF"/>
            <w:tcMar>
              <w:top w:w="40" w:type="dxa"/>
              <w:left w:w="200" w:type="dxa"/>
              <w:bottom w:w="40" w:type="dxa"/>
              <w:right w:w="200" w:type="dxa"/>
            </w:tcMar>
            <w:vAlign w:val="center"/>
          </w:tcPr>
          <w:p w14:paraId="3EA497FD" w14:textId="77777777" w:rsidR="001C59F5" w:rsidRDefault="001C59F5" w:rsidP="00BB5CC0">
            <w:pPr>
              <w:jc w:val="center"/>
            </w:pPr>
            <w:r>
              <w:rPr>
                <w:rFonts w:eastAsia="Times New Roman" w:cs="Times New Roman"/>
                <w:sz w:val="22"/>
              </w:rPr>
              <w:t>5353, 5353</w:t>
            </w:r>
          </w:p>
        </w:tc>
      </w:tr>
    </w:tbl>
    <w:p w14:paraId="63448645" w14:textId="77777777" w:rsidR="001C59F5" w:rsidRPr="004F20D4" w:rsidRDefault="001C59F5" w:rsidP="001C59F5">
      <w:pPr>
        <w:pStyle w:val="a0"/>
        <w:jc w:val="center"/>
        <w:rPr>
          <w:lang w:eastAsia="ru-RU"/>
        </w:rPr>
      </w:pPr>
      <w:r>
        <w:t>* «-» невозможно указать корректно, т.к. не по всем источникам есть данные</w:t>
      </w:r>
    </w:p>
    <w:p w14:paraId="69D569A5" w14:textId="77777777" w:rsidR="001C59F5" w:rsidRDefault="001C59F5" w:rsidP="001C59F5">
      <w:pPr>
        <w:spacing w:before="400" w:after="200"/>
      </w:pPr>
      <w:r>
        <w:rPr>
          <w:b/>
        </w:rPr>
        <w:t>Таблица 1.8.1.3 - Топливный баланс систем теплоснабжения в МО</w:t>
      </w:r>
    </w:p>
    <w:tbl>
      <w:tblPr>
        <w:tblStyle w:val="a8"/>
        <w:tblW w:w="5000" w:type="pct"/>
        <w:jc w:val="center"/>
        <w:tblLook w:val="04A0" w:firstRow="1" w:lastRow="0" w:firstColumn="1" w:lastColumn="0" w:noHBand="0" w:noVBand="1"/>
      </w:tblPr>
      <w:tblGrid>
        <w:gridCol w:w="1153"/>
        <w:gridCol w:w="2075"/>
        <w:gridCol w:w="1147"/>
        <w:gridCol w:w="840"/>
        <w:gridCol w:w="840"/>
        <w:gridCol w:w="840"/>
        <w:gridCol w:w="1225"/>
        <w:gridCol w:w="1225"/>
      </w:tblGrid>
      <w:tr w:rsidR="001C59F5" w14:paraId="41D22F62" w14:textId="77777777" w:rsidTr="00825492">
        <w:trPr>
          <w:jc w:val="center"/>
        </w:trPr>
        <w:tc>
          <w:tcPr>
            <w:tcW w:w="529" w:type="pct"/>
            <w:shd w:val="clear" w:color="auto" w:fill="F2F2F2"/>
            <w:tcMar>
              <w:top w:w="120" w:type="dxa"/>
              <w:left w:w="200" w:type="dxa"/>
              <w:bottom w:w="120" w:type="dxa"/>
              <w:right w:w="200" w:type="dxa"/>
            </w:tcMar>
            <w:vAlign w:val="center"/>
          </w:tcPr>
          <w:p w14:paraId="3B42C080" w14:textId="77777777" w:rsidR="001C59F5" w:rsidRDefault="001C59F5" w:rsidP="00BB5CC0">
            <w:pPr>
              <w:jc w:val="center"/>
            </w:pPr>
            <w:r>
              <w:rPr>
                <w:rFonts w:eastAsia="Times New Roman" w:cs="Times New Roman"/>
                <w:sz w:val="22"/>
              </w:rPr>
              <w:t>Вид топлива</w:t>
            </w:r>
          </w:p>
        </w:tc>
        <w:tc>
          <w:tcPr>
            <w:tcW w:w="1199" w:type="pct"/>
            <w:shd w:val="clear" w:color="auto" w:fill="F2F2F2"/>
            <w:tcMar>
              <w:top w:w="120" w:type="dxa"/>
              <w:left w:w="200" w:type="dxa"/>
              <w:bottom w:w="120" w:type="dxa"/>
              <w:right w:w="200" w:type="dxa"/>
            </w:tcMar>
            <w:vAlign w:val="center"/>
          </w:tcPr>
          <w:p w14:paraId="0ADFB503" w14:textId="77777777" w:rsidR="001C59F5" w:rsidRDefault="001C59F5" w:rsidP="00BB5CC0">
            <w:pPr>
              <w:jc w:val="center"/>
            </w:pPr>
            <w:r>
              <w:rPr>
                <w:rFonts w:eastAsia="Times New Roman" w:cs="Times New Roman"/>
                <w:sz w:val="22"/>
              </w:rPr>
              <w:t>Наименование</w:t>
            </w:r>
          </w:p>
        </w:tc>
        <w:tc>
          <w:tcPr>
            <w:tcW w:w="614" w:type="pct"/>
            <w:shd w:val="clear" w:color="auto" w:fill="F2F2F2"/>
            <w:tcMar>
              <w:top w:w="120" w:type="dxa"/>
              <w:left w:w="200" w:type="dxa"/>
              <w:bottom w:w="120" w:type="dxa"/>
              <w:right w:w="200" w:type="dxa"/>
            </w:tcMar>
            <w:vAlign w:val="center"/>
          </w:tcPr>
          <w:p w14:paraId="432FE4A5" w14:textId="77777777" w:rsidR="001C59F5" w:rsidRDefault="001C59F5" w:rsidP="00BB5CC0">
            <w:pPr>
              <w:jc w:val="center"/>
            </w:pPr>
            <w:r>
              <w:rPr>
                <w:rFonts w:eastAsia="Times New Roman" w:cs="Times New Roman"/>
                <w:sz w:val="22"/>
              </w:rPr>
              <w:t>Ед. изм.</w:t>
            </w:r>
          </w:p>
        </w:tc>
        <w:tc>
          <w:tcPr>
            <w:tcW w:w="449" w:type="pct"/>
            <w:shd w:val="clear" w:color="auto" w:fill="F2F2F2"/>
            <w:tcMar>
              <w:top w:w="120" w:type="dxa"/>
              <w:left w:w="200" w:type="dxa"/>
              <w:bottom w:w="120" w:type="dxa"/>
              <w:right w:w="200" w:type="dxa"/>
            </w:tcMar>
            <w:vAlign w:val="center"/>
          </w:tcPr>
          <w:p w14:paraId="1F635C65" w14:textId="77777777" w:rsidR="001C59F5" w:rsidRDefault="001C59F5" w:rsidP="00BB5CC0">
            <w:pPr>
              <w:jc w:val="center"/>
            </w:pPr>
            <w:r>
              <w:rPr>
                <w:rFonts w:eastAsia="Times New Roman" w:cs="Times New Roman"/>
                <w:sz w:val="22"/>
              </w:rPr>
              <w:t>2019</w:t>
            </w:r>
          </w:p>
        </w:tc>
        <w:tc>
          <w:tcPr>
            <w:tcW w:w="449" w:type="pct"/>
            <w:shd w:val="clear" w:color="auto" w:fill="F2F2F2"/>
            <w:tcMar>
              <w:top w:w="120" w:type="dxa"/>
              <w:left w:w="200" w:type="dxa"/>
              <w:bottom w:w="120" w:type="dxa"/>
              <w:right w:w="200" w:type="dxa"/>
            </w:tcMar>
            <w:vAlign w:val="center"/>
          </w:tcPr>
          <w:p w14:paraId="41DC48FC" w14:textId="77777777" w:rsidR="001C59F5" w:rsidRDefault="001C59F5" w:rsidP="00BB5CC0">
            <w:pPr>
              <w:jc w:val="center"/>
            </w:pPr>
            <w:r>
              <w:rPr>
                <w:rFonts w:eastAsia="Times New Roman" w:cs="Times New Roman"/>
                <w:sz w:val="22"/>
              </w:rPr>
              <w:t>2020</w:t>
            </w:r>
          </w:p>
        </w:tc>
        <w:tc>
          <w:tcPr>
            <w:tcW w:w="449" w:type="pct"/>
            <w:shd w:val="clear" w:color="auto" w:fill="F2F2F2"/>
            <w:tcMar>
              <w:top w:w="120" w:type="dxa"/>
              <w:left w:w="200" w:type="dxa"/>
              <w:bottom w:w="120" w:type="dxa"/>
              <w:right w:w="200" w:type="dxa"/>
            </w:tcMar>
            <w:vAlign w:val="center"/>
          </w:tcPr>
          <w:p w14:paraId="3AE8D186" w14:textId="77777777" w:rsidR="001C59F5" w:rsidRDefault="001C59F5" w:rsidP="00BB5CC0">
            <w:pPr>
              <w:jc w:val="center"/>
            </w:pPr>
            <w:r>
              <w:rPr>
                <w:rFonts w:eastAsia="Times New Roman" w:cs="Times New Roman"/>
                <w:sz w:val="22"/>
              </w:rPr>
              <w:t>2021</w:t>
            </w:r>
          </w:p>
        </w:tc>
        <w:tc>
          <w:tcPr>
            <w:tcW w:w="655" w:type="pct"/>
            <w:shd w:val="clear" w:color="auto" w:fill="F2F2F2"/>
            <w:tcMar>
              <w:top w:w="120" w:type="dxa"/>
              <w:left w:w="200" w:type="dxa"/>
              <w:bottom w:w="120" w:type="dxa"/>
              <w:right w:w="200" w:type="dxa"/>
            </w:tcMar>
            <w:vAlign w:val="center"/>
          </w:tcPr>
          <w:p w14:paraId="10BAE3B0" w14:textId="77777777" w:rsidR="001C59F5" w:rsidRDefault="001C59F5" w:rsidP="00BB5CC0">
            <w:pPr>
              <w:jc w:val="center"/>
            </w:pPr>
            <w:r>
              <w:rPr>
                <w:rFonts w:eastAsia="Times New Roman" w:cs="Times New Roman"/>
                <w:sz w:val="22"/>
              </w:rPr>
              <w:t>2022</w:t>
            </w:r>
          </w:p>
        </w:tc>
        <w:tc>
          <w:tcPr>
            <w:tcW w:w="655" w:type="pct"/>
            <w:shd w:val="clear" w:color="auto" w:fill="F2F2F2"/>
            <w:tcMar>
              <w:top w:w="120" w:type="dxa"/>
              <w:left w:w="200" w:type="dxa"/>
              <w:bottom w:w="120" w:type="dxa"/>
              <w:right w:w="200" w:type="dxa"/>
            </w:tcMar>
            <w:vAlign w:val="center"/>
          </w:tcPr>
          <w:p w14:paraId="6CBDA0E4" w14:textId="77777777" w:rsidR="001C59F5" w:rsidRDefault="001C59F5" w:rsidP="00BB5CC0">
            <w:pPr>
              <w:jc w:val="center"/>
            </w:pPr>
            <w:r>
              <w:rPr>
                <w:rFonts w:eastAsia="Times New Roman" w:cs="Times New Roman"/>
                <w:sz w:val="22"/>
              </w:rPr>
              <w:t>2023</w:t>
            </w:r>
          </w:p>
        </w:tc>
      </w:tr>
      <w:tr w:rsidR="001C59F5" w14:paraId="2D46748D" w14:textId="77777777" w:rsidTr="00825492">
        <w:trPr>
          <w:jc w:val="center"/>
        </w:trPr>
        <w:tc>
          <w:tcPr>
            <w:tcW w:w="529" w:type="pct"/>
            <w:vMerge w:val="restart"/>
            <w:shd w:val="clear" w:color="auto" w:fill="FFFFFF"/>
            <w:tcMar>
              <w:top w:w="40" w:type="dxa"/>
              <w:left w:w="200" w:type="dxa"/>
              <w:bottom w:w="40" w:type="dxa"/>
              <w:right w:w="200" w:type="dxa"/>
            </w:tcMar>
            <w:vAlign w:val="center"/>
          </w:tcPr>
          <w:p w14:paraId="37709373" w14:textId="77777777" w:rsidR="001C59F5" w:rsidRDefault="001C59F5" w:rsidP="00BB5CC0">
            <w:r>
              <w:rPr>
                <w:rFonts w:eastAsia="Times New Roman" w:cs="Times New Roman"/>
                <w:sz w:val="22"/>
              </w:rPr>
              <w:t>Уголь</w:t>
            </w:r>
          </w:p>
        </w:tc>
        <w:tc>
          <w:tcPr>
            <w:tcW w:w="1199" w:type="pct"/>
            <w:shd w:val="clear" w:color="auto" w:fill="FFFFFF"/>
            <w:tcMar>
              <w:top w:w="40" w:type="dxa"/>
              <w:left w:w="200" w:type="dxa"/>
              <w:bottom w:w="40" w:type="dxa"/>
              <w:right w:w="200" w:type="dxa"/>
            </w:tcMar>
            <w:vAlign w:val="center"/>
          </w:tcPr>
          <w:p w14:paraId="74D57C3D" w14:textId="77777777" w:rsidR="001C59F5" w:rsidRDefault="001C59F5" w:rsidP="00BB5CC0">
            <w:pPr>
              <w:jc w:val="center"/>
            </w:pPr>
            <w:r>
              <w:rPr>
                <w:rFonts w:eastAsia="Times New Roman" w:cs="Times New Roman"/>
                <w:sz w:val="22"/>
              </w:rPr>
              <w:t>Остаток топлива на начало года</w:t>
            </w:r>
          </w:p>
        </w:tc>
        <w:tc>
          <w:tcPr>
            <w:tcW w:w="614" w:type="pct"/>
            <w:shd w:val="clear" w:color="auto" w:fill="FFFFFF"/>
            <w:tcMar>
              <w:top w:w="40" w:type="dxa"/>
              <w:left w:w="200" w:type="dxa"/>
              <w:bottom w:w="40" w:type="dxa"/>
              <w:right w:w="200" w:type="dxa"/>
            </w:tcMar>
            <w:vAlign w:val="center"/>
          </w:tcPr>
          <w:p w14:paraId="3D0C2BB8"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16F5F98E"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573698A"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7A4D2BC"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39355D06"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4F3E8A24" w14:textId="77777777" w:rsidR="001C59F5" w:rsidRDefault="001C59F5" w:rsidP="00BB5CC0">
            <w:pPr>
              <w:jc w:val="center"/>
            </w:pPr>
            <w:r>
              <w:rPr>
                <w:rFonts w:eastAsia="Times New Roman" w:cs="Times New Roman"/>
                <w:sz w:val="22"/>
              </w:rPr>
              <w:t>н/д</w:t>
            </w:r>
          </w:p>
        </w:tc>
      </w:tr>
      <w:tr w:rsidR="001C59F5" w14:paraId="45F5B042" w14:textId="77777777" w:rsidTr="00825492">
        <w:trPr>
          <w:jc w:val="center"/>
        </w:trPr>
        <w:tc>
          <w:tcPr>
            <w:tcW w:w="529" w:type="pct"/>
            <w:vMerge/>
          </w:tcPr>
          <w:p w14:paraId="02F2072A" w14:textId="77777777" w:rsidR="001C59F5" w:rsidRDefault="001C59F5" w:rsidP="00BB5CC0"/>
        </w:tc>
        <w:tc>
          <w:tcPr>
            <w:tcW w:w="1199" w:type="pct"/>
            <w:shd w:val="clear" w:color="auto" w:fill="FFFFFF"/>
            <w:tcMar>
              <w:top w:w="40" w:type="dxa"/>
              <w:left w:w="200" w:type="dxa"/>
              <w:bottom w:w="40" w:type="dxa"/>
              <w:right w:w="200" w:type="dxa"/>
            </w:tcMar>
            <w:vAlign w:val="center"/>
          </w:tcPr>
          <w:p w14:paraId="1A0983BE" w14:textId="77777777" w:rsidR="001C59F5" w:rsidRDefault="001C59F5" w:rsidP="00BB5CC0">
            <w:pPr>
              <w:jc w:val="center"/>
            </w:pPr>
            <w:r>
              <w:rPr>
                <w:rFonts w:eastAsia="Times New Roman" w:cs="Times New Roman"/>
                <w:sz w:val="22"/>
              </w:rPr>
              <w:t>Приход топлива за год</w:t>
            </w:r>
          </w:p>
        </w:tc>
        <w:tc>
          <w:tcPr>
            <w:tcW w:w="614" w:type="pct"/>
            <w:shd w:val="clear" w:color="auto" w:fill="FFFFFF"/>
            <w:tcMar>
              <w:top w:w="40" w:type="dxa"/>
              <w:left w:w="200" w:type="dxa"/>
              <w:bottom w:w="40" w:type="dxa"/>
              <w:right w:w="200" w:type="dxa"/>
            </w:tcMar>
            <w:vAlign w:val="center"/>
          </w:tcPr>
          <w:p w14:paraId="7A0FCD50"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4B447D3C"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D85345A"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A361419"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27ADCDCA"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51BC7587" w14:textId="77777777" w:rsidR="001C59F5" w:rsidRDefault="001C59F5" w:rsidP="00BB5CC0">
            <w:pPr>
              <w:jc w:val="center"/>
            </w:pPr>
            <w:r>
              <w:rPr>
                <w:rFonts w:eastAsia="Times New Roman" w:cs="Times New Roman"/>
                <w:sz w:val="22"/>
              </w:rPr>
              <w:t>н/д</w:t>
            </w:r>
          </w:p>
        </w:tc>
      </w:tr>
      <w:tr w:rsidR="001C59F5" w14:paraId="65F0DE6E" w14:textId="77777777" w:rsidTr="00825492">
        <w:trPr>
          <w:jc w:val="center"/>
        </w:trPr>
        <w:tc>
          <w:tcPr>
            <w:tcW w:w="529" w:type="pct"/>
            <w:vMerge/>
          </w:tcPr>
          <w:p w14:paraId="7D77A33F" w14:textId="77777777" w:rsidR="001C59F5" w:rsidRDefault="001C59F5" w:rsidP="00BB5CC0"/>
        </w:tc>
        <w:tc>
          <w:tcPr>
            <w:tcW w:w="1199" w:type="pct"/>
            <w:vMerge w:val="restart"/>
            <w:shd w:val="clear" w:color="auto" w:fill="FFFFFF"/>
            <w:tcMar>
              <w:top w:w="40" w:type="dxa"/>
              <w:left w:w="200" w:type="dxa"/>
              <w:bottom w:w="40" w:type="dxa"/>
              <w:right w:w="200" w:type="dxa"/>
            </w:tcMar>
            <w:vAlign w:val="center"/>
          </w:tcPr>
          <w:p w14:paraId="71BEAED4" w14:textId="77777777" w:rsidR="001C59F5" w:rsidRDefault="001C59F5" w:rsidP="00BB5CC0">
            <w:pPr>
              <w:jc w:val="center"/>
            </w:pPr>
            <w:r>
              <w:rPr>
                <w:rFonts w:eastAsia="Times New Roman" w:cs="Times New Roman"/>
                <w:sz w:val="22"/>
              </w:rPr>
              <w:t>Израсходовано топлива:</w:t>
            </w:r>
          </w:p>
        </w:tc>
        <w:tc>
          <w:tcPr>
            <w:tcW w:w="614" w:type="pct"/>
            <w:shd w:val="clear" w:color="auto" w:fill="FFFFFF"/>
            <w:tcMar>
              <w:top w:w="40" w:type="dxa"/>
              <w:left w:w="200" w:type="dxa"/>
              <w:bottom w:w="40" w:type="dxa"/>
              <w:right w:w="200" w:type="dxa"/>
            </w:tcMar>
            <w:vAlign w:val="center"/>
          </w:tcPr>
          <w:p w14:paraId="3B460077"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078C9C0B"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84AF80F"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F1B3BC8"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42D12373" w14:textId="77777777" w:rsidR="001C59F5" w:rsidRDefault="001C59F5" w:rsidP="00BB5CC0">
            <w:pPr>
              <w:jc w:val="center"/>
            </w:pPr>
            <w:r>
              <w:rPr>
                <w:rFonts w:eastAsia="Times New Roman" w:cs="Times New Roman"/>
                <w:sz w:val="22"/>
              </w:rPr>
              <w:t>759,5600</w:t>
            </w:r>
          </w:p>
        </w:tc>
        <w:tc>
          <w:tcPr>
            <w:tcW w:w="655" w:type="pct"/>
            <w:shd w:val="clear" w:color="auto" w:fill="FFFFFF"/>
            <w:tcMar>
              <w:top w:w="40" w:type="dxa"/>
              <w:left w:w="200" w:type="dxa"/>
              <w:bottom w:w="40" w:type="dxa"/>
              <w:right w:w="200" w:type="dxa"/>
            </w:tcMar>
            <w:vAlign w:val="center"/>
          </w:tcPr>
          <w:p w14:paraId="6C49CAAA" w14:textId="77777777" w:rsidR="001C59F5" w:rsidRDefault="001C59F5" w:rsidP="00BB5CC0">
            <w:pPr>
              <w:jc w:val="center"/>
            </w:pPr>
            <w:r>
              <w:rPr>
                <w:rFonts w:eastAsia="Times New Roman" w:cs="Times New Roman"/>
                <w:sz w:val="22"/>
              </w:rPr>
              <w:t>832,7930</w:t>
            </w:r>
          </w:p>
        </w:tc>
      </w:tr>
      <w:tr w:rsidR="001C59F5" w14:paraId="254ADB23" w14:textId="77777777" w:rsidTr="00825492">
        <w:trPr>
          <w:jc w:val="center"/>
        </w:trPr>
        <w:tc>
          <w:tcPr>
            <w:tcW w:w="529" w:type="pct"/>
            <w:vMerge/>
          </w:tcPr>
          <w:p w14:paraId="649219C5" w14:textId="77777777" w:rsidR="001C59F5" w:rsidRDefault="001C59F5" w:rsidP="00BB5CC0"/>
        </w:tc>
        <w:tc>
          <w:tcPr>
            <w:tcW w:w="1199" w:type="pct"/>
            <w:vMerge/>
          </w:tcPr>
          <w:p w14:paraId="53F3856A" w14:textId="77777777" w:rsidR="001C59F5" w:rsidRDefault="001C59F5" w:rsidP="00BB5CC0"/>
        </w:tc>
        <w:tc>
          <w:tcPr>
            <w:tcW w:w="614" w:type="pct"/>
            <w:shd w:val="clear" w:color="auto" w:fill="FFFFFF"/>
            <w:tcMar>
              <w:top w:w="40" w:type="dxa"/>
              <w:left w:w="200" w:type="dxa"/>
              <w:bottom w:w="40" w:type="dxa"/>
              <w:right w:w="200" w:type="dxa"/>
            </w:tcMar>
            <w:vAlign w:val="center"/>
          </w:tcPr>
          <w:p w14:paraId="40520E19" w14:textId="77777777" w:rsidR="001C59F5" w:rsidRDefault="001C59F5" w:rsidP="00BB5CC0">
            <w:pPr>
              <w:jc w:val="center"/>
            </w:pPr>
            <w:r>
              <w:rPr>
                <w:rFonts w:eastAsia="Times New Roman" w:cs="Times New Roman"/>
                <w:sz w:val="22"/>
              </w:rPr>
              <w:t>т.у.т.</w:t>
            </w:r>
          </w:p>
        </w:tc>
        <w:tc>
          <w:tcPr>
            <w:tcW w:w="449" w:type="pct"/>
            <w:shd w:val="clear" w:color="auto" w:fill="FFFFFF"/>
            <w:tcMar>
              <w:top w:w="40" w:type="dxa"/>
              <w:left w:w="200" w:type="dxa"/>
              <w:bottom w:w="40" w:type="dxa"/>
              <w:right w:w="200" w:type="dxa"/>
            </w:tcMar>
            <w:vAlign w:val="center"/>
          </w:tcPr>
          <w:p w14:paraId="26F39FB6"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B42DFA8"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F8B285D"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18986D33" w14:textId="77777777" w:rsidR="001C59F5" w:rsidRDefault="001C59F5" w:rsidP="00BB5CC0">
            <w:pPr>
              <w:jc w:val="center"/>
            </w:pPr>
            <w:r>
              <w:rPr>
                <w:rFonts w:eastAsia="Times New Roman" w:cs="Times New Roman"/>
                <w:sz w:val="22"/>
              </w:rPr>
              <w:t>554,4700</w:t>
            </w:r>
          </w:p>
        </w:tc>
        <w:tc>
          <w:tcPr>
            <w:tcW w:w="655" w:type="pct"/>
            <w:shd w:val="clear" w:color="auto" w:fill="FFFFFF"/>
            <w:tcMar>
              <w:top w:w="40" w:type="dxa"/>
              <w:left w:w="200" w:type="dxa"/>
              <w:bottom w:w="40" w:type="dxa"/>
              <w:right w:w="200" w:type="dxa"/>
            </w:tcMar>
            <w:vAlign w:val="center"/>
          </w:tcPr>
          <w:p w14:paraId="2AA20948" w14:textId="77777777" w:rsidR="001C59F5" w:rsidRDefault="001C59F5" w:rsidP="00BB5CC0">
            <w:pPr>
              <w:jc w:val="center"/>
            </w:pPr>
            <w:r>
              <w:rPr>
                <w:rFonts w:eastAsia="Times New Roman" w:cs="Times New Roman"/>
                <w:sz w:val="22"/>
              </w:rPr>
              <w:t>607,9400</w:t>
            </w:r>
          </w:p>
        </w:tc>
      </w:tr>
      <w:tr w:rsidR="001C59F5" w14:paraId="00B40D72" w14:textId="77777777" w:rsidTr="00825492">
        <w:trPr>
          <w:jc w:val="center"/>
        </w:trPr>
        <w:tc>
          <w:tcPr>
            <w:tcW w:w="529" w:type="pct"/>
            <w:vMerge/>
          </w:tcPr>
          <w:p w14:paraId="43C5883C" w14:textId="77777777" w:rsidR="001C59F5" w:rsidRDefault="001C59F5" w:rsidP="00BB5CC0"/>
        </w:tc>
        <w:tc>
          <w:tcPr>
            <w:tcW w:w="1199" w:type="pct"/>
            <w:shd w:val="clear" w:color="auto" w:fill="FFFFFF"/>
            <w:tcMar>
              <w:top w:w="40" w:type="dxa"/>
              <w:left w:w="200" w:type="dxa"/>
              <w:bottom w:w="40" w:type="dxa"/>
              <w:right w:w="200" w:type="dxa"/>
            </w:tcMar>
            <w:vAlign w:val="center"/>
          </w:tcPr>
          <w:p w14:paraId="0C083A52" w14:textId="77777777" w:rsidR="001C59F5" w:rsidRDefault="001C59F5" w:rsidP="00BB5CC0">
            <w:pPr>
              <w:jc w:val="center"/>
            </w:pPr>
            <w:r>
              <w:rPr>
                <w:rFonts w:eastAsia="Times New Roman" w:cs="Times New Roman"/>
                <w:sz w:val="22"/>
              </w:rPr>
              <w:t>Остаток топлива</w:t>
            </w:r>
          </w:p>
        </w:tc>
        <w:tc>
          <w:tcPr>
            <w:tcW w:w="614" w:type="pct"/>
            <w:shd w:val="clear" w:color="auto" w:fill="FFFFFF"/>
            <w:tcMar>
              <w:top w:w="40" w:type="dxa"/>
              <w:left w:w="200" w:type="dxa"/>
              <w:bottom w:w="40" w:type="dxa"/>
              <w:right w:w="200" w:type="dxa"/>
            </w:tcMar>
            <w:vAlign w:val="center"/>
          </w:tcPr>
          <w:p w14:paraId="32B20B12" w14:textId="77777777" w:rsidR="001C59F5" w:rsidRDefault="001C59F5" w:rsidP="00BB5CC0">
            <w:pPr>
              <w:jc w:val="center"/>
            </w:pPr>
            <w:r>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735F7C9D"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13C9363"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BEF1CA5"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1F2AE46C"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4B89CE16" w14:textId="77777777" w:rsidR="001C59F5" w:rsidRDefault="001C59F5" w:rsidP="00BB5CC0">
            <w:pPr>
              <w:jc w:val="center"/>
            </w:pPr>
            <w:r>
              <w:rPr>
                <w:rFonts w:eastAsia="Times New Roman" w:cs="Times New Roman"/>
                <w:sz w:val="22"/>
              </w:rPr>
              <w:t>н/д</w:t>
            </w:r>
          </w:p>
        </w:tc>
      </w:tr>
      <w:tr w:rsidR="001C59F5" w14:paraId="3A251F0C" w14:textId="77777777" w:rsidTr="00825492">
        <w:trPr>
          <w:jc w:val="center"/>
        </w:trPr>
        <w:tc>
          <w:tcPr>
            <w:tcW w:w="529" w:type="pct"/>
            <w:vMerge/>
          </w:tcPr>
          <w:p w14:paraId="16746DA9" w14:textId="77777777" w:rsidR="001C59F5" w:rsidRDefault="001C59F5" w:rsidP="00BB5CC0"/>
        </w:tc>
        <w:tc>
          <w:tcPr>
            <w:tcW w:w="1199" w:type="pct"/>
            <w:shd w:val="clear" w:color="auto" w:fill="FFFFFF"/>
            <w:tcMar>
              <w:top w:w="40" w:type="dxa"/>
              <w:left w:w="200" w:type="dxa"/>
              <w:bottom w:w="40" w:type="dxa"/>
              <w:right w:w="200" w:type="dxa"/>
            </w:tcMar>
            <w:vAlign w:val="center"/>
          </w:tcPr>
          <w:p w14:paraId="0B9FBC6C" w14:textId="77777777" w:rsidR="001C59F5" w:rsidRDefault="001C59F5" w:rsidP="00BB5CC0">
            <w:pPr>
              <w:jc w:val="center"/>
            </w:pPr>
            <w:r>
              <w:rPr>
                <w:rFonts w:eastAsia="Times New Roman" w:cs="Times New Roman"/>
                <w:sz w:val="22"/>
              </w:rPr>
              <w:t>Низшая теплота сгорания</w:t>
            </w:r>
          </w:p>
        </w:tc>
        <w:tc>
          <w:tcPr>
            <w:tcW w:w="614" w:type="pct"/>
            <w:shd w:val="clear" w:color="auto" w:fill="FFFFFF"/>
            <w:tcMar>
              <w:top w:w="40" w:type="dxa"/>
              <w:left w:w="200" w:type="dxa"/>
              <w:bottom w:w="40" w:type="dxa"/>
              <w:right w:w="200" w:type="dxa"/>
            </w:tcMar>
            <w:vAlign w:val="center"/>
          </w:tcPr>
          <w:p w14:paraId="0A0C39EA" w14:textId="77777777" w:rsidR="001C59F5" w:rsidRDefault="001C59F5" w:rsidP="00BB5CC0">
            <w:pPr>
              <w:jc w:val="center"/>
            </w:pPr>
            <w:r>
              <w:rPr>
                <w:rFonts w:eastAsia="Times New Roman" w:cs="Times New Roman"/>
                <w:sz w:val="22"/>
              </w:rPr>
              <w:t>ккал/ед.</w:t>
            </w:r>
          </w:p>
        </w:tc>
        <w:tc>
          <w:tcPr>
            <w:tcW w:w="449" w:type="pct"/>
            <w:shd w:val="clear" w:color="auto" w:fill="FFFFFF"/>
            <w:tcMar>
              <w:top w:w="40" w:type="dxa"/>
              <w:left w:w="200" w:type="dxa"/>
              <w:bottom w:w="40" w:type="dxa"/>
              <w:right w:w="200" w:type="dxa"/>
            </w:tcMar>
            <w:vAlign w:val="center"/>
          </w:tcPr>
          <w:p w14:paraId="12168A75"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5CA6E6E" w14:textId="77777777" w:rsidR="001C59F5" w:rsidRDefault="001C59F5" w:rsidP="00BB5CC0">
            <w:pPr>
              <w:jc w:val="center"/>
            </w:pPr>
            <w:r>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1FB2B78" w14:textId="77777777" w:rsidR="001C59F5" w:rsidRDefault="001C59F5" w:rsidP="00BB5CC0">
            <w:pPr>
              <w:jc w:val="center"/>
            </w:pPr>
            <w:r>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5BBF70F2" w14:textId="77777777" w:rsidR="001C59F5" w:rsidRDefault="001C59F5" w:rsidP="00BB5CC0">
            <w:pPr>
              <w:jc w:val="center"/>
            </w:pPr>
            <w:r>
              <w:rPr>
                <w:rFonts w:eastAsia="Times New Roman" w:cs="Times New Roman"/>
                <w:sz w:val="22"/>
              </w:rPr>
              <w:t>5353, 5353</w:t>
            </w:r>
          </w:p>
        </w:tc>
        <w:tc>
          <w:tcPr>
            <w:tcW w:w="655" w:type="pct"/>
            <w:shd w:val="clear" w:color="auto" w:fill="FFFFFF"/>
            <w:tcMar>
              <w:top w:w="40" w:type="dxa"/>
              <w:left w:w="200" w:type="dxa"/>
              <w:bottom w:w="40" w:type="dxa"/>
              <w:right w:w="200" w:type="dxa"/>
            </w:tcMar>
            <w:vAlign w:val="center"/>
          </w:tcPr>
          <w:p w14:paraId="5A5CEE0C" w14:textId="77777777" w:rsidR="001C59F5" w:rsidRDefault="001C59F5" w:rsidP="00BB5CC0">
            <w:pPr>
              <w:jc w:val="center"/>
            </w:pPr>
            <w:r>
              <w:rPr>
                <w:rFonts w:eastAsia="Times New Roman" w:cs="Times New Roman"/>
                <w:sz w:val="22"/>
              </w:rPr>
              <w:t>5353, 5353</w:t>
            </w:r>
          </w:p>
        </w:tc>
      </w:tr>
    </w:tbl>
    <w:p w14:paraId="3D24DD49" w14:textId="77777777" w:rsidR="001C59F5" w:rsidRPr="00D37D79" w:rsidRDefault="001C59F5" w:rsidP="001C59F5">
      <w:pPr>
        <w:pStyle w:val="a0"/>
        <w:rPr>
          <w:lang w:val="en-US" w:eastAsia="ru-RU"/>
        </w:rPr>
      </w:pPr>
    </w:p>
    <w:p w14:paraId="4A4A0FC3" w14:textId="77777777" w:rsidR="001C59F5" w:rsidRPr="00E67A26" w:rsidRDefault="0092178C" w:rsidP="001C59F5">
      <w:pPr>
        <w:pStyle w:val="2"/>
        <w:ind w:left="0" w:firstLine="0"/>
        <w:rPr>
          <w:szCs w:val="22"/>
        </w:rPr>
      </w:pPr>
      <w:hyperlink r:id="rId102" w:anchor="bookmark82" w:history="1">
        <w:bookmarkStart w:id="197" w:name="_Toc30058740"/>
        <w:bookmarkStart w:id="198" w:name="_Toc31810094"/>
        <w:bookmarkStart w:id="199" w:name="_Toc171597434"/>
        <w:r w:rsidR="001C59F5">
          <w:rPr>
            <w:szCs w:val="22"/>
          </w:rPr>
          <w:t>1.8.2</w:t>
        </w:r>
        <w:r w:rsidR="001C59F5" w:rsidRPr="00E67A26">
          <w:rPr>
            <w:szCs w:val="22"/>
          </w:rPr>
          <w:t xml:space="preserve"> </w:t>
        </w:r>
      </w:hyperlink>
      <w:bookmarkEnd w:id="197"/>
      <w:bookmarkEnd w:id="198"/>
      <w:r w:rsidR="001C59F5" w:rsidRPr="00E67A26">
        <w:rPr>
          <w:szCs w:val="22"/>
        </w:rPr>
        <w:t>Описание видов резервного и аварийного топлива и возможности их обеспечения в соответствии с нормативными требованиями</w:t>
      </w:r>
      <w:bookmarkEnd w:id="199"/>
    </w:p>
    <w:p w14:paraId="164B884E" w14:textId="77777777" w:rsidR="001C59F5" w:rsidRDefault="001C59F5" w:rsidP="001C59F5">
      <w:pPr>
        <w:pStyle w:val="a0"/>
        <w:rPr>
          <w:lang w:eastAsia="ru-RU"/>
        </w:rPr>
      </w:pPr>
    </w:p>
    <w:p w14:paraId="6AB8D15B" w14:textId="77777777" w:rsidR="001C59F5" w:rsidRDefault="001C59F5" w:rsidP="001C59F5">
      <w:pPr>
        <w:pStyle w:val="a0"/>
        <w:ind w:firstLine="709"/>
        <w:jc w:val="both"/>
        <w:rPr>
          <w:rFonts w:cs="Times New Roman"/>
          <w:lang w:eastAsia="ru-RU"/>
        </w:rPr>
      </w:pPr>
      <w:r w:rsidRPr="00E87F83">
        <w:rPr>
          <w:rFonts w:cs="Times New Roman"/>
          <w:lang w:eastAsia="ru-RU"/>
        </w:rPr>
        <w:t xml:space="preserve">На источниках тепловой энергии </w:t>
      </w:r>
      <w:r>
        <w:rPr>
          <w:rFonts w:cs="Times New Roman"/>
          <w:lang w:eastAsia="ru-RU"/>
        </w:rPr>
        <w:t>муниципального образования</w:t>
      </w:r>
      <w:r w:rsidRPr="00E87F83">
        <w:rPr>
          <w:rFonts w:cs="Times New Roman"/>
          <w:lang w:eastAsia="ru-RU"/>
        </w:rPr>
        <w:t xml:space="preserve"> </w:t>
      </w:r>
      <w:r>
        <w:rPr>
          <w:rFonts w:cs="Times New Roman"/>
          <w:lang w:eastAsia="ru-RU"/>
        </w:rPr>
        <w:t>нормативные запасы топлива отсутствуют</w:t>
      </w:r>
      <w:r w:rsidRPr="00E87F83">
        <w:rPr>
          <w:rFonts w:cs="Times New Roman"/>
          <w:lang w:eastAsia="ru-RU"/>
        </w:rPr>
        <w:t>.</w:t>
      </w:r>
    </w:p>
    <w:p w14:paraId="0FEFBF19" w14:textId="77777777" w:rsidR="001C59F5" w:rsidRDefault="001C59F5" w:rsidP="001C59F5">
      <w:pPr>
        <w:pStyle w:val="a0"/>
        <w:rPr>
          <w:lang w:eastAsia="ru-RU"/>
        </w:rPr>
      </w:pPr>
    </w:p>
    <w:p w14:paraId="7B82E5AA" w14:textId="77777777" w:rsidR="001C59F5" w:rsidRDefault="001C59F5" w:rsidP="001C59F5">
      <w:pPr>
        <w:pStyle w:val="2"/>
        <w:ind w:left="0" w:firstLine="0"/>
        <w:rPr>
          <w:szCs w:val="22"/>
        </w:rPr>
      </w:pPr>
      <w:bookmarkStart w:id="200" w:name="_Toc171597435"/>
      <w:r w:rsidRPr="00D15057">
        <w:rPr>
          <w:szCs w:val="22"/>
        </w:rPr>
        <w:t>1.8.3 Описание особенностей характеристик топлива в зависимости от мест поставки</w:t>
      </w:r>
      <w:bookmarkEnd w:id="200"/>
      <w:r w:rsidRPr="00D15057">
        <w:rPr>
          <w:szCs w:val="22"/>
        </w:rPr>
        <w:t xml:space="preserve"> </w:t>
      </w:r>
    </w:p>
    <w:p w14:paraId="67B1A4D0" w14:textId="77777777" w:rsidR="001C59F5" w:rsidRDefault="001C59F5" w:rsidP="001C59F5">
      <w:pPr>
        <w:pStyle w:val="a0"/>
        <w:jc w:val="both"/>
        <w:rPr>
          <w:lang w:eastAsia="ru-RU"/>
        </w:rPr>
      </w:pPr>
    </w:p>
    <w:p w14:paraId="250CBBB8" w14:textId="77777777" w:rsidR="001C59F5" w:rsidRPr="00C02CDE" w:rsidRDefault="001C59F5" w:rsidP="001C59F5">
      <w:pPr>
        <w:ind w:firstLine="709"/>
        <w:jc w:val="both"/>
        <w:rPr>
          <w:lang w:eastAsia="ru-RU"/>
        </w:rPr>
      </w:pPr>
      <w:r w:rsidRPr="00111E4F">
        <w:rPr>
          <w:lang w:eastAsia="ru-RU"/>
        </w:rPr>
        <w:t>На основании заключенного договора на поставку топлива для источников тепловой энергии</w:t>
      </w:r>
      <w:r w:rsidRPr="00D15057">
        <w:rPr>
          <w:lang w:eastAsia="ru-RU"/>
        </w:rPr>
        <w:t xml:space="preserve"> </w:t>
      </w:r>
      <w:r>
        <w:rPr>
          <w:lang w:eastAsia="ru-RU"/>
        </w:rPr>
        <w:t>Андреевский сельсовет</w:t>
      </w:r>
      <w:r w:rsidRPr="00D15057">
        <w:rPr>
          <w:lang w:eastAsia="ru-RU"/>
        </w:rPr>
        <w:t xml:space="preserve"> </w:t>
      </w:r>
      <w:r w:rsidRPr="00111E4F">
        <w:rPr>
          <w:lang w:eastAsia="ru-RU"/>
        </w:rPr>
        <w:t>качество предоставляемого топлива соответствует ГОСТу</w:t>
      </w:r>
      <w:r w:rsidRPr="00C02CDE">
        <w:rPr>
          <w:lang w:eastAsia="ru-RU"/>
        </w:rPr>
        <w:t>.</w:t>
      </w:r>
    </w:p>
    <w:p w14:paraId="748A5ADB" w14:textId="77777777" w:rsidR="001C59F5" w:rsidRDefault="001C59F5" w:rsidP="001C59F5">
      <w:pPr>
        <w:pStyle w:val="a0"/>
        <w:jc w:val="both"/>
        <w:rPr>
          <w:lang w:eastAsia="ru-RU"/>
        </w:rPr>
      </w:pPr>
    </w:p>
    <w:p w14:paraId="7ACC7BAA" w14:textId="77777777" w:rsidR="001C59F5" w:rsidRDefault="001C59F5" w:rsidP="001C59F5">
      <w:pPr>
        <w:pStyle w:val="2"/>
        <w:ind w:left="0" w:firstLine="0"/>
        <w:rPr>
          <w:szCs w:val="22"/>
        </w:rPr>
      </w:pPr>
      <w:bookmarkStart w:id="201" w:name="_Toc171597436"/>
      <w:r>
        <w:t>1.8.4</w:t>
      </w:r>
      <w:r w:rsidRPr="003638C6">
        <w:t xml:space="preserve"> </w:t>
      </w:r>
      <w:hyperlink r:id="rId103" w:anchor="bookmark87" w:history="1">
        <w:r w:rsidRPr="00754A41">
          <w:rPr>
            <w:szCs w:val="22"/>
          </w:rPr>
          <w:t>Описание использования местных видов топлива</w:t>
        </w:r>
        <w:bookmarkEnd w:id="201"/>
      </w:hyperlink>
    </w:p>
    <w:p w14:paraId="11B12F8F" w14:textId="77777777" w:rsidR="001C59F5" w:rsidRPr="00BA50CF" w:rsidRDefault="001C59F5" w:rsidP="001C59F5">
      <w:pPr>
        <w:rPr>
          <w:lang w:eastAsia="ru-RU"/>
        </w:rPr>
      </w:pPr>
    </w:p>
    <w:p w14:paraId="557A2BBB" w14:textId="77777777" w:rsidR="001C59F5" w:rsidRPr="00754A41" w:rsidRDefault="001C59F5" w:rsidP="001C59F5">
      <w:pPr>
        <w:ind w:firstLine="709"/>
        <w:jc w:val="both"/>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14:paraId="4AEC9A45" w14:textId="77777777" w:rsidR="001C59F5" w:rsidRDefault="001C59F5" w:rsidP="001C59F5">
      <w:pPr>
        <w:pStyle w:val="a0"/>
        <w:jc w:val="both"/>
        <w:rPr>
          <w:lang w:eastAsia="ru-RU"/>
        </w:rPr>
      </w:pPr>
    </w:p>
    <w:p w14:paraId="71E73423" w14:textId="77777777" w:rsidR="001C59F5" w:rsidRPr="00BB2BCF" w:rsidRDefault="001C59F5" w:rsidP="001C59F5">
      <w:pPr>
        <w:pStyle w:val="2"/>
        <w:ind w:left="0" w:firstLine="0"/>
      </w:pPr>
      <w:bookmarkStart w:id="202" w:name="_Toc45614829"/>
      <w:bookmarkStart w:id="203" w:name="_Toc54952870"/>
      <w:bookmarkStart w:id="204" w:name="_Toc171597437"/>
      <w:r>
        <w:t>1.8.5</w:t>
      </w:r>
      <w:r w:rsidRPr="00BB2BCF">
        <w:t xml:space="preserve"> </w:t>
      </w:r>
      <w:bookmarkStart w:id="205" w:name="OLE_LINK14"/>
      <w:bookmarkStart w:id="206" w:name="OLE_LINK22"/>
      <w:bookmarkStart w:id="207" w:name="OLE_LINK23"/>
      <w:r w:rsidRPr="00BB2BCF">
        <w:t xml:space="preserve">Описание видов топлива </w:t>
      </w:r>
      <w:bookmarkEnd w:id="205"/>
      <w:bookmarkEnd w:id="206"/>
      <w:bookmarkEnd w:id="207"/>
      <w:r w:rsidRPr="00BB2BCF">
        <w:t xml:space="preserve">(в случае, если топливом является уголь, - вид ископаемого угля в соответствии с Межгосударственным стандартом </w:t>
      </w:r>
      <w:hyperlink r:id="rId104" w:history="1">
        <w:r w:rsidRPr="00BB2BCF">
          <w:rPr>
            <w:rStyle w:val="affffffffff9"/>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2"/>
      <w:bookmarkEnd w:id="203"/>
      <w:bookmarkEnd w:id="204"/>
    </w:p>
    <w:p w14:paraId="4DC81235" w14:textId="77777777" w:rsidR="001C59F5" w:rsidRDefault="001C59F5" w:rsidP="001C59F5">
      <w:pPr>
        <w:pStyle w:val="a0"/>
        <w:jc w:val="both"/>
        <w:rPr>
          <w:lang w:eastAsia="ru-RU"/>
        </w:rPr>
      </w:pPr>
    </w:p>
    <w:p w14:paraId="0F6F5FE3" w14:textId="77777777" w:rsidR="001C59F5" w:rsidRDefault="001C59F5" w:rsidP="001C59F5">
      <w:pPr>
        <w:pStyle w:val="a0"/>
        <w:ind w:firstLine="709"/>
        <w:jc w:val="both"/>
      </w:pPr>
      <w:bookmarkStart w:id="208" w:name="_Hlk167548307"/>
      <w:r>
        <w:t>На территории муниципального образования источниками тепловой энергии используются следующие виды топлива:</w:t>
      </w:r>
    </w:p>
    <w:p w14:paraId="3EBE38C5" w14:textId="77777777" w:rsidR="001C59F5" w:rsidRPr="009448B3" w:rsidRDefault="001C59F5" w:rsidP="001C59F5">
      <w:pPr>
        <w:pStyle w:val="a0"/>
        <w:ind w:firstLine="709"/>
      </w:pPr>
      <w:r>
        <w:t>- Уголь;</w:t>
      </w:r>
    </w:p>
    <w:p w14:paraId="2294A4FA" w14:textId="77777777" w:rsidR="001C59F5" w:rsidRDefault="001C59F5" w:rsidP="001C59F5">
      <w:pPr>
        <w:pStyle w:val="a0"/>
        <w:ind w:firstLine="709"/>
        <w:jc w:val="both"/>
      </w:pPr>
      <w:r>
        <w:lastRenderedPageBreak/>
        <w:t xml:space="preserve">Виды </w:t>
      </w:r>
      <w:r w:rsidRPr="00993B21">
        <w:t>топлива, их доля и значения низшей теплоты сгорания</w:t>
      </w:r>
      <w:r>
        <w:t xml:space="preserve"> топлива, </w:t>
      </w:r>
      <w:r w:rsidRPr="00BB2BCF">
        <w:t>используемых для производства тепловой энергии по каждой системе теплоснабжения</w:t>
      </w:r>
      <w:r>
        <w:t xml:space="preserve"> представлены в таблице ниже.</w:t>
      </w:r>
    </w:p>
    <w:p w14:paraId="2EEE946E" w14:textId="77777777" w:rsidR="001C59F5" w:rsidRDefault="001C59F5" w:rsidP="001C59F5">
      <w:pPr>
        <w:spacing w:before="400" w:after="200"/>
      </w:pPr>
      <w:r>
        <w:rPr>
          <w:b/>
        </w:rPr>
        <w:t>Таблица 1.8.5.1 -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36"/>
        <w:gridCol w:w="2169"/>
        <w:gridCol w:w="1410"/>
        <w:gridCol w:w="2198"/>
        <w:gridCol w:w="1632"/>
      </w:tblGrid>
      <w:tr w:rsidR="001C59F5" w14:paraId="1A350A91" w14:textId="77777777" w:rsidTr="00BB5CC0">
        <w:trPr>
          <w:jc w:val="center"/>
        </w:trPr>
        <w:tc>
          <w:tcPr>
            <w:tcW w:w="0" w:type="dxa"/>
            <w:shd w:val="clear" w:color="auto" w:fill="F2F2F2"/>
            <w:tcMar>
              <w:top w:w="120" w:type="dxa"/>
              <w:left w:w="20" w:type="dxa"/>
              <w:bottom w:w="120" w:type="dxa"/>
              <w:right w:w="20" w:type="dxa"/>
            </w:tcMar>
            <w:vAlign w:val="center"/>
          </w:tcPr>
          <w:p w14:paraId="11C0FEC1" w14:textId="77777777" w:rsidR="001C59F5" w:rsidRDefault="001C59F5" w:rsidP="00BB5CC0">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33F9EDD5" w14:textId="77777777" w:rsidR="001C59F5" w:rsidRDefault="001C59F5" w:rsidP="00BB5CC0">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1625D54E" w14:textId="77777777" w:rsidR="001C59F5" w:rsidRDefault="001C59F5" w:rsidP="00BB5CC0">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4474CB68" w14:textId="77777777" w:rsidR="001C59F5" w:rsidRDefault="001C59F5" w:rsidP="00BB5CC0">
            <w:pPr>
              <w:jc w:val="center"/>
            </w:pPr>
            <w:r>
              <w:rPr>
                <w:rFonts w:eastAsia="Times New Roman" w:cs="Times New Roman"/>
                <w:sz w:val="22"/>
              </w:rPr>
              <w:t>Доли топлива, используемого для производства ТЭ в данной системе, %</w:t>
            </w:r>
          </w:p>
        </w:tc>
        <w:tc>
          <w:tcPr>
            <w:tcW w:w="0" w:type="dxa"/>
            <w:shd w:val="clear" w:color="auto" w:fill="F2F2F2"/>
            <w:tcMar>
              <w:top w:w="120" w:type="dxa"/>
              <w:left w:w="200" w:type="dxa"/>
              <w:bottom w:w="120" w:type="dxa"/>
              <w:right w:w="200" w:type="dxa"/>
            </w:tcMar>
            <w:vAlign w:val="center"/>
          </w:tcPr>
          <w:p w14:paraId="4FAC25DA" w14:textId="77777777" w:rsidR="001C59F5" w:rsidRDefault="001C59F5" w:rsidP="00BB5CC0">
            <w:pPr>
              <w:jc w:val="center"/>
            </w:pPr>
            <w:r>
              <w:rPr>
                <w:rFonts w:eastAsia="Times New Roman" w:cs="Times New Roman"/>
                <w:sz w:val="22"/>
              </w:rPr>
              <w:t>Низшая теплота сгорания, ккал/ед.</w:t>
            </w:r>
          </w:p>
        </w:tc>
      </w:tr>
      <w:tr w:rsidR="001C59F5" w14:paraId="011B1965" w14:textId="77777777" w:rsidTr="00BB5CC0">
        <w:trPr>
          <w:jc w:val="center"/>
        </w:trPr>
        <w:tc>
          <w:tcPr>
            <w:tcW w:w="0" w:type="dxa"/>
            <w:shd w:val="clear" w:color="auto" w:fill="FFFFFF"/>
            <w:tcMar>
              <w:top w:w="40" w:type="dxa"/>
              <w:left w:w="20" w:type="dxa"/>
              <w:bottom w:w="40" w:type="dxa"/>
              <w:right w:w="20" w:type="dxa"/>
            </w:tcMar>
            <w:vAlign w:val="center"/>
          </w:tcPr>
          <w:p w14:paraId="7FE32581"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822B4FB" w14:textId="77777777" w:rsidR="001C59F5" w:rsidRDefault="001C59F5"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7685E968" w14:textId="77777777" w:rsidR="001C59F5" w:rsidRDefault="001C59F5" w:rsidP="00BB5CC0">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0A582E06" w14:textId="77777777" w:rsidR="001C59F5" w:rsidRDefault="001C59F5" w:rsidP="00BB5CC0">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73EA5DBD" w14:textId="77777777" w:rsidR="001C59F5" w:rsidRDefault="001C59F5" w:rsidP="00BB5CC0">
            <w:pPr>
              <w:jc w:val="center"/>
            </w:pPr>
            <w:r>
              <w:rPr>
                <w:rFonts w:eastAsia="Times New Roman" w:cs="Times New Roman"/>
                <w:sz w:val="22"/>
              </w:rPr>
              <w:t>5353,0000</w:t>
            </w:r>
          </w:p>
        </w:tc>
      </w:tr>
      <w:tr w:rsidR="001C59F5" w14:paraId="514DB8BB" w14:textId="77777777" w:rsidTr="00BB5CC0">
        <w:trPr>
          <w:jc w:val="center"/>
        </w:trPr>
        <w:tc>
          <w:tcPr>
            <w:tcW w:w="0" w:type="dxa"/>
            <w:shd w:val="clear" w:color="auto" w:fill="FFFFFF"/>
            <w:tcMar>
              <w:top w:w="40" w:type="dxa"/>
              <w:left w:w="20" w:type="dxa"/>
              <w:bottom w:w="40" w:type="dxa"/>
              <w:right w:w="20" w:type="dxa"/>
            </w:tcMar>
            <w:vAlign w:val="center"/>
          </w:tcPr>
          <w:p w14:paraId="07A9E361"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B84AFBF" w14:textId="77777777" w:rsidR="001C59F5" w:rsidRDefault="001C59F5"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4C56F782" w14:textId="77777777" w:rsidR="001C59F5" w:rsidRDefault="001C59F5" w:rsidP="00BB5CC0">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3F621280" w14:textId="77777777" w:rsidR="001C59F5" w:rsidRDefault="001C59F5" w:rsidP="00BB5CC0">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306C999C" w14:textId="77777777" w:rsidR="001C59F5" w:rsidRDefault="001C59F5" w:rsidP="00BB5CC0">
            <w:pPr>
              <w:jc w:val="center"/>
            </w:pPr>
            <w:r>
              <w:rPr>
                <w:rFonts w:eastAsia="Times New Roman" w:cs="Times New Roman"/>
                <w:sz w:val="22"/>
              </w:rPr>
              <w:t>5353,0000</w:t>
            </w:r>
          </w:p>
        </w:tc>
      </w:tr>
      <w:bookmarkEnd w:id="208"/>
    </w:tbl>
    <w:p w14:paraId="2DB4CD94" w14:textId="77777777" w:rsidR="001C59F5" w:rsidRPr="007D24C1" w:rsidRDefault="001C59F5" w:rsidP="001C59F5">
      <w:pPr>
        <w:pStyle w:val="a0"/>
        <w:ind w:firstLine="708"/>
        <w:jc w:val="both"/>
        <w:rPr>
          <w:lang w:eastAsia="ru-RU"/>
        </w:rPr>
      </w:pPr>
    </w:p>
    <w:p w14:paraId="0C3F72F9" w14:textId="77777777" w:rsidR="001C59F5" w:rsidRPr="0055667E" w:rsidRDefault="001C59F5" w:rsidP="001C59F5">
      <w:pPr>
        <w:pStyle w:val="a0"/>
        <w:ind w:firstLine="709"/>
        <w:jc w:val="both"/>
      </w:pPr>
      <w:r>
        <w:t>Характеристика угля, используемого источниками тепловой энергии представлена ниже.</w:t>
      </w:r>
    </w:p>
    <w:p w14:paraId="6A38AD78" w14:textId="77777777" w:rsidR="001C59F5" w:rsidRDefault="001C59F5" w:rsidP="001C59F5">
      <w:pPr>
        <w:spacing w:before="400" w:after="200"/>
      </w:pPr>
      <w:r>
        <w:rPr>
          <w:b/>
        </w:rPr>
        <w:t>Таблица 1.8.5.2 -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2262"/>
        <w:gridCol w:w="1759"/>
        <w:gridCol w:w="1298"/>
        <w:gridCol w:w="1402"/>
        <w:gridCol w:w="1402"/>
        <w:gridCol w:w="1222"/>
      </w:tblGrid>
      <w:tr w:rsidR="001C59F5" w14:paraId="583689FD" w14:textId="77777777" w:rsidTr="00314892">
        <w:trPr>
          <w:jc w:val="center"/>
        </w:trPr>
        <w:tc>
          <w:tcPr>
            <w:tcW w:w="1211" w:type="pct"/>
            <w:shd w:val="clear" w:color="auto" w:fill="F2F2F2"/>
            <w:tcMar>
              <w:top w:w="120" w:type="dxa"/>
              <w:left w:w="200" w:type="dxa"/>
              <w:bottom w:w="120" w:type="dxa"/>
              <w:right w:w="200" w:type="dxa"/>
            </w:tcMar>
            <w:vAlign w:val="center"/>
          </w:tcPr>
          <w:p w14:paraId="1B63D1CD" w14:textId="77777777" w:rsidR="001C59F5" w:rsidRDefault="001C59F5" w:rsidP="00BB5CC0">
            <w:pPr>
              <w:jc w:val="center"/>
            </w:pPr>
            <w:r>
              <w:rPr>
                <w:rFonts w:eastAsia="Times New Roman" w:cs="Times New Roman"/>
                <w:sz w:val="22"/>
              </w:rPr>
              <w:t>Марка угля</w:t>
            </w:r>
          </w:p>
        </w:tc>
        <w:tc>
          <w:tcPr>
            <w:tcW w:w="941" w:type="pct"/>
            <w:shd w:val="clear" w:color="auto" w:fill="F2F2F2"/>
            <w:tcMar>
              <w:top w:w="120" w:type="dxa"/>
              <w:left w:w="200" w:type="dxa"/>
              <w:bottom w:w="120" w:type="dxa"/>
              <w:right w:w="200" w:type="dxa"/>
            </w:tcMar>
            <w:vAlign w:val="center"/>
          </w:tcPr>
          <w:p w14:paraId="5F746CF4" w14:textId="77777777" w:rsidR="001C59F5" w:rsidRDefault="001C59F5" w:rsidP="00BB5CC0">
            <w:pPr>
              <w:jc w:val="center"/>
            </w:pPr>
            <w:r>
              <w:rPr>
                <w:rFonts w:eastAsia="Times New Roman" w:cs="Times New Roman"/>
                <w:sz w:val="22"/>
              </w:rPr>
              <w:t>Зольность угля в сухом состоянии, %</w:t>
            </w:r>
          </w:p>
        </w:tc>
        <w:tc>
          <w:tcPr>
            <w:tcW w:w="694" w:type="pct"/>
            <w:shd w:val="clear" w:color="auto" w:fill="F2F2F2"/>
            <w:tcMar>
              <w:top w:w="120" w:type="dxa"/>
              <w:left w:w="200" w:type="dxa"/>
              <w:bottom w:w="120" w:type="dxa"/>
              <w:right w:w="200" w:type="dxa"/>
            </w:tcMar>
            <w:vAlign w:val="center"/>
          </w:tcPr>
          <w:p w14:paraId="1084B16C" w14:textId="77777777" w:rsidR="001C59F5" w:rsidRDefault="001C59F5" w:rsidP="00BB5CC0">
            <w:pPr>
              <w:jc w:val="center"/>
            </w:pPr>
            <w:r>
              <w:rPr>
                <w:rFonts w:eastAsia="Times New Roman" w:cs="Times New Roman"/>
                <w:sz w:val="22"/>
              </w:rPr>
              <w:t>Высшая теплота сгорания, ккал/ед.</w:t>
            </w:r>
          </w:p>
        </w:tc>
        <w:tc>
          <w:tcPr>
            <w:tcW w:w="750" w:type="pct"/>
            <w:shd w:val="clear" w:color="auto" w:fill="F2F2F2"/>
            <w:tcMar>
              <w:top w:w="120" w:type="dxa"/>
              <w:left w:w="200" w:type="dxa"/>
              <w:bottom w:w="120" w:type="dxa"/>
              <w:right w:w="200" w:type="dxa"/>
            </w:tcMar>
            <w:vAlign w:val="center"/>
          </w:tcPr>
          <w:p w14:paraId="4D973B79" w14:textId="77777777" w:rsidR="001C59F5" w:rsidRDefault="001C59F5" w:rsidP="00BB5CC0">
            <w:pPr>
              <w:jc w:val="center"/>
            </w:pPr>
            <w:r>
              <w:rPr>
                <w:rFonts w:eastAsia="Times New Roman" w:cs="Times New Roman"/>
                <w:sz w:val="22"/>
              </w:rPr>
              <w:t>Влага общ. на рабочее состояние, %</w:t>
            </w:r>
          </w:p>
        </w:tc>
        <w:tc>
          <w:tcPr>
            <w:tcW w:w="750" w:type="pct"/>
            <w:shd w:val="clear" w:color="auto" w:fill="F2F2F2"/>
            <w:tcMar>
              <w:top w:w="120" w:type="dxa"/>
              <w:left w:w="200" w:type="dxa"/>
              <w:bottom w:w="120" w:type="dxa"/>
              <w:right w:w="200" w:type="dxa"/>
            </w:tcMar>
            <w:vAlign w:val="center"/>
          </w:tcPr>
          <w:p w14:paraId="3DD1767C" w14:textId="77777777" w:rsidR="001C59F5" w:rsidRDefault="001C59F5" w:rsidP="00BB5CC0">
            <w:pPr>
              <w:jc w:val="center"/>
            </w:pPr>
            <w:r>
              <w:rPr>
                <w:rFonts w:eastAsia="Times New Roman" w:cs="Times New Roman"/>
                <w:sz w:val="22"/>
              </w:rPr>
              <w:t>Сера общая на сухое состояние, %</w:t>
            </w:r>
          </w:p>
        </w:tc>
        <w:tc>
          <w:tcPr>
            <w:tcW w:w="654" w:type="pct"/>
            <w:shd w:val="clear" w:color="auto" w:fill="F2F2F2"/>
            <w:tcMar>
              <w:top w:w="120" w:type="dxa"/>
              <w:left w:w="200" w:type="dxa"/>
              <w:bottom w:w="120" w:type="dxa"/>
              <w:right w:w="200" w:type="dxa"/>
            </w:tcMar>
            <w:vAlign w:val="center"/>
          </w:tcPr>
          <w:p w14:paraId="27BB519C" w14:textId="77777777" w:rsidR="001C59F5" w:rsidRDefault="001C59F5" w:rsidP="00BB5CC0">
            <w:pPr>
              <w:jc w:val="center"/>
            </w:pPr>
            <w:r>
              <w:rPr>
                <w:rFonts w:eastAsia="Times New Roman" w:cs="Times New Roman"/>
                <w:sz w:val="22"/>
              </w:rPr>
              <w:t>Выход летучих веществ, %</w:t>
            </w:r>
          </w:p>
        </w:tc>
      </w:tr>
      <w:tr w:rsidR="001C59F5" w14:paraId="43C7D0CF" w14:textId="77777777" w:rsidTr="00F93870">
        <w:trPr>
          <w:jc w:val="center"/>
        </w:trPr>
        <w:tc>
          <w:tcPr>
            <w:tcW w:w="5000" w:type="pct"/>
            <w:gridSpan w:val="6"/>
            <w:shd w:val="clear" w:color="auto" w:fill="FFFFFF"/>
            <w:tcMar>
              <w:top w:w="40" w:type="dxa"/>
              <w:left w:w="160" w:type="dxa"/>
              <w:bottom w:w="40" w:type="dxa"/>
              <w:right w:w="200" w:type="dxa"/>
            </w:tcMar>
            <w:vAlign w:val="center"/>
          </w:tcPr>
          <w:p w14:paraId="3F589137" w14:textId="77777777" w:rsidR="001C59F5" w:rsidRDefault="001C59F5" w:rsidP="00BB5CC0">
            <w:r>
              <w:rPr>
                <w:rFonts w:eastAsia="Times New Roman" w:cs="Times New Roman"/>
                <w:b/>
                <w:sz w:val="22"/>
              </w:rPr>
              <w:t>Котельная с. Андреевка, ул. Озерная, 37</w:t>
            </w:r>
          </w:p>
        </w:tc>
      </w:tr>
      <w:tr w:rsidR="00F93870" w14:paraId="03DC3455" w14:textId="77777777" w:rsidTr="00314892">
        <w:trPr>
          <w:jc w:val="center"/>
        </w:trPr>
        <w:tc>
          <w:tcPr>
            <w:tcW w:w="1211" w:type="pct"/>
            <w:shd w:val="clear" w:color="auto" w:fill="FFFFFF"/>
            <w:tcMar>
              <w:top w:w="40" w:type="dxa"/>
              <w:left w:w="200" w:type="dxa"/>
              <w:bottom w:w="40" w:type="dxa"/>
              <w:right w:w="200" w:type="dxa"/>
            </w:tcMar>
            <w:vAlign w:val="center"/>
          </w:tcPr>
          <w:p w14:paraId="63A26944" w14:textId="72B23576" w:rsidR="00F93870" w:rsidRDefault="00F93870" w:rsidP="00F93870">
            <w:pPr>
              <w:rPr>
                <w:sz w:val="22"/>
              </w:rPr>
            </w:pPr>
            <w:r w:rsidRPr="00DF6CC7">
              <w:rPr>
                <w:sz w:val="22"/>
              </w:rPr>
              <w:t>Уголь каменнтый марки Д, рядовой, класс крупности 0-200 (300) мм (ДР)</w:t>
            </w:r>
          </w:p>
        </w:tc>
        <w:tc>
          <w:tcPr>
            <w:tcW w:w="941" w:type="pct"/>
            <w:shd w:val="clear" w:color="auto" w:fill="FFFFFF"/>
            <w:tcMar>
              <w:top w:w="40" w:type="dxa"/>
              <w:left w:w="200" w:type="dxa"/>
              <w:bottom w:w="40" w:type="dxa"/>
              <w:right w:w="200" w:type="dxa"/>
            </w:tcMar>
            <w:vAlign w:val="center"/>
          </w:tcPr>
          <w:p w14:paraId="68AD4E43" w14:textId="39B9D59F" w:rsidR="00F93870" w:rsidRDefault="00F93870" w:rsidP="00F93870">
            <w:pPr>
              <w:jc w:val="center"/>
              <w:rPr>
                <w:sz w:val="22"/>
              </w:rPr>
            </w:pPr>
            <w:r w:rsidRPr="00DF6CC7">
              <w:rPr>
                <w:sz w:val="22"/>
              </w:rPr>
              <w:t>14,1</w:t>
            </w:r>
          </w:p>
        </w:tc>
        <w:tc>
          <w:tcPr>
            <w:tcW w:w="694" w:type="pct"/>
            <w:shd w:val="clear" w:color="auto" w:fill="FFFFFF"/>
            <w:tcMar>
              <w:top w:w="40" w:type="dxa"/>
              <w:left w:w="200" w:type="dxa"/>
              <w:bottom w:w="40" w:type="dxa"/>
              <w:right w:w="200" w:type="dxa"/>
            </w:tcMar>
            <w:vAlign w:val="center"/>
          </w:tcPr>
          <w:p w14:paraId="5BA04425" w14:textId="29450204" w:rsidR="00F93870" w:rsidRDefault="00F93870" w:rsidP="00F93870">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2E63172F" w14:textId="576B1158" w:rsidR="00F93870" w:rsidRDefault="00F93870" w:rsidP="00F93870">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2A7D3473" w14:textId="41853828" w:rsidR="00F93870" w:rsidRDefault="00F93870" w:rsidP="00F93870">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2051F978" w14:textId="2EC8328B" w:rsidR="00F93870" w:rsidRDefault="00F93870" w:rsidP="00F93870">
            <w:pPr>
              <w:jc w:val="center"/>
              <w:rPr>
                <w:sz w:val="22"/>
              </w:rPr>
            </w:pPr>
            <w:r w:rsidRPr="00DF6CC7">
              <w:rPr>
                <w:sz w:val="22"/>
              </w:rPr>
              <w:t>39,6</w:t>
            </w:r>
          </w:p>
        </w:tc>
      </w:tr>
      <w:tr w:rsidR="00F93870" w14:paraId="216BEB48" w14:textId="77777777" w:rsidTr="00F93870">
        <w:trPr>
          <w:jc w:val="center"/>
        </w:trPr>
        <w:tc>
          <w:tcPr>
            <w:tcW w:w="5000" w:type="pct"/>
            <w:gridSpan w:val="6"/>
            <w:shd w:val="clear" w:color="auto" w:fill="FFFFFF"/>
            <w:tcMar>
              <w:top w:w="40" w:type="dxa"/>
              <w:left w:w="160" w:type="dxa"/>
              <w:bottom w:w="40" w:type="dxa"/>
              <w:right w:w="200" w:type="dxa"/>
            </w:tcMar>
            <w:vAlign w:val="center"/>
          </w:tcPr>
          <w:p w14:paraId="31D05C26" w14:textId="77777777" w:rsidR="00F93870" w:rsidRDefault="00F93870" w:rsidP="00F93870">
            <w:r>
              <w:rPr>
                <w:rFonts w:eastAsia="Times New Roman" w:cs="Times New Roman"/>
                <w:b/>
                <w:sz w:val="22"/>
              </w:rPr>
              <w:t>Котельная обг. п. Районная</w:t>
            </w:r>
          </w:p>
        </w:tc>
      </w:tr>
      <w:tr w:rsidR="00F93870" w14:paraId="479CF4A1" w14:textId="77777777" w:rsidTr="00314892">
        <w:trPr>
          <w:jc w:val="center"/>
        </w:trPr>
        <w:tc>
          <w:tcPr>
            <w:tcW w:w="1211" w:type="pct"/>
            <w:shd w:val="clear" w:color="auto" w:fill="FFFFFF"/>
            <w:tcMar>
              <w:top w:w="40" w:type="dxa"/>
              <w:left w:w="200" w:type="dxa"/>
              <w:bottom w:w="40" w:type="dxa"/>
              <w:right w:w="200" w:type="dxa"/>
            </w:tcMar>
            <w:vAlign w:val="center"/>
          </w:tcPr>
          <w:p w14:paraId="442DFBF4" w14:textId="635E153D" w:rsidR="00F93870" w:rsidRDefault="00F93870" w:rsidP="00F93870">
            <w:pPr>
              <w:rPr>
                <w:sz w:val="22"/>
              </w:rPr>
            </w:pPr>
            <w:r w:rsidRPr="00DF6CC7">
              <w:rPr>
                <w:sz w:val="22"/>
              </w:rPr>
              <w:t>Уголь каменнтый марки Д, рядовой, класс крупности 0-200 (300) мм (ДР)</w:t>
            </w:r>
          </w:p>
        </w:tc>
        <w:tc>
          <w:tcPr>
            <w:tcW w:w="941" w:type="pct"/>
            <w:shd w:val="clear" w:color="auto" w:fill="FFFFFF"/>
            <w:tcMar>
              <w:top w:w="40" w:type="dxa"/>
              <w:left w:w="200" w:type="dxa"/>
              <w:bottom w:w="40" w:type="dxa"/>
              <w:right w:w="200" w:type="dxa"/>
            </w:tcMar>
            <w:vAlign w:val="center"/>
          </w:tcPr>
          <w:p w14:paraId="33278E77" w14:textId="2B61B601" w:rsidR="00F93870" w:rsidRDefault="00F93870" w:rsidP="00F93870">
            <w:pPr>
              <w:jc w:val="center"/>
              <w:rPr>
                <w:sz w:val="22"/>
              </w:rPr>
            </w:pPr>
            <w:r w:rsidRPr="00DF6CC7">
              <w:rPr>
                <w:sz w:val="22"/>
              </w:rPr>
              <w:t>14,1</w:t>
            </w:r>
          </w:p>
        </w:tc>
        <w:tc>
          <w:tcPr>
            <w:tcW w:w="694" w:type="pct"/>
            <w:shd w:val="clear" w:color="auto" w:fill="FFFFFF"/>
            <w:tcMar>
              <w:top w:w="40" w:type="dxa"/>
              <w:left w:w="200" w:type="dxa"/>
              <w:bottom w:w="40" w:type="dxa"/>
              <w:right w:w="200" w:type="dxa"/>
            </w:tcMar>
            <w:vAlign w:val="center"/>
          </w:tcPr>
          <w:p w14:paraId="0F91485F" w14:textId="5E900CF8" w:rsidR="00F93870" w:rsidRDefault="00F93870" w:rsidP="00F93870">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53920F85" w14:textId="574E604E" w:rsidR="00F93870" w:rsidRDefault="00F93870" w:rsidP="00F93870">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256A4533" w14:textId="74D184D9" w:rsidR="00F93870" w:rsidRDefault="00F93870" w:rsidP="00F93870">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78ED6DDF" w14:textId="24E263FB" w:rsidR="00F93870" w:rsidRDefault="00F93870" w:rsidP="00F93870">
            <w:pPr>
              <w:jc w:val="center"/>
              <w:rPr>
                <w:sz w:val="22"/>
              </w:rPr>
            </w:pPr>
            <w:r w:rsidRPr="00DF6CC7">
              <w:rPr>
                <w:sz w:val="22"/>
              </w:rPr>
              <w:t>39,6</w:t>
            </w:r>
          </w:p>
        </w:tc>
      </w:tr>
    </w:tbl>
    <w:p w14:paraId="0D666DBB" w14:textId="77777777" w:rsidR="00B961D1" w:rsidRDefault="00B961D1" w:rsidP="00B961D1">
      <w:pPr>
        <w:ind w:firstLine="708"/>
        <w:jc w:val="both"/>
      </w:pPr>
      <w:bookmarkStart w:id="209" w:name="_Toc171597438"/>
    </w:p>
    <w:p w14:paraId="6B619EA0" w14:textId="129230CA" w:rsidR="001C59F5" w:rsidRPr="00483C6A" w:rsidRDefault="001C59F5" w:rsidP="001C59F5">
      <w:pPr>
        <w:pStyle w:val="2"/>
        <w:ind w:left="0" w:firstLine="0"/>
      </w:pPr>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09"/>
    </w:p>
    <w:p w14:paraId="1B0F4DAC" w14:textId="77777777" w:rsidR="001C59F5" w:rsidRDefault="001C59F5" w:rsidP="001C59F5">
      <w:pPr>
        <w:pStyle w:val="a0"/>
      </w:pPr>
    </w:p>
    <w:p w14:paraId="3523888A" w14:textId="77777777" w:rsidR="001C59F5" w:rsidRDefault="001C59F5" w:rsidP="001C59F5">
      <w:pPr>
        <w:ind w:firstLine="708"/>
        <w:jc w:val="both"/>
        <w:rPr>
          <w:lang w:eastAsia="ru-RU"/>
        </w:rPr>
      </w:pPr>
      <w:r>
        <w:t>Согласно таблице</w:t>
      </w:r>
      <w:r w:rsidRPr="003E611D">
        <w:t xml:space="preserve"> </w:t>
      </w:r>
      <w:r>
        <w:t>1.8.6.1 преобладающим вид топлива на территории</w:t>
      </w:r>
      <w:r w:rsidRPr="00141267">
        <w:t xml:space="preserve"> </w:t>
      </w:r>
      <w:r>
        <w:t>Андреевский сельсовет</w:t>
      </w:r>
      <w:r w:rsidRPr="00141267">
        <w:t xml:space="preserve"> </w:t>
      </w:r>
      <w:r>
        <w:t>является уголь</w:t>
      </w:r>
      <w:r>
        <w:rPr>
          <w:rFonts w:cs="Times New Roman"/>
          <w:lang w:eastAsia="ru-RU"/>
        </w:rPr>
        <w:t>.</w:t>
      </w:r>
    </w:p>
    <w:p w14:paraId="5D4A8E88" w14:textId="77777777" w:rsidR="001C59F5" w:rsidRDefault="001C59F5" w:rsidP="001C59F5">
      <w:pPr>
        <w:spacing w:before="400" w:after="200"/>
      </w:pPr>
      <w:r>
        <w:rPr>
          <w:b/>
        </w:rPr>
        <w:t>Таблица 1.8.6.1 - Доля видов топлива в общем топливном балансе в МО</w:t>
      </w:r>
    </w:p>
    <w:tbl>
      <w:tblPr>
        <w:tblStyle w:val="a8"/>
        <w:tblW w:w="5000" w:type="pct"/>
        <w:jc w:val="center"/>
        <w:tblLook w:val="04A0" w:firstRow="1" w:lastRow="0" w:firstColumn="1" w:lastColumn="0" w:noHBand="0" w:noVBand="1"/>
      </w:tblPr>
      <w:tblGrid>
        <w:gridCol w:w="1695"/>
        <w:gridCol w:w="3830"/>
        <w:gridCol w:w="3820"/>
      </w:tblGrid>
      <w:tr w:rsidR="00B961D1" w14:paraId="62D74EC0" w14:textId="77777777" w:rsidTr="00B961D1">
        <w:trPr>
          <w:tblHeader/>
          <w:jc w:val="center"/>
        </w:trPr>
        <w:tc>
          <w:tcPr>
            <w:tcW w:w="907" w:type="pct"/>
            <w:shd w:val="clear" w:color="auto" w:fill="F2F2F2"/>
            <w:tcMar>
              <w:top w:w="120" w:type="dxa"/>
              <w:left w:w="200" w:type="dxa"/>
              <w:bottom w:w="120" w:type="dxa"/>
              <w:right w:w="200" w:type="dxa"/>
            </w:tcMar>
            <w:vAlign w:val="center"/>
          </w:tcPr>
          <w:p w14:paraId="104AE4CE" w14:textId="77777777" w:rsidR="001C59F5" w:rsidRDefault="001C59F5" w:rsidP="00BB5CC0">
            <w:pPr>
              <w:jc w:val="center"/>
            </w:pPr>
            <w:r>
              <w:rPr>
                <w:rFonts w:eastAsia="Times New Roman" w:cs="Times New Roman"/>
                <w:sz w:val="22"/>
              </w:rPr>
              <w:t>Вид топлива</w:t>
            </w:r>
          </w:p>
        </w:tc>
        <w:tc>
          <w:tcPr>
            <w:tcW w:w="2049" w:type="pct"/>
            <w:shd w:val="clear" w:color="auto" w:fill="F2F2F2"/>
            <w:tcMar>
              <w:top w:w="120" w:type="dxa"/>
              <w:left w:w="200" w:type="dxa"/>
              <w:bottom w:w="120" w:type="dxa"/>
              <w:right w:w="200" w:type="dxa"/>
            </w:tcMar>
            <w:vAlign w:val="center"/>
          </w:tcPr>
          <w:p w14:paraId="24386DCE" w14:textId="77777777" w:rsidR="001C59F5" w:rsidRDefault="001C59F5" w:rsidP="00B961D1">
            <w:pPr>
              <w:ind w:left="-202" w:right="-197"/>
              <w:jc w:val="center"/>
            </w:pPr>
            <w:r>
              <w:rPr>
                <w:rFonts w:eastAsia="Times New Roman" w:cs="Times New Roman"/>
                <w:sz w:val="22"/>
              </w:rPr>
              <w:t>Израсходовано топлива за год, т.у.т</w:t>
            </w:r>
          </w:p>
        </w:tc>
        <w:tc>
          <w:tcPr>
            <w:tcW w:w="2044" w:type="pct"/>
            <w:shd w:val="clear" w:color="auto" w:fill="F2F2F2"/>
            <w:tcMar>
              <w:top w:w="120" w:type="dxa"/>
              <w:left w:w="200" w:type="dxa"/>
              <w:bottom w:w="120" w:type="dxa"/>
              <w:right w:w="200" w:type="dxa"/>
            </w:tcMar>
            <w:vAlign w:val="center"/>
          </w:tcPr>
          <w:p w14:paraId="23D94FCE" w14:textId="77777777" w:rsidR="001C59F5" w:rsidRDefault="001C59F5" w:rsidP="00B961D1">
            <w:pPr>
              <w:ind w:left="-197" w:right="-199"/>
              <w:jc w:val="center"/>
            </w:pPr>
            <w:r>
              <w:rPr>
                <w:rFonts w:eastAsia="Times New Roman" w:cs="Times New Roman"/>
                <w:sz w:val="22"/>
              </w:rPr>
              <w:t>Доля в общем топливном балансе, %</w:t>
            </w:r>
          </w:p>
        </w:tc>
      </w:tr>
      <w:tr w:rsidR="00B961D1" w14:paraId="0423F574" w14:textId="77777777" w:rsidTr="00B961D1">
        <w:trPr>
          <w:jc w:val="center"/>
        </w:trPr>
        <w:tc>
          <w:tcPr>
            <w:tcW w:w="907" w:type="pct"/>
            <w:shd w:val="clear" w:color="auto" w:fill="FFFFFF"/>
            <w:tcMar>
              <w:top w:w="40" w:type="dxa"/>
              <w:left w:w="200" w:type="dxa"/>
              <w:bottom w:w="40" w:type="dxa"/>
              <w:right w:w="200" w:type="dxa"/>
            </w:tcMar>
            <w:vAlign w:val="center"/>
          </w:tcPr>
          <w:p w14:paraId="78F50F70" w14:textId="77777777" w:rsidR="001C59F5" w:rsidRDefault="001C59F5" w:rsidP="00BB5CC0">
            <w:r>
              <w:rPr>
                <w:rFonts w:eastAsia="Times New Roman" w:cs="Times New Roman"/>
                <w:sz w:val="22"/>
              </w:rPr>
              <w:t>Уголь</w:t>
            </w:r>
          </w:p>
        </w:tc>
        <w:tc>
          <w:tcPr>
            <w:tcW w:w="2049" w:type="pct"/>
            <w:shd w:val="clear" w:color="auto" w:fill="FFFFFF"/>
            <w:tcMar>
              <w:top w:w="40" w:type="dxa"/>
              <w:left w:w="200" w:type="dxa"/>
              <w:bottom w:w="40" w:type="dxa"/>
              <w:right w:w="200" w:type="dxa"/>
            </w:tcMar>
            <w:vAlign w:val="center"/>
          </w:tcPr>
          <w:p w14:paraId="6C5E26E8" w14:textId="77777777" w:rsidR="001C59F5" w:rsidRDefault="001C59F5" w:rsidP="00BB5CC0">
            <w:pPr>
              <w:jc w:val="center"/>
            </w:pPr>
            <w:r>
              <w:rPr>
                <w:rFonts w:eastAsia="Times New Roman" w:cs="Times New Roman"/>
                <w:sz w:val="22"/>
              </w:rPr>
              <w:t>607,9400</w:t>
            </w:r>
          </w:p>
        </w:tc>
        <w:tc>
          <w:tcPr>
            <w:tcW w:w="2044" w:type="pct"/>
            <w:shd w:val="clear" w:color="auto" w:fill="FFFFFF"/>
            <w:tcMar>
              <w:top w:w="40" w:type="dxa"/>
              <w:left w:w="200" w:type="dxa"/>
              <w:bottom w:w="40" w:type="dxa"/>
              <w:right w:w="200" w:type="dxa"/>
            </w:tcMar>
            <w:vAlign w:val="center"/>
          </w:tcPr>
          <w:p w14:paraId="73078FC9" w14:textId="77777777" w:rsidR="001C59F5" w:rsidRDefault="001C59F5" w:rsidP="00BB5CC0">
            <w:pPr>
              <w:jc w:val="center"/>
            </w:pPr>
            <w:r>
              <w:rPr>
                <w:rFonts w:eastAsia="Times New Roman" w:cs="Times New Roman"/>
                <w:sz w:val="22"/>
              </w:rPr>
              <w:t>100,000</w:t>
            </w:r>
          </w:p>
        </w:tc>
      </w:tr>
      <w:tr w:rsidR="00B961D1" w14:paraId="52CB207B" w14:textId="77777777" w:rsidTr="00B961D1">
        <w:trPr>
          <w:jc w:val="center"/>
        </w:trPr>
        <w:tc>
          <w:tcPr>
            <w:tcW w:w="907" w:type="pct"/>
            <w:shd w:val="clear" w:color="auto" w:fill="F2F2F2"/>
            <w:tcMar>
              <w:top w:w="40" w:type="dxa"/>
              <w:left w:w="200" w:type="dxa"/>
              <w:bottom w:w="40" w:type="dxa"/>
              <w:right w:w="200" w:type="dxa"/>
            </w:tcMar>
            <w:vAlign w:val="center"/>
          </w:tcPr>
          <w:p w14:paraId="728C181D" w14:textId="77777777" w:rsidR="001C59F5" w:rsidRDefault="001C59F5" w:rsidP="00BB5CC0">
            <w:pPr>
              <w:jc w:val="right"/>
            </w:pPr>
            <w:r>
              <w:rPr>
                <w:rFonts w:eastAsia="Times New Roman" w:cs="Times New Roman"/>
                <w:sz w:val="22"/>
              </w:rPr>
              <w:lastRenderedPageBreak/>
              <w:t>Итого:</w:t>
            </w:r>
          </w:p>
        </w:tc>
        <w:tc>
          <w:tcPr>
            <w:tcW w:w="2049" w:type="pct"/>
            <w:shd w:val="clear" w:color="auto" w:fill="F2F2F2"/>
            <w:tcMar>
              <w:top w:w="40" w:type="dxa"/>
              <w:left w:w="200" w:type="dxa"/>
              <w:bottom w:w="40" w:type="dxa"/>
              <w:right w:w="200" w:type="dxa"/>
            </w:tcMar>
            <w:vAlign w:val="center"/>
          </w:tcPr>
          <w:p w14:paraId="0385FA7D" w14:textId="77777777" w:rsidR="001C59F5" w:rsidRDefault="001C59F5" w:rsidP="00BB5CC0">
            <w:pPr>
              <w:jc w:val="center"/>
            </w:pPr>
            <w:r>
              <w:rPr>
                <w:rFonts w:eastAsia="Times New Roman" w:cs="Times New Roman"/>
                <w:sz w:val="22"/>
              </w:rPr>
              <w:t>607,9400</w:t>
            </w:r>
          </w:p>
        </w:tc>
        <w:tc>
          <w:tcPr>
            <w:tcW w:w="2044" w:type="pct"/>
            <w:shd w:val="clear" w:color="auto" w:fill="F2F2F2"/>
            <w:tcMar>
              <w:top w:w="40" w:type="dxa"/>
              <w:left w:w="200" w:type="dxa"/>
              <w:bottom w:w="40" w:type="dxa"/>
              <w:right w:w="200" w:type="dxa"/>
            </w:tcMar>
            <w:vAlign w:val="center"/>
          </w:tcPr>
          <w:p w14:paraId="45E73AE4" w14:textId="77777777" w:rsidR="001C59F5" w:rsidRDefault="001C59F5" w:rsidP="00BB5CC0">
            <w:pPr>
              <w:jc w:val="center"/>
            </w:pPr>
            <w:r>
              <w:rPr>
                <w:rFonts w:eastAsia="Times New Roman" w:cs="Times New Roman"/>
                <w:sz w:val="22"/>
              </w:rPr>
              <w:t>100,0</w:t>
            </w:r>
          </w:p>
        </w:tc>
      </w:tr>
    </w:tbl>
    <w:p w14:paraId="55A9FEDA" w14:textId="77777777" w:rsidR="001C59F5" w:rsidRDefault="001C59F5" w:rsidP="001C59F5">
      <w:pPr>
        <w:pStyle w:val="a0"/>
        <w:rPr>
          <w:lang w:val="en-US"/>
        </w:rPr>
      </w:pPr>
    </w:p>
    <w:p w14:paraId="75A2C7CF" w14:textId="77777777" w:rsidR="001C59F5" w:rsidRDefault="001C59F5" w:rsidP="001C59F5">
      <w:pPr>
        <w:pStyle w:val="2"/>
        <w:ind w:left="0" w:firstLine="0"/>
      </w:pPr>
      <w:bookmarkStart w:id="210" w:name="_Toc54952872"/>
      <w:bookmarkStart w:id="211" w:name="_Toc54952871"/>
      <w:bookmarkStart w:id="212" w:name="_Toc45614830"/>
      <w:bookmarkStart w:id="213" w:name="_Toc171597439"/>
      <w:r w:rsidRPr="00497CDC">
        <w:t>1.8.7 Описание приоритетного направления развития топливного баланса поселения, городского округа</w:t>
      </w:r>
      <w:bookmarkEnd w:id="210"/>
      <w:bookmarkEnd w:id="211"/>
      <w:bookmarkEnd w:id="212"/>
      <w:bookmarkEnd w:id="213"/>
    </w:p>
    <w:p w14:paraId="00D84F82" w14:textId="77777777" w:rsidR="001C59F5" w:rsidRDefault="001C59F5" w:rsidP="001C59F5">
      <w:pPr>
        <w:pStyle w:val="a0"/>
      </w:pPr>
    </w:p>
    <w:p w14:paraId="056ED2B8" w14:textId="77777777" w:rsidR="001C59F5" w:rsidRPr="007C5AFE" w:rsidRDefault="001C59F5" w:rsidP="001C59F5">
      <w:pPr>
        <w:pStyle w:val="a0"/>
      </w:pPr>
      <w:r>
        <w:tab/>
      </w:r>
      <w:r w:rsidRPr="007C5AFE">
        <w:t>Направлений по переводу источников тепловой энергии на другие виды топлива не запланированы.</w:t>
      </w:r>
    </w:p>
    <w:p w14:paraId="0796A1EF" w14:textId="77777777" w:rsidR="001C59F5" w:rsidRDefault="001C59F5" w:rsidP="001C59F5">
      <w:pPr>
        <w:sectPr w:rsidR="001C59F5">
          <w:pgSz w:w="11906" w:h="16838"/>
          <w:pgMar w:top="1134" w:right="850" w:bottom="1134" w:left="1701" w:header="708" w:footer="708" w:gutter="0"/>
          <w:cols w:space="708"/>
          <w:docGrid w:linePitch="360"/>
        </w:sectPr>
      </w:pPr>
    </w:p>
    <w:p w14:paraId="38CEF891" w14:textId="77777777" w:rsidR="001C59F5" w:rsidRDefault="001C59F5" w:rsidP="001C59F5">
      <w:pPr>
        <w:pStyle w:val="2"/>
        <w:ind w:left="0" w:firstLine="0"/>
      </w:pPr>
      <w:bookmarkStart w:id="214" w:name="_Toc45099618"/>
      <w:bookmarkStart w:id="215" w:name="_Toc45614813"/>
      <w:bookmarkStart w:id="216" w:name="_Toc54952851"/>
      <w:bookmarkStart w:id="217" w:name="_Toc171597440"/>
      <w:r>
        <w:lastRenderedPageBreak/>
        <w:t>1.8.8</w:t>
      </w:r>
      <w:r w:rsidRPr="002F426D">
        <w:t xml:space="preserve"> </w:t>
      </w:r>
      <w:bookmarkStart w:id="218" w:name="OLE_LINK88"/>
      <w:bookmarkStart w:id="219" w:name="OLE_LINK89"/>
      <w:bookmarkStart w:id="220" w:name="OLE_LINK90"/>
      <w:bookmarkEnd w:id="214"/>
      <w:bookmarkEnd w:id="215"/>
      <w:bookmarkEnd w:id="216"/>
      <w:r w:rsidRPr="008E556C">
        <w:rPr>
          <w:szCs w:val="22"/>
        </w:rPr>
        <w:t xml:space="preserve">Описание изменений в топливных балансах источников тепловой энергии </w:t>
      </w:r>
      <w:bookmarkEnd w:id="218"/>
      <w:bookmarkEnd w:id="219"/>
      <w:bookmarkEnd w:id="220"/>
      <w:r w:rsidRPr="008E556C">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17"/>
    </w:p>
    <w:p w14:paraId="7722A9B8" w14:textId="77777777" w:rsidR="001C59F5" w:rsidRDefault="001C59F5" w:rsidP="001C59F5">
      <w:pPr>
        <w:ind w:firstLine="709"/>
        <w:jc w:val="center"/>
        <w:rPr>
          <w:lang w:eastAsia="ru-RU"/>
        </w:rPr>
      </w:pPr>
      <w:bookmarkStart w:id="221" w:name="OLE_LINK50"/>
      <w:bookmarkStart w:id="222" w:name="OLE_LINK51"/>
      <w:bookmarkStart w:id="223" w:name="OLE_LINK52"/>
      <w:bookmarkEnd w:id="221"/>
      <w:bookmarkEnd w:id="222"/>
      <w:bookmarkEnd w:id="223"/>
    </w:p>
    <w:p w14:paraId="07D60277" w14:textId="77777777" w:rsidR="001C59F5" w:rsidRPr="00732D82" w:rsidRDefault="001C59F5" w:rsidP="001C59F5">
      <w:pPr>
        <w:pStyle w:val="a0"/>
        <w:ind w:firstLine="709"/>
        <w:jc w:val="both"/>
        <w:rPr>
          <w:lang w:eastAsia="ru-RU"/>
        </w:rPr>
      </w:pPr>
      <w:r>
        <w:rPr>
          <w:lang w:eastAsia="ru-RU"/>
        </w:rPr>
        <w:t>Описание изменений в топливных балансах систем теплоснабжение представлено в таблице ниже.</w:t>
      </w:r>
    </w:p>
    <w:p w14:paraId="222A68D7" w14:textId="77777777" w:rsidR="001C59F5" w:rsidRDefault="001C59F5" w:rsidP="001C59F5">
      <w:pPr>
        <w:spacing w:before="400" w:after="200"/>
      </w:pPr>
      <w:r>
        <w:rPr>
          <w:b/>
        </w:rPr>
        <w:t>Таблица 1.8.8.1 - Изменения в топливных балансах</w:t>
      </w:r>
    </w:p>
    <w:tbl>
      <w:tblPr>
        <w:tblStyle w:val="a8"/>
        <w:tblW w:w="5000" w:type="pct"/>
        <w:jc w:val="center"/>
        <w:tblLook w:val="04A0" w:firstRow="1" w:lastRow="0" w:firstColumn="1" w:lastColumn="0" w:noHBand="0" w:noVBand="1"/>
      </w:tblPr>
      <w:tblGrid>
        <w:gridCol w:w="2196"/>
        <w:gridCol w:w="2761"/>
        <w:gridCol w:w="1299"/>
        <w:gridCol w:w="1128"/>
        <w:gridCol w:w="1165"/>
        <w:gridCol w:w="1165"/>
        <w:gridCol w:w="1165"/>
        <w:gridCol w:w="1699"/>
        <w:gridCol w:w="1699"/>
      </w:tblGrid>
      <w:tr w:rsidR="001C59F5" w14:paraId="5A62F0DB" w14:textId="77777777" w:rsidTr="00B961D1">
        <w:trPr>
          <w:jc w:val="center"/>
        </w:trPr>
        <w:tc>
          <w:tcPr>
            <w:tcW w:w="2196" w:type="dxa"/>
            <w:shd w:val="clear" w:color="auto" w:fill="F2F2F2"/>
            <w:tcMar>
              <w:top w:w="120" w:type="dxa"/>
              <w:left w:w="20" w:type="dxa"/>
              <w:bottom w:w="120" w:type="dxa"/>
              <w:right w:w="20" w:type="dxa"/>
            </w:tcMar>
            <w:vAlign w:val="center"/>
          </w:tcPr>
          <w:p w14:paraId="5004D3CD" w14:textId="77777777" w:rsidR="001C59F5" w:rsidRDefault="001C59F5" w:rsidP="00BB5CC0">
            <w:pPr>
              <w:jc w:val="center"/>
            </w:pPr>
            <w:r>
              <w:rPr>
                <w:rFonts w:eastAsia="Times New Roman" w:cs="Times New Roman"/>
                <w:sz w:val="22"/>
              </w:rPr>
              <w:t>№ системы теплоснабжения</w:t>
            </w:r>
          </w:p>
        </w:tc>
        <w:tc>
          <w:tcPr>
            <w:tcW w:w="2761" w:type="dxa"/>
            <w:shd w:val="clear" w:color="auto" w:fill="F2F2F2"/>
            <w:tcMar>
              <w:top w:w="120" w:type="dxa"/>
              <w:left w:w="200" w:type="dxa"/>
              <w:bottom w:w="120" w:type="dxa"/>
              <w:right w:w="200" w:type="dxa"/>
            </w:tcMar>
            <w:vAlign w:val="center"/>
          </w:tcPr>
          <w:p w14:paraId="643E3530" w14:textId="77777777" w:rsidR="001C59F5" w:rsidRDefault="001C59F5" w:rsidP="00BB5CC0">
            <w:pPr>
              <w:jc w:val="center"/>
            </w:pPr>
            <w:r>
              <w:rPr>
                <w:rFonts w:eastAsia="Times New Roman" w:cs="Times New Roman"/>
                <w:sz w:val="22"/>
              </w:rPr>
              <w:t>Наименование источника</w:t>
            </w:r>
          </w:p>
        </w:tc>
        <w:tc>
          <w:tcPr>
            <w:tcW w:w="1299" w:type="dxa"/>
            <w:shd w:val="clear" w:color="auto" w:fill="F2F2F2"/>
            <w:tcMar>
              <w:top w:w="120" w:type="dxa"/>
              <w:left w:w="200" w:type="dxa"/>
              <w:bottom w:w="120" w:type="dxa"/>
              <w:right w:w="200" w:type="dxa"/>
            </w:tcMar>
            <w:vAlign w:val="center"/>
          </w:tcPr>
          <w:p w14:paraId="418B6AD9" w14:textId="77777777" w:rsidR="001C59F5" w:rsidRDefault="001C59F5" w:rsidP="00BB5CC0">
            <w:pPr>
              <w:jc w:val="center"/>
            </w:pPr>
            <w:r>
              <w:rPr>
                <w:rFonts w:eastAsia="Times New Roman" w:cs="Times New Roman"/>
                <w:sz w:val="22"/>
              </w:rPr>
              <w:t>Вид топлива</w:t>
            </w:r>
          </w:p>
        </w:tc>
        <w:tc>
          <w:tcPr>
            <w:tcW w:w="1128" w:type="dxa"/>
            <w:shd w:val="clear" w:color="auto" w:fill="F2F2F2"/>
            <w:tcMar>
              <w:top w:w="120" w:type="dxa"/>
              <w:left w:w="200" w:type="dxa"/>
              <w:bottom w:w="120" w:type="dxa"/>
              <w:right w:w="200" w:type="dxa"/>
            </w:tcMar>
            <w:vAlign w:val="center"/>
          </w:tcPr>
          <w:p w14:paraId="1C8EDCB4" w14:textId="77777777" w:rsidR="001C59F5" w:rsidRDefault="001C59F5" w:rsidP="00BB5CC0">
            <w:pPr>
              <w:jc w:val="center"/>
            </w:pPr>
            <w:r>
              <w:rPr>
                <w:rFonts w:eastAsia="Times New Roman" w:cs="Times New Roman"/>
                <w:sz w:val="22"/>
              </w:rPr>
              <w:t>Ед. изм.</w:t>
            </w:r>
          </w:p>
        </w:tc>
        <w:tc>
          <w:tcPr>
            <w:tcW w:w="1165" w:type="dxa"/>
            <w:shd w:val="clear" w:color="auto" w:fill="F2F2F2"/>
            <w:tcMar>
              <w:top w:w="120" w:type="dxa"/>
              <w:left w:w="200" w:type="dxa"/>
              <w:bottom w:w="120" w:type="dxa"/>
              <w:right w:w="200" w:type="dxa"/>
            </w:tcMar>
            <w:vAlign w:val="center"/>
          </w:tcPr>
          <w:p w14:paraId="2FB59F03" w14:textId="77777777" w:rsidR="001C59F5" w:rsidRDefault="001C59F5" w:rsidP="00BB5CC0">
            <w:pPr>
              <w:jc w:val="center"/>
            </w:pPr>
            <w:r>
              <w:rPr>
                <w:rFonts w:eastAsia="Times New Roman" w:cs="Times New Roman"/>
                <w:sz w:val="22"/>
              </w:rPr>
              <w:t>2019</w:t>
            </w:r>
          </w:p>
        </w:tc>
        <w:tc>
          <w:tcPr>
            <w:tcW w:w="1165" w:type="dxa"/>
            <w:shd w:val="clear" w:color="auto" w:fill="F2F2F2"/>
            <w:tcMar>
              <w:top w:w="120" w:type="dxa"/>
              <w:left w:w="200" w:type="dxa"/>
              <w:bottom w:w="120" w:type="dxa"/>
              <w:right w:w="200" w:type="dxa"/>
            </w:tcMar>
            <w:vAlign w:val="center"/>
          </w:tcPr>
          <w:p w14:paraId="65A203B7" w14:textId="77777777" w:rsidR="001C59F5" w:rsidRDefault="001C59F5" w:rsidP="00BB5CC0">
            <w:pPr>
              <w:jc w:val="center"/>
            </w:pPr>
            <w:r>
              <w:rPr>
                <w:rFonts w:eastAsia="Times New Roman" w:cs="Times New Roman"/>
                <w:sz w:val="22"/>
              </w:rPr>
              <w:t>2020</w:t>
            </w:r>
          </w:p>
        </w:tc>
        <w:tc>
          <w:tcPr>
            <w:tcW w:w="1165" w:type="dxa"/>
            <w:shd w:val="clear" w:color="auto" w:fill="F2F2F2"/>
            <w:tcMar>
              <w:top w:w="120" w:type="dxa"/>
              <w:left w:w="200" w:type="dxa"/>
              <w:bottom w:w="120" w:type="dxa"/>
              <w:right w:w="200" w:type="dxa"/>
            </w:tcMar>
            <w:vAlign w:val="center"/>
          </w:tcPr>
          <w:p w14:paraId="13756437" w14:textId="77777777" w:rsidR="001C59F5" w:rsidRDefault="001C59F5" w:rsidP="00BB5CC0">
            <w:pPr>
              <w:jc w:val="center"/>
            </w:pPr>
            <w:r>
              <w:rPr>
                <w:rFonts w:eastAsia="Times New Roman" w:cs="Times New Roman"/>
                <w:sz w:val="22"/>
              </w:rPr>
              <w:t>2021</w:t>
            </w:r>
          </w:p>
        </w:tc>
        <w:tc>
          <w:tcPr>
            <w:tcW w:w="1699" w:type="dxa"/>
            <w:shd w:val="clear" w:color="auto" w:fill="F2F2F2"/>
            <w:tcMar>
              <w:top w:w="120" w:type="dxa"/>
              <w:left w:w="200" w:type="dxa"/>
              <w:bottom w:w="120" w:type="dxa"/>
              <w:right w:w="200" w:type="dxa"/>
            </w:tcMar>
            <w:vAlign w:val="center"/>
          </w:tcPr>
          <w:p w14:paraId="19925891" w14:textId="77777777" w:rsidR="001C59F5" w:rsidRDefault="001C59F5" w:rsidP="00BB5CC0">
            <w:pPr>
              <w:jc w:val="center"/>
            </w:pPr>
            <w:r>
              <w:rPr>
                <w:rFonts w:eastAsia="Times New Roman" w:cs="Times New Roman"/>
                <w:sz w:val="22"/>
              </w:rPr>
              <w:t>2022</w:t>
            </w:r>
          </w:p>
        </w:tc>
        <w:tc>
          <w:tcPr>
            <w:tcW w:w="1699" w:type="dxa"/>
            <w:shd w:val="clear" w:color="auto" w:fill="F2F2F2"/>
            <w:tcMar>
              <w:top w:w="120" w:type="dxa"/>
              <w:left w:w="200" w:type="dxa"/>
              <w:bottom w:w="120" w:type="dxa"/>
              <w:right w:w="200" w:type="dxa"/>
            </w:tcMar>
            <w:vAlign w:val="center"/>
          </w:tcPr>
          <w:p w14:paraId="1E5C6A33" w14:textId="77777777" w:rsidR="001C59F5" w:rsidRDefault="001C59F5" w:rsidP="00BB5CC0">
            <w:pPr>
              <w:jc w:val="center"/>
            </w:pPr>
            <w:r>
              <w:rPr>
                <w:rFonts w:eastAsia="Times New Roman" w:cs="Times New Roman"/>
                <w:sz w:val="22"/>
              </w:rPr>
              <w:t>2023</w:t>
            </w:r>
          </w:p>
        </w:tc>
      </w:tr>
      <w:tr w:rsidR="001C59F5" w14:paraId="29F602CA" w14:textId="77777777" w:rsidTr="00B961D1">
        <w:trPr>
          <w:jc w:val="center"/>
        </w:trPr>
        <w:tc>
          <w:tcPr>
            <w:tcW w:w="2196" w:type="dxa"/>
            <w:shd w:val="clear" w:color="auto" w:fill="FFFFFF"/>
            <w:tcMar>
              <w:top w:w="40" w:type="dxa"/>
              <w:left w:w="20" w:type="dxa"/>
              <w:bottom w:w="40" w:type="dxa"/>
              <w:right w:w="20" w:type="dxa"/>
            </w:tcMar>
            <w:vAlign w:val="center"/>
          </w:tcPr>
          <w:p w14:paraId="20BEE298" w14:textId="77777777" w:rsidR="001C59F5" w:rsidRDefault="001C59F5" w:rsidP="00BB5CC0">
            <w:pPr>
              <w:jc w:val="center"/>
            </w:pPr>
            <w:r>
              <w:rPr>
                <w:rFonts w:eastAsia="Times New Roman" w:cs="Times New Roman"/>
                <w:sz w:val="22"/>
              </w:rPr>
              <w:t>1</w:t>
            </w:r>
          </w:p>
        </w:tc>
        <w:tc>
          <w:tcPr>
            <w:tcW w:w="2761" w:type="dxa"/>
            <w:shd w:val="clear" w:color="auto" w:fill="FFFFFF"/>
            <w:tcMar>
              <w:top w:w="40" w:type="dxa"/>
              <w:left w:w="200" w:type="dxa"/>
              <w:bottom w:w="40" w:type="dxa"/>
              <w:right w:w="200" w:type="dxa"/>
            </w:tcMar>
            <w:vAlign w:val="center"/>
          </w:tcPr>
          <w:p w14:paraId="56079D4F" w14:textId="77777777" w:rsidR="001C59F5" w:rsidRDefault="001C59F5" w:rsidP="00BB5CC0">
            <w:pPr>
              <w:jc w:val="center"/>
            </w:pPr>
            <w:r>
              <w:rPr>
                <w:rFonts w:eastAsia="Times New Roman" w:cs="Times New Roman"/>
                <w:sz w:val="22"/>
              </w:rPr>
              <w:t>Котельная с. Андреевка, ул. Озерная, 37</w:t>
            </w:r>
          </w:p>
        </w:tc>
        <w:tc>
          <w:tcPr>
            <w:tcW w:w="1299" w:type="dxa"/>
            <w:shd w:val="clear" w:color="auto" w:fill="FFFFFF"/>
            <w:tcMar>
              <w:top w:w="40" w:type="dxa"/>
              <w:left w:w="200" w:type="dxa"/>
              <w:bottom w:w="40" w:type="dxa"/>
              <w:right w:w="200" w:type="dxa"/>
            </w:tcMar>
            <w:vAlign w:val="center"/>
          </w:tcPr>
          <w:p w14:paraId="7D2AD376" w14:textId="77777777" w:rsidR="001C59F5" w:rsidRDefault="001C59F5" w:rsidP="00BB5CC0">
            <w:pPr>
              <w:jc w:val="center"/>
            </w:pPr>
            <w:r>
              <w:rPr>
                <w:rFonts w:eastAsia="Times New Roman" w:cs="Times New Roman"/>
                <w:sz w:val="22"/>
              </w:rPr>
              <w:t>Уголь</w:t>
            </w:r>
          </w:p>
        </w:tc>
        <w:tc>
          <w:tcPr>
            <w:tcW w:w="1128" w:type="dxa"/>
            <w:shd w:val="clear" w:color="auto" w:fill="FFFFFF"/>
            <w:tcMar>
              <w:top w:w="40" w:type="dxa"/>
              <w:left w:w="200" w:type="dxa"/>
              <w:bottom w:w="40" w:type="dxa"/>
              <w:right w:w="200" w:type="dxa"/>
            </w:tcMar>
            <w:vAlign w:val="center"/>
          </w:tcPr>
          <w:p w14:paraId="6EFF480E" w14:textId="77777777" w:rsidR="001C59F5" w:rsidRDefault="001C59F5" w:rsidP="00BB5CC0">
            <w:pPr>
              <w:jc w:val="center"/>
            </w:pPr>
            <w:r>
              <w:rPr>
                <w:rFonts w:eastAsia="Times New Roman" w:cs="Times New Roman"/>
                <w:sz w:val="22"/>
              </w:rPr>
              <w:t>т.у.т</w:t>
            </w:r>
          </w:p>
        </w:tc>
        <w:tc>
          <w:tcPr>
            <w:tcW w:w="1165" w:type="dxa"/>
            <w:shd w:val="clear" w:color="auto" w:fill="FFFFFF"/>
            <w:tcMar>
              <w:top w:w="40" w:type="dxa"/>
              <w:left w:w="200" w:type="dxa"/>
              <w:bottom w:w="40" w:type="dxa"/>
              <w:right w:w="200" w:type="dxa"/>
            </w:tcMar>
            <w:vAlign w:val="center"/>
          </w:tcPr>
          <w:p w14:paraId="527C3A65" w14:textId="77777777" w:rsidR="001C59F5" w:rsidRDefault="001C59F5" w:rsidP="00BB5CC0">
            <w:pPr>
              <w:jc w:val="center"/>
            </w:pPr>
            <w:r>
              <w:rPr>
                <w:rFonts w:eastAsia="Times New Roman" w:cs="Times New Roman"/>
                <w:sz w:val="22"/>
              </w:rPr>
              <w:t>н/д</w:t>
            </w:r>
          </w:p>
        </w:tc>
        <w:tc>
          <w:tcPr>
            <w:tcW w:w="1165" w:type="dxa"/>
            <w:shd w:val="clear" w:color="auto" w:fill="FFFFFF"/>
            <w:tcMar>
              <w:top w:w="40" w:type="dxa"/>
              <w:left w:w="200" w:type="dxa"/>
              <w:bottom w:w="40" w:type="dxa"/>
              <w:right w:w="200" w:type="dxa"/>
            </w:tcMar>
            <w:vAlign w:val="center"/>
          </w:tcPr>
          <w:p w14:paraId="02D91188" w14:textId="77777777" w:rsidR="001C59F5" w:rsidRDefault="001C59F5" w:rsidP="00BB5CC0">
            <w:pPr>
              <w:jc w:val="center"/>
            </w:pPr>
            <w:r>
              <w:rPr>
                <w:rFonts w:eastAsia="Times New Roman" w:cs="Times New Roman"/>
                <w:sz w:val="22"/>
              </w:rPr>
              <w:t>н/д</w:t>
            </w:r>
          </w:p>
        </w:tc>
        <w:tc>
          <w:tcPr>
            <w:tcW w:w="1165" w:type="dxa"/>
            <w:shd w:val="clear" w:color="auto" w:fill="FFFFFF"/>
            <w:tcMar>
              <w:top w:w="40" w:type="dxa"/>
              <w:left w:w="200" w:type="dxa"/>
              <w:bottom w:w="40" w:type="dxa"/>
              <w:right w:w="200" w:type="dxa"/>
            </w:tcMar>
            <w:vAlign w:val="center"/>
          </w:tcPr>
          <w:p w14:paraId="5C8243E7" w14:textId="77777777" w:rsidR="001C59F5" w:rsidRDefault="001C59F5" w:rsidP="00BB5CC0">
            <w:pPr>
              <w:jc w:val="center"/>
            </w:pPr>
            <w:r>
              <w:rPr>
                <w:rFonts w:eastAsia="Times New Roman" w:cs="Times New Roman"/>
                <w:sz w:val="22"/>
              </w:rPr>
              <w:t>н/д</w:t>
            </w:r>
          </w:p>
        </w:tc>
        <w:tc>
          <w:tcPr>
            <w:tcW w:w="1699" w:type="dxa"/>
            <w:shd w:val="clear" w:color="auto" w:fill="FFFFFF"/>
            <w:tcMar>
              <w:top w:w="40" w:type="dxa"/>
              <w:left w:w="200" w:type="dxa"/>
              <w:bottom w:w="40" w:type="dxa"/>
              <w:right w:w="200" w:type="dxa"/>
            </w:tcMar>
            <w:vAlign w:val="center"/>
          </w:tcPr>
          <w:p w14:paraId="0C73E94A" w14:textId="77777777" w:rsidR="001C59F5" w:rsidRDefault="001C59F5" w:rsidP="00BB5CC0">
            <w:pPr>
              <w:jc w:val="center"/>
            </w:pPr>
            <w:r>
              <w:rPr>
                <w:rFonts w:eastAsia="Times New Roman" w:cs="Times New Roman"/>
                <w:sz w:val="22"/>
              </w:rPr>
              <w:t>305,0800</w:t>
            </w:r>
          </w:p>
        </w:tc>
        <w:tc>
          <w:tcPr>
            <w:tcW w:w="1699" w:type="dxa"/>
            <w:shd w:val="clear" w:color="auto" w:fill="FFFFFF"/>
            <w:tcMar>
              <w:top w:w="40" w:type="dxa"/>
              <w:left w:w="200" w:type="dxa"/>
              <w:bottom w:w="40" w:type="dxa"/>
              <w:right w:w="200" w:type="dxa"/>
            </w:tcMar>
            <w:vAlign w:val="center"/>
          </w:tcPr>
          <w:p w14:paraId="55C9635E" w14:textId="77777777" w:rsidR="001C59F5" w:rsidRDefault="001C59F5" w:rsidP="00BB5CC0">
            <w:pPr>
              <w:jc w:val="center"/>
            </w:pPr>
            <w:r>
              <w:rPr>
                <w:rFonts w:eastAsia="Times New Roman" w:cs="Times New Roman"/>
                <w:sz w:val="22"/>
              </w:rPr>
              <w:t>351,2500</w:t>
            </w:r>
          </w:p>
        </w:tc>
      </w:tr>
      <w:tr w:rsidR="001C59F5" w14:paraId="2B45650D" w14:textId="77777777" w:rsidTr="00B961D1">
        <w:trPr>
          <w:jc w:val="center"/>
        </w:trPr>
        <w:tc>
          <w:tcPr>
            <w:tcW w:w="2196" w:type="dxa"/>
            <w:shd w:val="clear" w:color="auto" w:fill="FFFFFF"/>
            <w:tcMar>
              <w:top w:w="40" w:type="dxa"/>
              <w:left w:w="20" w:type="dxa"/>
              <w:bottom w:w="40" w:type="dxa"/>
              <w:right w:w="20" w:type="dxa"/>
            </w:tcMar>
            <w:vAlign w:val="center"/>
          </w:tcPr>
          <w:p w14:paraId="5DD5B99A" w14:textId="77777777" w:rsidR="001C59F5" w:rsidRDefault="001C59F5" w:rsidP="00BB5CC0">
            <w:pPr>
              <w:jc w:val="center"/>
            </w:pPr>
            <w:r>
              <w:rPr>
                <w:rFonts w:eastAsia="Times New Roman" w:cs="Times New Roman"/>
                <w:sz w:val="22"/>
              </w:rPr>
              <w:t>2</w:t>
            </w:r>
          </w:p>
        </w:tc>
        <w:tc>
          <w:tcPr>
            <w:tcW w:w="2761" w:type="dxa"/>
            <w:shd w:val="clear" w:color="auto" w:fill="FFFFFF"/>
            <w:tcMar>
              <w:top w:w="40" w:type="dxa"/>
              <w:left w:w="200" w:type="dxa"/>
              <w:bottom w:w="40" w:type="dxa"/>
              <w:right w:w="200" w:type="dxa"/>
            </w:tcMar>
            <w:vAlign w:val="center"/>
          </w:tcPr>
          <w:p w14:paraId="6B3E27F4" w14:textId="77777777" w:rsidR="001C59F5" w:rsidRDefault="001C59F5" w:rsidP="00BB5CC0">
            <w:pPr>
              <w:jc w:val="center"/>
            </w:pPr>
            <w:r>
              <w:rPr>
                <w:rFonts w:eastAsia="Times New Roman" w:cs="Times New Roman"/>
                <w:sz w:val="22"/>
              </w:rPr>
              <w:t>Котельная обг. п. Районная</w:t>
            </w:r>
          </w:p>
        </w:tc>
        <w:tc>
          <w:tcPr>
            <w:tcW w:w="1299" w:type="dxa"/>
            <w:shd w:val="clear" w:color="auto" w:fill="FFFFFF"/>
            <w:tcMar>
              <w:top w:w="40" w:type="dxa"/>
              <w:left w:w="200" w:type="dxa"/>
              <w:bottom w:w="40" w:type="dxa"/>
              <w:right w:w="200" w:type="dxa"/>
            </w:tcMar>
            <w:vAlign w:val="center"/>
          </w:tcPr>
          <w:p w14:paraId="4A8FA1C4" w14:textId="77777777" w:rsidR="001C59F5" w:rsidRDefault="001C59F5" w:rsidP="00BB5CC0">
            <w:pPr>
              <w:jc w:val="center"/>
            </w:pPr>
            <w:r>
              <w:rPr>
                <w:rFonts w:eastAsia="Times New Roman" w:cs="Times New Roman"/>
                <w:sz w:val="22"/>
              </w:rPr>
              <w:t>Уголь</w:t>
            </w:r>
          </w:p>
        </w:tc>
        <w:tc>
          <w:tcPr>
            <w:tcW w:w="1128" w:type="dxa"/>
            <w:shd w:val="clear" w:color="auto" w:fill="FFFFFF"/>
            <w:tcMar>
              <w:top w:w="40" w:type="dxa"/>
              <w:left w:w="200" w:type="dxa"/>
              <w:bottom w:w="40" w:type="dxa"/>
              <w:right w:w="200" w:type="dxa"/>
            </w:tcMar>
            <w:vAlign w:val="center"/>
          </w:tcPr>
          <w:p w14:paraId="033DCC3A" w14:textId="77777777" w:rsidR="001C59F5" w:rsidRDefault="001C59F5" w:rsidP="00BB5CC0">
            <w:pPr>
              <w:jc w:val="center"/>
            </w:pPr>
            <w:r>
              <w:rPr>
                <w:rFonts w:eastAsia="Times New Roman" w:cs="Times New Roman"/>
                <w:sz w:val="22"/>
              </w:rPr>
              <w:t>т.у.т</w:t>
            </w:r>
          </w:p>
        </w:tc>
        <w:tc>
          <w:tcPr>
            <w:tcW w:w="1165" w:type="dxa"/>
            <w:shd w:val="clear" w:color="auto" w:fill="FFFFFF"/>
            <w:tcMar>
              <w:top w:w="40" w:type="dxa"/>
              <w:left w:w="200" w:type="dxa"/>
              <w:bottom w:w="40" w:type="dxa"/>
              <w:right w:w="200" w:type="dxa"/>
            </w:tcMar>
            <w:vAlign w:val="center"/>
          </w:tcPr>
          <w:p w14:paraId="74D06F62" w14:textId="77777777" w:rsidR="001C59F5" w:rsidRDefault="001C59F5" w:rsidP="00BB5CC0">
            <w:pPr>
              <w:jc w:val="center"/>
            </w:pPr>
            <w:r>
              <w:rPr>
                <w:rFonts w:eastAsia="Times New Roman" w:cs="Times New Roman"/>
                <w:sz w:val="22"/>
              </w:rPr>
              <w:t>н/д</w:t>
            </w:r>
          </w:p>
        </w:tc>
        <w:tc>
          <w:tcPr>
            <w:tcW w:w="1165" w:type="dxa"/>
            <w:shd w:val="clear" w:color="auto" w:fill="FFFFFF"/>
            <w:tcMar>
              <w:top w:w="40" w:type="dxa"/>
              <w:left w:w="200" w:type="dxa"/>
              <w:bottom w:w="40" w:type="dxa"/>
              <w:right w:w="200" w:type="dxa"/>
            </w:tcMar>
            <w:vAlign w:val="center"/>
          </w:tcPr>
          <w:p w14:paraId="7B4E0A25" w14:textId="77777777" w:rsidR="001C59F5" w:rsidRDefault="001C59F5" w:rsidP="00BB5CC0">
            <w:pPr>
              <w:jc w:val="center"/>
            </w:pPr>
            <w:r>
              <w:rPr>
                <w:rFonts w:eastAsia="Times New Roman" w:cs="Times New Roman"/>
                <w:sz w:val="22"/>
              </w:rPr>
              <w:t>н/д</w:t>
            </w:r>
          </w:p>
        </w:tc>
        <w:tc>
          <w:tcPr>
            <w:tcW w:w="1165" w:type="dxa"/>
            <w:shd w:val="clear" w:color="auto" w:fill="FFFFFF"/>
            <w:tcMar>
              <w:top w:w="40" w:type="dxa"/>
              <w:left w:w="200" w:type="dxa"/>
              <w:bottom w:w="40" w:type="dxa"/>
              <w:right w:w="200" w:type="dxa"/>
            </w:tcMar>
            <w:vAlign w:val="center"/>
          </w:tcPr>
          <w:p w14:paraId="7BE834D5" w14:textId="77777777" w:rsidR="001C59F5" w:rsidRDefault="001C59F5" w:rsidP="00BB5CC0">
            <w:pPr>
              <w:jc w:val="center"/>
            </w:pPr>
            <w:r>
              <w:rPr>
                <w:rFonts w:eastAsia="Times New Roman" w:cs="Times New Roman"/>
                <w:sz w:val="22"/>
              </w:rPr>
              <w:t>н/д</w:t>
            </w:r>
          </w:p>
        </w:tc>
        <w:tc>
          <w:tcPr>
            <w:tcW w:w="1699" w:type="dxa"/>
            <w:shd w:val="clear" w:color="auto" w:fill="FFFFFF"/>
            <w:tcMar>
              <w:top w:w="40" w:type="dxa"/>
              <w:left w:w="200" w:type="dxa"/>
              <w:bottom w:w="40" w:type="dxa"/>
              <w:right w:w="200" w:type="dxa"/>
            </w:tcMar>
            <w:vAlign w:val="center"/>
          </w:tcPr>
          <w:p w14:paraId="163FD847" w14:textId="77777777" w:rsidR="001C59F5" w:rsidRDefault="001C59F5" w:rsidP="00BB5CC0">
            <w:pPr>
              <w:jc w:val="center"/>
            </w:pPr>
            <w:r>
              <w:rPr>
                <w:rFonts w:eastAsia="Times New Roman" w:cs="Times New Roman"/>
                <w:sz w:val="22"/>
              </w:rPr>
              <w:t>249,3900</w:t>
            </w:r>
          </w:p>
        </w:tc>
        <w:tc>
          <w:tcPr>
            <w:tcW w:w="1699" w:type="dxa"/>
            <w:shd w:val="clear" w:color="auto" w:fill="FFFFFF"/>
            <w:tcMar>
              <w:top w:w="40" w:type="dxa"/>
              <w:left w:w="200" w:type="dxa"/>
              <w:bottom w:w="40" w:type="dxa"/>
              <w:right w:w="200" w:type="dxa"/>
            </w:tcMar>
            <w:vAlign w:val="center"/>
          </w:tcPr>
          <w:p w14:paraId="2A58C9E0" w14:textId="77777777" w:rsidR="001C59F5" w:rsidRDefault="001C59F5" w:rsidP="00BB5CC0">
            <w:pPr>
              <w:jc w:val="center"/>
            </w:pPr>
            <w:r>
              <w:rPr>
                <w:rFonts w:eastAsia="Times New Roman" w:cs="Times New Roman"/>
                <w:sz w:val="22"/>
              </w:rPr>
              <w:t>256,6900</w:t>
            </w:r>
          </w:p>
        </w:tc>
      </w:tr>
    </w:tbl>
    <w:p w14:paraId="204272ED" w14:textId="77777777" w:rsidR="001C59F5" w:rsidRPr="003B4C3B" w:rsidRDefault="001C59F5" w:rsidP="001C59F5">
      <w:pPr>
        <w:pStyle w:val="a0"/>
        <w:rPr>
          <w:lang w:val="en-US"/>
        </w:rPr>
      </w:pPr>
    </w:p>
    <w:p w14:paraId="303FA15A" w14:textId="77777777" w:rsidR="001C59F5" w:rsidRDefault="001C59F5" w:rsidP="001C59F5">
      <w:pPr>
        <w:sectPr w:rsidR="001C59F5">
          <w:pgSz w:w="16838" w:h="11906" w:orient="landscape"/>
          <w:pgMar w:top="1134" w:right="850" w:bottom="1134" w:left="1701" w:header="708" w:footer="708" w:gutter="0"/>
          <w:cols w:space="708"/>
          <w:docGrid w:linePitch="360"/>
        </w:sectPr>
      </w:pPr>
    </w:p>
    <w:p w14:paraId="141DB677" w14:textId="77777777" w:rsidR="001C59F5" w:rsidRPr="00FC6D5B" w:rsidRDefault="0092178C" w:rsidP="001C59F5">
      <w:pPr>
        <w:pStyle w:val="2"/>
        <w:ind w:left="0" w:firstLine="0"/>
      </w:pPr>
      <w:hyperlink r:id="rId105" w:anchor="bookmark88" w:history="1">
        <w:bookmarkStart w:id="224" w:name="_Toc30058747"/>
        <w:bookmarkStart w:id="225" w:name="_Toc31810098"/>
        <w:bookmarkStart w:id="226" w:name="_Toc171597441"/>
        <w:r w:rsidR="001C59F5" w:rsidRPr="008D5F87">
          <w:t xml:space="preserve">Часть </w:t>
        </w:r>
        <w:r w:rsidR="001C59F5">
          <w:t>9</w:t>
        </w:r>
        <w:r w:rsidR="001C59F5" w:rsidRPr="008D5F87">
          <w:t>. НАДЕЖНОСТЬ ТЕПЛОСНАБЖЕНИЯ</w:t>
        </w:r>
        <w:bookmarkEnd w:id="224"/>
        <w:bookmarkEnd w:id="225"/>
        <w:bookmarkEnd w:id="226"/>
      </w:hyperlink>
    </w:p>
    <w:p w14:paraId="52EDB29E" w14:textId="77777777" w:rsidR="001C59F5" w:rsidRDefault="001C59F5" w:rsidP="001C59F5">
      <w:bookmarkStart w:id="227" w:name="_Toc30058748"/>
      <w:bookmarkStart w:id="228" w:name="_Toc31810099"/>
    </w:p>
    <w:p w14:paraId="03EA4ADE" w14:textId="77777777" w:rsidR="001C59F5" w:rsidRPr="00E67A26" w:rsidRDefault="001C59F5" w:rsidP="001C59F5">
      <w:pPr>
        <w:pStyle w:val="2"/>
        <w:ind w:left="0" w:firstLine="0"/>
        <w:rPr>
          <w:szCs w:val="22"/>
        </w:rPr>
      </w:pPr>
      <w:bookmarkStart w:id="229" w:name="_Toc171597442"/>
      <w:r>
        <w:rPr>
          <w:szCs w:val="22"/>
        </w:rPr>
        <w:t>1.9</w:t>
      </w:r>
      <w:r w:rsidRPr="00E67A26">
        <w:rPr>
          <w:szCs w:val="22"/>
        </w:rPr>
        <w:t xml:space="preserve">.1 </w:t>
      </w:r>
      <w:hyperlink r:id="rId106"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27"/>
        <w:bookmarkEnd w:id="228"/>
        <w:bookmarkEnd w:id="229"/>
      </w:hyperlink>
    </w:p>
    <w:p w14:paraId="4E46D69A" w14:textId="77777777" w:rsidR="001C59F5" w:rsidRDefault="001C59F5" w:rsidP="001C59F5">
      <w:pPr>
        <w:ind w:firstLine="709"/>
        <w:rPr>
          <w:lang w:eastAsia="ru-RU"/>
        </w:rPr>
      </w:pPr>
    </w:p>
    <w:p w14:paraId="0EA3B561" w14:textId="77777777" w:rsidR="001C59F5" w:rsidRPr="00754A41" w:rsidRDefault="001C59F5" w:rsidP="001C59F5">
      <w:pPr>
        <w:ind w:firstLine="709"/>
        <w:rPr>
          <w:lang w:eastAsia="ru-RU"/>
        </w:rPr>
      </w:pPr>
      <w:r w:rsidRPr="00754A41">
        <w:rPr>
          <w:lang w:eastAsia="ru-RU"/>
        </w:rPr>
        <w:t xml:space="preserve">Основные определения: </w:t>
      </w:r>
    </w:p>
    <w:p w14:paraId="3971FF23" w14:textId="77777777" w:rsidR="001C59F5" w:rsidRPr="00754A41" w:rsidRDefault="001C59F5" w:rsidP="001C59F5">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6555C4B1" w14:textId="77777777" w:rsidR="001C59F5" w:rsidRPr="00754A41" w:rsidRDefault="001C59F5" w:rsidP="001C59F5">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2667B87B" w14:textId="77777777" w:rsidR="001C59F5" w:rsidRPr="00754A41" w:rsidRDefault="001C59F5" w:rsidP="001C59F5">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14:paraId="741D1C06" w14:textId="77777777" w:rsidR="001C59F5" w:rsidRPr="00754A41" w:rsidRDefault="001C59F5" w:rsidP="001C59F5">
      <w:pPr>
        <w:ind w:firstLine="709"/>
        <w:rPr>
          <w:lang w:eastAsia="ru-RU"/>
        </w:rPr>
      </w:pPr>
      <w:r w:rsidRPr="00754A41">
        <w:rPr>
          <w:lang w:eastAsia="ru-RU"/>
        </w:rPr>
        <w:t xml:space="preserve">0 - 0,5 ненадежные; </w:t>
      </w:r>
    </w:p>
    <w:p w14:paraId="1BC90E1D" w14:textId="77777777" w:rsidR="001C59F5" w:rsidRPr="00754A41" w:rsidRDefault="001C59F5" w:rsidP="001C59F5">
      <w:pPr>
        <w:ind w:firstLine="709"/>
        <w:rPr>
          <w:lang w:eastAsia="ru-RU"/>
        </w:rPr>
      </w:pPr>
      <w:r w:rsidRPr="00754A41">
        <w:rPr>
          <w:lang w:eastAsia="ru-RU"/>
        </w:rPr>
        <w:t xml:space="preserve">0,5 - 0,74 малонадежные; </w:t>
      </w:r>
    </w:p>
    <w:p w14:paraId="0B2F32CC" w14:textId="77777777" w:rsidR="001C59F5" w:rsidRPr="00754A41" w:rsidRDefault="001C59F5" w:rsidP="001C59F5">
      <w:pPr>
        <w:ind w:firstLine="709"/>
        <w:rPr>
          <w:lang w:eastAsia="ru-RU"/>
        </w:rPr>
      </w:pPr>
      <w:r w:rsidRPr="00754A41">
        <w:rPr>
          <w:lang w:eastAsia="ru-RU"/>
        </w:rPr>
        <w:t xml:space="preserve">0,75 - 0,89 надежные; </w:t>
      </w:r>
    </w:p>
    <w:p w14:paraId="2CBC81CB" w14:textId="77777777" w:rsidR="001C59F5" w:rsidRPr="00754A41" w:rsidRDefault="001C59F5" w:rsidP="001C59F5">
      <w:pPr>
        <w:ind w:firstLine="709"/>
        <w:rPr>
          <w:lang w:eastAsia="ru-RU"/>
        </w:rPr>
      </w:pPr>
      <w:r w:rsidRPr="00754A41">
        <w:rPr>
          <w:lang w:eastAsia="ru-RU"/>
        </w:rPr>
        <w:t xml:space="preserve">0,9 - 1 высоконадежные. </w:t>
      </w:r>
    </w:p>
    <w:p w14:paraId="56CC1FBD" w14:textId="77777777" w:rsidR="001C59F5" w:rsidRPr="00754A41" w:rsidRDefault="001C59F5" w:rsidP="001C59F5">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6FEA6B13" w14:textId="77777777" w:rsidR="001C59F5" w:rsidRPr="00754A41" w:rsidRDefault="001C59F5" w:rsidP="001C59F5">
      <w:pPr>
        <w:ind w:firstLine="709"/>
        <w:rPr>
          <w:lang w:eastAsia="ru-RU"/>
        </w:rPr>
      </w:pPr>
      <w:r w:rsidRPr="00754A41">
        <w:rPr>
          <w:lang w:eastAsia="ru-RU"/>
        </w:rPr>
        <w:t xml:space="preserve">- источников тепловой энергии Рит = 0,97; </w:t>
      </w:r>
    </w:p>
    <w:p w14:paraId="0F1ABACE" w14:textId="77777777" w:rsidR="001C59F5" w:rsidRPr="00754A41" w:rsidRDefault="001C59F5" w:rsidP="001C59F5">
      <w:pPr>
        <w:ind w:firstLine="709"/>
        <w:rPr>
          <w:lang w:eastAsia="ru-RU"/>
        </w:rPr>
      </w:pPr>
      <w:r w:rsidRPr="00754A41">
        <w:rPr>
          <w:lang w:eastAsia="ru-RU"/>
        </w:rPr>
        <w:t xml:space="preserve">- тепловых сетей Ртс = 0,9; </w:t>
      </w:r>
    </w:p>
    <w:p w14:paraId="0F7D30E7" w14:textId="77777777" w:rsidR="001C59F5" w:rsidRPr="00754A41" w:rsidRDefault="001C59F5" w:rsidP="001C59F5">
      <w:pPr>
        <w:ind w:firstLine="709"/>
        <w:rPr>
          <w:lang w:eastAsia="ru-RU"/>
        </w:rPr>
      </w:pPr>
      <w:r w:rsidRPr="00754A41">
        <w:rPr>
          <w:lang w:eastAsia="ru-RU"/>
        </w:rPr>
        <w:t xml:space="preserve">-потребителя тепловой энергии Рпт = 0,99; </w:t>
      </w:r>
    </w:p>
    <w:p w14:paraId="50C9CD02" w14:textId="77777777" w:rsidR="001C59F5" w:rsidRPr="00754A41" w:rsidRDefault="001C59F5" w:rsidP="001C59F5">
      <w:pPr>
        <w:ind w:firstLine="709"/>
        <w:rPr>
          <w:lang w:eastAsia="ru-RU"/>
        </w:rPr>
      </w:pPr>
      <w:r w:rsidRPr="00754A41">
        <w:rPr>
          <w:lang w:eastAsia="ru-RU"/>
        </w:rPr>
        <w:t xml:space="preserve">- системы централизованного теплоснабжения в целом Рсцт = 0,97·0,9·0,99 = 0,86. </w:t>
      </w:r>
    </w:p>
    <w:p w14:paraId="68CA9D51" w14:textId="77777777" w:rsidR="001C59F5" w:rsidRPr="00754A41" w:rsidRDefault="001C59F5" w:rsidP="001C59F5">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4002133A" w14:textId="77777777" w:rsidR="001C59F5" w:rsidRPr="00754A41" w:rsidRDefault="001C59F5" w:rsidP="001C59F5">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2AA87A01" w14:textId="77777777" w:rsidR="001C59F5" w:rsidRPr="00754A41" w:rsidRDefault="001C59F5" w:rsidP="001C59F5">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1C5D3B5A" w14:textId="77777777" w:rsidR="001C59F5" w:rsidRPr="00754A41" w:rsidRDefault="001C59F5" w:rsidP="001C59F5">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3FBAAE02" w14:textId="77777777" w:rsidR="001C59F5" w:rsidRPr="00754A41" w:rsidRDefault="001C59F5" w:rsidP="001C59F5">
      <w:pPr>
        <w:ind w:firstLine="709"/>
        <w:rPr>
          <w:lang w:eastAsia="ru-RU"/>
        </w:rPr>
      </w:pPr>
      <w:r w:rsidRPr="00754A41">
        <w:rPr>
          <w:lang w:eastAsia="ru-RU"/>
        </w:rPr>
        <w:t xml:space="preserve">К свойствам надежности, регламентированным, относятся: </w:t>
      </w:r>
    </w:p>
    <w:p w14:paraId="77B2530C" w14:textId="77777777" w:rsidR="001C59F5" w:rsidRPr="00754A41" w:rsidRDefault="001C59F5" w:rsidP="001C59F5">
      <w:pPr>
        <w:ind w:firstLine="709"/>
        <w:rPr>
          <w:lang w:eastAsia="ru-RU"/>
        </w:rPr>
      </w:pPr>
      <w:r w:rsidRPr="00754A41">
        <w:rPr>
          <w:lang w:eastAsia="ru-RU"/>
        </w:rPr>
        <w:t xml:space="preserve">безотказность, долговечность, ремонтопригодность, сохраняемость. </w:t>
      </w:r>
    </w:p>
    <w:p w14:paraId="0F28E8C6" w14:textId="77777777" w:rsidR="001C59F5" w:rsidRPr="00754A41" w:rsidRDefault="001C59F5" w:rsidP="001C59F5">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2F76BFAF" w14:textId="77777777" w:rsidR="001C59F5" w:rsidRPr="00754A41" w:rsidRDefault="001C59F5" w:rsidP="001C59F5">
      <w:pPr>
        <w:ind w:firstLine="709"/>
        <w:rPr>
          <w:lang w:eastAsia="ru-RU"/>
        </w:rPr>
      </w:pPr>
      <w:r w:rsidRPr="00754A41">
        <w:rPr>
          <w:lang w:eastAsia="ru-RU"/>
        </w:rPr>
        <w:lastRenderedPageBreak/>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79A4688C" w14:textId="77777777" w:rsidR="001C59F5" w:rsidRPr="00754A41" w:rsidRDefault="001C59F5" w:rsidP="001C59F5">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14:paraId="334BCA1B" w14:textId="77777777" w:rsidR="001C59F5" w:rsidRPr="00754A41" w:rsidRDefault="001C59F5" w:rsidP="001C59F5">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14:paraId="7D954266" w14:textId="77777777" w:rsidR="001C59F5" w:rsidRPr="00D20DC7" w:rsidRDefault="001C59F5" w:rsidP="001C59F5">
      <w:pPr>
        <w:ind w:firstLine="709"/>
        <w:rPr>
          <w:lang w:eastAsia="ru-RU"/>
        </w:rPr>
      </w:pPr>
    </w:p>
    <w:p w14:paraId="318867DD" w14:textId="77777777" w:rsidR="001C59F5" w:rsidRPr="00914D65" w:rsidRDefault="001C59F5" w:rsidP="001C59F5">
      <w:pPr>
        <w:pStyle w:val="2"/>
        <w:ind w:left="0" w:firstLine="0"/>
        <w:rPr>
          <w:szCs w:val="22"/>
        </w:rPr>
      </w:pPr>
      <w:bookmarkStart w:id="230" w:name="_Toc30058749"/>
      <w:bookmarkStart w:id="231" w:name="_Toc31810100"/>
      <w:bookmarkStart w:id="232" w:name="_Toc171597443"/>
      <w:r w:rsidRPr="00E67A26">
        <w:rPr>
          <w:szCs w:val="22"/>
        </w:rPr>
        <w:t xml:space="preserve">1.9.2 </w:t>
      </w:r>
      <w:hyperlink r:id="rId107" w:anchor="bookmark90" w:history="1">
        <w:r w:rsidRPr="00E67A26">
          <w:rPr>
            <w:szCs w:val="22"/>
          </w:rPr>
          <w:t>Частота отключений потребителей</w:t>
        </w:r>
        <w:bookmarkEnd w:id="230"/>
        <w:bookmarkEnd w:id="231"/>
        <w:bookmarkEnd w:id="232"/>
      </w:hyperlink>
    </w:p>
    <w:p w14:paraId="3ECCB364" w14:textId="77777777" w:rsidR="001C59F5" w:rsidRDefault="001C59F5" w:rsidP="001C59F5">
      <w:pPr>
        <w:spacing w:before="400" w:after="200"/>
      </w:pPr>
      <w:r>
        <w:rPr>
          <w:b/>
        </w:rPr>
        <w:t>Таблица 1.9.2.1 - Частота отключений потребителей</w:t>
      </w:r>
    </w:p>
    <w:tbl>
      <w:tblPr>
        <w:tblStyle w:val="a8"/>
        <w:tblW w:w="5000" w:type="pct"/>
        <w:jc w:val="center"/>
        <w:tblLook w:val="04A0" w:firstRow="1" w:lastRow="0" w:firstColumn="1" w:lastColumn="0" w:noHBand="0" w:noVBand="1"/>
      </w:tblPr>
      <w:tblGrid>
        <w:gridCol w:w="486"/>
        <w:gridCol w:w="2835"/>
        <w:gridCol w:w="3012"/>
        <w:gridCol w:w="3012"/>
      </w:tblGrid>
      <w:tr w:rsidR="001C59F5" w14:paraId="1B14F774" w14:textId="77777777" w:rsidTr="00BB5CC0">
        <w:trPr>
          <w:jc w:val="center"/>
        </w:trPr>
        <w:tc>
          <w:tcPr>
            <w:tcW w:w="0" w:type="dxa"/>
            <w:shd w:val="clear" w:color="auto" w:fill="F2F2F2"/>
            <w:tcMar>
              <w:top w:w="120" w:type="dxa"/>
              <w:left w:w="20" w:type="dxa"/>
              <w:bottom w:w="120" w:type="dxa"/>
              <w:right w:w="20" w:type="dxa"/>
            </w:tcMar>
            <w:vAlign w:val="center"/>
          </w:tcPr>
          <w:p w14:paraId="4E0AE63C" w14:textId="77777777" w:rsidR="001C59F5" w:rsidRDefault="001C59F5"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32F5CA6" w14:textId="77777777" w:rsidR="001C59F5" w:rsidRDefault="001C59F5" w:rsidP="00BB5CC0">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1B01FF69" w14:textId="77777777" w:rsidR="001C59F5" w:rsidRDefault="001C59F5" w:rsidP="00BB5CC0">
            <w:pPr>
              <w:jc w:val="center"/>
            </w:pPr>
            <w:r>
              <w:rPr>
                <w:rFonts w:eastAsia="Times New Roman" w:cs="Times New Roman"/>
                <w:sz w:val="22"/>
              </w:rPr>
              <w:t>Кол-во отключений</w:t>
            </w:r>
          </w:p>
        </w:tc>
        <w:tc>
          <w:tcPr>
            <w:tcW w:w="0" w:type="dxa"/>
            <w:shd w:val="clear" w:color="auto" w:fill="F2F2F2"/>
            <w:tcMar>
              <w:top w:w="120" w:type="dxa"/>
              <w:left w:w="200" w:type="dxa"/>
              <w:bottom w:w="120" w:type="dxa"/>
              <w:right w:w="200" w:type="dxa"/>
            </w:tcMar>
            <w:vAlign w:val="center"/>
          </w:tcPr>
          <w:p w14:paraId="36B00DFA" w14:textId="77777777" w:rsidR="001C59F5" w:rsidRDefault="001C59F5" w:rsidP="00BB5CC0">
            <w:pPr>
              <w:jc w:val="center"/>
            </w:pPr>
            <w:r>
              <w:rPr>
                <w:rFonts w:eastAsia="Times New Roman" w:cs="Times New Roman"/>
                <w:sz w:val="22"/>
              </w:rPr>
              <w:t>Кол-во отключений на сетях</w:t>
            </w:r>
          </w:p>
        </w:tc>
      </w:tr>
      <w:tr w:rsidR="001C59F5" w14:paraId="23BD6012" w14:textId="77777777" w:rsidTr="00BB5CC0">
        <w:trPr>
          <w:jc w:val="center"/>
        </w:trPr>
        <w:tc>
          <w:tcPr>
            <w:tcW w:w="0" w:type="dxa"/>
            <w:shd w:val="clear" w:color="auto" w:fill="F2F2F2"/>
            <w:tcMar>
              <w:top w:w="20" w:type="dxa"/>
              <w:left w:w="20" w:type="dxa"/>
              <w:bottom w:w="20" w:type="dxa"/>
              <w:right w:w="20" w:type="dxa"/>
            </w:tcMar>
            <w:vAlign w:val="center"/>
          </w:tcPr>
          <w:p w14:paraId="0E65E97F" w14:textId="77777777" w:rsidR="001C59F5" w:rsidRDefault="001C59F5" w:rsidP="00BB5CC0">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6BB6422" w14:textId="77777777" w:rsidR="001C59F5" w:rsidRDefault="001C59F5" w:rsidP="00BB5CC0">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DFD52A2" w14:textId="77777777" w:rsidR="001C59F5" w:rsidRDefault="001C59F5" w:rsidP="00BB5CC0">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A57C214" w14:textId="77777777" w:rsidR="001C59F5" w:rsidRDefault="001C59F5" w:rsidP="00BB5CC0">
            <w:pPr>
              <w:jc w:val="center"/>
            </w:pPr>
            <w:r>
              <w:rPr>
                <w:rFonts w:eastAsia="Times New Roman" w:cs="Times New Roman"/>
                <w:sz w:val="16"/>
                <w:szCs w:val="16"/>
              </w:rPr>
              <w:t>4</w:t>
            </w:r>
          </w:p>
        </w:tc>
      </w:tr>
      <w:tr w:rsidR="001C59F5" w14:paraId="411EEFD1" w14:textId="77777777" w:rsidTr="00BB5CC0">
        <w:trPr>
          <w:jc w:val="center"/>
        </w:trPr>
        <w:tc>
          <w:tcPr>
            <w:tcW w:w="0" w:type="dxa"/>
            <w:shd w:val="clear" w:color="auto" w:fill="FFFFFF"/>
            <w:tcMar>
              <w:top w:w="40" w:type="dxa"/>
              <w:left w:w="20" w:type="dxa"/>
              <w:bottom w:w="40" w:type="dxa"/>
              <w:right w:w="20" w:type="dxa"/>
            </w:tcMar>
            <w:vAlign w:val="center"/>
          </w:tcPr>
          <w:p w14:paraId="331B4E1C" w14:textId="77777777" w:rsidR="001C59F5" w:rsidRDefault="001C59F5"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9904B29" w14:textId="77777777" w:rsidR="001C59F5" w:rsidRDefault="001C59F5"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6FA02634"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DE68F93" w14:textId="77777777" w:rsidR="001C59F5" w:rsidRDefault="001C59F5" w:rsidP="00BB5CC0">
            <w:pPr>
              <w:jc w:val="center"/>
            </w:pPr>
            <w:r>
              <w:rPr>
                <w:rFonts w:eastAsia="Times New Roman" w:cs="Times New Roman"/>
                <w:sz w:val="22"/>
              </w:rPr>
              <w:t>0</w:t>
            </w:r>
          </w:p>
        </w:tc>
      </w:tr>
      <w:tr w:rsidR="001C59F5" w14:paraId="6488FF57" w14:textId="77777777" w:rsidTr="00BB5CC0">
        <w:trPr>
          <w:jc w:val="center"/>
        </w:trPr>
        <w:tc>
          <w:tcPr>
            <w:tcW w:w="0" w:type="dxa"/>
            <w:shd w:val="clear" w:color="auto" w:fill="FFFFFF"/>
            <w:tcMar>
              <w:top w:w="40" w:type="dxa"/>
              <w:left w:w="20" w:type="dxa"/>
              <w:bottom w:w="40" w:type="dxa"/>
              <w:right w:w="20" w:type="dxa"/>
            </w:tcMar>
            <w:vAlign w:val="center"/>
          </w:tcPr>
          <w:p w14:paraId="5AE2F0AD" w14:textId="77777777" w:rsidR="001C59F5" w:rsidRDefault="001C59F5"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F380F30" w14:textId="77777777" w:rsidR="001C59F5" w:rsidRDefault="001C59F5"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34AB8552" w14:textId="77777777" w:rsidR="001C59F5" w:rsidRDefault="001C59F5"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3266F4F" w14:textId="77777777" w:rsidR="001C59F5" w:rsidRDefault="001C59F5" w:rsidP="00BB5CC0">
            <w:pPr>
              <w:jc w:val="center"/>
            </w:pPr>
            <w:r>
              <w:rPr>
                <w:rFonts w:eastAsia="Times New Roman" w:cs="Times New Roman"/>
                <w:sz w:val="22"/>
              </w:rPr>
              <w:t>0</w:t>
            </w:r>
          </w:p>
        </w:tc>
      </w:tr>
    </w:tbl>
    <w:p w14:paraId="76B89E0B" w14:textId="77777777" w:rsidR="001C59F5" w:rsidRPr="00754A41" w:rsidRDefault="001C59F5" w:rsidP="001C59F5">
      <w:pPr>
        <w:ind w:firstLine="709"/>
        <w:jc w:val="center"/>
        <w:rPr>
          <w:lang w:eastAsia="ru-RU"/>
        </w:rPr>
      </w:pPr>
    </w:p>
    <w:p w14:paraId="23940C5A" w14:textId="77777777" w:rsidR="001C59F5" w:rsidRPr="00E67A26" w:rsidRDefault="001C59F5" w:rsidP="001C59F5">
      <w:pPr>
        <w:pStyle w:val="2"/>
        <w:ind w:left="0" w:firstLine="0"/>
        <w:rPr>
          <w:szCs w:val="22"/>
        </w:rPr>
      </w:pPr>
      <w:bookmarkStart w:id="233" w:name="_Toc30058750"/>
      <w:bookmarkStart w:id="234" w:name="_Toc31810101"/>
      <w:bookmarkStart w:id="235" w:name="_Toc171597444"/>
      <w:r w:rsidRPr="00E67A26">
        <w:rPr>
          <w:szCs w:val="22"/>
        </w:rPr>
        <w:t xml:space="preserve">1.9.3 </w:t>
      </w:r>
      <w:hyperlink r:id="rId108"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09" w:anchor="bookmark91" w:history="1">
        <w:r w:rsidRPr="00E67A26">
          <w:rPr>
            <w:szCs w:val="22"/>
          </w:rPr>
          <w:t>отключений</w:t>
        </w:r>
        <w:bookmarkEnd w:id="233"/>
        <w:bookmarkEnd w:id="234"/>
        <w:bookmarkEnd w:id="235"/>
      </w:hyperlink>
    </w:p>
    <w:p w14:paraId="01AA9205" w14:textId="04D59AEB" w:rsidR="001C59F5" w:rsidRDefault="001C59F5" w:rsidP="001C59F5">
      <w:pPr>
        <w:rPr>
          <w:rFonts w:cs="Times New Roman"/>
          <w:lang w:eastAsia="ru-RU"/>
        </w:rPr>
      </w:pPr>
    </w:p>
    <w:p w14:paraId="7EC761D4" w14:textId="77777777" w:rsidR="00B961D1" w:rsidRPr="00831188" w:rsidRDefault="00B961D1" w:rsidP="00B961D1">
      <w:pPr>
        <w:pStyle w:val="a0"/>
        <w:ind w:firstLine="709"/>
        <w:rPr>
          <w:lang w:eastAsia="ru-RU"/>
        </w:rPr>
      </w:pPr>
      <w:r w:rsidRPr="00831188">
        <w:rPr>
          <w:lang w:eastAsia="ru-RU"/>
        </w:rPr>
        <w:t>Отключений не зафиксировано.</w:t>
      </w:r>
    </w:p>
    <w:p w14:paraId="11A4EA90" w14:textId="77777777" w:rsidR="00B961D1" w:rsidRPr="00B961D1" w:rsidRDefault="00B961D1" w:rsidP="00B961D1">
      <w:pPr>
        <w:pStyle w:val="a0"/>
        <w:rPr>
          <w:lang w:eastAsia="ru-RU"/>
        </w:rPr>
      </w:pPr>
    </w:p>
    <w:p w14:paraId="07B07B93" w14:textId="77777777" w:rsidR="001C59F5" w:rsidRPr="00BC565C" w:rsidRDefault="001C59F5" w:rsidP="001C59F5">
      <w:pPr>
        <w:pStyle w:val="2"/>
        <w:ind w:left="0" w:firstLine="0"/>
        <w:rPr>
          <w:szCs w:val="22"/>
        </w:rPr>
      </w:pPr>
      <w:bookmarkStart w:id="236" w:name="_Toc53926951"/>
      <w:bookmarkStart w:id="237" w:name="_Toc54952878"/>
      <w:bookmarkStart w:id="238" w:name="_Toc171597445"/>
      <w:r w:rsidRPr="00DA3D77">
        <w:rPr>
          <w:szCs w:val="22"/>
        </w:rPr>
        <w:t>1.9.4. Графические материалы (карты-схемы тепловых сетей и зон ненормативной надежности и безопасности теплоснабжения)</w:t>
      </w:r>
      <w:bookmarkEnd w:id="236"/>
      <w:bookmarkEnd w:id="237"/>
      <w:bookmarkEnd w:id="238"/>
    </w:p>
    <w:p w14:paraId="18815AE6" w14:textId="77777777" w:rsidR="001C59F5" w:rsidRPr="00DA3D77" w:rsidRDefault="001C59F5" w:rsidP="001C59F5">
      <w:pPr>
        <w:ind w:firstLine="709"/>
        <w:rPr>
          <w:lang w:eastAsia="ru-RU"/>
        </w:rPr>
      </w:pPr>
    </w:p>
    <w:p w14:paraId="3588DF45" w14:textId="77777777" w:rsidR="001C59F5" w:rsidRPr="00754A41" w:rsidRDefault="001C59F5" w:rsidP="001C59F5">
      <w:pPr>
        <w:ind w:firstLine="709"/>
        <w:rPr>
          <w:lang w:eastAsia="ru-RU"/>
        </w:rPr>
      </w:pPr>
      <w:r w:rsidRPr="00DA3D77">
        <w:rPr>
          <w:lang w:eastAsia="ru-RU"/>
        </w:rPr>
        <w:t>Зоны ненормативной надежности отсутствуют</w:t>
      </w:r>
    </w:p>
    <w:p w14:paraId="5EEA2DB9" w14:textId="77777777" w:rsidR="001C59F5" w:rsidRPr="00754A41" w:rsidRDefault="001C59F5" w:rsidP="001C59F5">
      <w:pPr>
        <w:ind w:firstLine="709"/>
        <w:rPr>
          <w:lang w:eastAsia="ru-RU"/>
        </w:rPr>
      </w:pPr>
    </w:p>
    <w:p w14:paraId="58E8F7A9" w14:textId="77777777" w:rsidR="001C59F5" w:rsidRPr="00E67A26" w:rsidRDefault="001C59F5" w:rsidP="001C59F5">
      <w:pPr>
        <w:pStyle w:val="2"/>
        <w:ind w:left="0" w:firstLine="0"/>
        <w:rPr>
          <w:szCs w:val="22"/>
        </w:rPr>
      </w:pPr>
      <w:bookmarkStart w:id="239" w:name="_Toc30058752"/>
      <w:bookmarkStart w:id="240" w:name="_Toc31810103"/>
      <w:bookmarkStart w:id="241" w:name="_Toc171597446"/>
      <w:r w:rsidRPr="00E67A26">
        <w:rPr>
          <w:szCs w:val="22"/>
        </w:rPr>
        <w:t xml:space="preserve">1.9.5 </w:t>
      </w:r>
      <w:hyperlink r:id="rId110"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11"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12"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13"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14"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15"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16"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17" w:anchor="bookmark93" w:history="1">
        <w:r w:rsidRPr="00E67A26">
          <w:rPr>
            <w:szCs w:val="22"/>
          </w:rPr>
          <w:t>расследования причин аварий в электроэнергетике"</w:t>
        </w:r>
        <w:bookmarkEnd w:id="239"/>
        <w:bookmarkEnd w:id="240"/>
        <w:bookmarkEnd w:id="241"/>
      </w:hyperlink>
    </w:p>
    <w:p w14:paraId="7C71E5FB" w14:textId="77777777" w:rsidR="001C59F5" w:rsidRDefault="001C59F5" w:rsidP="001C59F5">
      <w:pPr>
        <w:ind w:firstLine="709"/>
        <w:rPr>
          <w:lang w:eastAsia="ru-RU"/>
        </w:rPr>
      </w:pPr>
    </w:p>
    <w:p w14:paraId="3890DB59" w14:textId="77777777" w:rsidR="001C59F5" w:rsidRPr="00754A41" w:rsidRDefault="001C59F5" w:rsidP="001014F3">
      <w:pPr>
        <w:ind w:firstLine="709"/>
        <w:jc w:val="both"/>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283BC744" w14:textId="77777777" w:rsidR="001C59F5" w:rsidRPr="00754A41" w:rsidRDefault="001C59F5" w:rsidP="001C59F5">
      <w:pPr>
        <w:ind w:firstLine="709"/>
        <w:rPr>
          <w:lang w:eastAsia="ru-RU"/>
        </w:rPr>
      </w:pPr>
    </w:p>
    <w:p w14:paraId="18583EB1" w14:textId="77777777" w:rsidR="001C59F5" w:rsidRPr="00E67A26" w:rsidRDefault="001C59F5" w:rsidP="001C59F5">
      <w:pPr>
        <w:pStyle w:val="2"/>
        <w:ind w:left="0" w:firstLine="0"/>
        <w:rPr>
          <w:szCs w:val="22"/>
        </w:rPr>
      </w:pPr>
      <w:bookmarkStart w:id="242" w:name="_Toc30058753"/>
      <w:bookmarkStart w:id="243" w:name="_Toc31810104"/>
      <w:bookmarkStart w:id="244" w:name="_Toc171597447"/>
      <w:r w:rsidRPr="00E67A26">
        <w:rPr>
          <w:szCs w:val="22"/>
        </w:rPr>
        <w:t xml:space="preserve">1.9.6 </w:t>
      </w:r>
      <w:hyperlink r:id="rId118"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19" w:anchor="bookmark94" w:history="1">
        <w:r w:rsidRPr="00E67A26">
          <w:rPr>
            <w:szCs w:val="22"/>
          </w:rPr>
          <w:t>отключенных в результате аварийных ситуаций при теплоснабжении</w:t>
        </w:r>
        <w:bookmarkEnd w:id="242"/>
        <w:bookmarkEnd w:id="243"/>
        <w:bookmarkEnd w:id="244"/>
      </w:hyperlink>
    </w:p>
    <w:p w14:paraId="0C69CE9E" w14:textId="77777777" w:rsidR="001C59F5" w:rsidRDefault="001C59F5" w:rsidP="001C59F5">
      <w:pPr>
        <w:ind w:firstLine="709"/>
        <w:rPr>
          <w:lang w:eastAsia="ru-RU"/>
        </w:rPr>
      </w:pPr>
    </w:p>
    <w:p w14:paraId="52282D5C" w14:textId="77777777" w:rsidR="001C59F5" w:rsidRPr="00754A41" w:rsidRDefault="001C59F5" w:rsidP="001014F3">
      <w:pPr>
        <w:ind w:firstLine="709"/>
        <w:jc w:val="both"/>
        <w:rPr>
          <w:lang w:eastAsia="ru-RU"/>
        </w:rPr>
      </w:pPr>
      <w:r w:rsidRPr="00754A41">
        <w:rPr>
          <w:lang w:eastAsia="ru-RU"/>
        </w:rPr>
        <w:lastRenderedPageBreak/>
        <w:t>Результаты анализа времени восстановления теплоснабжения потребителей, отключенных в результате аварийных ситуаций при теплоснабжении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6A60F178" w14:textId="77777777" w:rsidR="001C59F5" w:rsidRPr="0093498C" w:rsidRDefault="001C59F5" w:rsidP="001C59F5">
      <w:pPr>
        <w:rPr>
          <w:lang w:eastAsia="ru-RU"/>
        </w:rPr>
      </w:pPr>
    </w:p>
    <w:p w14:paraId="241C7AA3" w14:textId="77777777" w:rsidR="001C59F5" w:rsidRPr="00170D36" w:rsidRDefault="001C59F5" w:rsidP="001C59F5">
      <w:pPr>
        <w:pStyle w:val="2"/>
        <w:ind w:left="0" w:firstLine="0"/>
      </w:pPr>
      <w:bookmarkStart w:id="245" w:name="_Toc53926946"/>
      <w:bookmarkStart w:id="246" w:name="_Toc54952874"/>
      <w:bookmarkStart w:id="247" w:name="_Toc171597448"/>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5"/>
      <w:bookmarkEnd w:id="246"/>
      <w:bookmarkEnd w:id="247"/>
    </w:p>
    <w:p w14:paraId="73998439" w14:textId="77777777" w:rsidR="001C59F5" w:rsidRPr="00170D36" w:rsidRDefault="001C59F5" w:rsidP="001C59F5">
      <w:pPr>
        <w:ind w:firstLine="709"/>
        <w:rPr>
          <w:lang w:eastAsia="ru-RU"/>
        </w:rPr>
      </w:pPr>
    </w:p>
    <w:p w14:paraId="637263B5" w14:textId="77777777" w:rsidR="001C59F5" w:rsidRDefault="001C59F5" w:rsidP="001C59F5">
      <w:pPr>
        <w:ind w:firstLine="709"/>
        <w:rPr>
          <w:lang w:eastAsia="ru-RU"/>
        </w:rPr>
      </w:pPr>
      <w:r w:rsidRPr="00170D36">
        <w:rPr>
          <w:lang w:eastAsia="ru-RU"/>
        </w:rPr>
        <w:t xml:space="preserve">По сравнению с базовой версией Схемы теплоснабжения произведено уточнение статистики отказов на тепловых сетях за </w:t>
      </w:r>
      <w:r>
        <w:rPr>
          <w:lang w:eastAsia="ru-RU"/>
        </w:rPr>
        <w:t>2023</w:t>
      </w:r>
      <w:r w:rsidRPr="00170D36">
        <w:rPr>
          <w:lang w:eastAsia="ru-RU"/>
        </w:rPr>
        <w:t xml:space="preserve"> г.</w:t>
      </w:r>
    </w:p>
    <w:p w14:paraId="36681143" w14:textId="77777777" w:rsidR="001C59F5" w:rsidRPr="00917DA4" w:rsidRDefault="001C59F5" w:rsidP="001C59F5">
      <w:pPr>
        <w:pStyle w:val="a0"/>
        <w:rPr>
          <w:lang w:eastAsia="ru-RU"/>
        </w:rPr>
      </w:pPr>
    </w:p>
    <w:p w14:paraId="1365048D" w14:textId="77777777" w:rsidR="001C59F5" w:rsidRPr="008D5F87" w:rsidRDefault="0092178C" w:rsidP="001C59F5">
      <w:pPr>
        <w:pStyle w:val="2"/>
        <w:ind w:left="0" w:firstLine="0"/>
      </w:pPr>
      <w:hyperlink r:id="rId120" w:anchor="bookmark95" w:history="1">
        <w:bookmarkStart w:id="248" w:name="_Toc30058754"/>
        <w:bookmarkStart w:id="249" w:name="_Toc31810105"/>
        <w:bookmarkStart w:id="250" w:name="_Toc171597449"/>
        <w:r w:rsidR="001C59F5" w:rsidRPr="008D5F87">
          <w:t xml:space="preserve">Часть </w:t>
        </w:r>
        <w:r w:rsidR="001C59F5">
          <w:t>10</w:t>
        </w:r>
        <w:r w:rsidR="001C59F5" w:rsidRPr="008D5F87">
          <w:t>. ТЕХНИКО-ЭКОНОМИЧЕСКИЕ ПОКАЗАТЕЛИ ТЕПЛОСНАБЖАЮЩИХ И</w:t>
        </w:r>
      </w:hyperlink>
      <w:r w:rsidR="001C59F5" w:rsidRPr="008D5F87">
        <w:t xml:space="preserve"> </w:t>
      </w:r>
      <w:hyperlink r:id="rId121" w:anchor="bookmark95" w:history="1">
        <w:r w:rsidR="001C59F5" w:rsidRPr="008D5F87">
          <w:t>ТЕПЛОСЕТЕВЫХ ОРГАНИЗАЦИЙ</w:t>
        </w:r>
        <w:bookmarkEnd w:id="248"/>
        <w:bookmarkEnd w:id="249"/>
        <w:bookmarkEnd w:id="250"/>
      </w:hyperlink>
    </w:p>
    <w:p w14:paraId="256C46FA" w14:textId="77777777" w:rsidR="001C59F5" w:rsidRDefault="001C59F5" w:rsidP="001C59F5">
      <w:pPr>
        <w:pStyle w:val="ad"/>
        <w:kinsoku w:val="0"/>
        <w:overflowPunct w:val="0"/>
        <w:spacing w:before="161"/>
        <w:ind w:left="0" w:right="160" w:firstLine="567"/>
        <w:jc w:val="both"/>
        <w:rPr>
          <w:spacing w:val="-1"/>
          <w:lang w:val="ru-RU"/>
        </w:rPr>
      </w:pPr>
      <w:r w:rsidRPr="00082AB9">
        <w:rPr>
          <w:spacing w:val="-1"/>
          <w:lang w:val="ru-RU"/>
        </w:rPr>
        <w:t>Основные</w:t>
      </w:r>
      <w:r w:rsidRPr="00082AB9">
        <w:rPr>
          <w:spacing w:val="27"/>
          <w:lang w:val="ru-RU"/>
        </w:rPr>
        <w:t xml:space="preserve"> </w:t>
      </w:r>
      <w:r w:rsidRPr="00082AB9">
        <w:rPr>
          <w:spacing w:val="-1"/>
          <w:lang w:val="ru-RU"/>
        </w:rPr>
        <w:t>технико-экономические</w:t>
      </w:r>
      <w:r w:rsidRPr="00082AB9">
        <w:rPr>
          <w:spacing w:val="27"/>
          <w:lang w:val="ru-RU"/>
        </w:rPr>
        <w:t xml:space="preserve"> </w:t>
      </w:r>
      <w:r w:rsidRPr="00082AB9">
        <w:rPr>
          <w:spacing w:val="-1"/>
          <w:lang w:val="ru-RU"/>
        </w:rPr>
        <w:t>показатели</w:t>
      </w:r>
      <w:r w:rsidRPr="00082AB9">
        <w:rPr>
          <w:spacing w:val="27"/>
          <w:lang w:val="ru-RU"/>
        </w:rPr>
        <w:t xml:space="preserve"> </w:t>
      </w:r>
      <w:r w:rsidRPr="00082AB9">
        <w:rPr>
          <w:spacing w:val="-1"/>
          <w:lang w:val="ru-RU"/>
        </w:rPr>
        <w:t>предприятия</w:t>
      </w:r>
      <w:r w:rsidRPr="00082AB9">
        <w:rPr>
          <w:spacing w:val="32"/>
          <w:lang w:val="ru-RU"/>
        </w:rPr>
        <w:t xml:space="preserve"> </w:t>
      </w:r>
      <w:r w:rsidRPr="00082AB9">
        <w:rPr>
          <w:lang w:val="ru-RU"/>
        </w:rPr>
        <w:t>-</w:t>
      </w:r>
      <w:r w:rsidRPr="00082AB9">
        <w:rPr>
          <w:spacing w:val="27"/>
          <w:lang w:val="ru-RU"/>
        </w:rPr>
        <w:t xml:space="preserve"> </w:t>
      </w:r>
      <w:r w:rsidRPr="00082AB9">
        <w:rPr>
          <w:lang w:val="ru-RU"/>
        </w:rPr>
        <w:t>это</w:t>
      </w:r>
      <w:r w:rsidRPr="00082AB9">
        <w:rPr>
          <w:spacing w:val="27"/>
          <w:lang w:val="ru-RU"/>
        </w:rPr>
        <w:t xml:space="preserve"> </w:t>
      </w:r>
      <w:r w:rsidRPr="00082AB9">
        <w:rPr>
          <w:spacing w:val="-1"/>
          <w:lang w:val="ru-RU"/>
        </w:rPr>
        <w:t>система</w:t>
      </w:r>
      <w:r w:rsidRPr="00082AB9">
        <w:rPr>
          <w:spacing w:val="27"/>
          <w:lang w:val="ru-RU"/>
        </w:rPr>
        <w:t xml:space="preserve"> </w:t>
      </w:r>
      <w:r w:rsidRPr="00082AB9">
        <w:rPr>
          <w:spacing w:val="-1"/>
          <w:lang w:val="ru-RU"/>
        </w:rPr>
        <w:t>измерителей,</w:t>
      </w:r>
      <w:r w:rsidRPr="00082AB9">
        <w:rPr>
          <w:spacing w:val="53"/>
          <w:lang w:val="ru-RU"/>
        </w:rPr>
        <w:t xml:space="preserve"> </w:t>
      </w:r>
      <w:r w:rsidRPr="00082AB9">
        <w:rPr>
          <w:spacing w:val="-1"/>
          <w:lang w:val="ru-RU"/>
        </w:rPr>
        <w:t>абсолютных</w:t>
      </w:r>
      <w:r w:rsidRPr="00082AB9">
        <w:rPr>
          <w:spacing w:val="54"/>
          <w:lang w:val="ru-RU"/>
        </w:rPr>
        <w:t xml:space="preserve"> </w:t>
      </w:r>
      <w:r w:rsidRPr="00082AB9">
        <w:rPr>
          <w:lang w:val="ru-RU"/>
        </w:rPr>
        <w:t>и</w:t>
      </w:r>
      <w:r w:rsidRPr="00082AB9">
        <w:rPr>
          <w:spacing w:val="54"/>
          <w:lang w:val="ru-RU"/>
        </w:rPr>
        <w:t xml:space="preserve"> </w:t>
      </w:r>
      <w:r w:rsidRPr="00082AB9">
        <w:rPr>
          <w:spacing w:val="-1"/>
          <w:lang w:val="ru-RU"/>
        </w:rPr>
        <w:t>относительных</w:t>
      </w:r>
      <w:r w:rsidRPr="00082AB9">
        <w:rPr>
          <w:spacing w:val="52"/>
          <w:lang w:val="ru-RU"/>
        </w:rPr>
        <w:t xml:space="preserve"> </w:t>
      </w:r>
      <w:r w:rsidRPr="00082AB9">
        <w:rPr>
          <w:spacing w:val="-1"/>
          <w:lang w:val="ru-RU"/>
        </w:rPr>
        <w:t>показателей,</w:t>
      </w:r>
      <w:r w:rsidRPr="00082AB9">
        <w:rPr>
          <w:spacing w:val="53"/>
          <w:lang w:val="ru-RU"/>
        </w:rPr>
        <w:t xml:space="preserve"> </w:t>
      </w:r>
      <w:r w:rsidRPr="00082AB9">
        <w:rPr>
          <w:spacing w:val="-1"/>
          <w:lang w:val="ru-RU"/>
        </w:rPr>
        <w:t>которая</w:t>
      </w:r>
      <w:r w:rsidRPr="00082AB9">
        <w:rPr>
          <w:spacing w:val="52"/>
          <w:lang w:val="ru-RU"/>
        </w:rPr>
        <w:t xml:space="preserve"> </w:t>
      </w:r>
      <w:r w:rsidRPr="00082AB9">
        <w:rPr>
          <w:spacing w:val="-1"/>
          <w:lang w:val="ru-RU"/>
        </w:rPr>
        <w:t>характеризует</w:t>
      </w:r>
      <w:r w:rsidRPr="00082AB9">
        <w:rPr>
          <w:spacing w:val="39"/>
          <w:lang w:val="ru-RU"/>
        </w:rPr>
        <w:t xml:space="preserve"> </w:t>
      </w:r>
      <w:r w:rsidRPr="00082AB9">
        <w:rPr>
          <w:spacing w:val="-1"/>
          <w:lang w:val="ru-RU"/>
        </w:rPr>
        <w:t>хозяйственно-экономическую</w:t>
      </w:r>
      <w:r w:rsidRPr="00082AB9">
        <w:rPr>
          <w:spacing w:val="4"/>
          <w:lang w:val="ru-RU"/>
        </w:rPr>
        <w:t xml:space="preserve"> </w:t>
      </w:r>
      <w:r w:rsidRPr="00082AB9">
        <w:rPr>
          <w:spacing w:val="-1"/>
          <w:lang w:val="ru-RU"/>
        </w:rPr>
        <w:t>деятельность</w:t>
      </w:r>
      <w:r w:rsidRPr="00082AB9">
        <w:rPr>
          <w:spacing w:val="4"/>
          <w:lang w:val="ru-RU"/>
        </w:rPr>
        <w:t xml:space="preserve"> </w:t>
      </w:r>
      <w:r w:rsidRPr="00082AB9">
        <w:rPr>
          <w:spacing w:val="-2"/>
          <w:lang w:val="ru-RU"/>
        </w:rPr>
        <w:t>предприятия.</w:t>
      </w:r>
      <w:r w:rsidRPr="00082AB9">
        <w:rPr>
          <w:spacing w:val="5"/>
          <w:lang w:val="ru-RU"/>
        </w:rPr>
        <w:t xml:space="preserve"> </w:t>
      </w:r>
      <w:r w:rsidRPr="00082AB9">
        <w:rPr>
          <w:spacing w:val="-1"/>
          <w:lang w:val="ru-RU"/>
        </w:rPr>
        <w:t>Комплексный</w:t>
      </w:r>
      <w:r w:rsidRPr="00082AB9">
        <w:rPr>
          <w:spacing w:val="6"/>
          <w:lang w:val="ru-RU"/>
        </w:rPr>
        <w:t xml:space="preserve"> </w:t>
      </w:r>
      <w:r w:rsidRPr="00082AB9">
        <w:rPr>
          <w:spacing w:val="-1"/>
          <w:lang w:val="ru-RU"/>
        </w:rPr>
        <w:t>характер</w:t>
      </w:r>
      <w:r w:rsidRPr="00082AB9">
        <w:rPr>
          <w:spacing w:val="65"/>
          <w:lang w:val="ru-RU"/>
        </w:rPr>
        <w:t xml:space="preserve"> </w:t>
      </w:r>
      <w:r w:rsidRPr="00082AB9">
        <w:rPr>
          <w:spacing w:val="-1"/>
          <w:lang w:val="ru-RU"/>
        </w:rPr>
        <w:t>системы</w:t>
      </w:r>
      <w:r w:rsidRPr="00082AB9">
        <w:rPr>
          <w:spacing w:val="51"/>
          <w:lang w:val="ru-RU"/>
        </w:rPr>
        <w:t xml:space="preserve"> </w:t>
      </w:r>
      <w:r w:rsidRPr="00082AB9">
        <w:rPr>
          <w:spacing w:val="-1"/>
          <w:lang w:val="ru-RU"/>
        </w:rPr>
        <w:t>технико-экономических</w:t>
      </w:r>
      <w:r w:rsidRPr="00082AB9">
        <w:rPr>
          <w:spacing w:val="51"/>
          <w:lang w:val="ru-RU"/>
        </w:rPr>
        <w:t xml:space="preserve"> </w:t>
      </w:r>
      <w:r w:rsidRPr="00082AB9">
        <w:rPr>
          <w:spacing w:val="-1"/>
          <w:lang w:val="ru-RU"/>
        </w:rPr>
        <w:t>показателей</w:t>
      </w:r>
      <w:r w:rsidRPr="00082AB9">
        <w:rPr>
          <w:spacing w:val="49"/>
          <w:lang w:val="ru-RU"/>
        </w:rPr>
        <w:t xml:space="preserve"> </w:t>
      </w:r>
      <w:r w:rsidRPr="00082AB9">
        <w:rPr>
          <w:spacing w:val="-1"/>
          <w:lang w:val="ru-RU"/>
        </w:rPr>
        <w:t>позволяет</w:t>
      </w:r>
      <w:r w:rsidRPr="00082AB9">
        <w:rPr>
          <w:spacing w:val="50"/>
          <w:lang w:val="ru-RU"/>
        </w:rPr>
        <w:t xml:space="preserve"> </w:t>
      </w:r>
      <w:r w:rsidRPr="00082AB9">
        <w:rPr>
          <w:spacing w:val="-1"/>
          <w:lang w:val="ru-RU"/>
        </w:rPr>
        <w:t>адекватно</w:t>
      </w:r>
      <w:r w:rsidRPr="00082AB9">
        <w:rPr>
          <w:spacing w:val="51"/>
          <w:lang w:val="ru-RU"/>
        </w:rPr>
        <w:t xml:space="preserve"> </w:t>
      </w:r>
      <w:r w:rsidRPr="00082AB9">
        <w:rPr>
          <w:spacing w:val="-1"/>
          <w:lang w:val="ru-RU"/>
        </w:rPr>
        <w:t>оценить</w:t>
      </w:r>
      <w:r w:rsidRPr="00082AB9">
        <w:rPr>
          <w:spacing w:val="61"/>
          <w:lang w:val="ru-RU"/>
        </w:rPr>
        <w:t xml:space="preserve"> </w:t>
      </w:r>
      <w:r w:rsidRPr="00082AB9">
        <w:rPr>
          <w:spacing w:val="-1"/>
          <w:lang w:val="ru-RU"/>
        </w:rPr>
        <w:t>деятельность</w:t>
      </w:r>
      <w:r w:rsidRPr="00082AB9">
        <w:rPr>
          <w:spacing w:val="-4"/>
          <w:lang w:val="ru-RU"/>
        </w:rPr>
        <w:t xml:space="preserve"> </w:t>
      </w:r>
      <w:r w:rsidRPr="00082AB9">
        <w:rPr>
          <w:spacing w:val="-1"/>
          <w:lang w:val="ru-RU"/>
        </w:rPr>
        <w:t>отдельного</w:t>
      </w:r>
      <w:r w:rsidRPr="00082AB9">
        <w:rPr>
          <w:spacing w:val="1"/>
          <w:lang w:val="ru-RU"/>
        </w:rPr>
        <w:t xml:space="preserve"> </w:t>
      </w:r>
      <w:r w:rsidRPr="00082AB9">
        <w:rPr>
          <w:spacing w:val="-2"/>
          <w:lang w:val="ru-RU"/>
        </w:rPr>
        <w:t>предприятия</w:t>
      </w:r>
      <w:r w:rsidRPr="00082AB9">
        <w:rPr>
          <w:lang w:val="ru-RU"/>
        </w:rPr>
        <w:t xml:space="preserve"> и</w:t>
      </w:r>
      <w:r w:rsidRPr="00082AB9">
        <w:rPr>
          <w:spacing w:val="-3"/>
          <w:lang w:val="ru-RU"/>
        </w:rPr>
        <w:t xml:space="preserve"> </w:t>
      </w:r>
      <w:r w:rsidRPr="00082AB9">
        <w:rPr>
          <w:spacing w:val="-1"/>
          <w:lang w:val="ru-RU"/>
        </w:rPr>
        <w:t>сопоставить его</w:t>
      </w:r>
      <w:r w:rsidRPr="00082AB9">
        <w:rPr>
          <w:spacing w:val="1"/>
          <w:lang w:val="ru-RU"/>
        </w:rPr>
        <w:t xml:space="preserve"> </w:t>
      </w:r>
      <w:r w:rsidRPr="00082AB9">
        <w:rPr>
          <w:spacing w:val="-1"/>
          <w:lang w:val="ru-RU"/>
        </w:rPr>
        <w:t>результаты</w:t>
      </w:r>
      <w:r w:rsidRPr="00082AB9">
        <w:rPr>
          <w:lang w:val="ru-RU"/>
        </w:rPr>
        <w:t xml:space="preserve"> в</w:t>
      </w:r>
      <w:r w:rsidRPr="00082AB9">
        <w:rPr>
          <w:spacing w:val="-2"/>
          <w:lang w:val="ru-RU"/>
        </w:rPr>
        <w:t xml:space="preserve"> </w:t>
      </w:r>
      <w:r w:rsidRPr="00082AB9">
        <w:rPr>
          <w:spacing w:val="-1"/>
          <w:lang w:val="ru-RU"/>
        </w:rPr>
        <w:t>динамике.</w:t>
      </w:r>
    </w:p>
    <w:p w14:paraId="6B05EA8B" w14:textId="77777777" w:rsidR="001014F3" w:rsidRPr="002A1AD8" w:rsidRDefault="001014F3" w:rsidP="001014F3">
      <w:pPr>
        <w:ind w:firstLine="709"/>
        <w:rPr>
          <w:lang w:eastAsia="ru-RU"/>
        </w:rPr>
      </w:pPr>
      <w:bookmarkStart w:id="251" w:name="_Hlk140141252"/>
      <w:r w:rsidRPr="002A1AD8">
        <w:rPr>
          <w:lang w:eastAsia="ru-RU"/>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 </w:t>
      </w:r>
    </w:p>
    <w:p w14:paraId="5D03CBE8" w14:textId="77777777" w:rsidR="001014F3" w:rsidRPr="002A1AD8" w:rsidRDefault="001014F3" w:rsidP="001014F3">
      <w:pPr>
        <w:ind w:firstLine="709"/>
        <w:rPr>
          <w:lang w:eastAsia="ru-RU"/>
        </w:rPr>
      </w:pPr>
      <w:r w:rsidRPr="002A1AD8">
        <w:rPr>
          <w:lang w:eastAsia="ru-RU"/>
        </w:rPr>
        <w:t xml:space="preserve">а) о ценах (тарифах) на регулируемые товары и услуги и надбавках к этим ценам (тарифам); </w:t>
      </w:r>
    </w:p>
    <w:p w14:paraId="75B27565" w14:textId="77777777" w:rsidR="001014F3" w:rsidRPr="002A1AD8" w:rsidRDefault="001014F3" w:rsidP="001014F3">
      <w:pPr>
        <w:ind w:firstLine="709"/>
        <w:rPr>
          <w:lang w:eastAsia="ru-RU"/>
        </w:rPr>
      </w:pPr>
      <w:r w:rsidRPr="002A1AD8">
        <w:rPr>
          <w:lang w:eastAsia="ru-RU"/>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14:paraId="5A4E9608" w14:textId="77777777" w:rsidR="001014F3" w:rsidRPr="002A1AD8" w:rsidRDefault="001014F3" w:rsidP="001014F3">
      <w:pPr>
        <w:ind w:firstLine="709"/>
        <w:rPr>
          <w:lang w:eastAsia="ru-RU"/>
        </w:rPr>
      </w:pPr>
      <w:r w:rsidRPr="002A1AD8">
        <w:rPr>
          <w:lang w:eastAsia="ru-RU"/>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14:paraId="13DE91F1" w14:textId="77777777" w:rsidR="001014F3" w:rsidRPr="002A1AD8" w:rsidRDefault="001014F3" w:rsidP="001014F3">
      <w:pPr>
        <w:ind w:firstLine="709"/>
        <w:rPr>
          <w:lang w:eastAsia="ru-RU"/>
        </w:rPr>
      </w:pPr>
      <w:r w:rsidRPr="002A1AD8">
        <w:rPr>
          <w:lang w:eastAsia="ru-RU"/>
        </w:rPr>
        <w:t xml:space="preserve">г) об инвестиционных программах и отчетах об их реализации; </w:t>
      </w:r>
    </w:p>
    <w:p w14:paraId="5C9186A4" w14:textId="77777777" w:rsidR="001014F3" w:rsidRPr="002A1AD8" w:rsidRDefault="001014F3" w:rsidP="001014F3">
      <w:pPr>
        <w:ind w:firstLine="709"/>
        <w:rPr>
          <w:lang w:eastAsia="ru-RU"/>
        </w:rPr>
      </w:pPr>
      <w:r w:rsidRPr="002A1AD8">
        <w:rPr>
          <w:lang w:eastAsia="ru-RU"/>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14:paraId="55E73557" w14:textId="77777777" w:rsidR="001014F3" w:rsidRPr="002A1AD8" w:rsidRDefault="001014F3" w:rsidP="001014F3">
      <w:pPr>
        <w:ind w:firstLine="709"/>
        <w:rPr>
          <w:lang w:eastAsia="ru-RU"/>
        </w:rPr>
      </w:pPr>
      <w:r w:rsidRPr="002A1AD8">
        <w:rPr>
          <w:lang w:eastAsia="ru-RU"/>
        </w:rPr>
        <w:t xml:space="preserve">е) об условиях, на которых осуществляется поставка регулируемых товаров и (или) оказание регулируемых услуг; </w:t>
      </w:r>
    </w:p>
    <w:p w14:paraId="21F63CCC" w14:textId="77777777" w:rsidR="001014F3" w:rsidRPr="002A1AD8" w:rsidRDefault="001014F3" w:rsidP="001014F3">
      <w:pPr>
        <w:ind w:firstLine="709"/>
        <w:rPr>
          <w:lang w:eastAsia="ru-RU"/>
        </w:rPr>
      </w:pPr>
      <w:r w:rsidRPr="002A1AD8">
        <w:rPr>
          <w:lang w:eastAsia="ru-RU"/>
        </w:rPr>
        <w:t>ж) о порядке выполнения технологических, технических и других мероприятий, связанных с подключением к системе теплоснабжения.</w:t>
      </w:r>
    </w:p>
    <w:bookmarkEnd w:id="251"/>
    <w:p w14:paraId="23B170FA" w14:textId="77777777" w:rsidR="001C59F5" w:rsidRDefault="001C59F5" w:rsidP="001C59F5">
      <w:pPr>
        <w:pStyle w:val="a0"/>
      </w:pPr>
    </w:p>
    <w:p w14:paraId="6947F3EB" w14:textId="77777777" w:rsidR="001C59F5" w:rsidRPr="0049531B" w:rsidRDefault="001C59F5" w:rsidP="001C59F5">
      <w:pPr>
        <w:pStyle w:val="2"/>
        <w:ind w:left="0" w:firstLine="0"/>
        <w:rPr>
          <w:szCs w:val="22"/>
        </w:rPr>
      </w:pPr>
      <w:bookmarkStart w:id="252" w:name="_Toc171597450"/>
      <w:r w:rsidRPr="0049531B">
        <w:rPr>
          <w:szCs w:val="22"/>
        </w:rPr>
        <w:t>1.10.1. Описание изменений технико-экономических показателей теплоснабжающих и теплосетевых организаций</w:t>
      </w:r>
      <w:bookmarkEnd w:id="252"/>
    </w:p>
    <w:p w14:paraId="08657B0E" w14:textId="77777777" w:rsidR="001C59F5" w:rsidRPr="0049531B" w:rsidRDefault="001C59F5" w:rsidP="001C59F5">
      <w:pPr>
        <w:rPr>
          <w:rFonts w:cs="Times New Roman"/>
          <w:lang w:eastAsia="ru-RU"/>
        </w:rPr>
      </w:pPr>
    </w:p>
    <w:p w14:paraId="382E8527" w14:textId="734E1340" w:rsidR="001C59F5" w:rsidRPr="00CE0EA1" w:rsidRDefault="001C59F5" w:rsidP="001C59F5">
      <w:pPr>
        <w:pStyle w:val="ad"/>
        <w:ind w:right="106" w:firstLine="679"/>
        <w:jc w:val="both"/>
        <w:rPr>
          <w:rFonts w:cs="Times New Roman"/>
          <w:lang w:val="ru-RU"/>
        </w:rPr>
      </w:pPr>
      <w:r w:rsidRPr="0049531B">
        <w:rPr>
          <w:rFonts w:cs="Times New Roman"/>
          <w:lang w:val="ru-RU"/>
        </w:rPr>
        <w:t>По</w:t>
      </w:r>
      <w:r w:rsidRPr="0049531B">
        <w:rPr>
          <w:rFonts w:cs="Times New Roman"/>
          <w:spacing w:val="6"/>
          <w:lang w:val="ru-RU"/>
        </w:rPr>
        <w:t xml:space="preserve"> </w:t>
      </w:r>
      <w:r w:rsidRPr="0049531B">
        <w:rPr>
          <w:rFonts w:cs="Times New Roman"/>
          <w:spacing w:val="-1"/>
          <w:lang w:val="ru-RU"/>
        </w:rPr>
        <w:t>с</w:t>
      </w:r>
      <w:r w:rsidRPr="0049531B">
        <w:rPr>
          <w:rFonts w:cs="Times New Roman"/>
          <w:lang w:val="ru-RU"/>
        </w:rPr>
        <w:t>р</w:t>
      </w:r>
      <w:r w:rsidRPr="0049531B">
        <w:rPr>
          <w:rFonts w:cs="Times New Roman"/>
          <w:spacing w:val="-1"/>
          <w:lang w:val="ru-RU"/>
        </w:rPr>
        <w:t>а</w:t>
      </w:r>
      <w:r w:rsidRPr="0049531B">
        <w:rPr>
          <w:rFonts w:cs="Times New Roman"/>
          <w:lang w:val="ru-RU"/>
        </w:rPr>
        <w:t>вн</w:t>
      </w:r>
      <w:r w:rsidRPr="0049531B">
        <w:rPr>
          <w:rFonts w:cs="Times New Roman"/>
          <w:spacing w:val="-1"/>
          <w:lang w:val="ru-RU"/>
        </w:rPr>
        <w:t>е</w:t>
      </w:r>
      <w:r w:rsidRPr="0049531B">
        <w:rPr>
          <w:rFonts w:cs="Times New Roman"/>
          <w:lang w:val="ru-RU"/>
        </w:rPr>
        <w:t>нию</w:t>
      </w:r>
      <w:r w:rsidRPr="0049531B">
        <w:rPr>
          <w:rFonts w:cs="Times New Roman"/>
          <w:spacing w:val="7"/>
          <w:lang w:val="ru-RU"/>
        </w:rPr>
        <w:t xml:space="preserve"> </w:t>
      </w:r>
      <w:r w:rsidRPr="0049531B">
        <w:rPr>
          <w:rFonts w:cs="Times New Roman"/>
          <w:lang w:val="ru-RU"/>
        </w:rPr>
        <w:t>с</w:t>
      </w:r>
      <w:r w:rsidRPr="0049531B">
        <w:rPr>
          <w:rFonts w:cs="Times New Roman"/>
          <w:spacing w:val="6"/>
          <w:lang w:val="ru-RU"/>
        </w:rPr>
        <w:t xml:space="preserve"> </w:t>
      </w:r>
      <w:r w:rsidRPr="0049531B">
        <w:rPr>
          <w:rFonts w:cs="Times New Roman"/>
          <w:spacing w:val="-3"/>
          <w:lang w:val="ru-RU"/>
        </w:rPr>
        <w:t>б</w:t>
      </w:r>
      <w:r w:rsidRPr="0049531B">
        <w:rPr>
          <w:rFonts w:cs="Times New Roman"/>
          <w:spacing w:val="-1"/>
          <w:lang w:val="ru-RU"/>
        </w:rPr>
        <w:t>а</w:t>
      </w:r>
      <w:r w:rsidRPr="0049531B">
        <w:rPr>
          <w:rFonts w:cs="Times New Roman"/>
          <w:lang w:val="ru-RU"/>
        </w:rPr>
        <w:t>зовой</w:t>
      </w:r>
      <w:r w:rsidRPr="0049531B">
        <w:rPr>
          <w:rFonts w:cs="Times New Roman"/>
          <w:spacing w:val="7"/>
          <w:lang w:val="ru-RU"/>
        </w:rPr>
        <w:t xml:space="preserve"> </w:t>
      </w:r>
      <w:r w:rsidRPr="0049531B">
        <w:rPr>
          <w:rFonts w:cs="Times New Roman"/>
          <w:lang w:val="ru-RU"/>
        </w:rPr>
        <w:t>в</w:t>
      </w:r>
      <w:r w:rsidRPr="0049531B">
        <w:rPr>
          <w:rFonts w:cs="Times New Roman"/>
          <w:spacing w:val="-2"/>
          <w:lang w:val="ru-RU"/>
        </w:rPr>
        <w:t>е</w:t>
      </w:r>
      <w:r w:rsidRPr="0049531B">
        <w:rPr>
          <w:rFonts w:cs="Times New Roman"/>
          <w:lang w:val="ru-RU"/>
        </w:rPr>
        <w:t>р</w:t>
      </w:r>
      <w:r w:rsidRPr="0049531B">
        <w:rPr>
          <w:rFonts w:cs="Times New Roman"/>
          <w:spacing w:val="-1"/>
          <w:lang w:val="ru-RU"/>
        </w:rPr>
        <w:t>с</w:t>
      </w:r>
      <w:r w:rsidRPr="0049531B">
        <w:rPr>
          <w:rFonts w:cs="Times New Roman"/>
          <w:lang w:val="ru-RU"/>
        </w:rPr>
        <w:t>и</w:t>
      </w:r>
      <w:r w:rsidRPr="0049531B">
        <w:rPr>
          <w:rFonts w:cs="Times New Roman"/>
          <w:spacing w:val="-1"/>
          <w:lang w:val="ru-RU"/>
        </w:rPr>
        <w:t>е</w:t>
      </w:r>
      <w:r w:rsidRPr="0049531B">
        <w:rPr>
          <w:rFonts w:cs="Times New Roman"/>
          <w:lang w:val="ru-RU"/>
        </w:rPr>
        <w:t>й</w:t>
      </w:r>
      <w:r w:rsidRPr="0049531B">
        <w:rPr>
          <w:rFonts w:cs="Times New Roman"/>
          <w:spacing w:val="7"/>
          <w:lang w:val="ru-RU"/>
        </w:rPr>
        <w:t xml:space="preserve"> </w:t>
      </w:r>
      <w:r w:rsidRPr="0049531B">
        <w:rPr>
          <w:rFonts w:cs="Times New Roman"/>
          <w:lang w:val="ru-RU"/>
        </w:rPr>
        <w:t>пр</w:t>
      </w:r>
      <w:r w:rsidRPr="0049531B">
        <w:rPr>
          <w:rFonts w:cs="Times New Roman"/>
          <w:spacing w:val="-3"/>
          <w:lang w:val="ru-RU"/>
        </w:rPr>
        <w:t>о</w:t>
      </w:r>
      <w:r w:rsidRPr="0049531B">
        <w:rPr>
          <w:rFonts w:cs="Times New Roman"/>
          <w:spacing w:val="-1"/>
          <w:lang w:val="ru-RU"/>
        </w:rPr>
        <w:t>е</w:t>
      </w:r>
      <w:r w:rsidRPr="0049531B">
        <w:rPr>
          <w:rFonts w:cs="Times New Roman"/>
          <w:lang w:val="ru-RU"/>
        </w:rPr>
        <w:t>кт</w:t>
      </w:r>
      <w:r w:rsidRPr="0049531B">
        <w:rPr>
          <w:rFonts w:cs="Times New Roman"/>
          <w:spacing w:val="7"/>
          <w:lang w:val="ru-RU"/>
        </w:rPr>
        <w:t xml:space="preserve"> </w:t>
      </w:r>
      <w:r w:rsidRPr="0049531B">
        <w:rPr>
          <w:rFonts w:cs="Times New Roman"/>
          <w:lang w:val="ru-RU"/>
        </w:rPr>
        <w:t>об</w:t>
      </w:r>
      <w:r w:rsidRPr="0049531B">
        <w:rPr>
          <w:rFonts w:cs="Times New Roman"/>
          <w:spacing w:val="1"/>
          <w:lang w:val="ru-RU"/>
        </w:rPr>
        <w:t>н</w:t>
      </w:r>
      <w:r w:rsidRPr="0049531B">
        <w:rPr>
          <w:rFonts w:cs="Times New Roman"/>
          <w:lang w:val="ru-RU"/>
        </w:rPr>
        <w:t>овл</w:t>
      </w:r>
      <w:r w:rsidRPr="0049531B">
        <w:rPr>
          <w:rFonts w:cs="Times New Roman"/>
          <w:spacing w:val="-2"/>
          <w:lang w:val="ru-RU"/>
        </w:rPr>
        <w:t>е</w:t>
      </w:r>
      <w:r w:rsidRPr="0049531B">
        <w:rPr>
          <w:rFonts w:cs="Times New Roman"/>
          <w:lang w:val="ru-RU"/>
        </w:rPr>
        <w:t>ны</w:t>
      </w:r>
      <w:r w:rsidRPr="0049531B">
        <w:rPr>
          <w:rFonts w:cs="Times New Roman"/>
          <w:spacing w:val="4"/>
          <w:lang w:val="ru-RU"/>
        </w:rPr>
        <w:t xml:space="preserve"> </w:t>
      </w:r>
      <w:r w:rsidRPr="0049531B">
        <w:rPr>
          <w:rFonts w:cs="Times New Roman"/>
          <w:lang w:val="ru-RU"/>
        </w:rPr>
        <w:t>пок</w:t>
      </w:r>
      <w:r w:rsidRPr="0049531B">
        <w:rPr>
          <w:rFonts w:cs="Times New Roman"/>
          <w:spacing w:val="-4"/>
          <w:lang w:val="ru-RU"/>
        </w:rPr>
        <w:t>а</w:t>
      </w:r>
      <w:r w:rsidRPr="0049531B">
        <w:rPr>
          <w:rFonts w:cs="Times New Roman"/>
          <w:lang w:val="ru-RU"/>
        </w:rPr>
        <w:t>з</w:t>
      </w:r>
      <w:r w:rsidRPr="0049531B">
        <w:rPr>
          <w:rFonts w:cs="Times New Roman"/>
          <w:spacing w:val="-1"/>
          <w:lang w:val="ru-RU"/>
        </w:rPr>
        <w:t>а</w:t>
      </w:r>
      <w:r w:rsidRPr="0049531B">
        <w:rPr>
          <w:rFonts w:cs="Times New Roman"/>
          <w:lang w:val="ru-RU"/>
        </w:rPr>
        <w:t>т</w:t>
      </w:r>
      <w:r w:rsidRPr="0049531B">
        <w:rPr>
          <w:rFonts w:cs="Times New Roman"/>
          <w:spacing w:val="-1"/>
          <w:lang w:val="ru-RU"/>
        </w:rPr>
        <w:t>е</w:t>
      </w:r>
      <w:r w:rsidRPr="0049531B">
        <w:rPr>
          <w:rFonts w:cs="Times New Roman"/>
          <w:lang w:val="ru-RU"/>
        </w:rPr>
        <w:t>ли</w:t>
      </w:r>
      <w:r w:rsidRPr="0049531B">
        <w:rPr>
          <w:rFonts w:cs="Times New Roman"/>
          <w:spacing w:val="8"/>
          <w:lang w:val="ru-RU"/>
        </w:rPr>
        <w:t xml:space="preserve"> </w:t>
      </w:r>
      <w:r w:rsidRPr="0049531B">
        <w:rPr>
          <w:rFonts w:cs="Times New Roman"/>
          <w:spacing w:val="-2"/>
          <w:lang w:val="ru-RU"/>
        </w:rPr>
        <w:t>ф</w:t>
      </w:r>
      <w:r w:rsidRPr="0049531B">
        <w:rPr>
          <w:rFonts w:cs="Times New Roman"/>
          <w:lang w:val="ru-RU"/>
        </w:rPr>
        <w:t>ин</w:t>
      </w:r>
      <w:r w:rsidRPr="0049531B">
        <w:rPr>
          <w:rFonts w:cs="Times New Roman"/>
          <w:spacing w:val="-1"/>
          <w:lang w:val="ru-RU"/>
        </w:rPr>
        <w:t>а</w:t>
      </w:r>
      <w:r w:rsidRPr="0049531B">
        <w:rPr>
          <w:rFonts w:cs="Times New Roman"/>
          <w:lang w:val="ru-RU"/>
        </w:rPr>
        <w:t>н</w:t>
      </w:r>
      <w:r w:rsidRPr="0049531B">
        <w:rPr>
          <w:rFonts w:cs="Times New Roman"/>
          <w:spacing w:val="-1"/>
          <w:lang w:val="ru-RU"/>
        </w:rPr>
        <w:t>с</w:t>
      </w:r>
      <w:r w:rsidRPr="0049531B">
        <w:rPr>
          <w:rFonts w:cs="Times New Roman"/>
          <w:lang w:val="ru-RU"/>
        </w:rPr>
        <w:t>ов</w:t>
      </w:r>
      <w:r w:rsidRPr="0049531B">
        <w:rPr>
          <w:rFonts w:cs="Times New Roman"/>
          <w:spacing w:val="8"/>
          <w:lang w:val="ru-RU"/>
        </w:rPr>
        <w:t>о</w:t>
      </w:r>
      <w:r w:rsidRPr="0049531B">
        <w:rPr>
          <w:rFonts w:cs="Times New Roman"/>
          <w:lang w:val="ru-RU"/>
        </w:rPr>
        <w:t xml:space="preserve">- </w:t>
      </w:r>
      <w:r w:rsidRPr="0049531B">
        <w:rPr>
          <w:rFonts w:cs="Times New Roman"/>
          <w:spacing w:val="2"/>
          <w:lang w:val="ru-RU"/>
        </w:rPr>
        <w:t>х</w:t>
      </w:r>
      <w:r w:rsidRPr="0049531B">
        <w:rPr>
          <w:rFonts w:cs="Times New Roman"/>
          <w:lang w:val="ru-RU"/>
        </w:rPr>
        <w:t>оз</w:t>
      </w:r>
      <w:r w:rsidRPr="0049531B">
        <w:rPr>
          <w:rFonts w:cs="Times New Roman"/>
          <w:spacing w:val="-3"/>
          <w:lang w:val="ru-RU"/>
        </w:rPr>
        <w:t>я</w:t>
      </w:r>
      <w:r w:rsidRPr="0049531B">
        <w:rPr>
          <w:rFonts w:cs="Times New Roman"/>
          <w:lang w:val="ru-RU"/>
        </w:rPr>
        <w:t>й</w:t>
      </w:r>
      <w:r w:rsidRPr="0049531B">
        <w:rPr>
          <w:rFonts w:cs="Times New Roman"/>
          <w:spacing w:val="-1"/>
          <w:lang w:val="ru-RU"/>
        </w:rPr>
        <w:t>с</w:t>
      </w:r>
      <w:r w:rsidRPr="0049531B">
        <w:rPr>
          <w:rFonts w:cs="Times New Roman"/>
          <w:lang w:val="ru-RU"/>
        </w:rPr>
        <w:t>тв</w:t>
      </w:r>
      <w:r w:rsidRPr="0049531B">
        <w:rPr>
          <w:rFonts w:cs="Times New Roman"/>
          <w:spacing w:val="-2"/>
          <w:lang w:val="ru-RU"/>
        </w:rPr>
        <w:t>е</w:t>
      </w:r>
      <w:r w:rsidRPr="0049531B">
        <w:rPr>
          <w:rFonts w:cs="Times New Roman"/>
          <w:lang w:val="ru-RU"/>
        </w:rPr>
        <w:t>нн</w:t>
      </w:r>
      <w:r w:rsidRPr="0049531B">
        <w:rPr>
          <w:rFonts w:cs="Times New Roman"/>
          <w:spacing w:val="-3"/>
          <w:lang w:val="ru-RU"/>
        </w:rPr>
        <w:t>о</w:t>
      </w:r>
      <w:r w:rsidRPr="0049531B">
        <w:rPr>
          <w:rFonts w:cs="Times New Roman"/>
          <w:lang w:val="ru-RU"/>
        </w:rPr>
        <w:t>й</w:t>
      </w:r>
      <w:r w:rsidRPr="0049531B">
        <w:rPr>
          <w:rFonts w:cs="Times New Roman"/>
          <w:spacing w:val="27"/>
          <w:lang w:val="ru-RU"/>
        </w:rPr>
        <w:t xml:space="preserve"> </w:t>
      </w:r>
      <w:r w:rsidRPr="0049531B">
        <w:rPr>
          <w:rFonts w:cs="Times New Roman"/>
          <w:lang w:val="ru-RU"/>
        </w:rPr>
        <w:t>д</w:t>
      </w:r>
      <w:r w:rsidRPr="0049531B">
        <w:rPr>
          <w:rFonts w:cs="Times New Roman"/>
          <w:spacing w:val="-1"/>
          <w:lang w:val="ru-RU"/>
        </w:rPr>
        <w:t>е</w:t>
      </w:r>
      <w:r w:rsidRPr="0049531B">
        <w:rPr>
          <w:rFonts w:cs="Times New Roman"/>
          <w:lang w:val="ru-RU"/>
        </w:rPr>
        <w:t>ят</w:t>
      </w:r>
      <w:r w:rsidRPr="0049531B">
        <w:rPr>
          <w:rFonts w:cs="Times New Roman"/>
          <w:spacing w:val="-1"/>
          <w:lang w:val="ru-RU"/>
        </w:rPr>
        <w:t>е</w:t>
      </w:r>
      <w:r w:rsidRPr="0049531B">
        <w:rPr>
          <w:rFonts w:cs="Times New Roman"/>
          <w:lang w:val="ru-RU"/>
        </w:rPr>
        <w:t>л</w:t>
      </w:r>
      <w:r w:rsidRPr="0049531B">
        <w:rPr>
          <w:rFonts w:cs="Times New Roman"/>
          <w:spacing w:val="-2"/>
          <w:lang w:val="ru-RU"/>
        </w:rPr>
        <w:t>ь</w:t>
      </w:r>
      <w:r w:rsidRPr="0049531B">
        <w:rPr>
          <w:rFonts w:cs="Times New Roman"/>
          <w:lang w:val="ru-RU"/>
        </w:rPr>
        <w:t>но</w:t>
      </w:r>
      <w:r w:rsidRPr="0049531B">
        <w:rPr>
          <w:rFonts w:cs="Times New Roman"/>
          <w:spacing w:val="-1"/>
          <w:lang w:val="ru-RU"/>
        </w:rPr>
        <w:t>с</w:t>
      </w:r>
      <w:r w:rsidRPr="0049531B">
        <w:rPr>
          <w:rFonts w:cs="Times New Roman"/>
          <w:lang w:val="ru-RU"/>
        </w:rPr>
        <w:t>ти</w:t>
      </w:r>
      <w:r w:rsidRPr="0049531B">
        <w:rPr>
          <w:rFonts w:cs="Times New Roman"/>
          <w:spacing w:val="27"/>
          <w:lang w:val="ru-RU"/>
        </w:rPr>
        <w:t xml:space="preserve"> </w:t>
      </w:r>
      <w:r w:rsidRPr="0049531B">
        <w:rPr>
          <w:rFonts w:cs="Times New Roman"/>
          <w:lang w:val="ru-RU"/>
        </w:rPr>
        <w:t>т</w:t>
      </w:r>
      <w:r w:rsidRPr="0049531B">
        <w:rPr>
          <w:rFonts w:cs="Times New Roman"/>
          <w:spacing w:val="-1"/>
          <w:lang w:val="ru-RU"/>
        </w:rPr>
        <w:t>е</w:t>
      </w:r>
      <w:r w:rsidRPr="0049531B">
        <w:rPr>
          <w:rFonts w:cs="Times New Roman"/>
          <w:spacing w:val="-2"/>
          <w:lang w:val="ru-RU"/>
        </w:rPr>
        <w:t>п</w:t>
      </w:r>
      <w:r w:rsidRPr="0049531B">
        <w:rPr>
          <w:rFonts w:cs="Times New Roman"/>
          <w:lang w:val="ru-RU"/>
        </w:rPr>
        <w:t>ло</w:t>
      </w:r>
      <w:r w:rsidRPr="0049531B">
        <w:rPr>
          <w:rFonts w:cs="Times New Roman"/>
          <w:spacing w:val="-1"/>
          <w:lang w:val="ru-RU"/>
        </w:rPr>
        <w:t>с</w:t>
      </w:r>
      <w:r w:rsidRPr="0049531B">
        <w:rPr>
          <w:rFonts w:cs="Times New Roman"/>
          <w:lang w:val="ru-RU"/>
        </w:rPr>
        <w:t>н</w:t>
      </w:r>
      <w:r w:rsidRPr="0049531B">
        <w:rPr>
          <w:rFonts w:cs="Times New Roman"/>
          <w:spacing w:val="-1"/>
          <w:lang w:val="ru-RU"/>
        </w:rPr>
        <w:t>а</w:t>
      </w:r>
      <w:r w:rsidRPr="0049531B">
        <w:rPr>
          <w:rFonts w:cs="Times New Roman"/>
          <w:lang w:val="ru-RU"/>
        </w:rPr>
        <w:t>бж</w:t>
      </w:r>
      <w:r w:rsidRPr="0049531B">
        <w:rPr>
          <w:rFonts w:cs="Times New Roman"/>
          <w:spacing w:val="-1"/>
          <w:lang w:val="ru-RU"/>
        </w:rPr>
        <w:t>а</w:t>
      </w:r>
      <w:r w:rsidRPr="0049531B">
        <w:rPr>
          <w:rFonts w:cs="Times New Roman"/>
          <w:lang w:val="ru-RU"/>
        </w:rPr>
        <w:t>ющих</w:t>
      </w:r>
      <w:r w:rsidRPr="0049531B">
        <w:rPr>
          <w:rFonts w:cs="Times New Roman"/>
          <w:spacing w:val="26"/>
          <w:lang w:val="ru-RU"/>
        </w:rPr>
        <w:t xml:space="preserve"> </w:t>
      </w:r>
      <w:r w:rsidRPr="0049531B">
        <w:rPr>
          <w:rFonts w:cs="Times New Roman"/>
          <w:lang w:val="ru-RU"/>
        </w:rPr>
        <w:t>и</w:t>
      </w:r>
      <w:r w:rsidRPr="0049531B">
        <w:rPr>
          <w:rFonts w:cs="Times New Roman"/>
          <w:spacing w:val="24"/>
          <w:lang w:val="ru-RU"/>
        </w:rPr>
        <w:t xml:space="preserve"> </w:t>
      </w:r>
      <w:r w:rsidRPr="0049531B">
        <w:rPr>
          <w:rFonts w:cs="Times New Roman"/>
          <w:lang w:val="ru-RU"/>
        </w:rPr>
        <w:t>т</w:t>
      </w:r>
      <w:r w:rsidRPr="0049531B">
        <w:rPr>
          <w:rFonts w:cs="Times New Roman"/>
          <w:spacing w:val="-1"/>
          <w:lang w:val="ru-RU"/>
        </w:rPr>
        <w:t>е</w:t>
      </w:r>
      <w:r w:rsidRPr="0049531B">
        <w:rPr>
          <w:rFonts w:cs="Times New Roman"/>
          <w:lang w:val="ru-RU"/>
        </w:rPr>
        <w:t>пло</w:t>
      </w:r>
      <w:r w:rsidRPr="0049531B">
        <w:rPr>
          <w:rFonts w:cs="Times New Roman"/>
          <w:spacing w:val="-1"/>
          <w:lang w:val="ru-RU"/>
        </w:rPr>
        <w:t>се</w:t>
      </w:r>
      <w:r w:rsidRPr="0049531B">
        <w:rPr>
          <w:rFonts w:cs="Times New Roman"/>
          <w:lang w:val="ru-RU"/>
        </w:rPr>
        <w:t>т</w:t>
      </w:r>
      <w:r w:rsidRPr="0049531B">
        <w:rPr>
          <w:rFonts w:cs="Times New Roman"/>
          <w:spacing w:val="-1"/>
          <w:lang w:val="ru-RU"/>
        </w:rPr>
        <w:t>е</w:t>
      </w:r>
      <w:r w:rsidRPr="0049531B">
        <w:rPr>
          <w:rFonts w:cs="Times New Roman"/>
          <w:lang w:val="ru-RU"/>
        </w:rPr>
        <w:t>в</w:t>
      </w:r>
      <w:r w:rsidRPr="0049531B">
        <w:rPr>
          <w:rFonts w:cs="Times New Roman"/>
          <w:spacing w:val="-1"/>
          <w:lang w:val="ru-RU"/>
        </w:rPr>
        <w:t>ы</w:t>
      </w:r>
      <w:r w:rsidRPr="0049531B">
        <w:rPr>
          <w:rFonts w:cs="Times New Roman"/>
          <w:lang w:val="ru-RU"/>
        </w:rPr>
        <w:t>х</w:t>
      </w:r>
      <w:r w:rsidR="001014F3">
        <w:rPr>
          <w:rFonts w:cs="Times New Roman"/>
          <w:lang w:val="ru-RU"/>
        </w:rPr>
        <w:t xml:space="preserve"> организаций</w:t>
      </w:r>
      <w:r w:rsidRPr="0049531B">
        <w:rPr>
          <w:rFonts w:cs="Times New Roman"/>
          <w:lang w:val="ru-RU"/>
        </w:rPr>
        <w:t>.</w:t>
      </w:r>
      <w:r w:rsidRPr="00CE0EA1">
        <w:rPr>
          <w:rFonts w:cs="Times New Roman"/>
          <w:spacing w:val="28"/>
          <w:lang w:val="ru-RU"/>
        </w:rPr>
        <w:t xml:space="preserve"> </w:t>
      </w:r>
    </w:p>
    <w:p w14:paraId="4B14B5F2" w14:textId="77777777" w:rsidR="001C59F5" w:rsidRPr="00F76A51" w:rsidRDefault="001C59F5" w:rsidP="001C59F5">
      <w:pPr>
        <w:pStyle w:val="a0"/>
        <w:rPr>
          <w:lang w:eastAsia="ru-RU"/>
        </w:rPr>
      </w:pPr>
    </w:p>
    <w:p w14:paraId="7494EEEF" w14:textId="77777777" w:rsidR="001C59F5" w:rsidRDefault="001C59F5" w:rsidP="001C59F5">
      <w:pPr>
        <w:sectPr w:rsidR="001C59F5">
          <w:pgSz w:w="11906" w:h="16838"/>
          <w:pgMar w:top="1134" w:right="850" w:bottom="1134" w:left="1701" w:header="708" w:footer="708" w:gutter="0"/>
          <w:cols w:space="708"/>
          <w:docGrid w:linePitch="360"/>
        </w:sectPr>
      </w:pPr>
    </w:p>
    <w:p w14:paraId="109F47DB" w14:textId="77777777" w:rsidR="001C59F5" w:rsidRDefault="0092178C" w:rsidP="001C59F5">
      <w:pPr>
        <w:pStyle w:val="2"/>
        <w:ind w:left="0" w:firstLine="0"/>
      </w:pPr>
      <w:hyperlink r:id="rId122" w:anchor="bookmark96" w:history="1">
        <w:bookmarkStart w:id="253" w:name="_Toc30058755"/>
        <w:bookmarkStart w:id="254" w:name="_Toc31810106"/>
        <w:bookmarkStart w:id="255" w:name="_Toc171597451"/>
        <w:r w:rsidR="001C59F5" w:rsidRPr="008D5F87">
          <w:t xml:space="preserve">Часть </w:t>
        </w:r>
        <w:r w:rsidR="001C59F5">
          <w:t>11</w:t>
        </w:r>
        <w:r w:rsidR="001C59F5" w:rsidRPr="008D5F87">
          <w:t>. ЦЕНЫ (ТАРИФЫ) В СФЕРЕ ТЕПЛОСНАБЖЕНИЯ</w:t>
        </w:r>
        <w:bookmarkEnd w:id="253"/>
        <w:bookmarkEnd w:id="254"/>
        <w:bookmarkEnd w:id="255"/>
      </w:hyperlink>
    </w:p>
    <w:p w14:paraId="499447F1" w14:textId="77777777" w:rsidR="001C59F5" w:rsidRPr="00CC4EB4" w:rsidRDefault="001C59F5" w:rsidP="001C59F5">
      <w:pPr>
        <w:rPr>
          <w:lang w:eastAsia="ru-RU"/>
        </w:rPr>
      </w:pPr>
    </w:p>
    <w:p w14:paraId="5898C8E8" w14:textId="77777777" w:rsidR="001C59F5" w:rsidRPr="00E67A26" w:rsidRDefault="001C59F5" w:rsidP="001C59F5">
      <w:pPr>
        <w:pStyle w:val="2"/>
        <w:ind w:left="0" w:firstLine="0"/>
        <w:rPr>
          <w:szCs w:val="22"/>
        </w:rPr>
      </w:pPr>
      <w:bookmarkStart w:id="256" w:name="_Toc171597452"/>
      <w:r>
        <w:rPr>
          <w:szCs w:val="22"/>
        </w:rPr>
        <w:t>1.11.1</w:t>
      </w:r>
      <w:r w:rsidRPr="00E67A26">
        <w:rPr>
          <w:szCs w:val="22"/>
        </w:rPr>
        <w:t xml:space="preserve"> </w:t>
      </w:r>
      <w:hyperlink r:id="rId123"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24"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25"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26" w:anchor="bookmark97" w:history="1">
        <w:r w:rsidRPr="00E67A26">
          <w:rPr>
            <w:szCs w:val="22"/>
          </w:rPr>
          <w:t>каждой теплосетевой и теплоснабжающей организации с учетом последних 3 лет</w:t>
        </w:r>
        <w:bookmarkEnd w:id="256"/>
        <w:r w:rsidRPr="00E67A26">
          <w:rPr>
            <w:szCs w:val="22"/>
          </w:rPr>
          <w:t xml:space="preserve"> </w:t>
        </w:r>
      </w:hyperlink>
    </w:p>
    <w:p w14:paraId="23D2FDE1" w14:textId="77777777" w:rsidR="001C59F5" w:rsidRDefault="001C59F5" w:rsidP="001C59F5">
      <w:pPr>
        <w:spacing w:before="400" w:after="200"/>
      </w:pPr>
      <w:r>
        <w:rPr>
          <w:b/>
        </w:rPr>
        <w:t>Таблица 1.11.1.1</w:t>
      </w:r>
      <w:r w:rsidRPr="007C5AFE">
        <w:rPr>
          <w:b/>
        </w:rPr>
        <w:t xml:space="preserve"> -</w:t>
      </w:r>
      <w:r w:rsidRPr="00996C88">
        <w:rPr>
          <w:b/>
        </w:rPr>
        <w:t xml:space="preserve"> Тариф на тепловую энергию для </w:t>
      </w:r>
      <w:r>
        <w:rPr>
          <w:b/>
        </w:rPr>
        <w:t>МУП «Баганский коммунальщик»</w:t>
      </w:r>
      <w:r w:rsidRPr="00BD57AE">
        <w:t xml:space="preserve"> </w:t>
      </w:r>
      <w:r w:rsidRPr="00BD57AE">
        <w:rPr>
          <w:spacing w:val="3"/>
        </w:rPr>
        <w:t xml:space="preserve"> </w:t>
      </w:r>
    </w:p>
    <w:tbl>
      <w:tblPr>
        <w:tblW w:w="9204" w:type="dxa"/>
        <w:tblLook w:val="04A0" w:firstRow="1" w:lastRow="0" w:firstColumn="1" w:lastColumn="0" w:noHBand="0" w:noVBand="1"/>
      </w:tblPr>
      <w:tblGrid>
        <w:gridCol w:w="2800"/>
        <w:gridCol w:w="960"/>
        <w:gridCol w:w="2042"/>
        <w:gridCol w:w="1843"/>
        <w:gridCol w:w="1559"/>
      </w:tblGrid>
      <w:tr w:rsidR="001014F3" w:rsidRPr="00831188" w14:paraId="7D453BB1" w14:textId="77777777" w:rsidTr="00BB5CC0">
        <w:trPr>
          <w:trHeight w:val="315"/>
        </w:trPr>
        <w:tc>
          <w:tcPr>
            <w:tcW w:w="280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6F5B342F"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Вид тарифа</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18EDF38D"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Год</w:t>
            </w:r>
          </w:p>
        </w:tc>
        <w:tc>
          <w:tcPr>
            <w:tcW w:w="3885"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7BA52117"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Вода</w:t>
            </w: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08F36A64"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Прирост, %</w:t>
            </w:r>
          </w:p>
        </w:tc>
      </w:tr>
      <w:tr w:rsidR="001014F3" w:rsidRPr="00831188" w14:paraId="2C07087E" w14:textId="77777777" w:rsidTr="00BB5CC0">
        <w:trPr>
          <w:trHeight w:val="315"/>
        </w:trPr>
        <w:tc>
          <w:tcPr>
            <w:tcW w:w="2800" w:type="dxa"/>
            <w:vMerge/>
            <w:tcBorders>
              <w:top w:val="single" w:sz="8" w:space="0" w:color="auto"/>
              <w:left w:val="single" w:sz="8" w:space="0" w:color="auto"/>
              <w:bottom w:val="single" w:sz="8" w:space="0" w:color="000000"/>
              <w:right w:val="single" w:sz="8" w:space="0" w:color="auto"/>
            </w:tcBorders>
            <w:vAlign w:val="center"/>
            <w:hideMark/>
          </w:tcPr>
          <w:p w14:paraId="640FEC6F" w14:textId="77777777" w:rsidR="001014F3" w:rsidRPr="00831188" w:rsidRDefault="001014F3" w:rsidP="00BB5CC0">
            <w:pPr>
              <w:rPr>
                <w:rFonts w:eastAsia="Times New Roman" w:cs="Times New Roman"/>
                <w:color w:val="000000"/>
                <w:sz w:val="22"/>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1EE5755" w14:textId="77777777" w:rsidR="001014F3" w:rsidRPr="00831188" w:rsidRDefault="001014F3" w:rsidP="00BB5CC0">
            <w:pPr>
              <w:rPr>
                <w:rFonts w:eastAsia="Times New Roman" w:cs="Times New Roman"/>
                <w:color w:val="000000"/>
                <w:sz w:val="22"/>
                <w:lang w:eastAsia="ru-RU"/>
              </w:rPr>
            </w:pPr>
          </w:p>
        </w:tc>
        <w:tc>
          <w:tcPr>
            <w:tcW w:w="2042" w:type="dxa"/>
            <w:tcBorders>
              <w:top w:val="nil"/>
              <w:left w:val="nil"/>
              <w:bottom w:val="single" w:sz="8" w:space="0" w:color="auto"/>
              <w:right w:val="single" w:sz="8" w:space="0" w:color="auto"/>
            </w:tcBorders>
            <w:shd w:val="clear" w:color="000000" w:fill="F2F2F2"/>
            <w:noWrap/>
            <w:vAlign w:val="center"/>
            <w:hideMark/>
          </w:tcPr>
          <w:p w14:paraId="3F993F21"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с 1 января по 30 июня</w:t>
            </w:r>
          </w:p>
        </w:tc>
        <w:tc>
          <w:tcPr>
            <w:tcW w:w="1843" w:type="dxa"/>
            <w:tcBorders>
              <w:top w:val="nil"/>
              <w:left w:val="nil"/>
              <w:bottom w:val="single" w:sz="8" w:space="0" w:color="auto"/>
              <w:right w:val="single" w:sz="8" w:space="0" w:color="auto"/>
            </w:tcBorders>
            <w:shd w:val="clear" w:color="000000" w:fill="F2F2F2"/>
            <w:noWrap/>
            <w:vAlign w:val="center"/>
            <w:hideMark/>
          </w:tcPr>
          <w:p w14:paraId="7517BA5D"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с 1 июля по 31 дек.</w:t>
            </w: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2A5578C6" w14:textId="77777777" w:rsidR="001014F3" w:rsidRPr="00831188" w:rsidRDefault="001014F3" w:rsidP="00BB5CC0">
            <w:pPr>
              <w:rPr>
                <w:rFonts w:eastAsia="Times New Roman" w:cs="Times New Roman"/>
                <w:color w:val="000000"/>
                <w:sz w:val="22"/>
                <w:lang w:eastAsia="ru-RU"/>
              </w:rPr>
            </w:pPr>
          </w:p>
        </w:tc>
      </w:tr>
      <w:tr w:rsidR="001014F3" w:rsidRPr="00831188" w14:paraId="6142E499" w14:textId="77777777" w:rsidTr="00BB5CC0">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24DD84F8" w14:textId="77777777" w:rsidR="001014F3" w:rsidRPr="00831188" w:rsidRDefault="001014F3" w:rsidP="00BB5CC0">
            <w:pPr>
              <w:rPr>
                <w:rFonts w:eastAsia="Times New Roman" w:cs="Times New Roman"/>
                <w:color w:val="000000"/>
                <w:sz w:val="22"/>
                <w:lang w:eastAsia="ru-RU"/>
              </w:rPr>
            </w:pPr>
            <w:r w:rsidRPr="00831188">
              <w:rPr>
                <w:rFonts w:eastAsia="Times New Roman" w:cs="Times New Roman"/>
                <w:color w:val="000000"/>
                <w:sz w:val="22"/>
                <w:lang w:eastAsia="ru-RU"/>
              </w:rPr>
              <w:t>Для потребителей, в случае отсутствия дифференциации тарифов по схеме подключения</w:t>
            </w:r>
          </w:p>
        </w:tc>
      </w:tr>
      <w:tr w:rsidR="001014F3" w:rsidRPr="00831188" w14:paraId="4D10C6BC" w14:textId="77777777" w:rsidTr="00BB5CC0">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5E48BEDC"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27CEF2BD"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4942F6F4" w14:textId="77777777" w:rsidR="001014F3" w:rsidRPr="00831188" w:rsidRDefault="001014F3" w:rsidP="00BB5CC0">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2908D49F" w14:textId="77777777" w:rsidR="001014F3" w:rsidRPr="00831188" w:rsidRDefault="001014F3" w:rsidP="00BB5CC0">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52D19367" w14:textId="77777777" w:rsidR="001014F3" w:rsidRPr="00831188" w:rsidRDefault="001014F3" w:rsidP="00BB5CC0">
            <w:pPr>
              <w:jc w:val="center"/>
              <w:rPr>
                <w:rFonts w:eastAsia="Times New Roman" w:cs="Times New Roman"/>
                <w:color w:val="000000"/>
                <w:sz w:val="22"/>
                <w:lang w:eastAsia="ru-RU"/>
              </w:rPr>
            </w:pPr>
          </w:p>
        </w:tc>
      </w:tr>
      <w:tr w:rsidR="001014F3" w:rsidRPr="00831188" w14:paraId="28450D08" w14:textId="77777777" w:rsidTr="00BB5CC0">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17A4FEDA" w14:textId="77777777" w:rsidR="001014F3" w:rsidRPr="00831188" w:rsidRDefault="001014F3" w:rsidP="00BB5CC0">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2FD1C1E5"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1D0839B9" w14:textId="6AD2B27A" w:rsidR="001014F3" w:rsidRPr="00831188" w:rsidRDefault="001014F3" w:rsidP="00BB5CC0">
            <w:pPr>
              <w:jc w:val="center"/>
              <w:rPr>
                <w:rFonts w:eastAsia="Times New Roman" w:cs="Times New Roman"/>
                <w:color w:val="000000"/>
                <w:sz w:val="22"/>
                <w:lang w:eastAsia="ru-RU"/>
              </w:rPr>
            </w:pPr>
            <w:r>
              <w:rPr>
                <w:rFonts w:eastAsia="Times New Roman" w:cs="Times New Roman"/>
                <w:color w:val="000000"/>
                <w:sz w:val="22"/>
                <w:lang w:eastAsia="ru-RU"/>
              </w:rPr>
              <w:t>2476,29</w:t>
            </w:r>
          </w:p>
        </w:tc>
        <w:tc>
          <w:tcPr>
            <w:tcW w:w="1843" w:type="dxa"/>
            <w:tcBorders>
              <w:top w:val="nil"/>
              <w:left w:val="nil"/>
              <w:bottom w:val="single" w:sz="8" w:space="0" w:color="auto"/>
              <w:right w:val="single" w:sz="8" w:space="0" w:color="auto"/>
            </w:tcBorders>
            <w:shd w:val="clear" w:color="auto" w:fill="auto"/>
            <w:vAlign w:val="center"/>
          </w:tcPr>
          <w:p w14:paraId="5F9B2547" w14:textId="4B2A531B" w:rsidR="001014F3" w:rsidRPr="00831188" w:rsidRDefault="001014F3" w:rsidP="00BB5CC0">
            <w:pPr>
              <w:jc w:val="center"/>
              <w:rPr>
                <w:rFonts w:eastAsia="Times New Roman" w:cs="Times New Roman"/>
                <w:color w:val="000000"/>
                <w:sz w:val="22"/>
                <w:lang w:eastAsia="ru-RU"/>
              </w:rPr>
            </w:pPr>
            <w:r>
              <w:rPr>
                <w:rFonts w:eastAsia="Times New Roman" w:cs="Times New Roman"/>
                <w:color w:val="000000"/>
                <w:sz w:val="22"/>
                <w:lang w:eastAsia="ru-RU"/>
              </w:rPr>
              <w:t>2476,29</w:t>
            </w:r>
          </w:p>
        </w:tc>
        <w:tc>
          <w:tcPr>
            <w:tcW w:w="1559" w:type="dxa"/>
            <w:tcBorders>
              <w:top w:val="nil"/>
              <w:left w:val="nil"/>
              <w:bottom w:val="single" w:sz="8" w:space="0" w:color="auto"/>
              <w:right w:val="single" w:sz="8" w:space="0" w:color="auto"/>
            </w:tcBorders>
            <w:shd w:val="clear" w:color="auto" w:fill="auto"/>
            <w:noWrap/>
            <w:vAlign w:val="center"/>
          </w:tcPr>
          <w:p w14:paraId="5DF20209" w14:textId="77777777" w:rsidR="001014F3" w:rsidRPr="00831188" w:rsidRDefault="001014F3" w:rsidP="00BB5CC0">
            <w:pPr>
              <w:jc w:val="center"/>
              <w:rPr>
                <w:rFonts w:eastAsia="Times New Roman" w:cs="Times New Roman"/>
                <w:color w:val="000000"/>
                <w:sz w:val="22"/>
                <w:lang w:eastAsia="ru-RU"/>
              </w:rPr>
            </w:pPr>
          </w:p>
        </w:tc>
      </w:tr>
      <w:tr w:rsidR="001014F3" w:rsidRPr="00831188" w14:paraId="6E9501FB" w14:textId="77777777" w:rsidTr="00BB5CC0">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7C11A5BF" w14:textId="77777777" w:rsidR="001014F3" w:rsidRPr="00831188" w:rsidRDefault="001014F3" w:rsidP="00BB5CC0">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4C109948"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33D5339A" w14:textId="42596804" w:rsidR="001014F3" w:rsidRPr="00831188" w:rsidRDefault="001014F3" w:rsidP="00BB5CC0">
            <w:pPr>
              <w:jc w:val="center"/>
              <w:rPr>
                <w:rFonts w:eastAsia="Times New Roman" w:cs="Times New Roman"/>
                <w:color w:val="000000"/>
                <w:sz w:val="22"/>
                <w:lang w:eastAsia="ru-RU"/>
              </w:rPr>
            </w:pPr>
            <w:r>
              <w:rPr>
                <w:rFonts w:eastAsia="Times New Roman" w:cs="Times New Roman"/>
                <w:color w:val="000000"/>
                <w:sz w:val="22"/>
                <w:lang w:eastAsia="ru-RU"/>
              </w:rPr>
              <w:t>2576,29</w:t>
            </w:r>
          </w:p>
        </w:tc>
        <w:tc>
          <w:tcPr>
            <w:tcW w:w="1843" w:type="dxa"/>
            <w:tcBorders>
              <w:top w:val="nil"/>
              <w:left w:val="nil"/>
              <w:bottom w:val="single" w:sz="8" w:space="0" w:color="auto"/>
              <w:right w:val="single" w:sz="8" w:space="0" w:color="auto"/>
            </w:tcBorders>
            <w:shd w:val="clear" w:color="auto" w:fill="auto"/>
            <w:vAlign w:val="center"/>
          </w:tcPr>
          <w:p w14:paraId="1529699F" w14:textId="59CC3D35" w:rsidR="001014F3" w:rsidRPr="00831188" w:rsidRDefault="001014F3" w:rsidP="00BB5CC0">
            <w:pPr>
              <w:jc w:val="center"/>
              <w:rPr>
                <w:rFonts w:eastAsia="Times New Roman" w:cs="Times New Roman"/>
                <w:color w:val="000000"/>
                <w:sz w:val="22"/>
                <w:lang w:eastAsia="ru-RU"/>
              </w:rPr>
            </w:pPr>
            <w:r>
              <w:rPr>
                <w:rFonts w:eastAsia="Times New Roman" w:cs="Times New Roman"/>
                <w:color w:val="000000"/>
                <w:sz w:val="22"/>
                <w:lang w:eastAsia="ru-RU"/>
              </w:rPr>
              <w:t>2710,06</w:t>
            </w:r>
          </w:p>
        </w:tc>
        <w:tc>
          <w:tcPr>
            <w:tcW w:w="1559" w:type="dxa"/>
            <w:tcBorders>
              <w:top w:val="nil"/>
              <w:left w:val="nil"/>
              <w:bottom w:val="single" w:sz="8" w:space="0" w:color="auto"/>
              <w:right w:val="single" w:sz="8" w:space="0" w:color="auto"/>
            </w:tcBorders>
            <w:shd w:val="clear" w:color="auto" w:fill="auto"/>
            <w:noWrap/>
            <w:vAlign w:val="center"/>
          </w:tcPr>
          <w:p w14:paraId="70C5C7F5" w14:textId="38DFC7A4" w:rsidR="001014F3" w:rsidRPr="00831188" w:rsidRDefault="001014F3" w:rsidP="00BB5CC0">
            <w:pPr>
              <w:jc w:val="center"/>
              <w:rPr>
                <w:rFonts w:eastAsia="Times New Roman" w:cs="Times New Roman"/>
                <w:color w:val="000000"/>
                <w:sz w:val="22"/>
                <w:lang w:eastAsia="ru-RU"/>
              </w:rPr>
            </w:pPr>
            <w:r>
              <w:rPr>
                <w:rFonts w:eastAsia="Times New Roman" w:cs="Times New Roman"/>
                <w:color w:val="000000"/>
                <w:sz w:val="22"/>
                <w:lang w:eastAsia="ru-RU"/>
              </w:rPr>
              <w:t>9,4</w:t>
            </w:r>
          </w:p>
        </w:tc>
      </w:tr>
      <w:tr w:rsidR="001014F3" w:rsidRPr="00831188" w14:paraId="0F2C2BE5" w14:textId="77777777" w:rsidTr="00BB5CC0">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6579DD50" w14:textId="77777777" w:rsidR="001014F3" w:rsidRPr="00831188" w:rsidRDefault="001014F3" w:rsidP="00BB5CC0">
            <w:pPr>
              <w:rPr>
                <w:rFonts w:eastAsia="Times New Roman" w:cs="Times New Roman"/>
                <w:color w:val="000000"/>
                <w:sz w:val="22"/>
                <w:lang w:eastAsia="ru-RU"/>
              </w:rPr>
            </w:pPr>
            <w:r w:rsidRPr="00831188">
              <w:rPr>
                <w:rFonts w:eastAsia="Times New Roman" w:cs="Times New Roman"/>
                <w:color w:val="000000"/>
                <w:sz w:val="22"/>
                <w:lang w:eastAsia="ru-RU"/>
              </w:rPr>
              <w:t>Население (тарифы указаны с учетом НДС)</w:t>
            </w:r>
          </w:p>
        </w:tc>
      </w:tr>
      <w:tr w:rsidR="001014F3" w:rsidRPr="00831188" w14:paraId="1508EE85" w14:textId="77777777" w:rsidTr="00BB5CC0">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2C9C9DE6"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0F6252C1" w14:textId="77777777" w:rsidR="001014F3" w:rsidRPr="00831188" w:rsidRDefault="001014F3" w:rsidP="00BB5CC0">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4A0D738E" w14:textId="77777777" w:rsidR="001014F3" w:rsidRPr="00831188" w:rsidRDefault="001014F3" w:rsidP="00BB5CC0">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0116E655" w14:textId="77777777" w:rsidR="001014F3" w:rsidRPr="00831188" w:rsidRDefault="001014F3" w:rsidP="00BB5CC0">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668EF2E3" w14:textId="77777777" w:rsidR="001014F3" w:rsidRPr="00831188" w:rsidRDefault="001014F3" w:rsidP="00BB5CC0">
            <w:pPr>
              <w:jc w:val="center"/>
              <w:rPr>
                <w:rFonts w:eastAsia="Times New Roman" w:cs="Times New Roman"/>
                <w:color w:val="000000"/>
                <w:sz w:val="22"/>
                <w:lang w:eastAsia="ru-RU"/>
              </w:rPr>
            </w:pPr>
          </w:p>
        </w:tc>
      </w:tr>
      <w:tr w:rsidR="001014F3" w:rsidRPr="00831188" w14:paraId="7BAF2D36" w14:textId="77777777" w:rsidTr="00BB5CC0">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12B33385" w14:textId="77777777" w:rsidR="001014F3" w:rsidRPr="00831188" w:rsidRDefault="001014F3" w:rsidP="001014F3">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7FCC2890" w14:textId="77777777" w:rsidR="001014F3" w:rsidRPr="00831188" w:rsidRDefault="001014F3" w:rsidP="001014F3">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563D25CE" w14:textId="06183963" w:rsidR="001014F3" w:rsidRPr="00831188" w:rsidRDefault="001014F3" w:rsidP="001014F3">
            <w:pPr>
              <w:jc w:val="center"/>
              <w:rPr>
                <w:rFonts w:eastAsia="Times New Roman" w:cs="Times New Roman"/>
                <w:color w:val="000000"/>
                <w:sz w:val="22"/>
                <w:lang w:eastAsia="ru-RU"/>
              </w:rPr>
            </w:pPr>
            <w:r>
              <w:rPr>
                <w:rFonts w:eastAsia="Times New Roman" w:cs="Times New Roman"/>
                <w:color w:val="000000"/>
                <w:sz w:val="22"/>
                <w:lang w:eastAsia="ru-RU"/>
              </w:rPr>
              <w:t>2476,29</w:t>
            </w:r>
          </w:p>
        </w:tc>
        <w:tc>
          <w:tcPr>
            <w:tcW w:w="1843" w:type="dxa"/>
            <w:tcBorders>
              <w:top w:val="nil"/>
              <w:left w:val="nil"/>
              <w:bottom w:val="single" w:sz="8" w:space="0" w:color="auto"/>
              <w:right w:val="single" w:sz="8" w:space="0" w:color="auto"/>
            </w:tcBorders>
            <w:shd w:val="clear" w:color="auto" w:fill="auto"/>
            <w:vAlign w:val="center"/>
          </w:tcPr>
          <w:p w14:paraId="02E035AB" w14:textId="3ECD2CDC" w:rsidR="001014F3" w:rsidRPr="00831188" w:rsidRDefault="001014F3" w:rsidP="001014F3">
            <w:pPr>
              <w:jc w:val="center"/>
              <w:rPr>
                <w:rFonts w:eastAsia="Times New Roman" w:cs="Times New Roman"/>
                <w:color w:val="000000"/>
                <w:sz w:val="22"/>
                <w:lang w:eastAsia="ru-RU"/>
              </w:rPr>
            </w:pPr>
            <w:r>
              <w:rPr>
                <w:rFonts w:eastAsia="Times New Roman" w:cs="Times New Roman"/>
                <w:color w:val="000000"/>
                <w:sz w:val="22"/>
                <w:lang w:eastAsia="ru-RU"/>
              </w:rPr>
              <w:t>2476,29</w:t>
            </w:r>
          </w:p>
        </w:tc>
        <w:tc>
          <w:tcPr>
            <w:tcW w:w="1559" w:type="dxa"/>
            <w:tcBorders>
              <w:top w:val="nil"/>
              <w:left w:val="nil"/>
              <w:bottom w:val="single" w:sz="8" w:space="0" w:color="auto"/>
              <w:right w:val="single" w:sz="8" w:space="0" w:color="auto"/>
            </w:tcBorders>
            <w:shd w:val="clear" w:color="auto" w:fill="auto"/>
            <w:noWrap/>
            <w:vAlign w:val="center"/>
          </w:tcPr>
          <w:p w14:paraId="6E778ED3" w14:textId="77777777" w:rsidR="001014F3" w:rsidRPr="00831188" w:rsidRDefault="001014F3" w:rsidP="001014F3">
            <w:pPr>
              <w:jc w:val="center"/>
              <w:rPr>
                <w:rFonts w:eastAsia="Times New Roman" w:cs="Times New Roman"/>
                <w:color w:val="000000"/>
                <w:sz w:val="22"/>
                <w:lang w:eastAsia="ru-RU"/>
              </w:rPr>
            </w:pPr>
          </w:p>
        </w:tc>
      </w:tr>
      <w:tr w:rsidR="001014F3" w:rsidRPr="00831188" w14:paraId="63A6A586" w14:textId="77777777" w:rsidTr="00BB5CC0">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0A666B6E" w14:textId="77777777" w:rsidR="001014F3" w:rsidRPr="00831188" w:rsidRDefault="001014F3" w:rsidP="001014F3">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1634035A" w14:textId="77777777" w:rsidR="001014F3" w:rsidRPr="00831188" w:rsidRDefault="001014F3" w:rsidP="001014F3">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6471437F" w14:textId="618E645C" w:rsidR="001014F3" w:rsidRPr="00831188" w:rsidRDefault="001014F3" w:rsidP="001014F3">
            <w:pPr>
              <w:jc w:val="center"/>
              <w:rPr>
                <w:rFonts w:eastAsia="Times New Roman" w:cs="Times New Roman"/>
                <w:color w:val="000000"/>
                <w:sz w:val="22"/>
                <w:lang w:eastAsia="ru-RU"/>
              </w:rPr>
            </w:pPr>
            <w:r>
              <w:rPr>
                <w:rFonts w:eastAsia="Times New Roman" w:cs="Times New Roman"/>
                <w:color w:val="000000"/>
                <w:sz w:val="22"/>
                <w:lang w:eastAsia="ru-RU"/>
              </w:rPr>
              <w:t>2576,29</w:t>
            </w:r>
          </w:p>
        </w:tc>
        <w:tc>
          <w:tcPr>
            <w:tcW w:w="1843" w:type="dxa"/>
            <w:tcBorders>
              <w:top w:val="nil"/>
              <w:left w:val="nil"/>
              <w:bottom w:val="single" w:sz="8" w:space="0" w:color="auto"/>
              <w:right w:val="single" w:sz="8" w:space="0" w:color="auto"/>
            </w:tcBorders>
            <w:shd w:val="clear" w:color="auto" w:fill="auto"/>
            <w:vAlign w:val="center"/>
          </w:tcPr>
          <w:p w14:paraId="68375AFE" w14:textId="3E2904E8" w:rsidR="001014F3" w:rsidRPr="00831188" w:rsidRDefault="001014F3" w:rsidP="001014F3">
            <w:pPr>
              <w:jc w:val="center"/>
              <w:rPr>
                <w:rFonts w:eastAsia="Times New Roman" w:cs="Times New Roman"/>
                <w:color w:val="000000"/>
                <w:sz w:val="22"/>
                <w:lang w:eastAsia="ru-RU"/>
              </w:rPr>
            </w:pPr>
            <w:r>
              <w:rPr>
                <w:rFonts w:eastAsia="Times New Roman" w:cs="Times New Roman"/>
                <w:color w:val="000000"/>
                <w:sz w:val="22"/>
                <w:lang w:eastAsia="ru-RU"/>
              </w:rPr>
              <w:t>2710,06</w:t>
            </w:r>
          </w:p>
        </w:tc>
        <w:tc>
          <w:tcPr>
            <w:tcW w:w="1559" w:type="dxa"/>
            <w:tcBorders>
              <w:top w:val="nil"/>
              <w:left w:val="nil"/>
              <w:bottom w:val="single" w:sz="8" w:space="0" w:color="auto"/>
              <w:right w:val="single" w:sz="8" w:space="0" w:color="auto"/>
            </w:tcBorders>
            <w:shd w:val="clear" w:color="auto" w:fill="auto"/>
            <w:noWrap/>
            <w:vAlign w:val="center"/>
          </w:tcPr>
          <w:p w14:paraId="2EAAA5C8" w14:textId="1EAF444C" w:rsidR="001014F3" w:rsidRPr="00831188" w:rsidRDefault="001014F3" w:rsidP="001014F3">
            <w:pPr>
              <w:jc w:val="center"/>
              <w:rPr>
                <w:rFonts w:eastAsia="Times New Roman" w:cs="Times New Roman"/>
                <w:color w:val="000000"/>
                <w:sz w:val="22"/>
                <w:lang w:eastAsia="ru-RU"/>
              </w:rPr>
            </w:pPr>
            <w:r>
              <w:rPr>
                <w:rFonts w:eastAsia="Times New Roman" w:cs="Times New Roman"/>
                <w:color w:val="000000"/>
                <w:sz w:val="22"/>
                <w:lang w:eastAsia="ru-RU"/>
              </w:rPr>
              <w:t>9,4</w:t>
            </w:r>
          </w:p>
        </w:tc>
      </w:tr>
    </w:tbl>
    <w:p w14:paraId="01B68FB4" w14:textId="77777777" w:rsidR="001C59F5" w:rsidRPr="001B6FC5" w:rsidRDefault="001C59F5" w:rsidP="001C59F5">
      <w:pPr>
        <w:pStyle w:val="a0"/>
        <w:rPr>
          <w:lang w:eastAsia="ru-RU"/>
        </w:rPr>
      </w:pPr>
    </w:p>
    <w:p w14:paraId="53B39753" w14:textId="77777777" w:rsidR="001C59F5" w:rsidRPr="00E67A26" w:rsidRDefault="001C59F5" w:rsidP="001C59F5">
      <w:pPr>
        <w:pStyle w:val="2"/>
        <w:ind w:left="0" w:firstLine="0"/>
        <w:rPr>
          <w:szCs w:val="22"/>
        </w:rPr>
      </w:pPr>
      <w:bookmarkStart w:id="257" w:name="_Toc30058756"/>
      <w:bookmarkStart w:id="258" w:name="_Toc31810107"/>
      <w:bookmarkStart w:id="259" w:name="_Toc171597453"/>
      <w:r>
        <w:rPr>
          <w:szCs w:val="22"/>
        </w:rPr>
        <w:t>1.11.2</w:t>
      </w:r>
      <w:r w:rsidRPr="00E67A26">
        <w:rPr>
          <w:szCs w:val="22"/>
        </w:rPr>
        <w:t xml:space="preserve"> </w:t>
      </w:r>
      <w:bookmarkEnd w:id="257"/>
      <w:bookmarkEnd w:id="258"/>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27" w:anchor="bookmark98" w:history="1">
        <w:r w:rsidRPr="00E67A26">
          <w:rPr>
            <w:szCs w:val="22"/>
          </w:rPr>
          <w:t>теплоснабжения</w:t>
        </w:r>
        <w:bookmarkEnd w:id="259"/>
      </w:hyperlink>
    </w:p>
    <w:p w14:paraId="2BC12811" w14:textId="77777777" w:rsidR="001C59F5" w:rsidRDefault="001C59F5" w:rsidP="001C59F5">
      <w:pPr>
        <w:pStyle w:val="a0"/>
        <w:rPr>
          <w:lang w:eastAsia="ru-RU"/>
        </w:rPr>
      </w:pPr>
    </w:p>
    <w:p w14:paraId="2C2AE7A6" w14:textId="77777777" w:rsidR="001C59F5" w:rsidRPr="000A56FE" w:rsidRDefault="001C59F5" w:rsidP="001C59F5">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05058C1F" w14:textId="77777777" w:rsidR="001C59F5" w:rsidRPr="000A56FE" w:rsidRDefault="001C59F5" w:rsidP="001C59F5">
      <w:pPr>
        <w:pStyle w:val="a0"/>
        <w:ind w:firstLine="709"/>
        <w:jc w:val="both"/>
        <w:rPr>
          <w:rFonts w:cs="Times New Roman"/>
          <w:lang w:eastAsia="ru-RU"/>
        </w:rPr>
      </w:pPr>
      <w:r w:rsidRPr="000A56FE">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766F158F" w14:textId="77777777" w:rsidR="005D116C" w:rsidRDefault="005D116C" w:rsidP="005D116C">
      <w:pPr>
        <w:ind w:firstLine="567"/>
        <w:jc w:val="both"/>
        <w:rPr>
          <w:rFonts w:cs="Times New Roman"/>
          <w:lang w:eastAsia="ru-RU"/>
        </w:rPr>
      </w:pPr>
      <w:r w:rsidRPr="000A56FE">
        <w:rPr>
          <w:rFonts w:cs="Times New Roman"/>
          <w:lang w:eastAsia="ru-RU"/>
        </w:rPr>
        <w:t xml:space="preserve">На основании указанной оценки и </w:t>
      </w:r>
      <w:r w:rsidRPr="0024336A">
        <w:rPr>
          <w:rFonts w:cs="Times New Roman"/>
          <w:lang w:eastAsia="ru-RU"/>
        </w:rPr>
        <w:t>обоснованных корректировок формируются цены (тарифы) на тепловую энергию, которые после проведения слушаний, утверждаются приказом департамента по тарифам Новосибирской области.</w:t>
      </w:r>
    </w:p>
    <w:p w14:paraId="01EC6072" w14:textId="77777777" w:rsidR="001C59F5" w:rsidRPr="002E07B1" w:rsidRDefault="001C59F5" w:rsidP="001C59F5">
      <w:pPr>
        <w:pStyle w:val="a0"/>
        <w:rPr>
          <w:lang w:eastAsia="ru-RU"/>
        </w:rPr>
      </w:pPr>
    </w:p>
    <w:p w14:paraId="643CB999" w14:textId="77777777" w:rsidR="001C59F5" w:rsidRPr="00E67A26" w:rsidRDefault="001C59F5" w:rsidP="001C59F5">
      <w:pPr>
        <w:pStyle w:val="2"/>
        <w:ind w:left="0" w:firstLine="0"/>
        <w:rPr>
          <w:szCs w:val="22"/>
        </w:rPr>
      </w:pPr>
      <w:bookmarkStart w:id="260" w:name="_Toc171597454"/>
      <w:r>
        <w:t>1.11.3</w:t>
      </w:r>
      <w:r w:rsidRPr="003638C6">
        <w:t xml:space="preserve"> </w:t>
      </w:r>
      <w:hyperlink r:id="rId128" w:anchor="bookmark99" w:history="1">
        <w:r w:rsidRPr="00E67A26">
          <w:rPr>
            <w:szCs w:val="22"/>
          </w:rPr>
          <w:t>Описание платы за подключение к системе теплоснабжения</w:t>
        </w:r>
        <w:bookmarkEnd w:id="260"/>
      </w:hyperlink>
    </w:p>
    <w:p w14:paraId="08A907AB" w14:textId="77777777" w:rsidR="001C59F5" w:rsidRDefault="001C59F5" w:rsidP="001C59F5">
      <w:pPr>
        <w:ind w:firstLine="709"/>
        <w:rPr>
          <w:lang w:eastAsia="ru-RU"/>
        </w:rPr>
      </w:pPr>
    </w:p>
    <w:p w14:paraId="5797D082" w14:textId="77777777" w:rsidR="001C59F5" w:rsidRPr="000C3F74" w:rsidRDefault="001C59F5" w:rsidP="001C59F5">
      <w:pPr>
        <w:ind w:firstLine="709"/>
        <w:rPr>
          <w:lang w:eastAsia="ru-RU"/>
        </w:rPr>
      </w:pPr>
      <w:r w:rsidRPr="000C3F74">
        <w:rPr>
          <w:lang w:eastAsia="ru-RU"/>
        </w:rPr>
        <w:t>Плата за подключение к системе теплоснабжения не установлена.</w:t>
      </w:r>
    </w:p>
    <w:p w14:paraId="7626FD90" w14:textId="77777777" w:rsidR="001C59F5" w:rsidRPr="00CC71E4" w:rsidRDefault="001C59F5" w:rsidP="001C59F5"/>
    <w:p w14:paraId="50DA848F" w14:textId="77777777" w:rsidR="001C59F5" w:rsidRPr="00E67A26" w:rsidRDefault="001C59F5" w:rsidP="001C59F5">
      <w:pPr>
        <w:pStyle w:val="2"/>
        <w:ind w:left="0" w:firstLine="0"/>
        <w:rPr>
          <w:szCs w:val="22"/>
        </w:rPr>
      </w:pPr>
      <w:bookmarkStart w:id="261" w:name="_Toc171597455"/>
      <w:r>
        <w:t>1.11.4</w:t>
      </w:r>
      <w:r w:rsidRPr="003638C6">
        <w:t xml:space="preserve"> </w:t>
      </w:r>
      <w:hyperlink r:id="rId129"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30" w:anchor="bookmark100" w:history="1">
        <w:r w:rsidRPr="00E67A26">
          <w:rPr>
            <w:szCs w:val="22"/>
          </w:rPr>
          <w:t>числе для социально значимых категорий потребителе</w:t>
        </w:r>
        <w:bookmarkEnd w:id="261"/>
      </w:hyperlink>
    </w:p>
    <w:p w14:paraId="6A1C368B" w14:textId="77777777" w:rsidR="001C59F5" w:rsidRDefault="001C59F5" w:rsidP="001C59F5">
      <w:pPr>
        <w:ind w:firstLine="709"/>
        <w:rPr>
          <w:lang w:eastAsia="ru-RU"/>
        </w:rPr>
      </w:pPr>
    </w:p>
    <w:p w14:paraId="57654F1B" w14:textId="77777777" w:rsidR="001C59F5" w:rsidRPr="00D20DC7" w:rsidRDefault="001C59F5" w:rsidP="001C59F5">
      <w:pPr>
        <w:ind w:firstLine="709"/>
        <w:rPr>
          <w:lang w:eastAsia="ru-RU"/>
        </w:rPr>
      </w:pPr>
      <w:r w:rsidRPr="00D20DC7">
        <w:rPr>
          <w:lang w:eastAsia="ru-RU"/>
        </w:rPr>
        <w:t>Плата за поддержание резервной мощности не предусмотрена.</w:t>
      </w:r>
    </w:p>
    <w:p w14:paraId="6498AC21" w14:textId="77777777" w:rsidR="001C59F5" w:rsidRPr="00CC71E4" w:rsidRDefault="001C59F5" w:rsidP="001C59F5"/>
    <w:p w14:paraId="5010485A" w14:textId="77777777" w:rsidR="001C59F5" w:rsidRPr="0069052B" w:rsidRDefault="001C59F5" w:rsidP="001C59F5">
      <w:pPr>
        <w:pStyle w:val="2"/>
        <w:ind w:left="0" w:firstLine="0"/>
      </w:pPr>
      <w:bookmarkStart w:id="262" w:name="_Toc45614844"/>
      <w:bookmarkStart w:id="263" w:name="_Toc54952889"/>
      <w:bookmarkStart w:id="264" w:name="_Toc171597456"/>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2"/>
      <w:bookmarkEnd w:id="263"/>
      <w:bookmarkEnd w:id="264"/>
    </w:p>
    <w:p w14:paraId="1BB480C9" w14:textId="77777777" w:rsidR="001C59F5" w:rsidRPr="0069052B" w:rsidRDefault="001C59F5" w:rsidP="001C59F5">
      <w:pPr>
        <w:rPr>
          <w:lang w:eastAsia="ru-RU"/>
        </w:rPr>
      </w:pPr>
    </w:p>
    <w:p w14:paraId="76BD5B8F" w14:textId="77777777" w:rsidR="001C59F5" w:rsidRPr="00D20DC7" w:rsidRDefault="001C59F5" w:rsidP="001C59F5">
      <w:pPr>
        <w:pStyle w:val="a0"/>
        <w:ind w:firstLine="567"/>
        <w:rPr>
          <w:lang w:eastAsia="ru-RU"/>
        </w:rPr>
      </w:pPr>
      <w:r w:rsidRPr="0069052B">
        <w:rPr>
          <w:rFonts w:cs="Times New Roman"/>
          <w:lang w:eastAsia="ru-RU"/>
        </w:rPr>
        <w:t>Потребители в утвержденных ценовых зонах отсутствуют.</w:t>
      </w:r>
    </w:p>
    <w:p w14:paraId="596E7429" w14:textId="77777777" w:rsidR="001C59F5" w:rsidRPr="00CC71E4" w:rsidRDefault="001C59F5" w:rsidP="001C59F5"/>
    <w:p w14:paraId="7D6B226E" w14:textId="77777777" w:rsidR="001C59F5" w:rsidRPr="00552325" w:rsidRDefault="001C59F5" w:rsidP="001C59F5">
      <w:pPr>
        <w:pStyle w:val="2"/>
        <w:ind w:left="0" w:firstLine="0"/>
      </w:pPr>
      <w:bookmarkStart w:id="265" w:name="_Toc45614845"/>
      <w:bookmarkStart w:id="266" w:name="_Toc54952890"/>
      <w:bookmarkStart w:id="267" w:name="_Toc171597457"/>
      <w:bookmarkStart w:id="268" w:name="_Toc29998124"/>
      <w:bookmarkStart w:id="269" w:name="_Toc30058687"/>
      <w:bookmarkStart w:id="270"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5"/>
      <w:bookmarkEnd w:id="266"/>
      <w:bookmarkEnd w:id="267"/>
    </w:p>
    <w:p w14:paraId="1214D87D" w14:textId="77777777" w:rsidR="001C59F5" w:rsidRPr="00552325" w:rsidRDefault="001C59F5" w:rsidP="001C59F5">
      <w:pPr>
        <w:rPr>
          <w:lang w:eastAsia="ru-RU"/>
        </w:rPr>
      </w:pPr>
    </w:p>
    <w:p w14:paraId="44C1F712" w14:textId="77777777" w:rsidR="001C59F5" w:rsidRPr="00552325" w:rsidRDefault="001C59F5" w:rsidP="001C59F5">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268"/>
      <w:bookmarkEnd w:id="269"/>
      <w:bookmarkEnd w:id="270"/>
    </w:p>
    <w:p w14:paraId="60304833" w14:textId="77777777" w:rsidR="001C59F5" w:rsidRPr="00CC71E4" w:rsidRDefault="001C59F5" w:rsidP="001C59F5"/>
    <w:p w14:paraId="374EC47D" w14:textId="77777777" w:rsidR="001C59F5" w:rsidRPr="003911C9" w:rsidRDefault="001C59F5" w:rsidP="001C59F5">
      <w:pPr>
        <w:pStyle w:val="2"/>
        <w:ind w:left="0" w:firstLine="0"/>
        <w:rPr>
          <w:szCs w:val="22"/>
        </w:rPr>
      </w:pPr>
      <w:bookmarkStart w:id="271" w:name="_Toc53926957"/>
      <w:bookmarkStart w:id="272" w:name="_Toc54952884"/>
      <w:bookmarkStart w:id="273" w:name="_Toc171597458"/>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1"/>
      <w:bookmarkEnd w:id="272"/>
      <w:bookmarkEnd w:id="273"/>
    </w:p>
    <w:p w14:paraId="63D4C1D4" w14:textId="77777777" w:rsidR="001C59F5" w:rsidRPr="003911C9" w:rsidRDefault="001C59F5" w:rsidP="001C59F5"/>
    <w:p w14:paraId="741CDAB9" w14:textId="77777777" w:rsidR="001C59F5" w:rsidRPr="00CE0EA1" w:rsidRDefault="001C59F5" w:rsidP="001C59F5">
      <w:pPr>
        <w:pStyle w:val="ad"/>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14:paraId="11FFDCF4" w14:textId="77777777" w:rsidR="001C59F5" w:rsidRPr="00CC71E4" w:rsidRDefault="001C59F5" w:rsidP="001C59F5"/>
    <w:p w14:paraId="1FCC25EE" w14:textId="77777777" w:rsidR="001C59F5" w:rsidRPr="005863AF" w:rsidRDefault="0092178C" w:rsidP="001C59F5">
      <w:pPr>
        <w:pStyle w:val="2"/>
        <w:ind w:left="0" w:firstLine="0"/>
      </w:pPr>
      <w:hyperlink r:id="rId131" w:anchor="bookmark101" w:history="1">
        <w:bookmarkStart w:id="274" w:name="_Toc54952891"/>
        <w:bookmarkStart w:id="275" w:name="_Toc171597459"/>
        <w:r w:rsidR="001C59F5" w:rsidRPr="005863AF">
          <w:t xml:space="preserve">Часть </w:t>
        </w:r>
        <w:r w:rsidR="001C59F5">
          <w:t>12</w:t>
        </w:r>
        <w:r w:rsidR="001C59F5" w:rsidRPr="005863AF">
          <w:t>. ОПИСАНИЕ СУЩЕСТВУЮЩИХ ТЕХНИЧЕСКИХ И ТЕХНОЛОГИЧЕСКИХ</w:t>
        </w:r>
      </w:hyperlink>
      <w:r w:rsidR="001C59F5" w:rsidRPr="005863AF">
        <w:t xml:space="preserve"> </w:t>
      </w:r>
      <w:hyperlink r:id="rId132" w:anchor="bookmark101" w:history="1">
        <w:r w:rsidR="001C59F5" w:rsidRPr="005863AF">
          <w:t>ПРОБЛЕМ В СИСТЕМАХ ТЕПЛОСНАБЖЕНИЯ</w:t>
        </w:r>
      </w:hyperlink>
      <w:r w:rsidR="001C59F5" w:rsidRPr="005863AF">
        <w:t xml:space="preserve"> ПОСЕЛЕНИЯ, ГОРОДСКОГО ОКРУГА, ГОРОДА ФЕДЕРАЛЬНОГО ЗНАЧЕНИЯ</w:t>
      </w:r>
      <w:bookmarkEnd w:id="274"/>
      <w:bookmarkEnd w:id="275"/>
    </w:p>
    <w:p w14:paraId="75D7D228" w14:textId="77777777" w:rsidR="001C59F5" w:rsidRPr="005863AF" w:rsidRDefault="001C59F5" w:rsidP="001C59F5">
      <w:pPr>
        <w:pStyle w:val="a0"/>
        <w:rPr>
          <w:lang w:eastAsia="ru-RU"/>
        </w:rPr>
      </w:pPr>
    </w:p>
    <w:p w14:paraId="73A6394C" w14:textId="77777777" w:rsidR="001C59F5" w:rsidRPr="005863AF" w:rsidRDefault="001C59F5" w:rsidP="001C59F5">
      <w:pPr>
        <w:pStyle w:val="2"/>
        <w:ind w:left="0" w:firstLine="0"/>
        <w:rPr>
          <w:szCs w:val="22"/>
        </w:rPr>
      </w:pPr>
      <w:bookmarkStart w:id="276" w:name="_Toc45099648"/>
      <w:bookmarkStart w:id="277" w:name="_Toc45614847"/>
      <w:bookmarkStart w:id="278" w:name="_Toc54952893"/>
      <w:bookmarkStart w:id="279" w:name="_Toc171597460"/>
      <w:r w:rsidRPr="005863AF">
        <w:rPr>
          <w:szCs w:val="22"/>
        </w:rPr>
        <w:t xml:space="preserve">1.12.1 </w:t>
      </w:r>
      <w:hyperlink r:id="rId133" w:anchor="bookmark102" w:history="1">
        <w:r w:rsidRPr="005863AF">
          <w:rPr>
            <w:szCs w:val="22"/>
          </w:rPr>
          <w:t>Описание существующих проблем организации качественного теплоснабжения</w:t>
        </w:r>
        <w:bookmarkEnd w:id="276"/>
      </w:hyperlink>
      <w:r w:rsidRPr="005863AF">
        <w:rPr>
          <w:szCs w:val="22"/>
        </w:rPr>
        <w:t xml:space="preserve"> </w:t>
      </w:r>
      <w:r w:rsidRPr="005863AF">
        <w:t>(перечень причин, приводящих к снижению качества теплоснабжения, включая проблемы в работе теплопотребляющих установок потребителей)</w:t>
      </w:r>
      <w:bookmarkEnd w:id="277"/>
      <w:bookmarkEnd w:id="278"/>
      <w:bookmarkEnd w:id="279"/>
    </w:p>
    <w:p w14:paraId="4AF100AF" w14:textId="77777777" w:rsidR="001C59F5" w:rsidRPr="00502587" w:rsidRDefault="001C59F5" w:rsidP="001C59F5">
      <w:pPr>
        <w:pStyle w:val="ad"/>
        <w:kinsoku w:val="0"/>
        <w:overflowPunct w:val="0"/>
        <w:spacing w:before="1" w:line="279" w:lineRule="auto"/>
        <w:ind w:left="0" w:right="113"/>
        <w:jc w:val="both"/>
        <w:rPr>
          <w:lang w:val="ru-RU"/>
        </w:rPr>
      </w:pPr>
      <w:bookmarkStart w:id="280" w:name="_Toc30058762"/>
      <w:bookmarkStart w:id="281" w:name="_Toc31810113"/>
    </w:p>
    <w:p w14:paraId="1AB41EF4" w14:textId="77777777" w:rsidR="001C59F5" w:rsidRPr="00C34F68" w:rsidRDefault="001C59F5" w:rsidP="001C59F5">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pacing w:val="-1"/>
          <w:szCs w:val="24"/>
        </w:rPr>
        <w:t>Из</w:t>
      </w:r>
      <w:r w:rsidRPr="00C34F68">
        <w:rPr>
          <w:rFonts w:eastAsia="Times New Roman" w:cs="Times New Roman"/>
          <w:szCs w:val="24"/>
        </w:rPr>
        <w:t xml:space="preserve"> </w:t>
      </w:r>
      <w:r w:rsidRPr="00C34F68">
        <w:rPr>
          <w:rFonts w:eastAsia="Times New Roman" w:cs="Times New Roman"/>
          <w:spacing w:val="-1"/>
          <w:szCs w:val="24"/>
        </w:rPr>
        <w:t>комплекса</w:t>
      </w:r>
      <w:r w:rsidRPr="00C34F68">
        <w:rPr>
          <w:rFonts w:eastAsia="Times New Roman" w:cs="Times New Roman"/>
          <w:szCs w:val="24"/>
        </w:rPr>
        <w:t xml:space="preserve"> </w:t>
      </w:r>
      <w:r w:rsidRPr="00C34F68">
        <w:rPr>
          <w:rFonts w:eastAsia="Times New Roman" w:cs="Times New Roman"/>
          <w:spacing w:val="-1"/>
          <w:szCs w:val="24"/>
        </w:rPr>
        <w:t>существующих</w:t>
      </w:r>
      <w:r w:rsidRPr="00C34F68">
        <w:rPr>
          <w:rFonts w:eastAsia="Times New Roman" w:cs="Times New Roman"/>
          <w:spacing w:val="23"/>
          <w:szCs w:val="24"/>
        </w:rPr>
        <w:t xml:space="preserve"> </w:t>
      </w:r>
      <w:r w:rsidRPr="00C34F68">
        <w:rPr>
          <w:rFonts w:eastAsia="Times New Roman" w:cs="Times New Roman"/>
          <w:szCs w:val="24"/>
        </w:rPr>
        <w:t>проблем организации</w:t>
      </w:r>
      <w:r w:rsidRPr="00C34F68">
        <w:rPr>
          <w:rFonts w:eastAsia="Times New Roman" w:cs="Times New Roman"/>
          <w:spacing w:val="22"/>
          <w:szCs w:val="24"/>
        </w:rPr>
        <w:t xml:space="preserve"> </w:t>
      </w:r>
      <w:r w:rsidRPr="00C34F68">
        <w:rPr>
          <w:rFonts w:eastAsia="Times New Roman" w:cs="Times New Roman"/>
          <w:b/>
          <w:bCs/>
          <w:i/>
          <w:iCs/>
          <w:spacing w:val="-1"/>
          <w:szCs w:val="24"/>
        </w:rPr>
        <w:t>качественного</w:t>
      </w:r>
      <w:r w:rsidRPr="00C34F68">
        <w:rPr>
          <w:rFonts w:eastAsia="Times New Roman" w:cs="Times New Roman"/>
          <w:b/>
          <w:bCs/>
          <w:i/>
          <w:iCs/>
          <w:szCs w:val="24"/>
        </w:rPr>
        <w:t xml:space="preserve"> теплоснабжения</w:t>
      </w:r>
      <w:r w:rsidRPr="00C34F68">
        <w:rPr>
          <w:rFonts w:eastAsia="Times New Roman" w:cs="Times New Roman"/>
          <w:szCs w:val="24"/>
        </w:rPr>
        <w:t xml:space="preserve"> </w:t>
      </w:r>
      <w:r w:rsidRPr="00C34F68">
        <w:rPr>
          <w:rFonts w:eastAsia="Times New Roman" w:cs="Times New Roman"/>
          <w:spacing w:val="-1"/>
          <w:szCs w:val="24"/>
        </w:rPr>
        <w:t>можно</w:t>
      </w:r>
      <w:r w:rsidRPr="00C34F68">
        <w:rPr>
          <w:rFonts w:eastAsia="Times New Roman" w:cs="Times New Roman"/>
          <w:spacing w:val="-13"/>
          <w:szCs w:val="24"/>
        </w:rPr>
        <w:t xml:space="preserve"> </w:t>
      </w:r>
      <w:r w:rsidRPr="00C34F68">
        <w:rPr>
          <w:rFonts w:eastAsia="Times New Roman" w:cs="Times New Roman"/>
          <w:szCs w:val="24"/>
        </w:rPr>
        <w:t>выделить</w:t>
      </w:r>
      <w:r w:rsidRPr="00C34F68">
        <w:rPr>
          <w:rFonts w:eastAsia="Times New Roman" w:cs="Times New Roman"/>
          <w:spacing w:val="-17"/>
          <w:szCs w:val="24"/>
        </w:rPr>
        <w:t xml:space="preserve"> </w:t>
      </w:r>
      <w:r w:rsidRPr="00C34F68">
        <w:rPr>
          <w:rFonts w:eastAsia="Times New Roman" w:cs="Times New Roman"/>
          <w:spacing w:val="-1"/>
          <w:szCs w:val="24"/>
        </w:rPr>
        <w:t>следующие</w:t>
      </w:r>
      <w:r w:rsidRPr="00C34F68">
        <w:rPr>
          <w:rFonts w:eastAsia="Times New Roman" w:cs="Times New Roman"/>
          <w:spacing w:val="-13"/>
          <w:szCs w:val="24"/>
        </w:rPr>
        <w:t xml:space="preserve"> </w:t>
      </w:r>
      <w:r w:rsidRPr="00C34F68">
        <w:rPr>
          <w:rFonts w:eastAsia="Times New Roman" w:cs="Times New Roman"/>
          <w:szCs w:val="24"/>
        </w:rPr>
        <w:t>составляющие:</w:t>
      </w:r>
    </w:p>
    <w:p w14:paraId="0B144744" w14:textId="77777777" w:rsidR="001C59F5" w:rsidRPr="00C34F68" w:rsidRDefault="001C59F5" w:rsidP="001C59F5">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zCs w:val="24"/>
        </w:rPr>
        <w:t xml:space="preserve">- </w:t>
      </w:r>
      <w:r w:rsidRPr="00AC3418">
        <w:rPr>
          <w:rFonts w:eastAsia="Times New Roman" w:cs="Times New Roman"/>
          <w:szCs w:val="24"/>
        </w:rPr>
        <w:t>отсутствие у потребителей</w:t>
      </w:r>
      <w:r w:rsidRPr="00C34F68">
        <w:rPr>
          <w:rFonts w:eastAsia="Times New Roman" w:cs="Times New Roman"/>
          <w:szCs w:val="24"/>
        </w:rPr>
        <w:t xml:space="preserve"> приборов учета передачи тепловой энергии, что ведет к неточным данным по количеству потребления тепловой энергии. </w:t>
      </w:r>
    </w:p>
    <w:p w14:paraId="23FEC044" w14:textId="77777777" w:rsidR="001C59F5" w:rsidRPr="00C34F68" w:rsidRDefault="001C59F5" w:rsidP="001C59F5">
      <w:pPr>
        <w:ind w:firstLine="709"/>
        <w:jc w:val="both"/>
        <w:rPr>
          <w:rFonts w:eastAsia="Calibri" w:cs="Times New Roman"/>
          <w:spacing w:val="-1"/>
        </w:rPr>
      </w:pPr>
      <w:r w:rsidRPr="00C34F68">
        <w:rPr>
          <w:rFonts w:eastAsia="Calibri" w:cs="Times New Roman"/>
        </w:rPr>
        <w:t xml:space="preserve">- </w:t>
      </w:r>
      <w:r w:rsidRPr="00C34F68">
        <w:rPr>
          <w:rFonts w:eastAsia="Calibri" w:cs="Times New Roman"/>
          <w:spacing w:val="1"/>
        </w:rPr>
        <w:t>износ</w:t>
      </w:r>
      <w:r w:rsidRPr="00C34F68">
        <w:rPr>
          <w:rFonts w:eastAsia="Calibri" w:cs="Times New Roman"/>
          <w:spacing w:val="22"/>
        </w:rPr>
        <w:t xml:space="preserve"> </w:t>
      </w:r>
      <w:r w:rsidRPr="00C34F68">
        <w:rPr>
          <w:rFonts w:eastAsia="Calibri" w:cs="Times New Roman"/>
          <w:spacing w:val="-1"/>
        </w:rPr>
        <w:t>тепловых</w:t>
      </w:r>
      <w:r w:rsidRPr="00C34F68">
        <w:rPr>
          <w:rFonts w:eastAsia="Calibri" w:cs="Times New Roman"/>
          <w:spacing w:val="18"/>
        </w:rPr>
        <w:t xml:space="preserve"> </w:t>
      </w:r>
      <w:r w:rsidRPr="00C34F68">
        <w:rPr>
          <w:rFonts w:eastAsia="Calibri" w:cs="Times New Roman"/>
          <w:spacing w:val="-1"/>
        </w:rPr>
        <w:t>сетей</w:t>
      </w:r>
      <w:r w:rsidRPr="00C34F68">
        <w:rPr>
          <w:rFonts w:eastAsia="Calibri" w:cs="Times New Roman"/>
          <w:spacing w:val="22"/>
        </w:rPr>
        <w:t xml:space="preserve"> </w:t>
      </w:r>
      <w:r w:rsidRPr="00C34F68">
        <w:rPr>
          <w:rFonts w:eastAsia="Calibri" w:cs="Times New Roman"/>
        </w:rPr>
        <w:t>-</w:t>
      </w:r>
      <w:r w:rsidRPr="00C34F68">
        <w:rPr>
          <w:rFonts w:eastAsia="Calibri" w:cs="Times New Roman"/>
          <w:spacing w:val="24"/>
        </w:rPr>
        <w:t xml:space="preserve"> </w:t>
      </w:r>
      <w:r w:rsidRPr="00C34F68">
        <w:rPr>
          <w:rFonts w:eastAsia="Calibri" w:cs="Times New Roman"/>
          <w:spacing w:val="-1"/>
        </w:rPr>
        <w:t>это</w:t>
      </w:r>
      <w:r w:rsidRPr="00C34F68">
        <w:rPr>
          <w:rFonts w:eastAsia="Calibri" w:cs="Times New Roman"/>
          <w:spacing w:val="27"/>
        </w:rPr>
        <w:t xml:space="preserve"> </w:t>
      </w:r>
      <w:r w:rsidRPr="00C34F68">
        <w:rPr>
          <w:rFonts w:eastAsia="Calibri" w:cs="Times New Roman"/>
        </w:rPr>
        <w:t>наиболее</w:t>
      </w:r>
      <w:r w:rsidRPr="00C34F68">
        <w:rPr>
          <w:rFonts w:eastAsia="Calibri" w:cs="Times New Roman"/>
          <w:spacing w:val="22"/>
        </w:rPr>
        <w:t xml:space="preserve"> </w:t>
      </w:r>
      <w:r w:rsidRPr="00C34F68">
        <w:rPr>
          <w:rFonts w:eastAsia="Calibri" w:cs="Times New Roman"/>
          <w:spacing w:val="-1"/>
        </w:rPr>
        <w:t>существенная</w:t>
      </w:r>
      <w:r w:rsidRPr="00C34F68">
        <w:rPr>
          <w:rFonts w:eastAsia="Calibri" w:cs="Times New Roman"/>
          <w:spacing w:val="23"/>
        </w:rPr>
        <w:t xml:space="preserve"> </w:t>
      </w:r>
      <w:r w:rsidRPr="00C34F68">
        <w:rPr>
          <w:rFonts w:eastAsia="Calibri" w:cs="Times New Roman"/>
        </w:rPr>
        <w:t>проблема</w:t>
      </w:r>
      <w:r w:rsidRPr="00C34F68">
        <w:rPr>
          <w:rFonts w:eastAsia="Calibri" w:cs="Times New Roman"/>
          <w:spacing w:val="22"/>
        </w:rPr>
        <w:t xml:space="preserve"> </w:t>
      </w:r>
      <w:r w:rsidRPr="00C34F68">
        <w:rPr>
          <w:rFonts w:eastAsia="Calibri" w:cs="Times New Roman"/>
          <w:spacing w:val="-1"/>
        </w:rPr>
        <w:t>организации</w:t>
      </w:r>
      <w:r w:rsidRPr="00C34F68">
        <w:rPr>
          <w:rFonts w:eastAsia="Calibri" w:cs="Times New Roman"/>
          <w:spacing w:val="24"/>
        </w:rPr>
        <w:t xml:space="preserve"> </w:t>
      </w:r>
      <w:r w:rsidRPr="00C34F68">
        <w:rPr>
          <w:rFonts w:eastAsia="Calibri" w:cs="Times New Roman"/>
          <w:spacing w:val="-1"/>
        </w:rPr>
        <w:t>качественного</w:t>
      </w:r>
      <w:r w:rsidRPr="00C34F68">
        <w:rPr>
          <w:rFonts w:eastAsia="Calibri" w:cs="Times New Roman"/>
          <w:spacing w:val="80"/>
          <w:w w:val="99"/>
        </w:rPr>
        <w:t xml:space="preserve"> </w:t>
      </w:r>
      <w:r w:rsidRPr="00C34F68">
        <w:rPr>
          <w:rFonts w:eastAsia="Calibri" w:cs="Times New Roman"/>
          <w:spacing w:val="-1"/>
        </w:rPr>
        <w:t>теплоснабжения.</w:t>
      </w:r>
      <w:r w:rsidRPr="00C34F68">
        <w:rPr>
          <w:rFonts w:eastAsia="Calibri" w:cs="Times New Roman"/>
          <w:spacing w:val="38"/>
        </w:rPr>
        <w:t xml:space="preserve"> </w:t>
      </w:r>
      <w:r w:rsidRPr="00C34F68">
        <w:rPr>
          <w:rFonts w:eastAsia="Calibri" w:cs="Times New Roman"/>
          <w:spacing w:val="-1"/>
        </w:rPr>
        <w:t>Старение</w:t>
      </w:r>
      <w:r w:rsidRPr="00C34F68">
        <w:rPr>
          <w:rFonts w:eastAsia="Calibri" w:cs="Times New Roman"/>
          <w:spacing w:val="35"/>
        </w:rPr>
        <w:t xml:space="preserve"> </w:t>
      </w:r>
      <w:r w:rsidRPr="00C34F68">
        <w:rPr>
          <w:rFonts w:eastAsia="Calibri" w:cs="Times New Roman"/>
        </w:rPr>
        <w:t>тепловых</w:t>
      </w:r>
      <w:r w:rsidRPr="00C34F68">
        <w:rPr>
          <w:rFonts w:eastAsia="Calibri" w:cs="Times New Roman"/>
          <w:spacing w:val="33"/>
        </w:rPr>
        <w:t xml:space="preserve"> </w:t>
      </w:r>
      <w:r w:rsidRPr="00C34F68">
        <w:rPr>
          <w:rFonts w:eastAsia="Calibri" w:cs="Times New Roman"/>
          <w:spacing w:val="-1"/>
        </w:rPr>
        <w:t>сетей</w:t>
      </w:r>
      <w:r w:rsidRPr="00C34F68">
        <w:rPr>
          <w:rFonts w:eastAsia="Calibri" w:cs="Times New Roman"/>
          <w:spacing w:val="37"/>
        </w:rPr>
        <w:t xml:space="preserve"> </w:t>
      </w:r>
      <w:r w:rsidRPr="00C34F68">
        <w:rPr>
          <w:rFonts w:eastAsia="Calibri" w:cs="Times New Roman"/>
        </w:rPr>
        <w:t>приводит</w:t>
      </w:r>
      <w:r w:rsidRPr="00C34F68">
        <w:rPr>
          <w:rFonts w:eastAsia="Calibri" w:cs="Times New Roman"/>
          <w:spacing w:val="37"/>
        </w:rPr>
        <w:t xml:space="preserve"> </w:t>
      </w:r>
      <w:r w:rsidRPr="00C34F68">
        <w:rPr>
          <w:rFonts w:eastAsia="Calibri" w:cs="Times New Roman"/>
          <w:spacing w:val="-1"/>
        </w:rPr>
        <w:t>как</w:t>
      </w:r>
      <w:r w:rsidRPr="00C34F68">
        <w:rPr>
          <w:rFonts w:eastAsia="Calibri" w:cs="Times New Roman"/>
          <w:spacing w:val="35"/>
        </w:rPr>
        <w:t xml:space="preserve"> </w:t>
      </w:r>
      <w:r w:rsidRPr="00C34F68">
        <w:rPr>
          <w:rFonts w:eastAsia="Calibri" w:cs="Times New Roman"/>
        </w:rPr>
        <w:t>к</w:t>
      </w:r>
      <w:r w:rsidRPr="00C34F68">
        <w:rPr>
          <w:rFonts w:eastAsia="Calibri" w:cs="Times New Roman"/>
          <w:spacing w:val="40"/>
        </w:rPr>
        <w:t xml:space="preserve"> </w:t>
      </w:r>
      <w:r w:rsidRPr="00C34F68">
        <w:rPr>
          <w:rFonts w:eastAsia="Calibri" w:cs="Times New Roman"/>
        </w:rPr>
        <w:t>снижению</w:t>
      </w:r>
      <w:r w:rsidRPr="00C34F68">
        <w:rPr>
          <w:rFonts w:eastAsia="Calibri" w:cs="Times New Roman"/>
          <w:spacing w:val="36"/>
        </w:rPr>
        <w:t xml:space="preserve"> </w:t>
      </w:r>
      <w:r w:rsidRPr="00C34F68">
        <w:rPr>
          <w:rFonts w:eastAsia="Calibri" w:cs="Times New Roman"/>
          <w:spacing w:val="-1"/>
        </w:rPr>
        <w:t>надежности,</w:t>
      </w:r>
      <w:r w:rsidRPr="00C34F68">
        <w:rPr>
          <w:rFonts w:eastAsia="Calibri" w:cs="Times New Roman"/>
          <w:spacing w:val="38"/>
        </w:rPr>
        <w:t xml:space="preserve"> </w:t>
      </w:r>
      <w:r w:rsidRPr="00C34F68">
        <w:rPr>
          <w:rFonts w:eastAsia="Calibri" w:cs="Times New Roman"/>
        </w:rPr>
        <w:t>вызванному</w:t>
      </w:r>
      <w:r w:rsidRPr="00C34F68">
        <w:rPr>
          <w:rFonts w:eastAsia="Calibri" w:cs="Times New Roman"/>
          <w:spacing w:val="78"/>
          <w:w w:val="99"/>
        </w:rPr>
        <w:t xml:space="preserve"> </w:t>
      </w:r>
      <w:r w:rsidRPr="00C34F68">
        <w:rPr>
          <w:rFonts w:eastAsia="Calibri" w:cs="Times New Roman"/>
        </w:rPr>
        <w:t>коррозией</w:t>
      </w:r>
      <w:r w:rsidRPr="00C34F68">
        <w:rPr>
          <w:rFonts w:eastAsia="Calibri" w:cs="Times New Roman"/>
          <w:spacing w:val="11"/>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усталостью</w:t>
      </w:r>
      <w:r w:rsidRPr="00C34F68">
        <w:rPr>
          <w:rFonts w:eastAsia="Calibri" w:cs="Times New Roman"/>
          <w:spacing w:val="14"/>
        </w:rPr>
        <w:t xml:space="preserve"> </w:t>
      </w:r>
      <w:r w:rsidRPr="00C34F68">
        <w:rPr>
          <w:rFonts w:eastAsia="Calibri" w:cs="Times New Roman"/>
          <w:spacing w:val="-1"/>
        </w:rPr>
        <w:t>металла,</w:t>
      </w:r>
      <w:r w:rsidRPr="00C34F68">
        <w:rPr>
          <w:rFonts w:eastAsia="Calibri" w:cs="Times New Roman"/>
          <w:spacing w:val="17"/>
        </w:rPr>
        <w:t xml:space="preserve"> </w:t>
      </w:r>
      <w:r w:rsidRPr="00C34F68">
        <w:rPr>
          <w:rFonts w:eastAsia="Calibri" w:cs="Times New Roman"/>
          <w:spacing w:val="-1"/>
        </w:rPr>
        <w:t>так</w:t>
      </w:r>
      <w:r w:rsidRPr="00C34F68">
        <w:rPr>
          <w:rFonts w:eastAsia="Calibri" w:cs="Times New Roman"/>
          <w:spacing w:val="9"/>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разрушению</w:t>
      </w:r>
      <w:r w:rsidRPr="00C34F68">
        <w:rPr>
          <w:rFonts w:eastAsia="Calibri" w:cs="Times New Roman"/>
          <w:spacing w:val="13"/>
        </w:rPr>
        <w:t xml:space="preserve"> </w:t>
      </w:r>
      <w:r w:rsidRPr="00C34F68">
        <w:rPr>
          <w:rFonts w:eastAsia="Calibri" w:cs="Times New Roman"/>
          <w:spacing w:val="-1"/>
        </w:rPr>
        <w:t>изоляции.</w:t>
      </w:r>
      <w:r w:rsidRPr="00C34F68">
        <w:rPr>
          <w:rFonts w:eastAsia="Calibri" w:cs="Times New Roman"/>
          <w:spacing w:val="17"/>
        </w:rPr>
        <w:t xml:space="preserve"> </w:t>
      </w:r>
      <w:r w:rsidRPr="00C34F68">
        <w:rPr>
          <w:rFonts w:eastAsia="Calibri" w:cs="Times New Roman"/>
          <w:spacing w:val="-1"/>
        </w:rPr>
        <w:t>Разрушение</w:t>
      </w:r>
      <w:r w:rsidRPr="00C34F68">
        <w:rPr>
          <w:rFonts w:eastAsia="Calibri" w:cs="Times New Roman"/>
          <w:spacing w:val="14"/>
        </w:rPr>
        <w:t xml:space="preserve"> </w:t>
      </w:r>
      <w:r w:rsidRPr="00C34F68">
        <w:rPr>
          <w:rFonts w:eastAsia="Calibri" w:cs="Times New Roman"/>
          <w:spacing w:val="-1"/>
        </w:rPr>
        <w:t>изоляции</w:t>
      </w:r>
      <w:r w:rsidRPr="00C34F68">
        <w:rPr>
          <w:rFonts w:eastAsia="Calibri" w:cs="Times New Roman"/>
          <w:spacing w:val="15"/>
        </w:rPr>
        <w:t xml:space="preserve"> </w:t>
      </w:r>
      <w:r w:rsidRPr="00C34F68">
        <w:rPr>
          <w:rFonts w:eastAsia="Calibri" w:cs="Times New Roman"/>
        </w:rPr>
        <w:t>в</w:t>
      </w:r>
      <w:r w:rsidRPr="00C34F68">
        <w:rPr>
          <w:rFonts w:eastAsia="Calibri" w:cs="Times New Roman"/>
          <w:spacing w:val="12"/>
        </w:rPr>
        <w:t xml:space="preserve"> </w:t>
      </w:r>
      <w:r w:rsidRPr="00C34F68">
        <w:rPr>
          <w:rFonts w:eastAsia="Calibri" w:cs="Times New Roman"/>
          <w:spacing w:val="-1"/>
        </w:rPr>
        <w:t>свою</w:t>
      </w:r>
      <w:r w:rsidRPr="00C34F68">
        <w:rPr>
          <w:rFonts w:eastAsia="Calibri" w:cs="Times New Roman"/>
          <w:spacing w:val="13"/>
        </w:rPr>
        <w:t xml:space="preserve"> </w:t>
      </w:r>
      <w:r w:rsidRPr="00C34F68">
        <w:rPr>
          <w:rFonts w:eastAsia="Calibri" w:cs="Times New Roman"/>
        </w:rPr>
        <w:t>оче</w:t>
      </w:r>
      <w:r w:rsidRPr="00C34F68">
        <w:rPr>
          <w:rFonts w:eastAsia="Calibri" w:cs="Times New Roman"/>
          <w:spacing w:val="-1"/>
        </w:rPr>
        <w:t>редь</w:t>
      </w:r>
      <w:r w:rsidRPr="00C34F68">
        <w:rPr>
          <w:rFonts w:eastAsia="Calibri" w:cs="Times New Roman"/>
          <w:spacing w:val="33"/>
        </w:rPr>
        <w:t xml:space="preserve"> </w:t>
      </w:r>
      <w:r w:rsidRPr="00C34F68">
        <w:rPr>
          <w:rFonts w:eastAsia="Calibri" w:cs="Times New Roman"/>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31"/>
        </w:rPr>
        <w:t xml:space="preserve"> </w:t>
      </w:r>
      <w:r w:rsidRPr="00C34F68">
        <w:rPr>
          <w:rFonts w:eastAsia="Calibri" w:cs="Times New Roman"/>
          <w:spacing w:val="-1"/>
        </w:rPr>
        <w:t>тепловым</w:t>
      </w:r>
      <w:r w:rsidRPr="00C34F68">
        <w:rPr>
          <w:rFonts w:eastAsia="Calibri" w:cs="Times New Roman"/>
          <w:spacing w:val="34"/>
        </w:rPr>
        <w:t xml:space="preserve"> </w:t>
      </w:r>
      <w:r w:rsidRPr="00C34F68">
        <w:rPr>
          <w:rFonts w:eastAsia="Calibri" w:cs="Times New Roman"/>
          <w:spacing w:val="-1"/>
        </w:rPr>
        <w:t>потерям</w:t>
      </w:r>
      <w:r w:rsidRPr="00C34F68">
        <w:rPr>
          <w:rFonts w:eastAsia="Calibri" w:cs="Times New Roman"/>
          <w:spacing w:val="29"/>
        </w:rPr>
        <w:t xml:space="preserve"> </w:t>
      </w:r>
      <w:r w:rsidRPr="00C34F68">
        <w:rPr>
          <w:rFonts w:eastAsia="Calibri" w:cs="Times New Roman"/>
        </w:rPr>
        <w:t>и</w:t>
      </w:r>
      <w:r w:rsidRPr="00C34F68">
        <w:rPr>
          <w:rFonts w:eastAsia="Calibri" w:cs="Times New Roman"/>
          <w:spacing w:val="33"/>
        </w:rPr>
        <w:t xml:space="preserve"> </w:t>
      </w:r>
      <w:r w:rsidRPr="00C34F68">
        <w:rPr>
          <w:rFonts w:eastAsia="Calibri" w:cs="Times New Roman"/>
          <w:spacing w:val="-1"/>
        </w:rPr>
        <w:t>значительному</w:t>
      </w:r>
      <w:r w:rsidRPr="00C34F68">
        <w:rPr>
          <w:rFonts w:eastAsia="Calibri" w:cs="Times New Roman"/>
          <w:spacing w:val="24"/>
        </w:rPr>
        <w:t xml:space="preserve"> </w:t>
      </w:r>
      <w:r w:rsidRPr="00C34F68">
        <w:rPr>
          <w:rFonts w:eastAsia="Calibri" w:cs="Times New Roman"/>
        </w:rPr>
        <w:t>снижению</w:t>
      </w:r>
      <w:r w:rsidRPr="00C34F68">
        <w:rPr>
          <w:rFonts w:eastAsia="Calibri" w:cs="Times New Roman"/>
          <w:spacing w:val="31"/>
        </w:rPr>
        <w:t xml:space="preserve"> </w:t>
      </w:r>
      <w:r w:rsidRPr="00C34F68">
        <w:rPr>
          <w:rFonts w:eastAsia="Calibri" w:cs="Times New Roman"/>
          <w:spacing w:val="-1"/>
        </w:rPr>
        <w:t>температуры</w:t>
      </w:r>
      <w:r w:rsidRPr="00C34F68">
        <w:rPr>
          <w:rFonts w:eastAsia="Calibri" w:cs="Times New Roman"/>
          <w:spacing w:val="34"/>
        </w:rPr>
        <w:t xml:space="preserve"> </w:t>
      </w:r>
      <w:r w:rsidRPr="00C34F68">
        <w:rPr>
          <w:rFonts w:eastAsia="Calibri" w:cs="Times New Roman"/>
          <w:spacing w:val="-1"/>
        </w:rPr>
        <w:t>теплоносителя</w:t>
      </w:r>
      <w:r w:rsidRPr="00C34F68">
        <w:rPr>
          <w:rFonts w:eastAsia="Calibri" w:cs="Times New Roman"/>
          <w:spacing w:val="32"/>
        </w:rPr>
        <w:t xml:space="preserve"> </w:t>
      </w:r>
      <w:r w:rsidRPr="00C34F68">
        <w:rPr>
          <w:rFonts w:eastAsia="Calibri" w:cs="Times New Roman"/>
        </w:rPr>
        <w:t>на</w:t>
      </w:r>
      <w:r w:rsidRPr="00C34F68">
        <w:rPr>
          <w:rFonts w:eastAsia="Calibri" w:cs="Times New Roman"/>
          <w:spacing w:val="88"/>
          <w:w w:val="99"/>
        </w:rPr>
        <w:t xml:space="preserve"> </w:t>
      </w:r>
      <w:r w:rsidRPr="00C34F68">
        <w:rPr>
          <w:rFonts w:eastAsia="Calibri" w:cs="Times New Roman"/>
          <w:spacing w:val="-1"/>
        </w:rPr>
        <w:t>вводах</w:t>
      </w:r>
      <w:r w:rsidRPr="00C34F68">
        <w:rPr>
          <w:rFonts w:eastAsia="Calibri" w:cs="Times New Roman"/>
          <w:spacing w:val="14"/>
        </w:rPr>
        <w:t xml:space="preserve"> </w:t>
      </w:r>
      <w:r w:rsidRPr="00C34F68">
        <w:rPr>
          <w:rFonts w:eastAsia="Calibri" w:cs="Times New Roman"/>
        </w:rPr>
        <w:t>потребителей.</w:t>
      </w:r>
      <w:r w:rsidRPr="00C34F68">
        <w:rPr>
          <w:rFonts w:eastAsia="Calibri" w:cs="Times New Roman"/>
          <w:spacing w:val="16"/>
        </w:rPr>
        <w:t xml:space="preserve"> </w:t>
      </w:r>
      <w:r w:rsidRPr="00C34F68">
        <w:rPr>
          <w:rFonts w:eastAsia="Calibri" w:cs="Times New Roman"/>
          <w:spacing w:val="-1"/>
        </w:rPr>
        <w:t>Отложения,</w:t>
      </w:r>
      <w:r w:rsidRPr="00C34F68">
        <w:rPr>
          <w:rFonts w:eastAsia="Calibri" w:cs="Times New Roman"/>
          <w:spacing w:val="13"/>
        </w:rPr>
        <w:t xml:space="preserve"> </w:t>
      </w:r>
      <w:r w:rsidRPr="00C34F68">
        <w:rPr>
          <w:rFonts w:eastAsia="Calibri" w:cs="Times New Roman"/>
          <w:spacing w:val="-1"/>
        </w:rPr>
        <w:t>образовавшиеся</w:t>
      </w:r>
      <w:r w:rsidRPr="00C34F68">
        <w:rPr>
          <w:rFonts w:eastAsia="Calibri" w:cs="Times New Roman"/>
          <w:spacing w:val="18"/>
        </w:rPr>
        <w:t xml:space="preserve"> </w:t>
      </w:r>
      <w:r w:rsidRPr="00C34F68">
        <w:rPr>
          <w:rFonts w:eastAsia="Calibri" w:cs="Times New Roman"/>
        </w:rPr>
        <w:t>в</w:t>
      </w:r>
      <w:r w:rsidRPr="00C34F68">
        <w:rPr>
          <w:rFonts w:eastAsia="Calibri" w:cs="Times New Roman"/>
          <w:spacing w:val="21"/>
        </w:rPr>
        <w:t xml:space="preserve"> </w:t>
      </w:r>
      <w:r w:rsidRPr="00C34F68">
        <w:rPr>
          <w:rFonts w:eastAsia="Calibri" w:cs="Times New Roman"/>
          <w:spacing w:val="-1"/>
        </w:rPr>
        <w:t>тепловых</w:t>
      </w:r>
      <w:r w:rsidRPr="00C34F68">
        <w:rPr>
          <w:rFonts w:eastAsia="Calibri" w:cs="Times New Roman"/>
          <w:spacing w:val="14"/>
        </w:rPr>
        <w:t xml:space="preserve"> </w:t>
      </w:r>
      <w:r w:rsidRPr="00C34F68">
        <w:rPr>
          <w:rFonts w:eastAsia="Calibri" w:cs="Times New Roman"/>
          <w:spacing w:val="-1"/>
        </w:rPr>
        <w:t>сетях</w:t>
      </w:r>
      <w:r w:rsidRPr="00C34F68">
        <w:rPr>
          <w:rFonts w:eastAsia="Calibri" w:cs="Times New Roman"/>
          <w:spacing w:val="14"/>
        </w:rPr>
        <w:t xml:space="preserve"> </w:t>
      </w:r>
      <w:r w:rsidRPr="00C34F68">
        <w:rPr>
          <w:rFonts w:eastAsia="Calibri" w:cs="Times New Roman"/>
        </w:rPr>
        <w:t>за</w:t>
      </w:r>
      <w:r w:rsidRPr="00C34F68">
        <w:rPr>
          <w:rFonts w:eastAsia="Calibri" w:cs="Times New Roman"/>
          <w:spacing w:val="18"/>
        </w:rPr>
        <w:t xml:space="preserve"> </w:t>
      </w:r>
      <w:r w:rsidRPr="00C34F68">
        <w:rPr>
          <w:rFonts w:eastAsia="Calibri" w:cs="Times New Roman"/>
        </w:rPr>
        <w:t>время</w:t>
      </w:r>
      <w:r w:rsidRPr="00C34F68">
        <w:rPr>
          <w:rFonts w:eastAsia="Calibri" w:cs="Times New Roman"/>
          <w:spacing w:val="14"/>
        </w:rPr>
        <w:t xml:space="preserve"> </w:t>
      </w:r>
      <w:r w:rsidRPr="00C34F68">
        <w:rPr>
          <w:rFonts w:eastAsia="Calibri" w:cs="Times New Roman"/>
          <w:spacing w:val="-1"/>
        </w:rPr>
        <w:t>эксплуатации</w:t>
      </w:r>
      <w:r w:rsidRPr="00C34F68">
        <w:rPr>
          <w:rFonts w:eastAsia="Calibri" w:cs="Times New Roman"/>
          <w:spacing w:val="20"/>
        </w:rPr>
        <w:t xml:space="preserve"> </w:t>
      </w:r>
      <w:r w:rsidRPr="00C34F68">
        <w:rPr>
          <w:rFonts w:eastAsia="Calibri" w:cs="Times New Roman"/>
        </w:rPr>
        <w:t>в</w:t>
      </w:r>
      <w:r w:rsidRPr="00C34F68">
        <w:rPr>
          <w:rFonts w:eastAsia="Calibri" w:cs="Times New Roman"/>
          <w:spacing w:val="20"/>
        </w:rPr>
        <w:t xml:space="preserve"> </w:t>
      </w:r>
      <w:r w:rsidRPr="00C34F68">
        <w:rPr>
          <w:rFonts w:eastAsia="Calibri" w:cs="Times New Roman"/>
          <w:spacing w:val="-1"/>
        </w:rPr>
        <w:t>результате</w:t>
      </w:r>
      <w:r w:rsidRPr="00C34F68">
        <w:rPr>
          <w:rFonts w:eastAsia="Calibri" w:cs="Times New Roman"/>
          <w:spacing w:val="-6"/>
        </w:rPr>
        <w:t xml:space="preserve"> </w:t>
      </w:r>
      <w:r w:rsidRPr="00C34F68">
        <w:rPr>
          <w:rFonts w:eastAsia="Calibri" w:cs="Times New Roman"/>
        </w:rPr>
        <w:t>коррозии,</w:t>
      </w:r>
      <w:r w:rsidRPr="00C34F68">
        <w:rPr>
          <w:rFonts w:eastAsia="Calibri" w:cs="Times New Roman"/>
          <w:spacing w:val="-7"/>
        </w:rPr>
        <w:t xml:space="preserve"> </w:t>
      </w:r>
      <w:r w:rsidRPr="00C34F68">
        <w:rPr>
          <w:rFonts w:eastAsia="Calibri" w:cs="Times New Roman"/>
        </w:rPr>
        <w:t>отложений</w:t>
      </w:r>
      <w:r w:rsidRPr="00C34F68">
        <w:rPr>
          <w:rFonts w:eastAsia="Calibri" w:cs="Times New Roman"/>
          <w:spacing w:val="-4"/>
        </w:rPr>
        <w:t xml:space="preserve"> </w:t>
      </w:r>
      <w:r w:rsidRPr="00C34F68">
        <w:rPr>
          <w:rFonts w:eastAsia="Calibri" w:cs="Times New Roman"/>
        </w:rPr>
        <w:t>солей</w:t>
      </w:r>
      <w:r w:rsidRPr="00C34F68">
        <w:rPr>
          <w:rFonts w:eastAsia="Calibri" w:cs="Times New Roman"/>
          <w:spacing w:val="-4"/>
        </w:rPr>
        <w:t xml:space="preserve"> </w:t>
      </w:r>
      <w:r w:rsidRPr="00C34F68">
        <w:rPr>
          <w:rFonts w:eastAsia="Calibri" w:cs="Times New Roman"/>
          <w:spacing w:val="-1"/>
        </w:rPr>
        <w:t>жесткости</w:t>
      </w:r>
      <w:r w:rsidRPr="00C34F68">
        <w:rPr>
          <w:rFonts w:eastAsia="Calibri" w:cs="Times New Roman"/>
          <w:spacing w:val="-8"/>
        </w:rPr>
        <w:t xml:space="preserve"> </w:t>
      </w:r>
      <w:r w:rsidRPr="00C34F68">
        <w:rPr>
          <w:rFonts w:eastAsia="Calibri" w:cs="Times New Roman"/>
        </w:rPr>
        <w:t>и</w:t>
      </w:r>
      <w:r w:rsidRPr="00C34F68">
        <w:rPr>
          <w:rFonts w:eastAsia="Calibri" w:cs="Times New Roman"/>
          <w:spacing w:val="-4"/>
        </w:rPr>
        <w:t xml:space="preserve"> </w:t>
      </w:r>
      <w:r w:rsidRPr="00C34F68">
        <w:rPr>
          <w:rFonts w:eastAsia="Calibri" w:cs="Times New Roman"/>
        </w:rPr>
        <w:t>прочих</w:t>
      </w:r>
      <w:r w:rsidRPr="00C34F68">
        <w:rPr>
          <w:rFonts w:eastAsia="Calibri" w:cs="Times New Roman"/>
          <w:spacing w:val="-9"/>
        </w:rPr>
        <w:t xml:space="preserve"> </w:t>
      </w:r>
      <w:r w:rsidRPr="00C34F68">
        <w:rPr>
          <w:rFonts w:eastAsia="Calibri" w:cs="Times New Roman"/>
        </w:rPr>
        <w:t>причин,</w:t>
      </w:r>
      <w:r w:rsidRPr="00C34F68">
        <w:rPr>
          <w:rFonts w:eastAsia="Calibri" w:cs="Times New Roman"/>
          <w:spacing w:val="-3"/>
        </w:rPr>
        <w:t xml:space="preserve"> </w:t>
      </w:r>
      <w:r w:rsidRPr="00C34F68">
        <w:rPr>
          <w:rFonts w:eastAsia="Calibri" w:cs="Times New Roman"/>
        </w:rPr>
        <w:t>снижают</w:t>
      </w:r>
      <w:r w:rsidRPr="00C34F68">
        <w:rPr>
          <w:rFonts w:eastAsia="Calibri" w:cs="Times New Roman"/>
          <w:spacing w:val="-5"/>
        </w:rPr>
        <w:t xml:space="preserve"> </w:t>
      </w:r>
      <w:r w:rsidRPr="00C34F68">
        <w:rPr>
          <w:rFonts w:eastAsia="Calibri" w:cs="Times New Roman"/>
          <w:spacing w:val="-1"/>
        </w:rPr>
        <w:t>качество</w:t>
      </w:r>
      <w:r w:rsidRPr="00C34F68">
        <w:rPr>
          <w:rFonts w:eastAsia="Calibri" w:cs="Times New Roman"/>
        </w:rPr>
        <w:t xml:space="preserve"> </w:t>
      </w:r>
      <w:r w:rsidRPr="00C34F68">
        <w:rPr>
          <w:rFonts w:eastAsia="Calibri" w:cs="Times New Roman"/>
          <w:spacing w:val="-1"/>
        </w:rPr>
        <w:t>сетевой</w:t>
      </w:r>
      <w:r w:rsidRPr="00C34F68">
        <w:rPr>
          <w:rFonts w:eastAsia="Calibri" w:cs="Times New Roman"/>
          <w:spacing w:val="-4"/>
        </w:rPr>
        <w:t xml:space="preserve"> </w:t>
      </w:r>
      <w:r w:rsidRPr="00C34F68">
        <w:rPr>
          <w:rFonts w:eastAsia="Calibri" w:cs="Times New Roman"/>
        </w:rPr>
        <w:t>воды.</w:t>
      </w:r>
      <w:r w:rsidRPr="00C34F68">
        <w:rPr>
          <w:rFonts w:eastAsia="Calibri" w:cs="Times New Roman"/>
          <w:spacing w:val="64"/>
          <w:w w:val="99"/>
        </w:rPr>
        <w:t xml:space="preserve"> </w:t>
      </w:r>
      <w:r w:rsidRPr="00C34F68">
        <w:rPr>
          <w:rFonts w:eastAsia="Calibri" w:cs="Times New Roman"/>
        </w:rPr>
        <w:t>Также</w:t>
      </w:r>
      <w:r w:rsidRPr="00C34F68">
        <w:rPr>
          <w:rFonts w:eastAsia="Calibri" w:cs="Times New Roman"/>
          <w:spacing w:val="31"/>
        </w:rPr>
        <w:t xml:space="preserve"> </w:t>
      </w:r>
      <w:r w:rsidRPr="00C34F68">
        <w:rPr>
          <w:rFonts w:eastAsia="Calibri" w:cs="Times New Roman"/>
        </w:rPr>
        <w:t>отложения</w:t>
      </w:r>
      <w:r w:rsidRPr="00C34F68">
        <w:rPr>
          <w:rFonts w:eastAsia="Calibri" w:cs="Times New Roman"/>
          <w:spacing w:val="31"/>
        </w:rPr>
        <w:t xml:space="preserve"> </w:t>
      </w:r>
      <w:r w:rsidRPr="00C34F68">
        <w:rPr>
          <w:rFonts w:eastAsia="Calibri" w:cs="Times New Roman"/>
          <w:spacing w:val="-2"/>
        </w:rPr>
        <w:t>уменьшают</w:t>
      </w:r>
      <w:r w:rsidRPr="00C34F68">
        <w:rPr>
          <w:rFonts w:eastAsia="Calibri" w:cs="Times New Roman"/>
          <w:spacing w:val="33"/>
        </w:rPr>
        <w:t xml:space="preserve"> </w:t>
      </w:r>
      <w:r w:rsidRPr="00C34F68">
        <w:rPr>
          <w:rFonts w:eastAsia="Calibri" w:cs="Times New Roman"/>
        </w:rPr>
        <w:t>проходной</w:t>
      </w:r>
      <w:r w:rsidRPr="00C34F68">
        <w:rPr>
          <w:rFonts w:eastAsia="Calibri" w:cs="Times New Roman"/>
          <w:spacing w:val="32"/>
        </w:rPr>
        <w:t xml:space="preserve"> </w:t>
      </w:r>
      <w:r w:rsidRPr="00C34F68">
        <w:rPr>
          <w:rFonts w:eastAsia="Calibri" w:cs="Times New Roman"/>
          <w:spacing w:val="-1"/>
        </w:rPr>
        <w:t>(внутренний)</w:t>
      </w:r>
      <w:r w:rsidRPr="00C34F68">
        <w:rPr>
          <w:rFonts w:eastAsia="Calibri" w:cs="Times New Roman"/>
          <w:spacing w:val="33"/>
        </w:rPr>
        <w:t xml:space="preserve"> </w:t>
      </w:r>
      <w:r w:rsidRPr="00C34F68">
        <w:rPr>
          <w:rFonts w:eastAsia="Calibri" w:cs="Times New Roman"/>
          <w:spacing w:val="-1"/>
        </w:rPr>
        <w:t>диаметр</w:t>
      </w:r>
      <w:r w:rsidRPr="00C34F68">
        <w:rPr>
          <w:rFonts w:eastAsia="Calibri" w:cs="Times New Roman"/>
          <w:spacing w:val="32"/>
        </w:rPr>
        <w:t xml:space="preserve"> </w:t>
      </w:r>
      <w:r w:rsidRPr="00C34F68">
        <w:rPr>
          <w:rFonts w:eastAsia="Calibri" w:cs="Times New Roman"/>
          <w:spacing w:val="-1"/>
        </w:rPr>
        <w:t>трубопроводов,</w:t>
      </w:r>
      <w:r w:rsidRPr="00C34F68">
        <w:rPr>
          <w:rFonts w:eastAsia="Calibri" w:cs="Times New Roman"/>
          <w:spacing w:val="34"/>
        </w:rPr>
        <w:t xml:space="preserve"> </w:t>
      </w:r>
      <w:r w:rsidRPr="00C34F68">
        <w:rPr>
          <w:rFonts w:eastAsia="Calibri" w:cs="Times New Roman"/>
          <w:spacing w:val="-1"/>
        </w:rPr>
        <w:t>что</w:t>
      </w:r>
      <w:r w:rsidRPr="00C34F68">
        <w:rPr>
          <w:rFonts w:eastAsia="Calibri" w:cs="Times New Roman"/>
          <w:spacing w:val="36"/>
        </w:rPr>
        <w:t xml:space="preserve"> </w:t>
      </w:r>
      <w:r w:rsidRPr="00C34F68">
        <w:rPr>
          <w:rFonts w:eastAsia="Calibri" w:cs="Times New Roman"/>
          <w:spacing w:val="-1"/>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90"/>
          <w:w w:val="99"/>
        </w:rPr>
        <w:t xml:space="preserve"> </w:t>
      </w:r>
      <w:r w:rsidRPr="00C34F68">
        <w:rPr>
          <w:rFonts w:eastAsia="Calibri" w:cs="Times New Roman"/>
        </w:rPr>
        <w:t>снижению</w:t>
      </w:r>
      <w:r w:rsidRPr="00C34F68">
        <w:rPr>
          <w:rFonts w:eastAsia="Calibri" w:cs="Times New Roman"/>
          <w:spacing w:val="13"/>
        </w:rPr>
        <w:t xml:space="preserve"> </w:t>
      </w:r>
      <w:r w:rsidRPr="00C34F68">
        <w:rPr>
          <w:rFonts w:eastAsia="Calibri" w:cs="Times New Roman"/>
          <w:spacing w:val="-1"/>
        </w:rPr>
        <w:lastRenderedPageBreak/>
        <w:t>давления</w:t>
      </w:r>
      <w:r w:rsidRPr="00C34F68">
        <w:rPr>
          <w:rFonts w:eastAsia="Calibri" w:cs="Times New Roman"/>
          <w:spacing w:val="14"/>
        </w:rPr>
        <w:t xml:space="preserve"> </w:t>
      </w:r>
      <w:r w:rsidRPr="00C34F68">
        <w:rPr>
          <w:rFonts w:eastAsia="Calibri" w:cs="Times New Roman"/>
          <w:spacing w:val="-1"/>
        </w:rPr>
        <w:t>воды</w:t>
      </w:r>
      <w:r w:rsidRPr="00C34F68">
        <w:rPr>
          <w:rFonts w:eastAsia="Calibri" w:cs="Times New Roman"/>
          <w:spacing w:val="17"/>
        </w:rPr>
        <w:t xml:space="preserve"> </w:t>
      </w:r>
      <w:r w:rsidRPr="00C34F68">
        <w:rPr>
          <w:rFonts w:eastAsia="Calibri" w:cs="Times New Roman"/>
        </w:rPr>
        <w:t>на</w:t>
      </w:r>
      <w:r w:rsidRPr="00C34F68">
        <w:rPr>
          <w:rFonts w:eastAsia="Calibri" w:cs="Times New Roman"/>
          <w:spacing w:val="13"/>
        </w:rPr>
        <w:t xml:space="preserve"> </w:t>
      </w:r>
      <w:r w:rsidRPr="00C34F68">
        <w:rPr>
          <w:rFonts w:eastAsia="Calibri" w:cs="Times New Roman"/>
        </w:rPr>
        <w:t>вводе</w:t>
      </w:r>
      <w:r w:rsidRPr="00C34F68">
        <w:rPr>
          <w:rFonts w:eastAsia="Calibri" w:cs="Times New Roman"/>
          <w:spacing w:val="18"/>
        </w:rPr>
        <w:t xml:space="preserve"> </w:t>
      </w:r>
      <w:r w:rsidRPr="00C34F68">
        <w:rPr>
          <w:rFonts w:eastAsia="Calibri" w:cs="Times New Roman"/>
        </w:rPr>
        <w:t>у</w:t>
      </w:r>
      <w:r w:rsidRPr="00C34F68">
        <w:rPr>
          <w:rFonts w:eastAsia="Calibri" w:cs="Times New Roman"/>
          <w:spacing w:val="7"/>
        </w:rPr>
        <w:t xml:space="preserve"> </w:t>
      </w:r>
      <w:r w:rsidRPr="00C34F68">
        <w:rPr>
          <w:rFonts w:eastAsia="Calibri" w:cs="Times New Roman"/>
        </w:rPr>
        <w:t>потребителей</w:t>
      </w:r>
      <w:r w:rsidRPr="00C34F68">
        <w:rPr>
          <w:rFonts w:eastAsia="Calibri" w:cs="Times New Roman"/>
          <w:spacing w:val="15"/>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rPr>
        <w:t>повышению</w:t>
      </w:r>
      <w:r w:rsidRPr="00C34F68">
        <w:rPr>
          <w:rFonts w:eastAsia="Calibri" w:cs="Times New Roman"/>
          <w:spacing w:val="14"/>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rPr>
        <w:t>в</w:t>
      </w:r>
      <w:r w:rsidRPr="00C34F68">
        <w:rPr>
          <w:rFonts w:eastAsia="Calibri" w:cs="Times New Roman"/>
          <w:spacing w:val="16"/>
        </w:rPr>
        <w:t xml:space="preserve"> </w:t>
      </w:r>
      <w:r w:rsidRPr="00C34F68">
        <w:rPr>
          <w:rFonts w:eastAsia="Calibri" w:cs="Times New Roman"/>
          <w:spacing w:val="-1"/>
        </w:rPr>
        <w:t>прямой</w:t>
      </w:r>
      <w:r w:rsidRPr="00C34F68">
        <w:rPr>
          <w:rFonts w:eastAsia="Calibri" w:cs="Times New Roman"/>
          <w:spacing w:val="16"/>
        </w:rPr>
        <w:t xml:space="preserve"> </w:t>
      </w:r>
      <w:r w:rsidRPr="00C34F68">
        <w:rPr>
          <w:rFonts w:eastAsia="Calibri" w:cs="Times New Roman"/>
          <w:spacing w:val="-1"/>
        </w:rPr>
        <w:t>магистрали</w:t>
      </w:r>
      <w:r w:rsidRPr="00C34F68">
        <w:rPr>
          <w:rFonts w:eastAsia="Calibri" w:cs="Times New Roman"/>
          <w:spacing w:val="80"/>
          <w:w w:val="99"/>
        </w:rPr>
        <w:t xml:space="preserve"> </w:t>
      </w:r>
      <w:r w:rsidRPr="00C34F68">
        <w:rPr>
          <w:rFonts w:eastAsia="Calibri" w:cs="Times New Roman"/>
        </w:rPr>
        <w:t>на</w:t>
      </w:r>
      <w:r w:rsidRPr="00C34F68">
        <w:rPr>
          <w:rFonts w:eastAsia="Calibri" w:cs="Times New Roman"/>
          <w:spacing w:val="2"/>
        </w:rPr>
        <w:t xml:space="preserve"> </w:t>
      </w:r>
      <w:r w:rsidRPr="00C34F68">
        <w:rPr>
          <w:rFonts w:eastAsia="Calibri" w:cs="Times New Roman"/>
          <w:spacing w:val="-1"/>
        </w:rPr>
        <w:t>источнике,</w:t>
      </w:r>
      <w:r w:rsidRPr="00C34F68">
        <w:rPr>
          <w:rFonts w:eastAsia="Calibri" w:cs="Times New Roman"/>
          <w:spacing w:val="5"/>
        </w:rPr>
        <w:t xml:space="preserve"> </w:t>
      </w:r>
      <w:r w:rsidRPr="00C34F68">
        <w:rPr>
          <w:rFonts w:eastAsia="Calibri" w:cs="Times New Roman"/>
          <w:spacing w:val="-1"/>
        </w:rPr>
        <w:t>а,</w:t>
      </w:r>
      <w:r w:rsidRPr="00C34F68">
        <w:rPr>
          <w:rFonts w:eastAsia="Calibri" w:cs="Times New Roman"/>
          <w:spacing w:val="6"/>
        </w:rPr>
        <w:t xml:space="preserve"> </w:t>
      </w:r>
      <w:r w:rsidRPr="00C34F68">
        <w:rPr>
          <w:rFonts w:eastAsia="Calibri" w:cs="Times New Roman"/>
          <w:spacing w:val="-1"/>
        </w:rPr>
        <w:t>следовательно,</w:t>
      </w:r>
      <w:r w:rsidRPr="00C34F68">
        <w:rPr>
          <w:rFonts w:eastAsia="Calibri" w:cs="Times New Roman"/>
          <w:spacing w:val="5"/>
        </w:rPr>
        <w:t xml:space="preserve"> </w:t>
      </w:r>
      <w:r w:rsidRPr="00C34F68">
        <w:rPr>
          <w:rFonts w:eastAsia="Calibri" w:cs="Times New Roman"/>
          <w:spacing w:val="-1"/>
        </w:rPr>
        <w:t>увеличению</w:t>
      </w:r>
      <w:r w:rsidRPr="00C34F68">
        <w:rPr>
          <w:rFonts w:eastAsia="Calibri" w:cs="Times New Roman"/>
          <w:spacing w:val="2"/>
        </w:rPr>
        <w:t xml:space="preserve"> </w:t>
      </w:r>
      <w:r w:rsidRPr="00C34F68">
        <w:rPr>
          <w:rFonts w:eastAsia="Calibri" w:cs="Times New Roman"/>
        </w:rPr>
        <w:t>затрат</w:t>
      </w:r>
      <w:r w:rsidRPr="00C34F68">
        <w:rPr>
          <w:rFonts w:eastAsia="Calibri" w:cs="Times New Roman"/>
          <w:spacing w:val="3"/>
        </w:rPr>
        <w:t xml:space="preserve"> </w:t>
      </w:r>
      <w:r w:rsidRPr="00C34F68">
        <w:rPr>
          <w:rFonts w:eastAsia="Calibri" w:cs="Times New Roman"/>
        </w:rPr>
        <w:t>на</w:t>
      </w:r>
      <w:r w:rsidRPr="00C34F68">
        <w:rPr>
          <w:rFonts w:eastAsia="Calibri" w:cs="Times New Roman"/>
          <w:spacing w:val="3"/>
        </w:rPr>
        <w:t xml:space="preserve"> </w:t>
      </w:r>
      <w:r w:rsidRPr="00C34F68">
        <w:rPr>
          <w:rFonts w:eastAsia="Calibri" w:cs="Times New Roman"/>
        </w:rPr>
        <w:t>электроэнергию</w:t>
      </w:r>
      <w:r w:rsidRPr="00C34F68">
        <w:rPr>
          <w:rFonts w:eastAsia="Calibri" w:cs="Times New Roman"/>
          <w:spacing w:val="1"/>
        </w:rPr>
        <w:t xml:space="preserve"> </w:t>
      </w:r>
      <w:r w:rsidRPr="00C34F68">
        <w:rPr>
          <w:rFonts w:eastAsia="Calibri" w:cs="Times New Roman"/>
          <w:spacing w:val="-1"/>
        </w:rPr>
        <w:t>вследствие</w:t>
      </w:r>
      <w:r w:rsidRPr="00C34F68">
        <w:rPr>
          <w:rFonts w:eastAsia="Calibri" w:cs="Times New Roman"/>
          <w:spacing w:val="3"/>
        </w:rPr>
        <w:t xml:space="preserve"> </w:t>
      </w:r>
      <w:r w:rsidRPr="00C34F68">
        <w:rPr>
          <w:rFonts w:eastAsia="Calibri" w:cs="Times New Roman"/>
        </w:rPr>
        <w:t>необходимости</w:t>
      </w:r>
      <w:r w:rsidRPr="00C34F68">
        <w:rPr>
          <w:rFonts w:eastAsia="Calibri" w:cs="Times New Roman"/>
          <w:spacing w:val="62"/>
          <w:w w:val="99"/>
        </w:rPr>
        <w:t xml:space="preserve"> </w:t>
      </w:r>
      <w:r w:rsidRPr="00C34F68">
        <w:rPr>
          <w:rFonts w:eastAsia="Calibri" w:cs="Times New Roman"/>
          <w:spacing w:val="-1"/>
        </w:rPr>
        <w:t>задействования</w:t>
      </w:r>
      <w:r w:rsidRPr="00C34F68">
        <w:rPr>
          <w:rFonts w:eastAsia="Calibri" w:cs="Times New Roman"/>
          <w:spacing w:val="-15"/>
        </w:rPr>
        <w:t xml:space="preserve"> </w:t>
      </w:r>
      <w:r w:rsidRPr="00C34F68">
        <w:rPr>
          <w:rFonts w:eastAsia="Calibri" w:cs="Times New Roman"/>
          <w:spacing w:val="-1"/>
        </w:rPr>
        <w:t>дополнительных</w:t>
      </w:r>
      <w:r w:rsidRPr="00C34F68">
        <w:rPr>
          <w:rFonts w:eastAsia="Calibri" w:cs="Times New Roman"/>
          <w:spacing w:val="-18"/>
        </w:rPr>
        <w:t xml:space="preserve"> </w:t>
      </w:r>
      <w:r w:rsidRPr="00C34F68">
        <w:rPr>
          <w:rFonts w:eastAsia="Calibri" w:cs="Times New Roman"/>
          <w:spacing w:val="-1"/>
        </w:rPr>
        <w:t>мощностей</w:t>
      </w:r>
      <w:r w:rsidRPr="00C34F68">
        <w:rPr>
          <w:rFonts w:eastAsia="Calibri" w:cs="Times New Roman"/>
          <w:spacing w:val="-16"/>
        </w:rPr>
        <w:t xml:space="preserve"> </w:t>
      </w:r>
      <w:r w:rsidRPr="00C34F68">
        <w:rPr>
          <w:rFonts w:eastAsia="Calibri" w:cs="Times New Roman"/>
          <w:spacing w:val="-1"/>
        </w:rPr>
        <w:t>сетевых</w:t>
      </w:r>
      <w:r w:rsidRPr="00C34F68">
        <w:rPr>
          <w:rFonts w:eastAsia="Calibri" w:cs="Times New Roman"/>
          <w:spacing w:val="-18"/>
        </w:rPr>
        <w:t xml:space="preserve"> </w:t>
      </w:r>
      <w:r w:rsidRPr="00C34F68">
        <w:rPr>
          <w:rFonts w:eastAsia="Calibri" w:cs="Times New Roman"/>
          <w:spacing w:val="-1"/>
        </w:rPr>
        <w:t>насосов.</w:t>
      </w:r>
    </w:p>
    <w:p w14:paraId="7F22ABE5" w14:textId="77777777" w:rsidR="001C59F5" w:rsidRPr="00C34F68" w:rsidRDefault="001C59F5" w:rsidP="001C59F5">
      <w:pPr>
        <w:ind w:firstLine="709"/>
        <w:jc w:val="both"/>
        <w:rPr>
          <w:rFonts w:eastAsia="Calibri" w:cs="Times New Roman"/>
        </w:rPr>
      </w:pPr>
      <w:r w:rsidRPr="00C34F6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bookmarkEnd w:id="280"/>
    <w:bookmarkEnd w:id="281"/>
    <w:p w14:paraId="2D0D521C" w14:textId="77777777" w:rsidR="001C59F5" w:rsidRPr="00D20DC7" w:rsidRDefault="001C59F5" w:rsidP="001C59F5">
      <w:pPr>
        <w:ind w:firstLine="709"/>
        <w:rPr>
          <w:lang w:eastAsia="ru-RU"/>
        </w:rPr>
      </w:pPr>
    </w:p>
    <w:p w14:paraId="7313D4BC" w14:textId="77777777" w:rsidR="001C59F5" w:rsidRDefault="001C59F5" w:rsidP="001C59F5">
      <w:pPr>
        <w:pStyle w:val="2"/>
        <w:ind w:left="0" w:firstLine="0"/>
      </w:pPr>
      <w:bookmarkStart w:id="282" w:name="_Toc45099649"/>
      <w:bookmarkStart w:id="283" w:name="_Toc45614848"/>
      <w:bookmarkStart w:id="284" w:name="_Toc54952894"/>
      <w:bookmarkStart w:id="285" w:name="_Toc171597461"/>
      <w:r w:rsidRPr="00055CA0">
        <w:rPr>
          <w:szCs w:val="22"/>
        </w:rPr>
        <w:t xml:space="preserve">1.12.2 </w:t>
      </w:r>
      <w:bookmarkEnd w:id="282"/>
      <w:r w:rsidRPr="00055CA0">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83"/>
      <w:bookmarkEnd w:id="284"/>
      <w:bookmarkEnd w:id="285"/>
    </w:p>
    <w:p w14:paraId="5AD524F5" w14:textId="77777777" w:rsidR="001C59F5" w:rsidRPr="00055CA0" w:rsidRDefault="001C59F5" w:rsidP="001C59F5">
      <w:pPr>
        <w:rPr>
          <w:lang w:eastAsia="ru-RU"/>
        </w:rPr>
      </w:pPr>
    </w:p>
    <w:p w14:paraId="3DF7C42A" w14:textId="77777777" w:rsidR="001C59F5" w:rsidRDefault="001C59F5" w:rsidP="001C59F5">
      <w:pPr>
        <w:ind w:firstLine="709"/>
        <w:jc w:val="both"/>
        <w:rPr>
          <w:rFonts w:cs="Times New Roman"/>
          <w:lang w:eastAsia="ru-RU"/>
        </w:rPr>
      </w:pPr>
      <w:r>
        <w:rPr>
          <w:rFonts w:cs="Times New Roman"/>
          <w:lang w:eastAsia="ru-RU"/>
        </w:rPr>
        <w:t xml:space="preserve">Основной причиной, определяющей надежность и безопасность теплоснабжения </w:t>
      </w:r>
      <w:r w:rsidRPr="004C67F3">
        <w:rPr>
          <w:rFonts w:cs="Times New Roman"/>
          <w:lang w:eastAsia="ru-RU"/>
        </w:rPr>
        <w:t xml:space="preserve">муниципального образования </w:t>
      </w:r>
      <w:r>
        <w:rPr>
          <w:rFonts w:cs="Times New Roman"/>
          <w:lang w:eastAsia="ru-RU"/>
        </w:rPr>
        <w:t>–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652D4E15" w14:textId="77777777" w:rsidR="001C59F5" w:rsidRPr="00055CA0" w:rsidRDefault="001C59F5" w:rsidP="001C59F5">
      <w:pPr>
        <w:pStyle w:val="a0"/>
        <w:rPr>
          <w:lang w:eastAsia="ru-RU"/>
        </w:rPr>
      </w:pPr>
    </w:p>
    <w:p w14:paraId="161958C5" w14:textId="77777777" w:rsidR="001C59F5" w:rsidRPr="00E67A26" w:rsidRDefault="001C59F5" w:rsidP="001C59F5">
      <w:pPr>
        <w:pStyle w:val="2"/>
        <w:ind w:left="0" w:firstLine="0"/>
        <w:rPr>
          <w:szCs w:val="22"/>
        </w:rPr>
      </w:pPr>
      <w:bookmarkStart w:id="286" w:name="_Toc30058763"/>
      <w:bookmarkStart w:id="287" w:name="_Toc31810114"/>
      <w:bookmarkStart w:id="288" w:name="_Toc171597462"/>
      <w:r w:rsidRPr="00E67A26">
        <w:rPr>
          <w:szCs w:val="22"/>
        </w:rPr>
        <w:t xml:space="preserve">1.12.3 </w:t>
      </w:r>
      <w:hyperlink r:id="rId134" w:anchor="bookmark104" w:history="1">
        <w:r w:rsidRPr="00E67A26">
          <w:rPr>
            <w:szCs w:val="22"/>
          </w:rPr>
          <w:t>Описание существующих проблем развития систем теплоснабжения</w:t>
        </w:r>
        <w:bookmarkEnd w:id="286"/>
        <w:bookmarkEnd w:id="287"/>
        <w:bookmarkEnd w:id="288"/>
      </w:hyperlink>
    </w:p>
    <w:p w14:paraId="656F2893" w14:textId="77777777" w:rsidR="001C59F5" w:rsidRPr="00D20DC7" w:rsidRDefault="001C59F5" w:rsidP="001C59F5">
      <w:pPr>
        <w:ind w:firstLine="709"/>
        <w:rPr>
          <w:lang w:eastAsia="ru-RU"/>
        </w:rPr>
      </w:pPr>
    </w:p>
    <w:p w14:paraId="2DDE4647" w14:textId="77777777" w:rsidR="002E4C6B" w:rsidRPr="00AF7359" w:rsidRDefault="002E4C6B" w:rsidP="002E4C6B">
      <w:pPr>
        <w:ind w:firstLine="708"/>
        <w:jc w:val="both"/>
      </w:pPr>
      <w:r w:rsidRPr="00AF7359">
        <w:t>Все проблемы развития систем теплоснабжения сельсовета связаны с финансовыми ограничениями, а также отсутствием фактических данных по распределению тепловых потоков между абонентами.</w:t>
      </w:r>
    </w:p>
    <w:p w14:paraId="32776FDE" w14:textId="77777777" w:rsidR="001C59F5" w:rsidRPr="00D20DC7" w:rsidRDefault="001C59F5" w:rsidP="001C59F5">
      <w:pPr>
        <w:ind w:firstLine="709"/>
        <w:rPr>
          <w:lang w:eastAsia="ru-RU"/>
        </w:rPr>
      </w:pPr>
    </w:p>
    <w:p w14:paraId="2B0B61E7" w14:textId="77777777" w:rsidR="001C59F5" w:rsidRPr="00E67A26" w:rsidRDefault="001C59F5" w:rsidP="001C59F5">
      <w:pPr>
        <w:pStyle w:val="2"/>
        <w:ind w:left="0" w:firstLine="0"/>
        <w:rPr>
          <w:szCs w:val="22"/>
        </w:rPr>
      </w:pPr>
      <w:bookmarkStart w:id="289" w:name="_Toc30058764"/>
      <w:bookmarkStart w:id="290" w:name="_Toc31810115"/>
      <w:bookmarkStart w:id="291" w:name="_Toc171597463"/>
      <w:r w:rsidRPr="00E67A26">
        <w:rPr>
          <w:szCs w:val="22"/>
        </w:rPr>
        <w:t xml:space="preserve">1.12.4 </w:t>
      </w:r>
      <w:hyperlink r:id="rId135"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36" w:anchor="bookmark105" w:history="1">
        <w:r w:rsidRPr="00E67A26">
          <w:rPr>
            <w:szCs w:val="22"/>
          </w:rPr>
          <w:t>действующих систем теплоснабжения</w:t>
        </w:r>
        <w:bookmarkEnd w:id="289"/>
        <w:bookmarkEnd w:id="290"/>
        <w:bookmarkEnd w:id="291"/>
      </w:hyperlink>
    </w:p>
    <w:p w14:paraId="6EB7B4FB" w14:textId="77777777" w:rsidR="001C59F5" w:rsidRDefault="001C59F5" w:rsidP="001C59F5">
      <w:pPr>
        <w:ind w:firstLine="709"/>
        <w:rPr>
          <w:lang w:eastAsia="ru-RU"/>
        </w:rPr>
      </w:pPr>
    </w:p>
    <w:p w14:paraId="18A6E7C3" w14:textId="77777777" w:rsidR="001C59F5" w:rsidRPr="00E67A26" w:rsidRDefault="001C59F5" w:rsidP="001C59F5">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14:paraId="5615F0F1" w14:textId="77777777" w:rsidR="001C59F5" w:rsidRPr="00D20DC7" w:rsidRDefault="001C59F5" w:rsidP="001C59F5">
      <w:pPr>
        <w:ind w:firstLine="709"/>
        <w:rPr>
          <w:lang w:eastAsia="ru-RU"/>
        </w:rPr>
      </w:pPr>
    </w:p>
    <w:p w14:paraId="22C923DF" w14:textId="77777777" w:rsidR="001C59F5" w:rsidRPr="00E67A26" w:rsidRDefault="001C59F5" w:rsidP="001C59F5">
      <w:pPr>
        <w:pStyle w:val="2"/>
        <w:ind w:left="0" w:firstLine="0"/>
      </w:pPr>
      <w:bookmarkStart w:id="292" w:name="_Toc30058765"/>
      <w:bookmarkStart w:id="293" w:name="_Toc31810116"/>
      <w:bookmarkStart w:id="294" w:name="_Toc171597464"/>
      <w:r w:rsidRPr="00E67A26">
        <w:rPr>
          <w:szCs w:val="22"/>
        </w:rPr>
        <w:t xml:space="preserve">1.12.5 </w:t>
      </w:r>
      <w:hyperlink r:id="rId137"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38" w:anchor="bookmark106" w:history="1">
        <w:r w:rsidRPr="00E67A26">
          <w:t>безопасность и надежность системы теплоснабжения</w:t>
        </w:r>
        <w:bookmarkEnd w:id="292"/>
        <w:bookmarkEnd w:id="293"/>
        <w:bookmarkEnd w:id="294"/>
        <w:r w:rsidRPr="00E67A26">
          <w:tab/>
        </w:r>
      </w:hyperlink>
    </w:p>
    <w:p w14:paraId="1971DF15" w14:textId="77777777" w:rsidR="001C59F5" w:rsidRDefault="001C59F5" w:rsidP="001C59F5">
      <w:pPr>
        <w:ind w:firstLine="709"/>
        <w:rPr>
          <w:lang w:eastAsia="ru-RU"/>
        </w:rPr>
      </w:pPr>
    </w:p>
    <w:p w14:paraId="4087DD87" w14:textId="77777777" w:rsidR="001C59F5" w:rsidRPr="00E67A26" w:rsidRDefault="001C59F5" w:rsidP="001C59F5">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374A6706" w14:textId="77777777" w:rsidR="001C59F5" w:rsidRDefault="001C59F5" w:rsidP="001C59F5">
      <w:pPr>
        <w:rPr>
          <w:highlight w:val="yellow"/>
        </w:rPr>
      </w:pPr>
      <w:bookmarkStart w:id="295" w:name="_Toc53926965"/>
      <w:bookmarkStart w:id="296" w:name="_Toc54952892"/>
    </w:p>
    <w:p w14:paraId="3C5F28FF" w14:textId="77777777" w:rsidR="001C59F5" w:rsidRPr="005C226A" w:rsidRDefault="001C59F5" w:rsidP="001C59F5">
      <w:pPr>
        <w:pStyle w:val="2"/>
        <w:ind w:left="0" w:firstLine="0"/>
        <w:rPr>
          <w:szCs w:val="22"/>
        </w:rPr>
      </w:pPr>
      <w:bookmarkStart w:id="297" w:name="_Toc171597465"/>
      <w:r w:rsidRPr="005C226A">
        <w:rPr>
          <w:szCs w:val="22"/>
        </w:rPr>
        <w:t>1.12.</w:t>
      </w:r>
      <w:r w:rsidRPr="00F54518">
        <w:rPr>
          <w:szCs w:val="22"/>
        </w:rPr>
        <w:t>6</w:t>
      </w:r>
      <w:r w:rsidRPr="005C226A">
        <w:rPr>
          <w:szCs w:val="22"/>
        </w:rPr>
        <w:t xml:space="preserve"> </w:t>
      </w:r>
      <w:bookmarkEnd w:id="295"/>
      <w:bookmarkEnd w:id="296"/>
      <w:r w:rsidRPr="0041276A">
        <w:rPr>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297"/>
    </w:p>
    <w:p w14:paraId="29B493FB" w14:textId="77777777" w:rsidR="001C59F5" w:rsidRPr="005C226A" w:rsidRDefault="001C59F5" w:rsidP="001C59F5">
      <w:pPr>
        <w:rPr>
          <w:rFonts w:cs="Times New Roman"/>
          <w:lang w:eastAsia="ru-RU"/>
        </w:rPr>
      </w:pPr>
    </w:p>
    <w:p w14:paraId="0F9DD9C1" w14:textId="77777777" w:rsidR="001C59F5" w:rsidRPr="00CE0EA1" w:rsidRDefault="001C59F5" w:rsidP="001C59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5C226A">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14:paraId="35B78539" w14:textId="77777777" w:rsidR="001C59F5" w:rsidRPr="00B61E45" w:rsidRDefault="001C59F5" w:rsidP="001C59F5">
      <w:pPr>
        <w:pStyle w:val="a0"/>
        <w:rPr>
          <w:lang w:eastAsia="ru-RU"/>
        </w:rPr>
      </w:pPr>
    </w:p>
    <w:p w14:paraId="4FE30EDA" w14:textId="77777777" w:rsidR="009749D2" w:rsidRPr="005D3CB4" w:rsidRDefault="009749D2" w:rsidP="009749D2">
      <w:pPr>
        <w:ind w:left="-1134" w:right="-285"/>
        <w:jc w:val="center"/>
        <w:rPr>
          <w:sz w:val="28"/>
          <w:szCs w:val="28"/>
        </w:rPr>
      </w:pPr>
    </w:p>
    <w:p w14:paraId="54BD90FE" w14:textId="77777777" w:rsidR="009749D2" w:rsidRDefault="009749D2" w:rsidP="009749D2">
      <w:pPr>
        <w:sectPr w:rsidR="009749D2" w:rsidSect="008153E0">
          <w:pgSz w:w="11906" w:h="16838"/>
          <w:pgMar w:top="1134" w:right="850" w:bottom="1134" w:left="1701" w:header="708" w:footer="708" w:gutter="0"/>
          <w:cols w:space="708"/>
          <w:docGrid w:linePitch="360"/>
        </w:sectPr>
      </w:pPr>
    </w:p>
    <w:p w14:paraId="07704B46" w14:textId="77777777" w:rsidR="009749D2" w:rsidRDefault="0092178C" w:rsidP="009749D2">
      <w:pPr>
        <w:pStyle w:val="2"/>
        <w:ind w:left="0" w:firstLine="0"/>
      </w:pPr>
      <w:hyperlink r:id="rId139" w:anchor="bookmark0" w:history="1">
        <w:bookmarkStart w:id="298" w:name="_Toc30081802"/>
        <w:bookmarkStart w:id="299" w:name="_Toc30085036"/>
        <w:bookmarkStart w:id="300" w:name="_Toc32845302"/>
        <w:bookmarkStart w:id="301" w:name="_Toc171597466"/>
        <w:r w:rsidR="009749D2" w:rsidRPr="00DA4459">
          <w:t xml:space="preserve">ГЛАВА </w:t>
        </w:r>
        <w:r w:rsidR="009749D2">
          <w:t>2</w:t>
        </w:r>
        <w:r w:rsidR="009749D2" w:rsidRPr="00DA4459">
          <w:t>. СУЩЕСТВУЮЩЕЕ И ПЕРСПЕКТИВНОЕ ПОТРЕБЛЕНИЕ ТЕПЛОВОЙ</w:t>
        </w:r>
      </w:hyperlink>
      <w:r w:rsidR="009749D2" w:rsidRPr="00DA4459">
        <w:t xml:space="preserve"> </w:t>
      </w:r>
      <w:hyperlink r:id="rId140" w:anchor="bookmark0" w:history="1">
        <w:r w:rsidR="009749D2" w:rsidRPr="00DA4459">
          <w:t>ЭНЕРГИИ НА ЦЕЛИ ТЕПЛОСНАБЖЕНИЯ</w:t>
        </w:r>
        <w:bookmarkEnd w:id="298"/>
        <w:bookmarkEnd w:id="299"/>
        <w:bookmarkEnd w:id="300"/>
        <w:bookmarkEnd w:id="301"/>
        <w:r w:rsidR="009749D2" w:rsidRPr="00DA4459">
          <w:tab/>
        </w:r>
      </w:hyperlink>
    </w:p>
    <w:p w14:paraId="7A047E97" w14:textId="77777777" w:rsidR="009749D2" w:rsidRPr="00FB2847" w:rsidRDefault="009749D2" w:rsidP="009749D2">
      <w:pPr>
        <w:pStyle w:val="a0"/>
      </w:pPr>
    </w:p>
    <w:p w14:paraId="19794F9C" w14:textId="77777777" w:rsidR="009749D2" w:rsidRDefault="0092178C" w:rsidP="009749D2">
      <w:pPr>
        <w:pStyle w:val="2"/>
        <w:ind w:left="0" w:firstLine="0"/>
      </w:pPr>
      <w:hyperlink r:id="rId141" w:anchor="bookmark1" w:history="1">
        <w:bookmarkStart w:id="302" w:name="_Toc30081803"/>
        <w:bookmarkStart w:id="303" w:name="_Toc30085037"/>
        <w:bookmarkStart w:id="304" w:name="_Toc32845303"/>
        <w:bookmarkStart w:id="305" w:name="_Toc171597467"/>
        <w:r w:rsidR="009749D2" w:rsidRPr="00DA4459">
          <w:t xml:space="preserve">Часть </w:t>
        </w:r>
        <w:r w:rsidR="009749D2">
          <w:t>1</w:t>
        </w:r>
        <w:r w:rsidR="009749D2" w:rsidRPr="00DA4459">
          <w:t>.</w:t>
        </w:r>
        <w:r w:rsidR="009749D2" w:rsidRPr="00DA4459">
          <w:tab/>
          <w:t>ДАННЫЕ</w:t>
        </w:r>
        <w:r w:rsidR="009749D2" w:rsidRPr="00DA4459">
          <w:tab/>
          <w:t>БАЗОВОГО</w:t>
        </w:r>
        <w:r w:rsidR="009749D2" w:rsidRPr="00DA4459">
          <w:tab/>
          <w:t>УРОВНЯ</w:t>
        </w:r>
        <w:r w:rsidR="009749D2" w:rsidRPr="00DA4459">
          <w:tab/>
          <w:t>ПОТРЕБЛЕНИЯ</w:t>
        </w:r>
        <w:r w:rsidR="009749D2" w:rsidRPr="00DA4459">
          <w:tab/>
          <w:t>ТЕПЛА НА ЦЕЛИ</w:t>
        </w:r>
      </w:hyperlink>
      <w:r w:rsidR="009749D2">
        <w:t xml:space="preserve"> </w:t>
      </w:r>
      <w:hyperlink r:id="rId142" w:anchor="bookmark1" w:history="1">
        <w:r w:rsidR="009749D2" w:rsidRPr="00DA4459">
          <w:t>ТЕПЛОСНАБЖЕНИЯ</w:t>
        </w:r>
        <w:bookmarkEnd w:id="302"/>
        <w:bookmarkEnd w:id="303"/>
        <w:bookmarkEnd w:id="304"/>
        <w:bookmarkEnd w:id="305"/>
        <w:r w:rsidR="009749D2" w:rsidRPr="00DA4459">
          <w:tab/>
        </w:r>
        <w:r w:rsidR="009749D2" w:rsidRPr="00DA4459">
          <w:tab/>
        </w:r>
        <w:r w:rsidR="009749D2" w:rsidRPr="00DA4459">
          <w:tab/>
        </w:r>
        <w:r w:rsidR="009749D2" w:rsidRPr="00DA4459">
          <w:tab/>
        </w:r>
        <w:r w:rsidR="009749D2" w:rsidRPr="00DA4459">
          <w:tab/>
        </w:r>
        <w:r w:rsidR="009749D2" w:rsidRPr="00DA4459">
          <w:tab/>
        </w:r>
      </w:hyperlink>
    </w:p>
    <w:p w14:paraId="5DEFC4C0" w14:textId="77777777" w:rsidR="009749D2" w:rsidRPr="00DA4459" w:rsidRDefault="009749D2" w:rsidP="009749D2">
      <w:pPr>
        <w:pStyle w:val="a0"/>
        <w:rPr>
          <w:lang w:eastAsia="ru-RU"/>
        </w:rPr>
      </w:pPr>
    </w:p>
    <w:p w14:paraId="525BD29D" w14:textId="77777777" w:rsidR="009749D2" w:rsidRPr="007527A3" w:rsidRDefault="009749D2" w:rsidP="009749D2">
      <w:pPr>
        <w:ind w:firstLine="567"/>
      </w:pPr>
      <w:r w:rsidRPr="0001387E">
        <w:t xml:space="preserve">Объем потребления тепловой энергии на цели теплоснабжения представлен в таблице </w:t>
      </w:r>
      <w:r>
        <w:t>2.1.1</w:t>
      </w:r>
      <w:r w:rsidRPr="0001387E">
        <w:t>.</w:t>
      </w:r>
    </w:p>
    <w:p w14:paraId="0239C8DC" w14:textId="77777777" w:rsidR="009749D2" w:rsidRDefault="009749D2" w:rsidP="009749D2">
      <w:pPr>
        <w:spacing w:before="400" w:after="200"/>
      </w:pPr>
      <w:r>
        <w:rPr>
          <w:b/>
        </w:rPr>
        <w:t>Таблица 2.1.1 - Объем потребления тепловой энергии</w:t>
      </w:r>
    </w:p>
    <w:tbl>
      <w:tblPr>
        <w:tblStyle w:val="a8"/>
        <w:tblW w:w="5000" w:type="pct"/>
        <w:jc w:val="center"/>
        <w:tblLook w:val="04A0" w:firstRow="1" w:lastRow="0" w:firstColumn="1" w:lastColumn="0" w:noHBand="0" w:noVBand="1"/>
      </w:tblPr>
      <w:tblGrid>
        <w:gridCol w:w="1577"/>
        <w:gridCol w:w="1578"/>
        <w:gridCol w:w="1645"/>
        <w:gridCol w:w="1335"/>
        <w:gridCol w:w="1225"/>
        <w:gridCol w:w="1393"/>
        <w:gridCol w:w="1149"/>
        <w:gridCol w:w="1705"/>
        <w:gridCol w:w="1335"/>
        <w:gridCol w:w="1335"/>
      </w:tblGrid>
      <w:tr w:rsidR="009749D2" w14:paraId="79AD08E0" w14:textId="77777777" w:rsidTr="00BB5CC0">
        <w:trPr>
          <w:jc w:val="center"/>
        </w:trPr>
        <w:tc>
          <w:tcPr>
            <w:tcW w:w="2310" w:type="pct"/>
            <w:vMerge w:val="restart"/>
            <w:shd w:val="clear" w:color="auto" w:fill="F2F2F2"/>
            <w:tcMar>
              <w:top w:w="120" w:type="dxa"/>
              <w:left w:w="200" w:type="dxa"/>
              <w:bottom w:w="120" w:type="dxa"/>
              <w:right w:w="200" w:type="dxa"/>
            </w:tcMar>
            <w:vAlign w:val="center"/>
          </w:tcPr>
          <w:p w14:paraId="7DDB42E9" w14:textId="77777777" w:rsidR="009749D2" w:rsidRDefault="009749D2" w:rsidP="00BB5CC0">
            <w:pPr>
              <w:jc w:val="center"/>
            </w:pPr>
            <w:r>
              <w:rPr>
                <w:rFonts w:eastAsia="Times New Roman" w:cs="Times New Roman"/>
                <w:sz w:val="22"/>
              </w:rPr>
              <w:t>Источник тепловой энергии</w:t>
            </w:r>
          </w:p>
        </w:tc>
        <w:tc>
          <w:tcPr>
            <w:tcW w:w="2310" w:type="pct"/>
            <w:vMerge w:val="restart"/>
            <w:shd w:val="clear" w:color="auto" w:fill="F2F2F2"/>
            <w:tcMar>
              <w:top w:w="120" w:type="dxa"/>
              <w:left w:w="200" w:type="dxa"/>
              <w:bottom w:w="120" w:type="dxa"/>
              <w:right w:w="200" w:type="dxa"/>
            </w:tcMar>
            <w:vAlign w:val="center"/>
          </w:tcPr>
          <w:p w14:paraId="5FA2DE2E" w14:textId="77777777" w:rsidR="009749D2" w:rsidRDefault="009749D2" w:rsidP="00BB5CC0">
            <w:pPr>
              <w:jc w:val="center"/>
            </w:pPr>
            <w:r>
              <w:rPr>
                <w:rFonts w:eastAsia="Times New Roman" w:cs="Times New Roman"/>
                <w:sz w:val="22"/>
              </w:rPr>
              <w:t>Выработка ТЭ, Гкал</w:t>
            </w:r>
          </w:p>
        </w:tc>
        <w:tc>
          <w:tcPr>
            <w:tcW w:w="2310" w:type="pct"/>
            <w:vMerge w:val="restart"/>
            <w:shd w:val="clear" w:color="auto" w:fill="F2F2F2"/>
            <w:tcMar>
              <w:top w:w="120" w:type="dxa"/>
              <w:left w:w="200" w:type="dxa"/>
              <w:bottom w:w="120" w:type="dxa"/>
              <w:right w:w="200" w:type="dxa"/>
            </w:tcMar>
            <w:vAlign w:val="center"/>
          </w:tcPr>
          <w:p w14:paraId="06326D18" w14:textId="77777777" w:rsidR="009749D2" w:rsidRDefault="009749D2" w:rsidP="00BB5CC0">
            <w:pPr>
              <w:jc w:val="center"/>
            </w:pPr>
            <w:r>
              <w:rPr>
                <w:rFonts w:eastAsia="Times New Roman" w:cs="Times New Roman"/>
                <w:sz w:val="22"/>
              </w:rPr>
              <w:t>Собственные нужды, Гкал</w:t>
            </w:r>
          </w:p>
        </w:tc>
        <w:tc>
          <w:tcPr>
            <w:tcW w:w="2310" w:type="pct"/>
            <w:vMerge w:val="restart"/>
            <w:shd w:val="clear" w:color="auto" w:fill="F2F2F2"/>
            <w:tcMar>
              <w:top w:w="120" w:type="dxa"/>
              <w:left w:w="200" w:type="dxa"/>
              <w:bottom w:w="120" w:type="dxa"/>
              <w:right w:w="200" w:type="dxa"/>
            </w:tcMar>
            <w:vAlign w:val="center"/>
          </w:tcPr>
          <w:p w14:paraId="578FF826" w14:textId="77777777" w:rsidR="009749D2" w:rsidRDefault="009749D2" w:rsidP="00BB5CC0">
            <w:pPr>
              <w:jc w:val="center"/>
            </w:pPr>
            <w:r>
              <w:rPr>
                <w:rFonts w:eastAsia="Times New Roman" w:cs="Times New Roman"/>
                <w:sz w:val="22"/>
              </w:rPr>
              <w:t>Отпуск в сеть, Гкал</w:t>
            </w:r>
          </w:p>
        </w:tc>
        <w:tc>
          <w:tcPr>
            <w:tcW w:w="2310" w:type="pct"/>
            <w:vMerge w:val="restart"/>
            <w:shd w:val="clear" w:color="auto" w:fill="F2F2F2"/>
            <w:tcMar>
              <w:top w:w="120" w:type="dxa"/>
              <w:left w:w="200" w:type="dxa"/>
              <w:bottom w:w="120" w:type="dxa"/>
              <w:right w:w="200" w:type="dxa"/>
            </w:tcMar>
            <w:vAlign w:val="center"/>
          </w:tcPr>
          <w:p w14:paraId="492FC01E" w14:textId="77777777" w:rsidR="009749D2" w:rsidRDefault="009749D2" w:rsidP="00BB5CC0">
            <w:pPr>
              <w:jc w:val="center"/>
            </w:pPr>
            <w:r>
              <w:rPr>
                <w:rFonts w:eastAsia="Times New Roman" w:cs="Times New Roman"/>
                <w:sz w:val="22"/>
              </w:rPr>
              <w:t>Потери в сетях, Гкал</w:t>
            </w:r>
          </w:p>
        </w:tc>
        <w:tc>
          <w:tcPr>
            <w:tcW w:w="2310" w:type="pct"/>
            <w:gridSpan w:val="5"/>
            <w:shd w:val="clear" w:color="auto" w:fill="F2F2F2"/>
            <w:tcMar>
              <w:top w:w="120" w:type="dxa"/>
              <w:left w:w="200" w:type="dxa"/>
              <w:bottom w:w="120" w:type="dxa"/>
              <w:right w:w="200" w:type="dxa"/>
            </w:tcMar>
            <w:vAlign w:val="center"/>
          </w:tcPr>
          <w:p w14:paraId="47EA1178" w14:textId="77777777" w:rsidR="009749D2" w:rsidRDefault="009749D2" w:rsidP="00BB5CC0">
            <w:pPr>
              <w:jc w:val="center"/>
            </w:pPr>
            <w:r>
              <w:rPr>
                <w:rFonts w:eastAsia="Times New Roman" w:cs="Times New Roman"/>
                <w:sz w:val="22"/>
              </w:rPr>
              <w:t>Полезный отпуск, Гкал</w:t>
            </w:r>
          </w:p>
        </w:tc>
      </w:tr>
      <w:tr w:rsidR="009749D2" w14:paraId="2F0A0569" w14:textId="77777777" w:rsidTr="00BB5CC0">
        <w:trPr>
          <w:jc w:val="center"/>
        </w:trPr>
        <w:tc>
          <w:tcPr>
            <w:tcW w:w="2310" w:type="pct"/>
            <w:vMerge/>
          </w:tcPr>
          <w:p w14:paraId="7E3A62DF" w14:textId="77777777" w:rsidR="009749D2" w:rsidRDefault="009749D2" w:rsidP="00BB5CC0"/>
        </w:tc>
        <w:tc>
          <w:tcPr>
            <w:tcW w:w="2310" w:type="pct"/>
            <w:vMerge/>
          </w:tcPr>
          <w:p w14:paraId="20EFFBA0" w14:textId="77777777" w:rsidR="009749D2" w:rsidRDefault="009749D2" w:rsidP="00BB5CC0"/>
        </w:tc>
        <w:tc>
          <w:tcPr>
            <w:tcW w:w="2310" w:type="pct"/>
            <w:vMerge/>
          </w:tcPr>
          <w:p w14:paraId="3194F148" w14:textId="77777777" w:rsidR="009749D2" w:rsidRDefault="009749D2" w:rsidP="00BB5CC0"/>
        </w:tc>
        <w:tc>
          <w:tcPr>
            <w:tcW w:w="2310" w:type="pct"/>
            <w:vMerge/>
          </w:tcPr>
          <w:p w14:paraId="39F92DED" w14:textId="77777777" w:rsidR="009749D2" w:rsidRDefault="009749D2" w:rsidP="00BB5CC0"/>
        </w:tc>
        <w:tc>
          <w:tcPr>
            <w:tcW w:w="2310" w:type="pct"/>
            <w:vMerge/>
          </w:tcPr>
          <w:p w14:paraId="27639D9D" w14:textId="77777777" w:rsidR="009749D2" w:rsidRDefault="009749D2" w:rsidP="00BB5CC0"/>
        </w:tc>
        <w:tc>
          <w:tcPr>
            <w:tcW w:w="2310" w:type="pct"/>
            <w:shd w:val="clear" w:color="auto" w:fill="F2F2F2"/>
            <w:tcMar>
              <w:top w:w="120" w:type="dxa"/>
              <w:left w:w="200" w:type="dxa"/>
              <w:bottom w:w="120" w:type="dxa"/>
              <w:right w:w="200" w:type="dxa"/>
            </w:tcMar>
            <w:vAlign w:val="center"/>
          </w:tcPr>
          <w:p w14:paraId="33A25293" w14:textId="77777777" w:rsidR="009749D2" w:rsidRDefault="009749D2" w:rsidP="00BB5CC0">
            <w:pPr>
              <w:jc w:val="center"/>
            </w:pPr>
            <w:r>
              <w:rPr>
                <w:rFonts w:eastAsia="Times New Roman" w:cs="Times New Roman"/>
                <w:sz w:val="22"/>
              </w:rPr>
              <w:t>Население</w:t>
            </w:r>
          </w:p>
        </w:tc>
        <w:tc>
          <w:tcPr>
            <w:tcW w:w="2310" w:type="pct"/>
            <w:shd w:val="clear" w:color="auto" w:fill="F2F2F2"/>
            <w:tcMar>
              <w:top w:w="120" w:type="dxa"/>
              <w:left w:w="200" w:type="dxa"/>
              <w:bottom w:w="120" w:type="dxa"/>
              <w:right w:w="200" w:type="dxa"/>
            </w:tcMar>
            <w:vAlign w:val="center"/>
          </w:tcPr>
          <w:p w14:paraId="75469044" w14:textId="77777777" w:rsidR="009749D2" w:rsidRDefault="009749D2" w:rsidP="00BB5CC0">
            <w:pPr>
              <w:jc w:val="center"/>
            </w:pPr>
            <w:r>
              <w:rPr>
                <w:rFonts w:eastAsia="Times New Roman" w:cs="Times New Roman"/>
                <w:sz w:val="22"/>
              </w:rPr>
              <w:t>Бюджет</w:t>
            </w:r>
          </w:p>
        </w:tc>
        <w:tc>
          <w:tcPr>
            <w:tcW w:w="2310" w:type="pct"/>
            <w:shd w:val="clear" w:color="auto" w:fill="F2F2F2"/>
            <w:tcMar>
              <w:top w:w="120" w:type="dxa"/>
              <w:left w:w="200" w:type="dxa"/>
              <w:bottom w:w="120" w:type="dxa"/>
              <w:right w:w="200" w:type="dxa"/>
            </w:tcMar>
            <w:vAlign w:val="center"/>
          </w:tcPr>
          <w:p w14:paraId="2F1969C1" w14:textId="77777777" w:rsidR="009749D2" w:rsidRDefault="009749D2" w:rsidP="00BB5CC0">
            <w:pPr>
              <w:jc w:val="center"/>
            </w:pPr>
            <w:r>
              <w:rPr>
                <w:rFonts w:eastAsia="Times New Roman" w:cs="Times New Roman"/>
                <w:sz w:val="22"/>
              </w:rPr>
              <w:t>Производства</w:t>
            </w:r>
          </w:p>
        </w:tc>
        <w:tc>
          <w:tcPr>
            <w:tcW w:w="2310" w:type="pct"/>
            <w:shd w:val="clear" w:color="auto" w:fill="F2F2F2"/>
            <w:tcMar>
              <w:top w:w="120" w:type="dxa"/>
              <w:left w:w="200" w:type="dxa"/>
              <w:bottom w:w="120" w:type="dxa"/>
              <w:right w:w="200" w:type="dxa"/>
            </w:tcMar>
            <w:vAlign w:val="center"/>
          </w:tcPr>
          <w:p w14:paraId="7CFADE10" w14:textId="77777777" w:rsidR="009749D2" w:rsidRDefault="009749D2" w:rsidP="00BB5CC0">
            <w:pPr>
              <w:jc w:val="center"/>
            </w:pPr>
            <w:r>
              <w:rPr>
                <w:rFonts w:eastAsia="Times New Roman" w:cs="Times New Roman"/>
                <w:sz w:val="22"/>
              </w:rPr>
              <w:t>Прочие</w:t>
            </w:r>
          </w:p>
        </w:tc>
        <w:tc>
          <w:tcPr>
            <w:tcW w:w="2310" w:type="pct"/>
            <w:shd w:val="clear" w:color="auto" w:fill="F2F2F2"/>
            <w:tcMar>
              <w:top w:w="120" w:type="dxa"/>
              <w:left w:w="200" w:type="dxa"/>
              <w:bottom w:w="120" w:type="dxa"/>
              <w:right w:w="200" w:type="dxa"/>
            </w:tcMar>
            <w:vAlign w:val="center"/>
          </w:tcPr>
          <w:p w14:paraId="3F25FA8F" w14:textId="77777777" w:rsidR="009749D2" w:rsidRDefault="009749D2" w:rsidP="00BB5CC0">
            <w:pPr>
              <w:jc w:val="center"/>
            </w:pPr>
            <w:r>
              <w:rPr>
                <w:rFonts w:eastAsia="Times New Roman" w:cs="Times New Roman"/>
                <w:sz w:val="22"/>
              </w:rPr>
              <w:t>Всего</w:t>
            </w:r>
          </w:p>
        </w:tc>
      </w:tr>
      <w:tr w:rsidR="009749D2" w14:paraId="3EB26C37" w14:textId="77777777" w:rsidTr="00BB5CC0">
        <w:trPr>
          <w:jc w:val="center"/>
        </w:trPr>
        <w:tc>
          <w:tcPr>
            <w:tcW w:w="2310" w:type="pct"/>
            <w:gridSpan w:val="10"/>
            <w:shd w:val="clear" w:color="auto" w:fill="DBE5F1"/>
            <w:tcMar>
              <w:top w:w="40" w:type="dxa"/>
              <w:left w:w="200" w:type="dxa"/>
              <w:bottom w:w="40" w:type="dxa"/>
              <w:right w:w="200" w:type="dxa"/>
            </w:tcMar>
            <w:vAlign w:val="center"/>
          </w:tcPr>
          <w:p w14:paraId="2E7E4F3C" w14:textId="77777777" w:rsidR="009749D2" w:rsidRDefault="009749D2" w:rsidP="00BB5CC0">
            <w:pPr>
              <w:jc w:val="center"/>
            </w:pPr>
            <w:r>
              <w:rPr>
                <w:rFonts w:eastAsia="Times New Roman" w:cs="Times New Roman"/>
                <w:sz w:val="22"/>
              </w:rPr>
              <w:t>МУП «Баганский коммунальщик»</w:t>
            </w:r>
          </w:p>
        </w:tc>
      </w:tr>
      <w:tr w:rsidR="009749D2" w14:paraId="2520B8FE" w14:textId="77777777" w:rsidTr="00BB5CC0">
        <w:trPr>
          <w:jc w:val="center"/>
        </w:trPr>
        <w:tc>
          <w:tcPr>
            <w:tcW w:w="2310" w:type="pct"/>
            <w:shd w:val="clear" w:color="auto" w:fill="FFFFFF"/>
            <w:tcMar>
              <w:top w:w="40" w:type="dxa"/>
              <w:left w:w="200" w:type="dxa"/>
              <w:bottom w:w="40" w:type="dxa"/>
              <w:right w:w="200" w:type="dxa"/>
            </w:tcMar>
            <w:vAlign w:val="center"/>
          </w:tcPr>
          <w:p w14:paraId="5DEE5564" w14:textId="77777777" w:rsidR="009749D2" w:rsidRDefault="009749D2" w:rsidP="00BB5CC0">
            <w:r>
              <w:rPr>
                <w:rFonts w:eastAsia="Times New Roman" w:cs="Times New Roman"/>
                <w:sz w:val="22"/>
              </w:rPr>
              <w:t>Котельная с. Андреевка, ул. Озерная, 37</w:t>
            </w:r>
          </w:p>
        </w:tc>
        <w:tc>
          <w:tcPr>
            <w:tcW w:w="2310" w:type="pct"/>
            <w:shd w:val="clear" w:color="auto" w:fill="FFFFFF"/>
            <w:tcMar>
              <w:top w:w="40" w:type="dxa"/>
              <w:left w:w="200" w:type="dxa"/>
              <w:bottom w:w="40" w:type="dxa"/>
              <w:right w:w="200" w:type="dxa"/>
            </w:tcMar>
            <w:vAlign w:val="center"/>
          </w:tcPr>
          <w:p w14:paraId="1B4ECE3F" w14:textId="77777777" w:rsidR="009749D2" w:rsidRDefault="009749D2" w:rsidP="00BB5CC0">
            <w:pPr>
              <w:jc w:val="cente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394B1676"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0A982F7" w14:textId="77777777" w:rsidR="009749D2" w:rsidRDefault="009749D2" w:rsidP="00BB5CC0">
            <w:pPr>
              <w:jc w:val="cente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5211E5E4" w14:textId="77777777" w:rsidR="009749D2" w:rsidRDefault="009749D2" w:rsidP="00BB5CC0">
            <w:pPr>
              <w:jc w:val="cente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13AD4375" w14:textId="77777777" w:rsidR="009749D2" w:rsidRDefault="009749D2" w:rsidP="00BB5CC0">
            <w:pPr>
              <w:jc w:val="center"/>
            </w:pPr>
            <w:r>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79019AFE"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DA40B04"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9478553" w14:textId="77777777" w:rsidR="009749D2" w:rsidRDefault="009749D2" w:rsidP="00BB5CC0">
            <w:pPr>
              <w:jc w:val="center"/>
            </w:pPr>
            <w:r>
              <w:rPr>
                <w:rFonts w:eastAsia="Times New Roman" w:cs="Times New Roman"/>
                <w:sz w:val="22"/>
              </w:rPr>
              <w:t>1600,0000</w:t>
            </w:r>
          </w:p>
        </w:tc>
        <w:tc>
          <w:tcPr>
            <w:tcW w:w="2310" w:type="pct"/>
            <w:shd w:val="clear" w:color="auto" w:fill="FFFFFF"/>
            <w:tcMar>
              <w:top w:w="40" w:type="dxa"/>
              <w:left w:w="200" w:type="dxa"/>
              <w:bottom w:w="40" w:type="dxa"/>
              <w:right w:w="200" w:type="dxa"/>
            </w:tcMar>
            <w:vAlign w:val="center"/>
          </w:tcPr>
          <w:p w14:paraId="37D29812" w14:textId="77777777" w:rsidR="009749D2" w:rsidRDefault="009749D2" w:rsidP="00BB5CC0">
            <w:pPr>
              <w:jc w:val="center"/>
            </w:pPr>
            <w:r>
              <w:rPr>
                <w:rFonts w:eastAsia="Times New Roman" w:cs="Times New Roman"/>
                <w:sz w:val="22"/>
              </w:rPr>
              <w:t>1640,0000</w:t>
            </w:r>
          </w:p>
        </w:tc>
      </w:tr>
      <w:tr w:rsidR="009749D2" w14:paraId="65C4F5F1" w14:textId="77777777" w:rsidTr="00BB5CC0">
        <w:trPr>
          <w:jc w:val="center"/>
        </w:trPr>
        <w:tc>
          <w:tcPr>
            <w:tcW w:w="2310" w:type="pct"/>
            <w:shd w:val="clear" w:color="auto" w:fill="FFFFFF"/>
            <w:tcMar>
              <w:top w:w="40" w:type="dxa"/>
              <w:left w:w="200" w:type="dxa"/>
              <w:bottom w:w="40" w:type="dxa"/>
              <w:right w:w="200" w:type="dxa"/>
            </w:tcMar>
            <w:vAlign w:val="center"/>
          </w:tcPr>
          <w:p w14:paraId="7365A291" w14:textId="77777777" w:rsidR="009749D2" w:rsidRDefault="009749D2" w:rsidP="00BB5CC0">
            <w:r>
              <w:rPr>
                <w:rFonts w:eastAsia="Times New Roman" w:cs="Times New Roman"/>
                <w:sz w:val="22"/>
              </w:rPr>
              <w:t>Котельная обг. п. Районная</w:t>
            </w:r>
          </w:p>
        </w:tc>
        <w:tc>
          <w:tcPr>
            <w:tcW w:w="2310" w:type="pct"/>
            <w:shd w:val="clear" w:color="auto" w:fill="FFFFFF"/>
            <w:tcMar>
              <w:top w:w="40" w:type="dxa"/>
              <w:left w:w="200" w:type="dxa"/>
              <w:bottom w:w="40" w:type="dxa"/>
              <w:right w:w="200" w:type="dxa"/>
            </w:tcMar>
            <w:vAlign w:val="center"/>
          </w:tcPr>
          <w:p w14:paraId="1D1A7AA8" w14:textId="77777777" w:rsidR="009749D2" w:rsidRDefault="009749D2" w:rsidP="00BB5CC0">
            <w:pPr>
              <w:jc w:val="cente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1BE03AC0"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43AA8AD" w14:textId="77777777" w:rsidR="009749D2" w:rsidRDefault="009749D2" w:rsidP="00BB5CC0">
            <w:pPr>
              <w:jc w:val="cente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5965AEEA" w14:textId="77777777" w:rsidR="009749D2" w:rsidRDefault="009749D2" w:rsidP="00BB5CC0">
            <w:pPr>
              <w:jc w:val="cente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2CF43E72"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10C636C"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34EEF11"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63627EE" w14:textId="77777777" w:rsidR="009749D2" w:rsidRDefault="009749D2" w:rsidP="00BB5CC0">
            <w:pPr>
              <w:jc w:val="cente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26A6BD9D" w14:textId="77777777" w:rsidR="009749D2" w:rsidRDefault="009749D2" w:rsidP="00BB5CC0">
            <w:pPr>
              <w:jc w:val="center"/>
            </w:pPr>
            <w:r>
              <w:rPr>
                <w:rFonts w:eastAsia="Times New Roman" w:cs="Times New Roman"/>
                <w:sz w:val="22"/>
              </w:rPr>
              <w:t>290,0000</w:t>
            </w:r>
          </w:p>
        </w:tc>
      </w:tr>
      <w:tr w:rsidR="009749D2" w14:paraId="2200B26F" w14:textId="77777777" w:rsidTr="00BB5CC0">
        <w:trPr>
          <w:jc w:val="center"/>
        </w:trPr>
        <w:tc>
          <w:tcPr>
            <w:tcW w:w="2310" w:type="pct"/>
            <w:shd w:val="clear" w:color="auto" w:fill="FBD4B4"/>
            <w:tcMar>
              <w:top w:w="40" w:type="dxa"/>
              <w:left w:w="200" w:type="dxa"/>
              <w:bottom w:w="40" w:type="dxa"/>
              <w:right w:w="200" w:type="dxa"/>
            </w:tcMar>
            <w:vAlign w:val="center"/>
          </w:tcPr>
          <w:p w14:paraId="501C0A72" w14:textId="77777777" w:rsidR="009749D2" w:rsidRDefault="009749D2" w:rsidP="00BB5CC0">
            <w:r>
              <w:rPr>
                <w:rFonts w:eastAsia="Times New Roman" w:cs="Times New Roman"/>
                <w:b/>
                <w:color w:val="000000"/>
                <w:sz w:val="22"/>
              </w:rPr>
              <w:t>Итого:</w:t>
            </w:r>
          </w:p>
        </w:tc>
        <w:tc>
          <w:tcPr>
            <w:tcW w:w="2310" w:type="pct"/>
            <w:shd w:val="clear" w:color="auto" w:fill="FBD4B4"/>
            <w:tcMar>
              <w:top w:w="40" w:type="dxa"/>
              <w:left w:w="200" w:type="dxa"/>
              <w:bottom w:w="40" w:type="dxa"/>
              <w:right w:w="200" w:type="dxa"/>
            </w:tcMar>
            <w:vAlign w:val="center"/>
          </w:tcPr>
          <w:p w14:paraId="5EC9A6D5" w14:textId="77777777" w:rsidR="009749D2" w:rsidRDefault="009749D2" w:rsidP="00BB5CC0">
            <w:pPr>
              <w:jc w:val="center"/>
            </w:pPr>
            <w:r>
              <w:rPr>
                <w:rFonts w:eastAsia="Times New Roman" w:cs="Times New Roman"/>
                <w:color w:val="000000"/>
                <w:sz w:val="22"/>
              </w:rPr>
              <w:t>2180,0000</w:t>
            </w:r>
          </w:p>
        </w:tc>
        <w:tc>
          <w:tcPr>
            <w:tcW w:w="2310" w:type="pct"/>
            <w:shd w:val="clear" w:color="auto" w:fill="FBD4B4"/>
            <w:tcMar>
              <w:top w:w="40" w:type="dxa"/>
              <w:left w:w="200" w:type="dxa"/>
              <w:bottom w:w="40" w:type="dxa"/>
              <w:right w:w="200" w:type="dxa"/>
            </w:tcMar>
            <w:vAlign w:val="center"/>
          </w:tcPr>
          <w:p w14:paraId="79121709" w14:textId="77777777" w:rsidR="009749D2" w:rsidRDefault="009749D2" w:rsidP="00BB5CC0">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460AB66C" w14:textId="77777777" w:rsidR="009749D2" w:rsidRDefault="009749D2" w:rsidP="00BB5CC0">
            <w:pPr>
              <w:jc w:val="center"/>
            </w:pPr>
            <w:r>
              <w:rPr>
                <w:rFonts w:eastAsia="Times New Roman" w:cs="Times New Roman"/>
                <w:color w:val="000000"/>
                <w:sz w:val="22"/>
              </w:rPr>
              <w:t>2180,0000</w:t>
            </w:r>
          </w:p>
        </w:tc>
        <w:tc>
          <w:tcPr>
            <w:tcW w:w="2310" w:type="pct"/>
            <w:shd w:val="clear" w:color="auto" w:fill="FBD4B4"/>
            <w:tcMar>
              <w:top w:w="40" w:type="dxa"/>
              <w:left w:w="200" w:type="dxa"/>
              <w:bottom w:w="40" w:type="dxa"/>
              <w:right w:w="200" w:type="dxa"/>
            </w:tcMar>
            <w:vAlign w:val="center"/>
          </w:tcPr>
          <w:p w14:paraId="24051458" w14:textId="77777777" w:rsidR="009749D2" w:rsidRDefault="009749D2" w:rsidP="00BB5CC0">
            <w:pPr>
              <w:jc w:val="center"/>
            </w:pPr>
            <w:r>
              <w:rPr>
                <w:rFonts w:eastAsia="Times New Roman" w:cs="Times New Roman"/>
                <w:color w:val="000000"/>
                <w:sz w:val="22"/>
              </w:rPr>
              <w:t>250,0000</w:t>
            </w:r>
          </w:p>
        </w:tc>
        <w:tc>
          <w:tcPr>
            <w:tcW w:w="2310" w:type="pct"/>
            <w:shd w:val="clear" w:color="auto" w:fill="FBD4B4"/>
            <w:tcMar>
              <w:top w:w="40" w:type="dxa"/>
              <w:left w:w="200" w:type="dxa"/>
              <w:bottom w:w="40" w:type="dxa"/>
              <w:right w:w="200" w:type="dxa"/>
            </w:tcMar>
            <w:vAlign w:val="center"/>
          </w:tcPr>
          <w:p w14:paraId="71EA35E7" w14:textId="77777777" w:rsidR="009749D2" w:rsidRDefault="009749D2" w:rsidP="00BB5CC0">
            <w:pPr>
              <w:jc w:val="center"/>
            </w:pPr>
            <w:r>
              <w:rPr>
                <w:rFonts w:eastAsia="Times New Roman" w:cs="Times New Roman"/>
                <w:color w:val="000000"/>
                <w:sz w:val="22"/>
              </w:rPr>
              <w:t>40,0000</w:t>
            </w:r>
          </w:p>
        </w:tc>
        <w:tc>
          <w:tcPr>
            <w:tcW w:w="2310" w:type="pct"/>
            <w:shd w:val="clear" w:color="auto" w:fill="FBD4B4"/>
            <w:tcMar>
              <w:top w:w="40" w:type="dxa"/>
              <w:left w:w="200" w:type="dxa"/>
              <w:bottom w:w="40" w:type="dxa"/>
              <w:right w:w="200" w:type="dxa"/>
            </w:tcMar>
            <w:vAlign w:val="center"/>
          </w:tcPr>
          <w:p w14:paraId="4122D920" w14:textId="77777777" w:rsidR="009749D2" w:rsidRDefault="009749D2" w:rsidP="00BB5CC0">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70F0845A" w14:textId="77777777" w:rsidR="009749D2" w:rsidRDefault="009749D2" w:rsidP="00BB5CC0">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561267D5" w14:textId="77777777" w:rsidR="009749D2" w:rsidRDefault="009749D2" w:rsidP="00BB5CC0">
            <w:pPr>
              <w:jc w:val="center"/>
            </w:pPr>
            <w:r>
              <w:rPr>
                <w:rFonts w:eastAsia="Times New Roman" w:cs="Times New Roman"/>
                <w:color w:val="000000"/>
                <w:sz w:val="22"/>
              </w:rPr>
              <w:t>1890,0000</w:t>
            </w:r>
          </w:p>
        </w:tc>
        <w:tc>
          <w:tcPr>
            <w:tcW w:w="2310" w:type="pct"/>
            <w:shd w:val="clear" w:color="auto" w:fill="FBD4B4"/>
            <w:tcMar>
              <w:top w:w="40" w:type="dxa"/>
              <w:left w:w="200" w:type="dxa"/>
              <w:bottom w:w="40" w:type="dxa"/>
              <w:right w:w="200" w:type="dxa"/>
            </w:tcMar>
            <w:vAlign w:val="center"/>
          </w:tcPr>
          <w:p w14:paraId="1B262907" w14:textId="77777777" w:rsidR="009749D2" w:rsidRDefault="009749D2" w:rsidP="00BB5CC0">
            <w:pPr>
              <w:jc w:val="center"/>
            </w:pPr>
            <w:r>
              <w:rPr>
                <w:rFonts w:eastAsia="Times New Roman" w:cs="Times New Roman"/>
                <w:color w:val="000000"/>
                <w:sz w:val="22"/>
              </w:rPr>
              <w:t>1930,0000</w:t>
            </w:r>
          </w:p>
        </w:tc>
      </w:tr>
      <w:tr w:rsidR="009749D2" w14:paraId="15E857DE" w14:textId="77777777" w:rsidTr="00BB5CC0">
        <w:trPr>
          <w:jc w:val="center"/>
        </w:trPr>
        <w:tc>
          <w:tcPr>
            <w:tcW w:w="2310" w:type="pct"/>
            <w:shd w:val="clear" w:color="auto" w:fill="F2F2F2"/>
            <w:tcMar>
              <w:top w:w="40" w:type="dxa"/>
              <w:left w:w="200" w:type="dxa"/>
              <w:bottom w:w="40" w:type="dxa"/>
              <w:right w:w="200" w:type="dxa"/>
            </w:tcMar>
            <w:vAlign w:val="center"/>
          </w:tcPr>
          <w:p w14:paraId="0FCA0B58" w14:textId="77777777" w:rsidR="009749D2" w:rsidRDefault="009749D2" w:rsidP="00BB5CC0">
            <w:pPr>
              <w:jc w:val="right"/>
            </w:pPr>
            <w:r>
              <w:rPr>
                <w:rFonts w:eastAsia="Times New Roman" w:cs="Times New Roman"/>
                <w:sz w:val="22"/>
              </w:rPr>
              <w:t>Итого по МО:</w:t>
            </w:r>
          </w:p>
        </w:tc>
        <w:tc>
          <w:tcPr>
            <w:tcW w:w="2310" w:type="pct"/>
            <w:shd w:val="clear" w:color="auto" w:fill="F2F2F2"/>
            <w:tcMar>
              <w:top w:w="40" w:type="dxa"/>
              <w:left w:w="200" w:type="dxa"/>
              <w:bottom w:w="40" w:type="dxa"/>
              <w:right w:w="200" w:type="dxa"/>
            </w:tcMar>
            <w:vAlign w:val="center"/>
          </w:tcPr>
          <w:p w14:paraId="5521D93A" w14:textId="77777777" w:rsidR="009749D2" w:rsidRDefault="009749D2" w:rsidP="00BB5CC0">
            <w:pPr>
              <w:jc w:val="center"/>
            </w:pPr>
            <w:r>
              <w:rPr>
                <w:rFonts w:eastAsia="Times New Roman" w:cs="Times New Roman"/>
                <w:sz w:val="22"/>
              </w:rPr>
              <w:t>2180,0000</w:t>
            </w:r>
          </w:p>
        </w:tc>
        <w:tc>
          <w:tcPr>
            <w:tcW w:w="2310" w:type="pct"/>
            <w:shd w:val="clear" w:color="auto" w:fill="F2F2F2"/>
            <w:tcMar>
              <w:top w:w="40" w:type="dxa"/>
              <w:left w:w="200" w:type="dxa"/>
              <w:bottom w:w="40" w:type="dxa"/>
              <w:right w:w="200" w:type="dxa"/>
            </w:tcMar>
            <w:vAlign w:val="center"/>
          </w:tcPr>
          <w:p w14:paraId="0E9770FF" w14:textId="77777777" w:rsidR="009749D2" w:rsidRDefault="009749D2" w:rsidP="00BB5CC0">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62D6A1D4" w14:textId="77777777" w:rsidR="009749D2" w:rsidRDefault="009749D2" w:rsidP="00BB5CC0">
            <w:pPr>
              <w:jc w:val="center"/>
            </w:pPr>
            <w:r>
              <w:rPr>
                <w:rFonts w:eastAsia="Times New Roman" w:cs="Times New Roman"/>
                <w:sz w:val="22"/>
              </w:rPr>
              <w:t>2180,0000</w:t>
            </w:r>
          </w:p>
        </w:tc>
        <w:tc>
          <w:tcPr>
            <w:tcW w:w="2310" w:type="pct"/>
            <w:shd w:val="clear" w:color="auto" w:fill="F2F2F2"/>
            <w:tcMar>
              <w:top w:w="40" w:type="dxa"/>
              <w:left w:w="200" w:type="dxa"/>
              <w:bottom w:w="40" w:type="dxa"/>
              <w:right w:w="200" w:type="dxa"/>
            </w:tcMar>
            <w:vAlign w:val="center"/>
          </w:tcPr>
          <w:p w14:paraId="5F0B2EE3" w14:textId="77777777" w:rsidR="009749D2" w:rsidRDefault="009749D2" w:rsidP="00BB5CC0">
            <w:pPr>
              <w:jc w:val="center"/>
            </w:pPr>
            <w:r>
              <w:rPr>
                <w:rFonts w:eastAsia="Times New Roman" w:cs="Times New Roman"/>
                <w:sz w:val="22"/>
              </w:rPr>
              <w:t>250,0000</w:t>
            </w:r>
          </w:p>
        </w:tc>
        <w:tc>
          <w:tcPr>
            <w:tcW w:w="2310" w:type="pct"/>
            <w:shd w:val="clear" w:color="auto" w:fill="F2F2F2"/>
            <w:tcMar>
              <w:top w:w="40" w:type="dxa"/>
              <w:left w:w="200" w:type="dxa"/>
              <w:bottom w:w="40" w:type="dxa"/>
              <w:right w:w="200" w:type="dxa"/>
            </w:tcMar>
            <w:vAlign w:val="center"/>
          </w:tcPr>
          <w:p w14:paraId="4B129162" w14:textId="77777777" w:rsidR="009749D2" w:rsidRDefault="009749D2" w:rsidP="00BB5CC0">
            <w:pPr>
              <w:jc w:val="center"/>
            </w:pPr>
            <w:r>
              <w:rPr>
                <w:rFonts w:eastAsia="Times New Roman" w:cs="Times New Roman"/>
                <w:sz w:val="22"/>
              </w:rPr>
              <w:t>40,0000</w:t>
            </w:r>
          </w:p>
        </w:tc>
        <w:tc>
          <w:tcPr>
            <w:tcW w:w="2310" w:type="pct"/>
            <w:shd w:val="clear" w:color="auto" w:fill="F2F2F2"/>
            <w:tcMar>
              <w:top w:w="40" w:type="dxa"/>
              <w:left w:w="200" w:type="dxa"/>
              <w:bottom w:w="40" w:type="dxa"/>
              <w:right w:w="200" w:type="dxa"/>
            </w:tcMar>
            <w:vAlign w:val="center"/>
          </w:tcPr>
          <w:p w14:paraId="22602B0E" w14:textId="77777777" w:rsidR="009749D2" w:rsidRDefault="009749D2" w:rsidP="00BB5CC0">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5E607261" w14:textId="77777777" w:rsidR="009749D2" w:rsidRDefault="009749D2" w:rsidP="00BB5CC0">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3510D937" w14:textId="77777777" w:rsidR="009749D2" w:rsidRDefault="009749D2" w:rsidP="00BB5CC0">
            <w:pPr>
              <w:jc w:val="center"/>
            </w:pPr>
            <w:r>
              <w:rPr>
                <w:rFonts w:eastAsia="Times New Roman" w:cs="Times New Roman"/>
                <w:sz w:val="22"/>
              </w:rPr>
              <w:t>1890,0000</w:t>
            </w:r>
          </w:p>
        </w:tc>
        <w:tc>
          <w:tcPr>
            <w:tcW w:w="2310" w:type="pct"/>
            <w:shd w:val="clear" w:color="auto" w:fill="F2F2F2"/>
            <w:tcMar>
              <w:top w:w="40" w:type="dxa"/>
              <w:left w:w="200" w:type="dxa"/>
              <w:bottom w:w="40" w:type="dxa"/>
              <w:right w:w="200" w:type="dxa"/>
            </w:tcMar>
            <w:vAlign w:val="center"/>
          </w:tcPr>
          <w:p w14:paraId="6269F4FC" w14:textId="77777777" w:rsidR="009749D2" w:rsidRDefault="009749D2" w:rsidP="00BB5CC0">
            <w:pPr>
              <w:jc w:val="center"/>
            </w:pPr>
            <w:r>
              <w:rPr>
                <w:rFonts w:eastAsia="Times New Roman" w:cs="Times New Roman"/>
                <w:sz w:val="22"/>
              </w:rPr>
              <w:t>1930,0000</w:t>
            </w:r>
          </w:p>
        </w:tc>
      </w:tr>
    </w:tbl>
    <w:p w14:paraId="0D7F9DD8" w14:textId="77777777" w:rsidR="009749D2" w:rsidRPr="005F4491" w:rsidRDefault="009749D2" w:rsidP="009749D2">
      <w:pPr>
        <w:pStyle w:val="a0"/>
        <w:rPr>
          <w:lang w:val="en-US" w:eastAsia="ru-RU"/>
        </w:rPr>
      </w:pPr>
    </w:p>
    <w:p w14:paraId="73D711CD" w14:textId="77777777" w:rsidR="009749D2" w:rsidRDefault="009749D2" w:rsidP="009749D2">
      <w:pPr>
        <w:sectPr w:rsidR="009749D2">
          <w:pgSz w:w="16838" w:h="11906" w:orient="landscape"/>
          <w:pgMar w:top="1134" w:right="850" w:bottom="1134" w:left="1701" w:header="708" w:footer="708" w:gutter="0"/>
          <w:cols w:space="708"/>
          <w:docGrid w:linePitch="360"/>
        </w:sectPr>
      </w:pPr>
    </w:p>
    <w:p w14:paraId="1CD2D75E" w14:textId="77777777" w:rsidR="009749D2" w:rsidRDefault="0092178C" w:rsidP="009749D2">
      <w:pPr>
        <w:pStyle w:val="2"/>
        <w:ind w:left="0" w:firstLine="0"/>
      </w:pPr>
      <w:hyperlink r:id="rId143" w:anchor="bookmark5" w:history="1">
        <w:bookmarkStart w:id="306" w:name="_Toc30081807"/>
        <w:bookmarkStart w:id="307" w:name="_Toc30085041"/>
        <w:bookmarkStart w:id="308" w:name="_Toc32845307"/>
        <w:bookmarkStart w:id="309" w:name="_Toc171597468"/>
        <w:r w:rsidR="009749D2" w:rsidRPr="0039113B">
          <w:t xml:space="preserve">Часть </w:t>
        </w:r>
        <w:r w:rsidR="009749D2">
          <w:t>2</w:t>
        </w:r>
        <w:r w:rsidR="009749D2" w:rsidRPr="0039113B">
          <w:t>. ПРОГНОЗЫ ПРИРОСТОВ СТРО</w:t>
        </w:r>
        <w:r w:rsidR="009749D2">
          <w:t>И</w:t>
        </w:r>
        <w:r w:rsidR="009749D2" w:rsidRPr="0039113B">
          <w:t>ТЕЛЬНЫХ ПЛОЩАДЕЙ ФОНДОВ,</w:t>
        </w:r>
      </w:hyperlink>
      <w:r w:rsidR="009749D2">
        <w:t xml:space="preserve"> </w:t>
      </w:r>
      <w:hyperlink r:id="rId144" w:anchor="bookmark5" w:history="1">
        <w:r w:rsidR="009749D2" w:rsidRPr="0039113B">
          <w:t>СГРУПИРОВАННЫЕ ПО РАСЧЕТНЫМ ЭЛЕМЕНТАМ ТЕРРИТОРИАЛЬНОГО ДЕЛЕНИЯ</w:t>
        </w:r>
      </w:hyperlink>
      <w:r w:rsidR="009749D2">
        <w:t xml:space="preserve"> </w:t>
      </w:r>
      <w:hyperlink r:id="rId145" w:anchor="bookmark5" w:history="1">
        <w:r w:rsidR="009749D2" w:rsidRPr="00583E4B">
          <w:t>И ПО ЗОНАМ ДЕЙСТВИЯ ИСТОЧНИКОВ ТЕПЛОВОЙ ЭНЕРГИИ С РАЗДЕЛЕНИЕМ</w:t>
        </w:r>
      </w:hyperlink>
      <w:r w:rsidR="009749D2" w:rsidRPr="00583E4B">
        <w:t xml:space="preserve"> </w:t>
      </w:r>
      <w:hyperlink r:id="rId146" w:anchor="bookmark5" w:history="1">
        <w:r w:rsidR="009749D2" w:rsidRPr="00583E4B">
          <w:t>ОБЪЕКТОВ СТРОИТЕЛЬСТВА НА МНОГКВАРТИРНЫЕ ДОМА, ИНДИВИДУАЛЬНЫЕ</w:t>
        </w:r>
      </w:hyperlink>
      <w:r w:rsidR="009749D2">
        <w:t xml:space="preserve"> </w:t>
      </w:r>
      <w:hyperlink r:id="rId147" w:anchor="bookmark5" w:history="1">
        <w:r w:rsidR="009749D2" w:rsidRPr="0039113B">
          <w:t>ЖИЛЫЕ ДОМА, ОБЩЕСТВЕННЫЕ ЗДАНИЯ, ПРОИЗВОДСТВЕННЫЕ ЗДАНИЯ</w:t>
        </w:r>
      </w:hyperlink>
      <w:r w:rsidR="009749D2">
        <w:t xml:space="preserve"> </w:t>
      </w:r>
      <w:hyperlink r:id="rId148" w:anchor="bookmark5" w:history="1">
        <w:r w:rsidR="009749D2" w:rsidRPr="0039113B">
          <w:t>ПРОМЫШЛЕННЫХ ПРЕДПРИЯТИЙ НА КАЖДОМ ЭТАПЕ</w:t>
        </w:r>
        <w:bookmarkEnd w:id="306"/>
        <w:bookmarkEnd w:id="307"/>
        <w:bookmarkEnd w:id="308"/>
        <w:bookmarkEnd w:id="309"/>
      </w:hyperlink>
    </w:p>
    <w:p w14:paraId="5F9CE838" w14:textId="77777777" w:rsidR="009749D2" w:rsidRPr="00DA4459" w:rsidRDefault="009749D2" w:rsidP="009749D2">
      <w:pPr>
        <w:pStyle w:val="a0"/>
        <w:rPr>
          <w:lang w:eastAsia="ru-RU"/>
        </w:rPr>
      </w:pPr>
    </w:p>
    <w:p w14:paraId="21859997" w14:textId="77777777" w:rsidR="009749D2" w:rsidRPr="005E64C0" w:rsidRDefault="009749D2" w:rsidP="009749D2">
      <w:pPr>
        <w:jc w:val="both"/>
        <w:rPr>
          <w:sz w:val="23"/>
          <w:szCs w:val="23"/>
        </w:rPr>
      </w:pPr>
      <w:r w:rsidRPr="00A92662">
        <w:rPr>
          <w:sz w:val="23"/>
          <w:szCs w:val="23"/>
        </w:rPr>
        <w:tab/>
        <w:t>В</w:t>
      </w:r>
      <w:r>
        <w:rPr>
          <w:sz w:val="23"/>
          <w:szCs w:val="23"/>
        </w:rPr>
        <w:t xml:space="preserve"> зоне действия системы теплоснабжения от Котельная с. Андреевка, ул. Озерная, 37 приростов не планируется.</w:t>
      </w:r>
    </w:p>
    <w:p w14:paraId="1D620941" w14:textId="0A21CB19" w:rsidR="009749D2" w:rsidRDefault="009749D2" w:rsidP="009749D2">
      <w:pPr>
        <w:jc w:val="both"/>
        <w:rPr>
          <w:sz w:val="23"/>
          <w:szCs w:val="23"/>
        </w:rPr>
      </w:pPr>
      <w:r w:rsidRPr="00A92662">
        <w:rPr>
          <w:sz w:val="23"/>
          <w:szCs w:val="23"/>
        </w:rPr>
        <w:tab/>
        <w:t>В</w:t>
      </w:r>
      <w:r>
        <w:rPr>
          <w:sz w:val="23"/>
          <w:szCs w:val="23"/>
        </w:rPr>
        <w:t xml:space="preserve"> зоне действия системы теплоснабжения от Котельная обг. п. Районная приростов не планируется.</w:t>
      </w:r>
    </w:p>
    <w:p w14:paraId="4D7937C7" w14:textId="77777777" w:rsidR="001A5FE4" w:rsidRPr="001A5FE4" w:rsidRDefault="001A5FE4" w:rsidP="001A5FE4">
      <w:pPr>
        <w:pStyle w:val="a0"/>
      </w:pPr>
    </w:p>
    <w:p w14:paraId="5509BC75" w14:textId="77777777" w:rsidR="009749D2" w:rsidRDefault="0092178C" w:rsidP="009749D2">
      <w:pPr>
        <w:pStyle w:val="2"/>
        <w:ind w:left="0" w:firstLine="0"/>
      </w:pPr>
      <w:hyperlink r:id="rId149" w:anchor="bookmark9" w:history="1">
        <w:bookmarkStart w:id="310" w:name="_Toc171597469"/>
        <w:r w:rsidR="009749D2" w:rsidRPr="00443B06">
          <w:t xml:space="preserve">Часть </w:t>
        </w:r>
        <w:r w:rsidR="009749D2" w:rsidRPr="009749D2">
          <w:t>3</w:t>
        </w:r>
        <w:r w:rsidR="009749D2" w:rsidRPr="00443B06">
          <w:t>.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9749D2" w:rsidRPr="00443B06">
        <w:t>СТАНАВЛИВАЕМЫХ В СООТВЕТСТВИИ С ЗАКОНОДАТЕЛЬСТВОМ РОССИЙСКОЙ ФЕДЕРАЦИИ</w:t>
      </w:r>
      <w:bookmarkEnd w:id="310"/>
      <w:r w:rsidR="009749D2">
        <w:t xml:space="preserve"> </w:t>
      </w:r>
    </w:p>
    <w:p w14:paraId="718FB708" w14:textId="77777777" w:rsidR="009749D2" w:rsidRPr="00DA4459" w:rsidRDefault="009749D2" w:rsidP="009749D2">
      <w:pPr>
        <w:pStyle w:val="a0"/>
        <w:rPr>
          <w:lang w:eastAsia="ru-RU"/>
        </w:rPr>
      </w:pPr>
    </w:p>
    <w:p w14:paraId="62B12D07" w14:textId="77777777" w:rsidR="001A5FE4" w:rsidRPr="00831188" w:rsidRDefault="001A5FE4" w:rsidP="001A5FE4">
      <w:pPr>
        <w:jc w:val="both"/>
        <w:rPr>
          <w:rFonts w:cs="Times New Roman"/>
          <w:szCs w:val="24"/>
        </w:rPr>
      </w:pPr>
      <w:r w:rsidRPr="00831188">
        <w:rPr>
          <w:rFonts w:cs="Times New Roman"/>
          <w:b/>
          <w:szCs w:val="24"/>
        </w:rPr>
        <w:t>Таблица 2.3.1 -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r w:rsidRPr="00831188">
        <w:rPr>
          <w:rFonts w:cs="Times New Roman"/>
          <w:szCs w:val="24"/>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1"/>
        <w:gridCol w:w="1559"/>
        <w:gridCol w:w="1418"/>
        <w:gridCol w:w="1559"/>
        <w:gridCol w:w="1559"/>
      </w:tblGrid>
      <w:tr w:rsidR="001A5FE4" w:rsidRPr="00831188" w14:paraId="6A2A9831" w14:textId="77777777" w:rsidTr="00BB5CC0">
        <w:trPr>
          <w:trHeight w:hRule="exact" w:val="305"/>
          <w:tblHeader/>
          <w:jc w:val="center"/>
        </w:trPr>
        <w:tc>
          <w:tcPr>
            <w:tcW w:w="3681" w:type="dxa"/>
            <w:vMerge w:val="restart"/>
            <w:shd w:val="clear" w:color="auto" w:fill="F2F2F2" w:themeFill="background1" w:themeFillShade="F2"/>
            <w:vAlign w:val="center"/>
            <w:hideMark/>
          </w:tcPr>
          <w:p w14:paraId="4219412E" w14:textId="77777777" w:rsidR="001A5FE4" w:rsidRPr="00831188" w:rsidRDefault="001A5FE4" w:rsidP="00BB5CC0">
            <w:pPr>
              <w:jc w:val="both"/>
              <w:rPr>
                <w:rFonts w:cs="Times New Roman"/>
                <w:sz w:val="22"/>
              </w:rPr>
            </w:pPr>
            <w:r w:rsidRPr="00831188">
              <w:rPr>
                <w:rFonts w:cs="Times New Roman"/>
                <w:sz w:val="22"/>
              </w:rPr>
              <w:t>Отапливаемая площадь домов, м</w:t>
            </w:r>
            <w:r w:rsidRPr="00831188">
              <w:rPr>
                <w:rFonts w:cs="Times New Roman"/>
                <w:sz w:val="22"/>
                <w:vertAlign w:val="superscript"/>
              </w:rPr>
              <w:t>2</w:t>
            </w:r>
          </w:p>
        </w:tc>
        <w:tc>
          <w:tcPr>
            <w:tcW w:w="6095" w:type="dxa"/>
            <w:gridSpan w:val="4"/>
            <w:shd w:val="clear" w:color="auto" w:fill="F2F2F2" w:themeFill="background1" w:themeFillShade="F2"/>
            <w:vAlign w:val="center"/>
            <w:hideMark/>
          </w:tcPr>
          <w:p w14:paraId="5DE6612B" w14:textId="77777777" w:rsidR="001A5FE4" w:rsidRPr="00831188" w:rsidRDefault="001A5FE4" w:rsidP="00BB5CC0">
            <w:pPr>
              <w:jc w:val="center"/>
              <w:rPr>
                <w:rFonts w:cs="Times New Roman"/>
                <w:sz w:val="22"/>
              </w:rPr>
            </w:pPr>
            <w:r w:rsidRPr="00831188">
              <w:rPr>
                <w:rFonts w:cs="Times New Roman"/>
                <w:sz w:val="22"/>
              </w:rPr>
              <w:t>С числом этажей</w:t>
            </w:r>
          </w:p>
        </w:tc>
      </w:tr>
      <w:tr w:rsidR="001A5FE4" w:rsidRPr="00831188" w14:paraId="007A2C69" w14:textId="77777777" w:rsidTr="00BB5CC0">
        <w:trPr>
          <w:trHeight w:hRule="exact" w:val="307"/>
          <w:tblHeader/>
          <w:jc w:val="center"/>
        </w:trPr>
        <w:tc>
          <w:tcPr>
            <w:tcW w:w="3681" w:type="dxa"/>
            <w:vMerge/>
            <w:shd w:val="clear" w:color="auto" w:fill="F2F2F2" w:themeFill="background1" w:themeFillShade="F2"/>
            <w:vAlign w:val="center"/>
            <w:hideMark/>
          </w:tcPr>
          <w:p w14:paraId="7F1D8D61" w14:textId="77777777" w:rsidR="001A5FE4" w:rsidRPr="00831188" w:rsidRDefault="001A5FE4" w:rsidP="00BB5CC0">
            <w:pPr>
              <w:ind w:firstLine="708"/>
              <w:jc w:val="both"/>
              <w:rPr>
                <w:rFonts w:cs="Times New Roman"/>
                <w:sz w:val="22"/>
              </w:rPr>
            </w:pPr>
          </w:p>
        </w:tc>
        <w:tc>
          <w:tcPr>
            <w:tcW w:w="1559" w:type="dxa"/>
            <w:shd w:val="clear" w:color="auto" w:fill="F2F2F2" w:themeFill="background1" w:themeFillShade="F2"/>
            <w:vAlign w:val="center"/>
            <w:hideMark/>
          </w:tcPr>
          <w:p w14:paraId="2BC5AC90" w14:textId="77777777" w:rsidR="001A5FE4" w:rsidRPr="00831188" w:rsidRDefault="001A5FE4" w:rsidP="00BB5CC0">
            <w:pPr>
              <w:ind w:firstLine="708"/>
              <w:jc w:val="both"/>
              <w:rPr>
                <w:rFonts w:cs="Times New Roman"/>
                <w:sz w:val="22"/>
              </w:rPr>
            </w:pPr>
            <w:r w:rsidRPr="00831188">
              <w:rPr>
                <w:rFonts w:cs="Times New Roman"/>
                <w:sz w:val="22"/>
              </w:rPr>
              <w:t>1</w:t>
            </w:r>
          </w:p>
        </w:tc>
        <w:tc>
          <w:tcPr>
            <w:tcW w:w="1418" w:type="dxa"/>
            <w:shd w:val="clear" w:color="auto" w:fill="F2F2F2" w:themeFill="background1" w:themeFillShade="F2"/>
            <w:vAlign w:val="center"/>
            <w:hideMark/>
          </w:tcPr>
          <w:p w14:paraId="5979E08F" w14:textId="77777777" w:rsidR="001A5FE4" w:rsidRPr="00831188" w:rsidRDefault="001A5FE4" w:rsidP="00BB5CC0">
            <w:pPr>
              <w:ind w:firstLine="708"/>
              <w:jc w:val="both"/>
              <w:rPr>
                <w:rFonts w:cs="Times New Roman"/>
                <w:sz w:val="22"/>
              </w:rPr>
            </w:pPr>
            <w:r w:rsidRPr="00831188">
              <w:rPr>
                <w:rFonts w:cs="Times New Roman"/>
                <w:sz w:val="22"/>
              </w:rPr>
              <w:t>2</w:t>
            </w:r>
          </w:p>
        </w:tc>
        <w:tc>
          <w:tcPr>
            <w:tcW w:w="1559" w:type="dxa"/>
            <w:shd w:val="clear" w:color="auto" w:fill="F2F2F2" w:themeFill="background1" w:themeFillShade="F2"/>
            <w:vAlign w:val="center"/>
            <w:hideMark/>
          </w:tcPr>
          <w:p w14:paraId="33A8BC65" w14:textId="77777777" w:rsidR="001A5FE4" w:rsidRPr="00831188" w:rsidRDefault="001A5FE4" w:rsidP="00BB5CC0">
            <w:pPr>
              <w:ind w:firstLine="708"/>
              <w:jc w:val="both"/>
              <w:rPr>
                <w:rFonts w:cs="Times New Roman"/>
                <w:sz w:val="22"/>
              </w:rPr>
            </w:pPr>
            <w:r w:rsidRPr="00831188">
              <w:rPr>
                <w:rFonts w:cs="Times New Roman"/>
                <w:sz w:val="22"/>
              </w:rPr>
              <w:t>3</w:t>
            </w:r>
          </w:p>
        </w:tc>
        <w:tc>
          <w:tcPr>
            <w:tcW w:w="1559" w:type="dxa"/>
            <w:shd w:val="clear" w:color="auto" w:fill="F2F2F2" w:themeFill="background1" w:themeFillShade="F2"/>
            <w:vAlign w:val="center"/>
            <w:hideMark/>
          </w:tcPr>
          <w:p w14:paraId="6B503E7D" w14:textId="77777777" w:rsidR="001A5FE4" w:rsidRPr="00831188" w:rsidRDefault="001A5FE4" w:rsidP="00BB5CC0">
            <w:pPr>
              <w:ind w:firstLine="708"/>
              <w:jc w:val="both"/>
              <w:rPr>
                <w:rFonts w:cs="Times New Roman"/>
                <w:sz w:val="22"/>
              </w:rPr>
            </w:pPr>
            <w:r w:rsidRPr="00831188">
              <w:rPr>
                <w:rFonts w:cs="Times New Roman"/>
                <w:sz w:val="22"/>
              </w:rPr>
              <w:t>4</w:t>
            </w:r>
          </w:p>
        </w:tc>
      </w:tr>
      <w:tr w:rsidR="001A5FE4" w:rsidRPr="00831188" w14:paraId="284F83E4" w14:textId="77777777" w:rsidTr="00BB5CC0">
        <w:trPr>
          <w:trHeight w:hRule="exact" w:val="294"/>
          <w:jc w:val="center"/>
        </w:trPr>
        <w:tc>
          <w:tcPr>
            <w:tcW w:w="3681" w:type="dxa"/>
            <w:vAlign w:val="center"/>
            <w:hideMark/>
          </w:tcPr>
          <w:p w14:paraId="6A067A4E" w14:textId="77777777" w:rsidR="001A5FE4" w:rsidRPr="00831188" w:rsidRDefault="001A5FE4" w:rsidP="00BB5CC0">
            <w:pPr>
              <w:jc w:val="center"/>
              <w:rPr>
                <w:rFonts w:cs="Times New Roman"/>
                <w:sz w:val="22"/>
              </w:rPr>
            </w:pPr>
            <w:r w:rsidRPr="00831188">
              <w:rPr>
                <w:rFonts w:cs="Times New Roman"/>
                <w:sz w:val="22"/>
              </w:rPr>
              <w:t>60 и менее</w:t>
            </w:r>
          </w:p>
        </w:tc>
        <w:tc>
          <w:tcPr>
            <w:tcW w:w="1559" w:type="dxa"/>
            <w:vAlign w:val="center"/>
            <w:hideMark/>
          </w:tcPr>
          <w:p w14:paraId="158EEB17" w14:textId="77777777" w:rsidR="001A5FE4" w:rsidRPr="00831188" w:rsidRDefault="001A5FE4" w:rsidP="00BB5CC0">
            <w:pPr>
              <w:ind w:firstLine="2"/>
              <w:jc w:val="center"/>
              <w:rPr>
                <w:rFonts w:cs="Times New Roman"/>
                <w:sz w:val="22"/>
              </w:rPr>
            </w:pPr>
            <w:r w:rsidRPr="00831188">
              <w:rPr>
                <w:rFonts w:cs="Times New Roman"/>
                <w:sz w:val="22"/>
              </w:rPr>
              <w:t>119</w:t>
            </w:r>
          </w:p>
        </w:tc>
        <w:tc>
          <w:tcPr>
            <w:tcW w:w="1418" w:type="dxa"/>
            <w:vAlign w:val="center"/>
            <w:hideMark/>
          </w:tcPr>
          <w:p w14:paraId="26DD8DC0" w14:textId="77777777" w:rsidR="001A5FE4" w:rsidRPr="00831188" w:rsidRDefault="001A5FE4" w:rsidP="00BB5CC0">
            <w:pPr>
              <w:ind w:firstLine="708"/>
              <w:jc w:val="both"/>
              <w:rPr>
                <w:rFonts w:cs="Times New Roman"/>
                <w:sz w:val="22"/>
              </w:rPr>
            </w:pPr>
            <w:r w:rsidRPr="00831188">
              <w:rPr>
                <w:rFonts w:cs="Times New Roman"/>
                <w:sz w:val="22"/>
              </w:rPr>
              <w:t>-</w:t>
            </w:r>
          </w:p>
        </w:tc>
        <w:tc>
          <w:tcPr>
            <w:tcW w:w="1559" w:type="dxa"/>
            <w:vAlign w:val="center"/>
            <w:hideMark/>
          </w:tcPr>
          <w:p w14:paraId="1C93C1AA" w14:textId="77777777" w:rsidR="001A5FE4" w:rsidRPr="00831188" w:rsidRDefault="001A5FE4" w:rsidP="00BB5CC0">
            <w:pPr>
              <w:ind w:firstLine="708"/>
              <w:jc w:val="both"/>
              <w:rPr>
                <w:rFonts w:cs="Times New Roman"/>
                <w:sz w:val="22"/>
              </w:rPr>
            </w:pPr>
            <w:r w:rsidRPr="00831188">
              <w:rPr>
                <w:rFonts w:cs="Times New Roman"/>
                <w:sz w:val="22"/>
              </w:rPr>
              <w:t>-</w:t>
            </w:r>
          </w:p>
        </w:tc>
        <w:tc>
          <w:tcPr>
            <w:tcW w:w="1559" w:type="dxa"/>
            <w:vAlign w:val="center"/>
            <w:hideMark/>
          </w:tcPr>
          <w:p w14:paraId="6B795219" w14:textId="77777777" w:rsidR="001A5FE4" w:rsidRPr="00831188" w:rsidRDefault="001A5FE4" w:rsidP="00BB5CC0">
            <w:pPr>
              <w:ind w:firstLine="708"/>
              <w:jc w:val="both"/>
              <w:rPr>
                <w:rFonts w:cs="Times New Roman"/>
                <w:sz w:val="22"/>
              </w:rPr>
            </w:pPr>
            <w:r w:rsidRPr="00831188">
              <w:rPr>
                <w:rFonts w:cs="Times New Roman"/>
                <w:sz w:val="22"/>
              </w:rPr>
              <w:t>-</w:t>
            </w:r>
          </w:p>
        </w:tc>
      </w:tr>
      <w:tr w:rsidR="001A5FE4" w:rsidRPr="00831188" w14:paraId="649FF828" w14:textId="77777777" w:rsidTr="00BB5CC0">
        <w:trPr>
          <w:trHeight w:hRule="exact" w:val="286"/>
          <w:jc w:val="center"/>
        </w:trPr>
        <w:tc>
          <w:tcPr>
            <w:tcW w:w="3681" w:type="dxa"/>
            <w:vAlign w:val="center"/>
            <w:hideMark/>
          </w:tcPr>
          <w:p w14:paraId="0D839095" w14:textId="77777777" w:rsidR="001A5FE4" w:rsidRPr="00831188" w:rsidRDefault="001A5FE4" w:rsidP="00BB5CC0">
            <w:pPr>
              <w:jc w:val="center"/>
              <w:rPr>
                <w:rFonts w:cs="Times New Roman"/>
                <w:sz w:val="22"/>
              </w:rPr>
            </w:pPr>
            <w:r w:rsidRPr="00831188">
              <w:rPr>
                <w:rFonts w:cs="Times New Roman"/>
                <w:sz w:val="22"/>
              </w:rPr>
              <w:t>100</w:t>
            </w:r>
          </w:p>
        </w:tc>
        <w:tc>
          <w:tcPr>
            <w:tcW w:w="1559" w:type="dxa"/>
            <w:vAlign w:val="center"/>
            <w:hideMark/>
          </w:tcPr>
          <w:p w14:paraId="0B4E53F0" w14:textId="77777777" w:rsidR="001A5FE4" w:rsidRPr="00831188" w:rsidRDefault="001A5FE4" w:rsidP="00BB5CC0">
            <w:pPr>
              <w:ind w:firstLine="2"/>
              <w:jc w:val="center"/>
              <w:rPr>
                <w:rFonts w:cs="Times New Roman"/>
                <w:sz w:val="22"/>
              </w:rPr>
            </w:pPr>
            <w:r w:rsidRPr="00831188">
              <w:rPr>
                <w:rFonts w:cs="Times New Roman"/>
                <w:sz w:val="22"/>
              </w:rPr>
              <w:t>106</w:t>
            </w:r>
          </w:p>
        </w:tc>
        <w:tc>
          <w:tcPr>
            <w:tcW w:w="1418" w:type="dxa"/>
            <w:vAlign w:val="center"/>
            <w:hideMark/>
          </w:tcPr>
          <w:p w14:paraId="56F6CD51" w14:textId="77777777" w:rsidR="001A5FE4" w:rsidRPr="00831188" w:rsidRDefault="001A5FE4" w:rsidP="00BB5CC0">
            <w:pPr>
              <w:ind w:firstLine="15"/>
              <w:jc w:val="center"/>
              <w:rPr>
                <w:rFonts w:cs="Times New Roman"/>
                <w:sz w:val="22"/>
              </w:rPr>
            </w:pPr>
            <w:r w:rsidRPr="00831188">
              <w:rPr>
                <w:rFonts w:cs="Times New Roman"/>
                <w:sz w:val="22"/>
              </w:rPr>
              <w:t>115</w:t>
            </w:r>
          </w:p>
        </w:tc>
        <w:tc>
          <w:tcPr>
            <w:tcW w:w="1559" w:type="dxa"/>
            <w:vAlign w:val="center"/>
            <w:hideMark/>
          </w:tcPr>
          <w:p w14:paraId="552F7FEE" w14:textId="77777777" w:rsidR="001A5FE4" w:rsidRPr="00831188" w:rsidRDefault="001A5FE4" w:rsidP="00BB5CC0">
            <w:pPr>
              <w:ind w:firstLine="708"/>
              <w:jc w:val="both"/>
              <w:rPr>
                <w:rFonts w:cs="Times New Roman"/>
                <w:sz w:val="22"/>
              </w:rPr>
            </w:pPr>
            <w:r w:rsidRPr="00831188">
              <w:rPr>
                <w:rFonts w:cs="Times New Roman"/>
                <w:sz w:val="22"/>
              </w:rPr>
              <w:t>-</w:t>
            </w:r>
          </w:p>
        </w:tc>
        <w:tc>
          <w:tcPr>
            <w:tcW w:w="1559" w:type="dxa"/>
            <w:vAlign w:val="center"/>
            <w:hideMark/>
          </w:tcPr>
          <w:p w14:paraId="1A4BAFB2" w14:textId="77777777" w:rsidR="001A5FE4" w:rsidRPr="00831188" w:rsidRDefault="001A5FE4" w:rsidP="00BB5CC0">
            <w:pPr>
              <w:ind w:firstLine="708"/>
              <w:jc w:val="both"/>
              <w:rPr>
                <w:rFonts w:cs="Times New Roman"/>
                <w:sz w:val="22"/>
              </w:rPr>
            </w:pPr>
            <w:r w:rsidRPr="00831188">
              <w:rPr>
                <w:rFonts w:cs="Times New Roman"/>
                <w:sz w:val="22"/>
              </w:rPr>
              <w:t>-</w:t>
            </w:r>
          </w:p>
        </w:tc>
      </w:tr>
      <w:tr w:rsidR="001A5FE4" w:rsidRPr="00831188" w14:paraId="2D21511C" w14:textId="77777777" w:rsidTr="00BB5CC0">
        <w:trPr>
          <w:trHeight w:hRule="exact" w:val="286"/>
          <w:jc w:val="center"/>
        </w:trPr>
        <w:tc>
          <w:tcPr>
            <w:tcW w:w="3681" w:type="dxa"/>
            <w:vAlign w:val="center"/>
            <w:hideMark/>
          </w:tcPr>
          <w:p w14:paraId="68001515" w14:textId="77777777" w:rsidR="001A5FE4" w:rsidRPr="00831188" w:rsidRDefault="001A5FE4" w:rsidP="00BB5CC0">
            <w:pPr>
              <w:jc w:val="center"/>
              <w:rPr>
                <w:rFonts w:cs="Times New Roman"/>
                <w:sz w:val="22"/>
              </w:rPr>
            </w:pPr>
            <w:r w:rsidRPr="00831188">
              <w:rPr>
                <w:rFonts w:cs="Times New Roman"/>
                <w:sz w:val="22"/>
              </w:rPr>
              <w:t>150</w:t>
            </w:r>
          </w:p>
        </w:tc>
        <w:tc>
          <w:tcPr>
            <w:tcW w:w="1559" w:type="dxa"/>
            <w:vAlign w:val="center"/>
            <w:hideMark/>
          </w:tcPr>
          <w:p w14:paraId="6635BED0" w14:textId="77777777" w:rsidR="001A5FE4" w:rsidRPr="00831188" w:rsidRDefault="001A5FE4" w:rsidP="00BB5CC0">
            <w:pPr>
              <w:ind w:firstLine="2"/>
              <w:jc w:val="center"/>
              <w:rPr>
                <w:rFonts w:cs="Times New Roman"/>
                <w:sz w:val="22"/>
              </w:rPr>
            </w:pPr>
            <w:r w:rsidRPr="00831188">
              <w:rPr>
                <w:rFonts w:cs="Times New Roman"/>
                <w:sz w:val="22"/>
              </w:rPr>
              <w:t>93.5</w:t>
            </w:r>
          </w:p>
        </w:tc>
        <w:tc>
          <w:tcPr>
            <w:tcW w:w="1418" w:type="dxa"/>
            <w:vAlign w:val="center"/>
            <w:hideMark/>
          </w:tcPr>
          <w:p w14:paraId="36E618E4" w14:textId="77777777" w:rsidR="001A5FE4" w:rsidRPr="00831188" w:rsidRDefault="001A5FE4" w:rsidP="00BB5CC0">
            <w:pPr>
              <w:ind w:firstLine="15"/>
              <w:jc w:val="center"/>
              <w:rPr>
                <w:rFonts w:cs="Times New Roman"/>
                <w:sz w:val="22"/>
              </w:rPr>
            </w:pPr>
            <w:r w:rsidRPr="00831188">
              <w:rPr>
                <w:rFonts w:cs="Times New Roman"/>
                <w:sz w:val="22"/>
              </w:rPr>
              <w:t>102</w:t>
            </w:r>
          </w:p>
        </w:tc>
        <w:tc>
          <w:tcPr>
            <w:tcW w:w="1559" w:type="dxa"/>
            <w:vAlign w:val="center"/>
            <w:hideMark/>
          </w:tcPr>
          <w:p w14:paraId="3455A8D0" w14:textId="77777777" w:rsidR="001A5FE4" w:rsidRPr="00831188" w:rsidRDefault="001A5FE4" w:rsidP="00BB5CC0">
            <w:pPr>
              <w:jc w:val="center"/>
              <w:rPr>
                <w:rFonts w:cs="Times New Roman"/>
                <w:sz w:val="22"/>
              </w:rPr>
            </w:pPr>
            <w:r w:rsidRPr="00831188">
              <w:rPr>
                <w:rFonts w:cs="Times New Roman"/>
                <w:sz w:val="22"/>
              </w:rPr>
              <w:t>110.5</w:t>
            </w:r>
          </w:p>
        </w:tc>
        <w:tc>
          <w:tcPr>
            <w:tcW w:w="1559" w:type="dxa"/>
            <w:vAlign w:val="center"/>
            <w:hideMark/>
          </w:tcPr>
          <w:p w14:paraId="553A0010" w14:textId="77777777" w:rsidR="001A5FE4" w:rsidRPr="00831188" w:rsidRDefault="001A5FE4" w:rsidP="00BB5CC0">
            <w:pPr>
              <w:ind w:firstLine="708"/>
              <w:jc w:val="both"/>
              <w:rPr>
                <w:rFonts w:cs="Times New Roman"/>
                <w:sz w:val="22"/>
              </w:rPr>
            </w:pPr>
            <w:r w:rsidRPr="00831188">
              <w:rPr>
                <w:rFonts w:cs="Times New Roman"/>
                <w:sz w:val="22"/>
              </w:rPr>
              <w:t>-</w:t>
            </w:r>
          </w:p>
        </w:tc>
      </w:tr>
      <w:tr w:rsidR="001A5FE4" w:rsidRPr="00831188" w14:paraId="3851BDB6" w14:textId="77777777" w:rsidTr="00BB5CC0">
        <w:trPr>
          <w:trHeight w:hRule="exact" w:val="286"/>
          <w:jc w:val="center"/>
        </w:trPr>
        <w:tc>
          <w:tcPr>
            <w:tcW w:w="3681" w:type="dxa"/>
            <w:vAlign w:val="center"/>
            <w:hideMark/>
          </w:tcPr>
          <w:p w14:paraId="72317D34" w14:textId="77777777" w:rsidR="001A5FE4" w:rsidRPr="00831188" w:rsidRDefault="001A5FE4" w:rsidP="00BB5CC0">
            <w:pPr>
              <w:jc w:val="center"/>
              <w:rPr>
                <w:rFonts w:cs="Times New Roman"/>
                <w:sz w:val="22"/>
              </w:rPr>
            </w:pPr>
            <w:r w:rsidRPr="00831188">
              <w:rPr>
                <w:rFonts w:cs="Times New Roman"/>
                <w:sz w:val="22"/>
              </w:rPr>
              <w:t>250</w:t>
            </w:r>
          </w:p>
        </w:tc>
        <w:tc>
          <w:tcPr>
            <w:tcW w:w="1559" w:type="dxa"/>
            <w:vAlign w:val="center"/>
            <w:hideMark/>
          </w:tcPr>
          <w:p w14:paraId="6F9D3284" w14:textId="77777777" w:rsidR="001A5FE4" w:rsidRPr="00831188" w:rsidRDefault="001A5FE4" w:rsidP="00BB5CC0">
            <w:pPr>
              <w:ind w:firstLine="2"/>
              <w:jc w:val="center"/>
              <w:rPr>
                <w:rFonts w:cs="Times New Roman"/>
                <w:sz w:val="22"/>
              </w:rPr>
            </w:pPr>
            <w:r w:rsidRPr="00831188">
              <w:rPr>
                <w:rFonts w:cs="Times New Roman"/>
                <w:sz w:val="22"/>
              </w:rPr>
              <w:t>85</w:t>
            </w:r>
          </w:p>
        </w:tc>
        <w:tc>
          <w:tcPr>
            <w:tcW w:w="1418" w:type="dxa"/>
            <w:vAlign w:val="center"/>
            <w:hideMark/>
          </w:tcPr>
          <w:p w14:paraId="7CA7F141" w14:textId="77777777" w:rsidR="001A5FE4" w:rsidRPr="00831188" w:rsidRDefault="001A5FE4" w:rsidP="00BB5CC0">
            <w:pPr>
              <w:ind w:firstLine="15"/>
              <w:jc w:val="center"/>
              <w:rPr>
                <w:rFonts w:cs="Times New Roman"/>
                <w:sz w:val="22"/>
              </w:rPr>
            </w:pPr>
            <w:r w:rsidRPr="00831188">
              <w:rPr>
                <w:rFonts w:cs="Times New Roman"/>
                <w:sz w:val="22"/>
              </w:rPr>
              <w:t>89</w:t>
            </w:r>
          </w:p>
        </w:tc>
        <w:tc>
          <w:tcPr>
            <w:tcW w:w="1559" w:type="dxa"/>
            <w:vAlign w:val="center"/>
            <w:hideMark/>
          </w:tcPr>
          <w:p w14:paraId="51DF3BD4" w14:textId="77777777" w:rsidR="001A5FE4" w:rsidRPr="00831188" w:rsidRDefault="001A5FE4" w:rsidP="00BB5CC0">
            <w:pPr>
              <w:jc w:val="center"/>
              <w:rPr>
                <w:rFonts w:cs="Times New Roman"/>
                <w:sz w:val="22"/>
              </w:rPr>
            </w:pPr>
            <w:r w:rsidRPr="00831188">
              <w:rPr>
                <w:rFonts w:cs="Times New Roman"/>
                <w:sz w:val="22"/>
              </w:rPr>
              <w:t>93.5</w:t>
            </w:r>
          </w:p>
        </w:tc>
        <w:tc>
          <w:tcPr>
            <w:tcW w:w="1559" w:type="dxa"/>
            <w:vAlign w:val="center"/>
            <w:hideMark/>
          </w:tcPr>
          <w:p w14:paraId="7C071F89" w14:textId="77777777" w:rsidR="001A5FE4" w:rsidRPr="00831188" w:rsidRDefault="001A5FE4" w:rsidP="00BB5CC0">
            <w:pPr>
              <w:jc w:val="center"/>
              <w:rPr>
                <w:rFonts w:cs="Times New Roman"/>
                <w:sz w:val="22"/>
              </w:rPr>
            </w:pPr>
            <w:r w:rsidRPr="00831188">
              <w:rPr>
                <w:rFonts w:cs="Times New Roman"/>
                <w:sz w:val="22"/>
              </w:rPr>
              <w:t>98</w:t>
            </w:r>
          </w:p>
        </w:tc>
      </w:tr>
      <w:tr w:rsidR="001A5FE4" w:rsidRPr="00831188" w14:paraId="65D13EED" w14:textId="77777777" w:rsidTr="00BB5CC0">
        <w:trPr>
          <w:trHeight w:hRule="exact" w:val="288"/>
          <w:jc w:val="center"/>
        </w:trPr>
        <w:tc>
          <w:tcPr>
            <w:tcW w:w="3681" w:type="dxa"/>
            <w:vAlign w:val="center"/>
            <w:hideMark/>
          </w:tcPr>
          <w:p w14:paraId="32E7BB2C" w14:textId="77777777" w:rsidR="001A5FE4" w:rsidRPr="00831188" w:rsidRDefault="001A5FE4" w:rsidP="00BB5CC0">
            <w:pPr>
              <w:jc w:val="center"/>
              <w:rPr>
                <w:rFonts w:cs="Times New Roman"/>
                <w:sz w:val="22"/>
              </w:rPr>
            </w:pPr>
            <w:r w:rsidRPr="00831188">
              <w:rPr>
                <w:rFonts w:cs="Times New Roman"/>
                <w:sz w:val="22"/>
              </w:rPr>
              <w:t>400</w:t>
            </w:r>
          </w:p>
        </w:tc>
        <w:tc>
          <w:tcPr>
            <w:tcW w:w="1559" w:type="dxa"/>
            <w:vAlign w:val="center"/>
            <w:hideMark/>
          </w:tcPr>
          <w:p w14:paraId="7F044878" w14:textId="77777777" w:rsidR="001A5FE4" w:rsidRPr="00831188" w:rsidRDefault="001A5FE4" w:rsidP="00BB5CC0">
            <w:pPr>
              <w:ind w:firstLine="708"/>
              <w:jc w:val="both"/>
              <w:rPr>
                <w:rFonts w:cs="Times New Roman"/>
                <w:sz w:val="22"/>
              </w:rPr>
            </w:pPr>
            <w:r w:rsidRPr="00831188">
              <w:rPr>
                <w:rFonts w:cs="Times New Roman"/>
                <w:sz w:val="22"/>
              </w:rPr>
              <w:t>-</w:t>
            </w:r>
          </w:p>
        </w:tc>
        <w:tc>
          <w:tcPr>
            <w:tcW w:w="1418" w:type="dxa"/>
            <w:vAlign w:val="center"/>
            <w:hideMark/>
          </w:tcPr>
          <w:p w14:paraId="625D1A5A" w14:textId="77777777" w:rsidR="001A5FE4" w:rsidRPr="00831188" w:rsidRDefault="001A5FE4" w:rsidP="00BB5CC0">
            <w:pPr>
              <w:ind w:firstLine="15"/>
              <w:jc w:val="center"/>
              <w:rPr>
                <w:rFonts w:cs="Times New Roman"/>
                <w:sz w:val="22"/>
              </w:rPr>
            </w:pPr>
            <w:r w:rsidRPr="00831188">
              <w:rPr>
                <w:rFonts w:cs="Times New Roman"/>
                <w:sz w:val="22"/>
              </w:rPr>
              <w:t>76.5</w:t>
            </w:r>
          </w:p>
        </w:tc>
        <w:tc>
          <w:tcPr>
            <w:tcW w:w="1559" w:type="dxa"/>
            <w:vAlign w:val="center"/>
            <w:hideMark/>
          </w:tcPr>
          <w:p w14:paraId="28C8EB27" w14:textId="77777777" w:rsidR="001A5FE4" w:rsidRPr="00831188" w:rsidRDefault="001A5FE4" w:rsidP="00BB5CC0">
            <w:pPr>
              <w:jc w:val="center"/>
              <w:rPr>
                <w:rFonts w:cs="Times New Roman"/>
                <w:sz w:val="22"/>
              </w:rPr>
            </w:pPr>
            <w:r w:rsidRPr="00831188">
              <w:rPr>
                <w:rFonts w:cs="Times New Roman"/>
                <w:sz w:val="22"/>
              </w:rPr>
              <w:t>81</w:t>
            </w:r>
          </w:p>
        </w:tc>
        <w:tc>
          <w:tcPr>
            <w:tcW w:w="1559" w:type="dxa"/>
            <w:vAlign w:val="center"/>
            <w:hideMark/>
          </w:tcPr>
          <w:p w14:paraId="3EF205B1" w14:textId="77777777" w:rsidR="001A5FE4" w:rsidRPr="00831188" w:rsidRDefault="001A5FE4" w:rsidP="00BB5CC0">
            <w:pPr>
              <w:jc w:val="center"/>
              <w:rPr>
                <w:rFonts w:cs="Times New Roman"/>
                <w:sz w:val="22"/>
              </w:rPr>
            </w:pPr>
            <w:r w:rsidRPr="00831188">
              <w:rPr>
                <w:rFonts w:cs="Times New Roman"/>
                <w:sz w:val="22"/>
              </w:rPr>
              <w:t>85</w:t>
            </w:r>
          </w:p>
        </w:tc>
      </w:tr>
      <w:tr w:rsidR="001A5FE4" w:rsidRPr="00831188" w14:paraId="43CC312E" w14:textId="77777777" w:rsidTr="00BB5CC0">
        <w:trPr>
          <w:trHeight w:hRule="exact" w:val="286"/>
          <w:jc w:val="center"/>
        </w:trPr>
        <w:tc>
          <w:tcPr>
            <w:tcW w:w="3681" w:type="dxa"/>
            <w:vAlign w:val="center"/>
            <w:hideMark/>
          </w:tcPr>
          <w:p w14:paraId="2767EBF5" w14:textId="77777777" w:rsidR="001A5FE4" w:rsidRPr="00831188" w:rsidRDefault="001A5FE4" w:rsidP="00BB5CC0">
            <w:pPr>
              <w:jc w:val="center"/>
              <w:rPr>
                <w:rFonts w:cs="Times New Roman"/>
                <w:sz w:val="22"/>
              </w:rPr>
            </w:pPr>
            <w:r w:rsidRPr="00831188">
              <w:rPr>
                <w:rFonts w:cs="Times New Roman"/>
                <w:sz w:val="22"/>
              </w:rPr>
              <w:t>600</w:t>
            </w:r>
          </w:p>
        </w:tc>
        <w:tc>
          <w:tcPr>
            <w:tcW w:w="1559" w:type="dxa"/>
            <w:vAlign w:val="center"/>
            <w:hideMark/>
          </w:tcPr>
          <w:p w14:paraId="58D3D205" w14:textId="77777777" w:rsidR="001A5FE4" w:rsidRPr="00831188" w:rsidRDefault="001A5FE4" w:rsidP="00BB5CC0">
            <w:pPr>
              <w:ind w:firstLine="708"/>
              <w:jc w:val="both"/>
              <w:rPr>
                <w:rFonts w:cs="Times New Roman"/>
                <w:sz w:val="22"/>
              </w:rPr>
            </w:pPr>
            <w:r w:rsidRPr="00831188">
              <w:rPr>
                <w:rFonts w:cs="Times New Roman"/>
                <w:sz w:val="22"/>
              </w:rPr>
              <w:t>-</w:t>
            </w:r>
          </w:p>
        </w:tc>
        <w:tc>
          <w:tcPr>
            <w:tcW w:w="1418" w:type="dxa"/>
            <w:vAlign w:val="center"/>
            <w:hideMark/>
          </w:tcPr>
          <w:p w14:paraId="512CF69D" w14:textId="77777777" w:rsidR="001A5FE4" w:rsidRPr="00831188" w:rsidRDefault="001A5FE4" w:rsidP="00BB5CC0">
            <w:pPr>
              <w:ind w:firstLine="15"/>
              <w:jc w:val="center"/>
              <w:rPr>
                <w:rFonts w:cs="Times New Roman"/>
                <w:sz w:val="22"/>
              </w:rPr>
            </w:pPr>
            <w:r w:rsidRPr="00831188">
              <w:rPr>
                <w:rFonts w:cs="Times New Roman"/>
                <w:sz w:val="22"/>
              </w:rPr>
              <w:t>68</w:t>
            </w:r>
          </w:p>
        </w:tc>
        <w:tc>
          <w:tcPr>
            <w:tcW w:w="1559" w:type="dxa"/>
            <w:vAlign w:val="center"/>
            <w:hideMark/>
          </w:tcPr>
          <w:p w14:paraId="44FDB4FC" w14:textId="77777777" w:rsidR="001A5FE4" w:rsidRPr="00831188" w:rsidRDefault="001A5FE4" w:rsidP="00BB5CC0">
            <w:pPr>
              <w:jc w:val="center"/>
              <w:rPr>
                <w:rFonts w:cs="Times New Roman"/>
                <w:sz w:val="22"/>
              </w:rPr>
            </w:pPr>
            <w:r w:rsidRPr="00831188">
              <w:rPr>
                <w:rFonts w:cs="Times New Roman"/>
                <w:sz w:val="22"/>
              </w:rPr>
              <w:t>72</w:t>
            </w:r>
          </w:p>
        </w:tc>
        <w:tc>
          <w:tcPr>
            <w:tcW w:w="1559" w:type="dxa"/>
            <w:vAlign w:val="center"/>
            <w:hideMark/>
          </w:tcPr>
          <w:p w14:paraId="5414FA1E" w14:textId="77777777" w:rsidR="001A5FE4" w:rsidRPr="00831188" w:rsidRDefault="001A5FE4" w:rsidP="00BB5CC0">
            <w:pPr>
              <w:jc w:val="center"/>
              <w:rPr>
                <w:rFonts w:cs="Times New Roman"/>
                <w:sz w:val="22"/>
              </w:rPr>
            </w:pPr>
            <w:r w:rsidRPr="00831188">
              <w:rPr>
                <w:rFonts w:cs="Times New Roman"/>
                <w:sz w:val="22"/>
              </w:rPr>
              <w:t>76.5</w:t>
            </w:r>
          </w:p>
        </w:tc>
      </w:tr>
      <w:tr w:rsidR="001A5FE4" w:rsidRPr="00831188" w14:paraId="333325C5" w14:textId="77777777" w:rsidTr="00BB5CC0">
        <w:trPr>
          <w:trHeight w:hRule="exact" w:val="293"/>
          <w:jc w:val="center"/>
        </w:trPr>
        <w:tc>
          <w:tcPr>
            <w:tcW w:w="3681" w:type="dxa"/>
            <w:vAlign w:val="center"/>
            <w:hideMark/>
          </w:tcPr>
          <w:p w14:paraId="0B879B37" w14:textId="77777777" w:rsidR="001A5FE4" w:rsidRPr="00831188" w:rsidRDefault="001A5FE4" w:rsidP="00BB5CC0">
            <w:pPr>
              <w:jc w:val="center"/>
              <w:rPr>
                <w:rFonts w:cs="Times New Roman"/>
                <w:sz w:val="22"/>
              </w:rPr>
            </w:pPr>
            <w:r w:rsidRPr="00831188">
              <w:rPr>
                <w:rFonts w:cs="Times New Roman"/>
                <w:sz w:val="22"/>
              </w:rPr>
              <w:t>1000 и более</w:t>
            </w:r>
          </w:p>
        </w:tc>
        <w:tc>
          <w:tcPr>
            <w:tcW w:w="1559" w:type="dxa"/>
            <w:vAlign w:val="center"/>
            <w:hideMark/>
          </w:tcPr>
          <w:p w14:paraId="6C5A36DD" w14:textId="77777777" w:rsidR="001A5FE4" w:rsidRPr="00831188" w:rsidRDefault="001A5FE4" w:rsidP="00BB5CC0">
            <w:pPr>
              <w:ind w:firstLine="708"/>
              <w:jc w:val="both"/>
              <w:rPr>
                <w:rFonts w:cs="Times New Roman"/>
                <w:sz w:val="22"/>
              </w:rPr>
            </w:pPr>
            <w:r w:rsidRPr="00831188">
              <w:rPr>
                <w:rFonts w:cs="Times New Roman"/>
                <w:sz w:val="22"/>
              </w:rPr>
              <w:t>-</w:t>
            </w:r>
          </w:p>
        </w:tc>
        <w:tc>
          <w:tcPr>
            <w:tcW w:w="1418" w:type="dxa"/>
            <w:vAlign w:val="center"/>
            <w:hideMark/>
          </w:tcPr>
          <w:p w14:paraId="5BF7AABA" w14:textId="77777777" w:rsidR="001A5FE4" w:rsidRPr="00831188" w:rsidRDefault="001A5FE4" w:rsidP="00BB5CC0">
            <w:pPr>
              <w:ind w:firstLine="15"/>
              <w:jc w:val="center"/>
              <w:rPr>
                <w:rFonts w:cs="Times New Roman"/>
                <w:sz w:val="22"/>
              </w:rPr>
            </w:pPr>
            <w:r w:rsidRPr="00831188">
              <w:rPr>
                <w:rFonts w:cs="Times New Roman"/>
                <w:sz w:val="22"/>
              </w:rPr>
              <w:t>59.5</w:t>
            </w:r>
          </w:p>
        </w:tc>
        <w:tc>
          <w:tcPr>
            <w:tcW w:w="1559" w:type="dxa"/>
            <w:vAlign w:val="center"/>
            <w:hideMark/>
          </w:tcPr>
          <w:p w14:paraId="475D97E2" w14:textId="77777777" w:rsidR="001A5FE4" w:rsidRPr="00831188" w:rsidRDefault="001A5FE4" w:rsidP="00BB5CC0">
            <w:pPr>
              <w:jc w:val="center"/>
              <w:rPr>
                <w:rFonts w:cs="Times New Roman"/>
                <w:sz w:val="22"/>
              </w:rPr>
            </w:pPr>
            <w:r w:rsidRPr="00831188">
              <w:rPr>
                <w:rFonts w:cs="Times New Roman"/>
                <w:sz w:val="22"/>
              </w:rPr>
              <w:t>64</w:t>
            </w:r>
          </w:p>
        </w:tc>
        <w:tc>
          <w:tcPr>
            <w:tcW w:w="1559" w:type="dxa"/>
            <w:vAlign w:val="center"/>
            <w:hideMark/>
          </w:tcPr>
          <w:p w14:paraId="6C988BAC" w14:textId="77777777" w:rsidR="001A5FE4" w:rsidRPr="00831188" w:rsidRDefault="001A5FE4" w:rsidP="00BB5CC0">
            <w:pPr>
              <w:jc w:val="center"/>
              <w:rPr>
                <w:rFonts w:cs="Times New Roman"/>
                <w:sz w:val="22"/>
              </w:rPr>
            </w:pPr>
            <w:r w:rsidRPr="00831188">
              <w:rPr>
                <w:rFonts w:cs="Times New Roman"/>
                <w:sz w:val="22"/>
              </w:rPr>
              <w:t>68</w:t>
            </w:r>
          </w:p>
        </w:tc>
      </w:tr>
    </w:tbl>
    <w:p w14:paraId="4C3CB9C7" w14:textId="77777777" w:rsidR="001A5FE4" w:rsidRPr="00831188" w:rsidRDefault="001A5FE4" w:rsidP="001A5FE4">
      <w:pPr>
        <w:pStyle w:val="a0"/>
        <w:rPr>
          <w:rFonts w:cs="Times New Roman"/>
        </w:rPr>
      </w:pPr>
    </w:p>
    <w:p w14:paraId="50AFDE82" w14:textId="77777777" w:rsidR="001A5FE4" w:rsidRPr="00831188" w:rsidRDefault="001A5FE4" w:rsidP="001A5FE4">
      <w:pPr>
        <w:jc w:val="both"/>
        <w:rPr>
          <w:rFonts w:cs="Times New Roman"/>
          <w:b/>
          <w:szCs w:val="24"/>
        </w:rPr>
      </w:pPr>
      <w:r w:rsidRPr="00831188">
        <w:rPr>
          <w:rFonts w:cs="Times New Roman"/>
          <w:b/>
          <w:szCs w:val="24"/>
        </w:rPr>
        <w:t>Таблица 2.3.2 -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 или [кДж/(м</w:t>
      </w:r>
      <w:r w:rsidRPr="00831188">
        <w:rPr>
          <w:rFonts w:cs="Times New Roman"/>
          <w:b/>
          <w:szCs w:val="24"/>
          <w:vertAlign w:val="superscript"/>
        </w:rPr>
        <w:t>3</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8"/>
        <w:gridCol w:w="2263"/>
        <w:gridCol w:w="1769"/>
        <w:gridCol w:w="1893"/>
        <w:gridCol w:w="845"/>
        <w:gridCol w:w="847"/>
        <w:gridCol w:w="812"/>
        <w:gridCol w:w="851"/>
      </w:tblGrid>
      <w:tr w:rsidR="001A5FE4" w:rsidRPr="00831188" w14:paraId="40C2578B" w14:textId="77777777" w:rsidTr="00BB5CC0">
        <w:trPr>
          <w:trHeight w:hRule="exact" w:val="293"/>
          <w:tblHeader/>
          <w:jc w:val="center"/>
        </w:trPr>
        <w:tc>
          <w:tcPr>
            <w:tcW w:w="688" w:type="dxa"/>
            <w:vMerge w:val="restart"/>
            <w:shd w:val="clear" w:color="auto" w:fill="F2F2F2" w:themeFill="background1" w:themeFillShade="F2"/>
            <w:vAlign w:val="center"/>
          </w:tcPr>
          <w:p w14:paraId="05F80B8E" w14:textId="77777777" w:rsidR="001A5FE4" w:rsidRPr="00831188" w:rsidRDefault="001A5FE4" w:rsidP="00BB5CC0">
            <w:pPr>
              <w:jc w:val="center"/>
              <w:rPr>
                <w:rFonts w:cs="Times New Roman"/>
                <w:sz w:val="22"/>
              </w:rPr>
            </w:pPr>
            <w:r w:rsidRPr="00831188">
              <w:rPr>
                <w:rFonts w:cs="Times New Roman"/>
                <w:sz w:val="22"/>
              </w:rPr>
              <w:t>№</w:t>
            </w:r>
          </w:p>
        </w:tc>
        <w:tc>
          <w:tcPr>
            <w:tcW w:w="2263" w:type="dxa"/>
            <w:vMerge w:val="restart"/>
            <w:shd w:val="clear" w:color="auto" w:fill="F2F2F2" w:themeFill="background1" w:themeFillShade="F2"/>
            <w:vAlign w:val="center"/>
          </w:tcPr>
          <w:p w14:paraId="17DFF066" w14:textId="77777777" w:rsidR="001A5FE4" w:rsidRPr="00831188" w:rsidRDefault="001A5FE4" w:rsidP="00BB5CC0">
            <w:pPr>
              <w:ind w:right="146"/>
              <w:jc w:val="center"/>
              <w:rPr>
                <w:rFonts w:cs="Times New Roman"/>
                <w:sz w:val="22"/>
              </w:rPr>
            </w:pPr>
            <w:r w:rsidRPr="00831188">
              <w:rPr>
                <w:rFonts w:cs="Times New Roman"/>
                <w:sz w:val="22"/>
              </w:rPr>
              <w:t>Тип зданий и помещений</w:t>
            </w:r>
          </w:p>
        </w:tc>
        <w:tc>
          <w:tcPr>
            <w:tcW w:w="7017" w:type="dxa"/>
            <w:gridSpan w:val="6"/>
            <w:shd w:val="clear" w:color="auto" w:fill="F2F2F2" w:themeFill="background1" w:themeFillShade="F2"/>
            <w:vAlign w:val="center"/>
            <w:hideMark/>
          </w:tcPr>
          <w:p w14:paraId="05163A2C" w14:textId="77777777" w:rsidR="001A5FE4" w:rsidRPr="00831188" w:rsidRDefault="001A5FE4" w:rsidP="00BB5CC0">
            <w:pPr>
              <w:jc w:val="center"/>
              <w:rPr>
                <w:rFonts w:cs="Times New Roman"/>
                <w:sz w:val="22"/>
              </w:rPr>
            </w:pPr>
            <w:r w:rsidRPr="00831188">
              <w:rPr>
                <w:rFonts w:cs="Times New Roman"/>
                <w:sz w:val="22"/>
              </w:rPr>
              <w:t>Этажность зданий</w:t>
            </w:r>
          </w:p>
        </w:tc>
      </w:tr>
      <w:tr w:rsidR="001A5FE4" w:rsidRPr="00831188" w14:paraId="09AD1CC9" w14:textId="77777777" w:rsidTr="00BB5CC0">
        <w:trPr>
          <w:trHeight w:hRule="exact" w:val="571"/>
          <w:tblHeader/>
          <w:jc w:val="center"/>
        </w:trPr>
        <w:tc>
          <w:tcPr>
            <w:tcW w:w="688" w:type="dxa"/>
            <w:vMerge/>
            <w:shd w:val="clear" w:color="auto" w:fill="F2F2F2" w:themeFill="background1" w:themeFillShade="F2"/>
            <w:vAlign w:val="center"/>
            <w:hideMark/>
          </w:tcPr>
          <w:p w14:paraId="7AA533C1" w14:textId="77777777" w:rsidR="001A5FE4" w:rsidRPr="00831188" w:rsidRDefault="001A5FE4" w:rsidP="00BB5CC0">
            <w:pPr>
              <w:ind w:firstLine="708"/>
              <w:jc w:val="both"/>
              <w:rPr>
                <w:rFonts w:cs="Times New Roman"/>
                <w:sz w:val="22"/>
              </w:rPr>
            </w:pPr>
          </w:p>
        </w:tc>
        <w:tc>
          <w:tcPr>
            <w:tcW w:w="2263" w:type="dxa"/>
            <w:vMerge/>
            <w:shd w:val="clear" w:color="auto" w:fill="F2F2F2" w:themeFill="background1" w:themeFillShade="F2"/>
            <w:vAlign w:val="center"/>
            <w:hideMark/>
          </w:tcPr>
          <w:p w14:paraId="2EBF5F29" w14:textId="77777777" w:rsidR="001A5FE4" w:rsidRPr="00831188" w:rsidRDefault="001A5FE4" w:rsidP="00BB5CC0">
            <w:pPr>
              <w:ind w:firstLine="708"/>
              <w:jc w:val="both"/>
              <w:rPr>
                <w:rFonts w:cs="Times New Roman"/>
                <w:sz w:val="22"/>
              </w:rPr>
            </w:pPr>
          </w:p>
        </w:tc>
        <w:tc>
          <w:tcPr>
            <w:tcW w:w="1769" w:type="dxa"/>
            <w:shd w:val="clear" w:color="auto" w:fill="F2F2F2" w:themeFill="background1" w:themeFillShade="F2"/>
            <w:vAlign w:val="center"/>
            <w:hideMark/>
          </w:tcPr>
          <w:p w14:paraId="7EB27F08" w14:textId="77777777" w:rsidR="001A5FE4" w:rsidRPr="00831188" w:rsidRDefault="001A5FE4" w:rsidP="00BB5CC0">
            <w:pPr>
              <w:jc w:val="center"/>
              <w:rPr>
                <w:rFonts w:cs="Times New Roman"/>
                <w:sz w:val="22"/>
              </w:rPr>
            </w:pPr>
            <w:r w:rsidRPr="00831188">
              <w:rPr>
                <w:rFonts w:cs="Times New Roman"/>
                <w:sz w:val="22"/>
              </w:rPr>
              <w:t>1-3</w:t>
            </w:r>
          </w:p>
        </w:tc>
        <w:tc>
          <w:tcPr>
            <w:tcW w:w="1893" w:type="dxa"/>
            <w:shd w:val="clear" w:color="auto" w:fill="F2F2F2" w:themeFill="background1" w:themeFillShade="F2"/>
            <w:vAlign w:val="center"/>
            <w:hideMark/>
          </w:tcPr>
          <w:p w14:paraId="20C05FA0" w14:textId="77777777" w:rsidR="001A5FE4" w:rsidRPr="00831188" w:rsidRDefault="001A5FE4" w:rsidP="00BB5CC0">
            <w:pPr>
              <w:jc w:val="center"/>
              <w:rPr>
                <w:rFonts w:cs="Times New Roman"/>
                <w:sz w:val="22"/>
              </w:rPr>
            </w:pPr>
            <w:r w:rsidRPr="00831188">
              <w:rPr>
                <w:rFonts w:cs="Times New Roman"/>
                <w:sz w:val="22"/>
              </w:rPr>
              <w:t>4,5</w:t>
            </w:r>
          </w:p>
        </w:tc>
        <w:tc>
          <w:tcPr>
            <w:tcW w:w="845" w:type="dxa"/>
            <w:shd w:val="clear" w:color="auto" w:fill="F2F2F2" w:themeFill="background1" w:themeFillShade="F2"/>
            <w:vAlign w:val="center"/>
            <w:hideMark/>
          </w:tcPr>
          <w:p w14:paraId="0F215193" w14:textId="77777777" w:rsidR="001A5FE4" w:rsidRPr="00831188" w:rsidRDefault="001A5FE4" w:rsidP="00BB5CC0">
            <w:pPr>
              <w:ind w:left="57"/>
              <w:jc w:val="center"/>
              <w:rPr>
                <w:rFonts w:cs="Times New Roman"/>
                <w:sz w:val="22"/>
              </w:rPr>
            </w:pPr>
            <w:r w:rsidRPr="00831188">
              <w:rPr>
                <w:rFonts w:cs="Times New Roman"/>
                <w:sz w:val="22"/>
              </w:rPr>
              <w:t>6,7</w:t>
            </w:r>
          </w:p>
        </w:tc>
        <w:tc>
          <w:tcPr>
            <w:tcW w:w="847" w:type="dxa"/>
            <w:shd w:val="clear" w:color="auto" w:fill="F2F2F2" w:themeFill="background1" w:themeFillShade="F2"/>
            <w:vAlign w:val="center"/>
            <w:hideMark/>
          </w:tcPr>
          <w:p w14:paraId="0C431CB8" w14:textId="77777777" w:rsidR="001A5FE4" w:rsidRPr="00831188" w:rsidRDefault="001A5FE4" w:rsidP="00BB5CC0">
            <w:pPr>
              <w:ind w:left="57"/>
              <w:jc w:val="center"/>
              <w:rPr>
                <w:rFonts w:cs="Times New Roman"/>
                <w:sz w:val="22"/>
              </w:rPr>
            </w:pPr>
            <w:r w:rsidRPr="00831188">
              <w:rPr>
                <w:rFonts w:cs="Times New Roman"/>
                <w:sz w:val="22"/>
              </w:rPr>
              <w:t>8,9</w:t>
            </w:r>
          </w:p>
        </w:tc>
        <w:tc>
          <w:tcPr>
            <w:tcW w:w="812" w:type="dxa"/>
            <w:shd w:val="clear" w:color="auto" w:fill="F2F2F2" w:themeFill="background1" w:themeFillShade="F2"/>
            <w:vAlign w:val="center"/>
            <w:hideMark/>
          </w:tcPr>
          <w:p w14:paraId="05B167AF" w14:textId="77777777" w:rsidR="001A5FE4" w:rsidRPr="00831188" w:rsidRDefault="001A5FE4" w:rsidP="00BB5CC0">
            <w:pPr>
              <w:ind w:left="57"/>
              <w:jc w:val="center"/>
              <w:rPr>
                <w:rFonts w:cs="Times New Roman"/>
                <w:sz w:val="22"/>
              </w:rPr>
            </w:pPr>
            <w:r w:rsidRPr="00831188">
              <w:rPr>
                <w:rFonts w:cs="Times New Roman"/>
                <w:sz w:val="22"/>
              </w:rPr>
              <w:t>10,11</w:t>
            </w:r>
          </w:p>
        </w:tc>
        <w:tc>
          <w:tcPr>
            <w:tcW w:w="849" w:type="dxa"/>
            <w:shd w:val="clear" w:color="auto" w:fill="F2F2F2" w:themeFill="background1" w:themeFillShade="F2"/>
            <w:vAlign w:val="center"/>
            <w:hideMark/>
          </w:tcPr>
          <w:p w14:paraId="01E357D4" w14:textId="77777777" w:rsidR="001A5FE4" w:rsidRPr="00831188" w:rsidRDefault="001A5FE4" w:rsidP="00BB5CC0">
            <w:pPr>
              <w:ind w:left="57"/>
              <w:jc w:val="center"/>
              <w:rPr>
                <w:rFonts w:cs="Times New Roman"/>
                <w:sz w:val="22"/>
              </w:rPr>
            </w:pPr>
            <w:r w:rsidRPr="00831188">
              <w:rPr>
                <w:rFonts w:cs="Times New Roman"/>
                <w:sz w:val="22"/>
              </w:rPr>
              <w:t>12 и выше</w:t>
            </w:r>
          </w:p>
        </w:tc>
      </w:tr>
      <w:tr w:rsidR="001A5FE4" w:rsidRPr="00831188" w14:paraId="7908AFB1" w14:textId="77777777" w:rsidTr="00BB5CC0">
        <w:trPr>
          <w:trHeight w:hRule="exact" w:val="1410"/>
          <w:jc w:val="center"/>
        </w:trPr>
        <w:tc>
          <w:tcPr>
            <w:tcW w:w="688" w:type="dxa"/>
            <w:vAlign w:val="center"/>
          </w:tcPr>
          <w:p w14:paraId="51360A69" w14:textId="77777777" w:rsidR="001A5FE4" w:rsidRPr="00831188" w:rsidRDefault="001A5FE4" w:rsidP="00BB5CC0">
            <w:pPr>
              <w:jc w:val="center"/>
              <w:rPr>
                <w:rFonts w:cs="Times New Roman"/>
                <w:sz w:val="20"/>
              </w:rPr>
            </w:pPr>
            <w:r w:rsidRPr="00831188">
              <w:rPr>
                <w:rFonts w:cs="Times New Roman"/>
                <w:sz w:val="20"/>
              </w:rPr>
              <w:t>1</w:t>
            </w:r>
          </w:p>
        </w:tc>
        <w:tc>
          <w:tcPr>
            <w:tcW w:w="2263" w:type="dxa"/>
            <w:vAlign w:val="center"/>
          </w:tcPr>
          <w:p w14:paraId="213A423E" w14:textId="77777777" w:rsidR="001A5FE4" w:rsidRPr="00831188" w:rsidRDefault="001A5FE4" w:rsidP="00BB5CC0">
            <w:pPr>
              <w:jc w:val="center"/>
              <w:rPr>
                <w:rFonts w:cs="Times New Roman"/>
                <w:sz w:val="20"/>
              </w:rPr>
            </w:pPr>
            <w:r w:rsidRPr="00831188">
              <w:rPr>
                <w:rFonts w:cs="Times New Roman"/>
                <w:sz w:val="20"/>
              </w:rPr>
              <w:t>Жилые, гостиницы, общежития</w:t>
            </w:r>
          </w:p>
        </w:tc>
        <w:tc>
          <w:tcPr>
            <w:tcW w:w="1769" w:type="dxa"/>
            <w:vAlign w:val="center"/>
          </w:tcPr>
          <w:p w14:paraId="530C027D" w14:textId="77777777" w:rsidR="001A5FE4" w:rsidRPr="00831188" w:rsidRDefault="001A5FE4" w:rsidP="00BB5CC0">
            <w:pPr>
              <w:jc w:val="center"/>
              <w:rPr>
                <w:rFonts w:cs="Times New Roman"/>
                <w:sz w:val="20"/>
              </w:rPr>
            </w:pPr>
            <w:r w:rsidRPr="00831188">
              <w:rPr>
                <w:rFonts w:cs="Times New Roman"/>
                <w:sz w:val="20"/>
              </w:rPr>
              <w:t>По таблице 2.4</w:t>
            </w:r>
          </w:p>
        </w:tc>
        <w:tc>
          <w:tcPr>
            <w:tcW w:w="1893" w:type="dxa"/>
            <w:vAlign w:val="center"/>
            <w:hideMark/>
          </w:tcPr>
          <w:p w14:paraId="0EC85792" w14:textId="77777777" w:rsidR="001A5FE4" w:rsidRPr="00831188" w:rsidRDefault="001A5FE4" w:rsidP="00BB5CC0">
            <w:pPr>
              <w:ind w:firstLine="708"/>
              <w:jc w:val="center"/>
              <w:rPr>
                <w:rFonts w:cs="Times New Roman"/>
                <w:sz w:val="20"/>
              </w:rPr>
            </w:pPr>
            <w:r w:rsidRPr="00831188">
              <w:rPr>
                <w:rFonts w:cs="Times New Roman"/>
                <w:sz w:val="20"/>
              </w:rPr>
              <w:t>72 [26,5] для 4-</w:t>
            </w:r>
          </w:p>
          <w:p w14:paraId="36D42D91" w14:textId="77777777" w:rsidR="001A5FE4" w:rsidRPr="00831188" w:rsidRDefault="001A5FE4" w:rsidP="00BB5CC0">
            <w:pPr>
              <w:ind w:left="91"/>
              <w:jc w:val="center"/>
              <w:rPr>
                <w:rFonts w:cs="Times New Roman"/>
                <w:sz w:val="20"/>
              </w:rPr>
            </w:pPr>
            <w:r w:rsidRPr="00831188">
              <w:rPr>
                <w:rFonts w:cs="Times New Roman"/>
                <w:sz w:val="20"/>
              </w:rPr>
              <w:t>этажных одноквартирных и блокированных домов – по таблице №3</w:t>
            </w:r>
          </w:p>
        </w:tc>
        <w:tc>
          <w:tcPr>
            <w:tcW w:w="845" w:type="dxa"/>
            <w:vAlign w:val="center"/>
          </w:tcPr>
          <w:p w14:paraId="04E4EFFE" w14:textId="77777777" w:rsidR="001A5FE4" w:rsidRPr="00831188" w:rsidRDefault="001A5FE4" w:rsidP="00BB5CC0">
            <w:pPr>
              <w:ind w:left="57"/>
              <w:jc w:val="center"/>
              <w:rPr>
                <w:rFonts w:cs="Times New Roman"/>
                <w:sz w:val="20"/>
              </w:rPr>
            </w:pPr>
            <w:r w:rsidRPr="00831188">
              <w:rPr>
                <w:rFonts w:cs="Times New Roman"/>
                <w:sz w:val="20"/>
              </w:rPr>
              <w:t>68 [24,5]</w:t>
            </w:r>
          </w:p>
        </w:tc>
        <w:tc>
          <w:tcPr>
            <w:tcW w:w="847" w:type="dxa"/>
            <w:vAlign w:val="center"/>
          </w:tcPr>
          <w:p w14:paraId="5DD78E5B" w14:textId="77777777" w:rsidR="001A5FE4" w:rsidRPr="00831188" w:rsidRDefault="001A5FE4" w:rsidP="00BB5CC0">
            <w:pPr>
              <w:ind w:left="57"/>
              <w:jc w:val="center"/>
              <w:rPr>
                <w:rFonts w:cs="Times New Roman"/>
                <w:sz w:val="20"/>
              </w:rPr>
            </w:pPr>
            <w:r w:rsidRPr="00831188">
              <w:rPr>
                <w:rFonts w:cs="Times New Roman"/>
                <w:sz w:val="20"/>
              </w:rPr>
              <w:t>65</w:t>
            </w:r>
          </w:p>
          <w:p w14:paraId="317D23E8" w14:textId="77777777" w:rsidR="001A5FE4" w:rsidRPr="00831188" w:rsidRDefault="001A5FE4" w:rsidP="00BB5CC0">
            <w:pPr>
              <w:ind w:left="57"/>
              <w:jc w:val="center"/>
              <w:rPr>
                <w:rFonts w:cs="Times New Roman"/>
                <w:sz w:val="20"/>
              </w:rPr>
            </w:pPr>
            <w:r w:rsidRPr="00831188">
              <w:rPr>
                <w:rFonts w:cs="Times New Roman"/>
                <w:sz w:val="20"/>
              </w:rPr>
              <w:t>[23,5]</w:t>
            </w:r>
          </w:p>
        </w:tc>
        <w:tc>
          <w:tcPr>
            <w:tcW w:w="812" w:type="dxa"/>
            <w:vAlign w:val="center"/>
          </w:tcPr>
          <w:p w14:paraId="28D755DF" w14:textId="77777777" w:rsidR="001A5FE4" w:rsidRPr="00831188" w:rsidRDefault="001A5FE4" w:rsidP="00BB5CC0">
            <w:pPr>
              <w:ind w:left="57"/>
              <w:jc w:val="center"/>
              <w:rPr>
                <w:rFonts w:cs="Times New Roman"/>
                <w:sz w:val="20"/>
              </w:rPr>
            </w:pPr>
            <w:r w:rsidRPr="00831188">
              <w:rPr>
                <w:rFonts w:cs="Times New Roman"/>
                <w:sz w:val="20"/>
              </w:rPr>
              <w:t>61</w:t>
            </w:r>
          </w:p>
          <w:p w14:paraId="680616A3" w14:textId="77777777" w:rsidR="001A5FE4" w:rsidRPr="00831188" w:rsidRDefault="001A5FE4" w:rsidP="00BB5CC0">
            <w:pPr>
              <w:ind w:left="57"/>
              <w:jc w:val="center"/>
              <w:rPr>
                <w:rFonts w:cs="Times New Roman"/>
                <w:sz w:val="20"/>
              </w:rPr>
            </w:pPr>
            <w:r w:rsidRPr="00831188">
              <w:rPr>
                <w:rFonts w:cs="Times New Roman"/>
                <w:sz w:val="20"/>
              </w:rPr>
              <w:t>[22]</w:t>
            </w:r>
          </w:p>
        </w:tc>
        <w:tc>
          <w:tcPr>
            <w:tcW w:w="849" w:type="dxa"/>
            <w:vAlign w:val="center"/>
          </w:tcPr>
          <w:p w14:paraId="4C9F681F" w14:textId="77777777" w:rsidR="001A5FE4" w:rsidRPr="00831188" w:rsidRDefault="001A5FE4" w:rsidP="00BB5CC0">
            <w:pPr>
              <w:ind w:left="57"/>
              <w:jc w:val="center"/>
              <w:rPr>
                <w:rFonts w:cs="Times New Roman"/>
                <w:sz w:val="20"/>
              </w:rPr>
            </w:pPr>
            <w:r w:rsidRPr="00831188">
              <w:rPr>
                <w:rFonts w:cs="Times New Roman"/>
                <w:sz w:val="20"/>
              </w:rPr>
              <w:t>59,5</w:t>
            </w:r>
          </w:p>
          <w:p w14:paraId="1A6A3F3C" w14:textId="77777777" w:rsidR="001A5FE4" w:rsidRPr="00831188" w:rsidRDefault="001A5FE4" w:rsidP="00BB5CC0">
            <w:pPr>
              <w:ind w:left="57"/>
              <w:jc w:val="center"/>
              <w:rPr>
                <w:rFonts w:cs="Times New Roman"/>
                <w:sz w:val="20"/>
              </w:rPr>
            </w:pPr>
            <w:r w:rsidRPr="00831188">
              <w:rPr>
                <w:rFonts w:cs="Times New Roman"/>
                <w:sz w:val="20"/>
              </w:rPr>
              <w:t>[21,5]</w:t>
            </w:r>
          </w:p>
        </w:tc>
      </w:tr>
      <w:tr w:rsidR="001A5FE4" w:rsidRPr="00831188" w14:paraId="44DFCDCC" w14:textId="77777777" w:rsidTr="00BB5CC0">
        <w:trPr>
          <w:trHeight w:hRule="exact" w:val="1640"/>
          <w:jc w:val="center"/>
        </w:trPr>
        <w:tc>
          <w:tcPr>
            <w:tcW w:w="688" w:type="dxa"/>
            <w:vAlign w:val="center"/>
          </w:tcPr>
          <w:p w14:paraId="5D4923C4" w14:textId="77777777" w:rsidR="001A5FE4" w:rsidRPr="00831188" w:rsidRDefault="001A5FE4" w:rsidP="00BB5CC0">
            <w:pPr>
              <w:jc w:val="center"/>
              <w:rPr>
                <w:rFonts w:cs="Times New Roman"/>
                <w:sz w:val="20"/>
              </w:rPr>
            </w:pPr>
            <w:r w:rsidRPr="00831188">
              <w:rPr>
                <w:rFonts w:cs="Times New Roman"/>
                <w:sz w:val="20"/>
              </w:rPr>
              <w:t>2</w:t>
            </w:r>
          </w:p>
        </w:tc>
        <w:tc>
          <w:tcPr>
            <w:tcW w:w="2263" w:type="dxa"/>
            <w:vAlign w:val="center"/>
          </w:tcPr>
          <w:p w14:paraId="59EE09D1" w14:textId="77777777" w:rsidR="001A5FE4" w:rsidRPr="00831188" w:rsidRDefault="001A5FE4" w:rsidP="00BB5CC0">
            <w:pPr>
              <w:jc w:val="center"/>
              <w:rPr>
                <w:rFonts w:cs="Times New Roman"/>
                <w:sz w:val="20"/>
              </w:rPr>
            </w:pPr>
            <w:r w:rsidRPr="00831188">
              <w:rPr>
                <w:rFonts w:cs="Times New Roman"/>
                <w:sz w:val="20"/>
              </w:rPr>
              <w:t>Общественные, кроме перечисленных в позиции 3,4 и 5 настоящей таблицы</w:t>
            </w:r>
          </w:p>
        </w:tc>
        <w:tc>
          <w:tcPr>
            <w:tcW w:w="1769" w:type="dxa"/>
            <w:vAlign w:val="center"/>
          </w:tcPr>
          <w:p w14:paraId="1BFB7B2F" w14:textId="77777777" w:rsidR="001A5FE4" w:rsidRPr="00831188" w:rsidRDefault="001A5FE4" w:rsidP="00BB5CC0">
            <w:pPr>
              <w:jc w:val="center"/>
              <w:rPr>
                <w:rFonts w:cs="Times New Roman"/>
                <w:sz w:val="20"/>
              </w:rPr>
            </w:pPr>
            <w:r w:rsidRPr="00831188">
              <w:rPr>
                <w:rFonts w:cs="Times New Roman"/>
                <w:sz w:val="20"/>
              </w:rPr>
              <w:t>[37,5], [32,5],</w:t>
            </w:r>
          </w:p>
          <w:p w14:paraId="19B16EE7" w14:textId="77777777" w:rsidR="001A5FE4" w:rsidRPr="00831188" w:rsidRDefault="001A5FE4" w:rsidP="00BB5CC0">
            <w:pPr>
              <w:ind w:left="120" w:right="50"/>
              <w:jc w:val="center"/>
              <w:rPr>
                <w:rFonts w:cs="Times New Roman"/>
                <w:sz w:val="20"/>
              </w:rPr>
            </w:pPr>
            <w:r w:rsidRPr="00831188">
              <w:rPr>
                <w:rFonts w:cs="Times New Roman"/>
                <w:sz w:val="20"/>
              </w:rPr>
              <w:t>[30,5] соответственно нарастанию этажности</w:t>
            </w:r>
          </w:p>
        </w:tc>
        <w:tc>
          <w:tcPr>
            <w:tcW w:w="1893" w:type="dxa"/>
            <w:vAlign w:val="center"/>
          </w:tcPr>
          <w:p w14:paraId="46F84991" w14:textId="77777777" w:rsidR="001A5FE4" w:rsidRPr="00831188" w:rsidRDefault="001A5FE4" w:rsidP="00BB5CC0">
            <w:pPr>
              <w:ind w:left="91"/>
              <w:jc w:val="center"/>
              <w:rPr>
                <w:rFonts w:cs="Times New Roman"/>
                <w:sz w:val="20"/>
              </w:rPr>
            </w:pPr>
            <w:r w:rsidRPr="00831188">
              <w:rPr>
                <w:rFonts w:cs="Times New Roman"/>
                <w:sz w:val="20"/>
              </w:rPr>
              <w:t>[27]</w:t>
            </w:r>
          </w:p>
        </w:tc>
        <w:tc>
          <w:tcPr>
            <w:tcW w:w="845" w:type="dxa"/>
            <w:vAlign w:val="center"/>
          </w:tcPr>
          <w:p w14:paraId="3E2B1B9D" w14:textId="77777777" w:rsidR="001A5FE4" w:rsidRPr="00831188" w:rsidRDefault="001A5FE4" w:rsidP="00BB5CC0">
            <w:pPr>
              <w:ind w:left="57"/>
              <w:jc w:val="center"/>
              <w:rPr>
                <w:rFonts w:cs="Times New Roman"/>
                <w:sz w:val="20"/>
              </w:rPr>
            </w:pPr>
            <w:r w:rsidRPr="00831188">
              <w:rPr>
                <w:rFonts w:cs="Times New Roman"/>
                <w:sz w:val="20"/>
              </w:rPr>
              <w:t>[26,5]</w:t>
            </w:r>
          </w:p>
        </w:tc>
        <w:tc>
          <w:tcPr>
            <w:tcW w:w="847" w:type="dxa"/>
            <w:vAlign w:val="center"/>
          </w:tcPr>
          <w:p w14:paraId="16CF2B02" w14:textId="77777777" w:rsidR="001A5FE4" w:rsidRPr="00831188" w:rsidRDefault="001A5FE4" w:rsidP="00BB5CC0">
            <w:pPr>
              <w:ind w:left="57"/>
              <w:jc w:val="center"/>
              <w:rPr>
                <w:rFonts w:cs="Times New Roman"/>
                <w:sz w:val="20"/>
              </w:rPr>
            </w:pPr>
            <w:r w:rsidRPr="00831188">
              <w:rPr>
                <w:rFonts w:cs="Times New Roman"/>
                <w:sz w:val="20"/>
              </w:rPr>
              <w:t>[25]</w:t>
            </w:r>
          </w:p>
        </w:tc>
        <w:tc>
          <w:tcPr>
            <w:tcW w:w="812" w:type="dxa"/>
            <w:vAlign w:val="center"/>
          </w:tcPr>
          <w:p w14:paraId="24B19E74" w14:textId="77777777" w:rsidR="001A5FE4" w:rsidRPr="00831188" w:rsidRDefault="001A5FE4" w:rsidP="00BB5CC0">
            <w:pPr>
              <w:ind w:left="57"/>
              <w:jc w:val="center"/>
              <w:rPr>
                <w:rFonts w:cs="Times New Roman"/>
                <w:sz w:val="20"/>
              </w:rPr>
            </w:pPr>
            <w:r w:rsidRPr="00831188">
              <w:rPr>
                <w:rFonts w:cs="Times New Roman"/>
                <w:sz w:val="20"/>
              </w:rPr>
              <w:t>[24]</w:t>
            </w:r>
          </w:p>
        </w:tc>
        <w:tc>
          <w:tcPr>
            <w:tcW w:w="849" w:type="dxa"/>
            <w:vAlign w:val="center"/>
          </w:tcPr>
          <w:p w14:paraId="4D18A0DB" w14:textId="77777777" w:rsidR="001A5FE4" w:rsidRPr="00831188" w:rsidRDefault="001A5FE4" w:rsidP="00BB5CC0">
            <w:pPr>
              <w:ind w:left="57"/>
              <w:jc w:val="center"/>
              <w:rPr>
                <w:rFonts w:cs="Times New Roman"/>
                <w:sz w:val="20"/>
              </w:rPr>
            </w:pPr>
            <w:r w:rsidRPr="00831188">
              <w:rPr>
                <w:rFonts w:cs="Times New Roman"/>
                <w:sz w:val="20"/>
              </w:rPr>
              <w:t>-</w:t>
            </w:r>
          </w:p>
        </w:tc>
      </w:tr>
      <w:tr w:rsidR="001A5FE4" w:rsidRPr="00831188" w14:paraId="1F7D89BE" w14:textId="77777777" w:rsidTr="00BB5CC0">
        <w:trPr>
          <w:trHeight w:hRule="exact" w:val="1132"/>
          <w:jc w:val="center"/>
        </w:trPr>
        <w:tc>
          <w:tcPr>
            <w:tcW w:w="688" w:type="dxa"/>
            <w:vAlign w:val="center"/>
          </w:tcPr>
          <w:p w14:paraId="58E6D596" w14:textId="77777777" w:rsidR="001A5FE4" w:rsidRPr="00831188" w:rsidRDefault="001A5FE4" w:rsidP="00BB5CC0">
            <w:pPr>
              <w:jc w:val="center"/>
              <w:rPr>
                <w:rFonts w:cs="Times New Roman"/>
                <w:sz w:val="20"/>
              </w:rPr>
            </w:pPr>
            <w:r w:rsidRPr="00831188">
              <w:rPr>
                <w:rFonts w:cs="Times New Roman"/>
                <w:sz w:val="20"/>
              </w:rPr>
              <w:lastRenderedPageBreak/>
              <w:t>3</w:t>
            </w:r>
          </w:p>
        </w:tc>
        <w:tc>
          <w:tcPr>
            <w:tcW w:w="2263" w:type="dxa"/>
            <w:vAlign w:val="center"/>
          </w:tcPr>
          <w:p w14:paraId="2A9CCA76" w14:textId="77777777" w:rsidR="001A5FE4" w:rsidRPr="00831188" w:rsidRDefault="001A5FE4" w:rsidP="00BB5CC0">
            <w:pPr>
              <w:jc w:val="center"/>
              <w:rPr>
                <w:rFonts w:cs="Times New Roman"/>
                <w:sz w:val="20"/>
              </w:rPr>
            </w:pPr>
            <w:r w:rsidRPr="00831188">
              <w:rPr>
                <w:rFonts w:cs="Times New Roman"/>
                <w:sz w:val="20"/>
              </w:rPr>
              <w:t>Поликлиники и лечебные учреждения, дома- интернаты</w:t>
            </w:r>
          </w:p>
        </w:tc>
        <w:tc>
          <w:tcPr>
            <w:tcW w:w="1769" w:type="dxa"/>
            <w:vAlign w:val="center"/>
          </w:tcPr>
          <w:p w14:paraId="5C0FEB14" w14:textId="77777777" w:rsidR="001A5FE4" w:rsidRPr="00831188" w:rsidRDefault="001A5FE4" w:rsidP="00BB5CC0">
            <w:pPr>
              <w:ind w:right="50"/>
              <w:jc w:val="center"/>
              <w:rPr>
                <w:rFonts w:cs="Times New Roman"/>
                <w:sz w:val="20"/>
              </w:rPr>
            </w:pPr>
            <w:r w:rsidRPr="00831188">
              <w:rPr>
                <w:rFonts w:cs="Times New Roman"/>
                <w:sz w:val="20"/>
              </w:rPr>
              <w:t>[29], [28], [27]</w:t>
            </w:r>
          </w:p>
          <w:p w14:paraId="69BA52C7" w14:textId="77777777" w:rsidR="001A5FE4" w:rsidRPr="00831188" w:rsidRDefault="001A5FE4" w:rsidP="00BB5CC0">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2C068771" w14:textId="77777777" w:rsidR="001A5FE4" w:rsidRPr="00831188" w:rsidRDefault="001A5FE4" w:rsidP="00BB5CC0">
            <w:pPr>
              <w:ind w:left="91"/>
              <w:jc w:val="center"/>
              <w:rPr>
                <w:rFonts w:cs="Times New Roman"/>
                <w:sz w:val="20"/>
              </w:rPr>
            </w:pPr>
            <w:r w:rsidRPr="00831188">
              <w:rPr>
                <w:rFonts w:cs="Times New Roman"/>
                <w:sz w:val="20"/>
              </w:rPr>
              <w:t>[26,5]</w:t>
            </w:r>
          </w:p>
        </w:tc>
        <w:tc>
          <w:tcPr>
            <w:tcW w:w="845" w:type="dxa"/>
            <w:vAlign w:val="center"/>
          </w:tcPr>
          <w:p w14:paraId="1186CA27" w14:textId="77777777" w:rsidR="001A5FE4" w:rsidRPr="00831188" w:rsidRDefault="001A5FE4" w:rsidP="00BB5CC0">
            <w:pPr>
              <w:ind w:left="57"/>
              <w:jc w:val="center"/>
              <w:rPr>
                <w:rFonts w:cs="Times New Roman"/>
                <w:sz w:val="20"/>
              </w:rPr>
            </w:pPr>
            <w:r w:rsidRPr="00831188">
              <w:rPr>
                <w:rFonts w:cs="Times New Roman"/>
                <w:sz w:val="20"/>
              </w:rPr>
              <w:t>[26,5]</w:t>
            </w:r>
          </w:p>
        </w:tc>
        <w:tc>
          <w:tcPr>
            <w:tcW w:w="847" w:type="dxa"/>
            <w:vAlign w:val="center"/>
          </w:tcPr>
          <w:p w14:paraId="7B05F44F" w14:textId="77777777" w:rsidR="001A5FE4" w:rsidRPr="00831188" w:rsidRDefault="001A5FE4" w:rsidP="00BB5CC0">
            <w:pPr>
              <w:ind w:left="57"/>
              <w:jc w:val="center"/>
              <w:rPr>
                <w:rFonts w:cs="Times New Roman"/>
                <w:sz w:val="20"/>
              </w:rPr>
            </w:pPr>
            <w:r w:rsidRPr="00831188">
              <w:rPr>
                <w:rFonts w:cs="Times New Roman"/>
                <w:sz w:val="20"/>
              </w:rPr>
              <w:t>[24,5]</w:t>
            </w:r>
          </w:p>
        </w:tc>
        <w:tc>
          <w:tcPr>
            <w:tcW w:w="812" w:type="dxa"/>
            <w:vAlign w:val="center"/>
          </w:tcPr>
          <w:p w14:paraId="2E7A791B" w14:textId="77777777" w:rsidR="001A5FE4" w:rsidRPr="00831188" w:rsidRDefault="001A5FE4" w:rsidP="00BB5CC0">
            <w:pPr>
              <w:ind w:left="57"/>
              <w:jc w:val="center"/>
              <w:rPr>
                <w:rFonts w:cs="Times New Roman"/>
                <w:sz w:val="20"/>
              </w:rPr>
            </w:pPr>
            <w:r w:rsidRPr="00831188">
              <w:rPr>
                <w:rFonts w:cs="Times New Roman"/>
                <w:sz w:val="20"/>
              </w:rPr>
              <w:t>[24]</w:t>
            </w:r>
          </w:p>
        </w:tc>
        <w:tc>
          <w:tcPr>
            <w:tcW w:w="849" w:type="dxa"/>
            <w:vAlign w:val="center"/>
          </w:tcPr>
          <w:p w14:paraId="2B84C4C5" w14:textId="77777777" w:rsidR="001A5FE4" w:rsidRPr="00831188" w:rsidRDefault="001A5FE4" w:rsidP="00BB5CC0">
            <w:pPr>
              <w:ind w:left="57"/>
              <w:jc w:val="center"/>
              <w:rPr>
                <w:rFonts w:cs="Times New Roman"/>
                <w:sz w:val="20"/>
              </w:rPr>
            </w:pPr>
            <w:r w:rsidRPr="00831188">
              <w:rPr>
                <w:rFonts w:cs="Times New Roman"/>
                <w:sz w:val="20"/>
              </w:rPr>
              <w:t>-</w:t>
            </w:r>
          </w:p>
        </w:tc>
      </w:tr>
      <w:tr w:rsidR="001A5FE4" w:rsidRPr="00831188" w14:paraId="17AB0522" w14:textId="77777777" w:rsidTr="00BB5CC0">
        <w:trPr>
          <w:trHeight w:hRule="exact" w:val="778"/>
          <w:jc w:val="center"/>
        </w:trPr>
        <w:tc>
          <w:tcPr>
            <w:tcW w:w="688" w:type="dxa"/>
            <w:vAlign w:val="center"/>
          </w:tcPr>
          <w:p w14:paraId="2E19FF23" w14:textId="77777777" w:rsidR="001A5FE4" w:rsidRPr="00831188" w:rsidRDefault="001A5FE4" w:rsidP="00BB5CC0">
            <w:pPr>
              <w:jc w:val="center"/>
              <w:rPr>
                <w:rFonts w:cs="Times New Roman"/>
                <w:sz w:val="20"/>
              </w:rPr>
            </w:pPr>
            <w:r w:rsidRPr="00831188">
              <w:rPr>
                <w:rFonts w:cs="Times New Roman"/>
                <w:sz w:val="20"/>
              </w:rPr>
              <w:t>4</w:t>
            </w:r>
          </w:p>
        </w:tc>
        <w:tc>
          <w:tcPr>
            <w:tcW w:w="2263" w:type="dxa"/>
            <w:vAlign w:val="center"/>
          </w:tcPr>
          <w:p w14:paraId="365DB5A3" w14:textId="77777777" w:rsidR="001A5FE4" w:rsidRPr="00831188" w:rsidRDefault="001A5FE4" w:rsidP="00BB5CC0">
            <w:pPr>
              <w:jc w:val="center"/>
              <w:rPr>
                <w:rFonts w:cs="Times New Roman"/>
                <w:sz w:val="20"/>
              </w:rPr>
            </w:pPr>
            <w:r w:rsidRPr="00831188">
              <w:rPr>
                <w:rFonts w:cs="Times New Roman"/>
                <w:sz w:val="20"/>
              </w:rPr>
              <w:t>Дошкольные учреждения</w:t>
            </w:r>
          </w:p>
        </w:tc>
        <w:tc>
          <w:tcPr>
            <w:tcW w:w="1769" w:type="dxa"/>
            <w:vAlign w:val="center"/>
          </w:tcPr>
          <w:p w14:paraId="440DF279" w14:textId="77777777" w:rsidR="001A5FE4" w:rsidRPr="00831188" w:rsidRDefault="001A5FE4" w:rsidP="00BB5CC0">
            <w:pPr>
              <w:jc w:val="center"/>
              <w:rPr>
                <w:rFonts w:cs="Times New Roman"/>
                <w:sz w:val="20"/>
              </w:rPr>
            </w:pPr>
            <w:r w:rsidRPr="00831188">
              <w:rPr>
                <w:rFonts w:cs="Times New Roman"/>
                <w:sz w:val="20"/>
              </w:rPr>
              <w:t>[38]</w:t>
            </w:r>
          </w:p>
        </w:tc>
        <w:tc>
          <w:tcPr>
            <w:tcW w:w="1893" w:type="dxa"/>
            <w:vAlign w:val="center"/>
          </w:tcPr>
          <w:p w14:paraId="661BF800" w14:textId="77777777" w:rsidR="001A5FE4" w:rsidRPr="00831188" w:rsidRDefault="001A5FE4" w:rsidP="00BB5CC0">
            <w:pPr>
              <w:ind w:left="91"/>
              <w:jc w:val="center"/>
              <w:rPr>
                <w:rFonts w:cs="Times New Roman"/>
                <w:sz w:val="20"/>
              </w:rPr>
            </w:pPr>
            <w:r w:rsidRPr="00831188">
              <w:rPr>
                <w:rFonts w:cs="Times New Roman"/>
                <w:sz w:val="20"/>
              </w:rPr>
              <w:t>-</w:t>
            </w:r>
          </w:p>
        </w:tc>
        <w:tc>
          <w:tcPr>
            <w:tcW w:w="845" w:type="dxa"/>
            <w:vAlign w:val="center"/>
          </w:tcPr>
          <w:p w14:paraId="5A06155B" w14:textId="77777777" w:rsidR="001A5FE4" w:rsidRPr="00831188" w:rsidRDefault="001A5FE4" w:rsidP="00BB5CC0">
            <w:pPr>
              <w:ind w:left="57"/>
              <w:jc w:val="center"/>
              <w:rPr>
                <w:rFonts w:cs="Times New Roman"/>
                <w:sz w:val="20"/>
              </w:rPr>
            </w:pPr>
            <w:r w:rsidRPr="00831188">
              <w:rPr>
                <w:rFonts w:cs="Times New Roman"/>
                <w:sz w:val="20"/>
              </w:rPr>
              <w:t>-</w:t>
            </w:r>
          </w:p>
        </w:tc>
        <w:tc>
          <w:tcPr>
            <w:tcW w:w="847" w:type="dxa"/>
            <w:vAlign w:val="center"/>
          </w:tcPr>
          <w:p w14:paraId="366E197A" w14:textId="77777777" w:rsidR="001A5FE4" w:rsidRPr="00831188" w:rsidRDefault="001A5FE4" w:rsidP="00BB5CC0">
            <w:pPr>
              <w:ind w:left="57"/>
              <w:jc w:val="center"/>
              <w:rPr>
                <w:rFonts w:cs="Times New Roman"/>
                <w:sz w:val="20"/>
              </w:rPr>
            </w:pPr>
            <w:r w:rsidRPr="00831188">
              <w:rPr>
                <w:rFonts w:cs="Times New Roman"/>
                <w:sz w:val="20"/>
              </w:rPr>
              <w:t>-</w:t>
            </w:r>
          </w:p>
        </w:tc>
        <w:tc>
          <w:tcPr>
            <w:tcW w:w="812" w:type="dxa"/>
            <w:vAlign w:val="center"/>
          </w:tcPr>
          <w:p w14:paraId="38D439DC" w14:textId="77777777" w:rsidR="001A5FE4" w:rsidRPr="00831188" w:rsidRDefault="001A5FE4" w:rsidP="00BB5CC0">
            <w:pPr>
              <w:ind w:left="57"/>
              <w:jc w:val="center"/>
              <w:rPr>
                <w:rFonts w:cs="Times New Roman"/>
                <w:sz w:val="20"/>
              </w:rPr>
            </w:pPr>
            <w:r w:rsidRPr="00831188">
              <w:rPr>
                <w:rFonts w:cs="Times New Roman"/>
                <w:sz w:val="20"/>
              </w:rPr>
              <w:t>-</w:t>
            </w:r>
          </w:p>
        </w:tc>
        <w:tc>
          <w:tcPr>
            <w:tcW w:w="849" w:type="dxa"/>
            <w:vAlign w:val="center"/>
          </w:tcPr>
          <w:p w14:paraId="40BC6CE9" w14:textId="77777777" w:rsidR="001A5FE4" w:rsidRPr="00831188" w:rsidRDefault="001A5FE4" w:rsidP="00BB5CC0">
            <w:pPr>
              <w:ind w:left="57"/>
              <w:jc w:val="center"/>
              <w:rPr>
                <w:rFonts w:cs="Times New Roman"/>
                <w:sz w:val="20"/>
              </w:rPr>
            </w:pPr>
            <w:r w:rsidRPr="00831188">
              <w:rPr>
                <w:rFonts w:cs="Times New Roman"/>
                <w:sz w:val="20"/>
              </w:rPr>
              <w:t>-</w:t>
            </w:r>
          </w:p>
        </w:tc>
      </w:tr>
      <w:tr w:rsidR="001A5FE4" w:rsidRPr="00831188" w14:paraId="4F4BC013" w14:textId="77777777" w:rsidTr="00BB5CC0">
        <w:trPr>
          <w:trHeight w:hRule="exact" w:val="1109"/>
          <w:jc w:val="center"/>
        </w:trPr>
        <w:tc>
          <w:tcPr>
            <w:tcW w:w="688" w:type="dxa"/>
            <w:vAlign w:val="center"/>
          </w:tcPr>
          <w:p w14:paraId="16F09EB4" w14:textId="77777777" w:rsidR="001A5FE4" w:rsidRPr="00831188" w:rsidRDefault="001A5FE4" w:rsidP="00BB5CC0">
            <w:pPr>
              <w:jc w:val="center"/>
              <w:rPr>
                <w:rFonts w:cs="Times New Roman"/>
                <w:sz w:val="20"/>
              </w:rPr>
            </w:pPr>
            <w:r w:rsidRPr="00831188">
              <w:rPr>
                <w:rFonts w:cs="Times New Roman"/>
                <w:sz w:val="20"/>
              </w:rPr>
              <w:t>5</w:t>
            </w:r>
          </w:p>
        </w:tc>
        <w:tc>
          <w:tcPr>
            <w:tcW w:w="2263" w:type="dxa"/>
            <w:vAlign w:val="center"/>
          </w:tcPr>
          <w:p w14:paraId="28051F75" w14:textId="77777777" w:rsidR="001A5FE4" w:rsidRPr="00831188" w:rsidRDefault="001A5FE4" w:rsidP="00BB5CC0">
            <w:pPr>
              <w:jc w:val="center"/>
              <w:rPr>
                <w:rFonts w:cs="Times New Roman"/>
                <w:sz w:val="20"/>
              </w:rPr>
            </w:pPr>
            <w:r w:rsidRPr="00831188">
              <w:rPr>
                <w:rFonts w:cs="Times New Roman"/>
                <w:sz w:val="20"/>
              </w:rPr>
              <w:t>Сервисного обслуживания</w:t>
            </w:r>
          </w:p>
        </w:tc>
        <w:tc>
          <w:tcPr>
            <w:tcW w:w="1769" w:type="dxa"/>
            <w:vAlign w:val="center"/>
          </w:tcPr>
          <w:p w14:paraId="67948A97" w14:textId="77777777" w:rsidR="001A5FE4" w:rsidRPr="00831188" w:rsidRDefault="001A5FE4" w:rsidP="00BB5CC0">
            <w:pPr>
              <w:jc w:val="center"/>
              <w:rPr>
                <w:rFonts w:cs="Times New Roman"/>
                <w:sz w:val="20"/>
              </w:rPr>
            </w:pPr>
            <w:r w:rsidRPr="00831188">
              <w:rPr>
                <w:rFonts w:cs="Times New Roman"/>
                <w:sz w:val="20"/>
              </w:rPr>
              <w:t>[19,5], [18,5],[18]</w:t>
            </w:r>
          </w:p>
          <w:p w14:paraId="4895C0CF" w14:textId="77777777" w:rsidR="001A5FE4" w:rsidRPr="00831188" w:rsidRDefault="001A5FE4" w:rsidP="00BB5CC0">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3412AC00" w14:textId="77777777" w:rsidR="001A5FE4" w:rsidRPr="00831188" w:rsidRDefault="001A5FE4" w:rsidP="00BB5CC0">
            <w:pPr>
              <w:ind w:left="91"/>
              <w:jc w:val="center"/>
              <w:rPr>
                <w:rFonts w:cs="Times New Roman"/>
                <w:sz w:val="20"/>
              </w:rPr>
            </w:pPr>
            <w:r w:rsidRPr="00831188">
              <w:rPr>
                <w:rFonts w:cs="Times New Roman"/>
                <w:sz w:val="20"/>
              </w:rPr>
              <w:t>[17]</w:t>
            </w:r>
          </w:p>
        </w:tc>
        <w:tc>
          <w:tcPr>
            <w:tcW w:w="845" w:type="dxa"/>
            <w:vAlign w:val="center"/>
          </w:tcPr>
          <w:p w14:paraId="4B5D5DEE" w14:textId="77777777" w:rsidR="001A5FE4" w:rsidRPr="00831188" w:rsidRDefault="001A5FE4" w:rsidP="00BB5CC0">
            <w:pPr>
              <w:ind w:left="57"/>
              <w:jc w:val="center"/>
              <w:rPr>
                <w:rFonts w:cs="Times New Roman"/>
                <w:sz w:val="20"/>
              </w:rPr>
            </w:pPr>
            <w:r w:rsidRPr="00831188">
              <w:rPr>
                <w:rFonts w:cs="Times New Roman"/>
                <w:sz w:val="20"/>
              </w:rPr>
              <w:t>[17]</w:t>
            </w:r>
          </w:p>
        </w:tc>
        <w:tc>
          <w:tcPr>
            <w:tcW w:w="847" w:type="dxa"/>
            <w:vAlign w:val="center"/>
          </w:tcPr>
          <w:p w14:paraId="57E95CCF" w14:textId="77777777" w:rsidR="001A5FE4" w:rsidRPr="00831188" w:rsidRDefault="001A5FE4" w:rsidP="00BB5CC0">
            <w:pPr>
              <w:ind w:left="57"/>
              <w:jc w:val="center"/>
              <w:rPr>
                <w:rFonts w:cs="Times New Roman"/>
                <w:sz w:val="20"/>
              </w:rPr>
            </w:pPr>
            <w:r w:rsidRPr="00831188">
              <w:rPr>
                <w:rFonts w:cs="Times New Roman"/>
                <w:sz w:val="20"/>
              </w:rPr>
              <w:t>-</w:t>
            </w:r>
          </w:p>
        </w:tc>
        <w:tc>
          <w:tcPr>
            <w:tcW w:w="812" w:type="dxa"/>
            <w:vAlign w:val="center"/>
          </w:tcPr>
          <w:p w14:paraId="2E9A59E0" w14:textId="77777777" w:rsidR="001A5FE4" w:rsidRPr="00831188" w:rsidRDefault="001A5FE4" w:rsidP="00BB5CC0">
            <w:pPr>
              <w:ind w:left="57"/>
              <w:jc w:val="center"/>
              <w:rPr>
                <w:rFonts w:cs="Times New Roman"/>
                <w:sz w:val="20"/>
              </w:rPr>
            </w:pPr>
            <w:r w:rsidRPr="00831188">
              <w:rPr>
                <w:rFonts w:cs="Times New Roman"/>
                <w:sz w:val="20"/>
              </w:rPr>
              <w:t>-</w:t>
            </w:r>
          </w:p>
        </w:tc>
        <w:tc>
          <w:tcPr>
            <w:tcW w:w="849" w:type="dxa"/>
            <w:vAlign w:val="center"/>
          </w:tcPr>
          <w:p w14:paraId="7276B6B2" w14:textId="77777777" w:rsidR="001A5FE4" w:rsidRPr="00831188" w:rsidRDefault="001A5FE4" w:rsidP="00BB5CC0">
            <w:pPr>
              <w:ind w:left="57"/>
              <w:jc w:val="center"/>
              <w:rPr>
                <w:rFonts w:cs="Times New Roman"/>
                <w:sz w:val="20"/>
              </w:rPr>
            </w:pPr>
            <w:r w:rsidRPr="00831188">
              <w:rPr>
                <w:rFonts w:cs="Times New Roman"/>
                <w:sz w:val="20"/>
              </w:rPr>
              <w:t>-</w:t>
            </w:r>
          </w:p>
        </w:tc>
      </w:tr>
      <w:tr w:rsidR="001A5FE4" w:rsidRPr="00831188" w14:paraId="17B255A2" w14:textId="77777777" w:rsidTr="00BB5CC0">
        <w:trPr>
          <w:trHeight w:hRule="exact" w:val="1403"/>
          <w:jc w:val="center"/>
        </w:trPr>
        <w:tc>
          <w:tcPr>
            <w:tcW w:w="688" w:type="dxa"/>
            <w:vAlign w:val="center"/>
          </w:tcPr>
          <w:p w14:paraId="28148B05" w14:textId="77777777" w:rsidR="001A5FE4" w:rsidRPr="00831188" w:rsidRDefault="001A5FE4" w:rsidP="00BB5CC0">
            <w:pPr>
              <w:jc w:val="center"/>
              <w:rPr>
                <w:rFonts w:cs="Times New Roman"/>
                <w:sz w:val="20"/>
              </w:rPr>
            </w:pPr>
            <w:r w:rsidRPr="00831188">
              <w:rPr>
                <w:rFonts w:cs="Times New Roman"/>
                <w:sz w:val="20"/>
              </w:rPr>
              <w:t>6</w:t>
            </w:r>
          </w:p>
        </w:tc>
        <w:tc>
          <w:tcPr>
            <w:tcW w:w="2263" w:type="dxa"/>
            <w:vAlign w:val="center"/>
          </w:tcPr>
          <w:p w14:paraId="37260ACB" w14:textId="77777777" w:rsidR="001A5FE4" w:rsidRPr="00831188" w:rsidRDefault="001A5FE4" w:rsidP="00BB5CC0">
            <w:pPr>
              <w:jc w:val="center"/>
              <w:rPr>
                <w:rFonts w:cs="Times New Roman"/>
                <w:sz w:val="20"/>
              </w:rPr>
            </w:pPr>
            <w:r w:rsidRPr="00831188">
              <w:rPr>
                <w:rFonts w:cs="Times New Roman"/>
                <w:sz w:val="20"/>
              </w:rPr>
              <w:t>Административного назначения (офисы)</w:t>
            </w:r>
          </w:p>
        </w:tc>
        <w:tc>
          <w:tcPr>
            <w:tcW w:w="1769" w:type="dxa"/>
            <w:vAlign w:val="center"/>
          </w:tcPr>
          <w:p w14:paraId="4978EEA1" w14:textId="77777777" w:rsidR="001A5FE4" w:rsidRPr="00831188" w:rsidRDefault="001A5FE4" w:rsidP="00BB5CC0">
            <w:pPr>
              <w:jc w:val="center"/>
              <w:rPr>
                <w:rFonts w:cs="Times New Roman"/>
                <w:sz w:val="20"/>
              </w:rPr>
            </w:pPr>
            <w:r w:rsidRPr="00831188">
              <w:rPr>
                <w:rFonts w:cs="Times New Roman"/>
                <w:sz w:val="20"/>
              </w:rPr>
              <w:t>[30,5], [29], [28]</w:t>
            </w:r>
          </w:p>
          <w:p w14:paraId="3F676B02" w14:textId="77777777" w:rsidR="001A5FE4" w:rsidRPr="00831188" w:rsidRDefault="001A5FE4" w:rsidP="00BB5CC0">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7D81015E" w14:textId="77777777" w:rsidR="001A5FE4" w:rsidRPr="00831188" w:rsidRDefault="001A5FE4" w:rsidP="00BB5CC0">
            <w:pPr>
              <w:ind w:left="91"/>
              <w:jc w:val="center"/>
              <w:rPr>
                <w:rFonts w:cs="Times New Roman"/>
                <w:sz w:val="20"/>
              </w:rPr>
            </w:pPr>
            <w:r w:rsidRPr="00831188">
              <w:rPr>
                <w:rFonts w:cs="Times New Roman"/>
                <w:sz w:val="20"/>
              </w:rPr>
              <w:t>[23]</w:t>
            </w:r>
          </w:p>
        </w:tc>
        <w:tc>
          <w:tcPr>
            <w:tcW w:w="845" w:type="dxa"/>
            <w:vAlign w:val="center"/>
          </w:tcPr>
          <w:p w14:paraId="591E6497" w14:textId="77777777" w:rsidR="001A5FE4" w:rsidRPr="00831188" w:rsidRDefault="001A5FE4" w:rsidP="00BB5CC0">
            <w:pPr>
              <w:ind w:left="57"/>
              <w:jc w:val="center"/>
              <w:rPr>
                <w:rFonts w:cs="Times New Roman"/>
                <w:sz w:val="20"/>
              </w:rPr>
            </w:pPr>
            <w:r w:rsidRPr="00831188">
              <w:rPr>
                <w:rFonts w:cs="Times New Roman"/>
                <w:sz w:val="20"/>
              </w:rPr>
              <w:t>[20,5]</w:t>
            </w:r>
          </w:p>
        </w:tc>
        <w:tc>
          <w:tcPr>
            <w:tcW w:w="847" w:type="dxa"/>
            <w:vAlign w:val="center"/>
          </w:tcPr>
          <w:p w14:paraId="7E05CEFE" w14:textId="77777777" w:rsidR="001A5FE4" w:rsidRPr="00831188" w:rsidRDefault="001A5FE4" w:rsidP="00BB5CC0">
            <w:pPr>
              <w:ind w:left="57"/>
              <w:jc w:val="center"/>
              <w:rPr>
                <w:rFonts w:cs="Times New Roman"/>
                <w:sz w:val="20"/>
              </w:rPr>
            </w:pPr>
            <w:r w:rsidRPr="00831188">
              <w:rPr>
                <w:rFonts w:cs="Times New Roman"/>
                <w:sz w:val="20"/>
              </w:rPr>
              <w:t>[18,5]</w:t>
            </w:r>
          </w:p>
        </w:tc>
        <w:tc>
          <w:tcPr>
            <w:tcW w:w="812" w:type="dxa"/>
            <w:vAlign w:val="center"/>
          </w:tcPr>
          <w:p w14:paraId="3FE2D3D2" w14:textId="77777777" w:rsidR="001A5FE4" w:rsidRPr="00831188" w:rsidRDefault="001A5FE4" w:rsidP="00BB5CC0">
            <w:pPr>
              <w:ind w:left="57"/>
              <w:jc w:val="center"/>
              <w:rPr>
                <w:rFonts w:cs="Times New Roman"/>
                <w:sz w:val="20"/>
              </w:rPr>
            </w:pPr>
            <w:r w:rsidRPr="00831188">
              <w:rPr>
                <w:rFonts w:cs="Times New Roman"/>
                <w:sz w:val="20"/>
              </w:rPr>
              <w:t>17]</w:t>
            </w:r>
          </w:p>
        </w:tc>
        <w:tc>
          <w:tcPr>
            <w:tcW w:w="849" w:type="dxa"/>
            <w:vAlign w:val="center"/>
          </w:tcPr>
          <w:p w14:paraId="7BE4E857" w14:textId="77777777" w:rsidR="001A5FE4" w:rsidRPr="00831188" w:rsidRDefault="001A5FE4" w:rsidP="00BB5CC0">
            <w:pPr>
              <w:ind w:left="57"/>
              <w:jc w:val="center"/>
              <w:rPr>
                <w:rFonts w:cs="Times New Roman"/>
                <w:sz w:val="20"/>
              </w:rPr>
            </w:pPr>
            <w:r w:rsidRPr="00831188">
              <w:rPr>
                <w:rFonts w:cs="Times New Roman"/>
                <w:sz w:val="20"/>
              </w:rPr>
              <w:t>[17]</w:t>
            </w:r>
          </w:p>
        </w:tc>
      </w:tr>
    </w:tbl>
    <w:p w14:paraId="2F8BDD6D" w14:textId="77777777" w:rsidR="001A5FE4" w:rsidRPr="00831188" w:rsidRDefault="001A5FE4" w:rsidP="001A5FE4">
      <w:pPr>
        <w:ind w:firstLine="708"/>
        <w:jc w:val="both"/>
        <w:rPr>
          <w:rFonts w:cs="Times New Roman"/>
          <w:sz w:val="23"/>
          <w:szCs w:val="23"/>
        </w:rPr>
      </w:pPr>
      <w:r w:rsidRPr="00831188">
        <w:rPr>
          <w:rFonts w:cs="Times New Roman"/>
          <w:sz w:val="23"/>
          <w:szCs w:val="23"/>
        </w:rPr>
        <w:t>Примечание: для регионов, имеющих значение Dd = 8000 оC и более, нормируемые показатели следует снизить на 5%.</w:t>
      </w:r>
    </w:p>
    <w:p w14:paraId="23BA7392" w14:textId="77777777" w:rsidR="001A5FE4" w:rsidRPr="00831188" w:rsidRDefault="001A5FE4" w:rsidP="001A5FE4">
      <w:pPr>
        <w:pStyle w:val="a0"/>
        <w:rPr>
          <w:rFonts w:cs="Times New Roman"/>
        </w:rPr>
      </w:pPr>
    </w:p>
    <w:p w14:paraId="42F05AC4" w14:textId="77777777" w:rsidR="001A5FE4" w:rsidRPr="00831188" w:rsidRDefault="001A5FE4" w:rsidP="001A5FE4">
      <w:pPr>
        <w:jc w:val="both"/>
        <w:rPr>
          <w:rFonts w:cs="Times New Roman"/>
          <w:b/>
          <w:szCs w:val="24"/>
        </w:rPr>
      </w:pPr>
      <w:r w:rsidRPr="00831188">
        <w:rPr>
          <w:rFonts w:cs="Times New Roman"/>
          <w:b/>
          <w:szCs w:val="24"/>
        </w:rPr>
        <w:t>Таблица 2.3.3 -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17"/>
        <w:gridCol w:w="1795"/>
        <w:gridCol w:w="1792"/>
        <w:gridCol w:w="1795"/>
        <w:gridCol w:w="1982"/>
      </w:tblGrid>
      <w:tr w:rsidR="001A5FE4" w:rsidRPr="00831188" w14:paraId="692F0326" w14:textId="77777777" w:rsidTr="00BB5CC0">
        <w:trPr>
          <w:trHeight w:hRule="exact" w:val="288"/>
          <w:tblHeader/>
          <w:jc w:val="center"/>
        </w:trPr>
        <w:tc>
          <w:tcPr>
            <w:tcW w:w="2417" w:type="dxa"/>
            <w:vMerge w:val="restart"/>
            <w:shd w:val="clear" w:color="auto" w:fill="F2F2F2" w:themeFill="background1" w:themeFillShade="F2"/>
            <w:hideMark/>
          </w:tcPr>
          <w:p w14:paraId="19D6E9EC" w14:textId="77777777" w:rsidR="001A5FE4" w:rsidRPr="00831188" w:rsidRDefault="001A5FE4" w:rsidP="00BB5CC0">
            <w:pPr>
              <w:jc w:val="center"/>
              <w:rPr>
                <w:rFonts w:cs="Times New Roman"/>
                <w:sz w:val="22"/>
              </w:rPr>
            </w:pPr>
            <w:r w:rsidRPr="00831188">
              <w:rPr>
                <w:rFonts w:cs="Times New Roman"/>
                <w:sz w:val="22"/>
              </w:rPr>
              <w:t>Отапливаемая площадь домов, м2</w:t>
            </w:r>
          </w:p>
        </w:tc>
        <w:tc>
          <w:tcPr>
            <w:tcW w:w="7364" w:type="dxa"/>
            <w:gridSpan w:val="4"/>
            <w:shd w:val="clear" w:color="auto" w:fill="F2F2F2" w:themeFill="background1" w:themeFillShade="F2"/>
            <w:hideMark/>
          </w:tcPr>
          <w:p w14:paraId="64D8B89B" w14:textId="77777777" w:rsidR="001A5FE4" w:rsidRPr="00831188" w:rsidRDefault="001A5FE4" w:rsidP="00BB5CC0">
            <w:pPr>
              <w:jc w:val="center"/>
              <w:rPr>
                <w:rFonts w:cs="Times New Roman"/>
                <w:sz w:val="22"/>
              </w:rPr>
            </w:pPr>
            <w:r w:rsidRPr="00831188">
              <w:rPr>
                <w:rFonts w:cs="Times New Roman"/>
                <w:sz w:val="22"/>
              </w:rPr>
              <w:t>С числом этажей</w:t>
            </w:r>
          </w:p>
        </w:tc>
      </w:tr>
      <w:tr w:rsidR="001A5FE4" w:rsidRPr="00831188" w14:paraId="22ED2731" w14:textId="77777777" w:rsidTr="00BB5CC0">
        <w:trPr>
          <w:trHeight w:hRule="exact" w:val="291"/>
          <w:tblHeader/>
          <w:jc w:val="center"/>
        </w:trPr>
        <w:tc>
          <w:tcPr>
            <w:tcW w:w="2417" w:type="dxa"/>
            <w:vMerge/>
            <w:shd w:val="clear" w:color="auto" w:fill="F2F2F2" w:themeFill="background1" w:themeFillShade="F2"/>
            <w:vAlign w:val="center"/>
            <w:hideMark/>
          </w:tcPr>
          <w:p w14:paraId="4B98B7C6" w14:textId="77777777" w:rsidR="001A5FE4" w:rsidRPr="00831188" w:rsidRDefault="001A5FE4" w:rsidP="00BB5CC0">
            <w:pPr>
              <w:ind w:firstLine="708"/>
              <w:jc w:val="both"/>
              <w:rPr>
                <w:rFonts w:cs="Times New Roman"/>
                <w:sz w:val="22"/>
              </w:rPr>
            </w:pPr>
          </w:p>
        </w:tc>
        <w:tc>
          <w:tcPr>
            <w:tcW w:w="1795" w:type="dxa"/>
            <w:shd w:val="clear" w:color="auto" w:fill="F2F2F2" w:themeFill="background1" w:themeFillShade="F2"/>
            <w:hideMark/>
          </w:tcPr>
          <w:p w14:paraId="3CCF0125" w14:textId="77777777" w:rsidR="001A5FE4" w:rsidRPr="00831188" w:rsidRDefault="001A5FE4" w:rsidP="00BB5CC0">
            <w:pPr>
              <w:ind w:firstLine="61"/>
              <w:jc w:val="center"/>
              <w:rPr>
                <w:rFonts w:cs="Times New Roman"/>
                <w:sz w:val="22"/>
              </w:rPr>
            </w:pPr>
            <w:r w:rsidRPr="00831188">
              <w:rPr>
                <w:rFonts w:cs="Times New Roman"/>
                <w:sz w:val="22"/>
              </w:rPr>
              <w:t>1</w:t>
            </w:r>
          </w:p>
        </w:tc>
        <w:tc>
          <w:tcPr>
            <w:tcW w:w="1792" w:type="dxa"/>
            <w:shd w:val="clear" w:color="auto" w:fill="F2F2F2" w:themeFill="background1" w:themeFillShade="F2"/>
            <w:hideMark/>
          </w:tcPr>
          <w:p w14:paraId="6C6BB697" w14:textId="77777777" w:rsidR="001A5FE4" w:rsidRPr="00831188" w:rsidRDefault="001A5FE4" w:rsidP="00BB5CC0">
            <w:pPr>
              <w:jc w:val="center"/>
              <w:rPr>
                <w:rFonts w:cs="Times New Roman"/>
                <w:sz w:val="22"/>
              </w:rPr>
            </w:pPr>
            <w:r w:rsidRPr="00831188">
              <w:rPr>
                <w:rFonts w:cs="Times New Roman"/>
                <w:sz w:val="22"/>
              </w:rPr>
              <w:t>2</w:t>
            </w:r>
          </w:p>
        </w:tc>
        <w:tc>
          <w:tcPr>
            <w:tcW w:w="1795" w:type="dxa"/>
            <w:shd w:val="clear" w:color="auto" w:fill="F2F2F2" w:themeFill="background1" w:themeFillShade="F2"/>
            <w:hideMark/>
          </w:tcPr>
          <w:p w14:paraId="7B48AA00" w14:textId="77777777" w:rsidR="001A5FE4" w:rsidRPr="00831188" w:rsidRDefault="001A5FE4" w:rsidP="00BB5CC0">
            <w:pPr>
              <w:jc w:val="center"/>
              <w:rPr>
                <w:rFonts w:cs="Times New Roman"/>
                <w:sz w:val="22"/>
              </w:rPr>
            </w:pPr>
            <w:r w:rsidRPr="00831188">
              <w:rPr>
                <w:rFonts w:cs="Times New Roman"/>
                <w:sz w:val="22"/>
              </w:rPr>
              <w:t>3</w:t>
            </w:r>
          </w:p>
        </w:tc>
        <w:tc>
          <w:tcPr>
            <w:tcW w:w="1979" w:type="dxa"/>
            <w:shd w:val="clear" w:color="auto" w:fill="F2F2F2" w:themeFill="background1" w:themeFillShade="F2"/>
            <w:hideMark/>
          </w:tcPr>
          <w:p w14:paraId="2DAEB89D" w14:textId="77777777" w:rsidR="001A5FE4" w:rsidRPr="00831188" w:rsidRDefault="001A5FE4" w:rsidP="00BB5CC0">
            <w:pPr>
              <w:jc w:val="center"/>
              <w:rPr>
                <w:rFonts w:cs="Times New Roman"/>
                <w:sz w:val="22"/>
              </w:rPr>
            </w:pPr>
            <w:r w:rsidRPr="00831188">
              <w:rPr>
                <w:rFonts w:cs="Times New Roman"/>
                <w:sz w:val="22"/>
              </w:rPr>
              <w:t>4</w:t>
            </w:r>
          </w:p>
        </w:tc>
      </w:tr>
      <w:tr w:rsidR="001A5FE4" w:rsidRPr="00831188" w14:paraId="6BBEC1DE" w14:textId="77777777" w:rsidTr="00BB5CC0">
        <w:trPr>
          <w:trHeight w:hRule="exact" w:val="277"/>
          <w:jc w:val="center"/>
        </w:trPr>
        <w:tc>
          <w:tcPr>
            <w:tcW w:w="2417" w:type="dxa"/>
            <w:hideMark/>
          </w:tcPr>
          <w:p w14:paraId="7F055990" w14:textId="77777777" w:rsidR="001A5FE4" w:rsidRPr="00831188" w:rsidRDefault="001A5FE4" w:rsidP="00BB5CC0">
            <w:pPr>
              <w:jc w:val="center"/>
              <w:rPr>
                <w:rFonts w:cs="Times New Roman"/>
                <w:sz w:val="22"/>
              </w:rPr>
            </w:pPr>
            <w:r w:rsidRPr="00831188">
              <w:rPr>
                <w:rFonts w:cs="Times New Roman"/>
                <w:sz w:val="22"/>
              </w:rPr>
              <w:t>60 и менее</w:t>
            </w:r>
          </w:p>
        </w:tc>
        <w:tc>
          <w:tcPr>
            <w:tcW w:w="1795" w:type="dxa"/>
            <w:hideMark/>
          </w:tcPr>
          <w:p w14:paraId="0B49F68E" w14:textId="77777777" w:rsidR="001A5FE4" w:rsidRPr="00831188" w:rsidRDefault="001A5FE4" w:rsidP="00BB5CC0">
            <w:pPr>
              <w:ind w:firstLine="61"/>
              <w:jc w:val="center"/>
              <w:rPr>
                <w:rFonts w:cs="Times New Roman"/>
                <w:sz w:val="22"/>
              </w:rPr>
            </w:pPr>
            <w:r w:rsidRPr="00831188">
              <w:rPr>
                <w:rFonts w:cs="Times New Roman"/>
                <w:sz w:val="22"/>
              </w:rPr>
              <w:t>98</w:t>
            </w:r>
          </w:p>
        </w:tc>
        <w:tc>
          <w:tcPr>
            <w:tcW w:w="1792" w:type="dxa"/>
            <w:hideMark/>
          </w:tcPr>
          <w:p w14:paraId="2F846833" w14:textId="77777777" w:rsidR="001A5FE4" w:rsidRPr="00831188" w:rsidRDefault="001A5FE4" w:rsidP="00BB5CC0">
            <w:pPr>
              <w:ind w:firstLine="61"/>
              <w:jc w:val="center"/>
              <w:rPr>
                <w:rFonts w:cs="Times New Roman"/>
                <w:sz w:val="22"/>
              </w:rPr>
            </w:pPr>
            <w:r w:rsidRPr="00831188">
              <w:rPr>
                <w:rFonts w:cs="Times New Roman"/>
                <w:sz w:val="22"/>
              </w:rPr>
              <w:t>-</w:t>
            </w:r>
          </w:p>
        </w:tc>
        <w:tc>
          <w:tcPr>
            <w:tcW w:w="1795" w:type="dxa"/>
            <w:hideMark/>
          </w:tcPr>
          <w:p w14:paraId="059E325D" w14:textId="77777777" w:rsidR="001A5FE4" w:rsidRPr="00831188" w:rsidRDefault="001A5FE4" w:rsidP="00BB5CC0">
            <w:pPr>
              <w:ind w:firstLine="61"/>
              <w:jc w:val="center"/>
              <w:rPr>
                <w:rFonts w:cs="Times New Roman"/>
                <w:sz w:val="22"/>
              </w:rPr>
            </w:pPr>
            <w:r w:rsidRPr="00831188">
              <w:rPr>
                <w:rFonts w:cs="Times New Roman"/>
                <w:sz w:val="22"/>
              </w:rPr>
              <w:t>-</w:t>
            </w:r>
          </w:p>
        </w:tc>
        <w:tc>
          <w:tcPr>
            <w:tcW w:w="1979" w:type="dxa"/>
            <w:hideMark/>
          </w:tcPr>
          <w:p w14:paraId="20FED85A" w14:textId="77777777" w:rsidR="001A5FE4" w:rsidRPr="00831188" w:rsidRDefault="001A5FE4" w:rsidP="00BB5CC0">
            <w:pPr>
              <w:ind w:firstLine="61"/>
              <w:jc w:val="center"/>
              <w:rPr>
                <w:rFonts w:cs="Times New Roman"/>
                <w:sz w:val="22"/>
              </w:rPr>
            </w:pPr>
            <w:r w:rsidRPr="00831188">
              <w:rPr>
                <w:rFonts w:cs="Times New Roman"/>
                <w:sz w:val="22"/>
              </w:rPr>
              <w:t>-</w:t>
            </w:r>
          </w:p>
        </w:tc>
      </w:tr>
      <w:tr w:rsidR="001A5FE4" w:rsidRPr="00831188" w14:paraId="786260C2" w14:textId="77777777" w:rsidTr="00BB5CC0">
        <w:trPr>
          <w:trHeight w:hRule="exact" w:val="270"/>
          <w:jc w:val="center"/>
        </w:trPr>
        <w:tc>
          <w:tcPr>
            <w:tcW w:w="2417" w:type="dxa"/>
            <w:hideMark/>
          </w:tcPr>
          <w:p w14:paraId="1020654D" w14:textId="77777777" w:rsidR="001A5FE4" w:rsidRPr="00831188" w:rsidRDefault="001A5FE4" w:rsidP="00BB5CC0">
            <w:pPr>
              <w:jc w:val="center"/>
              <w:rPr>
                <w:rFonts w:cs="Times New Roman"/>
                <w:sz w:val="22"/>
              </w:rPr>
            </w:pPr>
            <w:r w:rsidRPr="00831188">
              <w:rPr>
                <w:rFonts w:cs="Times New Roman"/>
                <w:sz w:val="22"/>
              </w:rPr>
              <w:t>100</w:t>
            </w:r>
          </w:p>
        </w:tc>
        <w:tc>
          <w:tcPr>
            <w:tcW w:w="1795" w:type="dxa"/>
            <w:hideMark/>
          </w:tcPr>
          <w:p w14:paraId="45DAF3FE" w14:textId="77777777" w:rsidR="001A5FE4" w:rsidRPr="00831188" w:rsidRDefault="001A5FE4" w:rsidP="00BB5CC0">
            <w:pPr>
              <w:ind w:firstLine="61"/>
              <w:jc w:val="center"/>
              <w:rPr>
                <w:rFonts w:cs="Times New Roman"/>
                <w:sz w:val="22"/>
              </w:rPr>
            </w:pPr>
            <w:r w:rsidRPr="00831188">
              <w:rPr>
                <w:rFonts w:cs="Times New Roman"/>
                <w:sz w:val="22"/>
              </w:rPr>
              <w:t>87,5</w:t>
            </w:r>
          </w:p>
        </w:tc>
        <w:tc>
          <w:tcPr>
            <w:tcW w:w="1792" w:type="dxa"/>
            <w:hideMark/>
          </w:tcPr>
          <w:p w14:paraId="7BCF39E0" w14:textId="77777777" w:rsidR="001A5FE4" w:rsidRPr="00831188" w:rsidRDefault="001A5FE4" w:rsidP="00BB5CC0">
            <w:pPr>
              <w:ind w:firstLine="61"/>
              <w:jc w:val="center"/>
              <w:rPr>
                <w:rFonts w:cs="Times New Roman"/>
                <w:sz w:val="22"/>
              </w:rPr>
            </w:pPr>
            <w:r w:rsidRPr="00831188">
              <w:rPr>
                <w:rFonts w:cs="Times New Roman"/>
                <w:sz w:val="22"/>
              </w:rPr>
              <w:t>94,5</w:t>
            </w:r>
          </w:p>
        </w:tc>
        <w:tc>
          <w:tcPr>
            <w:tcW w:w="1795" w:type="dxa"/>
            <w:hideMark/>
          </w:tcPr>
          <w:p w14:paraId="57EC4813" w14:textId="77777777" w:rsidR="001A5FE4" w:rsidRPr="00831188" w:rsidRDefault="001A5FE4" w:rsidP="00BB5CC0">
            <w:pPr>
              <w:ind w:firstLine="61"/>
              <w:jc w:val="center"/>
              <w:rPr>
                <w:rFonts w:cs="Times New Roman"/>
                <w:sz w:val="22"/>
              </w:rPr>
            </w:pPr>
            <w:r w:rsidRPr="00831188">
              <w:rPr>
                <w:rFonts w:cs="Times New Roman"/>
                <w:sz w:val="22"/>
              </w:rPr>
              <w:t>-</w:t>
            </w:r>
          </w:p>
        </w:tc>
        <w:tc>
          <w:tcPr>
            <w:tcW w:w="1979" w:type="dxa"/>
            <w:hideMark/>
          </w:tcPr>
          <w:p w14:paraId="1E95EAEE" w14:textId="77777777" w:rsidR="001A5FE4" w:rsidRPr="00831188" w:rsidRDefault="001A5FE4" w:rsidP="00BB5CC0">
            <w:pPr>
              <w:ind w:firstLine="61"/>
              <w:jc w:val="center"/>
              <w:rPr>
                <w:rFonts w:cs="Times New Roman"/>
                <w:sz w:val="22"/>
              </w:rPr>
            </w:pPr>
            <w:r w:rsidRPr="00831188">
              <w:rPr>
                <w:rFonts w:cs="Times New Roman"/>
                <w:sz w:val="22"/>
              </w:rPr>
              <w:t>-</w:t>
            </w:r>
          </w:p>
        </w:tc>
      </w:tr>
      <w:tr w:rsidR="001A5FE4" w:rsidRPr="00831188" w14:paraId="352950D9" w14:textId="77777777" w:rsidTr="00BB5CC0">
        <w:trPr>
          <w:trHeight w:hRule="exact" w:val="270"/>
          <w:jc w:val="center"/>
        </w:trPr>
        <w:tc>
          <w:tcPr>
            <w:tcW w:w="2417" w:type="dxa"/>
            <w:hideMark/>
          </w:tcPr>
          <w:p w14:paraId="7126EA6F" w14:textId="77777777" w:rsidR="001A5FE4" w:rsidRPr="00831188" w:rsidRDefault="001A5FE4" w:rsidP="00BB5CC0">
            <w:pPr>
              <w:jc w:val="center"/>
              <w:rPr>
                <w:rFonts w:cs="Times New Roman"/>
                <w:sz w:val="22"/>
              </w:rPr>
            </w:pPr>
            <w:r w:rsidRPr="00831188">
              <w:rPr>
                <w:rFonts w:cs="Times New Roman"/>
                <w:sz w:val="22"/>
              </w:rPr>
              <w:t>150</w:t>
            </w:r>
          </w:p>
        </w:tc>
        <w:tc>
          <w:tcPr>
            <w:tcW w:w="1795" w:type="dxa"/>
            <w:hideMark/>
          </w:tcPr>
          <w:p w14:paraId="7CFC9D2E" w14:textId="77777777" w:rsidR="001A5FE4" w:rsidRPr="00831188" w:rsidRDefault="001A5FE4" w:rsidP="00BB5CC0">
            <w:pPr>
              <w:ind w:firstLine="61"/>
              <w:jc w:val="center"/>
              <w:rPr>
                <w:rFonts w:cs="Times New Roman"/>
                <w:sz w:val="22"/>
              </w:rPr>
            </w:pPr>
            <w:r w:rsidRPr="00831188">
              <w:rPr>
                <w:rFonts w:cs="Times New Roman"/>
                <w:sz w:val="22"/>
              </w:rPr>
              <w:t>77</w:t>
            </w:r>
          </w:p>
        </w:tc>
        <w:tc>
          <w:tcPr>
            <w:tcW w:w="1792" w:type="dxa"/>
            <w:hideMark/>
          </w:tcPr>
          <w:p w14:paraId="0226ED78" w14:textId="77777777" w:rsidR="001A5FE4" w:rsidRPr="00831188" w:rsidRDefault="001A5FE4" w:rsidP="00BB5CC0">
            <w:pPr>
              <w:ind w:firstLine="61"/>
              <w:jc w:val="center"/>
              <w:rPr>
                <w:rFonts w:cs="Times New Roman"/>
                <w:sz w:val="22"/>
              </w:rPr>
            </w:pPr>
            <w:r w:rsidRPr="00831188">
              <w:rPr>
                <w:rFonts w:cs="Times New Roman"/>
                <w:sz w:val="22"/>
              </w:rPr>
              <w:t>84</w:t>
            </w:r>
          </w:p>
        </w:tc>
        <w:tc>
          <w:tcPr>
            <w:tcW w:w="1795" w:type="dxa"/>
            <w:hideMark/>
          </w:tcPr>
          <w:p w14:paraId="2A70BC88" w14:textId="77777777" w:rsidR="001A5FE4" w:rsidRPr="00831188" w:rsidRDefault="001A5FE4" w:rsidP="00BB5CC0">
            <w:pPr>
              <w:ind w:firstLine="61"/>
              <w:jc w:val="center"/>
              <w:rPr>
                <w:rFonts w:cs="Times New Roman"/>
                <w:sz w:val="22"/>
              </w:rPr>
            </w:pPr>
            <w:r w:rsidRPr="00831188">
              <w:rPr>
                <w:rFonts w:cs="Times New Roman"/>
                <w:sz w:val="22"/>
              </w:rPr>
              <w:t>91</w:t>
            </w:r>
          </w:p>
        </w:tc>
        <w:tc>
          <w:tcPr>
            <w:tcW w:w="1979" w:type="dxa"/>
            <w:hideMark/>
          </w:tcPr>
          <w:p w14:paraId="41FD8021" w14:textId="77777777" w:rsidR="001A5FE4" w:rsidRPr="00831188" w:rsidRDefault="001A5FE4" w:rsidP="00BB5CC0">
            <w:pPr>
              <w:ind w:firstLine="61"/>
              <w:jc w:val="center"/>
              <w:rPr>
                <w:rFonts w:cs="Times New Roman"/>
                <w:sz w:val="22"/>
              </w:rPr>
            </w:pPr>
            <w:r w:rsidRPr="00831188">
              <w:rPr>
                <w:rFonts w:cs="Times New Roman"/>
                <w:sz w:val="22"/>
              </w:rPr>
              <w:t>-</w:t>
            </w:r>
          </w:p>
        </w:tc>
      </w:tr>
      <w:tr w:rsidR="001A5FE4" w:rsidRPr="00831188" w14:paraId="760FBA09" w14:textId="77777777" w:rsidTr="00BB5CC0">
        <w:trPr>
          <w:trHeight w:hRule="exact" w:val="270"/>
          <w:jc w:val="center"/>
        </w:trPr>
        <w:tc>
          <w:tcPr>
            <w:tcW w:w="2417" w:type="dxa"/>
            <w:hideMark/>
          </w:tcPr>
          <w:p w14:paraId="0D0F6D07" w14:textId="77777777" w:rsidR="001A5FE4" w:rsidRPr="00831188" w:rsidRDefault="001A5FE4" w:rsidP="00BB5CC0">
            <w:pPr>
              <w:jc w:val="center"/>
              <w:rPr>
                <w:rFonts w:cs="Times New Roman"/>
                <w:sz w:val="22"/>
              </w:rPr>
            </w:pPr>
            <w:r w:rsidRPr="00831188">
              <w:rPr>
                <w:rFonts w:cs="Times New Roman"/>
                <w:sz w:val="22"/>
              </w:rPr>
              <w:t>250</w:t>
            </w:r>
          </w:p>
        </w:tc>
        <w:tc>
          <w:tcPr>
            <w:tcW w:w="1795" w:type="dxa"/>
            <w:hideMark/>
          </w:tcPr>
          <w:p w14:paraId="23D65101" w14:textId="77777777" w:rsidR="001A5FE4" w:rsidRPr="00831188" w:rsidRDefault="001A5FE4" w:rsidP="00BB5CC0">
            <w:pPr>
              <w:ind w:firstLine="61"/>
              <w:jc w:val="center"/>
              <w:rPr>
                <w:rFonts w:cs="Times New Roman"/>
                <w:sz w:val="22"/>
              </w:rPr>
            </w:pPr>
            <w:r w:rsidRPr="00831188">
              <w:rPr>
                <w:rFonts w:cs="Times New Roman"/>
                <w:sz w:val="22"/>
              </w:rPr>
              <w:t>70</w:t>
            </w:r>
          </w:p>
        </w:tc>
        <w:tc>
          <w:tcPr>
            <w:tcW w:w="1792" w:type="dxa"/>
            <w:hideMark/>
          </w:tcPr>
          <w:p w14:paraId="6FEE5453" w14:textId="77777777" w:rsidR="001A5FE4" w:rsidRPr="00831188" w:rsidRDefault="001A5FE4" w:rsidP="00BB5CC0">
            <w:pPr>
              <w:ind w:firstLine="61"/>
              <w:jc w:val="center"/>
              <w:rPr>
                <w:rFonts w:cs="Times New Roman"/>
                <w:sz w:val="22"/>
              </w:rPr>
            </w:pPr>
            <w:r w:rsidRPr="00831188">
              <w:rPr>
                <w:rFonts w:cs="Times New Roman"/>
                <w:sz w:val="22"/>
              </w:rPr>
              <w:t>73,5</w:t>
            </w:r>
          </w:p>
        </w:tc>
        <w:tc>
          <w:tcPr>
            <w:tcW w:w="1795" w:type="dxa"/>
            <w:hideMark/>
          </w:tcPr>
          <w:p w14:paraId="2525E080" w14:textId="77777777" w:rsidR="001A5FE4" w:rsidRPr="00831188" w:rsidRDefault="001A5FE4" w:rsidP="00BB5CC0">
            <w:pPr>
              <w:ind w:firstLine="61"/>
              <w:jc w:val="center"/>
              <w:rPr>
                <w:rFonts w:cs="Times New Roman"/>
                <w:sz w:val="22"/>
              </w:rPr>
            </w:pPr>
            <w:r w:rsidRPr="00831188">
              <w:rPr>
                <w:rFonts w:cs="Times New Roman"/>
                <w:sz w:val="22"/>
              </w:rPr>
              <w:t>77</w:t>
            </w:r>
          </w:p>
        </w:tc>
        <w:tc>
          <w:tcPr>
            <w:tcW w:w="1979" w:type="dxa"/>
            <w:hideMark/>
          </w:tcPr>
          <w:p w14:paraId="39225B27" w14:textId="77777777" w:rsidR="001A5FE4" w:rsidRPr="00831188" w:rsidRDefault="001A5FE4" w:rsidP="00BB5CC0">
            <w:pPr>
              <w:ind w:firstLine="61"/>
              <w:jc w:val="center"/>
              <w:rPr>
                <w:rFonts w:cs="Times New Roman"/>
                <w:sz w:val="22"/>
              </w:rPr>
            </w:pPr>
            <w:r w:rsidRPr="00831188">
              <w:rPr>
                <w:rFonts w:cs="Times New Roman"/>
                <w:sz w:val="22"/>
              </w:rPr>
              <w:t>80,5</w:t>
            </w:r>
          </w:p>
        </w:tc>
      </w:tr>
      <w:tr w:rsidR="001A5FE4" w:rsidRPr="00831188" w14:paraId="2E526A51" w14:textId="77777777" w:rsidTr="00BB5CC0">
        <w:trPr>
          <w:trHeight w:hRule="exact" w:val="272"/>
          <w:jc w:val="center"/>
        </w:trPr>
        <w:tc>
          <w:tcPr>
            <w:tcW w:w="2417" w:type="dxa"/>
            <w:hideMark/>
          </w:tcPr>
          <w:p w14:paraId="5460E76D" w14:textId="77777777" w:rsidR="001A5FE4" w:rsidRPr="00831188" w:rsidRDefault="001A5FE4" w:rsidP="00BB5CC0">
            <w:pPr>
              <w:jc w:val="center"/>
              <w:rPr>
                <w:rFonts w:cs="Times New Roman"/>
                <w:sz w:val="22"/>
              </w:rPr>
            </w:pPr>
            <w:r w:rsidRPr="00831188">
              <w:rPr>
                <w:rFonts w:cs="Times New Roman"/>
                <w:sz w:val="22"/>
              </w:rPr>
              <w:t>400</w:t>
            </w:r>
          </w:p>
        </w:tc>
        <w:tc>
          <w:tcPr>
            <w:tcW w:w="1795" w:type="dxa"/>
            <w:hideMark/>
          </w:tcPr>
          <w:p w14:paraId="249B19B0" w14:textId="77777777" w:rsidR="001A5FE4" w:rsidRPr="00831188" w:rsidRDefault="001A5FE4" w:rsidP="00BB5CC0">
            <w:pPr>
              <w:ind w:firstLine="61"/>
              <w:jc w:val="center"/>
              <w:rPr>
                <w:rFonts w:cs="Times New Roman"/>
                <w:sz w:val="22"/>
              </w:rPr>
            </w:pPr>
            <w:r w:rsidRPr="00831188">
              <w:rPr>
                <w:rFonts w:cs="Times New Roman"/>
                <w:sz w:val="22"/>
              </w:rPr>
              <w:t>-</w:t>
            </w:r>
          </w:p>
        </w:tc>
        <w:tc>
          <w:tcPr>
            <w:tcW w:w="1792" w:type="dxa"/>
            <w:hideMark/>
          </w:tcPr>
          <w:p w14:paraId="6D354DA6" w14:textId="77777777" w:rsidR="001A5FE4" w:rsidRPr="00831188" w:rsidRDefault="001A5FE4" w:rsidP="00BB5CC0">
            <w:pPr>
              <w:ind w:firstLine="61"/>
              <w:jc w:val="center"/>
              <w:rPr>
                <w:rFonts w:cs="Times New Roman"/>
                <w:sz w:val="22"/>
              </w:rPr>
            </w:pPr>
            <w:r w:rsidRPr="00831188">
              <w:rPr>
                <w:rFonts w:cs="Times New Roman"/>
                <w:sz w:val="22"/>
              </w:rPr>
              <w:t>63</w:t>
            </w:r>
          </w:p>
        </w:tc>
        <w:tc>
          <w:tcPr>
            <w:tcW w:w="1795" w:type="dxa"/>
            <w:hideMark/>
          </w:tcPr>
          <w:p w14:paraId="30F0DBE8" w14:textId="77777777" w:rsidR="001A5FE4" w:rsidRPr="00831188" w:rsidRDefault="001A5FE4" w:rsidP="00BB5CC0">
            <w:pPr>
              <w:ind w:firstLine="61"/>
              <w:jc w:val="center"/>
              <w:rPr>
                <w:rFonts w:cs="Times New Roman"/>
                <w:sz w:val="22"/>
              </w:rPr>
            </w:pPr>
            <w:r w:rsidRPr="00831188">
              <w:rPr>
                <w:rFonts w:cs="Times New Roman"/>
                <w:sz w:val="22"/>
              </w:rPr>
              <w:t>73,5</w:t>
            </w:r>
          </w:p>
        </w:tc>
        <w:tc>
          <w:tcPr>
            <w:tcW w:w="1979" w:type="dxa"/>
            <w:hideMark/>
          </w:tcPr>
          <w:p w14:paraId="23311DD6" w14:textId="77777777" w:rsidR="001A5FE4" w:rsidRPr="00831188" w:rsidRDefault="001A5FE4" w:rsidP="00BB5CC0">
            <w:pPr>
              <w:ind w:firstLine="61"/>
              <w:jc w:val="center"/>
              <w:rPr>
                <w:rFonts w:cs="Times New Roman"/>
                <w:sz w:val="22"/>
              </w:rPr>
            </w:pPr>
            <w:r w:rsidRPr="00831188">
              <w:rPr>
                <w:rFonts w:cs="Times New Roman"/>
                <w:sz w:val="22"/>
              </w:rPr>
              <w:t>70</w:t>
            </w:r>
          </w:p>
        </w:tc>
      </w:tr>
      <w:tr w:rsidR="001A5FE4" w:rsidRPr="00831188" w14:paraId="0E30EF67" w14:textId="77777777" w:rsidTr="00BB5CC0">
        <w:trPr>
          <w:trHeight w:hRule="exact" w:val="270"/>
          <w:jc w:val="center"/>
        </w:trPr>
        <w:tc>
          <w:tcPr>
            <w:tcW w:w="2417" w:type="dxa"/>
            <w:hideMark/>
          </w:tcPr>
          <w:p w14:paraId="2AC57B85" w14:textId="77777777" w:rsidR="001A5FE4" w:rsidRPr="00831188" w:rsidRDefault="001A5FE4" w:rsidP="00BB5CC0">
            <w:pPr>
              <w:jc w:val="center"/>
              <w:rPr>
                <w:rFonts w:cs="Times New Roman"/>
                <w:sz w:val="22"/>
              </w:rPr>
            </w:pPr>
            <w:r w:rsidRPr="00831188">
              <w:rPr>
                <w:rFonts w:cs="Times New Roman"/>
                <w:sz w:val="22"/>
              </w:rPr>
              <w:t>600</w:t>
            </w:r>
          </w:p>
        </w:tc>
        <w:tc>
          <w:tcPr>
            <w:tcW w:w="1795" w:type="dxa"/>
            <w:hideMark/>
          </w:tcPr>
          <w:p w14:paraId="75206BD7" w14:textId="77777777" w:rsidR="001A5FE4" w:rsidRPr="00831188" w:rsidRDefault="001A5FE4" w:rsidP="00BB5CC0">
            <w:pPr>
              <w:ind w:firstLine="61"/>
              <w:jc w:val="center"/>
              <w:rPr>
                <w:rFonts w:cs="Times New Roman"/>
                <w:sz w:val="22"/>
              </w:rPr>
            </w:pPr>
            <w:r w:rsidRPr="00831188">
              <w:rPr>
                <w:rFonts w:cs="Times New Roman"/>
                <w:sz w:val="22"/>
              </w:rPr>
              <w:t>-</w:t>
            </w:r>
          </w:p>
        </w:tc>
        <w:tc>
          <w:tcPr>
            <w:tcW w:w="1792" w:type="dxa"/>
            <w:hideMark/>
          </w:tcPr>
          <w:p w14:paraId="77D5FEBA" w14:textId="77777777" w:rsidR="001A5FE4" w:rsidRPr="00831188" w:rsidRDefault="001A5FE4" w:rsidP="00BB5CC0">
            <w:pPr>
              <w:ind w:firstLine="61"/>
              <w:jc w:val="center"/>
              <w:rPr>
                <w:rFonts w:cs="Times New Roman"/>
                <w:sz w:val="22"/>
              </w:rPr>
            </w:pPr>
            <w:r w:rsidRPr="00831188">
              <w:rPr>
                <w:rFonts w:cs="Times New Roman"/>
                <w:sz w:val="22"/>
              </w:rPr>
              <w:t>56</w:t>
            </w:r>
          </w:p>
        </w:tc>
        <w:tc>
          <w:tcPr>
            <w:tcW w:w="1795" w:type="dxa"/>
            <w:hideMark/>
          </w:tcPr>
          <w:p w14:paraId="679A2DDD" w14:textId="77777777" w:rsidR="001A5FE4" w:rsidRPr="00831188" w:rsidRDefault="001A5FE4" w:rsidP="00BB5CC0">
            <w:pPr>
              <w:ind w:firstLine="61"/>
              <w:jc w:val="center"/>
              <w:rPr>
                <w:rFonts w:cs="Times New Roman"/>
                <w:sz w:val="22"/>
              </w:rPr>
            </w:pPr>
            <w:r w:rsidRPr="00831188">
              <w:rPr>
                <w:rFonts w:cs="Times New Roman"/>
                <w:sz w:val="22"/>
              </w:rPr>
              <w:t>59,5</w:t>
            </w:r>
          </w:p>
        </w:tc>
        <w:tc>
          <w:tcPr>
            <w:tcW w:w="1979" w:type="dxa"/>
            <w:hideMark/>
          </w:tcPr>
          <w:p w14:paraId="20DE60B6" w14:textId="77777777" w:rsidR="001A5FE4" w:rsidRPr="00831188" w:rsidRDefault="001A5FE4" w:rsidP="00BB5CC0">
            <w:pPr>
              <w:ind w:firstLine="61"/>
              <w:jc w:val="center"/>
              <w:rPr>
                <w:rFonts w:cs="Times New Roman"/>
                <w:sz w:val="22"/>
              </w:rPr>
            </w:pPr>
            <w:r w:rsidRPr="00831188">
              <w:rPr>
                <w:rFonts w:cs="Times New Roman"/>
                <w:sz w:val="22"/>
              </w:rPr>
              <w:t>63</w:t>
            </w:r>
          </w:p>
        </w:tc>
      </w:tr>
      <w:tr w:rsidR="001A5FE4" w:rsidRPr="00831188" w14:paraId="53F7F4C7" w14:textId="77777777" w:rsidTr="00BB5CC0">
        <w:trPr>
          <w:trHeight w:hRule="exact" w:val="277"/>
          <w:jc w:val="center"/>
        </w:trPr>
        <w:tc>
          <w:tcPr>
            <w:tcW w:w="2417" w:type="dxa"/>
            <w:hideMark/>
          </w:tcPr>
          <w:p w14:paraId="065CE843" w14:textId="77777777" w:rsidR="001A5FE4" w:rsidRPr="00831188" w:rsidRDefault="001A5FE4" w:rsidP="00BB5CC0">
            <w:pPr>
              <w:jc w:val="center"/>
              <w:rPr>
                <w:rFonts w:cs="Times New Roman"/>
                <w:sz w:val="22"/>
              </w:rPr>
            </w:pPr>
            <w:r w:rsidRPr="00831188">
              <w:rPr>
                <w:rFonts w:cs="Times New Roman"/>
                <w:sz w:val="22"/>
              </w:rPr>
              <w:t>1000 и более</w:t>
            </w:r>
          </w:p>
        </w:tc>
        <w:tc>
          <w:tcPr>
            <w:tcW w:w="1795" w:type="dxa"/>
            <w:hideMark/>
          </w:tcPr>
          <w:p w14:paraId="3546FB67" w14:textId="77777777" w:rsidR="001A5FE4" w:rsidRPr="00831188" w:rsidRDefault="001A5FE4" w:rsidP="00BB5CC0">
            <w:pPr>
              <w:ind w:firstLine="61"/>
              <w:jc w:val="center"/>
              <w:rPr>
                <w:rFonts w:cs="Times New Roman"/>
                <w:sz w:val="22"/>
              </w:rPr>
            </w:pPr>
            <w:r w:rsidRPr="00831188">
              <w:rPr>
                <w:rFonts w:cs="Times New Roman"/>
                <w:sz w:val="22"/>
              </w:rPr>
              <w:t>-</w:t>
            </w:r>
          </w:p>
        </w:tc>
        <w:tc>
          <w:tcPr>
            <w:tcW w:w="1792" w:type="dxa"/>
            <w:hideMark/>
          </w:tcPr>
          <w:p w14:paraId="7F276692" w14:textId="77777777" w:rsidR="001A5FE4" w:rsidRPr="00831188" w:rsidRDefault="001A5FE4" w:rsidP="00BB5CC0">
            <w:pPr>
              <w:ind w:firstLine="61"/>
              <w:jc w:val="center"/>
              <w:rPr>
                <w:rFonts w:cs="Times New Roman"/>
                <w:sz w:val="22"/>
              </w:rPr>
            </w:pPr>
            <w:r w:rsidRPr="00831188">
              <w:rPr>
                <w:rFonts w:cs="Times New Roman"/>
                <w:sz w:val="22"/>
              </w:rPr>
              <w:t>49</w:t>
            </w:r>
          </w:p>
        </w:tc>
        <w:tc>
          <w:tcPr>
            <w:tcW w:w="1795" w:type="dxa"/>
            <w:hideMark/>
          </w:tcPr>
          <w:p w14:paraId="2596EC2C" w14:textId="77777777" w:rsidR="001A5FE4" w:rsidRPr="00831188" w:rsidRDefault="001A5FE4" w:rsidP="00BB5CC0">
            <w:pPr>
              <w:ind w:firstLine="61"/>
              <w:jc w:val="center"/>
              <w:rPr>
                <w:rFonts w:cs="Times New Roman"/>
                <w:sz w:val="22"/>
              </w:rPr>
            </w:pPr>
            <w:r w:rsidRPr="00831188">
              <w:rPr>
                <w:rFonts w:cs="Times New Roman"/>
                <w:sz w:val="22"/>
              </w:rPr>
              <w:t>52,5</w:t>
            </w:r>
          </w:p>
        </w:tc>
        <w:tc>
          <w:tcPr>
            <w:tcW w:w="1979" w:type="dxa"/>
            <w:hideMark/>
          </w:tcPr>
          <w:p w14:paraId="29EF14A6" w14:textId="77777777" w:rsidR="001A5FE4" w:rsidRPr="00831188" w:rsidRDefault="001A5FE4" w:rsidP="00BB5CC0">
            <w:pPr>
              <w:ind w:firstLine="61"/>
              <w:jc w:val="center"/>
              <w:rPr>
                <w:rFonts w:cs="Times New Roman"/>
                <w:sz w:val="22"/>
              </w:rPr>
            </w:pPr>
            <w:r w:rsidRPr="00831188">
              <w:rPr>
                <w:rFonts w:cs="Times New Roman"/>
                <w:sz w:val="22"/>
              </w:rPr>
              <w:t>56</w:t>
            </w:r>
          </w:p>
        </w:tc>
      </w:tr>
    </w:tbl>
    <w:p w14:paraId="6A765347" w14:textId="77777777" w:rsidR="001A5FE4" w:rsidRPr="00831188" w:rsidRDefault="001A5FE4" w:rsidP="001A5FE4">
      <w:pPr>
        <w:ind w:firstLine="708"/>
        <w:jc w:val="both"/>
        <w:rPr>
          <w:rFonts w:cs="Times New Roman"/>
          <w:sz w:val="23"/>
          <w:szCs w:val="23"/>
        </w:rPr>
      </w:pPr>
    </w:p>
    <w:p w14:paraId="5865B497" w14:textId="77777777" w:rsidR="001A5FE4" w:rsidRPr="00831188" w:rsidRDefault="001A5FE4" w:rsidP="001A5FE4">
      <w:pPr>
        <w:jc w:val="both"/>
        <w:rPr>
          <w:rFonts w:cs="Times New Roman"/>
          <w:b/>
          <w:szCs w:val="24"/>
        </w:rPr>
      </w:pPr>
      <w:r w:rsidRPr="00831188">
        <w:rPr>
          <w:rFonts w:cs="Times New Roman"/>
          <w:b/>
          <w:szCs w:val="24"/>
        </w:rPr>
        <w:t>Таблица 2.3.4 -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оС. сутки) или [кДж/(м</w:t>
      </w:r>
      <w:r w:rsidRPr="00831188">
        <w:rPr>
          <w:rFonts w:cs="Times New Roman"/>
          <w:b/>
          <w:szCs w:val="24"/>
          <w:vertAlign w:val="superscript"/>
        </w:rPr>
        <w:t>3</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С.сутки)]</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42"/>
        <w:gridCol w:w="1914"/>
        <w:gridCol w:w="1962"/>
        <w:gridCol w:w="2013"/>
        <w:gridCol w:w="778"/>
        <w:gridCol w:w="774"/>
        <w:gridCol w:w="774"/>
        <w:gridCol w:w="778"/>
      </w:tblGrid>
      <w:tr w:rsidR="001A5FE4" w:rsidRPr="00831188" w14:paraId="49A0168D" w14:textId="77777777" w:rsidTr="00BB5CC0">
        <w:trPr>
          <w:trHeight w:hRule="exact" w:val="277"/>
          <w:tblHeader/>
          <w:jc w:val="center"/>
        </w:trPr>
        <w:tc>
          <w:tcPr>
            <w:tcW w:w="642" w:type="dxa"/>
            <w:vMerge w:val="restart"/>
            <w:shd w:val="clear" w:color="auto" w:fill="F2F2F2" w:themeFill="background1" w:themeFillShade="F2"/>
            <w:vAlign w:val="center"/>
            <w:hideMark/>
          </w:tcPr>
          <w:p w14:paraId="50CDF0FA" w14:textId="77777777" w:rsidR="001A5FE4" w:rsidRPr="00831188" w:rsidRDefault="001A5FE4" w:rsidP="00BB5CC0">
            <w:pPr>
              <w:jc w:val="center"/>
              <w:rPr>
                <w:rFonts w:cs="Times New Roman"/>
                <w:sz w:val="20"/>
                <w:szCs w:val="20"/>
              </w:rPr>
            </w:pPr>
            <w:r w:rsidRPr="00831188">
              <w:rPr>
                <w:rFonts w:cs="Times New Roman"/>
                <w:sz w:val="20"/>
                <w:szCs w:val="20"/>
              </w:rPr>
              <w:t>№ п.п.</w:t>
            </w:r>
          </w:p>
        </w:tc>
        <w:tc>
          <w:tcPr>
            <w:tcW w:w="1914" w:type="dxa"/>
            <w:vMerge w:val="restart"/>
            <w:shd w:val="clear" w:color="auto" w:fill="F2F2F2" w:themeFill="background1" w:themeFillShade="F2"/>
            <w:vAlign w:val="center"/>
            <w:hideMark/>
          </w:tcPr>
          <w:p w14:paraId="07A284C9" w14:textId="77777777" w:rsidR="001A5FE4" w:rsidRPr="00831188" w:rsidRDefault="001A5FE4" w:rsidP="00BB5CC0">
            <w:pPr>
              <w:jc w:val="center"/>
              <w:rPr>
                <w:rFonts w:cs="Times New Roman"/>
                <w:sz w:val="20"/>
                <w:szCs w:val="20"/>
              </w:rPr>
            </w:pPr>
            <w:r w:rsidRPr="00831188">
              <w:rPr>
                <w:rFonts w:cs="Times New Roman"/>
                <w:sz w:val="20"/>
                <w:szCs w:val="20"/>
              </w:rPr>
              <w:t>Типы зданий и помещений</w:t>
            </w:r>
          </w:p>
        </w:tc>
        <w:tc>
          <w:tcPr>
            <w:tcW w:w="7079" w:type="dxa"/>
            <w:gridSpan w:val="6"/>
            <w:shd w:val="clear" w:color="auto" w:fill="F2F2F2" w:themeFill="background1" w:themeFillShade="F2"/>
            <w:vAlign w:val="center"/>
            <w:hideMark/>
          </w:tcPr>
          <w:p w14:paraId="00CCBDF5" w14:textId="77777777" w:rsidR="001A5FE4" w:rsidRPr="00831188" w:rsidRDefault="001A5FE4" w:rsidP="00BB5CC0">
            <w:pPr>
              <w:jc w:val="center"/>
              <w:rPr>
                <w:rFonts w:cs="Times New Roman"/>
                <w:sz w:val="20"/>
                <w:szCs w:val="20"/>
              </w:rPr>
            </w:pPr>
            <w:r w:rsidRPr="00831188">
              <w:rPr>
                <w:rFonts w:cs="Times New Roman"/>
                <w:sz w:val="20"/>
                <w:szCs w:val="20"/>
              </w:rPr>
              <w:t>Этажность зданий</w:t>
            </w:r>
          </w:p>
        </w:tc>
      </w:tr>
      <w:tr w:rsidR="001A5FE4" w:rsidRPr="00831188" w14:paraId="2DC07E46" w14:textId="77777777" w:rsidTr="00BB5CC0">
        <w:trPr>
          <w:trHeight w:hRule="exact" w:val="523"/>
          <w:tblHeader/>
          <w:jc w:val="center"/>
        </w:trPr>
        <w:tc>
          <w:tcPr>
            <w:tcW w:w="642" w:type="dxa"/>
            <w:vMerge/>
            <w:shd w:val="clear" w:color="auto" w:fill="F2F2F2" w:themeFill="background1" w:themeFillShade="F2"/>
            <w:vAlign w:val="center"/>
            <w:hideMark/>
          </w:tcPr>
          <w:p w14:paraId="1D8E020F" w14:textId="77777777" w:rsidR="001A5FE4" w:rsidRPr="00831188" w:rsidRDefault="001A5FE4" w:rsidP="00BB5CC0">
            <w:pPr>
              <w:jc w:val="center"/>
              <w:rPr>
                <w:rFonts w:cs="Times New Roman"/>
                <w:sz w:val="20"/>
                <w:szCs w:val="20"/>
              </w:rPr>
            </w:pPr>
          </w:p>
        </w:tc>
        <w:tc>
          <w:tcPr>
            <w:tcW w:w="1914" w:type="dxa"/>
            <w:vMerge/>
            <w:shd w:val="clear" w:color="auto" w:fill="F2F2F2" w:themeFill="background1" w:themeFillShade="F2"/>
            <w:vAlign w:val="center"/>
            <w:hideMark/>
          </w:tcPr>
          <w:p w14:paraId="6BF1A86D" w14:textId="77777777" w:rsidR="001A5FE4" w:rsidRPr="00831188" w:rsidRDefault="001A5FE4" w:rsidP="00BB5CC0">
            <w:pPr>
              <w:jc w:val="center"/>
              <w:rPr>
                <w:rFonts w:cs="Times New Roman"/>
                <w:sz w:val="20"/>
                <w:szCs w:val="20"/>
              </w:rPr>
            </w:pPr>
          </w:p>
        </w:tc>
        <w:tc>
          <w:tcPr>
            <w:tcW w:w="1962" w:type="dxa"/>
            <w:shd w:val="clear" w:color="auto" w:fill="F2F2F2" w:themeFill="background1" w:themeFillShade="F2"/>
            <w:vAlign w:val="center"/>
            <w:hideMark/>
          </w:tcPr>
          <w:p w14:paraId="30D75988" w14:textId="77777777" w:rsidR="001A5FE4" w:rsidRPr="00831188" w:rsidRDefault="001A5FE4" w:rsidP="00BB5CC0">
            <w:pPr>
              <w:jc w:val="center"/>
              <w:rPr>
                <w:rFonts w:cs="Times New Roman"/>
                <w:sz w:val="20"/>
                <w:szCs w:val="20"/>
              </w:rPr>
            </w:pPr>
            <w:r w:rsidRPr="00831188">
              <w:rPr>
                <w:rFonts w:cs="Times New Roman"/>
                <w:sz w:val="20"/>
                <w:szCs w:val="20"/>
              </w:rPr>
              <w:t>1-3</w:t>
            </w:r>
          </w:p>
        </w:tc>
        <w:tc>
          <w:tcPr>
            <w:tcW w:w="2013" w:type="dxa"/>
            <w:shd w:val="clear" w:color="auto" w:fill="F2F2F2" w:themeFill="background1" w:themeFillShade="F2"/>
            <w:vAlign w:val="center"/>
            <w:hideMark/>
          </w:tcPr>
          <w:p w14:paraId="50927AAA" w14:textId="77777777" w:rsidR="001A5FE4" w:rsidRPr="00831188" w:rsidRDefault="001A5FE4" w:rsidP="00BB5CC0">
            <w:pPr>
              <w:jc w:val="center"/>
              <w:rPr>
                <w:rFonts w:cs="Times New Roman"/>
                <w:sz w:val="20"/>
                <w:szCs w:val="20"/>
              </w:rPr>
            </w:pPr>
            <w:r w:rsidRPr="00831188">
              <w:rPr>
                <w:rFonts w:cs="Times New Roman"/>
                <w:sz w:val="20"/>
                <w:szCs w:val="20"/>
              </w:rPr>
              <w:t>4,5</w:t>
            </w:r>
          </w:p>
        </w:tc>
        <w:tc>
          <w:tcPr>
            <w:tcW w:w="778" w:type="dxa"/>
            <w:shd w:val="clear" w:color="auto" w:fill="F2F2F2" w:themeFill="background1" w:themeFillShade="F2"/>
            <w:vAlign w:val="center"/>
            <w:hideMark/>
          </w:tcPr>
          <w:p w14:paraId="1E78B7CF" w14:textId="77777777" w:rsidR="001A5FE4" w:rsidRPr="00831188" w:rsidRDefault="001A5FE4" w:rsidP="00BB5CC0">
            <w:pPr>
              <w:jc w:val="center"/>
              <w:rPr>
                <w:rFonts w:cs="Times New Roman"/>
                <w:sz w:val="20"/>
                <w:szCs w:val="20"/>
              </w:rPr>
            </w:pPr>
            <w:r w:rsidRPr="00831188">
              <w:rPr>
                <w:rFonts w:cs="Times New Roman"/>
                <w:sz w:val="20"/>
                <w:szCs w:val="20"/>
              </w:rPr>
              <w:t>6,7</w:t>
            </w:r>
          </w:p>
        </w:tc>
        <w:tc>
          <w:tcPr>
            <w:tcW w:w="774" w:type="dxa"/>
            <w:shd w:val="clear" w:color="auto" w:fill="F2F2F2" w:themeFill="background1" w:themeFillShade="F2"/>
            <w:vAlign w:val="center"/>
            <w:hideMark/>
          </w:tcPr>
          <w:p w14:paraId="183030D5" w14:textId="77777777" w:rsidR="001A5FE4" w:rsidRPr="00831188" w:rsidRDefault="001A5FE4" w:rsidP="00BB5CC0">
            <w:pPr>
              <w:jc w:val="center"/>
              <w:rPr>
                <w:rFonts w:cs="Times New Roman"/>
                <w:sz w:val="20"/>
                <w:szCs w:val="20"/>
              </w:rPr>
            </w:pPr>
            <w:r w:rsidRPr="00831188">
              <w:rPr>
                <w:rFonts w:cs="Times New Roman"/>
                <w:sz w:val="20"/>
                <w:szCs w:val="20"/>
              </w:rPr>
              <w:t>8,9</w:t>
            </w:r>
          </w:p>
        </w:tc>
        <w:tc>
          <w:tcPr>
            <w:tcW w:w="774" w:type="dxa"/>
            <w:shd w:val="clear" w:color="auto" w:fill="F2F2F2" w:themeFill="background1" w:themeFillShade="F2"/>
            <w:vAlign w:val="center"/>
            <w:hideMark/>
          </w:tcPr>
          <w:p w14:paraId="0BCE0A70" w14:textId="77777777" w:rsidR="001A5FE4" w:rsidRPr="00831188" w:rsidRDefault="001A5FE4" w:rsidP="00BB5CC0">
            <w:pPr>
              <w:jc w:val="center"/>
              <w:rPr>
                <w:rFonts w:cs="Times New Roman"/>
                <w:sz w:val="20"/>
                <w:szCs w:val="20"/>
              </w:rPr>
            </w:pPr>
            <w:r w:rsidRPr="00831188">
              <w:rPr>
                <w:rFonts w:cs="Times New Roman"/>
                <w:sz w:val="20"/>
                <w:szCs w:val="20"/>
              </w:rPr>
              <w:t>10,11</w:t>
            </w:r>
          </w:p>
        </w:tc>
        <w:tc>
          <w:tcPr>
            <w:tcW w:w="777" w:type="dxa"/>
            <w:shd w:val="clear" w:color="auto" w:fill="F2F2F2" w:themeFill="background1" w:themeFillShade="F2"/>
            <w:vAlign w:val="center"/>
            <w:hideMark/>
          </w:tcPr>
          <w:p w14:paraId="7A7320DB" w14:textId="77777777" w:rsidR="001A5FE4" w:rsidRPr="00831188" w:rsidRDefault="001A5FE4" w:rsidP="00BB5CC0">
            <w:pPr>
              <w:jc w:val="center"/>
              <w:rPr>
                <w:rFonts w:cs="Times New Roman"/>
                <w:sz w:val="20"/>
                <w:szCs w:val="20"/>
              </w:rPr>
            </w:pPr>
            <w:r w:rsidRPr="00831188">
              <w:rPr>
                <w:rFonts w:cs="Times New Roman"/>
                <w:sz w:val="20"/>
                <w:szCs w:val="20"/>
              </w:rPr>
              <w:t>12 и выше</w:t>
            </w:r>
          </w:p>
        </w:tc>
      </w:tr>
      <w:tr w:rsidR="001A5FE4" w:rsidRPr="00831188" w14:paraId="3AF764C1" w14:textId="77777777" w:rsidTr="00BB5CC0">
        <w:trPr>
          <w:trHeight w:hRule="exact" w:val="1183"/>
          <w:jc w:val="center"/>
        </w:trPr>
        <w:tc>
          <w:tcPr>
            <w:tcW w:w="642" w:type="dxa"/>
            <w:vAlign w:val="center"/>
          </w:tcPr>
          <w:p w14:paraId="4CB92210" w14:textId="77777777" w:rsidR="001A5FE4" w:rsidRPr="00831188" w:rsidRDefault="001A5FE4" w:rsidP="00BB5CC0">
            <w:pPr>
              <w:jc w:val="center"/>
              <w:rPr>
                <w:rFonts w:cs="Times New Roman"/>
                <w:sz w:val="20"/>
                <w:szCs w:val="20"/>
              </w:rPr>
            </w:pPr>
            <w:r w:rsidRPr="00831188">
              <w:rPr>
                <w:rFonts w:cs="Times New Roman"/>
                <w:sz w:val="20"/>
                <w:szCs w:val="20"/>
              </w:rPr>
              <w:t>1</w:t>
            </w:r>
          </w:p>
        </w:tc>
        <w:tc>
          <w:tcPr>
            <w:tcW w:w="1914" w:type="dxa"/>
            <w:vAlign w:val="center"/>
          </w:tcPr>
          <w:p w14:paraId="755CA975" w14:textId="77777777" w:rsidR="001A5FE4" w:rsidRPr="00831188" w:rsidRDefault="001A5FE4" w:rsidP="00BB5CC0">
            <w:pPr>
              <w:jc w:val="center"/>
              <w:rPr>
                <w:rFonts w:cs="Times New Roman"/>
                <w:sz w:val="20"/>
                <w:szCs w:val="20"/>
              </w:rPr>
            </w:pPr>
            <w:r w:rsidRPr="00831188">
              <w:rPr>
                <w:rFonts w:cs="Times New Roman"/>
                <w:sz w:val="20"/>
                <w:szCs w:val="20"/>
              </w:rPr>
              <w:t>Жилые, гостиницы, общежития</w:t>
            </w:r>
          </w:p>
        </w:tc>
        <w:tc>
          <w:tcPr>
            <w:tcW w:w="1962" w:type="dxa"/>
            <w:vAlign w:val="center"/>
          </w:tcPr>
          <w:p w14:paraId="7EDDF20C" w14:textId="77777777" w:rsidR="001A5FE4" w:rsidRPr="00831188" w:rsidRDefault="001A5FE4" w:rsidP="00BB5CC0">
            <w:pPr>
              <w:jc w:val="center"/>
              <w:rPr>
                <w:rFonts w:cs="Times New Roman"/>
                <w:sz w:val="20"/>
                <w:szCs w:val="20"/>
              </w:rPr>
            </w:pPr>
            <w:r w:rsidRPr="00831188">
              <w:rPr>
                <w:rFonts w:cs="Times New Roman"/>
                <w:sz w:val="20"/>
                <w:szCs w:val="20"/>
              </w:rPr>
              <w:t>По таблице 2.6</w:t>
            </w:r>
          </w:p>
        </w:tc>
        <w:tc>
          <w:tcPr>
            <w:tcW w:w="2013" w:type="dxa"/>
            <w:vAlign w:val="center"/>
            <w:hideMark/>
          </w:tcPr>
          <w:p w14:paraId="239BC300" w14:textId="77777777" w:rsidR="001A5FE4" w:rsidRPr="00831188" w:rsidRDefault="001A5FE4" w:rsidP="00BB5CC0">
            <w:pPr>
              <w:jc w:val="center"/>
              <w:rPr>
                <w:rFonts w:cs="Times New Roman"/>
                <w:sz w:val="20"/>
                <w:szCs w:val="20"/>
              </w:rPr>
            </w:pPr>
            <w:r w:rsidRPr="00831188">
              <w:rPr>
                <w:rFonts w:cs="Times New Roman"/>
                <w:sz w:val="20"/>
                <w:szCs w:val="20"/>
              </w:rPr>
              <w:t>59,5 [21,5] для 4-этажных одноквартирных и блокированных домов – по таблице №5</w:t>
            </w:r>
          </w:p>
        </w:tc>
        <w:tc>
          <w:tcPr>
            <w:tcW w:w="778" w:type="dxa"/>
            <w:vAlign w:val="center"/>
          </w:tcPr>
          <w:p w14:paraId="2994AE98" w14:textId="77777777" w:rsidR="001A5FE4" w:rsidRPr="00831188" w:rsidRDefault="001A5FE4" w:rsidP="00BB5CC0">
            <w:pPr>
              <w:jc w:val="center"/>
              <w:rPr>
                <w:rFonts w:cs="Times New Roman"/>
                <w:sz w:val="20"/>
                <w:szCs w:val="20"/>
              </w:rPr>
            </w:pPr>
            <w:r w:rsidRPr="00831188">
              <w:rPr>
                <w:rFonts w:cs="Times New Roman"/>
                <w:sz w:val="20"/>
                <w:szCs w:val="20"/>
              </w:rPr>
              <w:t>56 [20,5]</w:t>
            </w:r>
          </w:p>
        </w:tc>
        <w:tc>
          <w:tcPr>
            <w:tcW w:w="774" w:type="dxa"/>
            <w:vAlign w:val="center"/>
          </w:tcPr>
          <w:p w14:paraId="47FABDA8" w14:textId="77777777" w:rsidR="001A5FE4" w:rsidRPr="00831188" w:rsidRDefault="001A5FE4" w:rsidP="00BB5CC0">
            <w:pPr>
              <w:jc w:val="center"/>
              <w:rPr>
                <w:rFonts w:cs="Times New Roman"/>
                <w:sz w:val="20"/>
                <w:szCs w:val="20"/>
              </w:rPr>
            </w:pPr>
            <w:r w:rsidRPr="00831188">
              <w:rPr>
                <w:rFonts w:cs="Times New Roman"/>
                <w:sz w:val="20"/>
                <w:szCs w:val="20"/>
              </w:rPr>
              <w:t>53</w:t>
            </w:r>
          </w:p>
          <w:p w14:paraId="794AB7F6" w14:textId="77777777" w:rsidR="001A5FE4" w:rsidRPr="00831188" w:rsidRDefault="001A5FE4" w:rsidP="00BB5CC0">
            <w:pPr>
              <w:jc w:val="center"/>
              <w:rPr>
                <w:rFonts w:cs="Times New Roman"/>
                <w:sz w:val="20"/>
                <w:szCs w:val="20"/>
              </w:rPr>
            </w:pPr>
            <w:r w:rsidRPr="00831188">
              <w:rPr>
                <w:rFonts w:cs="Times New Roman"/>
                <w:sz w:val="20"/>
                <w:szCs w:val="20"/>
              </w:rPr>
              <w:t>[19,5]</w:t>
            </w:r>
          </w:p>
        </w:tc>
        <w:tc>
          <w:tcPr>
            <w:tcW w:w="774" w:type="dxa"/>
            <w:vAlign w:val="center"/>
          </w:tcPr>
          <w:p w14:paraId="428041B7" w14:textId="77777777" w:rsidR="001A5FE4" w:rsidRPr="00831188" w:rsidRDefault="001A5FE4" w:rsidP="00BB5CC0">
            <w:pPr>
              <w:jc w:val="center"/>
              <w:rPr>
                <w:rFonts w:cs="Times New Roman"/>
                <w:sz w:val="20"/>
                <w:szCs w:val="20"/>
              </w:rPr>
            </w:pPr>
            <w:r w:rsidRPr="00831188">
              <w:rPr>
                <w:rFonts w:cs="Times New Roman"/>
                <w:sz w:val="20"/>
                <w:szCs w:val="20"/>
              </w:rPr>
              <w:t>50,5</w:t>
            </w:r>
          </w:p>
          <w:p w14:paraId="4D65F24E" w14:textId="77777777" w:rsidR="001A5FE4" w:rsidRPr="00831188" w:rsidRDefault="001A5FE4" w:rsidP="00BB5CC0">
            <w:pPr>
              <w:jc w:val="center"/>
              <w:rPr>
                <w:rFonts w:cs="Times New Roman"/>
                <w:sz w:val="20"/>
                <w:szCs w:val="20"/>
              </w:rPr>
            </w:pPr>
            <w:r w:rsidRPr="00831188">
              <w:rPr>
                <w:rFonts w:cs="Times New Roman"/>
                <w:sz w:val="20"/>
                <w:szCs w:val="20"/>
              </w:rPr>
              <w:t>[18]</w:t>
            </w:r>
          </w:p>
        </w:tc>
        <w:tc>
          <w:tcPr>
            <w:tcW w:w="777" w:type="dxa"/>
            <w:vAlign w:val="center"/>
          </w:tcPr>
          <w:p w14:paraId="5B0D7898" w14:textId="77777777" w:rsidR="001A5FE4" w:rsidRPr="00831188" w:rsidRDefault="001A5FE4" w:rsidP="00BB5CC0">
            <w:pPr>
              <w:jc w:val="center"/>
              <w:rPr>
                <w:rFonts w:cs="Times New Roman"/>
                <w:sz w:val="20"/>
                <w:szCs w:val="20"/>
              </w:rPr>
            </w:pPr>
            <w:r w:rsidRPr="00831188">
              <w:rPr>
                <w:rFonts w:cs="Times New Roman"/>
                <w:sz w:val="20"/>
                <w:szCs w:val="20"/>
              </w:rPr>
              <w:t>49</w:t>
            </w:r>
          </w:p>
          <w:p w14:paraId="2ED84C64" w14:textId="77777777" w:rsidR="001A5FE4" w:rsidRPr="00831188" w:rsidRDefault="001A5FE4" w:rsidP="00BB5CC0">
            <w:pPr>
              <w:jc w:val="center"/>
              <w:rPr>
                <w:rFonts w:cs="Times New Roman"/>
                <w:sz w:val="20"/>
                <w:szCs w:val="20"/>
              </w:rPr>
            </w:pPr>
            <w:r w:rsidRPr="00831188">
              <w:rPr>
                <w:rFonts w:cs="Times New Roman"/>
                <w:sz w:val="20"/>
                <w:szCs w:val="20"/>
              </w:rPr>
              <w:t>[17,5]</w:t>
            </w:r>
          </w:p>
        </w:tc>
      </w:tr>
      <w:tr w:rsidR="001A5FE4" w:rsidRPr="00831188" w14:paraId="6D268271" w14:textId="77777777" w:rsidTr="00BB5CC0">
        <w:trPr>
          <w:trHeight w:hRule="exact" w:val="1354"/>
          <w:jc w:val="center"/>
        </w:trPr>
        <w:tc>
          <w:tcPr>
            <w:tcW w:w="642" w:type="dxa"/>
            <w:vAlign w:val="center"/>
            <w:hideMark/>
          </w:tcPr>
          <w:p w14:paraId="3FE12471" w14:textId="77777777" w:rsidR="001A5FE4" w:rsidRPr="00831188" w:rsidRDefault="001A5FE4" w:rsidP="00BB5CC0">
            <w:pPr>
              <w:jc w:val="center"/>
              <w:rPr>
                <w:rFonts w:cs="Times New Roman"/>
                <w:sz w:val="20"/>
                <w:szCs w:val="20"/>
              </w:rPr>
            </w:pPr>
            <w:r w:rsidRPr="00831188">
              <w:rPr>
                <w:rFonts w:cs="Times New Roman"/>
                <w:sz w:val="20"/>
                <w:szCs w:val="20"/>
              </w:rPr>
              <w:t>2</w:t>
            </w:r>
          </w:p>
        </w:tc>
        <w:tc>
          <w:tcPr>
            <w:tcW w:w="1914" w:type="dxa"/>
            <w:vAlign w:val="center"/>
            <w:hideMark/>
          </w:tcPr>
          <w:p w14:paraId="3B3FE535" w14:textId="77777777" w:rsidR="001A5FE4" w:rsidRPr="00831188" w:rsidRDefault="001A5FE4" w:rsidP="00BB5CC0">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962" w:type="dxa"/>
            <w:vAlign w:val="center"/>
            <w:hideMark/>
          </w:tcPr>
          <w:p w14:paraId="1D48FA26" w14:textId="77777777" w:rsidR="001A5FE4" w:rsidRPr="00831188" w:rsidRDefault="001A5FE4" w:rsidP="00BB5CC0">
            <w:pPr>
              <w:jc w:val="center"/>
              <w:rPr>
                <w:rFonts w:cs="Times New Roman"/>
                <w:sz w:val="20"/>
                <w:szCs w:val="20"/>
              </w:rPr>
            </w:pPr>
            <w:r w:rsidRPr="00831188">
              <w:rPr>
                <w:rFonts w:cs="Times New Roman"/>
                <w:sz w:val="20"/>
                <w:szCs w:val="20"/>
              </w:rPr>
              <w:t>[29,5], [26,5], [25] соответственно нарастанию этажности</w:t>
            </w:r>
          </w:p>
        </w:tc>
        <w:tc>
          <w:tcPr>
            <w:tcW w:w="2013" w:type="dxa"/>
            <w:vAlign w:val="center"/>
            <w:hideMark/>
          </w:tcPr>
          <w:p w14:paraId="13B139C2" w14:textId="77777777" w:rsidR="001A5FE4" w:rsidRPr="00831188" w:rsidRDefault="001A5FE4" w:rsidP="00BB5CC0">
            <w:pPr>
              <w:jc w:val="center"/>
              <w:rPr>
                <w:rFonts w:cs="Times New Roman"/>
                <w:sz w:val="20"/>
                <w:szCs w:val="20"/>
              </w:rPr>
            </w:pPr>
            <w:r w:rsidRPr="00831188">
              <w:rPr>
                <w:rFonts w:cs="Times New Roman"/>
                <w:sz w:val="20"/>
                <w:szCs w:val="20"/>
              </w:rPr>
              <w:t>[22,5]</w:t>
            </w:r>
          </w:p>
        </w:tc>
        <w:tc>
          <w:tcPr>
            <w:tcW w:w="778" w:type="dxa"/>
            <w:vAlign w:val="center"/>
            <w:hideMark/>
          </w:tcPr>
          <w:p w14:paraId="11017290" w14:textId="77777777" w:rsidR="001A5FE4" w:rsidRPr="00831188" w:rsidRDefault="001A5FE4" w:rsidP="00BB5CC0">
            <w:pPr>
              <w:jc w:val="center"/>
              <w:rPr>
                <w:rFonts w:cs="Times New Roman"/>
                <w:sz w:val="20"/>
                <w:szCs w:val="20"/>
              </w:rPr>
            </w:pPr>
            <w:r w:rsidRPr="00831188">
              <w:rPr>
                <w:rFonts w:cs="Times New Roman"/>
                <w:sz w:val="20"/>
                <w:szCs w:val="20"/>
              </w:rPr>
              <w:t>[21,5]</w:t>
            </w:r>
          </w:p>
        </w:tc>
        <w:tc>
          <w:tcPr>
            <w:tcW w:w="774" w:type="dxa"/>
            <w:vAlign w:val="center"/>
            <w:hideMark/>
          </w:tcPr>
          <w:p w14:paraId="7F94C2CB" w14:textId="77777777" w:rsidR="001A5FE4" w:rsidRPr="00831188" w:rsidRDefault="001A5FE4" w:rsidP="00BB5CC0">
            <w:pPr>
              <w:jc w:val="center"/>
              <w:rPr>
                <w:rFonts w:cs="Times New Roman"/>
                <w:sz w:val="20"/>
                <w:szCs w:val="20"/>
              </w:rPr>
            </w:pPr>
            <w:r w:rsidRPr="00831188">
              <w:rPr>
                <w:rFonts w:cs="Times New Roman"/>
                <w:sz w:val="20"/>
                <w:szCs w:val="20"/>
              </w:rPr>
              <w:t>[20,5]</w:t>
            </w:r>
          </w:p>
        </w:tc>
        <w:tc>
          <w:tcPr>
            <w:tcW w:w="774" w:type="dxa"/>
            <w:vAlign w:val="center"/>
            <w:hideMark/>
          </w:tcPr>
          <w:p w14:paraId="0901E6B4" w14:textId="77777777" w:rsidR="001A5FE4" w:rsidRPr="00831188" w:rsidRDefault="001A5FE4" w:rsidP="00BB5CC0">
            <w:pPr>
              <w:jc w:val="center"/>
              <w:rPr>
                <w:rFonts w:cs="Times New Roman"/>
                <w:sz w:val="20"/>
                <w:szCs w:val="20"/>
              </w:rPr>
            </w:pPr>
            <w:r w:rsidRPr="00831188">
              <w:rPr>
                <w:rFonts w:cs="Times New Roman"/>
                <w:sz w:val="20"/>
                <w:szCs w:val="20"/>
              </w:rPr>
              <w:t>[19,5]</w:t>
            </w:r>
          </w:p>
        </w:tc>
        <w:tc>
          <w:tcPr>
            <w:tcW w:w="777" w:type="dxa"/>
            <w:vAlign w:val="center"/>
            <w:hideMark/>
          </w:tcPr>
          <w:p w14:paraId="28FC2BBC" w14:textId="77777777" w:rsidR="001A5FE4" w:rsidRPr="00831188" w:rsidRDefault="001A5FE4" w:rsidP="00BB5CC0">
            <w:pPr>
              <w:jc w:val="center"/>
              <w:rPr>
                <w:rFonts w:cs="Times New Roman"/>
                <w:sz w:val="20"/>
                <w:szCs w:val="20"/>
              </w:rPr>
            </w:pPr>
            <w:r w:rsidRPr="00831188">
              <w:rPr>
                <w:rFonts w:cs="Times New Roman"/>
                <w:sz w:val="20"/>
                <w:szCs w:val="20"/>
              </w:rPr>
              <w:t>-</w:t>
            </w:r>
          </w:p>
        </w:tc>
      </w:tr>
      <w:tr w:rsidR="001A5FE4" w:rsidRPr="00831188" w14:paraId="76F8FE49" w14:textId="77777777" w:rsidTr="00BB5CC0">
        <w:trPr>
          <w:trHeight w:hRule="exact" w:val="1285"/>
          <w:jc w:val="center"/>
        </w:trPr>
        <w:tc>
          <w:tcPr>
            <w:tcW w:w="642" w:type="dxa"/>
            <w:vAlign w:val="center"/>
          </w:tcPr>
          <w:p w14:paraId="79671D43" w14:textId="77777777" w:rsidR="001A5FE4" w:rsidRPr="00831188" w:rsidRDefault="001A5FE4" w:rsidP="00BB5CC0">
            <w:pPr>
              <w:jc w:val="center"/>
              <w:rPr>
                <w:rFonts w:cs="Times New Roman"/>
                <w:sz w:val="20"/>
                <w:szCs w:val="20"/>
              </w:rPr>
            </w:pPr>
            <w:r w:rsidRPr="00831188">
              <w:rPr>
                <w:rFonts w:cs="Times New Roman"/>
                <w:sz w:val="20"/>
                <w:szCs w:val="20"/>
              </w:rPr>
              <w:lastRenderedPageBreak/>
              <w:t>3</w:t>
            </w:r>
          </w:p>
        </w:tc>
        <w:tc>
          <w:tcPr>
            <w:tcW w:w="1914" w:type="dxa"/>
            <w:vAlign w:val="center"/>
          </w:tcPr>
          <w:p w14:paraId="03DA890E" w14:textId="77777777" w:rsidR="001A5FE4" w:rsidRPr="00831188" w:rsidRDefault="001A5FE4" w:rsidP="00BB5CC0">
            <w:pPr>
              <w:jc w:val="center"/>
              <w:rPr>
                <w:rFonts w:cs="Times New Roman"/>
                <w:sz w:val="20"/>
                <w:szCs w:val="20"/>
              </w:rPr>
            </w:pPr>
            <w:r w:rsidRPr="00831188">
              <w:rPr>
                <w:rFonts w:cs="Times New Roman"/>
                <w:sz w:val="20"/>
                <w:szCs w:val="20"/>
              </w:rPr>
              <w:t>Поликлиники и лечебные учреждения, дома- интернаты</w:t>
            </w:r>
          </w:p>
        </w:tc>
        <w:tc>
          <w:tcPr>
            <w:tcW w:w="1962" w:type="dxa"/>
            <w:vAlign w:val="center"/>
          </w:tcPr>
          <w:p w14:paraId="71C89F59" w14:textId="77777777" w:rsidR="001A5FE4" w:rsidRPr="00831188" w:rsidRDefault="001A5FE4" w:rsidP="00BB5CC0">
            <w:pPr>
              <w:jc w:val="center"/>
              <w:rPr>
                <w:rFonts w:cs="Times New Roman"/>
                <w:sz w:val="20"/>
                <w:szCs w:val="20"/>
              </w:rPr>
            </w:pPr>
            <w:r w:rsidRPr="00831188">
              <w:rPr>
                <w:rFonts w:cs="Times New Roman"/>
                <w:sz w:val="20"/>
                <w:szCs w:val="20"/>
              </w:rPr>
              <w:t>[24], [23], [22,5]</w:t>
            </w:r>
          </w:p>
          <w:p w14:paraId="3895FB30" w14:textId="77777777" w:rsidR="001A5FE4" w:rsidRPr="00831188" w:rsidRDefault="001A5FE4" w:rsidP="00BB5CC0">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6CD242F7" w14:textId="77777777" w:rsidR="001A5FE4" w:rsidRPr="00831188" w:rsidRDefault="001A5FE4" w:rsidP="00BB5CC0">
            <w:pPr>
              <w:jc w:val="center"/>
              <w:rPr>
                <w:rFonts w:cs="Times New Roman"/>
                <w:sz w:val="20"/>
                <w:szCs w:val="20"/>
              </w:rPr>
            </w:pPr>
            <w:r w:rsidRPr="00831188">
              <w:rPr>
                <w:rFonts w:cs="Times New Roman"/>
                <w:sz w:val="20"/>
                <w:szCs w:val="20"/>
              </w:rPr>
              <w:t>[21,5]</w:t>
            </w:r>
          </w:p>
        </w:tc>
        <w:tc>
          <w:tcPr>
            <w:tcW w:w="778" w:type="dxa"/>
            <w:vAlign w:val="center"/>
          </w:tcPr>
          <w:p w14:paraId="595FF876" w14:textId="77777777" w:rsidR="001A5FE4" w:rsidRPr="00831188" w:rsidRDefault="001A5FE4" w:rsidP="00BB5CC0">
            <w:pPr>
              <w:jc w:val="center"/>
              <w:rPr>
                <w:rFonts w:cs="Times New Roman"/>
                <w:sz w:val="20"/>
                <w:szCs w:val="20"/>
              </w:rPr>
            </w:pPr>
            <w:r w:rsidRPr="00831188">
              <w:rPr>
                <w:rFonts w:cs="Times New Roman"/>
                <w:sz w:val="20"/>
                <w:szCs w:val="20"/>
              </w:rPr>
              <w:t>[21]</w:t>
            </w:r>
          </w:p>
        </w:tc>
        <w:tc>
          <w:tcPr>
            <w:tcW w:w="774" w:type="dxa"/>
            <w:vAlign w:val="center"/>
          </w:tcPr>
          <w:p w14:paraId="51CBB516" w14:textId="77777777" w:rsidR="001A5FE4" w:rsidRPr="00831188" w:rsidRDefault="001A5FE4" w:rsidP="00BB5CC0">
            <w:pPr>
              <w:jc w:val="center"/>
              <w:rPr>
                <w:rFonts w:cs="Times New Roman"/>
                <w:sz w:val="20"/>
                <w:szCs w:val="20"/>
              </w:rPr>
            </w:pPr>
            <w:r w:rsidRPr="00831188">
              <w:rPr>
                <w:rFonts w:cs="Times New Roman"/>
                <w:sz w:val="20"/>
                <w:szCs w:val="20"/>
              </w:rPr>
              <w:t>[20,5]</w:t>
            </w:r>
          </w:p>
        </w:tc>
        <w:tc>
          <w:tcPr>
            <w:tcW w:w="774" w:type="dxa"/>
            <w:vAlign w:val="center"/>
          </w:tcPr>
          <w:p w14:paraId="0EEEEE41" w14:textId="77777777" w:rsidR="001A5FE4" w:rsidRPr="00831188" w:rsidRDefault="001A5FE4" w:rsidP="00BB5CC0">
            <w:pPr>
              <w:jc w:val="center"/>
              <w:rPr>
                <w:rFonts w:cs="Times New Roman"/>
                <w:sz w:val="20"/>
                <w:szCs w:val="20"/>
              </w:rPr>
            </w:pPr>
            <w:r w:rsidRPr="00831188">
              <w:rPr>
                <w:rFonts w:cs="Times New Roman"/>
                <w:sz w:val="20"/>
                <w:szCs w:val="20"/>
              </w:rPr>
              <w:t>[19,5]</w:t>
            </w:r>
          </w:p>
        </w:tc>
        <w:tc>
          <w:tcPr>
            <w:tcW w:w="777" w:type="dxa"/>
            <w:vAlign w:val="center"/>
          </w:tcPr>
          <w:p w14:paraId="7F36DE3E" w14:textId="77777777" w:rsidR="001A5FE4" w:rsidRPr="00831188" w:rsidRDefault="001A5FE4" w:rsidP="00BB5CC0">
            <w:pPr>
              <w:jc w:val="center"/>
              <w:rPr>
                <w:rFonts w:cs="Times New Roman"/>
                <w:sz w:val="20"/>
                <w:szCs w:val="20"/>
              </w:rPr>
            </w:pPr>
            <w:r w:rsidRPr="00831188">
              <w:rPr>
                <w:rFonts w:cs="Times New Roman"/>
                <w:sz w:val="20"/>
                <w:szCs w:val="20"/>
              </w:rPr>
              <w:t>-</w:t>
            </w:r>
          </w:p>
        </w:tc>
      </w:tr>
      <w:tr w:rsidR="001A5FE4" w:rsidRPr="00831188" w14:paraId="078F8E8C" w14:textId="77777777" w:rsidTr="00BB5CC0">
        <w:trPr>
          <w:trHeight w:hRule="exact" w:val="503"/>
          <w:jc w:val="center"/>
        </w:trPr>
        <w:tc>
          <w:tcPr>
            <w:tcW w:w="642" w:type="dxa"/>
            <w:vAlign w:val="center"/>
          </w:tcPr>
          <w:p w14:paraId="494029D5" w14:textId="77777777" w:rsidR="001A5FE4" w:rsidRPr="00831188" w:rsidRDefault="001A5FE4" w:rsidP="00BB5CC0">
            <w:pPr>
              <w:jc w:val="center"/>
              <w:rPr>
                <w:rFonts w:cs="Times New Roman"/>
                <w:sz w:val="20"/>
                <w:szCs w:val="20"/>
              </w:rPr>
            </w:pPr>
            <w:r w:rsidRPr="00831188">
              <w:rPr>
                <w:rFonts w:cs="Times New Roman"/>
                <w:sz w:val="20"/>
                <w:szCs w:val="20"/>
              </w:rPr>
              <w:t>4</w:t>
            </w:r>
          </w:p>
        </w:tc>
        <w:tc>
          <w:tcPr>
            <w:tcW w:w="1914" w:type="dxa"/>
            <w:vAlign w:val="center"/>
          </w:tcPr>
          <w:p w14:paraId="3D91BF33" w14:textId="77777777" w:rsidR="001A5FE4" w:rsidRPr="00831188" w:rsidRDefault="001A5FE4" w:rsidP="00BB5CC0">
            <w:pPr>
              <w:jc w:val="center"/>
              <w:rPr>
                <w:rFonts w:cs="Times New Roman"/>
                <w:sz w:val="20"/>
                <w:szCs w:val="20"/>
              </w:rPr>
            </w:pPr>
            <w:r w:rsidRPr="00831188">
              <w:rPr>
                <w:rFonts w:cs="Times New Roman"/>
                <w:sz w:val="20"/>
                <w:szCs w:val="20"/>
              </w:rPr>
              <w:t>Дошкольные учреждения</w:t>
            </w:r>
          </w:p>
        </w:tc>
        <w:tc>
          <w:tcPr>
            <w:tcW w:w="1962" w:type="dxa"/>
            <w:vAlign w:val="center"/>
          </w:tcPr>
          <w:p w14:paraId="1B60D3CF" w14:textId="77777777" w:rsidR="001A5FE4" w:rsidRPr="00831188" w:rsidRDefault="001A5FE4" w:rsidP="00BB5CC0">
            <w:pPr>
              <w:jc w:val="center"/>
              <w:rPr>
                <w:rFonts w:cs="Times New Roman"/>
                <w:sz w:val="20"/>
                <w:szCs w:val="20"/>
              </w:rPr>
            </w:pPr>
            <w:r w:rsidRPr="00831188">
              <w:rPr>
                <w:rFonts w:cs="Times New Roman"/>
                <w:sz w:val="20"/>
                <w:szCs w:val="20"/>
              </w:rPr>
              <w:t>[31,5]</w:t>
            </w:r>
          </w:p>
        </w:tc>
        <w:tc>
          <w:tcPr>
            <w:tcW w:w="2013" w:type="dxa"/>
            <w:vAlign w:val="center"/>
          </w:tcPr>
          <w:p w14:paraId="6CAA5C3A"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778" w:type="dxa"/>
            <w:vAlign w:val="center"/>
          </w:tcPr>
          <w:p w14:paraId="5EA10778"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774" w:type="dxa"/>
            <w:vAlign w:val="center"/>
          </w:tcPr>
          <w:p w14:paraId="62A85DBC"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774" w:type="dxa"/>
            <w:vAlign w:val="center"/>
          </w:tcPr>
          <w:p w14:paraId="7020D8A6"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777" w:type="dxa"/>
            <w:vAlign w:val="center"/>
          </w:tcPr>
          <w:p w14:paraId="372452F7" w14:textId="77777777" w:rsidR="001A5FE4" w:rsidRPr="00831188" w:rsidRDefault="001A5FE4" w:rsidP="00BB5CC0">
            <w:pPr>
              <w:jc w:val="center"/>
              <w:rPr>
                <w:rFonts w:cs="Times New Roman"/>
                <w:sz w:val="20"/>
                <w:szCs w:val="20"/>
              </w:rPr>
            </w:pPr>
            <w:r w:rsidRPr="00831188">
              <w:rPr>
                <w:rFonts w:cs="Times New Roman"/>
                <w:sz w:val="20"/>
                <w:szCs w:val="20"/>
              </w:rPr>
              <w:t>-</w:t>
            </w:r>
          </w:p>
        </w:tc>
      </w:tr>
      <w:tr w:rsidR="001A5FE4" w:rsidRPr="00831188" w14:paraId="533DC9E4" w14:textId="77777777" w:rsidTr="00BB5CC0">
        <w:trPr>
          <w:trHeight w:hRule="exact" w:val="1403"/>
          <w:jc w:val="center"/>
        </w:trPr>
        <w:tc>
          <w:tcPr>
            <w:tcW w:w="642" w:type="dxa"/>
            <w:vAlign w:val="center"/>
          </w:tcPr>
          <w:p w14:paraId="295C48E8" w14:textId="77777777" w:rsidR="001A5FE4" w:rsidRPr="00831188" w:rsidRDefault="001A5FE4" w:rsidP="00BB5CC0">
            <w:pPr>
              <w:jc w:val="center"/>
              <w:rPr>
                <w:rFonts w:cs="Times New Roman"/>
                <w:sz w:val="20"/>
                <w:szCs w:val="20"/>
              </w:rPr>
            </w:pPr>
            <w:r w:rsidRPr="00831188">
              <w:rPr>
                <w:rFonts w:cs="Times New Roman"/>
                <w:sz w:val="20"/>
                <w:szCs w:val="20"/>
              </w:rPr>
              <w:t>5</w:t>
            </w:r>
          </w:p>
        </w:tc>
        <w:tc>
          <w:tcPr>
            <w:tcW w:w="1914" w:type="dxa"/>
            <w:vAlign w:val="center"/>
          </w:tcPr>
          <w:p w14:paraId="5465C106" w14:textId="77777777" w:rsidR="001A5FE4" w:rsidRPr="00831188" w:rsidRDefault="001A5FE4" w:rsidP="00BB5CC0">
            <w:pPr>
              <w:jc w:val="center"/>
              <w:rPr>
                <w:rFonts w:cs="Times New Roman"/>
                <w:sz w:val="20"/>
                <w:szCs w:val="20"/>
              </w:rPr>
            </w:pPr>
            <w:r w:rsidRPr="00831188">
              <w:rPr>
                <w:rFonts w:cs="Times New Roman"/>
                <w:sz w:val="20"/>
                <w:szCs w:val="20"/>
              </w:rPr>
              <w:t>Сервисного обслуживания</w:t>
            </w:r>
          </w:p>
        </w:tc>
        <w:tc>
          <w:tcPr>
            <w:tcW w:w="1962" w:type="dxa"/>
            <w:vAlign w:val="center"/>
          </w:tcPr>
          <w:p w14:paraId="5EAAEDBA" w14:textId="77777777" w:rsidR="001A5FE4" w:rsidRPr="00831188" w:rsidRDefault="001A5FE4" w:rsidP="00BB5CC0">
            <w:pPr>
              <w:jc w:val="center"/>
              <w:rPr>
                <w:rFonts w:cs="Times New Roman"/>
                <w:sz w:val="20"/>
                <w:szCs w:val="20"/>
              </w:rPr>
            </w:pPr>
            <w:r w:rsidRPr="00831188">
              <w:rPr>
                <w:rFonts w:cs="Times New Roman"/>
                <w:sz w:val="20"/>
                <w:szCs w:val="20"/>
              </w:rPr>
              <w:t>[16], [15,5],</w:t>
            </w:r>
          </w:p>
          <w:p w14:paraId="5E6EDDA6" w14:textId="77777777" w:rsidR="001A5FE4" w:rsidRPr="00831188" w:rsidRDefault="001A5FE4" w:rsidP="00BB5CC0">
            <w:pPr>
              <w:jc w:val="center"/>
              <w:rPr>
                <w:rFonts w:cs="Times New Roman"/>
                <w:sz w:val="20"/>
                <w:szCs w:val="20"/>
              </w:rPr>
            </w:pPr>
            <w:r w:rsidRPr="00831188">
              <w:rPr>
                <w:rFonts w:cs="Times New Roman"/>
                <w:sz w:val="20"/>
                <w:szCs w:val="20"/>
              </w:rPr>
              <w:t>[14,5]</w:t>
            </w:r>
          </w:p>
          <w:p w14:paraId="5E3A046A" w14:textId="77777777" w:rsidR="001A5FE4" w:rsidRPr="00831188" w:rsidRDefault="001A5FE4" w:rsidP="00BB5CC0">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72C851E9" w14:textId="77777777" w:rsidR="001A5FE4" w:rsidRPr="00831188" w:rsidRDefault="001A5FE4" w:rsidP="00BB5CC0">
            <w:pPr>
              <w:jc w:val="center"/>
              <w:rPr>
                <w:rFonts w:cs="Times New Roman"/>
                <w:sz w:val="20"/>
                <w:szCs w:val="20"/>
              </w:rPr>
            </w:pPr>
            <w:r w:rsidRPr="00831188">
              <w:rPr>
                <w:rFonts w:cs="Times New Roman"/>
                <w:sz w:val="20"/>
                <w:szCs w:val="20"/>
              </w:rPr>
              <w:t>[14]</w:t>
            </w:r>
          </w:p>
        </w:tc>
        <w:tc>
          <w:tcPr>
            <w:tcW w:w="778" w:type="dxa"/>
            <w:vAlign w:val="center"/>
          </w:tcPr>
          <w:p w14:paraId="09FB5E12" w14:textId="77777777" w:rsidR="001A5FE4" w:rsidRPr="00831188" w:rsidRDefault="001A5FE4" w:rsidP="00BB5CC0">
            <w:pPr>
              <w:jc w:val="center"/>
              <w:rPr>
                <w:rFonts w:cs="Times New Roman"/>
                <w:sz w:val="20"/>
                <w:szCs w:val="20"/>
              </w:rPr>
            </w:pPr>
            <w:r w:rsidRPr="00831188">
              <w:rPr>
                <w:rFonts w:cs="Times New Roman"/>
                <w:sz w:val="20"/>
                <w:szCs w:val="20"/>
              </w:rPr>
              <w:t>[14]</w:t>
            </w:r>
          </w:p>
        </w:tc>
        <w:tc>
          <w:tcPr>
            <w:tcW w:w="774" w:type="dxa"/>
            <w:vAlign w:val="center"/>
          </w:tcPr>
          <w:p w14:paraId="0B5486EC"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774" w:type="dxa"/>
            <w:vAlign w:val="center"/>
          </w:tcPr>
          <w:p w14:paraId="44C8CFEB"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777" w:type="dxa"/>
            <w:vAlign w:val="center"/>
          </w:tcPr>
          <w:p w14:paraId="66DD4F73" w14:textId="77777777" w:rsidR="001A5FE4" w:rsidRPr="00831188" w:rsidRDefault="001A5FE4" w:rsidP="00BB5CC0">
            <w:pPr>
              <w:jc w:val="center"/>
              <w:rPr>
                <w:rFonts w:cs="Times New Roman"/>
                <w:sz w:val="20"/>
                <w:szCs w:val="20"/>
              </w:rPr>
            </w:pPr>
            <w:r w:rsidRPr="00831188">
              <w:rPr>
                <w:rFonts w:cs="Times New Roman"/>
                <w:sz w:val="20"/>
                <w:szCs w:val="20"/>
              </w:rPr>
              <w:t>-</w:t>
            </w:r>
          </w:p>
        </w:tc>
      </w:tr>
      <w:tr w:rsidR="001A5FE4" w:rsidRPr="00831188" w14:paraId="50A176BF" w14:textId="77777777" w:rsidTr="00BB5CC0">
        <w:trPr>
          <w:trHeight w:hRule="exact" w:val="1142"/>
          <w:jc w:val="center"/>
        </w:trPr>
        <w:tc>
          <w:tcPr>
            <w:tcW w:w="642" w:type="dxa"/>
            <w:vAlign w:val="center"/>
          </w:tcPr>
          <w:p w14:paraId="047704E0" w14:textId="77777777" w:rsidR="001A5FE4" w:rsidRPr="00831188" w:rsidRDefault="001A5FE4" w:rsidP="00BB5CC0">
            <w:pPr>
              <w:jc w:val="center"/>
              <w:rPr>
                <w:rFonts w:cs="Times New Roman"/>
                <w:sz w:val="20"/>
                <w:szCs w:val="20"/>
              </w:rPr>
            </w:pPr>
            <w:r w:rsidRPr="00831188">
              <w:rPr>
                <w:rFonts w:cs="Times New Roman"/>
                <w:sz w:val="20"/>
                <w:szCs w:val="20"/>
              </w:rPr>
              <w:t>6</w:t>
            </w:r>
          </w:p>
        </w:tc>
        <w:tc>
          <w:tcPr>
            <w:tcW w:w="1914" w:type="dxa"/>
            <w:vAlign w:val="center"/>
          </w:tcPr>
          <w:p w14:paraId="6502BF11" w14:textId="77777777" w:rsidR="001A5FE4" w:rsidRPr="00831188" w:rsidRDefault="001A5FE4" w:rsidP="00BB5CC0">
            <w:pPr>
              <w:jc w:val="center"/>
              <w:rPr>
                <w:rFonts w:cs="Times New Roman"/>
                <w:sz w:val="20"/>
                <w:szCs w:val="20"/>
              </w:rPr>
            </w:pPr>
            <w:r w:rsidRPr="00831188">
              <w:rPr>
                <w:rFonts w:cs="Times New Roman"/>
                <w:sz w:val="20"/>
                <w:szCs w:val="20"/>
              </w:rPr>
              <w:t>Административного назначения (офисы)</w:t>
            </w:r>
          </w:p>
        </w:tc>
        <w:tc>
          <w:tcPr>
            <w:tcW w:w="1962" w:type="dxa"/>
            <w:vAlign w:val="center"/>
          </w:tcPr>
          <w:p w14:paraId="3568EA22" w14:textId="77777777" w:rsidR="001A5FE4" w:rsidRPr="00831188" w:rsidRDefault="001A5FE4" w:rsidP="00BB5CC0">
            <w:pPr>
              <w:jc w:val="center"/>
              <w:rPr>
                <w:rFonts w:cs="Times New Roman"/>
                <w:sz w:val="20"/>
                <w:szCs w:val="20"/>
              </w:rPr>
            </w:pPr>
            <w:r w:rsidRPr="00831188">
              <w:rPr>
                <w:rFonts w:cs="Times New Roman"/>
                <w:sz w:val="20"/>
                <w:szCs w:val="20"/>
              </w:rPr>
              <w:t>[19], [24], [23]</w:t>
            </w:r>
          </w:p>
          <w:p w14:paraId="14EAF6F7" w14:textId="77777777" w:rsidR="001A5FE4" w:rsidRPr="00831188" w:rsidRDefault="001A5FE4" w:rsidP="00BB5CC0">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151128B1" w14:textId="77777777" w:rsidR="001A5FE4" w:rsidRPr="00831188" w:rsidRDefault="001A5FE4" w:rsidP="00BB5CC0">
            <w:pPr>
              <w:jc w:val="center"/>
              <w:rPr>
                <w:rFonts w:cs="Times New Roman"/>
                <w:sz w:val="20"/>
                <w:szCs w:val="20"/>
              </w:rPr>
            </w:pPr>
            <w:r w:rsidRPr="00831188">
              <w:rPr>
                <w:rFonts w:cs="Times New Roman"/>
                <w:sz w:val="20"/>
                <w:szCs w:val="20"/>
              </w:rPr>
              <w:t>[19]</w:t>
            </w:r>
          </w:p>
        </w:tc>
        <w:tc>
          <w:tcPr>
            <w:tcW w:w="778" w:type="dxa"/>
            <w:vAlign w:val="center"/>
          </w:tcPr>
          <w:p w14:paraId="4E52C24D" w14:textId="77777777" w:rsidR="001A5FE4" w:rsidRPr="00831188" w:rsidRDefault="001A5FE4" w:rsidP="00BB5CC0">
            <w:pPr>
              <w:jc w:val="center"/>
              <w:rPr>
                <w:rFonts w:cs="Times New Roman"/>
                <w:sz w:val="20"/>
                <w:szCs w:val="20"/>
              </w:rPr>
            </w:pPr>
            <w:r w:rsidRPr="00831188">
              <w:rPr>
                <w:rFonts w:cs="Times New Roman"/>
                <w:sz w:val="20"/>
                <w:szCs w:val="20"/>
              </w:rPr>
              <w:t>[17]</w:t>
            </w:r>
          </w:p>
        </w:tc>
        <w:tc>
          <w:tcPr>
            <w:tcW w:w="774" w:type="dxa"/>
            <w:vAlign w:val="center"/>
          </w:tcPr>
          <w:p w14:paraId="57F4E00F" w14:textId="77777777" w:rsidR="001A5FE4" w:rsidRPr="00831188" w:rsidRDefault="001A5FE4" w:rsidP="00BB5CC0">
            <w:pPr>
              <w:jc w:val="center"/>
              <w:rPr>
                <w:rFonts w:cs="Times New Roman"/>
                <w:sz w:val="20"/>
                <w:szCs w:val="20"/>
              </w:rPr>
            </w:pPr>
            <w:r w:rsidRPr="00831188">
              <w:rPr>
                <w:rFonts w:cs="Times New Roman"/>
                <w:sz w:val="20"/>
                <w:szCs w:val="20"/>
              </w:rPr>
              <w:t>[15,5]</w:t>
            </w:r>
          </w:p>
        </w:tc>
        <w:tc>
          <w:tcPr>
            <w:tcW w:w="774" w:type="dxa"/>
            <w:vAlign w:val="center"/>
          </w:tcPr>
          <w:p w14:paraId="6844825A" w14:textId="77777777" w:rsidR="001A5FE4" w:rsidRPr="00831188" w:rsidRDefault="001A5FE4" w:rsidP="00BB5CC0">
            <w:pPr>
              <w:jc w:val="center"/>
              <w:rPr>
                <w:rFonts w:cs="Times New Roman"/>
                <w:sz w:val="20"/>
                <w:szCs w:val="20"/>
              </w:rPr>
            </w:pPr>
            <w:r w:rsidRPr="00831188">
              <w:rPr>
                <w:rFonts w:cs="Times New Roman"/>
                <w:sz w:val="20"/>
                <w:szCs w:val="20"/>
              </w:rPr>
              <w:t>[14]</w:t>
            </w:r>
          </w:p>
        </w:tc>
        <w:tc>
          <w:tcPr>
            <w:tcW w:w="777" w:type="dxa"/>
            <w:vAlign w:val="center"/>
          </w:tcPr>
          <w:p w14:paraId="2749ADE8" w14:textId="77777777" w:rsidR="001A5FE4" w:rsidRPr="00831188" w:rsidRDefault="001A5FE4" w:rsidP="00BB5CC0">
            <w:pPr>
              <w:jc w:val="center"/>
              <w:rPr>
                <w:rFonts w:cs="Times New Roman"/>
                <w:sz w:val="20"/>
                <w:szCs w:val="20"/>
              </w:rPr>
            </w:pPr>
            <w:r w:rsidRPr="00831188">
              <w:rPr>
                <w:rFonts w:cs="Times New Roman"/>
                <w:sz w:val="20"/>
                <w:szCs w:val="20"/>
              </w:rPr>
              <w:t>[14]</w:t>
            </w:r>
          </w:p>
        </w:tc>
      </w:tr>
    </w:tbl>
    <w:p w14:paraId="5D555294" w14:textId="77777777" w:rsidR="001A5FE4" w:rsidRPr="00831188" w:rsidRDefault="001A5FE4" w:rsidP="001A5FE4">
      <w:pPr>
        <w:ind w:firstLine="708"/>
        <w:jc w:val="both"/>
        <w:rPr>
          <w:rFonts w:cs="Times New Roman"/>
          <w:sz w:val="23"/>
          <w:szCs w:val="23"/>
        </w:rPr>
      </w:pPr>
      <w:r w:rsidRPr="00831188">
        <w:rPr>
          <w:rFonts w:cs="Times New Roman"/>
          <w:sz w:val="23"/>
          <w:szCs w:val="23"/>
        </w:rPr>
        <w:t>Примечание: для регионов, имеющих значение Dd = 8000 оC и более, нормируемые показатели следует снизить на 5%.</w:t>
      </w:r>
    </w:p>
    <w:p w14:paraId="2D4DE5C3" w14:textId="77777777" w:rsidR="001A5FE4" w:rsidRPr="00831188" w:rsidRDefault="001A5FE4" w:rsidP="001A5FE4">
      <w:pPr>
        <w:pStyle w:val="a0"/>
        <w:rPr>
          <w:rFonts w:cs="Times New Roman"/>
        </w:rPr>
      </w:pPr>
    </w:p>
    <w:p w14:paraId="20743632" w14:textId="77777777" w:rsidR="001A5FE4" w:rsidRPr="00831188" w:rsidRDefault="001A5FE4" w:rsidP="001A5FE4">
      <w:pPr>
        <w:jc w:val="both"/>
        <w:rPr>
          <w:rFonts w:cs="Times New Roman"/>
          <w:b/>
          <w:szCs w:val="24"/>
        </w:rPr>
      </w:pPr>
      <w:r w:rsidRPr="00831188">
        <w:rPr>
          <w:rFonts w:cs="Times New Roman"/>
          <w:b/>
          <w:szCs w:val="24"/>
        </w:rPr>
        <w:t>Таблица 2.3.5 -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91"/>
        <w:gridCol w:w="1765"/>
        <w:gridCol w:w="1763"/>
        <w:gridCol w:w="1766"/>
        <w:gridCol w:w="1947"/>
      </w:tblGrid>
      <w:tr w:rsidR="001A5FE4" w:rsidRPr="00831188" w14:paraId="6C141980" w14:textId="77777777" w:rsidTr="00BB5CC0">
        <w:trPr>
          <w:trHeight w:hRule="exact" w:val="324"/>
          <w:jc w:val="center"/>
        </w:trPr>
        <w:tc>
          <w:tcPr>
            <w:tcW w:w="2391" w:type="dxa"/>
            <w:vMerge w:val="restart"/>
            <w:shd w:val="clear" w:color="auto" w:fill="F2F2F2" w:themeFill="background1" w:themeFillShade="F2"/>
            <w:hideMark/>
          </w:tcPr>
          <w:p w14:paraId="254FD32A" w14:textId="77777777" w:rsidR="001A5FE4" w:rsidRPr="00831188" w:rsidRDefault="001A5FE4" w:rsidP="00BB5CC0">
            <w:pPr>
              <w:jc w:val="center"/>
              <w:rPr>
                <w:rFonts w:cs="Times New Roman"/>
                <w:sz w:val="22"/>
              </w:rPr>
            </w:pPr>
            <w:r w:rsidRPr="00831188">
              <w:rPr>
                <w:rFonts w:cs="Times New Roman"/>
                <w:sz w:val="22"/>
              </w:rPr>
              <w:t>Отапливаемая площадь домов, м2</w:t>
            </w:r>
          </w:p>
        </w:tc>
        <w:tc>
          <w:tcPr>
            <w:tcW w:w="7241" w:type="dxa"/>
            <w:gridSpan w:val="4"/>
            <w:shd w:val="clear" w:color="auto" w:fill="F2F2F2" w:themeFill="background1" w:themeFillShade="F2"/>
            <w:hideMark/>
          </w:tcPr>
          <w:p w14:paraId="0264B22D" w14:textId="77777777" w:rsidR="001A5FE4" w:rsidRPr="00831188" w:rsidRDefault="001A5FE4" w:rsidP="00BB5CC0">
            <w:pPr>
              <w:jc w:val="center"/>
              <w:rPr>
                <w:rFonts w:cs="Times New Roman"/>
                <w:sz w:val="22"/>
              </w:rPr>
            </w:pPr>
            <w:r w:rsidRPr="00831188">
              <w:rPr>
                <w:rFonts w:cs="Times New Roman"/>
                <w:sz w:val="22"/>
              </w:rPr>
              <w:t>С числом этажей</w:t>
            </w:r>
          </w:p>
        </w:tc>
      </w:tr>
      <w:tr w:rsidR="001A5FE4" w:rsidRPr="00831188" w14:paraId="34633158" w14:textId="77777777" w:rsidTr="00BB5CC0">
        <w:trPr>
          <w:trHeight w:hRule="exact" w:val="322"/>
          <w:jc w:val="center"/>
        </w:trPr>
        <w:tc>
          <w:tcPr>
            <w:tcW w:w="2391" w:type="dxa"/>
            <w:vMerge/>
            <w:shd w:val="clear" w:color="auto" w:fill="F2F2F2" w:themeFill="background1" w:themeFillShade="F2"/>
            <w:vAlign w:val="center"/>
            <w:hideMark/>
          </w:tcPr>
          <w:p w14:paraId="5A232356" w14:textId="77777777" w:rsidR="001A5FE4" w:rsidRPr="00831188" w:rsidRDefault="001A5FE4" w:rsidP="00BB5CC0">
            <w:pPr>
              <w:jc w:val="center"/>
              <w:rPr>
                <w:rFonts w:cs="Times New Roman"/>
                <w:sz w:val="22"/>
              </w:rPr>
            </w:pPr>
          </w:p>
        </w:tc>
        <w:tc>
          <w:tcPr>
            <w:tcW w:w="1765" w:type="dxa"/>
            <w:shd w:val="clear" w:color="auto" w:fill="F2F2F2" w:themeFill="background1" w:themeFillShade="F2"/>
            <w:hideMark/>
          </w:tcPr>
          <w:p w14:paraId="110F70F0" w14:textId="77777777" w:rsidR="001A5FE4" w:rsidRPr="00831188" w:rsidRDefault="001A5FE4" w:rsidP="00BB5CC0">
            <w:pPr>
              <w:jc w:val="center"/>
              <w:rPr>
                <w:rFonts w:cs="Times New Roman"/>
                <w:sz w:val="22"/>
              </w:rPr>
            </w:pPr>
            <w:r w:rsidRPr="00831188">
              <w:rPr>
                <w:rFonts w:cs="Times New Roman"/>
                <w:sz w:val="22"/>
              </w:rPr>
              <w:t>1</w:t>
            </w:r>
          </w:p>
        </w:tc>
        <w:tc>
          <w:tcPr>
            <w:tcW w:w="1763" w:type="dxa"/>
            <w:shd w:val="clear" w:color="auto" w:fill="F2F2F2" w:themeFill="background1" w:themeFillShade="F2"/>
            <w:hideMark/>
          </w:tcPr>
          <w:p w14:paraId="186C60BC" w14:textId="77777777" w:rsidR="001A5FE4" w:rsidRPr="00831188" w:rsidRDefault="001A5FE4" w:rsidP="00BB5CC0">
            <w:pPr>
              <w:jc w:val="center"/>
              <w:rPr>
                <w:rFonts w:cs="Times New Roman"/>
                <w:sz w:val="22"/>
              </w:rPr>
            </w:pPr>
            <w:r w:rsidRPr="00831188">
              <w:rPr>
                <w:rFonts w:cs="Times New Roman"/>
                <w:sz w:val="22"/>
              </w:rPr>
              <w:t>2</w:t>
            </w:r>
          </w:p>
        </w:tc>
        <w:tc>
          <w:tcPr>
            <w:tcW w:w="1766" w:type="dxa"/>
            <w:shd w:val="clear" w:color="auto" w:fill="F2F2F2" w:themeFill="background1" w:themeFillShade="F2"/>
            <w:hideMark/>
          </w:tcPr>
          <w:p w14:paraId="10C7D2F5" w14:textId="77777777" w:rsidR="001A5FE4" w:rsidRPr="00831188" w:rsidRDefault="001A5FE4" w:rsidP="00BB5CC0">
            <w:pPr>
              <w:jc w:val="center"/>
              <w:rPr>
                <w:rFonts w:cs="Times New Roman"/>
                <w:sz w:val="22"/>
              </w:rPr>
            </w:pPr>
            <w:r w:rsidRPr="00831188">
              <w:rPr>
                <w:rFonts w:cs="Times New Roman"/>
                <w:sz w:val="22"/>
              </w:rPr>
              <w:t>3</w:t>
            </w:r>
          </w:p>
        </w:tc>
        <w:tc>
          <w:tcPr>
            <w:tcW w:w="1945" w:type="dxa"/>
            <w:shd w:val="clear" w:color="auto" w:fill="F2F2F2" w:themeFill="background1" w:themeFillShade="F2"/>
            <w:hideMark/>
          </w:tcPr>
          <w:p w14:paraId="5CF4BF7E" w14:textId="77777777" w:rsidR="001A5FE4" w:rsidRPr="00831188" w:rsidRDefault="001A5FE4" w:rsidP="00BB5CC0">
            <w:pPr>
              <w:jc w:val="center"/>
              <w:rPr>
                <w:rFonts w:cs="Times New Roman"/>
                <w:sz w:val="22"/>
              </w:rPr>
            </w:pPr>
            <w:r w:rsidRPr="00831188">
              <w:rPr>
                <w:rFonts w:cs="Times New Roman"/>
                <w:sz w:val="22"/>
              </w:rPr>
              <w:t>4</w:t>
            </w:r>
          </w:p>
        </w:tc>
      </w:tr>
      <w:tr w:rsidR="001A5FE4" w:rsidRPr="00831188" w14:paraId="08353C32" w14:textId="77777777" w:rsidTr="00BB5CC0">
        <w:trPr>
          <w:trHeight w:hRule="exact" w:val="314"/>
          <w:jc w:val="center"/>
        </w:trPr>
        <w:tc>
          <w:tcPr>
            <w:tcW w:w="2391" w:type="dxa"/>
            <w:hideMark/>
          </w:tcPr>
          <w:p w14:paraId="5C68DE60" w14:textId="77777777" w:rsidR="001A5FE4" w:rsidRPr="00831188" w:rsidRDefault="001A5FE4" w:rsidP="00BB5CC0">
            <w:pPr>
              <w:jc w:val="center"/>
              <w:rPr>
                <w:rFonts w:cs="Times New Roman"/>
                <w:sz w:val="22"/>
              </w:rPr>
            </w:pPr>
            <w:r w:rsidRPr="00831188">
              <w:rPr>
                <w:rFonts w:cs="Times New Roman"/>
                <w:sz w:val="22"/>
              </w:rPr>
              <w:t>60 и менее</w:t>
            </w:r>
          </w:p>
        </w:tc>
        <w:tc>
          <w:tcPr>
            <w:tcW w:w="1765" w:type="dxa"/>
            <w:hideMark/>
          </w:tcPr>
          <w:p w14:paraId="3E27E7CF" w14:textId="77777777" w:rsidR="001A5FE4" w:rsidRPr="00831188" w:rsidRDefault="001A5FE4" w:rsidP="00BB5CC0">
            <w:pPr>
              <w:jc w:val="center"/>
              <w:rPr>
                <w:rFonts w:cs="Times New Roman"/>
                <w:sz w:val="22"/>
              </w:rPr>
            </w:pPr>
            <w:r w:rsidRPr="00831188">
              <w:rPr>
                <w:rFonts w:cs="Times New Roman"/>
                <w:sz w:val="22"/>
              </w:rPr>
              <w:t>84</w:t>
            </w:r>
          </w:p>
        </w:tc>
        <w:tc>
          <w:tcPr>
            <w:tcW w:w="1763" w:type="dxa"/>
            <w:hideMark/>
          </w:tcPr>
          <w:p w14:paraId="1BF4CF5C" w14:textId="77777777" w:rsidR="001A5FE4" w:rsidRPr="00831188" w:rsidRDefault="001A5FE4" w:rsidP="00BB5CC0">
            <w:pPr>
              <w:jc w:val="center"/>
              <w:rPr>
                <w:rFonts w:cs="Times New Roman"/>
                <w:sz w:val="22"/>
              </w:rPr>
            </w:pPr>
            <w:r w:rsidRPr="00831188">
              <w:rPr>
                <w:rFonts w:cs="Times New Roman"/>
                <w:sz w:val="22"/>
              </w:rPr>
              <w:t>-</w:t>
            </w:r>
          </w:p>
        </w:tc>
        <w:tc>
          <w:tcPr>
            <w:tcW w:w="1766" w:type="dxa"/>
            <w:hideMark/>
          </w:tcPr>
          <w:p w14:paraId="19C3CA20" w14:textId="77777777" w:rsidR="001A5FE4" w:rsidRPr="00831188" w:rsidRDefault="001A5FE4" w:rsidP="00BB5CC0">
            <w:pPr>
              <w:jc w:val="center"/>
              <w:rPr>
                <w:rFonts w:cs="Times New Roman"/>
                <w:sz w:val="22"/>
              </w:rPr>
            </w:pPr>
            <w:r w:rsidRPr="00831188">
              <w:rPr>
                <w:rFonts w:cs="Times New Roman"/>
                <w:sz w:val="22"/>
              </w:rPr>
              <w:t>-</w:t>
            </w:r>
          </w:p>
        </w:tc>
        <w:tc>
          <w:tcPr>
            <w:tcW w:w="1945" w:type="dxa"/>
            <w:hideMark/>
          </w:tcPr>
          <w:p w14:paraId="072DEEF7" w14:textId="77777777" w:rsidR="001A5FE4" w:rsidRPr="00831188" w:rsidRDefault="001A5FE4" w:rsidP="00BB5CC0">
            <w:pPr>
              <w:jc w:val="center"/>
              <w:rPr>
                <w:rFonts w:cs="Times New Roman"/>
                <w:sz w:val="22"/>
              </w:rPr>
            </w:pPr>
            <w:r w:rsidRPr="00831188">
              <w:rPr>
                <w:rFonts w:cs="Times New Roman"/>
                <w:sz w:val="22"/>
              </w:rPr>
              <w:t>-</w:t>
            </w:r>
          </w:p>
        </w:tc>
      </w:tr>
      <w:tr w:rsidR="001A5FE4" w:rsidRPr="00831188" w14:paraId="00115B69" w14:textId="77777777" w:rsidTr="00BB5CC0">
        <w:trPr>
          <w:trHeight w:hRule="exact" w:val="302"/>
          <w:jc w:val="center"/>
        </w:trPr>
        <w:tc>
          <w:tcPr>
            <w:tcW w:w="2391" w:type="dxa"/>
            <w:hideMark/>
          </w:tcPr>
          <w:p w14:paraId="7D53020F" w14:textId="77777777" w:rsidR="001A5FE4" w:rsidRPr="00831188" w:rsidRDefault="001A5FE4" w:rsidP="00BB5CC0">
            <w:pPr>
              <w:jc w:val="center"/>
              <w:rPr>
                <w:rFonts w:cs="Times New Roman"/>
                <w:sz w:val="22"/>
              </w:rPr>
            </w:pPr>
            <w:r w:rsidRPr="00831188">
              <w:rPr>
                <w:rFonts w:cs="Times New Roman"/>
                <w:sz w:val="22"/>
              </w:rPr>
              <w:t>100</w:t>
            </w:r>
          </w:p>
        </w:tc>
        <w:tc>
          <w:tcPr>
            <w:tcW w:w="1765" w:type="dxa"/>
            <w:hideMark/>
          </w:tcPr>
          <w:p w14:paraId="7482E69E" w14:textId="77777777" w:rsidR="001A5FE4" w:rsidRPr="00831188" w:rsidRDefault="001A5FE4" w:rsidP="00BB5CC0">
            <w:pPr>
              <w:jc w:val="center"/>
              <w:rPr>
                <w:rFonts w:cs="Times New Roman"/>
                <w:sz w:val="22"/>
              </w:rPr>
            </w:pPr>
            <w:r w:rsidRPr="00831188">
              <w:rPr>
                <w:rFonts w:cs="Times New Roman"/>
                <w:sz w:val="22"/>
              </w:rPr>
              <w:t>75</w:t>
            </w:r>
          </w:p>
        </w:tc>
        <w:tc>
          <w:tcPr>
            <w:tcW w:w="1763" w:type="dxa"/>
            <w:hideMark/>
          </w:tcPr>
          <w:p w14:paraId="5CD62E43" w14:textId="77777777" w:rsidR="001A5FE4" w:rsidRPr="00831188" w:rsidRDefault="001A5FE4" w:rsidP="00BB5CC0">
            <w:pPr>
              <w:jc w:val="center"/>
              <w:rPr>
                <w:rFonts w:cs="Times New Roman"/>
                <w:sz w:val="22"/>
              </w:rPr>
            </w:pPr>
            <w:r w:rsidRPr="00831188">
              <w:rPr>
                <w:rFonts w:cs="Times New Roman"/>
                <w:sz w:val="22"/>
              </w:rPr>
              <w:t>81</w:t>
            </w:r>
          </w:p>
        </w:tc>
        <w:tc>
          <w:tcPr>
            <w:tcW w:w="1766" w:type="dxa"/>
            <w:hideMark/>
          </w:tcPr>
          <w:p w14:paraId="1FB9ABB7" w14:textId="77777777" w:rsidR="001A5FE4" w:rsidRPr="00831188" w:rsidRDefault="001A5FE4" w:rsidP="00BB5CC0">
            <w:pPr>
              <w:jc w:val="center"/>
              <w:rPr>
                <w:rFonts w:cs="Times New Roman"/>
                <w:sz w:val="22"/>
              </w:rPr>
            </w:pPr>
            <w:r w:rsidRPr="00831188">
              <w:rPr>
                <w:rFonts w:cs="Times New Roman"/>
                <w:sz w:val="22"/>
              </w:rPr>
              <w:t>-</w:t>
            </w:r>
          </w:p>
        </w:tc>
        <w:tc>
          <w:tcPr>
            <w:tcW w:w="1945" w:type="dxa"/>
            <w:hideMark/>
          </w:tcPr>
          <w:p w14:paraId="30FD4A1F" w14:textId="77777777" w:rsidR="001A5FE4" w:rsidRPr="00831188" w:rsidRDefault="001A5FE4" w:rsidP="00BB5CC0">
            <w:pPr>
              <w:jc w:val="center"/>
              <w:rPr>
                <w:rFonts w:cs="Times New Roman"/>
                <w:sz w:val="22"/>
              </w:rPr>
            </w:pPr>
            <w:r w:rsidRPr="00831188">
              <w:rPr>
                <w:rFonts w:cs="Times New Roman"/>
                <w:sz w:val="22"/>
              </w:rPr>
              <w:t>-</w:t>
            </w:r>
          </w:p>
        </w:tc>
      </w:tr>
      <w:tr w:rsidR="001A5FE4" w:rsidRPr="00831188" w14:paraId="219170BC" w14:textId="77777777" w:rsidTr="00BB5CC0">
        <w:trPr>
          <w:trHeight w:hRule="exact" w:val="302"/>
          <w:jc w:val="center"/>
        </w:trPr>
        <w:tc>
          <w:tcPr>
            <w:tcW w:w="2391" w:type="dxa"/>
            <w:hideMark/>
          </w:tcPr>
          <w:p w14:paraId="34EC7DF2" w14:textId="77777777" w:rsidR="001A5FE4" w:rsidRPr="00831188" w:rsidRDefault="001A5FE4" w:rsidP="00BB5CC0">
            <w:pPr>
              <w:jc w:val="center"/>
              <w:rPr>
                <w:rFonts w:cs="Times New Roman"/>
                <w:sz w:val="22"/>
              </w:rPr>
            </w:pPr>
            <w:r w:rsidRPr="00831188">
              <w:rPr>
                <w:rFonts w:cs="Times New Roman"/>
                <w:sz w:val="22"/>
              </w:rPr>
              <w:t>150</w:t>
            </w:r>
          </w:p>
        </w:tc>
        <w:tc>
          <w:tcPr>
            <w:tcW w:w="1765" w:type="dxa"/>
            <w:hideMark/>
          </w:tcPr>
          <w:p w14:paraId="6FA88C99" w14:textId="77777777" w:rsidR="001A5FE4" w:rsidRPr="00831188" w:rsidRDefault="001A5FE4" w:rsidP="00BB5CC0">
            <w:pPr>
              <w:jc w:val="center"/>
              <w:rPr>
                <w:rFonts w:cs="Times New Roman"/>
                <w:sz w:val="22"/>
              </w:rPr>
            </w:pPr>
            <w:r w:rsidRPr="00831188">
              <w:rPr>
                <w:rFonts w:cs="Times New Roman"/>
                <w:sz w:val="22"/>
              </w:rPr>
              <w:t>66</w:t>
            </w:r>
          </w:p>
        </w:tc>
        <w:tc>
          <w:tcPr>
            <w:tcW w:w="1763" w:type="dxa"/>
            <w:hideMark/>
          </w:tcPr>
          <w:p w14:paraId="3026AF56" w14:textId="77777777" w:rsidR="001A5FE4" w:rsidRPr="00831188" w:rsidRDefault="001A5FE4" w:rsidP="00BB5CC0">
            <w:pPr>
              <w:jc w:val="center"/>
              <w:rPr>
                <w:rFonts w:cs="Times New Roman"/>
                <w:sz w:val="22"/>
              </w:rPr>
            </w:pPr>
            <w:r w:rsidRPr="00831188">
              <w:rPr>
                <w:rFonts w:cs="Times New Roman"/>
                <w:sz w:val="22"/>
              </w:rPr>
              <w:t>72</w:t>
            </w:r>
          </w:p>
        </w:tc>
        <w:tc>
          <w:tcPr>
            <w:tcW w:w="1766" w:type="dxa"/>
            <w:hideMark/>
          </w:tcPr>
          <w:p w14:paraId="5721437E" w14:textId="77777777" w:rsidR="001A5FE4" w:rsidRPr="00831188" w:rsidRDefault="001A5FE4" w:rsidP="00BB5CC0">
            <w:pPr>
              <w:jc w:val="center"/>
              <w:rPr>
                <w:rFonts w:cs="Times New Roman"/>
                <w:sz w:val="22"/>
              </w:rPr>
            </w:pPr>
            <w:r w:rsidRPr="00831188">
              <w:rPr>
                <w:rFonts w:cs="Times New Roman"/>
                <w:sz w:val="22"/>
              </w:rPr>
              <w:t>78</w:t>
            </w:r>
          </w:p>
        </w:tc>
        <w:tc>
          <w:tcPr>
            <w:tcW w:w="1945" w:type="dxa"/>
            <w:hideMark/>
          </w:tcPr>
          <w:p w14:paraId="32271D07" w14:textId="77777777" w:rsidR="001A5FE4" w:rsidRPr="00831188" w:rsidRDefault="001A5FE4" w:rsidP="00BB5CC0">
            <w:pPr>
              <w:jc w:val="center"/>
              <w:rPr>
                <w:rFonts w:cs="Times New Roman"/>
                <w:sz w:val="22"/>
              </w:rPr>
            </w:pPr>
            <w:r w:rsidRPr="00831188">
              <w:rPr>
                <w:rFonts w:cs="Times New Roman"/>
                <w:sz w:val="22"/>
              </w:rPr>
              <w:t>-</w:t>
            </w:r>
          </w:p>
        </w:tc>
      </w:tr>
      <w:tr w:rsidR="001A5FE4" w:rsidRPr="00831188" w14:paraId="3AE60B99" w14:textId="77777777" w:rsidTr="00BB5CC0">
        <w:trPr>
          <w:trHeight w:hRule="exact" w:val="302"/>
          <w:jc w:val="center"/>
        </w:trPr>
        <w:tc>
          <w:tcPr>
            <w:tcW w:w="2391" w:type="dxa"/>
            <w:hideMark/>
          </w:tcPr>
          <w:p w14:paraId="639E91F2" w14:textId="77777777" w:rsidR="001A5FE4" w:rsidRPr="00831188" w:rsidRDefault="001A5FE4" w:rsidP="00BB5CC0">
            <w:pPr>
              <w:jc w:val="center"/>
              <w:rPr>
                <w:rFonts w:cs="Times New Roman"/>
                <w:sz w:val="22"/>
              </w:rPr>
            </w:pPr>
            <w:r w:rsidRPr="00831188">
              <w:rPr>
                <w:rFonts w:cs="Times New Roman"/>
                <w:sz w:val="22"/>
              </w:rPr>
              <w:t>250</w:t>
            </w:r>
          </w:p>
        </w:tc>
        <w:tc>
          <w:tcPr>
            <w:tcW w:w="1765" w:type="dxa"/>
            <w:hideMark/>
          </w:tcPr>
          <w:p w14:paraId="5551CCDA" w14:textId="77777777" w:rsidR="001A5FE4" w:rsidRPr="00831188" w:rsidRDefault="001A5FE4" w:rsidP="00BB5CC0">
            <w:pPr>
              <w:jc w:val="center"/>
              <w:rPr>
                <w:rFonts w:cs="Times New Roman"/>
                <w:sz w:val="22"/>
              </w:rPr>
            </w:pPr>
            <w:r w:rsidRPr="00831188">
              <w:rPr>
                <w:rFonts w:cs="Times New Roman"/>
                <w:sz w:val="22"/>
              </w:rPr>
              <w:t>60</w:t>
            </w:r>
          </w:p>
        </w:tc>
        <w:tc>
          <w:tcPr>
            <w:tcW w:w="1763" w:type="dxa"/>
            <w:hideMark/>
          </w:tcPr>
          <w:p w14:paraId="3E2C9C2A" w14:textId="77777777" w:rsidR="001A5FE4" w:rsidRPr="00831188" w:rsidRDefault="001A5FE4" w:rsidP="00BB5CC0">
            <w:pPr>
              <w:jc w:val="center"/>
              <w:rPr>
                <w:rFonts w:cs="Times New Roman"/>
                <w:sz w:val="22"/>
              </w:rPr>
            </w:pPr>
            <w:r w:rsidRPr="00831188">
              <w:rPr>
                <w:rFonts w:cs="Times New Roman"/>
                <w:sz w:val="22"/>
              </w:rPr>
              <w:t>63</w:t>
            </w:r>
          </w:p>
        </w:tc>
        <w:tc>
          <w:tcPr>
            <w:tcW w:w="1766" w:type="dxa"/>
            <w:hideMark/>
          </w:tcPr>
          <w:p w14:paraId="506FD059" w14:textId="77777777" w:rsidR="001A5FE4" w:rsidRPr="00831188" w:rsidRDefault="001A5FE4" w:rsidP="00BB5CC0">
            <w:pPr>
              <w:jc w:val="center"/>
              <w:rPr>
                <w:rFonts w:cs="Times New Roman"/>
                <w:sz w:val="22"/>
              </w:rPr>
            </w:pPr>
            <w:r w:rsidRPr="00831188">
              <w:rPr>
                <w:rFonts w:cs="Times New Roman"/>
                <w:sz w:val="22"/>
              </w:rPr>
              <w:t>66</w:t>
            </w:r>
          </w:p>
        </w:tc>
        <w:tc>
          <w:tcPr>
            <w:tcW w:w="1945" w:type="dxa"/>
            <w:hideMark/>
          </w:tcPr>
          <w:p w14:paraId="6C98BF0B" w14:textId="77777777" w:rsidR="001A5FE4" w:rsidRPr="00831188" w:rsidRDefault="001A5FE4" w:rsidP="00BB5CC0">
            <w:pPr>
              <w:jc w:val="center"/>
              <w:rPr>
                <w:rFonts w:cs="Times New Roman"/>
                <w:sz w:val="22"/>
              </w:rPr>
            </w:pPr>
            <w:r w:rsidRPr="00831188">
              <w:rPr>
                <w:rFonts w:cs="Times New Roman"/>
                <w:sz w:val="22"/>
              </w:rPr>
              <w:t>69</w:t>
            </w:r>
          </w:p>
        </w:tc>
      </w:tr>
      <w:tr w:rsidR="001A5FE4" w:rsidRPr="00831188" w14:paraId="6A40A613" w14:textId="77777777" w:rsidTr="00BB5CC0">
        <w:trPr>
          <w:trHeight w:hRule="exact" w:val="302"/>
          <w:jc w:val="center"/>
        </w:trPr>
        <w:tc>
          <w:tcPr>
            <w:tcW w:w="2391" w:type="dxa"/>
            <w:hideMark/>
          </w:tcPr>
          <w:p w14:paraId="2657B723" w14:textId="77777777" w:rsidR="001A5FE4" w:rsidRPr="00831188" w:rsidRDefault="001A5FE4" w:rsidP="00BB5CC0">
            <w:pPr>
              <w:jc w:val="center"/>
              <w:rPr>
                <w:rFonts w:cs="Times New Roman"/>
                <w:sz w:val="22"/>
              </w:rPr>
            </w:pPr>
            <w:r w:rsidRPr="00831188">
              <w:rPr>
                <w:rFonts w:cs="Times New Roman"/>
                <w:sz w:val="22"/>
              </w:rPr>
              <w:t>400</w:t>
            </w:r>
          </w:p>
        </w:tc>
        <w:tc>
          <w:tcPr>
            <w:tcW w:w="1765" w:type="dxa"/>
            <w:hideMark/>
          </w:tcPr>
          <w:p w14:paraId="0E19894B" w14:textId="77777777" w:rsidR="001A5FE4" w:rsidRPr="00831188" w:rsidRDefault="001A5FE4" w:rsidP="00BB5CC0">
            <w:pPr>
              <w:jc w:val="center"/>
              <w:rPr>
                <w:rFonts w:cs="Times New Roman"/>
                <w:sz w:val="22"/>
              </w:rPr>
            </w:pPr>
            <w:r w:rsidRPr="00831188">
              <w:rPr>
                <w:rFonts w:cs="Times New Roman"/>
                <w:sz w:val="22"/>
              </w:rPr>
              <w:t>-</w:t>
            </w:r>
          </w:p>
        </w:tc>
        <w:tc>
          <w:tcPr>
            <w:tcW w:w="1763" w:type="dxa"/>
            <w:hideMark/>
          </w:tcPr>
          <w:p w14:paraId="04B4B1FB" w14:textId="77777777" w:rsidR="001A5FE4" w:rsidRPr="00831188" w:rsidRDefault="001A5FE4" w:rsidP="00BB5CC0">
            <w:pPr>
              <w:jc w:val="center"/>
              <w:rPr>
                <w:rFonts w:cs="Times New Roman"/>
                <w:sz w:val="22"/>
              </w:rPr>
            </w:pPr>
            <w:r w:rsidRPr="00831188">
              <w:rPr>
                <w:rFonts w:cs="Times New Roman"/>
                <w:sz w:val="22"/>
              </w:rPr>
              <w:t>54</w:t>
            </w:r>
          </w:p>
        </w:tc>
        <w:tc>
          <w:tcPr>
            <w:tcW w:w="1766" w:type="dxa"/>
            <w:hideMark/>
          </w:tcPr>
          <w:p w14:paraId="231C9259" w14:textId="77777777" w:rsidR="001A5FE4" w:rsidRPr="00831188" w:rsidRDefault="001A5FE4" w:rsidP="00BB5CC0">
            <w:pPr>
              <w:jc w:val="center"/>
              <w:rPr>
                <w:rFonts w:cs="Times New Roman"/>
                <w:sz w:val="22"/>
              </w:rPr>
            </w:pPr>
            <w:r w:rsidRPr="00831188">
              <w:rPr>
                <w:rFonts w:cs="Times New Roman"/>
                <w:sz w:val="22"/>
              </w:rPr>
              <w:t>57</w:t>
            </w:r>
          </w:p>
        </w:tc>
        <w:tc>
          <w:tcPr>
            <w:tcW w:w="1945" w:type="dxa"/>
            <w:hideMark/>
          </w:tcPr>
          <w:p w14:paraId="1A272199" w14:textId="77777777" w:rsidR="001A5FE4" w:rsidRPr="00831188" w:rsidRDefault="001A5FE4" w:rsidP="00BB5CC0">
            <w:pPr>
              <w:jc w:val="center"/>
              <w:rPr>
                <w:rFonts w:cs="Times New Roman"/>
                <w:sz w:val="22"/>
              </w:rPr>
            </w:pPr>
            <w:r w:rsidRPr="00831188">
              <w:rPr>
                <w:rFonts w:cs="Times New Roman"/>
                <w:sz w:val="22"/>
              </w:rPr>
              <w:t>60</w:t>
            </w:r>
          </w:p>
        </w:tc>
      </w:tr>
      <w:tr w:rsidR="001A5FE4" w:rsidRPr="00831188" w14:paraId="1005F83E" w14:textId="77777777" w:rsidTr="00BB5CC0">
        <w:trPr>
          <w:trHeight w:hRule="exact" w:val="304"/>
          <w:jc w:val="center"/>
        </w:trPr>
        <w:tc>
          <w:tcPr>
            <w:tcW w:w="2391" w:type="dxa"/>
            <w:hideMark/>
          </w:tcPr>
          <w:p w14:paraId="4D300948" w14:textId="77777777" w:rsidR="001A5FE4" w:rsidRPr="00831188" w:rsidRDefault="001A5FE4" w:rsidP="00BB5CC0">
            <w:pPr>
              <w:jc w:val="center"/>
              <w:rPr>
                <w:rFonts w:cs="Times New Roman"/>
                <w:sz w:val="22"/>
              </w:rPr>
            </w:pPr>
            <w:r w:rsidRPr="00831188">
              <w:rPr>
                <w:rFonts w:cs="Times New Roman"/>
                <w:sz w:val="22"/>
              </w:rPr>
              <w:t>600</w:t>
            </w:r>
          </w:p>
        </w:tc>
        <w:tc>
          <w:tcPr>
            <w:tcW w:w="1765" w:type="dxa"/>
            <w:hideMark/>
          </w:tcPr>
          <w:p w14:paraId="46E0FBF4" w14:textId="77777777" w:rsidR="001A5FE4" w:rsidRPr="00831188" w:rsidRDefault="001A5FE4" w:rsidP="00BB5CC0">
            <w:pPr>
              <w:jc w:val="center"/>
              <w:rPr>
                <w:rFonts w:cs="Times New Roman"/>
                <w:sz w:val="22"/>
              </w:rPr>
            </w:pPr>
            <w:r w:rsidRPr="00831188">
              <w:rPr>
                <w:rFonts w:cs="Times New Roman"/>
                <w:sz w:val="22"/>
              </w:rPr>
              <w:t>-</w:t>
            </w:r>
          </w:p>
        </w:tc>
        <w:tc>
          <w:tcPr>
            <w:tcW w:w="1763" w:type="dxa"/>
            <w:hideMark/>
          </w:tcPr>
          <w:p w14:paraId="402E8F97" w14:textId="77777777" w:rsidR="001A5FE4" w:rsidRPr="00831188" w:rsidRDefault="001A5FE4" w:rsidP="00BB5CC0">
            <w:pPr>
              <w:jc w:val="center"/>
              <w:rPr>
                <w:rFonts w:cs="Times New Roman"/>
                <w:sz w:val="22"/>
              </w:rPr>
            </w:pPr>
            <w:r w:rsidRPr="00831188">
              <w:rPr>
                <w:rFonts w:cs="Times New Roman"/>
                <w:sz w:val="22"/>
              </w:rPr>
              <w:t>48</w:t>
            </w:r>
          </w:p>
        </w:tc>
        <w:tc>
          <w:tcPr>
            <w:tcW w:w="1766" w:type="dxa"/>
            <w:hideMark/>
          </w:tcPr>
          <w:p w14:paraId="5547666D" w14:textId="77777777" w:rsidR="001A5FE4" w:rsidRPr="00831188" w:rsidRDefault="001A5FE4" w:rsidP="00BB5CC0">
            <w:pPr>
              <w:jc w:val="center"/>
              <w:rPr>
                <w:rFonts w:cs="Times New Roman"/>
                <w:sz w:val="22"/>
              </w:rPr>
            </w:pPr>
            <w:r w:rsidRPr="00831188">
              <w:rPr>
                <w:rFonts w:cs="Times New Roman"/>
                <w:sz w:val="22"/>
              </w:rPr>
              <w:t>51</w:t>
            </w:r>
          </w:p>
        </w:tc>
        <w:tc>
          <w:tcPr>
            <w:tcW w:w="1945" w:type="dxa"/>
            <w:hideMark/>
          </w:tcPr>
          <w:p w14:paraId="2F3143E2" w14:textId="77777777" w:rsidR="001A5FE4" w:rsidRPr="00831188" w:rsidRDefault="001A5FE4" w:rsidP="00BB5CC0">
            <w:pPr>
              <w:jc w:val="center"/>
              <w:rPr>
                <w:rFonts w:cs="Times New Roman"/>
                <w:sz w:val="22"/>
              </w:rPr>
            </w:pPr>
            <w:r w:rsidRPr="00831188">
              <w:rPr>
                <w:rFonts w:cs="Times New Roman"/>
                <w:sz w:val="22"/>
              </w:rPr>
              <w:t>54</w:t>
            </w:r>
          </w:p>
        </w:tc>
      </w:tr>
      <w:tr w:rsidR="001A5FE4" w:rsidRPr="00831188" w14:paraId="4A33DEFB" w14:textId="77777777" w:rsidTr="00BB5CC0">
        <w:trPr>
          <w:trHeight w:hRule="exact" w:val="309"/>
          <w:jc w:val="center"/>
        </w:trPr>
        <w:tc>
          <w:tcPr>
            <w:tcW w:w="2391" w:type="dxa"/>
            <w:hideMark/>
          </w:tcPr>
          <w:p w14:paraId="50110C68" w14:textId="77777777" w:rsidR="001A5FE4" w:rsidRPr="00831188" w:rsidRDefault="001A5FE4" w:rsidP="00BB5CC0">
            <w:pPr>
              <w:jc w:val="center"/>
              <w:rPr>
                <w:rFonts w:cs="Times New Roman"/>
                <w:sz w:val="22"/>
              </w:rPr>
            </w:pPr>
            <w:r w:rsidRPr="00831188">
              <w:rPr>
                <w:rFonts w:cs="Times New Roman"/>
                <w:sz w:val="22"/>
              </w:rPr>
              <w:t>1000 и более</w:t>
            </w:r>
          </w:p>
        </w:tc>
        <w:tc>
          <w:tcPr>
            <w:tcW w:w="1765" w:type="dxa"/>
            <w:hideMark/>
          </w:tcPr>
          <w:p w14:paraId="3915E03A" w14:textId="77777777" w:rsidR="001A5FE4" w:rsidRPr="00831188" w:rsidRDefault="001A5FE4" w:rsidP="00BB5CC0">
            <w:pPr>
              <w:jc w:val="center"/>
              <w:rPr>
                <w:rFonts w:cs="Times New Roman"/>
                <w:sz w:val="22"/>
              </w:rPr>
            </w:pPr>
            <w:r w:rsidRPr="00831188">
              <w:rPr>
                <w:rFonts w:cs="Times New Roman"/>
                <w:sz w:val="22"/>
              </w:rPr>
              <w:t>-</w:t>
            </w:r>
          </w:p>
        </w:tc>
        <w:tc>
          <w:tcPr>
            <w:tcW w:w="1763" w:type="dxa"/>
            <w:hideMark/>
          </w:tcPr>
          <w:p w14:paraId="1747E0DF" w14:textId="77777777" w:rsidR="001A5FE4" w:rsidRPr="00831188" w:rsidRDefault="001A5FE4" w:rsidP="00BB5CC0">
            <w:pPr>
              <w:jc w:val="center"/>
              <w:rPr>
                <w:rFonts w:cs="Times New Roman"/>
                <w:sz w:val="22"/>
              </w:rPr>
            </w:pPr>
            <w:r w:rsidRPr="00831188">
              <w:rPr>
                <w:rFonts w:cs="Times New Roman"/>
                <w:sz w:val="22"/>
              </w:rPr>
              <w:t>42</w:t>
            </w:r>
          </w:p>
        </w:tc>
        <w:tc>
          <w:tcPr>
            <w:tcW w:w="1766" w:type="dxa"/>
            <w:hideMark/>
          </w:tcPr>
          <w:p w14:paraId="3B8A8FA6" w14:textId="77777777" w:rsidR="001A5FE4" w:rsidRPr="00831188" w:rsidRDefault="001A5FE4" w:rsidP="00BB5CC0">
            <w:pPr>
              <w:jc w:val="center"/>
              <w:rPr>
                <w:rFonts w:cs="Times New Roman"/>
                <w:sz w:val="22"/>
              </w:rPr>
            </w:pPr>
            <w:r w:rsidRPr="00831188">
              <w:rPr>
                <w:rFonts w:cs="Times New Roman"/>
                <w:sz w:val="22"/>
              </w:rPr>
              <w:t>45</w:t>
            </w:r>
          </w:p>
        </w:tc>
        <w:tc>
          <w:tcPr>
            <w:tcW w:w="1945" w:type="dxa"/>
            <w:hideMark/>
          </w:tcPr>
          <w:p w14:paraId="4DB59577" w14:textId="77777777" w:rsidR="001A5FE4" w:rsidRPr="00831188" w:rsidRDefault="001A5FE4" w:rsidP="00BB5CC0">
            <w:pPr>
              <w:jc w:val="center"/>
              <w:rPr>
                <w:rFonts w:cs="Times New Roman"/>
                <w:sz w:val="22"/>
              </w:rPr>
            </w:pPr>
            <w:r w:rsidRPr="00831188">
              <w:rPr>
                <w:rFonts w:cs="Times New Roman"/>
                <w:sz w:val="22"/>
              </w:rPr>
              <w:t>48</w:t>
            </w:r>
          </w:p>
        </w:tc>
      </w:tr>
    </w:tbl>
    <w:p w14:paraId="42FE1A7A" w14:textId="77777777" w:rsidR="001A5FE4" w:rsidRPr="00831188" w:rsidRDefault="001A5FE4" w:rsidP="001A5FE4">
      <w:pPr>
        <w:pStyle w:val="a0"/>
        <w:rPr>
          <w:rFonts w:cs="Times New Roman"/>
        </w:rPr>
      </w:pPr>
    </w:p>
    <w:p w14:paraId="294A8540" w14:textId="77777777" w:rsidR="001A5FE4" w:rsidRPr="00831188" w:rsidRDefault="001A5FE4" w:rsidP="001A5FE4">
      <w:pPr>
        <w:jc w:val="both"/>
        <w:rPr>
          <w:rFonts w:cs="Times New Roman"/>
          <w:b/>
          <w:szCs w:val="23"/>
        </w:rPr>
      </w:pPr>
      <w:r w:rsidRPr="00831188">
        <w:rPr>
          <w:rFonts w:cs="Times New Roman"/>
          <w:b/>
          <w:szCs w:val="23"/>
        </w:rPr>
        <w:t>Таблица 2.3.6 - Удельный расход тепловой энергии на отопление и вентиляцию жилых и общественных зданий кДж/(м</w:t>
      </w:r>
      <w:r w:rsidRPr="00831188">
        <w:rPr>
          <w:rFonts w:cs="Times New Roman"/>
          <w:b/>
          <w:szCs w:val="23"/>
          <w:vertAlign w:val="superscript"/>
        </w:rPr>
        <w:t>2</w:t>
      </w:r>
      <w:r w:rsidRPr="00831188">
        <w:rPr>
          <w:rFonts w:cs="Times New Roman"/>
          <w:b/>
          <w:szCs w:val="23"/>
        </w:rPr>
        <w:t>. оС. сутки) или [кДж/(м</w:t>
      </w:r>
      <w:r w:rsidRPr="00831188">
        <w:rPr>
          <w:rFonts w:cs="Times New Roman"/>
          <w:b/>
          <w:szCs w:val="23"/>
          <w:vertAlign w:val="superscript"/>
        </w:rPr>
        <w:t>3</w:t>
      </w:r>
      <w:r w:rsidRPr="00831188">
        <w:rPr>
          <w:rFonts w:cs="Times New Roman"/>
          <w:b/>
          <w:szCs w:val="23"/>
        </w:rPr>
        <w:t xml:space="preserve">. </w:t>
      </w:r>
      <w:r w:rsidRPr="00831188">
        <w:rPr>
          <w:rFonts w:cs="Times New Roman"/>
          <w:b/>
          <w:szCs w:val="23"/>
          <w:vertAlign w:val="superscript"/>
        </w:rPr>
        <w:t>о</w:t>
      </w:r>
      <w:r w:rsidRPr="00831188">
        <w:rPr>
          <w:rFonts w:cs="Times New Roman"/>
          <w:b/>
          <w:szCs w:val="23"/>
        </w:rPr>
        <w:t>С.сутки)]</w:t>
      </w:r>
    </w:p>
    <w:tbl>
      <w:tblPr>
        <w:tblW w:w="9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2165"/>
        <w:gridCol w:w="1695"/>
        <w:gridCol w:w="1775"/>
        <w:gridCol w:w="803"/>
        <w:gridCol w:w="804"/>
        <w:gridCol w:w="804"/>
        <w:gridCol w:w="797"/>
      </w:tblGrid>
      <w:tr w:rsidR="001A5FE4" w:rsidRPr="00831188" w14:paraId="226C58D1" w14:textId="77777777" w:rsidTr="00BB5CC0">
        <w:trPr>
          <w:trHeight w:hRule="exact" w:val="274"/>
          <w:tblHeader/>
          <w:jc w:val="center"/>
        </w:trPr>
        <w:tc>
          <w:tcPr>
            <w:tcW w:w="559" w:type="dxa"/>
            <w:vMerge w:val="restart"/>
            <w:shd w:val="clear" w:color="auto" w:fill="F2F2F2" w:themeFill="background1" w:themeFillShade="F2"/>
            <w:vAlign w:val="center"/>
            <w:hideMark/>
          </w:tcPr>
          <w:p w14:paraId="2AE6B44E" w14:textId="77777777" w:rsidR="001A5FE4" w:rsidRPr="00831188" w:rsidRDefault="001A5FE4" w:rsidP="00BB5CC0">
            <w:pPr>
              <w:jc w:val="center"/>
              <w:rPr>
                <w:rFonts w:cs="Times New Roman"/>
                <w:sz w:val="20"/>
                <w:szCs w:val="20"/>
              </w:rPr>
            </w:pPr>
            <w:r w:rsidRPr="00831188">
              <w:rPr>
                <w:rFonts w:cs="Times New Roman"/>
                <w:sz w:val="20"/>
                <w:szCs w:val="20"/>
              </w:rPr>
              <w:t>№ п.п.</w:t>
            </w:r>
          </w:p>
        </w:tc>
        <w:tc>
          <w:tcPr>
            <w:tcW w:w="2165" w:type="dxa"/>
            <w:vMerge w:val="restart"/>
            <w:shd w:val="clear" w:color="auto" w:fill="F2F2F2" w:themeFill="background1" w:themeFillShade="F2"/>
            <w:vAlign w:val="center"/>
            <w:hideMark/>
          </w:tcPr>
          <w:p w14:paraId="6F9FD5D2" w14:textId="77777777" w:rsidR="001A5FE4" w:rsidRPr="00831188" w:rsidRDefault="001A5FE4" w:rsidP="00BB5CC0">
            <w:pPr>
              <w:jc w:val="center"/>
              <w:rPr>
                <w:rFonts w:cs="Times New Roman"/>
                <w:sz w:val="20"/>
                <w:szCs w:val="20"/>
              </w:rPr>
            </w:pPr>
            <w:r w:rsidRPr="00831188">
              <w:rPr>
                <w:rFonts w:cs="Times New Roman"/>
                <w:sz w:val="20"/>
                <w:szCs w:val="20"/>
              </w:rPr>
              <w:t>Типы зданий и помещений</w:t>
            </w:r>
          </w:p>
        </w:tc>
        <w:tc>
          <w:tcPr>
            <w:tcW w:w="6678" w:type="dxa"/>
            <w:gridSpan w:val="6"/>
            <w:shd w:val="clear" w:color="auto" w:fill="F2F2F2" w:themeFill="background1" w:themeFillShade="F2"/>
            <w:vAlign w:val="center"/>
            <w:hideMark/>
          </w:tcPr>
          <w:p w14:paraId="61DAD00C" w14:textId="77777777" w:rsidR="001A5FE4" w:rsidRPr="00831188" w:rsidRDefault="001A5FE4" w:rsidP="00BB5CC0">
            <w:pPr>
              <w:jc w:val="center"/>
              <w:rPr>
                <w:rFonts w:cs="Times New Roman"/>
                <w:sz w:val="20"/>
                <w:szCs w:val="20"/>
              </w:rPr>
            </w:pPr>
            <w:r w:rsidRPr="00831188">
              <w:rPr>
                <w:rFonts w:cs="Times New Roman"/>
                <w:sz w:val="20"/>
                <w:szCs w:val="20"/>
              </w:rPr>
              <w:t>Этажность зданий</w:t>
            </w:r>
          </w:p>
        </w:tc>
      </w:tr>
      <w:tr w:rsidR="001A5FE4" w:rsidRPr="00831188" w14:paraId="493F1738" w14:textId="77777777" w:rsidTr="00BB5CC0">
        <w:trPr>
          <w:trHeight w:hRule="exact" w:val="520"/>
          <w:tblHeader/>
          <w:jc w:val="center"/>
        </w:trPr>
        <w:tc>
          <w:tcPr>
            <w:tcW w:w="559" w:type="dxa"/>
            <w:vMerge/>
            <w:shd w:val="clear" w:color="auto" w:fill="F2F2F2" w:themeFill="background1" w:themeFillShade="F2"/>
            <w:vAlign w:val="center"/>
            <w:hideMark/>
          </w:tcPr>
          <w:p w14:paraId="31981874" w14:textId="77777777" w:rsidR="001A5FE4" w:rsidRPr="00831188" w:rsidRDefault="001A5FE4" w:rsidP="00BB5CC0">
            <w:pPr>
              <w:jc w:val="center"/>
              <w:rPr>
                <w:rFonts w:cs="Times New Roman"/>
                <w:sz w:val="20"/>
                <w:szCs w:val="20"/>
              </w:rPr>
            </w:pPr>
          </w:p>
        </w:tc>
        <w:tc>
          <w:tcPr>
            <w:tcW w:w="2165" w:type="dxa"/>
            <w:vMerge/>
            <w:shd w:val="clear" w:color="auto" w:fill="F2F2F2" w:themeFill="background1" w:themeFillShade="F2"/>
            <w:vAlign w:val="center"/>
            <w:hideMark/>
          </w:tcPr>
          <w:p w14:paraId="32EEDB67" w14:textId="77777777" w:rsidR="001A5FE4" w:rsidRPr="00831188" w:rsidRDefault="001A5FE4" w:rsidP="00BB5CC0">
            <w:pPr>
              <w:jc w:val="center"/>
              <w:rPr>
                <w:rFonts w:cs="Times New Roman"/>
                <w:sz w:val="20"/>
                <w:szCs w:val="20"/>
              </w:rPr>
            </w:pPr>
          </w:p>
        </w:tc>
        <w:tc>
          <w:tcPr>
            <w:tcW w:w="1695" w:type="dxa"/>
            <w:shd w:val="clear" w:color="auto" w:fill="F2F2F2" w:themeFill="background1" w:themeFillShade="F2"/>
            <w:vAlign w:val="center"/>
            <w:hideMark/>
          </w:tcPr>
          <w:p w14:paraId="1063E047" w14:textId="77777777" w:rsidR="001A5FE4" w:rsidRPr="00831188" w:rsidRDefault="001A5FE4" w:rsidP="00BB5CC0">
            <w:pPr>
              <w:jc w:val="center"/>
              <w:rPr>
                <w:rFonts w:cs="Times New Roman"/>
                <w:sz w:val="20"/>
                <w:szCs w:val="20"/>
              </w:rPr>
            </w:pPr>
            <w:r w:rsidRPr="00831188">
              <w:rPr>
                <w:rFonts w:cs="Times New Roman"/>
                <w:sz w:val="20"/>
                <w:szCs w:val="20"/>
              </w:rPr>
              <w:t>1-3</w:t>
            </w:r>
          </w:p>
        </w:tc>
        <w:tc>
          <w:tcPr>
            <w:tcW w:w="1775" w:type="dxa"/>
            <w:shd w:val="clear" w:color="auto" w:fill="F2F2F2" w:themeFill="background1" w:themeFillShade="F2"/>
            <w:vAlign w:val="center"/>
            <w:hideMark/>
          </w:tcPr>
          <w:p w14:paraId="629FBFCF" w14:textId="77777777" w:rsidR="001A5FE4" w:rsidRPr="00831188" w:rsidRDefault="001A5FE4" w:rsidP="00BB5CC0">
            <w:pPr>
              <w:jc w:val="center"/>
              <w:rPr>
                <w:rFonts w:cs="Times New Roman"/>
                <w:sz w:val="20"/>
                <w:szCs w:val="20"/>
              </w:rPr>
            </w:pPr>
            <w:r w:rsidRPr="00831188">
              <w:rPr>
                <w:rFonts w:cs="Times New Roman"/>
                <w:sz w:val="20"/>
                <w:szCs w:val="20"/>
              </w:rPr>
              <w:t>4,5</w:t>
            </w:r>
          </w:p>
        </w:tc>
        <w:tc>
          <w:tcPr>
            <w:tcW w:w="803" w:type="dxa"/>
            <w:shd w:val="clear" w:color="auto" w:fill="F2F2F2" w:themeFill="background1" w:themeFillShade="F2"/>
            <w:vAlign w:val="center"/>
            <w:hideMark/>
          </w:tcPr>
          <w:p w14:paraId="258E54FF" w14:textId="77777777" w:rsidR="001A5FE4" w:rsidRPr="00831188" w:rsidRDefault="001A5FE4" w:rsidP="00BB5CC0">
            <w:pPr>
              <w:jc w:val="center"/>
              <w:rPr>
                <w:rFonts w:cs="Times New Roman"/>
                <w:sz w:val="20"/>
                <w:szCs w:val="20"/>
              </w:rPr>
            </w:pPr>
            <w:r w:rsidRPr="00831188">
              <w:rPr>
                <w:rFonts w:cs="Times New Roman"/>
                <w:sz w:val="20"/>
                <w:szCs w:val="20"/>
              </w:rPr>
              <w:t>6,7</w:t>
            </w:r>
          </w:p>
        </w:tc>
        <w:tc>
          <w:tcPr>
            <w:tcW w:w="804" w:type="dxa"/>
            <w:shd w:val="clear" w:color="auto" w:fill="F2F2F2" w:themeFill="background1" w:themeFillShade="F2"/>
            <w:vAlign w:val="center"/>
            <w:hideMark/>
          </w:tcPr>
          <w:p w14:paraId="605F8A95" w14:textId="77777777" w:rsidR="001A5FE4" w:rsidRPr="00831188" w:rsidRDefault="001A5FE4" w:rsidP="00BB5CC0">
            <w:pPr>
              <w:jc w:val="center"/>
              <w:rPr>
                <w:rFonts w:cs="Times New Roman"/>
                <w:sz w:val="20"/>
                <w:szCs w:val="20"/>
              </w:rPr>
            </w:pPr>
            <w:r w:rsidRPr="00831188">
              <w:rPr>
                <w:rFonts w:cs="Times New Roman"/>
                <w:sz w:val="20"/>
                <w:szCs w:val="20"/>
              </w:rPr>
              <w:t>8,9</w:t>
            </w:r>
          </w:p>
        </w:tc>
        <w:tc>
          <w:tcPr>
            <w:tcW w:w="804" w:type="dxa"/>
            <w:shd w:val="clear" w:color="auto" w:fill="F2F2F2" w:themeFill="background1" w:themeFillShade="F2"/>
            <w:vAlign w:val="center"/>
            <w:hideMark/>
          </w:tcPr>
          <w:p w14:paraId="4C546F10" w14:textId="77777777" w:rsidR="001A5FE4" w:rsidRPr="00831188" w:rsidRDefault="001A5FE4" w:rsidP="00BB5CC0">
            <w:pPr>
              <w:jc w:val="center"/>
              <w:rPr>
                <w:rFonts w:cs="Times New Roman"/>
                <w:sz w:val="20"/>
                <w:szCs w:val="20"/>
              </w:rPr>
            </w:pPr>
            <w:r w:rsidRPr="00831188">
              <w:rPr>
                <w:rFonts w:cs="Times New Roman"/>
                <w:sz w:val="20"/>
                <w:szCs w:val="20"/>
              </w:rPr>
              <w:t>10,11</w:t>
            </w:r>
          </w:p>
        </w:tc>
        <w:tc>
          <w:tcPr>
            <w:tcW w:w="795" w:type="dxa"/>
            <w:shd w:val="clear" w:color="auto" w:fill="F2F2F2" w:themeFill="background1" w:themeFillShade="F2"/>
            <w:vAlign w:val="center"/>
            <w:hideMark/>
          </w:tcPr>
          <w:p w14:paraId="5E359918" w14:textId="77777777" w:rsidR="001A5FE4" w:rsidRPr="00831188" w:rsidRDefault="001A5FE4" w:rsidP="00BB5CC0">
            <w:pPr>
              <w:jc w:val="center"/>
              <w:rPr>
                <w:rFonts w:cs="Times New Roman"/>
                <w:sz w:val="20"/>
                <w:szCs w:val="20"/>
              </w:rPr>
            </w:pPr>
            <w:r w:rsidRPr="00831188">
              <w:rPr>
                <w:rFonts w:cs="Times New Roman"/>
                <w:sz w:val="20"/>
                <w:szCs w:val="20"/>
              </w:rPr>
              <w:t>12 и выше</w:t>
            </w:r>
          </w:p>
        </w:tc>
      </w:tr>
      <w:tr w:rsidR="001A5FE4" w:rsidRPr="00831188" w14:paraId="040933C8" w14:textId="77777777" w:rsidTr="00BB5CC0">
        <w:trPr>
          <w:trHeight w:hRule="exact" w:val="1339"/>
          <w:jc w:val="center"/>
        </w:trPr>
        <w:tc>
          <w:tcPr>
            <w:tcW w:w="559" w:type="dxa"/>
            <w:vAlign w:val="center"/>
          </w:tcPr>
          <w:p w14:paraId="146A8F98" w14:textId="77777777" w:rsidR="001A5FE4" w:rsidRPr="00831188" w:rsidRDefault="001A5FE4" w:rsidP="00BB5CC0">
            <w:pPr>
              <w:jc w:val="center"/>
              <w:rPr>
                <w:rFonts w:cs="Times New Roman"/>
                <w:sz w:val="20"/>
                <w:szCs w:val="20"/>
              </w:rPr>
            </w:pPr>
            <w:r w:rsidRPr="00831188">
              <w:rPr>
                <w:rFonts w:cs="Times New Roman"/>
                <w:sz w:val="20"/>
                <w:szCs w:val="20"/>
              </w:rPr>
              <w:t>1</w:t>
            </w:r>
          </w:p>
        </w:tc>
        <w:tc>
          <w:tcPr>
            <w:tcW w:w="2165" w:type="dxa"/>
            <w:vAlign w:val="center"/>
          </w:tcPr>
          <w:p w14:paraId="5713824C" w14:textId="77777777" w:rsidR="001A5FE4" w:rsidRPr="00831188" w:rsidRDefault="001A5FE4" w:rsidP="00BB5CC0">
            <w:pPr>
              <w:jc w:val="center"/>
              <w:rPr>
                <w:rFonts w:cs="Times New Roman"/>
                <w:sz w:val="20"/>
                <w:szCs w:val="20"/>
              </w:rPr>
            </w:pPr>
            <w:r w:rsidRPr="00831188">
              <w:rPr>
                <w:rFonts w:cs="Times New Roman"/>
                <w:sz w:val="20"/>
                <w:szCs w:val="20"/>
              </w:rPr>
              <w:t>Жилые, гостиницы, общежития</w:t>
            </w:r>
          </w:p>
        </w:tc>
        <w:tc>
          <w:tcPr>
            <w:tcW w:w="1695" w:type="dxa"/>
            <w:vAlign w:val="center"/>
          </w:tcPr>
          <w:p w14:paraId="227A93C6" w14:textId="77777777" w:rsidR="001A5FE4" w:rsidRPr="00831188" w:rsidRDefault="001A5FE4" w:rsidP="00BB5CC0">
            <w:pPr>
              <w:jc w:val="center"/>
              <w:rPr>
                <w:rFonts w:cs="Times New Roman"/>
                <w:sz w:val="20"/>
                <w:szCs w:val="20"/>
              </w:rPr>
            </w:pPr>
            <w:r w:rsidRPr="00831188">
              <w:rPr>
                <w:rFonts w:cs="Times New Roman"/>
                <w:sz w:val="20"/>
                <w:szCs w:val="20"/>
              </w:rPr>
              <w:t>По таблице 2.8</w:t>
            </w:r>
          </w:p>
        </w:tc>
        <w:tc>
          <w:tcPr>
            <w:tcW w:w="1775" w:type="dxa"/>
            <w:vAlign w:val="center"/>
            <w:hideMark/>
          </w:tcPr>
          <w:p w14:paraId="5383D790" w14:textId="77777777" w:rsidR="001A5FE4" w:rsidRPr="00831188" w:rsidRDefault="001A5FE4" w:rsidP="00BB5CC0">
            <w:pPr>
              <w:jc w:val="center"/>
              <w:rPr>
                <w:rFonts w:cs="Times New Roman"/>
                <w:sz w:val="20"/>
                <w:szCs w:val="20"/>
              </w:rPr>
            </w:pPr>
            <w:r w:rsidRPr="00831188">
              <w:rPr>
                <w:rFonts w:cs="Times New Roman"/>
                <w:sz w:val="20"/>
                <w:szCs w:val="20"/>
              </w:rPr>
              <w:t>51 [18,5] для 4-этажных одноквартирных и блокированных домов – по таблице №7</w:t>
            </w:r>
          </w:p>
        </w:tc>
        <w:tc>
          <w:tcPr>
            <w:tcW w:w="803" w:type="dxa"/>
            <w:vAlign w:val="center"/>
          </w:tcPr>
          <w:p w14:paraId="03F197D7" w14:textId="77777777" w:rsidR="001A5FE4" w:rsidRPr="00831188" w:rsidRDefault="001A5FE4" w:rsidP="00BB5CC0">
            <w:pPr>
              <w:jc w:val="center"/>
              <w:rPr>
                <w:rFonts w:cs="Times New Roman"/>
                <w:sz w:val="20"/>
                <w:szCs w:val="20"/>
              </w:rPr>
            </w:pPr>
            <w:r w:rsidRPr="00831188">
              <w:rPr>
                <w:rFonts w:cs="Times New Roman"/>
                <w:sz w:val="20"/>
                <w:szCs w:val="20"/>
              </w:rPr>
              <w:t>48</w:t>
            </w:r>
          </w:p>
          <w:p w14:paraId="665AD57D" w14:textId="77777777" w:rsidR="001A5FE4" w:rsidRPr="00831188" w:rsidRDefault="001A5FE4" w:rsidP="00BB5CC0">
            <w:pPr>
              <w:jc w:val="center"/>
              <w:rPr>
                <w:rFonts w:cs="Times New Roman"/>
                <w:sz w:val="20"/>
                <w:szCs w:val="20"/>
              </w:rPr>
            </w:pPr>
            <w:r w:rsidRPr="00831188">
              <w:rPr>
                <w:rFonts w:cs="Times New Roman"/>
                <w:sz w:val="20"/>
                <w:szCs w:val="20"/>
              </w:rPr>
              <w:t>[17,5]</w:t>
            </w:r>
          </w:p>
        </w:tc>
        <w:tc>
          <w:tcPr>
            <w:tcW w:w="804" w:type="dxa"/>
            <w:vAlign w:val="center"/>
          </w:tcPr>
          <w:p w14:paraId="45BD1A11" w14:textId="77777777" w:rsidR="001A5FE4" w:rsidRPr="00831188" w:rsidRDefault="001A5FE4" w:rsidP="00BB5CC0">
            <w:pPr>
              <w:jc w:val="center"/>
              <w:rPr>
                <w:rFonts w:cs="Times New Roman"/>
                <w:sz w:val="20"/>
                <w:szCs w:val="20"/>
              </w:rPr>
            </w:pPr>
            <w:r w:rsidRPr="00831188">
              <w:rPr>
                <w:rFonts w:cs="Times New Roman"/>
                <w:sz w:val="20"/>
                <w:szCs w:val="20"/>
              </w:rPr>
              <w:t>45,5</w:t>
            </w:r>
          </w:p>
          <w:p w14:paraId="029DC91C" w14:textId="77777777" w:rsidR="001A5FE4" w:rsidRPr="00831188" w:rsidRDefault="001A5FE4" w:rsidP="00BB5CC0">
            <w:pPr>
              <w:jc w:val="center"/>
              <w:rPr>
                <w:rFonts w:cs="Times New Roman"/>
                <w:sz w:val="20"/>
                <w:szCs w:val="20"/>
              </w:rPr>
            </w:pPr>
            <w:r w:rsidRPr="00831188">
              <w:rPr>
                <w:rFonts w:cs="Times New Roman"/>
                <w:sz w:val="20"/>
                <w:szCs w:val="20"/>
              </w:rPr>
              <w:t>[16,5]</w:t>
            </w:r>
          </w:p>
        </w:tc>
        <w:tc>
          <w:tcPr>
            <w:tcW w:w="804" w:type="dxa"/>
            <w:vAlign w:val="center"/>
          </w:tcPr>
          <w:p w14:paraId="7A38DCDC" w14:textId="77777777" w:rsidR="001A5FE4" w:rsidRPr="00831188" w:rsidRDefault="001A5FE4" w:rsidP="00BB5CC0">
            <w:pPr>
              <w:jc w:val="center"/>
              <w:rPr>
                <w:rFonts w:cs="Times New Roman"/>
                <w:sz w:val="20"/>
                <w:szCs w:val="20"/>
              </w:rPr>
            </w:pPr>
            <w:r w:rsidRPr="00831188">
              <w:rPr>
                <w:rFonts w:cs="Times New Roman"/>
                <w:sz w:val="20"/>
                <w:szCs w:val="20"/>
              </w:rPr>
              <w:t>43</w:t>
            </w:r>
          </w:p>
          <w:p w14:paraId="727DCBC6" w14:textId="77777777" w:rsidR="001A5FE4" w:rsidRPr="00831188" w:rsidRDefault="001A5FE4" w:rsidP="00BB5CC0">
            <w:pPr>
              <w:jc w:val="center"/>
              <w:rPr>
                <w:rFonts w:cs="Times New Roman"/>
                <w:sz w:val="20"/>
                <w:szCs w:val="20"/>
              </w:rPr>
            </w:pPr>
            <w:r w:rsidRPr="00831188">
              <w:rPr>
                <w:rFonts w:cs="Times New Roman"/>
                <w:sz w:val="20"/>
                <w:szCs w:val="20"/>
              </w:rPr>
              <w:t>[15,5]</w:t>
            </w:r>
          </w:p>
        </w:tc>
        <w:tc>
          <w:tcPr>
            <w:tcW w:w="795" w:type="dxa"/>
            <w:vAlign w:val="center"/>
          </w:tcPr>
          <w:p w14:paraId="5EFF5267" w14:textId="77777777" w:rsidR="001A5FE4" w:rsidRPr="00831188" w:rsidRDefault="001A5FE4" w:rsidP="00BB5CC0">
            <w:pPr>
              <w:jc w:val="center"/>
              <w:rPr>
                <w:rFonts w:cs="Times New Roman"/>
                <w:sz w:val="20"/>
                <w:szCs w:val="20"/>
              </w:rPr>
            </w:pPr>
            <w:r w:rsidRPr="00831188">
              <w:rPr>
                <w:rFonts w:cs="Times New Roman"/>
                <w:sz w:val="20"/>
                <w:szCs w:val="20"/>
              </w:rPr>
              <w:t>42 [15]</w:t>
            </w:r>
          </w:p>
        </w:tc>
      </w:tr>
      <w:tr w:rsidR="001A5FE4" w:rsidRPr="00831188" w14:paraId="7EF6283C" w14:textId="77777777" w:rsidTr="00BB5CC0">
        <w:trPr>
          <w:trHeight w:hRule="exact" w:val="1119"/>
          <w:jc w:val="center"/>
        </w:trPr>
        <w:tc>
          <w:tcPr>
            <w:tcW w:w="559" w:type="dxa"/>
            <w:vAlign w:val="center"/>
          </w:tcPr>
          <w:p w14:paraId="70142485" w14:textId="77777777" w:rsidR="001A5FE4" w:rsidRPr="00831188" w:rsidRDefault="001A5FE4" w:rsidP="00BB5CC0">
            <w:pPr>
              <w:jc w:val="center"/>
              <w:rPr>
                <w:rFonts w:cs="Times New Roman"/>
                <w:sz w:val="20"/>
                <w:szCs w:val="20"/>
              </w:rPr>
            </w:pPr>
            <w:r w:rsidRPr="00831188">
              <w:rPr>
                <w:rFonts w:cs="Times New Roman"/>
                <w:sz w:val="20"/>
                <w:szCs w:val="20"/>
              </w:rPr>
              <w:t>2</w:t>
            </w:r>
          </w:p>
        </w:tc>
        <w:tc>
          <w:tcPr>
            <w:tcW w:w="2165" w:type="dxa"/>
            <w:vAlign w:val="center"/>
            <w:hideMark/>
          </w:tcPr>
          <w:p w14:paraId="4FC9EA3E" w14:textId="77777777" w:rsidR="001A5FE4" w:rsidRPr="00831188" w:rsidRDefault="001A5FE4" w:rsidP="00BB5CC0">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695" w:type="dxa"/>
            <w:vAlign w:val="center"/>
            <w:hideMark/>
          </w:tcPr>
          <w:p w14:paraId="102C23F8" w14:textId="77777777" w:rsidR="001A5FE4" w:rsidRPr="00831188" w:rsidRDefault="001A5FE4" w:rsidP="00BB5CC0">
            <w:pPr>
              <w:jc w:val="center"/>
              <w:rPr>
                <w:rFonts w:cs="Times New Roman"/>
                <w:sz w:val="20"/>
                <w:szCs w:val="20"/>
              </w:rPr>
            </w:pPr>
            <w:r w:rsidRPr="00831188">
              <w:rPr>
                <w:rFonts w:cs="Times New Roman"/>
                <w:sz w:val="20"/>
                <w:szCs w:val="20"/>
              </w:rPr>
              <w:t>[25], [23], [21,5]</w:t>
            </w:r>
          </w:p>
          <w:p w14:paraId="086C9399" w14:textId="77777777" w:rsidR="001A5FE4" w:rsidRPr="00831188" w:rsidRDefault="001A5FE4" w:rsidP="00BB5CC0">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48671864" w14:textId="77777777" w:rsidR="001A5FE4" w:rsidRPr="00831188" w:rsidRDefault="001A5FE4" w:rsidP="00BB5CC0">
            <w:pPr>
              <w:jc w:val="center"/>
              <w:rPr>
                <w:rFonts w:cs="Times New Roman"/>
                <w:sz w:val="20"/>
                <w:szCs w:val="20"/>
              </w:rPr>
            </w:pPr>
            <w:r w:rsidRPr="00831188">
              <w:rPr>
                <w:rFonts w:cs="Times New Roman"/>
                <w:sz w:val="20"/>
                <w:szCs w:val="20"/>
              </w:rPr>
              <w:t>[19]</w:t>
            </w:r>
          </w:p>
        </w:tc>
        <w:tc>
          <w:tcPr>
            <w:tcW w:w="803" w:type="dxa"/>
            <w:vAlign w:val="center"/>
          </w:tcPr>
          <w:p w14:paraId="361F9CEE" w14:textId="77777777" w:rsidR="001A5FE4" w:rsidRPr="00831188" w:rsidRDefault="001A5FE4" w:rsidP="00BB5CC0">
            <w:pPr>
              <w:jc w:val="center"/>
              <w:rPr>
                <w:rFonts w:cs="Times New Roman"/>
                <w:sz w:val="20"/>
                <w:szCs w:val="20"/>
              </w:rPr>
            </w:pPr>
            <w:r w:rsidRPr="00831188">
              <w:rPr>
                <w:rFonts w:cs="Times New Roman"/>
                <w:sz w:val="20"/>
                <w:szCs w:val="20"/>
              </w:rPr>
              <w:t>[18,5]</w:t>
            </w:r>
          </w:p>
        </w:tc>
        <w:tc>
          <w:tcPr>
            <w:tcW w:w="804" w:type="dxa"/>
            <w:vAlign w:val="center"/>
          </w:tcPr>
          <w:p w14:paraId="75D41FD0" w14:textId="77777777" w:rsidR="001A5FE4" w:rsidRPr="00831188" w:rsidRDefault="001A5FE4" w:rsidP="00BB5CC0">
            <w:pPr>
              <w:jc w:val="center"/>
              <w:rPr>
                <w:rFonts w:cs="Times New Roman"/>
                <w:sz w:val="20"/>
                <w:szCs w:val="20"/>
              </w:rPr>
            </w:pPr>
            <w:r w:rsidRPr="00831188">
              <w:rPr>
                <w:rFonts w:cs="Times New Roman"/>
                <w:sz w:val="20"/>
                <w:szCs w:val="20"/>
              </w:rPr>
              <w:t>[17,5]</w:t>
            </w:r>
          </w:p>
        </w:tc>
        <w:tc>
          <w:tcPr>
            <w:tcW w:w="804" w:type="dxa"/>
            <w:vAlign w:val="center"/>
          </w:tcPr>
          <w:p w14:paraId="65D56818" w14:textId="77777777" w:rsidR="001A5FE4" w:rsidRPr="00831188" w:rsidRDefault="001A5FE4" w:rsidP="00BB5CC0">
            <w:pPr>
              <w:jc w:val="center"/>
              <w:rPr>
                <w:rFonts w:cs="Times New Roman"/>
                <w:sz w:val="20"/>
                <w:szCs w:val="20"/>
              </w:rPr>
            </w:pPr>
            <w:r w:rsidRPr="00831188">
              <w:rPr>
                <w:rFonts w:cs="Times New Roman"/>
                <w:sz w:val="20"/>
                <w:szCs w:val="20"/>
              </w:rPr>
              <w:t>[17]</w:t>
            </w:r>
          </w:p>
        </w:tc>
        <w:tc>
          <w:tcPr>
            <w:tcW w:w="795" w:type="dxa"/>
            <w:vAlign w:val="center"/>
          </w:tcPr>
          <w:p w14:paraId="47075289" w14:textId="77777777" w:rsidR="001A5FE4" w:rsidRPr="00831188" w:rsidRDefault="001A5FE4" w:rsidP="00BB5CC0">
            <w:pPr>
              <w:jc w:val="center"/>
              <w:rPr>
                <w:rFonts w:cs="Times New Roman"/>
                <w:sz w:val="20"/>
                <w:szCs w:val="20"/>
              </w:rPr>
            </w:pPr>
            <w:r w:rsidRPr="00831188">
              <w:rPr>
                <w:rFonts w:cs="Times New Roman"/>
                <w:sz w:val="20"/>
                <w:szCs w:val="20"/>
              </w:rPr>
              <w:t>-</w:t>
            </w:r>
          </w:p>
        </w:tc>
      </w:tr>
      <w:tr w:rsidR="001A5FE4" w:rsidRPr="00831188" w14:paraId="21C504DD" w14:textId="77777777" w:rsidTr="00BB5CC0">
        <w:trPr>
          <w:trHeight w:hRule="exact" w:val="1000"/>
          <w:jc w:val="center"/>
        </w:trPr>
        <w:tc>
          <w:tcPr>
            <w:tcW w:w="559" w:type="dxa"/>
            <w:vAlign w:val="center"/>
          </w:tcPr>
          <w:p w14:paraId="4472772A" w14:textId="77777777" w:rsidR="001A5FE4" w:rsidRPr="00831188" w:rsidRDefault="001A5FE4" w:rsidP="00BB5CC0">
            <w:pPr>
              <w:jc w:val="center"/>
              <w:rPr>
                <w:rFonts w:cs="Times New Roman"/>
                <w:sz w:val="20"/>
                <w:szCs w:val="20"/>
              </w:rPr>
            </w:pPr>
            <w:r w:rsidRPr="00831188">
              <w:rPr>
                <w:rFonts w:cs="Times New Roman"/>
                <w:sz w:val="20"/>
                <w:szCs w:val="20"/>
              </w:rPr>
              <w:lastRenderedPageBreak/>
              <w:t>3</w:t>
            </w:r>
          </w:p>
        </w:tc>
        <w:tc>
          <w:tcPr>
            <w:tcW w:w="2165" w:type="dxa"/>
            <w:vAlign w:val="center"/>
          </w:tcPr>
          <w:p w14:paraId="7652595A" w14:textId="77777777" w:rsidR="001A5FE4" w:rsidRPr="00831188" w:rsidRDefault="001A5FE4" w:rsidP="00BB5CC0">
            <w:pPr>
              <w:jc w:val="center"/>
              <w:rPr>
                <w:rFonts w:cs="Times New Roman"/>
                <w:sz w:val="20"/>
                <w:szCs w:val="20"/>
              </w:rPr>
            </w:pPr>
            <w:r w:rsidRPr="00831188">
              <w:rPr>
                <w:rFonts w:cs="Times New Roman"/>
                <w:sz w:val="20"/>
                <w:szCs w:val="20"/>
              </w:rPr>
              <w:t>Поликлиники и лечебные учреждения, дома-интернаты</w:t>
            </w:r>
          </w:p>
        </w:tc>
        <w:tc>
          <w:tcPr>
            <w:tcW w:w="1695" w:type="dxa"/>
            <w:vAlign w:val="center"/>
          </w:tcPr>
          <w:p w14:paraId="503ABC64" w14:textId="77777777" w:rsidR="001A5FE4" w:rsidRPr="00831188" w:rsidRDefault="001A5FE4" w:rsidP="00BB5CC0">
            <w:pPr>
              <w:jc w:val="center"/>
              <w:rPr>
                <w:rFonts w:cs="Times New Roman"/>
                <w:sz w:val="20"/>
                <w:szCs w:val="20"/>
              </w:rPr>
            </w:pPr>
            <w:r w:rsidRPr="00831188">
              <w:rPr>
                <w:rFonts w:cs="Times New Roman"/>
                <w:sz w:val="20"/>
                <w:szCs w:val="20"/>
              </w:rPr>
              <w:t>[20,5], [20], [19]</w:t>
            </w:r>
          </w:p>
          <w:p w14:paraId="785A3B57" w14:textId="77777777" w:rsidR="001A5FE4" w:rsidRPr="00831188" w:rsidRDefault="001A5FE4" w:rsidP="00BB5CC0">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38A371D7" w14:textId="77777777" w:rsidR="001A5FE4" w:rsidRPr="00831188" w:rsidRDefault="001A5FE4" w:rsidP="00BB5CC0">
            <w:pPr>
              <w:jc w:val="center"/>
              <w:rPr>
                <w:rFonts w:cs="Times New Roman"/>
                <w:sz w:val="20"/>
                <w:szCs w:val="20"/>
              </w:rPr>
            </w:pPr>
            <w:r w:rsidRPr="00831188">
              <w:rPr>
                <w:rFonts w:cs="Times New Roman"/>
                <w:sz w:val="20"/>
                <w:szCs w:val="20"/>
              </w:rPr>
              <w:t>[18,5]</w:t>
            </w:r>
          </w:p>
        </w:tc>
        <w:tc>
          <w:tcPr>
            <w:tcW w:w="803" w:type="dxa"/>
            <w:vAlign w:val="center"/>
          </w:tcPr>
          <w:p w14:paraId="71531B0C" w14:textId="77777777" w:rsidR="001A5FE4" w:rsidRPr="00831188" w:rsidRDefault="001A5FE4" w:rsidP="00BB5CC0">
            <w:pPr>
              <w:jc w:val="center"/>
              <w:rPr>
                <w:rFonts w:cs="Times New Roman"/>
                <w:sz w:val="20"/>
                <w:szCs w:val="20"/>
              </w:rPr>
            </w:pPr>
            <w:r w:rsidRPr="00831188">
              <w:rPr>
                <w:rFonts w:cs="Times New Roman"/>
                <w:sz w:val="20"/>
                <w:szCs w:val="20"/>
              </w:rPr>
              <w:t>[18]</w:t>
            </w:r>
          </w:p>
        </w:tc>
        <w:tc>
          <w:tcPr>
            <w:tcW w:w="804" w:type="dxa"/>
            <w:vAlign w:val="center"/>
          </w:tcPr>
          <w:p w14:paraId="1C418250" w14:textId="77777777" w:rsidR="001A5FE4" w:rsidRPr="00831188" w:rsidRDefault="001A5FE4" w:rsidP="00BB5CC0">
            <w:pPr>
              <w:jc w:val="center"/>
              <w:rPr>
                <w:rFonts w:cs="Times New Roman"/>
                <w:sz w:val="20"/>
                <w:szCs w:val="20"/>
              </w:rPr>
            </w:pPr>
            <w:r w:rsidRPr="00831188">
              <w:rPr>
                <w:rFonts w:cs="Times New Roman"/>
                <w:sz w:val="20"/>
                <w:szCs w:val="20"/>
              </w:rPr>
              <w:t>[17,5]</w:t>
            </w:r>
          </w:p>
        </w:tc>
        <w:tc>
          <w:tcPr>
            <w:tcW w:w="804" w:type="dxa"/>
            <w:vAlign w:val="center"/>
          </w:tcPr>
          <w:p w14:paraId="183100B8" w14:textId="77777777" w:rsidR="001A5FE4" w:rsidRPr="00831188" w:rsidRDefault="001A5FE4" w:rsidP="00BB5CC0">
            <w:pPr>
              <w:jc w:val="center"/>
              <w:rPr>
                <w:rFonts w:cs="Times New Roman"/>
                <w:sz w:val="20"/>
                <w:szCs w:val="20"/>
              </w:rPr>
            </w:pPr>
            <w:r w:rsidRPr="00831188">
              <w:rPr>
                <w:rFonts w:cs="Times New Roman"/>
                <w:sz w:val="20"/>
                <w:szCs w:val="20"/>
              </w:rPr>
              <w:t>[17]</w:t>
            </w:r>
          </w:p>
        </w:tc>
        <w:tc>
          <w:tcPr>
            <w:tcW w:w="795" w:type="dxa"/>
            <w:vAlign w:val="center"/>
          </w:tcPr>
          <w:p w14:paraId="2AF55B87" w14:textId="77777777" w:rsidR="001A5FE4" w:rsidRPr="00831188" w:rsidRDefault="001A5FE4" w:rsidP="00BB5CC0">
            <w:pPr>
              <w:jc w:val="center"/>
              <w:rPr>
                <w:rFonts w:cs="Times New Roman"/>
                <w:sz w:val="20"/>
                <w:szCs w:val="20"/>
              </w:rPr>
            </w:pPr>
            <w:r w:rsidRPr="00831188">
              <w:rPr>
                <w:rFonts w:cs="Times New Roman"/>
                <w:sz w:val="20"/>
                <w:szCs w:val="20"/>
              </w:rPr>
              <w:t>-</w:t>
            </w:r>
          </w:p>
        </w:tc>
      </w:tr>
      <w:tr w:rsidR="001A5FE4" w:rsidRPr="00831188" w14:paraId="01705D36" w14:textId="77777777" w:rsidTr="00BB5CC0">
        <w:trPr>
          <w:trHeight w:hRule="exact" w:val="504"/>
          <w:jc w:val="center"/>
        </w:trPr>
        <w:tc>
          <w:tcPr>
            <w:tcW w:w="559" w:type="dxa"/>
            <w:vAlign w:val="center"/>
          </w:tcPr>
          <w:p w14:paraId="1E585C51" w14:textId="77777777" w:rsidR="001A5FE4" w:rsidRPr="00831188" w:rsidRDefault="001A5FE4" w:rsidP="00BB5CC0">
            <w:pPr>
              <w:jc w:val="center"/>
              <w:rPr>
                <w:rFonts w:cs="Times New Roman"/>
                <w:sz w:val="20"/>
                <w:szCs w:val="20"/>
              </w:rPr>
            </w:pPr>
            <w:r w:rsidRPr="00831188">
              <w:rPr>
                <w:rFonts w:cs="Times New Roman"/>
                <w:sz w:val="20"/>
                <w:szCs w:val="20"/>
              </w:rPr>
              <w:t>4</w:t>
            </w:r>
          </w:p>
        </w:tc>
        <w:tc>
          <w:tcPr>
            <w:tcW w:w="2165" w:type="dxa"/>
            <w:vAlign w:val="center"/>
          </w:tcPr>
          <w:p w14:paraId="3EDA5496" w14:textId="77777777" w:rsidR="001A5FE4" w:rsidRPr="00831188" w:rsidRDefault="001A5FE4" w:rsidP="00BB5CC0">
            <w:pPr>
              <w:jc w:val="center"/>
              <w:rPr>
                <w:rFonts w:cs="Times New Roman"/>
                <w:sz w:val="20"/>
                <w:szCs w:val="20"/>
              </w:rPr>
            </w:pPr>
            <w:r w:rsidRPr="00831188">
              <w:rPr>
                <w:rFonts w:cs="Times New Roman"/>
                <w:sz w:val="20"/>
                <w:szCs w:val="20"/>
              </w:rPr>
              <w:t>Дошкольные учреждения</w:t>
            </w:r>
          </w:p>
        </w:tc>
        <w:tc>
          <w:tcPr>
            <w:tcW w:w="1695" w:type="dxa"/>
            <w:vAlign w:val="center"/>
          </w:tcPr>
          <w:p w14:paraId="58EBCB11" w14:textId="77777777" w:rsidR="001A5FE4" w:rsidRPr="00831188" w:rsidRDefault="001A5FE4" w:rsidP="00BB5CC0">
            <w:pPr>
              <w:jc w:val="center"/>
              <w:rPr>
                <w:rFonts w:cs="Times New Roman"/>
                <w:sz w:val="20"/>
                <w:szCs w:val="20"/>
              </w:rPr>
            </w:pPr>
            <w:r w:rsidRPr="00831188">
              <w:rPr>
                <w:rFonts w:cs="Times New Roman"/>
                <w:sz w:val="20"/>
                <w:szCs w:val="20"/>
              </w:rPr>
              <w:t>[27]</w:t>
            </w:r>
          </w:p>
        </w:tc>
        <w:tc>
          <w:tcPr>
            <w:tcW w:w="1775" w:type="dxa"/>
            <w:vAlign w:val="center"/>
          </w:tcPr>
          <w:p w14:paraId="68DA3D70"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803" w:type="dxa"/>
            <w:vAlign w:val="center"/>
          </w:tcPr>
          <w:p w14:paraId="1773F1F8"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804" w:type="dxa"/>
            <w:vAlign w:val="center"/>
          </w:tcPr>
          <w:p w14:paraId="5616695F"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804" w:type="dxa"/>
            <w:vAlign w:val="center"/>
          </w:tcPr>
          <w:p w14:paraId="34D536C8"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795" w:type="dxa"/>
            <w:vAlign w:val="center"/>
          </w:tcPr>
          <w:p w14:paraId="72A36541" w14:textId="77777777" w:rsidR="001A5FE4" w:rsidRPr="00831188" w:rsidRDefault="001A5FE4" w:rsidP="00BB5CC0">
            <w:pPr>
              <w:jc w:val="center"/>
              <w:rPr>
                <w:rFonts w:cs="Times New Roman"/>
                <w:sz w:val="20"/>
                <w:szCs w:val="20"/>
              </w:rPr>
            </w:pPr>
            <w:r w:rsidRPr="00831188">
              <w:rPr>
                <w:rFonts w:cs="Times New Roman"/>
                <w:sz w:val="20"/>
                <w:szCs w:val="20"/>
              </w:rPr>
              <w:t>-</w:t>
            </w:r>
          </w:p>
        </w:tc>
      </w:tr>
      <w:tr w:rsidR="001A5FE4" w:rsidRPr="00831188" w14:paraId="0562DA0B" w14:textId="77777777" w:rsidTr="00BB5CC0">
        <w:trPr>
          <w:trHeight w:hRule="exact" w:val="1000"/>
          <w:jc w:val="center"/>
        </w:trPr>
        <w:tc>
          <w:tcPr>
            <w:tcW w:w="559" w:type="dxa"/>
            <w:vAlign w:val="center"/>
          </w:tcPr>
          <w:p w14:paraId="4EB497FD" w14:textId="77777777" w:rsidR="001A5FE4" w:rsidRPr="00831188" w:rsidRDefault="001A5FE4" w:rsidP="00BB5CC0">
            <w:pPr>
              <w:jc w:val="center"/>
              <w:rPr>
                <w:rFonts w:cs="Times New Roman"/>
                <w:sz w:val="20"/>
                <w:szCs w:val="20"/>
              </w:rPr>
            </w:pPr>
            <w:r w:rsidRPr="00831188">
              <w:rPr>
                <w:rFonts w:cs="Times New Roman"/>
                <w:sz w:val="20"/>
                <w:szCs w:val="20"/>
              </w:rPr>
              <w:t>5</w:t>
            </w:r>
          </w:p>
        </w:tc>
        <w:tc>
          <w:tcPr>
            <w:tcW w:w="2165" w:type="dxa"/>
            <w:vAlign w:val="center"/>
          </w:tcPr>
          <w:p w14:paraId="0137A7AC" w14:textId="77777777" w:rsidR="001A5FE4" w:rsidRPr="00831188" w:rsidRDefault="001A5FE4" w:rsidP="00BB5CC0">
            <w:pPr>
              <w:jc w:val="center"/>
              <w:rPr>
                <w:rFonts w:cs="Times New Roman"/>
                <w:sz w:val="20"/>
                <w:szCs w:val="20"/>
              </w:rPr>
            </w:pPr>
            <w:r w:rsidRPr="00831188">
              <w:rPr>
                <w:rFonts w:cs="Times New Roman"/>
                <w:sz w:val="20"/>
                <w:szCs w:val="20"/>
              </w:rPr>
              <w:t>Сервисного обслуживания</w:t>
            </w:r>
          </w:p>
        </w:tc>
        <w:tc>
          <w:tcPr>
            <w:tcW w:w="1695" w:type="dxa"/>
            <w:vAlign w:val="center"/>
          </w:tcPr>
          <w:p w14:paraId="4F28197F" w14:textId="77777777" w:rsidR="001A5FE4" w:rsidRPr="00831188" w:rsidRDefault="001A5FE4" w:rsidP="00BB5CC0">
            <w:pPr>
              <w:jc w:val="center"/>
              <w:rPr>
                <w:rFonts w:cs="Times New Roman"/>
                <w:sz w:val="20"/>
                <w:szCs w:val="20"/>
              </w:rPr>
            </w:pPr>
            <w:r w:rsidRPr="00831188">
              <w:rPr>
                <w:rFonts w:cs="Times New Roman"/>
                <w:sz w:val="20"/>
                <w:szCs w:val="20"/>
              </w:rPr>
              <w:t>[14], [13], [12,5]</w:t>
            </w:r>
          </w:p>
          <w:p w14:paraId="5066F6D4" w14:textId="77777777" w:rsidR="001A5FE4" w:rsidRPr="00831188" w:rsidRDefault="001A5FE4" w:rsidP="00BB5CC0">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1917F238" w14:textId="77777777" w:rsidR="001A5FE4" w:rsidRPr="00831188" w:rsidRDefault="001A5FE4" w:rsidP="00BB5CC0">
            <w:pPr>
              <w:jc w:val="center"/>
              <w:rPr>
                <w:rFonts w:cs="Times New Roman"/>
                <w:sz w:val="20"/>
                <w:szCs w:val="20"/>
              </w:rPr>
            </w:pPr>
            <w:r w:rsidRPr="00831188">
              <w:rPr>
                <w:rFonts w:cs="Times New Roman"/>
                <w:sz w:val="20"/>
                <w:szCs w:val="20"/>
              </w:rPr>
              <w:t>[12]</w:t>
            </w:r>
          </w:p>
        </w:tc>
        <w:tc>
          <w:tcPr>
            <w:tcW w:w="803" w:type="dxa"/>
            <w:vAlign w:val="center"/>
          </w:tcPr>
          <w:p w14:paraId="46B40198" w14:textId="77777777" w:rsidR="001A5FE4" w:rsidRPr="00831188" w:rsidRDefault="001A5FE4" w:rsidP="00BB5CC0">
            <w:pPr>
              <w:jc w:val="center"/>
              <w:rPr>
                <w:rFonts w:cs="Times New Roman"/>
                <w:sz w:val="20"/>
                <w:szCs w:val="20"/>
              </w:rPr>
            </w:pPr>
            <w:r w:rsidRPr="00831188">
              <w:rPr>
                <w:rFonts w:cs="Times New Roman"/>
                <w:sz w:val="20"/>
                <w:szCs w:val="20"/>
              </w:rPr>
              <w:t>[12]</w:t>
            </w:r>
          </w:p>
        </w:tc>
        <w:tc>
          <w:tcPr>
            <w:tcW w:w="804" w:type="dxa"/>
            <w:vAlign w:val="center"/>
          </w:tcPr>
          <w:p w14:paraId="02AE075A"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804" w:type="dxa"/>
            <w:vAlign w:val="center"/>
          </w:tcPr>
          <w:p w14:paraId="695CC715" w14:textId="77777777" w:rsidR="001A5FE4" w:rsidRPr="00831188" w:rsidRDefault="001A5FE4" w:rsidP="00BB5CC0">
            <w:pPr>
              <w:jc w:val="center"/>
              <w:rPr>
                <w:rFonts w:cs="Times New Roman"/>
                <w:sz w:val="20"/>
                <w:szCs w:val="20"/>
              </w:rPr>
            </w:pPr>
            <w:r w:rsidRPr="00831188">
              <w:rPr>
                <w:rFonts w:cs="Times New Roman"/>
                <w:sz w:val="20"/>
                <w:szCs w:val="20"/>
              </w:rPr>
              <w:t>-</w:t>
            </w:r>
          </w:p>
        </w:tc>
        <w:tc>
          <w:tcPr>
            <w:tcW w:w="795" w:type="dxa"/>
            <w:vAlign w:val="center"/>
          </w:tcPr>
          <w:p w14:paraId="274E6419" w14:textId="77777777" w:rsidR="001A5FE4" w:rsidRPr="00831188" w:rsidRDefault="001A5FE4" w:rsidP="00BB5CC0">
            <w:pPr>
              <w:jc w:val="center"/>
              <w:rPr>
                <w:rFonts w:cs="Times New Roman"/>
                <w:sz w:val="20"/>
                <w:szCs w:val="20"/>
              </w:rPr>
            </w:pPr>
            <w:r w:rsidRPr="00831188">
              <w:rPr>
                <w:rFonts w:cs="Times New Roman"/>
                <w:sz w:val="20"/>
                <w:szCs w:val="20"/>
              </w:rPr>
              <w:t>-</w:t>
            </w:r>
          </w:p>
        </w:tc>
      </w:tr>
      <w:tr w:rsidR="001A5FE4" w:rsidRPr="00831188" w14:paraId="7CF0F52B" w14:textId="77777777" w:rsidTr="00BB5CC0">
        <w:trPr>
          <w:trHeight w:hRule="exact" w:val="1146"/>
          <w:jc w:val="center"/>
        </w:trPr>
        <w:tc>
          <w:tcPr>
            <w:tcW w:w="559" w:type="dxa"/>
            <w:vAlign w:val="center"/>
          </w:tcPr>
          <w:p w14:paraId="3C538BFF" w14:textId="77777777" w:rsidR="001A5FE4" w:rsidRPr="00831188" w:rsidRDefault="001A5FE4" w:rsidP="00BB5CC0">
            <w:pPr>
              <w:jc w:val="center"/>
              <w:rPr>
                <w:rFonts w:cs="Times New Roman"/>
                <w:sz w:val="20"/>
                <w:szCs w:val="20"/>
              </w:rPr>
            </w:pPr>
            <w:r w:rsidRPr="00831188">
              <w:rPr>
                <w:rFonts w:cs="Times New Roman"/>
                <w:sz w:val="20"/>
                <w:szCs w:val="20"/>
              </w:rPr>
              <w:t>6</w:t>
            </w:r>
          </w:p>
        </w:tc>
        <w:tc>
          <w:tcPr>
            <w:tcW w:w="2165" w:type="dxa"/>
            <w:vAlign w:val="center"/>
          </w:tcPr>
          <w:p w14:paraId="6C2E91B9" w14:textId="77777777" w:rsidR="001A5FE4" w:rsidRPr="00831188" w:rsidRDefault="001A5FE4" w:rsidP="00BB5CC0">
            <w:pPr>
              <w:jc w:val="center"/>
              <w:rPr>
                <w:rFonts w:cs="Times New Roman"/>
                <w:sz w:val="20"/>
                <w:szCs w:val="20"/>
              </w:rPr>
            </w:pPr>
            <w:r w:rsidRPr="00831188">
              <w:rPr>
                <w:rFonts w:cs="Times New Roman"/>
                <w:sz w:val="20"/>
                <w:szCs w:val="20"/>
              </w:rPr>
              <w:t>Административного назначения (офисы)</w:t>
            </w:r>
          </w:p>
        </w:tc>
        <w:tc>
          <w:tcPr>
            <w:tcW w:w="1695" w:type="dxa"/>
            <w:vAlign w:val="center"/>
          </w:tcPr>
          <w:p w14:paraId="5199491D" w14:textId="77777777" w:rsidR="001A5FE4" w:rsidRPr="00831188" w:rsidRDefault="001A5FE4" w:rsidP="00BB5CC0">
            <w:pPr>
              <w:jc w:val="center"/>
              <w:rPr>
                <w:rFonts w:cs="Times New Roman"/>
                <w:sz w:val="20"/>
                <w:szCs w:val="20"/>
              </w:rPr>
            </w:pPr>
            <w:r w:rsidRPr="00831188">
              <w:rPr>
                <w:rFonts w:cs="Times New Roman"/>
                <w:sz w:val="20"/>
                <w:szCs w:val="20"/>
              </w:rPr>
              <w:t>[21,5], [20,5], [20]</w:t>
            </w:r>
          </w:p>
          <w:p w14:paraId="0096AE63" w14:textId="77777777" w:rsidR="001A5FE4" w:rsidRPr="00831188" w:rsidRDefault="001A5FE4" w:rsidP="00BB5CC0">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2FACBF11" w14:textId="77777777" w:rsidR="001A5FE4" w:rsidRPr="00831188" w:rsidRDefault="001A5FE4" w:rsidP="00BB5CC0">
            <w:pPr>
              <w:jc w:val="center"/>
              <w:rPr>
                <w:rFonts w:cs="Times New Roman"/>
                <w:sz w:val="20"/>
                <w:szCs w:val="20"/>
              </w:rPr>
            </w:pPr>
            <w:r w:rsidRPr="00831188">
              <w:rPr>
                <w:rFonts w:cs="Times New Roman"/>
                <w:sz w:val="20"/>
                <w:szCs w:val="20"/>
              </w:rPr>
              <w:t>[16]</w:t>
            </w:r>
          </w:p>
        </w:tc>
        <w:tc>
          <w:tcPr>
            <w:tcW w:w="803" w:type="dxa"/>
            <w:vAlign w:val="center"/>
          </w:tcPr>
          <w:p w14:paraId="112AC460" w14:textId="77777777" w:rsidR="001A5FE4" w:rsidRPr="00831188" w:rsidRDefault="001A5FE4" w:rsidP="00BB5CC0">
            <w:pPr>
              <w:jc w:val="center"/>
              <w:rPr>
                <w:rFonts w:cs="Times New Roman"/>
                <w:sz w:val="20"/>
                <w:szCs w:val="20"/>
              </w:rPr>
            </w:pPr>
            <w:r w:rsidRPr="00831188">
              <w:rPr>
                <w:rFonts w:cs="Times New Roman"/>
                <w:sz w:val="20"/>
                <w:szCs w:val="20"/>
              </w:rPr>
              <w:t>[14,5]</w:t>
            </w:r>
          </w:p>
        </w:tc>
        <w:tc>
          <w:tcPr>
            <w:tcW w:w="804" w:type="dxa"/>
            <w:vAlign w:val="center"/>
          </w:tcPr>
          <w:p w14:paraId="30BC43A5" w14:textId="77777777" w:rsidR="001A5FE4" w:rsidRPr="00831188" w:rsidRDefault="001A5FE4" w:rsidP="00BB5CC0">
            <w:pPr>
              <w:jc w:val="center"/>
              <w:rPr>
                <w:rFonts w:cs="Times New Roman"/>
                <w:sz w:val="20"/>
                <w:szCs w:val="20"/>
              </w:rPr>
            </w:pPr>
            <w:r w:rsidRPr="00831188">
              <w:rPr>
                <w:rFonts w:cs="Times New Roman"/>
                <w:sz w:val="20"/>
                <w:szCs w:val="20"/>
              </w:rPr>
              <w:t>[13]</w:t>
            </w:r>
          </w:p>
        </w:tc>
        <w:tc>
          <w:tcPr>
            <w:tcW w:w="804" w:type="dxa"/>
            <w:vAlign w:val="center"/>
          </w:tcPr>
          <w:p w14:paraId="417BEBF1" w14:textId="77777777" w:rsidR="001A5FE4" w:rsidRPr="00831188" w:rsidRDefault="001A5FE4" w:rsidP="00BB5CC0">
            <w:pPr>
              <w:jc w:val="center"/>
              <w:rPr>
                <w:rFonts w:cs="Times New Roman"/>
                <w:sz w:val="20"/>
                <w:szCs w:val="20"/>
              </w:rPr>
            </w:pPr>
            <w:r w:rsidRPr="00831188">
              <w:rPr>
                <w:rFonts w:cs="Times New Roman"/>
                <w:sz w:val="20"/>
                <w:szCs w:val="20"/>
              </w:rPr>
              <w:t>[12]</w:t>
            </w:r>
          </w:p>
        </w:tc>
        <w:tc>
          <w:tcPr>
            <w:tcW w:w="795" w:type="dxa"/>
            <w:vAlign w:val="center"/>
          </w:tcPr>
          <w:p w14:paraId="4A175A53" w14:textId="77777777" w:rsidR="001A5FE4" w:rsidRPr="00831188" w:rsidRDefault="001A5FE4" w:rsidP="00BB5CC0">
            <w:pPr>
              <w:jc w:val="center"/>
              <w:rPr>
                <w:rFonts w:cs="Times New Roman"/>
                <w:sz w:val="20"/>
                <w:szCs w:val="20"/>
              </w:rPr>
            </w:pPr>
            <w:r w:rsidRPr="00831188">
              <w:rPr>
                <w:rFonts w:cs="Times New Roman"/>
                <w:sz w:val="20"/>
                <w:szCs w:val="20"/>
              </w:rPr>
              <w:t>[12]</w:t>
            </w:r>
          </w:p>
        </w:tc>
      </w:tr>
    </w:tbl>
    <w:p w14:paraId="42FA7CB7" w14:textId="77777777" w:rsidR="001A5FE4" w:rsidRPr="00831188" w:rsidRDefault="001A5FE4" w:rsidP="001A5FE4">
      <w:pPr>
        <w:pStyle w:val="a0"/>
        <w:jc w:val="both"/>
        <w:rPr>
          <w:rFonts w:cs="Times New Roman"/>
        </w:rPr>
      </w:pPr>
      <w:r w:rsidRPr="00831188">
        <w:rPr>
          <w:rFonts w:cs="Times New Roman"/>
          <w:sz w:val="23"/>
          <w:szCs w:val="23"/>
        </w:rPr>
        <w:t>Примечание: для регионов, имеющих значение Dd = 8000 оC и более, нормируемые пок</w:t>
      </w:r>
      <w:r w:rsidRPr="00831188">
        <w:rPr>
          <w:rFonts w:cs="Times New Roman"/>
          <w:spacing w:val="-1"/>
        </w:rPr>
        <w:t>азатели</w:t>
      </w:r>
      <w:r w:rsidRPr="00831188">
        <w:rPr>
          <w:rFonts w:cs="Times New Roman"/>
          <w:spacing w:val="1"/>
        </w:rPr>
        <w:t xml:space="preserve"> </w:t>
      </w:r>
      <w:r w:rsidRPr="00831188">
        <w:rPr>
          <w:rFonts w:cs="Times New Roman"/>
          <w:spacing w:val="-1"/>
        </w:rPr>
        <w:t>следует</w:t>
      </w:r>
      <w:r w:rsidRPr="00831188">
        <w:rPr>
          <w:rFonts w:cs="Times New Roman"/>
        </w:rPr>
        <w:t xml:space="preserve"> </w:t>
      </w:r>
      <w:r w:rsidRPr="00831188">
        <w:rPr>
          <w:rFonts w:cs="Times New Roman"/>
          <w:spacing w:val="-1"/>
        </w:rPr>
        <w:t>снизить</w:t>
      </w:r>
      <w:r w:rsidRPr="00831188">
        <w:rPr>
          <w:rFonts w:cs="Times New Roman"/>
          <w:spacing w:val="-2"/>
        </w:rPr>
        <w:t xml:space="preserve"> </w:t>
      </w:r>
      <w:r w:rsidRPr="00831188">
        <w:rPr>
          <w:rFonts w:cs="Times New Roman"/>
        </w:rPr>
        <w:t>на</w:t>
      </w:r>
      <w:r w:rsidRPr="00831188">
        <w:rPr>
          <w:rFonts w:cs="Times New Roman"/>
          <w:spacing w:val="-1"/>
        </w:rPr>
        <w:t xml:space="preserve"> </w:t>
      </w:r>
      <w:r w:rsidRPr="00831188">
        <w:rPr>
          <w:rFonts w:cs="Times New Roman"/>
        </w:rPr>
        <w:t>5%.</w:t>
      </w:r>
    </w:p>
    <w:p w14:paraId="2C954FE9" w14:textId="77777777" w:rsidR="009749D2" w:rsidRDefault="009749D2" w:rsidP="009749D2"/>
    <w:p w14:paraId="56EB636F" w14:textId="77777777" w:rsidR="009749D2" w:rsidRPr="00DA4459" w:rsidRDefault="0092178C" w:rsidP="009749D2">
      <w:pPr>
        <w:pStyle w:val="2"/>
        <w:ind w:left="0" w:firstLine="0"/>
      </w:pPr>
      <w:hyperlink r:id="rId150" w:anchor="bookmark9" w:history="1">
        <w:bookmarkStart w:id="311" w:name="_Toc30085045"/>
        <w:bookmarkStart w:id="312" w:name="_Toc32845311"/>
        <w:bookmarkStart w:id="313" w:name="_Toc171597470"/>
        <w:r w:rsidR="009749D2" w:rsidRPr="00B36DBC">
          <w:t xml:space="preserve">Часть </w:t>
        </w:r>
        <w:r w:rsidR="009749D2">
          <w:t>4</w:t>
        </w:r>
        <w:r w:rsidR="009749D2" w:rsidRPr="00B36DBC">
          <w:t>. ПРОГНОЗЫ ПРИРОСТОВ ОБЪЕМОВ ПОТРЕБЛЕНИЯ ТЕПЛОВОЙ ЭНЕРГИИ</w:t>
        </w:r>
      </w:hyperlink>
      <w:r w:rsidR="009749D2">
        <w:t xml:space="preserve"> </w:t>
      </w:r>
      <w:hyperlink r:id="rId151" w:anchor="bookmark9" w:history="1">
        <w:r w:rsidR="009749D2" w:rsidRPr="00B36DBC">
          <w:t>(МОЩНОСТИ) И ТЕПЛОНОСИТЕЛЯ С РАЗДЕЛЕНИЕМ ПО ВИДАМ</w:t>
        </w:r>
      </w:hyperlink>
      <w:r w:rsidR="009749D2">
        <w:t xml:space="preserve"> </w:t>
      </w:r>
      <w:hyperlink r:id="rId152" w:anchor="bookmark9" w:history="1">
        <w:r w:rsidR="009749D2" w:rsidRPr="00B36DBC">
          <w:t>ТЕПЛОПОТРЕБЛЕНИЯ В КАЖДОМ РАСЧЕТНОМ ЭЛЕМЕНТЕ ТЕРРИТОРИАЛЬНОГО</w:t>
        </w:r>
      </w:hyperlink>
      <w:r w:rsidR="009749D2">
        <w:t xml:space="preserve"> </w:t>
      </w:r>
      <w:hyperlink r:id="rId153" w:anchor="bookmark9" w:history="1">
        <w:r w:rsidR="009749D2" w:rsidRPr="00B36DBC">
          <w:t>ДЕЛЕНИЯ И В ЗОНЕ ДЕЙСТВИЯ КАЖДОГО ИЗ СУЩЕСТВУЮЩИХ ИЛИ</w:t>
        </w:r>
      </w:hyperlink>
      <w:r w:rsidR="009749D2">
        <w:t xml:space="preserve"> </w:t>
      </w:r>
      <w:hyperlink r:id="rId154" w:anchor="bookmark9" w:history="1">
        <w:r w:rsidR="009749D2" w:rsidRPr="00B36DBC">
          <w:t>ПРЕДЛАГАЕМЫХ ДЛЯ СТРОИТЕЛЬСТВА ИСТОЧНИКОВ ТЕПЛОВОЙ ЭНЕРГИИ НА</w:t>
        </w:r>
      </w:hyperlink>
      <w:r w:rsidR="009749D2">
        <w:t xml:space="preserve"> </w:t>
      </w:r>
      <w:hyperlink r:id="rId155" w:anchor="bookmark9" w:history="1">
        <w:r w:rsidR="009749D2" w:rsidRPr="00B36DBC">
          <w:t>КАЖДОМ ЭТАПЕ</w:t>
        </w:r>
        <w:bookmarkEnd w:id="311"/>
        <w:bookmarkEnd w:id="312"/>
        <w:bookmarkEnd w:id="313"/>
      </w:hyperlink>
    </w:p>
    <w:p w14:paraId="3A357721" w14:textId="77777777" w:rsidR="009749D2" w:rsidRDefault="009749D2" w:rsidP="009749D2">
      <w:pPr>
        <w:spacing w:before="400" w:after="200"/>
      </w:pPr>
      <w:bookmarkStart w:id="314" w:name="OLE_LINK1"/>
      <w:bookmarkStart w:id="315" w:name="OLE_LINK2"/>
      <w:bookmarkStart w:id="316" w:name="OLE_LINK3"/>
      <w:bookmarkEnd w:id="314"/>
      <w:bookmarkEnd w:id="315"/>
      <w:bookmarkEnd w:id="316"/>
      <w:r>
        <w:rPr>
          <w:b/>
        </w:rPr>
        <w:t>Таблица 2.4.2 - Расчетный прирост тепловой нагрузки</w:t>
      </w:r>
    </w:p>
    <w:tbl>
      <w:tblPr>
        <w:tblStyle w:val="a8"/>
        <w:tblW w:w="5000" w:type="pct"/>
        <w:jc w:val="center"/>
        <w:tblLook w:val="04A0" w:firstRow="1" w:lastRow="0" w:firstColumn="1" w:lastColumn="0" w:noHBand="0" w:noVBand="1"/>
      </w:tblPr>
      <w:tblGrid>
        <w:gridCol w:w="1190"/>
        <w:gridCol w:w="1485"/>
        <w:gridCol w:w="1291"/>
        <w:gridCol w:w="1157"/>
        <w:gridCol w:w="1250"/>
        <w:gridCol w:w="765"/>
        <w:gridCol w:w="765"/>
        <w:gridCol w:w="1442"/>
      </w:tblGrid>
      <w:tr w:rsidR="009749D2" w14:paraId="334D753D" w14:textId="77777777" w:rsidTr="00BB5CC0">
        <w:trPr>
          <w:jc w:val="center"/>
        </w:trPr>
        <w:tc>
          <w:tcPr>
            <w:tcW w:w="2310" w:type="pct"/>
            <w:vMerge w:val="restart"/>
            <w:shd w:val="clear" w:color="auto" w:fill="F2F2F2"/>
            <w:tcMar>
              <w:top w:w="120" w:type="dxa"/>
              <w:left w:w="100" w:type="dxa"/>
              <w:bottom w:w="120" w:type="dxa"/>
              <w:right w:w="100" w:type="dxa"/>
            </w:tcMar>
            <w:vAlign w:val="center"/>
          </w:tcPr>
          <w:p w14:paraId="3027EE07" w14:textId="77777777" w:rsidR="009749D2" w:rsidRDefault="009749D2" w:rsidP="00BB5CC0">
            <w:pPr>
              <w:jc w:val="center"/>
            </w:pPr>
            <w:r>
              <w:rPr>
                <w:rFonts w:eastAsia="Times New Roman" w:cs="Times New Roman"/>
                <w:sz w:val="22"/>
              </w:rPr>
              <w:t>Источник тепловой энергии</w:t>
            </w:r>
          </w:p>
        </w:tc>
        <w:tc>
          <w:tcPr>
            <w:tcW w:w="2310" w:type="pct"/>
            <w:vMerge w:val="restart"/>
            <w:shd w:val="clear" w:color="auto" w:fill="F2F2F2"/>
            <w:tcMar>
              <w:top w:w="120" w:type="dxa"/>
              <w:left w:w="100" w:type="dxa"/>
              <w:bottom w:w="120" w:type="dxa"/>
              <w:right w:w="100" w:type="dxa"/>
            </w:tcMar>
            <w:vAlign w:val="center"/>
          </w:tcPr>
          <w:p w14:paraId="06E34F80" w14:textId="77777777" w:rsidR="009749D2" w:rsidRDefault="009749D2" w:rsidP="00BB5CC0">
            <w:pPr>
              <w:jc w:val="center"/>
            </w:pPr>
            <w:r>
              <w:rPr>
                <w:rFonts w:eastAsia="Times New Roman" w:cs="Times New Roman"/>
                <w:sz w:val="22"/>
              </w:rPr>
              <w:t>Наименование объекта</w:t>
            </w:r>
          </w:p>
        </w:tc>
        <w:tc>
          <w:tcPr>
            <w:tcW w:w="2310" w:type="pct"/>
            <w:vMerge w:val="restart"/>
            <w:shd w:val="clear" w:color="auto" w:fill="F2F2F2"/>
            <w:tcMar>
              <w:top w:w="120" w:type="dxa"/>
              <w:left w:w="100" w:type="dxa"/>
              <w:bottom w:w="120" w:type="dxa"/>
              <w:right w:w="100" w:type="dxa"/>
            </w:tcMar>
            <w:vAlign w:val="center"/>
          </w:tcPr>
          <w:p w14:paraId="596D8384" w14:textId="77777777" w:rsidR="009749D2" w:rsidRDefault="009749D2" w:rsidP="00BB5CC0">
            <w:pPr>
              <w:jc w:val="center"/>
            </w:pPr>
            <w:r>
              <w:rPr>
                <w:rFonts w:eastAsia="Times New Roman" w:cs="Times New Roman"/>
                <w:sz w:val="22"/>
              </w:rPr>
              <w:t>Тип потребителя</w:t>
            </w:r>
          </w:p>
        </w:tc>
        <w:tc>
          <w:tcPr>
            <w:tcW w:w="2310" w:type="pct"/>
            <w:gridSpan w:val="4"/>
            <w:shd w:val="clear" w:color="auto" w:fill="F2F2F2"/>
            <w:tcMar>
              <w:top w:w="120" w:type="dxa"/>
              <w:left w:w="100" w:type="dxa"/>
              <w:bottom w:w="120" w:type="dxa"/>
              <w:right w:w="100" w:type="dxa"/>
            </w:tcMar>
            <w:vAlign w:val="center"/>
          </w:tcPr>
          <w:p w14:paraId="595B4AA0" w14:textId="77777777" w:rsidR="009749D2" w:rsidRPr="009B2E62" w:rsidRDefault="009749D2" w:rsidP="00BB5CC0">
            <w:pPr>
              <w:jc w:val="center"/>
            </w:pPr>
            <w:r w:rsidRPr="009B2E62">
              <w:rPr>
                <w:rFonts w:eastAsia="Times New Roman" w:cs="Times New Roman"/>
                <w:sz w:val="22"/>
              </w:rPr>
              <w:t>Расчетные прирост  тепловой нагрузки, Гкал/час</w:t>
            </w:r>
          </w:p>
        </w:tc>
        <w:tc>
          <w:tcPr>
            <w:tcW w:w="2310" w:type="pct"/>
            <w:vMerge w:val="restart"/>
            <w:shd w:val="clear" w:color="auto" w:fill="F2F2F2"/>
            <w:tcMar>
              <w:top w:w="120" w:type="dxa"/>
              <w:left w:w="100" w:type="dxa"/>
              <w:bottom w:w="120" w:type="dxa"/>
              <w:right w:w="100" w:type="dxa"/>
            </w:tcMar>
            <w:vAlign w:val="center"/>
          </w:tcPr>
          <w:p w14:paraId="1E4AB6A4" w14:textId="77777777" w:rsidR="009749D2" w:rsidRDefault="009749D2" w:rsidP="00BB5CC0">
            <w:pPr>
              <w:jc w:val="center"/>
            </w:pPr>
            <w:r>
              <w:rPr>
                <w:rFonts w:eastAsia="Times New Roman" w:cs="Times New Roman"/>
                <w:sz w:val="22"/>
              </w:rPr>
              <w:t>Год ввода в эксплуатацию</w:t>
            </w:r>
          </w:p>
        </w:tc>
      </w:tr>
      <w:tr w:rsidR="009749D2" w14:paraId="30778334" w14:textId="77777777" w:rsidTr="00BB5CC0">
        <w:trPr>
          <w:jc w:val="center"/>
        </w:trPr>
        <w:tc>
          <w:tcPr>
            <w:tcW w:w="2310" w:type="pct"/>
            <w:vMerge/>
          </w:tcPr>
          <w:p w14:paraId="3D977FD3" w14:textId="77777777" w:rsidR="009749D2" w:rsidRDefault="009749D2" w:rsidP="00BB5CC0"/>
        </w:tc>
        <w:tc>
          <w:tcPr>
            <w:tcW w:w="2310" w:type="pct"/>
            <w:vMerge/>
          </w:tcPr>
          <w:p w14:paraId="780F933F" w14:textId="77777777" w:rsidR="009749D2" w:rsidRDefault="009749D2" w:rsidP="00BB5CC0"/>
        </w:tc>
        <w:tc>
          <w:tcPr>
            <w:tcW w:w="2310" w:type="pct"/>
            <w:vMerge/>
          </w:tcPr>
          <w:p w14:paraId="0890D0AD" w14:textId="77777777" w:rsidR="009749D2" w:rsidRDefault="009749D2" w:rsidP="00BB5CC0"/>
        </w:tc>
        <w:tc>
          <w:tcPr>
            <w:tcW w:w="2310" w:type="pct"/>
            <w:shd w:val="clear" w:color="auto" w:fill="F2F2F2"/>
            <w:tcMar>
              <w:top w:w="120" w:type="dxa"/>
              <w:left w:w="100" w:type="dxa"/>
              <w:bottom w:w="120" w:type="dxa"/>
              <w:right w:w="100" w:type="dxa"/>
            </w:tcMar>
            <w:vAlign w:val="center"/>
          </w:tcPr>
          <w:p w14:paraId="36A228D5" w14:textId="77777777" w:rsidR="009749D2" w:rsidRDefault="009749D2" w:rsidP="00BB5CC0">
            <w:pPr>
              <w:jc w:val="center"/>
            </w:pPr>
            <w:r>
              <w:rPr>
                <w:rFonts w:eastAsia="Times New Roman" w:cs="Times New Roman"/>
                <w:sz w:val="22"/>
              </w:rPr>
              <w:t>Отопление</w:t>
            </w:r>
          </w:p>
        </w:tc>
        <w:tc>
          <w:tcPr>
            <w:tcW w:w="2310" w:type="pct"/>
            <w:shd w:val="clear" w:color="auto" w:fill="F2F2F2"/>
            <w:tcMar>
              <w:top w:w="120" w:type="dxa"/>
              <w:left w:w="100" w:type="dxa"/>
              <w:bottom w:w="120" w:type="dxa"/>
              <w:right w:w="100" w:type="dxa"/>
            </w:tcMar>
            <w:vAlign w:val="center"/>
          </w:tcPr>
          <w:p w14:paraId="06053EC3" w14:textId="77777777" w:rsidR="009749D2" w:rsidRDefault="009749D2" w:rsidP="00BB5CC0">
            <w:pPr>
              <w:jc w:val="center"/>
            </w:pPr>
            <w:r>
              <w:rPr>
                <w:rFonts w:eastAsia="Times New Roman" w:cs="Times New Roman"/>
                <w:sz w:val="22"/>
              </w:rPr>
              <w:t>Вентиляция</w:t>
            </w:r>
          </w:p>
        </w:tc>
        <w:tc>
          <w:tcPr>
            <w:tcW w:w="2310" w:type="pct"/>
            <w:shd w:val="clear" w:color="auto" w:fill="F2F2F2"/>
            <w:tcMar>
              <w:top w:w="120" w:type="dxa"/>
              <w:left w:w="100" w:type="dxa"/>
              <w:bottom w:w="120" w:type="dxa"/>
              <w:right w:w="100" w:type="dxa"/>
            </w:tcMar>
            <w:vAlign w:val="center"/>
          </w:tcPr>
          <w:p w14:paraId="124567FB" w14:textId="77777777" w:rsidR="009749D2" w:rsidRDefault="009749D2" w:rsidP="00BB5CC0">
            <w:pPr>
              <w:jc w:val="center"/>
            </w:pPr>
            <w:r>
              <w:rPr>
                <w:rFonts w:eastAsia="Times New Roman" w:cs="Times New Roman"/>
                <w:sz w:val="22"/>
              </w:rPr>
              <w:t>ГВС</w:t>
            </w:r>
          </w:p>
        </w:tc>
        <w:tc>
          <w:tcPr>
            <w:tcW w:w="2310" w:type="pct"/>
            <w:shd w:val="clear" w:color="auto" w:fill="F2F2F2"/>
            <w:tcMar>
              <w:top w:w="120" w:type="dxa"/>
              <w:left w:w="100" w:type="dxa"/>
              <w:bottom w:w="120" w:type="dxa"/>
              <w:right w:w="100" w:type="dxa"/>
            </w:tcMar>
            <w:vAlign w:val="center"/>
          </w:tcPr>
          <w:p w14:paraId="0BB2B0F3" w14:textId="77777777" w:rsidR="009749D2" w:rsidRDefault="009749D2" w:rsidP="00BB5CC0">
            <w:pPr>
              <w:jc w:val="center"/>
            </w:pPr>
            <w:r>
              <w:rPr>
                <w:rFonts w:eastAsia="Times New Roman" w:cs="Times New Roman"/>
                <w:sz w:val="22"/>
              </w:rPr>
              <w:t>Пар</w:t>
            </w:r>
          </w:p>
        </w:tc>
        <w:tc>
          <w:tcPr>
            <w:tcW w:w="2310" w:type="pct"/>
            <w:vMerge/>
          </w:tcPr>
          <w:p w14:paraId="613B068F" w14:textId="77777777" w:rsidR="009749D2" w:rsidRDefault="009749D2" w:rsidP="00BB5CC0"/>
        </w:tc>
      </w:tr>
      <w:tr w:rsidR="009749D2" w14:paraId="048834E8" w14:textId="77777777" w:rsidTr="00BB5CC0">
        <w:trPr>
          <w:jc w:val="center"/>
        </w:trPr>
        <w:tc>
          <w:tcPr>
            <w:tcW w:w="2310" w:type="pct"/>
            <w:gridSpan w:val="8"/>
            <w:shd w:val="clear" w:color="auto" w:fill="DBE5F1"/>
            <w:tcMar>
              <w:top w:w="40" w:type="dxa"/>
              <w:left w:w="100" w:type="dxa"/>
              <w:bottom w:w="40" w:type="dxa"/>
              <w:right w:w="100" w:type="dxa"/>
            </w:tcMar>
            <w:vAlign w:val="center"/>
          </w:tcPr>
          <w:p w14:paraId="73F120E7" w14:textId="77777777" w:rsidR="009749D2" w:rsidRDefault="009749D2" w:rsidP="00BB5CC0">
            <w:pPr>
              <w:jc w:val="center"/>
            </w:pPr>
            <w:r>
              <w:rPr>
                <w:rFonts w:eastAsia="Times New Roman" w:cs="Times New Roman"/>
                <w:sz w:val="22"/>
              </w:rPr>
              <w:t>МУП «Баганский коммунальщик»</w:t>
            </w:r>
          </w:p>
        </w:tc>
      </w:tr>
      <w:tr w:rsidR="009749D2" w14:paraId="1B9EE072" w14:textId="77777777" w:rsidTr="00BB5CC0">
        <w:trPr>
          <w:jc w:val="center"/>
        </w:trPr>
        <w:tc>
          <w:tcPr>
            <w:tcW w:w="2310" w:type="pct"/>
            <w:shd w:val="clear" w:color="auto" w:fill="FFFFFF"/>
            <w:tcMar>
              <w:top w:w="40" w:type="dxa"/>
              <w:left w:w="100" w:type="dxa"/>
              <w:bottom w:w="40" w:type="dxa"/>
              <w:right w:w="100" w:type="dxa"/>
            </w:tcMar>
            <w:vAlign w:val="center"/>
          </w:tcPr>
          <w:p w14:paraId="78626CD6" w14:textId="77777777" w:rsidR="009749D2" w:rsidRDefault="009749D2" w:rsidP="00BB5CC0">
            <w:r>
              <w:rPr>
                <w:rFonts w:eastAsia="Times New Roman" w:cs="Times New Roman"/>
                <w:sz w:val="22"/>
              </w:rPr>
              <w:t>Котельная с. Андреевка, ул. Озерная, 37</w:t>
            </w:r>
          </w:p>
        </w:tc>
        <w:tc>
          <w:tcPr>
            <w:tcW w:w="2310" w:type="pct"/>
            <w:shd w:val="clear" w:color="auto" w:fill="FFFFFF"/>
            <w:tcMar>
              <w:top w:w="40" w:type="dxa"/>
              <w:left w:w="100" w:type="dxa"/>
              <w:bottom w:w="40" w:type="dxa"/>
              <w:right w:w="100" w:type="dxa"/>
            </w:tcMar>
            <w:vAlign w:val="center"/>
          </w:tcPr>
          <w:p w14:paraId="72F655A9" w14:textId="77777777" w:rsidR="009749D2" w:rsidRDefault="009749D2" w:rsidP="00BB5CC0">
            <w:pPr>
              <w:jc w:val="center"/>
            </w:pPr>
            <w:r>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6F41216A" w14:textId="77777777" w:rsidR="009749D2" w:rsidRDefault="009749D2" w:rsidP="00BB5CC0">
            <w:pPr>
              <w:jc w:val="center"/>
            </w:pPr>
            <w:r>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30ABC470" w14:textId="77777777" w:rsidR="009749D2" w:rsidRDefault="009749D2" w:rsidP="00BB5CC0">
            <w:pPr>
              <w:jc w:val="center"/>
            </w:pPr>
            <w:r>
              <w:rPr>
                <w:rFonts w:eastAsia="Times New Roman" w:cs="Times New Roman"/>
                <w:sz w:val="22"/>
              </w:rPr>
              <w:t>Прирост не планируется</w:t>
            </w:r>
          </w:p>
        </w:tc>
        <w:tc>
          <w:tcPr>
            <w:tcW w:w="2310" w:type="pct"/>
            <w:shd w:val="clear" w:color="auto" w:fill="FFFFFF"/>
            <w:tcMar>
              <w:top w:w="40" w:type="dxa"/>
              <w:left w:w="100" w:type="dxa"/>
              <w:bottom w:w="40" w:type="dxa"/>
              <w:right w:w="100" w:type="dxa"/>
            </w:tcMar>
            <w:vAlign w:val="center"/>
          </w:tcPr>
          <w:p w14:paraId="489BC9F0" w14:textId="77777777" w:rsidR="009749D2" w:rsidRDefault="009749D2" w:rsidP="00BB5CC0">
            <w:pPr>
              <w:jc w:val="center"/>
            </w:pPr>
            <w:r>
              <w:rPr>
                <w:rFonts w:eastAsia="Times New Roman" w:cs="Times New Roman"/>
                <w:sz w:val="22"/>
              </w:rPr>
              <w:t>-</w:t>
            </w:r>
          </w:p>
        </w:tc>
      </w:tr>
      <w:tr w:rsidR="009749D2" w14:paraId="746C3E28" w14:textId="77777777" w:rsidTr="00BB5CC0">
        <w:trPr>
          <w:jc w:val="center"/>
        </w:trPr>
        <w:tc>
          <w:tcPr>
            <w:tcW w:w="2310" w:type="pct"/>
            <w:shd w:val="clear" w:color="auto" w:fill="FFFFFF"/>
            <w:tcMar>
              <w:top w:w="40" w:type="dxa"/>
              <w:left w:w="100" w:type="dxa"/>
              <w:bottom w:w="40" w:type="dxa"/>
              <w:right w:w="100" w:type="dxa"/>
            </w:tcMar>
            <w:vAlign w:val="center"/>
          </w:tcPr>
          <w:p w14:paraId="39152A3D" w14:textId="77777777" w:rsidR="009749D2" w:rsidRDefault="009749D2" w:rsidP="00BB5CC0">
            <w:r>
              <w:rPr>
                <w:rFonts w:eastAsia="Times New Roman" w:cs="Times New Roman"/>
                <w:sz w:val="22"/>
              </w:rPr>
              <w:t>Котельная обг. п. Районная</w:t>
            </w:r>
          </w:p>
        </w:tc>
        <w:tc>
          <w:tcPr>
            <w:tcW w:w="2310" w:type="pct"/>
            <w:shd w:val="clear" w:color="auto" w:fill="FFFFFF"/>
            <w:tcMar>
              <w:top w:w="40" w:type="dxa"/>
              <w:left w:w="100" w:type="dxa"/>
              <w:bottom w:w="40" w:type="dxa"/>
              <w:right w:w="100" w:type="dxa"/>
            </w:tcMar>
            <w:vAlign w:val="center"/>
          </w:tcPr>
          <w:p w14:paraId="7C02422B" w14:textId="77777777" w:rsidR="009749D2" w:rsidRDefault="009749D2" w:rsidP="00BB5CC0">
            <w:pPr>
              <w:jc w:val="center"/>
            </w:pPr>
            <w:r>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7DB16DEB" w14:textId="77777777" w:rsidR="009749D2" w:rsidRDefault="009749D2" w:rsidP="00BB5CC0">
            <w:pPr>
              <w:jc w:val="center"/>
            </w:pPr>
            <w:r>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1AD2CBC8" w14:textId="77777777" w:rsidR="009749D2" w:rsidRDefault="009749D2" w:rsidP="00BB5CC0">
            <w:pPr>
              <w:jc w:val="center"/>
            </w:pPr>
            <w:r>
              <w:rPr>
                <w:rFonts w:eastAsia="Times New Roman" w:cs="Times New Roman"/>
                <w:sz w:val="22"/>
              </w:rPr>
              <w:t>Прирост не планируется</w:t>
            </w:r>
          </w:p>
        </w:tc>
        <w:tc>
          <w:tcPr>
            <w:tcW w:w="2310" w:type="pct"/>
            <w:shd w:val="clear" w:color="auto" w:fill="FFFFFF"/>
            <w:tcMar>
              <w:top w:w="40" w:type="dxa"/>
              <w:left w:w="100" w:type="dxa"/>
              <w:bottom w:w="40" w:type="dxa"/>
              <w:right w:w="100" w:type="dxa"/>
            </w:tcMar>
            <w:vAlign w:val="center"/>
          </w:tcPr>
          <w:p w14:paraId="23E0716E" w14:textId="77777777" w:rsidR="009749D2" w:rsidRDefault="009749D2" w:rsidP="00BB5CC0">
            <w:pPr>
              <w:jc w:val="center"/>
            </w:pPr>
            <w:r>
              <w:rPr>
                <w:rFonts w:eastAsia="Times New Roman" w:cs="Times New Roman"/>
                <w:sz w:val="22"/>
              </w:rPr>
              <w:t>-</w:t>
            </w:r>
          </w:p>
        </w:tc>
      </w:tr>
      <w:tr w:rsidR="009749D2" w14:paraId="7FDEEF45" w14:textId="77777777" w:rsidTr="00BB5CC0">
        <w:trPr>
          <w:jc w:val="center"/>
        </w:trPr>
        <w:tc>
          <w:tcPr>
            <w:tcW w:w="2310" w:type="pct"/>
            <w:gridSpan w:val="2"/>
            <w:shd w:val="clear" w:color="auto" w:fill="FBD4B4"/>
            <w:tcMar>
              <w:top w:w="40" w:type="dxa"/>
              <w:left w:w="100" w:type="dxa"/>
              <w:bottom w:w="40" w:type="dxa"/>
              <w:right w:w="100" w:type="dxa"/>
            </w:tcMar>
            <w:vAlign w:val="center"/>
          </w:tcPr>
          <w:p w14:paraId="77998362" w14:textId="77777777" w:rsidR="009749D2" w:rsidRDefault="009749D2" w:rsidP="00BB5CC0">
            <w:r>
              <w:rPr>
                <w:rFonts w:eastAsia="Times New Roman" w:cs="Times New Roman"/>
                <w:b/>
                <w:color w:val="000000"/>
                <w:sz w:val="22"/>
              </w:rPr>
              <w:t>Итого:</w:t>
            </w:r>
          </w:p>
        </w:tc>
        <w:tc>
          <w:tcPr>
            <w:tcW w:w="2310" w:type="pct"/>
            <w:shd w:val="clear" w:color="auto" w:fill="FBD4B4"/>
            <w:tcMar>
              <w:top w:w="40" w:type="dxa"/>
              <w:left w:w="100" w:type="dxa"/>
              <w:bottom w:w="40" w:type="dxa"/>
              <w:right w:w="100" w:type="dxa"/>
            </w:tcMar>
            <w:vAlign w:val="center"/>
          </w:tcPr>
          <w:p w14:paraId="5752345F" w14:textId="77777777" w:rsidR="009749D2" w:rsidRDefault="009749D2" w:rsidP="00BB5CC0">
            <w:pPr>
              <w:jc w:val="center"/>
              <w:rPr>
                <w:color w:val="000000"/>
                <w:sz w:val="22"/>
              </w:rPr>
            </w:pPr>
          </w:p>
        </w:tc>
        <w:tc>
          <w:tcPr>
            <w:tcW w:w="2310" w:type="pct"/>
            <w:shd w:val="clear" w:color="auto" w:fill="FBD4B4"/>
            <w:tcMar>
              <w:top w:w="40" w:type="dxa"/>
              <w:left w:w="100" w:type="dxa"/>
              <w:bottom w:w="40" w:type="dxa"/>
              <w:right w:w="100" w:type="dxa"/>
            </w:tcMar>
            <w:vAlign w:val="center"/>
          </w:tcPr>
          <w:p w14:paraId="07AFFE67" w14:textId="77777777" w:rsidR="009749D2" w:rsidRDefault="009749D2" w:rsidP="00BB5CC0">
            <w:pPr>
              <w:jc w:val="center"/>
            </w:pPr>
            <w:r>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05BF5963" w14:textId="77777777" w:rsidR="009749D2" w:rsidRDefault="009749D2" w:rsidP="00BB5CC0">
            <w:pPr>
              <w:jc w:val="center"/>
            </w:pPr>
            <w:r>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18D4E5A3" w14:textId="77777777" w:rsidR="009749D2" w:rsidRDefault="009749D2" w:rsidP="00BB5CC0">
            <w:pPr>
              <w:jc w:val="center"/>
            </w:pPr>
            <w:r>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3A7A5A4F" w14:textId="77777777" w:rsidR="009749D2" w:rsidRDefault="009749D2" w:rsidP="00BB5CC0">
            <w:pPr>
              <w:jc w:val="center"/>
            </w:pPr>
            <w:r>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02E7561B" w14:textId="77777777" w:rsidR="009749D2" w:rsidRDefault="009749D2" w:rsidP="00BB5CC0">
            <w:pPr>
              <w:jc w:val="center"/>
              <w:rPr>
                <w:color w:val="000000"/>
                <w:sz w:val="22"/>
              </w:rPr>
            </w:pPr>
          </w:p>
        </w:tc>
      </w:tr>
      <w:tr w:rsidR="009749D2" w14:paraId="32653A8F" w14:textId="77777777" w:rsidTr="00BB5CC0">
        <w:trPr>
          <w:jc w:val="center"/>
        </w:trPr>
        <w:tc>
          <w:tcPr>
            <w:tcW w:w="2310" w:type="pct"/>
            <w:gridSpan w:val="2"/>
            <w:shd w:val="clear" w:color="auto" w:fill="F2F2F2"/>
            <w:tcMar>
              <w:top w:w="40" w:type="dxa"/>
              <w:left w:w="100" w:type="dxa"/>
              <w:bottom w:w="40" w:type="dxa"/>
              <w:right w:w="100" w:type="dxa"/>
            </w:tcMar>
            <w:vAlign w:val="center"/>
          </w:tcPr>
          <w:p w14:paraId="268E2361" w14:textId="77777777" w:rsidR="009749D2" w:rsidRDefault="009749D2" w:rsidP="00BB5CC0">
            <w:pPr>
              <w:jc w:val="right"/>
            </w:pPr>
            <w:r>
              <w:rPr>
                <w:rFonts w:eastAsia="Times New Roman" w:cs="Times New Roman"/>
                <w:sz w:val="22"/>
              </w:rPr>
              <w:t>Итого по МО:</w:t>
            </w:r>
          </w:p>
        </w:tc>
        <w:tc>
          <w:tcPr>
            <w:tcW w:w="2310" w:type="pct"/>
            <w:shd w:val="clear" w:color="auto" w:fill="F2F2F2"/>
            <w:tcMar>
              <w:top w:w="40" w:type="dxa"/>
              <w:left w:w="100" w:type="dxa"/>
              <w:bottom w:w="40" w:type="dxa"/>
              <w:right w:w="100" w:type="dxa"/>
            </w:tcMar>
            <w:vAlign w:val="center"/>
          </w:tcPr>
          <w:p w14:paraId="35F00DA4" w14:textId="77777777" w:rsidR="009749D2" w:rsidRDefault="009749D2" w:rsidP="00BB5CC0">
            <w:pPr>
              <w:jc w:val="center"/>
              <w:rPr>
                <w:sz w:val="22"/>
              </w:rPr>
            </w:pPr>
          </w:p>
        </w:tc>
        <w:tc>
          <w:tcPr>
            <w:tcW w:w="2310" w:type="pct"/>
            <w:shd w:val="clear" w:color="auto" w:fill="F2F2F2"/>
            <w:tcMar>
              <w:top w:w="40" w:type="dxa"/>
              <w:left w:w="100" w:type="dxa"/>
              <w:bottom w:w="40" w:type="dxa"/>
              <w:right w:w="100" w:type="dxa"/>
            </w:tcMar>
            <w:vAlign w:val="center"/>
          </w:tcPr>
          <w:p w14:paraId="55481868" w14:textId="77777777" w:rsidR="009749D2" w:rsidRDefault="009749D2" w:rsidP="00BB5CC0">
            <w:pPr>
              <w:jc w:val="center"/>
            </w:pPr>
            <w:r>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49DD20BA" w14:textId="77777777" w:rsidR="009749D2" w:rsidRDefault="009749D2" w:rsidP="00BB5CC0">
            <w:pPr>
              <w:jc w:val="center"/>
            </w:pPr>
            <w:r>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433D5C55" w14:textId="77777777" w:rsidR="009749D2" w:rsidRDefault="009749D2" w:rsidP="00BB5CC0">
            <w:pPr>
              <w:jc w:val="center"/>
            </w:pPr>
            <w:r>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240BFDC6" w14:textId="77777777" w:rsidR="009749D2" w:rsidRDefault="009749D2" w:rsidP="00BB5CC0">
            <w:pPr>
              <w:jc w:val="center"/>
            </w:pPr>
            <w:r>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7B13670C" w14:textId="77777777" w:rsidR="009749D2" w:rsidRDefault="009749D2" w:rsidP="00BB5CC0">
            <w:pPr>
              <w:jc w:val="center"/>
              <w:rPr>
                <w:sz w:val="22"/>
              </w:rPr>
            </w:pPr>
          </w:p>
        </w:tc>
      </w:tr>
    </w:tbl>
    <w:p w14:paraId="70845BE2" w14:textId="77777777" w:rsidR="009749D2" w:rsidRPr="00402331" w:rsidRDefault="009749D2" w:rsidP="009749D2">
      <w:pPr>
        <w:pStyle w:val="a0"/>
        <w:rPr>
          <w:lang w:val="en-US" w:eastAsia="ru-RU"/>
        </w:rPr>
      </w:pPr>
    </w:p>
    <w:p w14:paraId="6372C390" w14:textId="77777777" w:rsidR="009749D2" w:rsidRDefault="0092178C" w:rsidP="009749D2">
      <w:pPr>
        <w:pStyle w:val="2"/>
        <w:ind w:left="0" w:firstLine="0"/>
      </w:pPr>
      <w:hyperlink r:id="rId156" w:anchor="bookmark13" w:history="1">
        <w:bookmarkStart w:id="317" w:name="_Toc30081814"/>
        <w:bookmarkStart w:id="318" w:name="_Toc30085049"/>
        <w:bookmarkStart w:id="319" w:name="_Toc32845315"/>
        <w:bookmarkStart w:id="320" w:name="_Toc171597471"/>
        <w:r w:rsidR="009749D2" w:rsidRPr="00D464BA">
          <w:t xml:space="preserve">Часть </w:t>
        </w:r>
        <w:r w:rsidR="009749D2">
          <w:t>5</w:t>
        </w:r>
        <w:r w:rsidR="009749D2" w:rsidRPr="00D464BA">
          <w:t>. ПРОГНОЗЫ ПРИРОСТОВ ОБЪЕМОВ ПОТРЕБЛЕНИЯ ТЕПЛОВОЙ ЭНЕРГИИ</w:t>
        </w:r>
      </w:hyperlink>
      <w:r w:rsidR="009749D2">
        <w:t xml:space="preserve"> </w:t>
      </w:r>
      <w:hyperlink r:id="rId157" w:anchor="bookmark13" w:history="1">
        <w:r w:rsidR="009749D2" w:rsidRPr="00D464BA">
          <w:t>(МОЩНОСТИ) И ТЕПЛОНОСИТЕЛЯ С РАЗДЕЛЕНИЕМ ПО ВИДАМ</w:t>
        </w:r>
      </w:hyperlink>
      <w:r w:rsidR="009749D2">
        <w:t xml:space="preserve"> </w:t>
      </w:r>
      <w:hyperlink r:id="rId158" w:anchor="bookmark13" w:history="1">
        <w:r w:rsidR="009749D2" w:rsidRPr="00D464BA">
          <w:t>ТЕПЛОПОТРЕБЛЕНИЯ В РАСЧЕТНЫХ ЭЛЕМЕНТАХ ТЕРРИТОРИАЛЬНОГО ДЕЛЕНИЯ</w:t>
        </w:r>
      </w:hyperlink>
      <w:r w:rsidR="009749D2">
        <w:t xml:space="preserve"> </w:t>
      </w:r>
      <w:hyperlink r:id="rId159" w:anchor="bookmark13" w:history="1">
        <w:r w:rsidR="009749D2" w:rsidRPr="00D464BA">
          <w:t>И В ЗОНАХ ИНДИВИДУАЛЬНОГО ТЕПЛОСНАБЖЕНИЯ НА КАЖДОМ ЭТАПЕ</w:t>
        </w:r>
        <w:bookmarkEnd w:id="317"/>
        <w:bookmarkEnd w:id="318"/>
        <w:bookmarkEnd w:id="319"/>
        <w:bookmarkEnd w:id="320"/>
      </w:hyperlink>
    </w:p>
    <w:p w14:paraId="44C551F7" w14:textId="77777777" w:rsidR="009749D2" w:rsidRPr="006C6B96" w:rsidRDefault="009749D2" w:rsidP="009749D2">
      <w:pPr>
        <w:jc w:val="both"/>
        <w:rPr>
          <w:sz w:val="23"/>
          <w:szCs w:val="23"/>
        </w:rPr>
      </w:pPr>
    </w:p>
    <w:p w14:paraId="60E644B9" w14:textId="77777777" w:rsidR="009749D2" w:rsidRDefault="009749D2" w:rsidP="009749D2">
      <w:pPr>
        <w:ind w:firstLine="708"/>
        <w:jc w:val="both"/>
        <w:rPr>
          <w:sz w:val="23"/>
          <w:szCs w:val="23"/>
        </w:rPr>
      </w:pPr>
      <w:r w:rsidRPr="006C6B96">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7CE75ECC" w14:textId="77777777" w:rsidR="009749D2" w:rsidRPr="00DA4459" w:rsidRDefault="009749D2" w:rsidP="009749D2">
      <w:pPr>
        <w:pStyle w:val="a0"/>
        <w:rPr>
          <w:lang w:eastAsia="ru-RU"/>
        </w:rPr>
      </w:pPr>
    </w:p>
    <w:p w14:paraId="532CA009" w14:textId="77777777" w:rsidR="009749D2" w:rsidRPr="00934D17" w:rsidRDefault="0092178C" w:rsidP="009749D2">
      <w:pPr>
        <w:pStyle w:val="2"/>
        <w:ind w:left="0" w:firstLine="0"/>
      </w:pPr>
      <w:hyperlink r:id="rId160" w:anchor="bookmark17" w:history="1">
        <w:bookmarkStart w:id="321" w:name="_Toc30081818"/>
        <w:bookmarkStart w:id="322" w:name="_Toc30085053"/>
        <w:bookmarkStart w:id="323" w:name="_Toc32845319"/>
        <w:bookmarkStart w:id="324" w:name="_Toc171597472"/>
        <w:r w:rsidR="009749D2" w:rsidRPr="00934D17">
          <w:t>Часть</w:t>
        </w:r>
        <w:r w:rsidR="009749D2" w:rsidRPr="00934D17">
          <w:tab/>
        </w:r>
        <w:r w:rsidR="009749D2">
          <w:t>6</w:t>
        </w:r>
        <w:r w:rsidR="009749D2" w:rsidRPr="00934D17">
          <w:t>.</w:t>
        </w:r>
        <w:r w:rsidR="009749D2" w:rsidRPr="00D5731E">
          <w:t xml:space="preserve"> </w:t>
        </w:r>
        <w:r w:rsidR="009749D2" w:rsidRPr="00934D17">
          <w:t>ПРОГНОЗЫ</w:t>
        </w:r>
        <w:r w:rsidR="009749D2" w:rsidRPr="00934D17">
          <w:tab/>
          <w:t xml:space="preserve"> ПРИРОСТОВ ОБЪЕМОВ</w:t>
        </w:r>
        <w:r w:rsidR="009749D2" w:rsidRPr="00934D17">
          <w:tab/>
          <w:t xml:space="preserve"> ПОТРЕБЛЕНИИ ТЕПЛОВОЙ</w:t>
        </w:r>
      </w:hyperlink>
      <w:r w:rsidR="009749D2" w:rsidRPr="00934D17">
        <w:t xml:space="preserve"> </w:t>
      </w:r>
      <w:hyperlink r:id="rId161" w:anchor="bookmark17" w:history="1">
        <w:r w:rsidR="009749D2" w:rsidRPr="00934D17">
          <w:t>ЭНЕРГИИ</w:t>
        </w:r>
        <w:bookmarkEnd w:id="321"/>
        <w:bookmarkEnd w:id="322"/>
        <w:bookmarkEnd w:id="323"/>
      </w:hyperlink>
      <w:r w:rsidR="009749D2" w:rsidRPr="00934D17">
        <w:t xml:space="preserve"> </w:t>
      </w:r>
      <w:hyperlink r:id="rId162" w:anchor="bookmark13" w:history="1">
        <w:r w:rsidR="009749D2" w:rsidRPr="00934D17">
          <w:t xml:space="preserve">(МОЩНОСТИ) И ТЕПЛОНОСИТЕЛЯ ОБЪЕКТАМИ, РАСПОЛОЖЕННЫМИ В ПРОИЗВОДСТВЕННЫХ ЗОНАХ, ПРИ </w:t>
        </w:r>
      </w:hyperlink>
      <w:r w:rsidR="009749D2" w:rsidRPr="00934D17">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4"/>
    </w:p>
    <w:p w14:paraId="720450B5" w14:textId="77777777" w:rsidR="009749D2" w:rsidRDefault="009749D2" w:rsidP="009749D2">
      <w:pPr>
        <w:rPr>
          <w:highlight w:val="yellow"/>
          <w:lang w:eastAsia="ru-RU"/>
        </w:rPr>
      </w:pPr>
    </w:p>
    <w:p w14:paraId="2A992EFC" w14:textId="77777777" w:rsidR="009749D2" w:rsidRDefault="009749D2" w:rsidP="009749D2">
      <w:pPr>
        <w:ind w:firstLine="709"/>
        <w:rPr>
          <w:lang w:eastAsia="ru-RU"/>
        </w:rPr>
      </w:pPr>
      <w:r w:rsidRPr="00D5731E">
        <w:rPr>
          <w:lang w:eastAsia="ru-RU"/>
        </w:rPr>
        <w:t>Прогноз приростов в промышленных зонах отсутствует</w:t>
      </w:r>
    </w:p>
    <w:p w14:paraId="51AC3D82" w14:textId="77777777" w:rsidR="009749D2" w:rsidRPr="00DA4459" w:rsidRDefault="009749D2" w:rsidP="009749D2">
      <w:pPr>
        <w:pStyle w:val="a0"/>
        <w:rPr>
          <w:lang w:eastAsia="ru-RU"/>
        </w:rPr>
      </w:pPr>
    </w:p>
    <w:p w14:paraId="57C07466" w14:textId="77777777" w:rsidR="009749D2" w:rsidRPr="008C74DF" w:rsidRDefault="009749D2" w:rsidP="009749D2">
      <w:pPr>
        <w:pStyle w:val="2"/>
        <w:ind w:left="0" w:firstLine="0"/>
      </w:pPr>
      <w:bookmarkStart w:id="325" w:name="_Toc53927635"/>
      <w:bookmarkStart w:id="326" w:name="_Toc171597473"/>
      <w:r w:rsidRPr="008C74DF">
        <w:t xml:space="preserve">Часть </w:t>
      </w:r>
      <w:r>
        <w:t>7</w:t>
      </w:r>
      <w:r w:rsidRPr="008C74DF">
        <w:t xml:space="preserve">. </w:t>
      </w:r>
      <w:bookmarkStart w:id="327" w:name="OLE_LINK27"/>
      <w:r w:rsidRPr="008C74DF">
        <w:t>ОПИСАНИЕ ИЗМЕНЕНИЙ ПОКАЗАТЕЛЕЙ СУЩЕСТВУЮЩЕГО И ПЕРСПЕКТИВНОГО ПОТРЕБЛЕНИЯ ТЕПЛОВОЙ ЭНЕРГИИ НА ЦЕЛИ ТЕПЛОСНАБЖЕНИЯ</w:t>
      </w:r>
      <w:bookmarkEnd w:id="325"/>
      <w:bookmarkEnd w:id="326"/>
      <w:bookmarkEnd w:id="327"/>
    </w:p>
    <w:p w14:paraId="0D3E5489" w14:textId="77777777" w:rsidR="009749D2" w:rsidRPr="008C74DF" w:rsidRDefault="009749D2" w:rsidP="009749D2">
      <w:pPr>
        <w:rPr>
          <w:lang w:eastAsia="ru-RU"/>
        </w:rPr>
      </w:pPr>
    </w:p>
    <w:p w14:paraId="2B3DB954" w14:textId="77777777" w:rsidR="009749D2" w:rsidRPr="008C74DF" w:rsidRDefault="009749D2" w:rsidP="009749D2">
      <w:pPr>
        <w:pStyle w:val="a0"/>
        <w:ind w:firstLine="567"/>
        <w:jc w:val="both"/>
        <w:rPr>
          <w:lang w:eastAsia="ru-RU"/>
        </w:rPr>
      </w:pPr>
      <w:r w:rsidRPr="008C74DF">
        <w:rPr>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42C78AFA" w14:textId="77777777" w:rsidR="009749D2" w:rsidRDefault="009749D2" w:rsidP="009749D2">
      <w:pPr>
        <w:spacing w:before="400" w:after="200"/>
      </w:pPr>
      <w:bookmarkStart w:id="328" w:name="OLE_LINK28"/>
      <w:bookmarkEnd w:id="328"/>
      <w:r>
        <w:rPr>
          <w:b/>
        </w:rPr>
        <w:t>Таблица 2.7.1 - Описание изменений тепловой энергии на цели теплоснабжения</w:t>
      </w:r>
    </w:p>
    <w:tbl>
      <w:tblPr>
        <w:tblStyle w:val="a8"/>
        <w:tblW w:w="5000" w:type="pct"/>
        <w:jc w:val="center"/>
        <w:tblLook w:val="04A0" w:firstRow="1" w:lastRow="0" w:firstColumn="1" w:lastColumn="0" w:noHBand="0" w:noVBand="1"/>
      </w:tblPr>
      <w:tblGrid>
        <w:gridCol w:w="772"/>
        <w:gridCol w:w="3334"/>
        <w:gridCol w:w="1985"/>
        <w:gridCol w:w="1842"/>
        <w:gridCol w:w="1412"/>
      </w:tblGrid>
      <w:tr w:rsidR="009749D2" w14:paraId="2B2FF958" w14:textId="77777777" w:rsidTr="001A5FE4">
        <w:trPr>
          <w:jc w:val="center"/>
        </w:trPr>
        <w:tc>
          <w:tcPr>
            <w:tcW w:w="772" w:type="dxa"/>
            <w:vMerge w:val="restart"/>
            <w:shd w:val="clear" w:color="auto" w:fill="F2F2F2"/>
            <w:tcMar>
              <w:top w:w="120" w:type="dxa"/>
              <w:left w:w="200" w:type="dxa"/>
              <w:bottom w:w="120" w:type="dxa"/>
              <w:right w:w="200" w:type="dxa"/>
            </w:tcMar>
            <w:vAlign w:val="center"/>
          </w:tcPr>
          <w:p w14:paraId="7C2B6FF5" w14:textId="77777777" w:rsidR="009749D2" w:rsidRDefault="009749D2" w:rsidP="00BB5CC0">
            <w:pPr>
              <w:jc w:val="center"/>
            </w:pPr>
            <w:r>
              <w:rPr>
                <w:rFonts w:eastAsia="Times New Roman" w:cs="Times New Roman"/>
                <w:sz w:val="22"/>
              </w:rPr>
              <w:t>№</w:t>
            </w:r>
          </w:p>
        </w:tc>
        <w:tc>
          <w:tcPr>
            <w:tcW w:w="3334" w:type="dxa"/>
            <w:vMerge w:val="restart"/>
            <w:shd w:val="clear" w:color="auto" w:fill="F2F2F2"/>
            <w:tcMar>
              <w:top w:w="120" w:type="dxa"/>
              <w:left w:w="200" w:type="dxa"/>
              <w:bottom w:w="120" w:type="dxa"/>
              <w:right w:w="200" w:type="dxa"/>
            </w:tcMar>
            <w:vAlign w:val="center"/>
          </w:tcPr>
          <w:p w14:paraId="297313B9" w14:textId="77777777" w:rsidR="009749D2" w:rsidRDefault="009749D2" w:rsidP="00BB5CC0">
            <w:pPr>
              <w:jc w:val="center"/>
            </w:pPr>
            <w:r>
              <w:rPr>
                <w:rFonts w:eastAsia="Times New Roman" w:cs="Times New Roman"/>
                <w:sz w:val="22"/>
              </w:rPr>
              <w:t>Наименование источника</w:t>
            </w:r>
          </w:p>
        </w:tc>
        <w:tc>
          <w:tcPr>
            <w:tcW w:w="5239" w:type="dxa"/>
            <w:gridSpan w:val="3"/>
            <w:shd w:val="clear" w:color="auto" w:fill="F2F2F2"/>
            <w:tcMar>
              <w:top w:w="120" w:type="dxa"/>
              <w:left w:w="200" w:type="dxa"/>
              <w:bottom w:w="120" w:type="dxa"/>
              <w:right w:w="200" w:type="dxa"/>
            </w:tcMar>
            <w:vAlign w:val="center"/>
          </w:tcPr>
          <w:p w14:paraId="3EC874A7" w14:textId="77777777" w:rsidR="009749D2" w:rsidRPr="009B2E62" w:rsidRDefault="009749D2" w:rsidP="00BB5CC0">
            <w:pPr>
              <w:jc w:val="center"/>
            </w:pPr>
            <w:r w:rsidRPr="009B2E62">
              <w:rPr>
                <w:rFonts w:eastAsia="Times New Roman" w:cs="Times New Roman"/>
                <w:sz w:val="22"/>
              </w:rPr>
              <w:t>Потребление тепловой энергии, Гкал/год</w:t>
            </w:r>
          </w:p>
        </w:tc>
      </w:tr>
      <w:tr w:rsidR="009749D2" w14:paraId="33A341EE" w14:textId="77777777" w:rsidTr="001A5FE4">
        <w:trPr>
          <w:jc w:val="center"/>
        </w:trPr>
        <w:tc>
          <w:tcPr>
            <w:tcW w:w="772" w:type="dxa"/>
            <w:vMerge/>
          </w:tcPr>
          <w:p w14:paraId="6A7D742A" w14:textId="77777777" w:rsidR="009749D2" w:rsidRPr="009B2E62" w:rsidRDefault="009749D2" w:rsidP="00BB5CC0"/>
        </w:tc>
        <w:tc>
          <w:tcPr>
            <w:tcW w:w="3334" w:type="dxa"/>
            <w:vMerge/>
          </w:tcPr>
          <w:p w14:paraId="69DE6F3C" w14:textId="77777777" w:rsidR="009749D2" w:rsidRPr="009B2E62" w:rsidRDefault="009749D2" w:rsidP="00BB5CC0"/>
        </w:tc>
        <w:tc>
          <w:tcPr>
            <w:tcW w:w="1985" w:type="dxa"/>
            <w:shd w:val="clear" w:color="auto" w:fill="F2F2F2"/>
            <w:tcMar>
              <w:top w:w="120" w:type="dxa"/>
              <w:left w:w="200" w:type="dxa"/>
              <w:bottom w:w="120" w:type="dxa"/>
              <w:right w:w="200" w:type="dxa"/>
            </w:tcMar>
            <w:vAlign w:val="center"/>
          </w:tcPr>
          <w:p w14:paraId="155E33EE" w14:textId="77777777" w:rsidR="009749D2" w:rsidRDefault="009749D2" w:rsidP="00BB5CC0">
            <w:pPr>
              <w:jc w:val="center"/>
            </w:pPr>
            <w:r>
              <w:rPr>
                <w:rFonts w:eastAsia="Times New Roman" w:cs="Times New Roman"/>
                <w:sz w:val="22"/>
              </w:rPr>
              <w:t>существующее</w:t>
            </w:r>
          </w:p>
        </w:tc>
        <w:tc>
          <w:tcPr>
            <w:tcW w:w="1842" w:type="dxa"/>
            <w:shd w:val="clear" w:color="auto" w:fill="F2F2F2"/>
            <w:tcMar>
              <w:top w:w="120" w:type="dxa"/>
              <w:left w:w="200" w:type="dxa"/>
              <w:bottom w:w="120" w:type="dxa"/>
              <w:right w:w="200" w:type="dxa"/>
            </w:tcMar>
            <w:vAlign w:val="center"/>
          </w:tcPr>
          <w:p w14:paraId="59FAF0D9" w14:textId="77777777" w:rsidR="009749D2" w:rsidRDefault="009749D2" w:rsidP="00BB5CC0">
            <w:pPr>
              <w:jc w:val="center"/>
            </w:pPr>
            <w:r>
              <w:rPr>
                <w:rFonts w:eastAsia="Times New Roman" w:cs="Times New Roman"/>
                <w:sz w:val="22"/>
              </w:rPr>
              <w:t>перспективное</w:t>
            </w:r>
          </w:p>
        </w:tc>
        <w:tc>
          <w:tcPr>
            <w:tcW w:w="1412" w:type="dxa"/>
            <w:shd w:val="clear" w:color="auto" w:fill="F2F2F2"/>
            <w:tcMar>
              <w:top w:w="120" w:type="dxa"/>
              <w:left w:w="200" w:type="dxa"/>
              <w:bottom w:w="120" w:type="dxa"/>
              <w:right w:w="200" w:type="dxa"/>
            </w:tcMar>
            <w:vAlign w:val="center"/>
          </w:tcPr>
          <w:p w14:paraId="0AF6A84D" w14:textId="77777777" w:rsidR="009749D2" w:rsidRDefault="009749D2" w:rsidP="00BB5CC0">
            <w:pPr>
              <w:jc w:val="center"/>
            </w:pPr>
            <w:r>
              <w:rPr>
                <w:rFonts w:eastAsia="Times New Roman" w:cs="Times New Roman"/>
                <w:sz w:val="22"/>
              </w:rPr>
              <w:t>изменения</w:t>
            </w:r>
          </w:p>
        </w:tc>
      </w:tr>
      <w:tr w:rsidR="009749D2" w14:paraId="3C2B8A4E" w14:textId="77777777" w:rsidTr="001A5FE4">
        <w:trPr>
          <w:jc w:val="center"/>
        </w:trPr>
        <w:tc>
          <w:tcPr>
            <w:tcW w:w="9345" w:type="dxa"/>
            <w:gridSpan w:val="5"/>
            <w:shd w:val="clear" w:color="auto" w:fill="DBE5F1"/>
            <w:tcMar>
              <w:top w:w="40" w:type="dxa"/>
              <w:left w:w="20" w:type="dxa"/>
              <w:bottom w:w="40" w:type="dxa"/>
              <w:right w:w="20" w:type="dxa"/>
            </w:tcMar>
            <w:vAlign w:val="center"/>
          </w:tcPr>
          <w:p w14:paraId="19250488" w14:textId="77777777" w:rsidR="009749D2" w:rsidRDefault="009749D2" w:rsidP="00BB5CC0">
            <w:pPr>
              <w:jc w:val="center"/>
            </w:pPr>
            <w:r>
              <w:rPr>
                <w:rFonts w:eastAsia="Times New Roman" w:cs="Times New Roman"/>
                <w:sz w:val="22"/>
              </w:rPr>
              <w:t>МУП «Баганский коммунальщик»</w:t>
            </w:r>
          </w:p>
        </w:tc>
      </w:tr>
      <w:tr w:rsidR="009749D2" w14:paraId="3185B34B" w14:textId="77777777" w:rsidTr="001A5FE4">
        <w:trPr>
          <w:jc w:val="center"/>
        </w:trPr>
        <w:tc>
          <w:tcPr>
            <w:tcW w:w="772" w:type="dxa"/>
            <w:shd w:val="clear" w:color="auto" w:fill="FFFFFF"/>
            <w:tcMar>
              <w:top w:w="40" w:type="dxa"/>
              <w:left w:w="20" w:type="dxa"/>
              <w:bottom w:w="40" w:type="dxa"/>
              <w:right w:w="20" w:type="dxa"/>
            </w:tcMar>
            <w:vAlign w:val="center"/>
          </w:tcPr>
          <w:p w14:paraId="6D65B550" w14:textId="77777777" w:rsidR="009749D2" w:rsidRDefault="009749D2" w:rsidP="00BB5CC0">
            <w:pPr>
              <w:jc w:val="center"/>
            </w:pPr>
            <w:r>
              <w:rPr>
                <w:rFonts w:eastAsia="Times New Roman" w:cs="Times New Roman"/>
                <w:sz w:val="22"/>
              </w:rPr>
              <w:t>1</w:t>
            </w:r>
          </w:p>
        </w:tc>
        <w:tc>
          <w:tcPr>
            <w:tcW w:w="3334" w:type="dxa"/>
            <w:shd w:val="clear" w:color="auto" w:fill="FFFFFF"/>
            <w:tcMar>
              <w:top w:w="40" w:type="dxa"/>
              <w:left w:w="200" w:type="dxa"/>
              <w:bottom w:w="40" w:type="dxa"/>
              <w:right w:w="200" w:type="dxa"/>
            </w:tcMar>
            <w:vAlign w:val="center"/>
          </w:tcPr>
          <w:p w14:paraId="71E9BC3D" w14:textId="77777777" w:rsidR="009749D2" w:rsidRDefault="009749D2" w:rsidP="00BB5CC0">
            <w:pPr>
              <w:jc w:val="center"/>
            </w:pPr>
            <w:r>
              <w:rPr>
                <w:rFonts w:eastAsia="Times New Roman" w:cs="Times New Roman"/>
                <w:sz w:val="22"/>
              </w:rPr>
              <w:t>Котельная с. Андреевка, ул. Озерная, 37</w:t>
            </w:r>
          </w:p>
        </w:tc>
        <w:tc>
          <w:tcPr>
            <w:tcW w:w="1985" w:type="dxa"/>
            <w:shd w:val="clear" w:color="auto" w:fill="FFFFFF"/>
            <w:tcMar>
              <w:top w:w="40" w:type="dxa"/>
              <w:left w:w="200" w:type="dxa"/>
              <w:bottom w:w="40" w:type="dxa"/>
              <w:right w:w="200" w:type="dxa"/>
            </w:tcMar>
            <w:vAlign w:val="center"/>
          </w:tcPr>
          <w:p w14:paraId="2EE76BDE" w14:textId="77777777" w:rsidR="009749D2" w:rsidRDefault="009749D2" w:rsidP="00BB5CC0">
            <w:pPr>
              <w:jc w:val="center"/>
            </w:pPr>
            <w:r>
              <w:rPr>
                <w:rFonts w:eastAsia="Times New Roman" w:cs="Times New Roman"/>
                <w:sz w:val="22"/>
              </w:rPr>
              <w:t>1640,0000</w:t>
            </w:r>
          </w:p>
        </w:tc>
        <w:tc>
          <w:tcPr>
            <w:tcW w:w="1842" w:type="dxa"/>
            <w:shd w:val="clear" w:color="auto" w:fill="FFFFFF"/>
            <w:tcMar>
              <w:top w:w="40" w:type="dxa"/>
              <w:left w:w="200" w:type="dxa"/>
              <w:bottom w:w="40" w:type="dxa"/>
              <w:right w:w="200" w:type="dxa"/>
            </w:tcMar>
            <w:vAlign w:val="center"/>
          </w:tcPr>
          <w:p w14:paraId="7F21F94A" w14:textId="77777777" w:rsidR="009749D2" w:rsidRDefault="009749D2" w:rsidP="00BB5CC0">
            <w:pPr>
              <w:jc w:val="center"/>
            </w:pPr>
            <w:r>
              <w:rPr>
                <w:rFonts w:eastAsia="Times New Roman" w:cs="Times New Roman"/>
                <w:sz w:val="22"/>
              </w:rPr>
              <w:t>1640,0000</w:t>
            </w:r>
          </w:p>
        </w:tc>
        <w:tc>
          <w:tcPr>
            <w:tcW w:w="1412" w:type="dxa"/>
            <w:shd w:val="clear" w:color="auto" w:fill="FFFFFF"/>
            <w:tcMar>
              <w:top w:w="40" w:type="dxa"/>
              <w:left w:w="200" w:type="dxa"/>
              <w:bottom w:w="40" w:type="dxa"/>
              <w:right w:w="200" w:type="dxa"/>
            </w:tcMar>
            <w:vAlign w:val="center"/>
          </w:tcPr>
          <w:p w14:paraId="55657D53" w14:textId="77777777" w:rsidR="009749D2" w:rsidRDefault="009749D2" w:rsidP="00BB5CC0">
            <w:pPr>
              <w:jc w:val="center"/>
            </w:pPr>
            <w:r>
              <w:rPr>
                <w:rFonts w:eastAsia="Times New Roman" w:cs="Times New Roman"/>
                <w:sz w:val="22"/>
              </w:rPr>
              <w:t>0,0000</w:t>
            </w:r>
          </w:p>
        </w:tc>
      </w:tr>
      <w:tr w:rsidR="009749D2" w14:paraId="78E533DE" w14:textId="77777777" w:rsidTr="001A5FE4">
        <w:trPr>
          <w:jc w:val="center"/>
        </w:trPr>
        <w:tc>
          <w:tcPr>
            <w:tcW w:w="772" w:type="dxa"/>
            <w:shd w:val="clear" w:color="auto" w:fill="FFFFFF"/>
            <w:tcMar>
              <w:top w:w="40" w:type="dxa"/>
              <w:left w:w="20" w:type="dxa"/>
              <w:bottom w:w="40" w:type="dxa"/>
              <w:right w:w="20" w:type="dxa"/>
            </w:tcMar>
            <w:vAlign w:val="center"/>
          </w:tcPr>
          <w:p w14:paraId="713C0B6D" w14:textId="77777777" w:rsidR="009749D2" w:rsidRDefault="009749D2" w:rsidP="00BB5CC0">
            <w:pPr>
              <w:jc w:val="center"/>
            </w:pPr>
            <w:r>
              <w:rPr>
                <w:rFonts w:eastAsia="Times New Roman" w:cs="Times New Roman"/>
                <w:sz w:val="22"/>
              </w:rPr>
              <w:t>2</w:t>
            </w:r>
          </w:p>
        </w:tc>
        <w:tc>
          <w:tcPr>
            <w:tcW w:w="3334" w:type="dxa"/>
            <w:shd w:val="clear" w:color="auto" w:fill="FFFFFF"/>
            <w:tcMar>
              <w:top w:w="40" w:type="dxa"/>
              <w:left w:w="200" w:type="dxa"/>
              <w:bottom w:w="40" w:type="dxa"/>
              <w:right w:w="200" w:type="dxa"/>
            </w:tcMar>
            <w:vAlign w:val="center"/>
          </w:tcPr>
          <w:p w14:paraId="278F43DE" w14:textId="77777777" w:rsidR="009749D2" w:rsidRDefault="009749D2" w:rsidP="00BB5CC0">
            <w:pPr>
              <w:jc w:val="center"/>
            </w:pPr>
            <w:r>
              <w:rPr>
                <w:rFonts w:eastAsia="Times New Roman" w:cs="Times New Roman"/>
                <w:sz w:val="22"/>
              </w:rPr>
              <w:t>Котельная обг. п. Районная</w:t>
            </w:r>
          </w:p>
        </w:tc>
        <w:tc>
          <w:tcPr>
            <w:tcW w:w="1985" w:type="dxa"/>
            <w:shd w:val="clear" w:color="auto" w:fill="FFFFFF"/>
            <w:tcMar>
              <w:top w:w="40" w:type="dxa"/>
              <w:left w:w="200" w:type="dxa"/>
              <w:bottom w:w="40" w:type="dxa"/>
              <w:right w:w="200" w:type="dxa"/>
            </w:tcMar>
            <w:vAlign w:val="center"/>
          </w:tcPr>
          <w:p w14:paraId="3E2B6B73" w14:textId="77777777" w:rsidR="009749D2" w:rsidRDefault="009749D2" w:rsidP="00BB5CC0">
            <w:pPr>
              <w:jc w:val="center"/>
            </w:pPr>
            <w:r>
              <w:rPr>
                <w:rFonts w:eastAsia="Times New Roman" w:cs="Times New Roman"/>
                <w:sz w:val="22"/>
              </w:rPr>
              <w:t>290,0000</w:t>
            </w:r>
          </w:p>
        </w:tc>
        <w:tc>
          <w:tcPr>
            <w:tcW w:w="1842" w:type="dxa"/>
            <w:shd w:val="clear" w:color="auto" w:fill="FFFFFF"/>
            <w:tcMar>
              <w:top w:w="40" w:type="dxa"/>
              <w:left w:w="200" w:type="dxa"/>
              <w:bottom w:w="40" w:type="dxa"/>
              <w:right w:w="200" w:type="dxa"/>
            </w:tcMar>
            <w:vAlign w:val="center"/>
          </w:tcPr>
          <w:p w14:paraId="22C5DF6A" w14:textId="77777777" w:rsidR="009749D2" w:rsidRDefault="009749D2" w:rsidP="00BB5CC0">
            <w:pPr>
              <w:jc w:val="center"/>
            </w:pPr>
            <w:r>
              <w:rPr>
                <w:rFonts w:eastAsia="Times New Roman" w:cs="Times New Roman"/>
                <w:sz w:val="22"/>
              </w:rPr>
              <w:t>290,0000</w:t>
            </w:r>
          </w:p>
        </w:tc>
        <w:tc>
          <w:tcPr>
            <w:tcW w:w="1412" w:type="dxa"/>
            <w:shd w:val="clear" w:color="auto" w:fill="FFFFFF"/>
            <w:tcMar>
              <w:top w:w="40" w:type="dxa"/>
              <w:left w:w="200" w:type="dxa"/>
              <w:bottom w:w="40" w:type="dxa"/>
              <w:right w:w="200" w:type="dxa"/>
            </w:tcMar>
            <w:vAlign w:val="center"/>
          </w:tcPr>
          <w:p w14:paraId="1C18A7AC" w14:textId="77777777" w:rsidR="009749D2" w:rsidRDefault="009749D2" w:rsidP="00BB5CC0">
            <w:pPr>
              <w:jc w:val="center"/>
            </w:pPr>
            <w:r>
              <w:rPr>
                <w:rFonts w:eastAsia="Times New Roman" w:cs="Times New Roman"/>
                <w:sz w:val="22"/>
              </w:rPr>
              <w:t>0,0000</w:t>
            </w:r>
          </w:p>
        </w:tc>
      </w:tr>
      <w:tr w:rsidR="009749D2" w14:paraId="70A22754" w14:textId="77777777" w:rsidTr="001A5FE4">
        <w:trPr>
          <w:jc w:val="center"/>
        </w:trPr>
        <w:tc>
          <w:tcPr>
            <w:tcW w:w="4106" w:type="dxa"/>
            <w:gridSpan w:val="2"/>
            <w:shd w:val="clear" w:color="auto" w:fill="FBD4B4"/>
            <w:tcMar>
              <w:top w:w="40" w:type="dxa"/>
              <w:left w:w="20" w:type="dxa"/>
              <w:bottom w:w="40" w:type="dxa"/>
              <w:right w:w="20" w:type="dxa"/>
            </w:tcMar>
            <w:vAlign w:val="center"/>
          </w:tcPr>
          <w:p w14:paraId="0C03C94F" w14:textId="77777777" w:rsidR="009749D2" w:rsidRDefault="009749D2" w:rsidP="00BB5CC0">
            <w:pPr>
              <w:jc w:val="center"/>
            </w:pPr>
            <w:r>
              <w:rPr>
                <w:rFonts w:eastAsia="Times New Roman" w:cs="Times New Roman"/>
                <w:b/>
                <w:color w:val="000000"/>
                <w:sz w:val="22"/>
              </w:rPr>
              <w:t>Итого:</w:t>
            </w:r>
          </w:p>
        </w:tc>
        <w:tc>
          <w:tcPr>
            <w:tcW w:w="1985" w:type="dxa"/>
            <w:shd w:val="clear" w:color="auto" w:fill="FBD4B4"/>
            <w:tcMar>
              <w:top w:w="40" w:type="dxa"/>
              <w:left w:w="200" w:type="dxa"/>
              <w:bottom w:w="40" w:type="dxa"/>
              <w:right w:w="200" w:type="dxa"/>
            </w:tcMar>
            <w:vAlign w:val="center"/>
          </w:tcPr>
          <w:p w14:paraId="084E8058" w14:textId="77777777" w:rsidR="009749D2" w:rsidRDefault="009749D2" w:rsidP="00BB5CC0">
            <w:pPr>
              <w:jc w:val="center"/>
            </w:pPr>
            <w:r>
              <w:rPr>
                <w:rFonts w:eastAsia="Times New Roman" w:cs="Times New Roman"/>
                <w:color w:val="000000"/>
                <w:sz w:val="22"/>
              </w:rPr>
              <w:t>1930,0000</w:t>
            </w:r>
          </w:p>
        </w:tc>
        <w:tc>
          <w:tcPr>
            <w:tcW w:w="1842" w:type="dxa"/>
            <w:shd w:val="clear" w:color="auto" w:fill="FBD4B4"/>
            <w:tcMar>
              <w:top w:w="40" w:type="dxa"/>
              <w:left w:w="200" w:type="dxa"/>
              <w:bottom w:w="40" w:type="dxa"/>
              <w:right w:w="200" w:type="dxa"/>
            </w:tcMar>
            <w:vAlign w:val="center"/>
          </w:tcPr>
          <w:p w14:paraId="469E5CA0" w14:textId="77777777" w:rsidR="009749D2" w:rsidRDefault="009749D2" w:rsidP="00BB5CC0">
            <w:pPr>
              <w:jc w:val="center"/>
            </w:pPr>
            <w:r>
              <w:rPr>
                <w:rFonts w:eastAsia="Times New Roman" w:cs="Times New Roman"/>
                <w:color w:val="000000"/>
                <w:sz w:val="22"/>
              </w:rPr>
              <w:t>1930,0000</w:t>
            </w:r>
          </w:p>
        </w:tc>
        <w:tc>
          <w:tcPr>
            <w:tcW w:w="1412" w:type="dxa"/>
            <w:shd w:val="clear" w:color="auto" w:fill="FBD4B4"/>
            <w:tcMar>
              <w:top w:w="40" w:type="dxa"/>
              <w:left w:w="200" w:type="dxa"/>
              <w:bottom w:w="40" w:type="dxa"/>
              <w:right w:w="200" w:type="dxa"/>
            </w:tcMar>
            <w:vAlign w:val="center"/>
          </w:tcPr>
          <w:p w14:paraId="445449DB" w14:textId="77777777" w:rsidR="009749D2" w:rsidRDefault="009749D2" w:rsidP="00BB5CC0">
            <w:pPr>
              <w:jc w:val="center"/>
            </w:pPr>
            <w:r>
              <w:rPr>
                <w:rFonts w:eastAsia="Times New Roman" w:cs="Times New Roman"/>
                <w:color w:val="000000"/>
                <w:sz w:val="22"/>
              </w:rPr>
              <w:t>0,0000</w:t>
            </w:r>
          </w:p>
        </w:tc>
      </w:tr>
      <w:tr w:rsidR="009749D2" w14:paraId="55585BF5" w14:textId="77777777" w:rsidTr="001A5FE4">
        <w:trPr>
          <w:jc w:val="center"/>
        </w:trPr>
        <w:tc>
          <w:tcPr>
            <w:tcW w:w="4106" w:type="dxa"/>
            <w:gridSpan w:val="2"/>
            <w:shd w:val="clear" w:color="auto" w:fill="F2F2F2"/>
            <w:tcMar>
              <w:top w:w="40" w:type="dxa"/>
              <w:left w:w="200" w:type="dxa"/>
              <w:bottom w:w="40" w:type="dxa"/>
              <w:right w:w="200" w:type="dxa"/>
            </w:tcMar>
            <w:vAlign w:val="center"/>
          </w:tcPr>
          <w:p w14:paraId="17CBBA61" w14:textId="77777777" w:rsidR="009749D2" w:rsidRDefault="009749D2" w:rsidP="00BB5CC0">
            <w:pPr>
              <w:jc w:val="right"/>
            </w:pPr>
            <w:r>
              <w:rPr>
                <w:rFonts w:eastAsia="Times New Roman" w:cs="Times New Roman"/>
                <w:sz w:val="22"/>
              </w:rPr>
              <w:t>Итого по МО:</w:t>
            </w:r>
          </w:p>
        </w:tc>
        <w:tc>
          <w:tcPr>
            <w:tcW w:w="1985" w:type="dxa"/>
            <w:shd w:val="clear" w:color="auto" w:fill="F2F2F2"/>
            <w:tcMar>
              <w:top w:w="40" w:type="dxa"/>
              <w:left w:w="200" w:type="dxa"/>
              <w:bottom w:w="40" w:type="dxa"/>
              <w:right w:w="200" w:type="dxa"/>
            </w:tcMar>
            <w:vAlign w:val="center"/>
          </w:tcPr>
          <w:p w14:paraId="7DB9CE43" w14:textId="77777777" w:rsidR="009749D2" w:rsidRDefault="009749D2" w:rsidP="00BB5CC0">
            <w:pPr>
              <w:jc w:val="center"/>
            </w:pPr>
            <w:r>
              <w:rPr>
                <w:rFonts w:eastAsia="Times New Roman" w:cs="Times New Roman"/>
                <w:sz w:val="22"/>
              </w:rPr>
              <w:t>1930,0000</w:t>
            </w:r>
          </w:p>
        </w:tc>
        <w:tc>
          <w:tcPr>
            <w:tcW w:w="1842" w:type="dxa"/>
            <w:shd w:val="clear" w:color="auto" w:fill="F2F2F2"/>
            <w:tcMar>
              <w:top w:w="40" w:type="dxa"/>
              <w:left w:w="200" w:type="dxa"/>
              <w:bottom w:w="40" w:type="dxa"/>
              <w:right w:w="200" w:type="dxa"/>
            </w:tcMar>
            <w:vAlign w:val="center"/>
          </w:tcPr>
          <w:p w14:paraId="5C2AD4ED" w14:textId="77777777" w:rsidR="009749D2" w:rsidRDefault="009749D2" w:rsidP="00BB5CC0">
            <w:pPr>
              <w:jc w:val="center"/>
            </w:pPr>
            <w:r>
              <w:rPr>
                <w:rFonts w:eastAsia="Times New Roman" w:cs="Times New Roman"/>
                <w:sz w:val="22"/>
              </w:rPr>
              <w:t>1930,0000</w:t>
            </w:r>
          </w:p>
        </w:tc>
        <w:tc>
          <w:tcPr>
            <w:tcW w:w="1412" w:type="dxa"/>
            <w:shd w:val="clear" w:color="auto" w:fill="F2F2F2"/>
            <w:tcMar>
              <w:top w:w="40" w:type="dxa"/>
              <w:left w:w="200" w:type="dxa"/>
              <w:bottom w:w="40" w:type="dxa"/>
              <w:right w:w="200" w:type="dxa"/>
            </w:tcMar>
            <w:vAlign w:val="center"/>
          </w:tcPr>
          <w:p w14:paraId="72377A36" w14:textId="77777777" w:rsidR="009749D2" w:rsidRDefault="009749D2" w:rsidP="00BB5CC0">
            <w:pPr>
              <w:jc w:val="center"/>
            </w:pPr>
            <w:r>
              <w:rPr>
                <w:rFonts w:eastAsia="Times New Roman" w:cs="Times New Roman"/>
                <w:sz w:val="22"/>
              </w:rPr>
              <w:t>0,0000</w:t>
            </w:r>
          </w:p>
        </w:tc>
      </w:tr>
    </w:tbl>
    <w:p w14:paraId="39CCA709" w14:textId="77777777" w:rsidR="009749D2" w:rsidRPr="00933DA8" w:rsidRDefault="009749D2" w:rsidP="009749D2">
      <w:pPr>
        <w:pStyle w:val="a0"/>
        <w:ind w:firstLine="567"/>
        <w:rPr>
          <w:b/>
        </w:rPr>
      </w:pPr>
    </w:p>
    <w:p w14:paraId="7B30E6B9" w14:textId="77777777" w:rsidR="009749D2" w:rsidRPr="000F155A" w:rsidRDefault="009749D2" w:rsidP="009749D2">
      <w:pPr>
        <w:pStyle w:val="2"/>
        <w:ind w:left="0" w:firstLine="0"/>
      </w:pPr>
      <w:bookmarkStart w:id="329" w:name="_Toc53927636"/>
      <w:bookmarkStart w:id="330" w:name="_Toc171597474"/>
      <w:r w:rsidRPr="000F155A">
        <w:t>Часть</w:t>
      </w:r>
      <w:r w:rsidRPr="000F155A">
        <w:tab/>
      </w:r>
      <w:r>
        <w:t>8</w:t>
      </w:r>
      <w:r w:rsidRPr="000F155A">
        <w:t>.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29"/>
      <w:bookmarkEnd w:id="330"/>
    </w:p>
    <w:p w14:paraId="1E103AF9" w14:textId="77777777" w:rsidR="009749D2" w:rsidRPr="000F155A" w:rsidRDefault="009749D2" w:rsidP="009749D2">
      <w:pPr>
        <w:rPr>
          <w:lang w:eastAsia="ru-RU"/>
        </w:rPr>
      </w:pPr>
    </w:p>
    <w:p w14:paraId="6FB32E5B" w14:textId="77777777" w:rsidR="009749D2" w:rsidRDefault="009749D2" w:rsidP="009749D2">
      <w:pPr>
        <w:pStyle w:val="a0"/>
        <w:ind w:firstLine="567"/>
        <w:jc w:val="both"/>
        <w:rPr>
          <w:rFonts w:cs="Times New Roman"/>
          <w:lang w:eastAsia="ru-RU"/>
        </w:rPr>
      </w:pPr>
      <w:r w:rsidRPr="00B85E91">
        <w:rPr>
          <w:rFonts w:cs="Times New Roman"/>
          <w:lang w:eastAsia="ru-RU"/>
        </w:rPr>
        <w:lastRenderedPageBreak/>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48065956" w14:textId="77777777" w:rsidR="009749D2" w:rsidRPr="00DA4459" w:rsidRDefault="009749D2" w:rsidP="009749D2">
      <w:pPr>
        <w:pStyle w:val="a0"/>
        <w:rPr>
          <w:lang w:eastAsia="ru-RU"/>
        </w:rPr>
      </w:pPr>
    </w:p>
    <w:p w14:paraId="369E10E2" w14:textId="77777777" w:rsidR="009749D2" w:rsidRPr="00661A27" w:rsidRDefault="009749D2" w:rsidP="009749D2">
      <w:pPr>
        <w:pStyle w:val="2"/>
        <w:ind w:left="0" w:firstLine="0"/>
      </w:pPr>
      <w:bookmarkStart w:id="331" w:name="_Toc53927637"/>
      <w:bookmarkStart w:id="332" w:name="_Toc171597475"/>
      <w:r w:rsidRPr="00661A27">
        <w:t>Часть</w:t>
      </w:r>
      <w:r w:rsidRPr="00661A27">
        <w:tab/>
      </w:r>
      <w:r>
        <w:t>9</w:t>
      </w:r>
      <w:r w:rsidRPr="00661A27">
        <w:t>.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31"/>
      <w:bookmarkEnd w:id="332"/>
    </w:p>
    <w:p w14:paraId="68FA835E" w14:textId="77777777" w:rsidR="009749D2" w:rsidRPr="00661A27" w:rsidRDefault="009749D2" w:rsidP="009749D2">
      <w:pPr>
        <w:pStyle w:val="a0"/>
        <w:rPr>
          <w:rFonts w:eastAsia="Calibri"/>
        </w:rPr>
      </w:pPr>
    </w:p>
    <w:p w14:paraId="6D8EA21C" w14:textId="77777777" w:rsidR="009749D2" w:rsidRPr="00661A27" w:rsidRDefault="009749D2" w:rsidP="009749D2">
      <w:pPr>
        <w:pStyle w:val="a0"/>
        <w:ind w:firstLine="567"/>
        <w:jc w:val="both"/>
        <w:rPr>
          <w:szCs w:val="28"/>
        </w:rPr>
      </w:pPr>
      <w:r w:rsidRPr="00661A27">
        <w:t xml:space="preserve">Актуализированный прогноз перспективной застройки представлен в </w:t>
      </w:r>
      <w:r w:rsidRPr="00661A27">
        <w:rPr>
          <w:szCs w:val="28"/>
        </w:rPr>
        <w:t>части 4, текущей главы.</w:t>
      </w:r>
    </w:p>
    <w:p w14:paraId="13EDFAC5" w14:textId="77777777" w:rsidR="009749D2" w:rsidRPr="00DA4459" w:rsidRDefault="009749D2" w:rsidP="009749D2">
      <w:pPr>
        <w:pStyle w:val="a0"/>
        <w:rPr>
          <w:lang w:eastAsia="ru-RU"/>
        </w:rPr>
      </w:pPr>
    </w:p>
    <w:p w14:paraId="2BBA0EF1" w14:textId="77777777" w:rsidR="009749D2" w:rsidRPr="007F039E" w:rsidRDefault="009749D2" w:rsidP="009749D2">
      <w:pPr>
        <w:pStyle w:val="2"/>
        <w:ind w:left="0" w:firstLine="0"/>
      </w:pPr>
      <w:bookmarkStart w:id="333" w:name="_Toc53927638"/>
      <w:bookmarkStart w:id="334" w:name="_Toc171597476"/>
      <w:r w:rsidRPr="007F039E">
        <w:t xml:space="preserve">Часть </w:t>
      </w:r>
      <w:bookmarkStart w:id="335" w:name="OLE_LINK49"/>
      <w:r>
        <w:t>10</w:t>
      </w:r>
      <w:r w:rsidRPr="007F039E">
        <w:t>. РАСЧЕТНАЯ ТЕПЛОВАЯ НАГРУЗКА НА КОЛЛЕКТОРАХ ИСТОЧНИКОВ ТЕПЛОВОЙ ЭНЕРГИИ</w:t>
      </w:r>
      <w:bookmarkEnd w:id="333"/>
      <w:bookmarkEnd w:id="334"/>
      <w:bookmarkEnd w:id="335"/>
    </w:p>
    <w:p w14:paraId="1BDBEFF2" w14:textId="77777777" w:rsidR="009749D2" w:rsidRDefault="009749D2" w:rsidP="009749D2">
      <w:pPr>
        <w:pStyle w:val="a0"/>
        <w:ind w:firstLine="567"/>
        <w:rPr>
          <w:rFonts w:cs="Times New Roman"/>
          <w:lang w:eastAsia="ru-RU"/>
        </w:rPr>
      </w:pPr>
    </w:p>
    <w:p w14:paraId="5F90D9D3" w14:textId="77777777" w:rsidR="009749D2" w:rsidRDefault="009749D2" w:rsidP="009749D2">
      <w:pPr>
        <w:pStyle w:val="a0"/>
        <w:ind w:firstLine="567"/>
        <w:jc w:val="both"/>
        <w:rPr>
          <w:rFonts w:cs="Times New Roman"/>
          <w:lang w:eastAsia="ru-RU"/>
        </w:rPr>
      </w:pPr>
      <w:r w:rsidRPr="0080610D">
        <w:rPr>
          <w:rFonts w:cs="Times New Roman"/>
          <w:lang w:eastAsia="ru-RU"/>
        </w:rPr>
        <w:t xml:space="preserve">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w:t>
      </w:r>
      <w:r>
        <w:rPr>
          <w:rFonts w:cs="Times New Roman"/>
          <w:lang w:eastAsia="ru-RU"/>
        </w:rPr>
        <w:t>2023</w:t>
      </w:r>
      <w:r w:rsidRPr="0080610D">
        <w:rPr>
          <w:rFonts w:cs="Times New Roman"/>
          <w:lang w:eastAsia="ru-RU"/>
        </w:rPr>
        <w:t xml:space="preserve"> года (рассмотрено в Главе 1 п/п 1.5.2).</w:t>
      </w:r>
    </w:p>
    <w:p w14:paraId="5301555C" w14:textId="77777777" w:rsidR="009749D2" w:rsidRPr="00473F2F" w:rsidRDefault="009749D2" w:rsidP="009749D2">
      <w:pPr>
        <w:pStyle w:val="a0"/>
        <w:ind w:firstLine="567"/>
        <w:rPr>
          <w:lang w:eastAsia="ru-RU"/>
        </w:rPr>
      </w:pPr>
    </w:p>
    <w:p w14:paraId="75347EDD" w14:textId="77777777" w:rsidR="009749D2" w:rsidRDefault="009749D2" w:rsidP="009749D2">
      <w:pPr>
        <w:pStyle w:val="2"/>
        <w:ind w:left="0" w:firstLine="0"/>
      </w:pPr>
      <w:bookmarkStart w:id="336" w:name="_Toc53927639"/>
      <w:bookmarkStart w:id="337" w:name="_Toc171597477"/>
      <w:r w:rsidRPr="00C6456E">
        <w:t xml:space="preserve">Часть </w:t>
      </w:r>
      <w:bookmarkStart w:id="338" w:name="OLE_LINK57"/>
      <w:r>
        <w:t>11</w:t>
      </w:r>
      <w:r w:rsidRPr="00C6456E">
        <w:t>. ФАКТИЧЕСКИЕ РАСХОДЫ ТЕПЛОНОСИТЕЛЯ В ОТОПИТЕЛЬНЫЙ И ЛЕТНИЙ ПЕРИОДЫ</w:t>
      </w:r>
      <w:bookmarkEnd w:id="336"/>
      <w:bookmarkEnd w:id="337"/>
      <w:bookmarkEnd w:id="338"/>
    </w:p>
    <w:p w14:paraId="1AE51481" w14:textId="77777777" w:rsidR="009749D2" w:rsidRDefault="009749D2" w:rsidP="009749D2">
      <w:pPr>
        <w:spacing w:before="400" w:after="200"/>
      </w:pPr>
      <w:bookmarkStart w:id="339" w:name="OLE_LINK61"/>
      <w:bookmarkEnd w:id="339"/>
      <w:r>
        <w:rPr>
          <w:b/>
        </w:rPr>
        <w:t>Таблица 2.11.1 - Фактические расходы теплоносителя в отопительный и летний периоды</w:t>
      </w:r>
    </w:p>
    <w:tbl>
      <w:tblPr>
        <w:tblStyle w:val="a8"/>
        <w:tblW w:w="5000" w:type="pct"/>
        <w:jc w:val="center"/>
        <w:tblLook w:val="04A0" w:firstRow="1" w:lastRow="0" w:firstColumn="1" w:lastColumn="0" w:noHBand="0" w:noVBand="1"/>
      </w:tblPr>
      <w:tblGrid>
        <w:gridCol w:w="907"/>
        <w:gridCol w:w="3574"/>
        <w:gridCol w:w="1788"/>
        <w:gridCol w:w="1584"/>
        <w:gridCol w:w="1492"/>
      </w:tblGrid>
      <w:tr w:rsidR="009749D2" w14:paraId="56F1569B" w14:textId="77777777" w:rsidTr="001A5FE4">
        <w:trPr>
          <w:jc w:val="center"/>
        </w:trPr>
        <w:tc>
          <w:tcPr>
            <w:tcW w:w="914" w:type="dxa"/>
            <w:vMerge w:val="restart"/>
            <w:shd w:val="clear" w:color="auto" w:fill="F2F2F2"/>
            <w:tcMar>
              <w:top w:w="120" w:type="dxa"/>
              <w:left w:w="200" w:type="dxa"/>
              <w:bottom w:w="120" w:type="dxa"/>
              <w:right w:w="200" w:type="dxa"/>
            </w:tcMar>
            <w:vAlign w:val="center"/>
          </w:tcPr>
          <w:p w14:paraId="61505A20" w14:textId="77777777" w:rsidR="009749D2" w:rsidRDefault="009749D2" w:rsidP="00BB5CC0">
            <w:pPr>
              <w:jc w:val="center"/>
            </w:pPr>
            <w:r>
              <w:rPr>
                <w:rFonts w:eastAsia="Times New Roman" w:cs="Times New Roman"/>
                <w:sz w:val="22"/>
              </w:rPr>
              <w:t>№</w:t>
            </w:r>
          </w:p>
        </w:tc>
        <w:tc>
          <w:tcPr>
            <w:tcW w:w="3617" w:type="dxa"/>
            <w:vMerge w:val="restart"/>
            <w:shd w:val="clear" w:color="auto" w:fill="F2F2F2"/>
            <w:tcMar>
              <w:top w:w="120" w:type="dxa"/>
              <w:left w:w="200" w:type="dxa"/>
              <w:bottom w:w="120" w:type="dxa"/>
              <w:right w:w="200" w:type="dxa"/>
            </w:tcMar>
            <w:vAlign w:val="center"/>
          </w:tcPr>
          <w:p w14:paraId="629E5F7B" w14:textId="77777777" w:rsidR="009749D2" w:rsidRDefault="009749D2" w:rsidP="00BB5CC0">
            <w:pPr>
              <w:jc w:val="center"/>
            </w:pPr>
            <w:r>
              <w:rPr>
                <w:rFonts w:eastAsia="Times New Roman" w:cs="Times New Roman"/>
                <w:sz w:val="22"/>
              </w:rPr>
              <w:t>Наименование источника</w:t>
            </w:r>
          </w:p>
        </w:tc>
        <w:tc>
          <w:tcPr>
            <w:tcW w:w="4814" w:type="dxa"/>
            <w:gridSpan w:val="3"/>
            <w:shd w:val="clear" w:color="auto" w:fill="F2F2F2"/>
            <w:tcMar>
              <w:top w:w="120" w:type="dxa"/>
              <w:left w:w="200" w:type="dxa"/>
              <w:bottom w:w="120" w:type="dxa"/>
              <w:right w:w="200" w:type="dxa"/>
            </w:tcMar>
            <w:vAlign w:val="center"/>
          </w:tcPr>
          <w:p w14:paraId="70C1D410" w14:textId="77777777" w:rsidR="009749D2" w:rsidRDefault="009749D2" w:rsidP="00BB5CC0">
            <w:pPr>
              <w:jc w:val="center"/>
            </w:pPr>
            <w:r>
              <w:rPr>
                <w:rFonts w:eastAsia="Times New Roman" w:cs="Times New Roman"/>
                <w:sz w:val="22"/>
              </w:rPr>
              <w:t xml:space="preserve">Расход теплоносителя, </w:t>
            </w:r>
          </w:p>
        </w:tc>
      </w:tr>
      <w:tr w:rsidR="009749D2" w14:paraId="7BE5A485" w14:textId="77777777" w:rsidTr="001A5FE4">
        <w:trPr>
          <w:jc w:val="center"/>
        </w:trPr>
        <w:tc>
          <w:tcPr>
            <w:tcW w:w="914" w:type="dxa"/>
            <w:vMerge/>
          </w:tcPr>
          <w:p w14:paraId="03946EA0" w14:textId="77777777" w:rsidR="009749D2" w:rsidRDefault="009749D2" w:rsidP="00BB5CC0"/>
        </w:tc>
        <w:tc>
          <w:tcPr>
            <w:tcW w:w="3617" w:type="dxa"/>
            <w:vMerge/>
          </w:tcPr>
          <w:p w14:paraId="70649C54" w14:textId="77777777" w:rsidR="009749D2" w:rsidRDefault="009749D2" w:rsidP="00BB5CC0"/>
        </w:tc>
        <w:tc>
          <w:tcPr>
            <w:tcW w:w="1714" w:type="dxa"/>
            <w:shd w:val="clear" w:color="auto" w:fill="F2F2F2"/>
            <w:tcMar>
              <w:top w:w="120" w:type="dxa"/>
              <w:left w:w="200" w:type="dxa"/>
              <w:bottom w:w="120" w:type="dxa"/>
              <w:right w:w="200" w:type="dxa"/>
            </w:tcMar>
            <w:vAlign w:val="center"/>
          </w:tcPr>
          <w:p w14:paraId="5ECE4929" w14:textId="77777777" w:rsidR="009749D2" w:rsidRDefault="009749D2" w:rsidP="00BB5CC0">
            <w:pPr>
              <w:jc w:val="center"/>
            </w:pPr>
            <w:r>
              <w:rPr>
                <w:rFonts w:eastAsia="Times New Roman" w:cs="Times New Roman"/>
                <w:sz w:val="22"/>
              </w:rPr>
              <w:t>Отопительный период</w:t>
            </w:r>
          </w:p>
        </w:tc>
        <w:tc>
          <w:tcPr>
            <w:tcW w:w="1596" w:type="dxa"/>
            <w:shd w:val="clear" w:color="auto" w:fill="F2F2F2"/>
            <w:tcMar>
              <w:top w:w="120" w:type="dxa"/>
              <w:left w:w="200" w:type="dxa"/>
              <w:bottom w:w="120" w:type="dxa"/>
              <w:right w:w="200" w:type="dxa"/>
            </w:tcMar>
            <w:vAlign w:val="center"/>
          </w:tcPr>
          <w:p w14:paraId="2AD99378" w14:textId="77777777" w:rsidR="009749D2" w:rsidRDefault="009749D2" w:rsidP="00BB5CC0">
            <w:pPr>
              <w:jc w:val="center"/>
            </w:pPr>
            <w:r>
              <w:rPr>
                <w:rFonts w:eastAsia="Times New Roman" w:cs="Times New Roman"/>
                <w:sz w:val="22"/>
              </w:rPr>
              <w:t>летний период</w:t>
            </w:r>
          </w:p>
        </w:tc>
        <w:tc>
          <w:tcPr>
            <w:tcW w:w="1504" w:type="dxa"/>
            <w:shd w:val="clear" w:color="auto" w:fill="F2F2F2"/>
            <w:tcMar>
              <w:top w:w="120" w:type="dxa"/>
              <w:left w:w="200" w:type="dxa"/>
              <w:bottom w:w="120" w:type="dxa"/>
              <w:right w:w="200" w:type="dxa"/>
            </w:tcMar>
            <w:vAlign w:val="center"/>
          </w:tcPr>
          <w:p w14:paraId="77FB39CF" w14:textId="77777777" w:rsidR="009749D2" w:rsidRDefault="009749D2" w:rsidP="00BB5CC0">
            <w:pPr>
              <w:jc w:val="center"/>
            </w:pPr>
            <w:r>
              <w:rPr>
                <w:rFonts w:eastAsia="Times New Roman" w:cs="Times New Roman"/>
                <w:sz w:val="22"/>
              </w:rPr>
              <w:t>Всего за год</w:t>
            </w:r>
          </w:p>
        </w:tc>
      </w:tr>
      <w:tr w:rsidR="009749D2" w14:paraId="055D0A9F" w14:textId="77777777" w:rsidTr="001A5FE4">
        <w:trPr>
          <w:jc w:val="center"/>
        </w:trPr>
        <w:tc>
          <w:tcPr>
            <w:tcW w:w="9345" w:type="dxa"/>
            <w:gridSpan w:val="5"/>
            <w:shd w:val="clear" w:color="auto" w:fill="DBE5F1"/>
            <w:tcMar>
              <w:top w:w="40" w:type="dxa"/>
              <w:left w:w="20" w:type="dxa"/>
              <w:bottom w:w="40" w:type="dxa"/>
              <w:right w:w="20" w:type="dxa"/>
            </w:tcMar>
            <w:vAlign w:val="center"/>
          </w:tcPr>
          <w:p w14:paraId="33E578EE" w14:textId="77777777" w:rsidR="009749D2" w:rsidRDefault="009749D2" w:rsidP="00BB5CC0">
            <w:pPr>
              <w:jc w:val="center"/>
            </w:pPr>
            <w:r>
              <w:rPr>
                <w:rFonts w:eastAsia="Times New Roman" w:cs="Times New Roman"/>
                <w:sz w:val="22"/>
              </w:rPr>
              <w:t>МУП «Баганский коммунальщик»</w:t>
            </w:r>
          </w:p>
        </w:tc>
      </w:tr>
      <w:tr w:rsidR="009749D2" w14:paraId="71C9374F" w14:textId="77777777" w:rsidTr="001A5FE4">
        <w:trPr>
          <w:jc w:val="center"/>
        </w:trPr>
        <w:tc>
          <w:tcPr>
            <w:tcW w:w="914" w:type="dxa"/>
            <w:shd w:val="clear" w:color="auto" w:fill="FFFFFF"/>
            <w:tcMar>
              <w:top w:w="40" w:type="dxa"/>
              <w:left w:w="20" w:type="dxa"/>
              <w:bottom w:w="40" w:type="dxa"/>
              <w:right w:w="20" w:type="dxa"/>
            </w:tcMar>
            <w:vAlign w:val="center"/>
          </w:tcPr>
          <w:p w14:paraId="5D6D262A" w14:textId="77777777" w:rsidR="009749D2" w:rsidRDefault="009749D2" w:rsidP="00BB5CC0">
            <w:pPr>
              <w:jc w:val="center"/>
            </w:pPr>
            <w:r>
              <w:rPr>
                <w:rFonts w:eastAsia="Times New Roman" w:cs="Times New Roman"/>
                <w:sz w:val="22"/>
              </w:rPr>
              <w:t>1</w:t>
            </w:r>
          </w:p>
        </w:tc>
        <w:tc>
          <w:tcPr>
            <w:tcW w:w="3617" w:type="dxa"/>
            <w:shd w:val="clear" w:color="auto" w:fill="FFFFFF"/>
            <w:tcMar>
              <w:top w:w="40" w:type="dxa"/>
              <w:left w:w="200" w:type="dxa"/>
              <w:bottom w:w="40" w:type="dxa"/>
              <w:right w:w="200" w:type="dxa"/>
            </w:tcMar>
            <w:vAlign w:val="center"/>
          </w:tcPr>
          <w:p w14:paraId="3F5E0022" w14:textId="77777777" w:rsidR="009749D2" w:rsidRDefault="009749D2" w:rsidP="00BB5CC0">
            <w:pPr>
              <w:jc w:val="center"/>
            </w:pPr>
            <w:r>
              <w:rPr>
                <w:rFonts w:eastAsia="Times New Roman" w:cs="Times New Roman"/>
                <w:sz w:val="22"/>
              </w:rPr>
              <w:t>Котельная с. Андреевка, ул. Озерная, 37</w:t>
            </w:r>
          </w:p>
        </w:tc>
        <w:tc>
          <w:tcPr>
            <w:tcW w:w="1714" w:type="dxa"/>
            <w:shd w:val="clear" w:color="auto" w:fill="FFFFFF"/>
            <w:tcMar>
              <w:top w:w="40" w:type="dxa"/>
              <w:left w:w="200" w:type="dxa"/>
              <w:bottom w:w="40" w:type="dxa"/>
              <w:right w:w="200" w:type="dxa"/>
            </w:tcMar>
            <w:vAlign w:val="center"/>
          </w:tcPr>
          <w:p w14:paraId="14380141" w14:textId="77777777" w:rsidR="009749D2" w:rsidRDefault="009749D2" w:rsidP="00BB5CC0">
            <w:pPr>
              <w:jc w:val="center"/>
            </w:pPr>
            <w:r>
              <w:rPr>
                <w:rFonts w:eastAsia="Times New Roman" w:cs="Times New Roman"/>
                <w:sz w:val="22"/>
              </w:rPr>
              <w:t>0,0000</w:t>
            </w:r>
          </w:p>
        </w:tc>
        <w:tc>
          <w:tcPr>
            <w:tcW w:w="1596" w:type="dxa"/>
            <w:shd w:val="clear" w:color="auto" w:fill="FFFFFF"/>
            <w:tcMar>
              <w:top w:w="40" w:type="dxa"/>
              <w:left w:w="200" w:type="dxa"/>
              <w:bottom w:w="40" w:type="dxa"/>
              <w:right w:w="200" w:type="dxa"/>
            </w:tcMar>
            <w:vAlign w:val="center"/>
          </w:tcPr>
          <w:p w14:paraId="4394D97A" w14:textId="77777777" w:rsidR="009749D2" w:rsidRDefault="009749D2" w:rsidP="00BB5CC0">
            <w:pPr>
              <w:jc w:val="center"/>
            </w:pPr>
            <w:r>
              <w:rPr>
                <w:rFonts w:eastAsia="Times New Roman" w:cs="Times New Roman"/>
                <w:sz w:val="22"/>
              </w:rPr>
              <w:t>0,0000</w:t>
            </w:r>
          </w:p>
        </w:tc>
        <w:tc>
          <w:tcPr>
            <w:tcW w:w="1504" w:type="dxa"/>
            <w:shd w:val="clear" w:color="auto" w:fill="FFFFFF"/>
            <w:tcMar>
              <w:top w:w="40" w:type="dxa"/>
              <w:left w:w="200" w:type="dxa"/>
              <w:bottom w:w="40" w:type="dxa"/>
              <w:right w:w="200" w:type="dxa"/>
            </w:tcMar>
            <w:vAlign w:val="center"/>
          </w:tcPr>
          <w:p w14:paraId="4068065F" w14:textId="77777777" w:rsidR="009749D2" w:rsidRDefault="009749D2" w:rsidP="00BB5CC0">
            <w:pPr>
              <w:jc w:val="center"/>
            </w:pPr>
            <w:r>
              <w:rPr>
                <w:rFonts w:eastAsia="Times New Roman" w:cs="Times New Roman"/>
                <w:sz w:val="22"/>
              </w:rPr>
              <w:t>0,0000</w:t>
            </w:r>
          </w:p>
        </w:tc>
      </w:tr>
      <w:tr w:rsidR="009749D2" w14:paraId="62AB3A28" w14:textId="77777777" w:rsidTr="001A5FE4">
        <w:trPr>
          <w:jc w:val="center"/>
        </w:trPr>
        <w:tc>
          <w:tcPr>
            <w:tcW w:w="914" w:type="dxa"/>
            <w:shd w:val="clear" w:color="auto" w:fill="FFFFFF"/>
            <w:tcMar>
              <w:top w:w="40" w:type="dxa"/>
              <w:left w:w="20" w:type="dxa"/>
              <w:bottom w:w="40" w:type="dxa"/>
              <w:right w:w="20" w:type="dxa"/>
            </w:tcMar>
            <w:vAlign w:val="center"/>
          </w:tcPr>
          <w:p w14:paraId="4F5BD8DF" w14:textId="77777777" w:rsidR="009749D2" w:rsidRDefault="009749D2" w:rsidP="00BB5CC0">
            <w:pPr>
              <w:jc w:val="center"/>
            </w:pPr>
            <w:r>
              <w:rPr>
                <w:rFonts w:eastAsia="Times New Roman" w:cs="Times New Roman"/>
                <w:sz w:val="22"/>
              </w:rPr>
              <w:t>2</w:t>
            </w:r>
          </w:p>
        </w:tc>
        <w:tc>
          <w:tcPr>
            <w:tcW w:w="3617" w:type="dxa"/>
            <w:shd w:val="clear" w:color="auto" w:fill="FFFFFF"/>
            <w:tcMar>
              <w:top w:w="40" w:type="dxa"/>
              <w:left w:w="200" w:type="dxa"/>
              <w:bottom w:w="40" w:type="dxa"/>
              <w:right w:w="200" w:type="dxa"/>
            </w:tcMar>
            <w:vAlign w:val="center"/>
          </w:tcPr>
          <w:p w14:paraId="119BB091" w14:textId="77777777" w:rsidR="009749D2" w:rsidRDefault="009749D2" w:rsidP="00BB5CC0">
            <w:pPr>
              <w:jc w:val="center"/>
            </w:pPr>
            <w:r>
              <w:rPr>
                <w:rFonts w:eastAsia="Times New Roman" w:cs="Times New Roman"/>
                <w:sz w:val="22"/>
              </w:rPr>
              <w:t>Котельная обг. п. Районная</w:t>
            </w:r>
          </w:p>
        </w:tc>
        <w:tc>
          <w:tcPr>
            <w:tcW w:w="1714" w:type="dxa"/>
            <w:shd w:val="clear" w:color="auto" w:fill="FFFFFF"/>
            <w:tcMar>
              <w:top w:w="40" w:type="dxa"/>
              <w:left w:w="200" w:type="dxa"/>
              <w:bottom w:w="40" w:type="dxa"/>
              <w:right w:w="200" w:type="dxa"/>
            </w:tcMar>
            <w:vAlign w:val="center"/>
          </w:tcPr>
          <w:p w14:paraId="1CD15E14" w14:textId="77777777" w:rsidR="009749D2" w:rsidRDefault="009749D2" w:rsidP="00BB5CC0">
            <w:pPr>
              <w:jc w:val="center"/>
            </w:pPr>
            <w:r>
              <w:rPr>
                <w:rFonts w:eastAsia="Times New Roman" w:cs="Times New Roman"/>
                <w:sz w:val="22"/>
              </w:rPr>
              <w:t>0,0000</w:t>
            </w:r>
          </w:p>
        </w:tc>
        <w:tc>
          <w:tcPr>
            <w:tcW w:w="1596" w:type="dxa"/>
            <w:shd w:val="clear" w:color="auto" w:fill="FFFFFF"/>
            <w:tcMar>
              <w:top w:w="40" w:type="dxa"/>
              <w:left w:w="200" w:type="dxa"/>
              <w:bottom w:w="40" w:type="dxa"/>
              <w:right w:w="200" w:type="dxa"/>
            </w:tcMar>
            <w:vAlign w:val="center"/>
          </w:tcPr>
          <w:p w14:paraId="2712EFF9" w14:textId="77777777" w:rsidR="009749D2" w:rsidRDefault="009749D2" w:rsidP="00BB5CC0">
            <w:pPr>
              <w:jc w:val="center"/>
            </w:pPr>
            <w:r>
              <w:rPr>
                <w:rFonts w:eastAsia="Times New Roman" w:cs="Times New Roman"/>
                <w:sz w:val="22"/>
              </w:rPr>
              <w:t>0,0000</w:t>
            </w:r>
          </w:p>
        </w:tc>
        <w:tc>
          <w:tcPr>
            <w:tcW w:w="1504" w:type="dxa"/>
            <w:shd w:val="clear" w:color="auto" w:fill="FFFFFF"/>
            <w:tcMar>
              <w:top w:w="40" w:type="dxa"/>
              <w:left w:w="200" w:type="dxa"/>
              <w:bottom w:w="40" w:type="dxa"/>
              <w:right w:w="200" w:type="dxa"/>
            </w:tcMar>
            <w:vAlign w:val="center"/>
          </w:tcPr>
          <w:p w14:paraId="1C8CDA9B" w14:textId="77777777" w:rsidR="009749D2" w:rsidRDefault="009749D2" w:rsidP="00BB5CC0">
            <w:pPr>
              <w:jc w:val="center"/>
            </w:pPr>
            <w:r>
              <w:rPr>
                <w:rFonts w:eastAsia="Times New Roman" w:cs="Times New Roman"/>
                <w:sz w:val="22"/>
              </w:rPr>
              <w:t>0,0000</w:t>
            </w:r>
          </w:p>
        </w:tc>
      </w:tr>
    </w:tbl>
    <w:p w14:paraId="5DE3062B" w14:textId="77777777" w:rsidR="009749D2" w:rsidRPr="00145F34" w:rsidRDefault="009749D2" w:rsidP="009749D2">
      <w:pPr>
        <w:pStyle w:val="a0"/>
        <w:rPr>
          <w:lang w:val="en-US" w:eastAsia="ru-RU"/>
        </w:rPr>
      </w:pPr>
    </w:p>
    <w:p w14:paraId="69708034" w14:textId="77777777" w:rsidR="009749D2" w:rsidRPr="004A033B" w:rsidRDefault="0092178C" w:rsidP="009749D2">
      <w:pPr>
        <w:pStyle w:val="2"/>
        <w:ind w:left="0" w:firstLine="0"/>
      </w:pPr>
      <w:hyperlink r:id="rId163" w:anchor="bookmark29" w:history="1">
        <w:bookmarkStart w:id="340" w:name="_Toc30081830"/>
        <w:bookmarkStart w:id="341" w:name="_Toc30085065"/>
        <w:bookmarkStart w:id="342" w:name="_Toc32845331"/>
        <w:bookmarkStart w:id="343" w:name="_Toc171597478"/>
        <w:r w:rsidR="009749D2" w:rsidRPr="004A033B">
          <w:t>ГЛАВА 3.  ЭЛЕКТРОННАЯ  МОДЕЛЬ  СИСТЕМЫ  ТЕПЛОСНАБЖЕНИЯ  ПОСЕЛЕНИЯ,</w:t>
        </w:r>
      </w:hyperlink>
      <w:r w:rsidR="009749D2" w:rsidRPr="004A033B">
        <w:t xml:space="preserve"> </w:t>
      </w:r>
      <w:hyperlink r:id="rId164" w:anchor="bookmark29" w:history="1">
        <w:r w:rsidR="009749D2" w:rsidRPr="004A033B">
          <w:t>ГОРОДСКОГО ОКРУГА</w:t>
        </w:r>
        <w:bookmarkEnd w:id="340"/>
        <w:bookmarkEnd w:id="341"/>
        <w:bookmarkEnd w:id="342"/>
        <w:bookmarkEnd w:id="343"/>
      </w:hyperlink>
    </w:p>
    <w:p w14:paraId="1BF329E7" w14:textId="77777777" w:rsidR="009749D2" w:rsidRPr="00494A8F" w:rsidRDefault="009749D2" w:rsidP="009749D2">
      <w:pPr>
        <w:pStyle w:val="a0"/>
        <w:ind w:firstLine="567"/>
        <w:jc w:val="both"/>
        <w:rPr>
          <w:rFonts w:eastAsia="Arial" w:cs="Times New Roman"/>
          <w:szCs w:val="28"/>
          <w:lang w:eastAsia="zh-CN"/>
        </w:rPr>
      </w:pPr>
    </w:p>
    <w:p w14:paraId="5A9B42AE" w14:textId="15D46EBC" w:rsidR="009749D2" w:rsidRDefault="009749D2" w:rsidP="009749D2">
      <w:pPr>
        <w:pStyle w:val="a0"/>
        <w:ind w:firstLine="567"/>
        <w:jc w:val="both"/>
        <w:rPr>
          <w:rFonts w:eastAsia="Arial" w:cs="Times New Roman"/>
          <w:szCs w:val="28"/>
          <w:lang w:eastAsia="zh-CN"/>
        </w:rPr>
      </w:pPr>
      <w:r w:rsidRPr="00494A8F">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145D4745" w14:textId="77777777" w:rsidR="001A5FE4" w:rsidRPr="002349FD" w:rsidRDefault="001A5FE4" w:rsidP="001A5FE4">
      <w:pPr>
        <w:ind w:firstLine="567"/>
        <w:jc w:val="both"/>
      </w:pPr>
      <w:r w:rsidRPr="002349FD">
        <w:t>Интерактивные карты:</w:t>
      </w:r>
    </w:p>
    <w:p w14:paraId="32B51AE2" w14:textId="77777777" w:rsidR="001A5FE4" w:rsidRPr="002349FD" w:rsidRDefault="001A5FE4" w:rsidP="001A5FE4">
      <w:pPr>
        <w:widowControl w:val="0"/>
        <w:autoSpaceDE w:val="0"/>
        <w:autoSpaceDN w:val="0"/>
        <w:adjustRightInd w:val="0"/>
        <w:ind w:firstLine="540"/>
        <w:jc w:val="both"/>
      </w:pPr>
      <w:r w:rsidRPr="002349FD">
        <w:t>с. Андреевка</w:t>
      </w:r>
    </w:p>
    <w:p w14:paraId="68D5219F" w14:textId="77777777" w:rsidR="001A5FE4" w:rsidRPr="002349FD" w:rsidRDefault="0092178C" w:rsidP="001A5FE4">
      <w:pPr>
        <w:widowControl w:val="0"/>
        <w:autoSpaceDE w:val="0"/>
        <w:autoSpaceDN w:val="0"/>
        <w:adjustRightInd w:val="0"/>
        <w:ind w:firstLine="540"/>
        <w:jc w:val="both"/>
      </w:pPr>
      <w:hyperlink r:id="rId165" w:history="1">
        <w:r w:rsidR="001A5FE4" w:rsidRPr="002349FD">
          <w:rPr>
            <w:color w:val="0000FF"/>
            <w:u w:val="single"/>
          </w:rPr>
          <w:t>https://yandex.ru/maps/?um=constructor%3Aac36d3c7459386109217778c141f24cc253f515be67e6f2ccba40c242f68d6ec&amp;source=constructorLink</w:t>
        </w:r>
      </w:hyperlink>
    </w:p>
    <w:p w14:paraId="5377C294" w14:textId="77777777" w:rsidR="001A5FE4" w:rsidRPr="002349FD" w:rsidRDefault="001A5FE4" w:rsidP="001A5FE4">
      <w:pPr>
        <w:widowControl w:val="0"/>
        <w:autoSpaceDE w:val="0"/>
        <w:autoSpaceDN w:val="0"/>
        <w:adjustRightInd w:val="0"/>
        <w:ind w:firstLine="540"/>
        <w:jc w:val="both"/>
      </w:pPr>
    </w:p>
    <w:p w14:paraId="34707E3C" w14:textId="77777777" w:rsidR="001A5FE4" w:rsidRPr="002349FD" w:rsidRDefault="001A5FE4" w:rsidP="001A5FE4">
      <w:pPr>
        <w:widowControl w:val="0"/>
        <w:autoSpaceDE w:val="0"/>
        <w:autoSpaceDN w:val="0"/>
        <w:adjustRightInd w:val="0"/>
        <w:ind w:firstLine="540"/>
        <w:jc w:val="both"/>
      </w:pPr>
      <w:r w:rsidRPr="002349FD">
        <w:t>обг. п. Районная</w:t>
      </w:r>
    </w:p>
    <w:p w14:paraId="5AA78ECC" w14:textId="77777777" w:rsidR="001A5FE4" w:rsidRPr="002349FD" w:rsidRDefault="0092178C" w:rsidP="001A5FE4">
      <w:pPr>
        <w:widowControl w:val="0"/>
        <w:autoSpaceDE w:val="0"/>
        <w:autoSpaceDN w:val="0"/>
        <w:adjustRightInd w:val="0"/>
        <w:ind w:firstLine="540"/>
        <w:jc w:val="both"/>
      </w:pPr>
      <w:hyperlink r:id="rId166" w:history="1">
        <w:r w:rsidR="001A5FE4" w:rsidRPr="002349FD">
          <w:rPr>
            <w:color w:val="0000FF"/>
            <w:u w:val="single"/>
          </w:rPr>
          <w:t>https://yandex.ru/maps/?um=constructor%3A2177c1b6b2c64e745d7bb1bb0b41c5e885e7cf3b1fe14bc277fceee3f7272048&amp;source=constructorLink</w:t>
        </w:r>
      </w:hyperlink>
    </w:p>
    <w:p w14:paraId="691E217E" w14:textId="77777777" w:rsidR="001A5FE4" w:rsidRPr="002349FD" w:rsidRDefault="001A5FE4" w:rsidP="001A5FE4">
      <w:pPr>
        <w:widowControl w:val="0"/>
        <w:autoSpaceDE w:val="0"/>
        <w:autoSpaceDN w:val="0"/>
        <w:adjustRightInd w:val="0"/>
        <w:ind w:firstLine="540"/>
        <w:jc w:val="both"/>
      </w:pPr>
    </w:p>
    <w:p w14:paraId="43F7C281" w14:textId="77777777" w:rsidR="001A5FE4" w:rsidRPr="002349FD" w:rsidRDefault="001A5FE4" w:rsidP="001A5FE4">
      <w:pPr>
        <w:widowControl w:val="0"/>
        <w:autoSpaceDE w:val="0"/>
        <w:autoSpaceDN w:val="0"/>
        <w:adjustRightInd w:val="0"/>
        <w:ind w:firstLine="540"/>
        <w:jc w:val="both"/>
      </w:pPr>
      <w:r w:rsidRPr="002349FD">
        <w:lastRenderedPageBreak/>
        <w:t>п. Теренгуль</w:t>
      </w:r>
    </w:p>
    <w:p w14:paraId="12ED9FA4" w14:textId="77777777" w:rsidR="001A5FE4" w:rsidRPr="002349FD" w:rsidRDefault="0092178C" w:rsidP="001A5FE4">
      <w:pPr>
        <w:widowControl w:val="0"/>
        <w:autoSpaceDE w:val="0"/>
        <w:autoSpaceDN w:val="0"/>
        <w:adjustRightInd w:val="0"/>
        <w:ind w:firstLine="540"/>
        <w:jc w:val="both"/>
      </w:pPr>
      <w:hyperlink r:id="rId167" w:history="1">
        <w:r w:rsidR="001A5FE4" w:rsidRPr="002349FD">
          <w:rPr>
            <w:color w:val="0000FF"/>
            <w:u w:val="single"/>
          </w:rPr>
          <w:t>https://yandex.ru/maps/?um=constructor%3A311bf0047f92558150bcbae4f9693aa9326142ff4564d040d2b39a02bc5c812e&amp;source=constructorLink</w:t>
        </w:r>
      </w:hyperlink>
    </w:p>
    <w:p w14:paraId="1159FD28" w14:textId="77777777" w:rsidR="009749D2" w:rsidRPr="00FB2847" w:rsidRDefault="009749D2" w:rsidP="009749D2">
      <w:pPr>
        <w:pStyle w:val="a0"/>
      </w:pPr>
    </w:p>
    <w:p w14:paraId="4451A93E" w14:textId="77777777" w:rsidR="009749D2" w:rsidRDefault="009749D2" w:rsidP="009749D2">
      <w:pPr>
        <w:sectPr w:rsidR="009749D2">
          <w:pgSz w:w="11906" w:h="16838"/>
          <w:pgMar w:top="1134" w:right="850" w:bottom="1134" w:left="1701" w:header="708" w:footer="708" w:gutter="0"/>
          <w:cols w:space="708"/>
          <w:docGrid w:linePitch="360"/>
        </w:sectPr>
      </w:pPr>
    </w:p>
    <w:p w14:paraId="0BD694D4" w14:textId="77777777" w:rsidR="009749D2" w:rsidRPr="000E67EB" w:rsidRDefault="0092178C" w:rsidP="009749D2">
      <w:pPr>
        <w:pStyle w:val="2"/>
        <w:ind w:left="0" w:firstLine="0"/>
      </w:pPr>
      <w:hyperlink r:id="rId168" w:anchor="bookmark46" w:history="1">
        <w:bookmarkStart w:id="344" w:name="_Toc30081847"/>
        <w:bookmarkStart w:id="345" w:name="_Toc30085082"/>
        <w:bookmarkStart w:id="346" w:name="_Toc32845348"/>
        <w:bookmarkStart w:id="347" w:name="_Toc171597479"/>
        <w:r w:rsidR="009749D2" w:rsidRPr="000E67EB">
          <w:t xml:space="preserve">ГЛАВА </w:t>
        </w:r>
        <w:r w:rsidR="009749D2">
          <w:t>4</w:t>
        </w:r>
        <w:r w:rsidR="009749D2" w:rsidRPr="000E67EB">
          <w:t>. СУЩЕСТВУЮЩИЕ</w:t>
        </w:r>
        <w:r w:rsidR="009749D2" w:rsidRPr="000E67EB">
          <w:tab/>
          <w:t>И ПЕРСПЕКТИВНЫЕ БАЛАНСЫ ТЕПЛОВОЙ</w:t>
        </w:r>
      </w:hyperlink>
      <w:r w:rsidR="009749D2" w:rsidRPr="000E67EB">
        <w:t xml:space="preserve"> </w:t>
      </w:r>
      <w:hyperlink r:id="rId169" w:anchor="bookmark46" w:history="1">
        <w:r w:rsidR="009749D2" w:rsidRPr="000E67EB">
          <w:t>МОЩНОСТИ ИСТОЧНИКОВ ТЕПЛОВОЙ ЭНЕРГИИ И ТЕПЛОВОЙ НАГРУЗКИ</w:t>
        </w:r>
        <w:bookmarkEnd w:id="344"/>
        <w:bookmarkEnd w:id="345"/>
        <w:bookmarkEnd w:id="346"/>
        <w:bookmarkEnd w:id="347"/>
        <w:r w:rsidR="009749D2" w:rsidRPr="000E67EB">
          <w:tab/>
        </w:r>
      </w:hyperlink>
    </w:p>
    <w:p w14:paraId="421852AC" w14:textId="77777777" w:rsidR="009749D2" w:rsidRPr="00FB2847" w:rsidRDefault="009749D2" w:rsidP="009749D2">
      <w:pPr>
        <w:pStyle w:val="a0"/>
      </w:pPr>
    </w:p>
    <w:p w14:paraId="3A28592A" w14:textId="77777777" w:rsidR="009749D2" w:rsidRDefault="0092178C" w:rsidP="009749D2">
      <w:pPr>
        <w:pStyle w:val="2"/>
        <w:ind w:left="0" w:firstLine="0"/>
      </w:pPr>
      <w:hyperlink r:id="rId170" w:anchor="bookmark47" w:history="1">
        <w:bookmarkStart w:id="348" w:name="_Toc30081848"/>
        <w:bookmarkStart w:id="349" w:name="_Toc30085083"/>
        <w:bookmarkStart w:id="350" w:name="_Toc32845349"/>
        <w:bookmarkStart w:id="351" w:name="_Toc171597480"/>
        <w:r w:rsidR="009749D2" w:rsidRPr="002F4A24">
          <w:t xml:space="preserve">Часть </w:t>
        </w:r>
        <w:r w:rsidR="009749D2">
          <w:t>1</w:t>
        </w:r>
        <w:r w:rsidR="009749D2" w:rsidRPr="002F4A24">
          <w:t>. БАЛАНСЫ СУЩЕСТВУЮЩЕЙ НА БАЗОВЫЙ ПЕРИОД СХЕМЫ</w:t>
        </w:r>
      </w:hyperlink>
      <w:r w:rsidR="009749D2">
        <w:t xml:space="preserve"> </w:t>
      </w:r>
      <w:hyperlink r:id="rId171" w:anchor="bookmark47" w:history="1">
        <w:r w:rsidR="009749D2" w:rsidRPr="002F4A24">
          <w:t>ТЕПЛОСНАБЖЕНИЯ (АКТУАЛИЗАЦИИ СХЕМЫ ТЕПЛОСНАБЖЕНИЯ) ТЕПЛОВО</w:t>
        </w:r>
      </w:hyperlink>
      <w:r w:rsidR="009749D2">
        <w:t xml:space="preserve">Й </w:t>
      </w:r>
      <w:hyperlink r:id="rId172" w:anchor="bookmark47" w:history="1">
        <w:r w:rsidR="009749D2" w:rsidRPr="002F4A24">
          <w:t>МОЩНОСТИ И ПЕРСПЕКТИВНОЙ ТЕПЛОВО</w:t>
        </w:r>
        <w:r w:rsidR="009749D2">
          <w:t>Й</w:t>
        </w:r>
        <w:r w:rsidR="009749D2" w:rsidRPr="002F4A24">
          <w:t xml:space="preserve"> НАГРУЗКИ В КАЖДОМ ИЗ ЗОН</w:t>
        </w:r>
      </w:hyperlink>
      <w:r w:rsidR="009749D2">
        <w:t xml:space="preserve"> </w:t>
      </w:r>
      <w:hyperlink r:id="rId173" w:anchor="bookmark47" w:history="1">
        <w:r w:rsidR="009749D2" w:rsidRPr="002F4A24">
          <w:t>ДЕЙСТВИЯ ИСТОЧНИКОВ ТЕПЛОВОЙ ЭНЕРГИИ С ОПРЕДЕЛЕНИЕМ РЕЗЕРВОВ</w:t>
        </w:r>
      </w:hyperlink>
      <w:r w:rsidR="009749D2">
        <w:t xml:space="preserve"> </w:t>
      </w:r>
      <w:hyperlink r:id="rId174" w:anchor="bookmark47" w:history="1">
        <w:r w:rsidR="009749D2" w:rsidRPr="002F4A24">
          <w:t>(ДЕФИЦИТОВ) СУЩЕСТВУЮЩЕЙ РАСПОЛАГАЕМОЙ ТЕПЛОВОЙ МОЩНОСТИ</w:t>
        </w:r>
      </w:hyperlink>
      <w:r w:rsidR="009749D2">
        <w:t xml:space="preserve"> </w:t>
      </w:r>
      <w:hyperlink r:id="rId175" w:anchor="bookmark47" w:history="1">
        <w:r w:rsidR="009749D2" w:rsidRPr="002F4A24">
          <w:t>ИСТОЧНИКОВ ТЕПЛОВОЙ ЭНЕРГИИ, УСТАНАВЛИВАЕМЫХ НА ОСНОВАНИИ</w:t>
        </w:r>
      </w:hyperlink>
      <w:r w:rsidR="009749D2">
        <w:t xml:space="preserve"> </w:t>
      </w:r>
      <w:hyperlink r:id="rId176" w:anchor="bookmark47" w:history="1">
        <w:r w:rsidR="009749D2" w:rsidRPr="002F4A24">
          <w:t>ВЕЛИЧИН РАСЧЕТНОЙ ТЕПЛОВОЙ НАГРУЗКИ</w:t>
        </w:r>
        <w:bookmarkEnd w:id="348"/>
        <w:bookmarkEnd w:id="349"/>
        <w:bookmarkEnd w:id="350"/>
        <w:bookmarkEnd w:id="351"/>
      </w:hyperlink>
    </w:p>
    <w:p w14:paraId="38F18171" w14:textId="77777777" w:rsidR="009749D2" w:rsidRDefault="009749D2" w:rsidP="009749D2">
      <w:pPr>
        <w:rPr>
          <w:lang w:eastAsia="ru-RU"/>
        </w:rPr>
      </w:pPr>
    </w:p>
    <w:p w14:paraId="23FF9615" w14:textId="1BDB3C5A" w:rsidR="009749D2" w:rsidRPr="00E85DB4" w:rsidRDefault="009749D2" w:rsidP="009749D2">
      <w:pPr>
        <w:pStyle w:val="a0"/>
        <w:ind w:firstLine="567"/>
        <w:jc w:val="both"/>
        <w:rPr>
          <w:rFonts w:cs="Times New Roman"/>
          <w:lang w:eastAsia="ru-RU"/>
        </w:rPr>
      </w:pPr>
      <w:r w:rsidRPr="00E85DB4">
        <w:rPr>
          <w:rFonts w:cs="Times New Roman"/>
          <w:lang w:eastAsia="ru-RU"/>
        </w:rPr>
        <w:t xml:space="preserve">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w:t>
      </w:r>
      <w:r>
        <w:rPr>
          <w:rFonts w:cs="Times New Roman"/>
          <w:lang w:eastAsia="ru-RU"/>
        </w:rPr>
        <w:t>20</w:t>
      </w:r>
      <w:r w:rsidR="00A966FA">
        <w:rPr>
          <w:rFonts w:cs="Times New Roman"/>
          <w:lang w:eastAsia="ru-RU"/>
        </w:rPr>
        <w:t>40</w:t>
      </w:r>
      <w:r w:rsidRPr="00E85DB4">
        <w:rPr>
          <w:rFonts w:cs="Times New Roman"/>
          <w:lang w:eastAsia="ru-RU"/>
        </w:rPr>
        <w:t xml:space="preserve">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2C19D9F6" w14:textId="77777777" w:rsidR="009749D2" w:rsidRDefault="009749D2" w:rsidP="009749D2">
      <w:pPr>
        <w:spacing w:before="400" w:after="200"/>
      </w:pPr>
      <w:r>
        <w:rPr>
          <w:b/>
        </w:rPr>
        <w:t>Таблица 4.1.1 - Существующий и перспективный баланс тепловой мощности и подключенной нагрузки</w:t>
      </w:r>
    </w:p>
    <w:tbl>
      <w:tblPr>
        <w:tblStyle w:val="a8"/>
        <w:tblW w:w="5000" w:type="pct"/>
        <w:jc w:val="center"/>
        <w:tblLook w:val="04A0" w:firstRow="1" w:lastRow="0" w:firstColumn="1" w:lastColumn="0" w:noHBand="0" w:noVBand="1"/>
      </w:tblPr>
      <w:tblGrid>
        <w:gridCol w:w="2006"/>
        <w:gridCol w:w="2337"/>
        <w:gridCol w:w="1014"/>
        <w:gridCol w:w="1115"/>
        <w:gridCol w:w="1115"/>
        <w:gridCol w:w="1115"/>
        <w:gridCol w:w="1115"/>
        <w:gridCol w:w="1115"/>
        <w:gridCol w:w="1115"/>
        <w:gridCol w:w="1115"/>
        <w:gridCol w:w="1115"/>
      </w:tblGrid>
      <w:tr w:rsidR="009749D2" w14:paraId="2452DABB" w14:textId="77777777" w:rsidTr="001A5FE4">
        <w:trPr>
          <w:tblHeader/>
          <w:jc w:val="center"/>
        </w:trPr>
        <w:tc>
          <w:tcPr>
            <w:tcW w:w="2310" w:type="pct"/>
            <w:shd w:val="clear" w:color="auto" w:fill="F2F2F2"/>
            <w:tcMar>
              <w:top w:w="120" w:type="dxa"/>
              <w:left w:w="200" w:type="dxa"/>
              <w:bottom w:w="120" w:type="dxa"/>
              <w:right w:w="200" w:type="dxa"/>
            </w:tcMar>
            <w:vAlign w:val="center"/>
          </w:tcPr>
          <w:p w14:paraId="76CB7E44" w14:textId="77777777" w:rsidR="009749D2" w:rsidRDefault="009749D2" w:rsidP="00BB5CC0">
            <w:pPr>
              <w:jc w:val="center"/>
            </w:pPr>
            <w:r>
              <w:rPr>
                <w:rFonts w:eastAsia="Times New Roman" w:cs="Times New Roman"/>
                <w:sz w:val="22"/>
              </w:rPr>
              <w:t>Источник тепловой энергии</w:t>
            </w:r>
          </w:p>
        </w:tc>
        <w:tc>
          <w:tcPr>
            <w:tcW w:w="2310" w:type="pct"/>
            <w:shd w:val="clear" w:color="auto" w:fill="F2F2F2"/>
            <w:tcMar>
              <w:top w:w="120" w:type="dxa"/>
              <w:left w:w="200" w:type="dxa"/>
              <w:bottom w:w="120" w:type="dxa"/>
              <w:right w:w="200" w:type="dxa"/>
            </w:tcMar>
            <w:vAlign w:val="center"/>
          </w:tcPr>
          <w:p w14:paraId="77B7F6FA" w14:textId="77777777" w:rsidR="009749D2" w:rsidRDefault="009749D2" w:rsidP="00BB5CC0">
            <w:pPr>
              <w:jc w:val="center"/>
            </w:pPr>
            <w:r>
              <w:rPr>
                <w:rFonts w:eastAsia="Times New Roman" w:cs="Times New Roman"/>
                <w:sz w:val="22"/>
              </w:rPr>
              <w:t>Показатель</w:t>
            </w:r>
          </w:p>
        </w:tc>
        <w:tc>
          <w:tcPr>
            <w:tcW w:w="2310" w:type="pct"/>
            <w:shd w:val="clear" w:color="auto" w:fill="F2F2F2"/>
            <w:tcMar>
              <w:top w:w="120" w:type="dxa"/>
              <w:left w:w="200" w:type="dxa"/>
              <w:bottom w:w="120" w:type="dxa"/>
              <w:right w:w="200" w:type="dxa"/>
            </w:tcMar>
            <w:vAlign w:val="center"/>
          </w:tcPr>
          <w:p w14:paraId="678AD3D2" w14:textId="77777777" w:rsidR="009749D2" w:rsidRDefault="009749D2" w:rsidP="00BB5CC0">
            <w:pPr>
              <w:jc w:val="center"/>
            </w:pPr>
            <w:r>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53ED1AFF" w14:textId="77777777" w:rsidR="009749D2" w:rsidRDefault="009749D2" w:rsidP="00BB5CC0">
            <w:pPr>
              <w:jc w:val="center"/>
            </w:pPr>
            <w:r>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4A317E34" w14:textId="77777777" w:rsidR="009749D2" w:rsidRDefault="009749D2" w:rsidP="00BB5CC0">
            <w:pPr>
              <w:jc w:val="center"/>
            </w:pPr>
            <w:r>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67C37B5D" w14:textId="77777777" w:rsidR="009749D2" w:rsidRDefault="009749D2" w:rsidP="00BB5CC0">
            <w:pPr>
              <w:jc w:val="center"/>
            </w:pPr>
            <w:r>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51607CE5" w14:textId="77777777" w:rsidR="009749D2" w:rsidRDefault="009749D2" w:rsidP="00BB5CC0">
            <w:pPr>
              <w:jc w:val="center"/>
            </w:pPr>
            <w:r>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7DA43C6C" w14:textId="77777777" w:rsidR="009749D2" w:rsidRDefault="009749D2" w:rsidP="00BB5CC0">
            <w:pPr>
              <w:jc w:val="center"/>
            </w:pPr>
            <w:r>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20AEF645" w14:textId="77777777" w:rsidR="009749D2" w:rsidRDefault="009749D2" w:rsidP="00BB5CC0">
            <w:pPr>
              <w:jc w:val="center"/>
            </w:pPr>
            <w:r>
              <w:rPr>
                <w:rFonts w:eastAsia="Times New Roman" w:cs="Times New Roman"/>
                <w:sz w:val="22"/>
              </w:rPr>
              <w:t>2028</w:t>
            </w:r>
          </w:p>
        </w:tc>
        <w:tc>
          <w:tcPr>
            <w:tcW w:w="2310" w:type="pct"/>
            <w:shd w:val="clear" w:color="auto" w:fill="F2F2F2"/>
            <w:tcMar>
              <w:top w:w="120" w:type="dxa"/>
              <w:left w:w="200" w:type="dxa"/>
              <w:bottom w:w="120" w:type="dxa"/>
              <w:right w:w="200" w:type="dxa"/>
            </w:tcMar>
            <w:vAlign w:val="center"/>
          </w:tcPr>
          <w:p w14:paraId="732A726E" w14:textId="77777777" w:rsidR="009749D2" w:rsidRDefault="009749D2" w:rsidP="00BB5CC0">
            <w:pPr>
              <w:jc w:val="center"/>
            </w:pPr>
            <w:r>
              <w:rPr>
                <w:rFonts w:eastAsia="Times New Roman" w:cs="Times New Roman"/>
                <w:sz w:val="22"/>
              </w:rPr>
              <w:t>2029-2033</w:t>
            </w:r>
          </w:p>
        </w:tc>
        <w:tc>
          <w:tcPr>
            <w:tcW w:w="2310" w:type="pct"/>
            <w:shd w:val="clear" w:color="auto" w:fill="F2F2F2"/>
            <w:tcMar>
              <w:top w:w="120" w:type="dxa"/>
              <w:left w:w="200" w:type="dxa"/>
              <w:bottom w:w="120" w:type="dxa"/>
              <w:right w:w="200" w:type="dxa"/>
            </w:tcMar>
            <w:vAlign w:val="center"/>
          </w:tcPr>
          <w:p w14:paraId="3E74DD19" w14:textId="164487D0" w:rsidR="009749D2" w:rsidRDefault="009749D2" w:rsidP="00BB5CC0">
            <w:pPr>
              <w:jc w:val="center"/>
            </w:pPr>
            <w:r>
              <w:rPr>
                <w:rFonts w:eastAsia="Times New Roman" w:cs="Times New Roman"/>
                <w:sz w:val="22"/>
              </w:rPr>
              <w:t>2034-20</w:t>
            </w:r>
            <w:r w:rsidR="001A5FE4">
              <w:rPr>
                <w:rFonts w:eastAsia="Times New Roman" w:cs="Times New Roman"/>
                <w:sz w:val="22"/>
              </w:rPr>
              <w:t>40</w:t>
            </w:r>
          </w:p>
        </w:tc>
      </w:tr>
      <w:tr w:rsidR="009749D2" w14:paraId="5C5F75AA" w14:textId="77777777" w:rsidTr="00BB5CC0">
        <w:trPr>
          <w:jc w:val="center"/>
        </w:trPr>
        <w:tc>
          <w:tcPr>
            <w:tcW w:w="2310" w:type="pct"/>
            <w:gridSpan w:val="11"/>
            <w:shd w:val="clear" w:color="auto" w:fill="DBE5F1"/>
            <w:tcMar>
              <w:top w:w="40" w:type="dxa"/>
              <w:left w:w="200" w:type="dxa"/>
              <w:bottom w:w="40" w:type="dxa"/>
              <w:right w:w="200" w:type="dxa"/>
            </w:tcMar>
            <w:vAlign w:val="center"/>
          </w:tcPr>
          <w:p w14:paraId="199DF8D3" w14:textId="77777777" w:rsidR="009749D2" w:rsidRDefault="009749D2" w:rsidP="00BB5CC0">
            <w:pPr>
              <w:jc w:val="center"/>
            </w:pPr>
            <w:r>
              <w:rPr>
                <w:rFonts w:eastAsia="Times New Roman" w:cs="Times New Roman"/>
                <w:sz w:val="22"/>
              </w:rPr>
              <w:t>МУП «Баганский коммунальщик»</w:t>
            </w:r>
          </w:p>
        </w:tc>
      </w:tr>
      <w:tr w:rsidR="009749D2" w14:paraId="7AF5F479" w14:textId="77777777" w:rsidTr="00BB5CC0">
        <w:trPr>
          <w:jc w:val="center"/>
        </w:trPr>
        <w:tc>
          <w:tcPr>
            <w:tcW w:w="2310" w:type="pct"/>
            <w:vMerge w:val="restart"/>
            <w:shd w:val="clear" w:color="auto" w:fill="FFFFFF"/>
            <w:tcMar>
              <w:top w:w="40" w:type="dxa"/>
              <w:left w:w="200" w:type="dxa"/>
              <w:bottom w:w="40" w:type="dxa"/>
              <w:right w:w="200" w:type="dxa"/>
            </w:tcMar>
            <w:vAlign w:val="center"/>
          </w:tcPr>
          <w:p w14:paraId="5531F1BE" w14:textId="77777777" w:rsidR="009749D2" w:rsidRDefault="009749D2" w:rsidP="00BB5CC0">
            <w:r>
              <w:rPr>
                <w:rFonts w:eastAsia="Times New Roman" w:cs="Times New Roman"/>
                <w:sz w:val="22"/>
              </w:rPr>
              <w:t>Котельная с. Андреевка, ул. Озерная, 37</w:t>
            </w:r>
          </w:p>
        </w:tc>
        <w:tc>
          <w:tcPr>
            <w:tcW w:w="2310" w:type="pct"/>
            <w:shd w:val="clear" w:color="auto" w:fill="FFFFFF"/>
            <w:tcMar>
              <w:top w:w="40" w:type="dxa"/>
              <w:left w:w="200" w:type="dxa"/>
              <w:bottom w:w="40" w:type="dxa"/>
              <w:right w:w="200" w:type="dxa"/>
            </w:tcMar>
            <w:vAlign w:val="center"/>
          </w:tcPr>
          <w:p w14:paraId="7813F0F1" w14:textId="77777777" w:rsidR="009749D2" w:rsidRDefault="009749D2" w:rsidP="00BB5CC0">
            <w:r>
              <w:rPr>
                <w:rFonts w:eastAsia="Times New Roman" w:cs="Times New Roman"/>
                <w:sz w:val="22"/>
              </w:rPr>
              <w:t>Установленная тепловая мощность</w:t>
            </w:r>
          </w:p>
        </w:tc>
        <w:tc>
          <w:tcPr>
            <w:tcW w:w="2310" w:type="pct"/>
            <w:shd w:val="clear" w:color="auto" w:fill="FFFFFF"/>
            <w:tcMar>
              <w:top w:w="40" w:type="dxa"/>
              <w:left w:w="200" w:type="dxa"/>
              <w:bottom w:w="40" w:type="dxa"/>
              <w:right w:w="200" w:type="dxa"/>
            </w:tcMar>
            <w:vAlign w:val="center"/>
          </w:tcPr>
          <w:p w14:paraId="300F5579"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574EC99D"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049970E5"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0D8CA10A"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670AB7AD"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213546C9"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13E945D1"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772830A0"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5BDE51D3" w14:textId="77777777" w:rsidR="009749D2" w:rsidRDefault="009749D2" w:rsidP="00BB5CC0">
            <w:pPr>
              <w:jc w:val="center"/>
            </w:pPr>
            <w:r>
              <w:rPr>
                <w:rFonts w:eastAsia="Times New Roman" w:cs="Times New Roman"/>
                <w:sz w:val="22"/>
              </w:rPr>
              <w:t>1,5400</w:t>
            </w:r>
          </w:p>
        </w:tc>
      </w:tr>
      <w:tr w:rsidR="009749D2" w14:paraId="3262CEEF" w14:textId="77777777" w:rsidTr="00BB5CC0">
        <w:trPr>
          <w:jc w:val="center"/>
        </w:trPr>
        <w:tc>
          <w:tcPr>
            <w:tcW w:w="2310" w:type="pct"/>
            <w:vMerge/>
          </w:tcPr>
          <w:p w14:paraId="48B0CA94" w14:textId="77777777" w:rsidR="009749D2" w:rsidRDefault="009749D2" w:rsidP="00BB5CC0"/>
        </w:tc>
        <w:tc>
          <w:tcPr>
            <w:tcW w:w="2310" w:type="pct"/>
            <w:shd w:val="clear" w:color="auto" w:fill="FFFFFF"/>
            <w:tcMar>
              <w:top w:w="40" w:type="dxa"/>
              <w:left w:w="200" w:type="dxa"/>
              <w:bottom w:w="40" w:type="dxa"/>
              <w:right w:w="200" w:type="dxa"/>
            </w:tcMar>
            <w:vAlign w:val="center"/>
          </w:tcPr>
          <w:p w14:paraId="41587D16" w14:textId="77777777" w:rsidR="009749D2" w:rsidRDefault="009749D2" w:rsidP="00BB5CC0">
            <w:r>
              <w:rPr>
                <w:rFonts w:eastAsia="Times New Roman" w:cs="Times New Roman"/>
                <w:sz w:val="22"/>
              </w:rPr>
              <w:t>Располагаемая тепловая мощность</w:t>
            </w:r>
          </w:p>
        </w:tc>
        <w:tc>
          <w:tcPr>
            <w:tcW w:w="2310" w:type="pct"/>
            <w:shd w:val="clear" w:color="auto" w:fill="FFFFFF"/>
            <w:tcMar>
              <w:top w:w="40" w:type="dxa"/>
              <w:left w:w="200" w:type="dxa"/>
              <w:bottom w:w="40" w:type="dxa"/>
              <w:right w:w="200" w:type="dxa"/>
            </w:tcMar>
            <w:vAlign w:val="center"/>
          </w:tcPr>
          <w:p w14:paraId="7AC38F5A"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3B5F7225"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57AAD86C"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503D7F0D"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623FEB10"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4929C0BE"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61D4237F"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22629D40"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3C37591F" w14:textId="77777777" w:rsidR="009749D2" w:rsidRDefault="009749D2" w:rsidP="00BB5CC0">
            <w:pPr>
              <w:jc w:val="center"/>
            </w:pPr>
            <w:r>
              <w:rPr>
                <w:rFonts w:eastAsia="Times New Roman" w:cs="Times New Roman"/>
                <w:sz w:val="22"/>
              </w:rPr>
              <w:t>1,5400</w:t>
            </w:r>
          </w:p>
        </w:tc>
      </w:tr>
      <w:tr w:rsidR="009749D2" w14:paraId="79AA3320" w14:textId="77777777" w:rsidTr="00BB5CC0">
        <w:trPr>
          <w:jc w:val="center"/>
        </w:trPr>
        <w:tc>
          <w:tcPr>
            <w:tcW w:w="2310" w:type="pct"/>
            <w:vMerge/>
          </w:tcPr>
          <w:p w14:paraId="13A9640B" w14:textId="77777777" w:rsidR="009749D2" w:rsidRDefault="009749D2" w:rsidP="00BB5CC0"/>
        </w:tc>
        <w:tc>
          <w:tcPr>
            <w:tcW w:w="2310" w:type="pct"/>
            <w:shd w:val="clear" w:color="auto" w:fill="FFFFFF"/>
            <w:tcMar>
              <w:top w:w="40" w:type="dxa"/>
              <w:left w:w="200" w:type="dxa"/>
              <w:bottom w:w="40" w:type="dxa"/>
              <w:right w:w="200" w:type="dxa"/>
            </w:tcMar>
            <w:vAlign w:val="center"/>
          </w:tcPr>
          <w:p w14:paraId="646FBCD5" w14:textId="77777777" w:rsidR="009749D2" w:rsidRPr="009B2E62" w:rsidRDefault="009749D2" w:rsidP="00BB5CC0">
            <w:r w:rsidRPr="009B2E62">
              <w:rPr>
                <w:rFonts w:eastAsia="Times New Roman" w:cs="Times New Roman"/>
                <w:sz w:val="22"/>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2DAC121E"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3D3FE177"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B96088"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0B91421"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745FDD7"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2828BA"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6AF38B8"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B1FB9D1"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B287200" w14:textId="77777777" w:rsidR="009749D2" w:rsidRDefault="009749D2" w:rsidP="00BB5CC0">
            <w:pPr>
              <w:jc w:val="center"/>
            </w:pPr>
            <w:r>
              <w:rPr>
                <w:rFonts w:eastAsia="Times New Roman" w:cs="Times New Roman"/>
                <w:sz w:val="22"/>
              </w:rPr>
              <w:t>0,0000</w:t>
            </w:r>
          </w:p>
        </w:tc>
      </w:tr>
      <w:tr w:rsidR="009749D2" w14:paraId="62145EAF" w14:textId="77777777" w:rsidTr="00BB5CC0">
        <w:trPr>
          <w:jc w:val="center"/>
        </w:trPr>
        <w:tc>
          <w:tcPr>
            <w:tcW w:w="2310" w:type="pct"/>
            <w:vMerge/>
          </w:tcPr>
          <w:p w14:paraId="11785D9F" w14:textId="77777777" w:rsidR="009749D2" w:rsidRDefault="009749D2" w:rsidP="00BB5CC0"/>
        </w:tc>
        <w:tc>
          <w:tcPr>
            <w:tcW w:w="2310" w:type="pct"/>
            <w:shd w:val="clear" w:color="auto" w:fill="FFFFFF"/>
            <w:tcMar>
              <w:top w:w="40" w:type="dxa"/>
              <w:left w:w="200" w:type="dxa"/>
              <w:bottom w:w="40" w:type="dxa"/>
              <w:right w:w="200" w:type="dxa"/>
            </w:tcMar>
            <w:vAlign w:val="center"/>
          </w:tcPr>
          <w:p w14:paraId="51AC4E24" w14:textId="77777777" w:rsidR="009749D2" w:rsidRDefault="009749D2" w:rsidP="00BB5CC0">
            <w:r>
              <w:rPr>
                <w:rFonts w:eastAsia="Times New Roman" w:cs="Times New Roman"/>
                <w:sz w:val="22"/>
              </w:rPr>
              <w:t>Тепловая мощность нетто</w:t>
            </w:r>
          </w:p>
        </w:tc>
        <w:tc>
          <w:tcPr>
            <w:tcW w:w="2310" w:type="pct"/>
            <w:shd w:val="clear" w:color="auto" w:fill="FFFFFF"/>
            <w:tcMar>
              <w:top w:w="40" w:type="dxa"/>
              <w:left w:w="200" w:type="dxa"/>
              <w:bottom w:w="40" w:type="dxa"/>
              <w:right w:w="200" w:type="dxa"/>
            </w:tcMar>
            <w:vAlign w:val="center"/>
          </w:tcPr>
          <w:p w14:paraId="5A3E8974"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2C2C00D5"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2F28AF1E"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46D2CD2B"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2015B819"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7C4469E0"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679EAB90"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4D289073"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283A5D27" w14:textId="77777777" w:rsidR="009749D2" w:rsidRDefault="009749D2" w:rsidP="00BB5CC0">
            <w:pPr>
              <w:jc w:val="center"/>
            </w:pPr>
            <w:r>
              <w:rPr>
                <w:rFonts w:eastAsia="Times New Roman" w:cs="Times New Roman"/>
                <w:sz w:val="22"/>
              </w:rPr>
              <w:t>1,5400</w:t>
            </w:r>
          </w:p>
        </w:tc>
      </w:tr>
      <w:tr w:rsidR="009749D2" w14:paraId="4330BBB0" w14:textId="77777777" w:rsidTr="00BB5CC0">
        <w:trPr>
          <w:jc w:val="center"/>
        </w:trPr>
        <w:tc>
          <w:tcPr>
            <w:tcW w:w="2310" w:type="pct"/>
            <w:vMerge/>
          </w:tcPr>
          <w:p w14:paraId="42813E49" w14:textId="77777777" w:rsidR="009749D2" w:rsidRDefault="009749D2" w:rsidP="00BB5CC0"/>
        </w:tc>
        <w:tc>
          <w:tcPr>
            <w:tcW w:w="2310" w:type="pct"/>
            <w:shd w:val="clear" w:color="auto" w:fill="FFFFFF"/>
            <w:tcMar>
              <w:top w:w="40" w:type="dxa"/>
              <w:left w:w="200" w:type="dxa"/>
              <w:bottom w:w="40" w:type="dxa"/>
              <w:right w:w="200" w:type="dxa"/>
            </w:tcMar>
            <w:vAlign w:val="center"/>
          </w:tcPr>
          <w:p w14:paraId="733F40C5" w14:textId="77777777" w:rsidR="009749D2" w:rsidRDefault="009749D2" w:rsidP="00BB5CC0">
            <w:r>
              <w:rPr>
                <w:rFonts w:eastAsia="Times New Roman" w:cs="Times New Roman"/>
                <w:sz w:val="22"/>
              </w:rPr>
              <w:t>Тепловая нагрузка потребителей</w:t>
            </w:r>
          </w:p>
        </w:tc>
        <w:tc>
          <w:tcPr>
            <w:tcW w:w="2310" w:type="pct"/>
            <w:shd w:val="clear" w:color="auto" w:fill="FFFFFF"/>
            <w:tcMar>
              <w:top w:w="40" w:type="dxa"/>
              <w:left w:w="200" w:type="dxa"/>
              <w:bottom w:w="40" w:type="dxa"/>
              <w:right w:w="200" w:type="dxa"/>
            </w:tcMar>
            <w:vAlign w:val="center"/>
          </w:tcPr>
          <w:p w14:paraId="5CA4C5FE"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384C8800" w14:textId="77777777" w:rsidR="009749D2" w:rsidRDefault="009749D2" w:rsidP="00BB5CC0">
            <w:pPr>
              <w:jc w:val="center"/>
            </w:pPr>
            <w:r>
              <w:rPr>
                <w:rFonts w:eastAsia="Times New Roman" w:cs="Times New Roman"/>
                <w:sz w:val="22"/>
              </w:rPr>
              <w:t>0,9730</w:t>
            </w:r>
          </w:p>
        </w:tc>
        <w:tc>
          <w:tcPr>
            <w:tcW w:w="2310" w:type="pct"/>
            <w:shd w:val="clear" w:color="auto" w:fill="FFFFFF"/>
            <w:tcMar>
              <w:top w:w="40" w:type="dxa"/>
              <w:left w:w="200" w:type="dxa"/>
              <w:bottom w:w="40" w:type="dxa"/>
              <w:right w:w="200" w:type="dxa"/>
            </w:tcMar>
            <w:vAlign w:val="center"/>
          </w:tcPr>
          <w:p w14:paraId="6B0A42F6" w14:textId="77777777" w:rsidR="009749D2" w:rsidRDefault="009749D2" w:rsidP="00BB5CC0">
            <w:pPr>
              <w:jc w:val="center"/>
            </w:pPr>
            <w:r>
              <w:rPr>
                <w:rFonts w:eastAsia="Times New Roman" w:cs="Times New Roman"/>
                <w:sz w:val="22"/>
              </w:rPr>
              <w:t>0,9730</w:t>
            </w:r>
          </w:p>
        </w:tc>
        <w:tc>
          <w:tcPr>
            <w:tcW w:w="2310" w:type="pct"/>
            <w:shd w:val="clear" w:color="auto" w:fill="FFFFFF"/>
            <w:tcMar>
              <w:top w:w="40" w:type="dxa"/>
              <w:left w:w="200" w:type="dxa"/>
              <w:bottom w:w="40" w:type="dxa"/>
              <w:right w:w="200" w:type="dxa"/>
            </w:tcMar>
            <w:vAlign w:val="center"/>
          </w:tcPr>
          <w:p w14:paraId="03B7C4D7" w14:textId="77777777" w:rsidR="009749D2" w:rsidRDefault="009749D2" w:rsidP="00BB5CC0">
            <w:pPr>
              <w:jc w:val="center"/>
            </w:pPr>
            <w:r>
              <w:rPr>
                <w:rFonts w:eastAsia="Times New Roman" w:cs="Times New Roman"/>
                <w:sz w:val="22"/>
              </w:rPr>
              <w:t>0,9730</w:t>
            </w:r>
          </w:p>
        </w:tc>
        <w:tc>
          <w:tcPr>
            <w:tcW w:w="2310" w:type="pct"/>
            <w:shd w:val="clear" w:color="auto" w:fill="FFFFFF"/>
            <w:tcMar>
              <w:top w:w="40" w:type="dxa"/>
              <w:left w:w="200" w:type="dxa"/>
              <w:bottom w:w="40" w:type="dxa"/>
              <w:right w:w="200" w:type="dxa"/>
            </w:tcMar>
            <w:vAlign w:val="center"/>
          </w:tcPr>
          <w:p w14:paraId="3C072E1E" w14:textId="77777777" w:rsidR="009749D2" w:rsidRDefault="009749D2" w:rsidP="00BB5CC0">
            <w:pPr>
              <w:jc w:val="center"/>
            </w:pPr>
            <w:r>
              <w:rPr>
                <w:rFonts w:eastAsia="Times New Roman" w:cs="Times New Roman"/>
                <w:sz w:val="22"/>
              </w:rPr>
              <w:t>0,9730</w:t>
            </w:r>
          </w:p>
        </w:tc>
        <w:tc>
          <w:tcPr>
            <w:tcW w:w="2310" w:type="pct"/>
            <w:shd w:val="clear" w:color="auto" w:fill="FFFFFF"/>
            <w:tcMar>
              <w:top w:w="40" w:type="dxa"/>
              <w:left w:w="200" w:type="dxa"/>
              <w:bottom w:w="40" w:type="dxa"/>
              <w:right w:w="200" w:type="dxa"/>
            </w:tcMar>
            <w:vAlign w:val="center"/>
          </w:tcPr>
          <w:p w14:paraId="7A810FB5" w14:textId="77777777" w:rsidR="009749D2" w:rsidRDefault="009749D2" w:rsidP="00BB5CC0">
            <w:pPr>
              <w:jc w:val="center"/>
            </w:pPr>
            <w:r>
              <w:rPr>
                <w:rFonts w:eastAsia="Times New Roman" w:cs="Times New Roman"/>
                <w:sz w:val="22"/>
              </w:rPr>
              <w:t>0,9730</w:t>
            </w:r>
          </w:p>
        </w:tc>
        <w:tc>
          <w:tcPr>
            <w:tcW w:w="2310" w:type="pct"/>
            <w:shd w:val="clear" w:color="auto" w:fill="FFFFFF"/>
            <w:tcMar>
              <w:top w:w="40" w:type="dxa"/>
              <w:left w:w="200" w:type="dxa"/>
              <w:bottom w:w="40" w:type="dxa"/>
              <w:right w:w="200" w:type="dxa"/>
            </w:tcMar>
            <w:vAlign w:val="center"/>
          </w:tcPr>
          <w:p w14:paraId="444498A7" w14:textId="77777777" w:rsidR="009749D2" w:rsidRDefault="009749D2" w:rsidP="00BB5CC0">
            <w:pPr>
              <w:jc w:val="center"/>
            </w:pPr>
            <w:r>
              <w:rPr>
                <w:rFonts w:eastAsia="Times New Roman" w:cs="Times New Roman"/>
                <w:sz w:val="22"/>
              </w:rPr>
              <w:t>0,9730</w:t>
            </w:r>
          </w:p>
        </w:tc>
        <w:tc>
          <w:tcPr>
            <w:tcW w:w="2310" w:type="pct"/>
            <w:shd w:val="clear" w:color="auto" w:fill="FFFFFF"/>
            <w:tcMar>
              <w:top w:w="40" w:type="dxa"/>
              <w:left w:w="200" w:type="dxa"/>
              <w:bottom w:w="40" w:type="dxa"/>
              <w:right w:w="200" w:type="dxa"/>
            </w:tcMar>
            <w:vAlign w:val="center"/>
          </w:tcPr>
          <w:p w14:paraId="16A108ED" w14:textId="77777777" w:rsidR="009749D2" w:rsidRDefault="009749D2" w:rsidP="00BB5CC0">
            <w:pPr>
              <w:jc w:val="center"/>
            </w:pPr>
            <w:r>
              <w:rPr>
                <w:rFonts w:eastAsia="Times New Roman" w:cs="Times New Roman"/>
                <w:sz w:val="22"/>
              </w:rPr>
              <w:t>0,9730</w:t>
            </w:r>
          </w:p>
        </w:tc>
        <w:tc>
          <w:tcPr>
            <w:tcW w:w="2310" w:type="pct"/>
            <w:shd w:val="clear" w:color="auto" w:fill="FFFFFF"/>
            <w:tcMar>
              <w:top w:w="40" w:type="dxa"/>
              <w:left w:w="200" w:type="dxa"/>
              <w:bottom w:w="40" w:type="dxa"/>
              <w:right w:w="200" w:type="dxa"/>
            </w:tcMar>
            <w:vAlign w:val="center"/>
          </w:tcPr>
          <w:p w14:paraId="3AE01FCC" w14:textId="77777777" w:rsidR="009749D2" w:rsidRDefault="009749D2" w:rsidP="00BB5CC0">
            <w:pPr>
              <w:jc w:val="center"/>
            </w:pPr>
            <w:r>
              <w:rPr>
                <w:rFonts w:eastAsia="Times New Roman" w:cs="Times New Roman"/>
                <w:sz w:val="22"/>
              </w:rPr>
              <w:t>0,9730</w:t>
            </w:r>
          </w:p>
        </w:tc>
      </w:tr>
      <w:tr w:rsidR="009749D2" w14:paraId="62FBEF10" w14:textId="77777777" w:rsidTr="00BB5CC0">
        <w:trPr>
          <w:jc w:val="center"/>
        </w:trPr>
        <w:tc>
          <w:tcPr>
            <w:tcW w:w="2310" w:type="pct"/>
            <w:vMerge/>
          </w:tcPr>
          <w:p w14:paraId="3F9D1BF7" w14:textId="77777777" w:rsidR="009749D2" w:rsidRDefault="009749D2" w:rsidP="00BB5CC0"/>
        </w:tc>
        <w:tc>
          <w:tcPr>
            <w:tcW w:w="2310" w:type="pct"/>
            <w:shd w:val="clear" w:color="auto" w:fill="FFFFFF"/>
            <w:tcMar>
              <w:top w:w="40" w:type="dxa"/>
              <w:left w:w="200" w:type="dxa"/>
              <w:bottom w:w="40" w:type="dxa"/>
              <w:right w:w="200" w:type="dxa"/>
            </w:tcMar>
            <w:vAlign w:val="center"/>
          </w:tcPr>
          <w:p w14:paraId="0946A215" w14:textId="77777777" w:rsidR="009749D2" w:rsidRDefault="009749D2" w:rsidP="00BB5CC0">
            <w:r>
              <w:rPr>
                <w:rFonts w:eastAsia="Times New Roman" w:cs="Times New Roman"/>
                <w:sz w:val="22"/>
              </w:rPr>
              <w:t>Потери в тепловых сетях</w:t>
            </w:r>
          </w:p>
        </w:tc>
        <w:tc>
          <w:tcPr>
            <w:tcW w:w="2310" w:type="pct"/>
            <w:shd w:val="clear" w:color="auto" w:fill="FFFFFF"/>
            <w:tcMar>
              <w:top w:w="40" w:type="dxa"/>
              <w:left w:w="200" w:type="dxa"/>
              <w:bottom w:w="40" w:type="dxa"/>
              <w:right w:w="200" w:type="dxa"/>
            </w:tcMar>
            <w:vAlign w:val="center"/>
          </w:tcPr>
          <w:p w14:paraId="75C4C0D0"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825ECD1" w14:textId="77777777" w:rsidR="009749D2" w:rsidRDefault="009749D2" w:rsidP="00BB5CC0">
            <w:pPr>
              <w:jc w:val="center"/>
            </w:pPr>
            <w:r>
              <w:rPr>
                <w:rFonts w:eastAsia="Times New Roman" w:cs="Times New Roman"/>
                <w:sz w:val="22"/>
              </w:rPr>
              <w:t>0,0330</w:t>
            </w:r>
          </w:p>
        </w:tc>
        <w:tc>
          <w:tcPr>
            <w:tcW w:w="2310" w:type="pct"/>
            <w:shd w:val="clear" w:color="auto" w:fill="FFFFFF"/>
            <w:tcMar>
              <w:top w:w="40" w:type="dxa"/>
              <w:left w:w="200" w:type="dxa"/>
              <w:bottom w:w="40" w:type="dxa"/>
              <w:right w:w="200" w:type="dxa"/>
            </w:tcMar>
            <w:vAlign w:val="center"/>
          </w:tcPr>
          <w:p w14:paraId="01FACE25" w14:textId="77777777" w:rsidR="009749D2" w:rsidRDefault="009749D2" w:rsidP="00BB5CC0">
            <w:pPr>
              <w:jc w:val="center"/>
            </w:pPr>
            <w:r>
              <w:rPr>
                <w:rFonts w:eastAsia="Times New Roman" w:cs="Times New Roman"/>
                <w:sz w:val="22"/>
              </w:rPr>
              <w:t>0,0330</w:t>
            </w:r>
          </w:p>
        </w:tc>
        <w:tc>
          <w:tcPr>
            <w:tcW w:w="2310" w:type="pct"/>
            <w:shd w:val="clear" w:color="auto" w:fill="FFFFFF"/>
            <w:tcMar>
              <w:top w:w="40" w:type="dxa"/>
              <w:left w:w="200" w:type="dxa"/>
              <w:bottom w:w="40" w:type="dxa"/>
              <w:right w:w="200" w:type="dxa"/>
            </w:tcMar>
            <w:vAlign w:val="center"/>
          </w:tcPr>
          <w:p w14:paraId="0DC3081C" w14:textId="77777777" w:rsidR="009749D2" w:rsidRDefault="009749D2" w:rsidP="00BB5CC0">
            <w:pPr>
              <w:jc w:val="center"/>
            </w:pPr>
            <w:r>
              <w:rPr>
                <w:rFonts w:eastAsia="Times New Roman" w:cs="Times New Roman"/>
                <w:sz w:val="22"/>
              </w:rPr>
              <w:t>0,0330</w:t>
            </w:r>
          </w:p>
        </w:tc>
        <w:tc>
          <w:tcPr>
            <w:tcW w:w="2310" w:type="pct"/>
            <w:shd w:val="clear" w:color="auto" w:fill="FFFFFF"/>
            <w:tcMar>
              <w:top w:w="40" w:type="dxa"/>
              <w:left w:w="200" w:type="dxa"/>
              <w:bottom w:w="40" w:type="dxa"/>
              <w:right w:w="200" w:type="dxa"/>
            </w:tcMar>
            <w:vAlign w:val="center"/>
          </w:tcPr>
          <w:p w14:paraId="0E1AC32A" w14:textId="77777777" w:rsidR="009749D2" w:rsidRDefault="009749D2" w:rsidP="00BB5CC0">
            <w:pPr>
              <w:jc w:val="center"/>
            </w:pPr>
            <w:r>
              <w:rPr>
                <w:rFonts w:eastAsia="Times New Roman" w:cs="Times New Roman"/>
                <w:sz w:val="22"/>
              </w:rPr>
              <w:t>0,0330</w:t>
            </w:r>
          </w:p>
        </w:tc>
        <w:tc>
          <w:tcPr>
            <w:tcW w:w="2310" w:type="pct"/>
            <w:shd w:val="clear" w:color="auto" w:fill="FFFFFF"/>
            <w:tcMar>
              <w:top w:w="40" w:type="dxa"/>
              <w:left w:w="200" w:type="dxa"/>
              <w:bottom w:w="40" w:type="dxa"/>
              <w:right w:w="200" w:type="dxa"/>
            </w:tcMar>
            <w:vAlign w:val="center"/>
          </w:tcPr>
          <w:p w14:paraId="33BDD416" w14:textId="77777777" w:rsidR="009749D2" w:rsidRDefault="009749D2" w:rsidP="00BB5CC0">
            <w:pPr>
              <w:jc w:val="center"/>
            </w:pPr>
            <w:r>
              <w:rPr>
                <w:rFonts w:eastAsia="Times New Roman" w:cs="Times New Roman"/>
                <w:sz w:val="22"/>
              </w:rPr>
              <w:t>0,0330</w:t>
            </w:r>
          </w:p>
        </w:tc>
        <w:tc>
          <w:tcPr>
            <w:tcW w:w="2310" w:type="pct"/>
            <w:shd w:val="clear" w:color="auto" w:fill="FFFFFF"/>
            <w:tcMar>
              <w:top w:w="40" w:type="dxa"/>
              <w:left w:w="200" w:type="dxa"/>
              <w:bottom w:w="40" w:type="dxa"/>
              <w:right w:w="200" w:type="dxa"/>
            </w:tcMar>
            <w:vAlign w:val="center"/>
          </w:tcPr>
          <w:p w14:paraId="147E21D1" w14:textId="77777777" w:rsidR="009749D2" w:rsidRDefault="009749D2" w:rsidP="00BB5CC0">
            <w:pPr>
              <w:jc w:val="center"/>
            </w:pPr>
            <w:r>
              <w:rPr>
                <w:rFonts w:eastAsia="Times New Roman" w:cs="Times New Roman"/>
                <w:sz w:val="22"/>
              </w:rPr>
              <w:t>0,0330</w:t>
            </w:r>
          </w:p>
        </w:tc>
        <w:tc>
          <w:tcPr>
            <w:tcW w:w="2310" w:type="pct"/>
            <w:shd w:val="clear" w:color="auto" w:fill="FFFFFF"/>
            <w:tcMar>
              <w:top w:w="40" w:type="dxa"/>
              <w:left w:w="200" w:type="dxa"/>
              <w:bottom w:w="40" w:type="dxa"/>
              <w:right w:w="200" w:type="dxa"/>
            </w:tcMar>
            <w:vAlign w:val="center"/>
          </w:tcPr>
          <w:p w14:paraId="45E40FE3" w14:textId="77777777" w:rsidR="009749D2" w:rsidRDefault="009749D2" w:rsidP="00BB5CC0">
            <w:pPr>
              <w:jc w:val="center"/>
            </w:pPr>
            <w:r>
              <w:rPr>
                <w:rFonts w:eastAsia="Times New Roman" w:cs="Times New Roman"/>
                <w:sz w:val="22"/>
              </w:rPr>
              <w:t>0,0330</w:t>
            </w:r>
          </w:p>
        </w:tc>
        <w:tc>
          <w:tcPr>
            <w:tcW w:w="2310" w:type="pct"/>
            <w:shd w:val="clear" w:color="auto" w:fill="FFFFFF"/>
            <w:tcMar>
              <w:top w:w="40" w:type="dxa"/>
              <w:left w:w="200" w:type="dxa"/>
              <w:bottom w:w="40" w:type="dxa"/>
              <w:right w:w="200" w:type="dxa"/>
            </w:tcMar>
            <w:vAlign w:val="center"/>
          </w:tcPr>
          <w:p w14:paraId="594263CF" w14:textId="77777777" w:rsidR="009749D2" w:rsidRDefault="009749D2" w:rsidP="00BB5CC0">
            <w:pPr>
              <w:jc w:val="center"/>
            </w:pPr>
            <w:r>
              <w:rPr>
                <w:rFonts w:eastAsia="Times New Roman" w:cs="Times New Roman"/>
                <w:sz w:val="22"/>
              </w:rPr>
              <w:t>0,0330</w:t>
            </w:r>
          </w:p>
        </w:tc>
      </w:tr>
      <w:tr w:rsidR="009749D2" w14:paraId="688389E2" w14:textId="77777777" w:rsidTr="00BB5CC0">
        <w:trPr>
          <w:jc w:val="center"/>
        </w:trPr>
        <w:tc>
          <w:tcPr>
            <w:tcW w:w="2310" w:type="pct"/>
            <w:vMerge/>
          </w:tcPr>
          <w:p w14:paraId="760F241B" w14:textId="77777777" w:rsidR="009749D2" w:rsidRDefault="009749D2" w:rsidP="00BB5CC0"/>
        </w:tc>
        <w:tc>
          <w:tcPr>
            <w:tcW w:w="2310" w:type="pct"/>
            <w:vMerge w:val="restart"/>
            <w:shd w:val="clear" w:color="auto" w:fill="FFFFFF"/>
            <w:tcMar>
              <w:top w:w="40" w:type="dxa"/>
              <w:left w:w="200" w:type="dxa"/>
              <w:bottom w:w="40" w:type="dxa"/>
              <w:right w:w="200" w:type="dxa"/>
            </w:tcMar>
            <w:vAlign w:val="center"/>
          </w:tcPr>
          <w:p w14:paraId="3DE92435" w14:textId="77777777" w:rsidR="009749D2" w:rsidRDefault="009749D2" w:rsidP="00BB5CC0">
            <w:r>
              <w:rPr>
                <w:rFonts w:eastAsia="Times New Roman" w:cs="Times New Roman"/>
                <w:sz w:val="22"/>
              </w:rPr>
              <w:t>Резерв(+)/Дефицит(-) источника</w:t>
            </w:r>
          </w:p>
        </w:tc>
        <w:tc>
          <w:tcPr>
            <w:tcW w:w="2310" w:type="pct"/>
            <w:shd w:val="clear" w:color="auto" w:fill="FFFFFF"/>
            <w:tcMar>
              <w:top w:w="40" w:type="dxa"/>
              <w:left w:w="200" w:type="dxa"/>
              <w:bottom w:w="40" w:type="dxa"/>
              <w:right w:w="200" w:type="dxa"/>
            </w:tcMar>
            <w:vAlign w:val="center"/>
          </w:tcPr>
          <w:p w14:paraId="341EDD98"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F27EFFB" w14:textId="77777777" w:rsidR="009749D2" w:rsidRDefault="009749D2" w:rsidP="00BB5CC0">
            <w:pPr>
              <w:jc w:val="center"/>
            </w:pPr>
            <w:r>
              <w:rPr>
                <w:rFonts w:eastAsia="Times New Roman" w:cs="Times New Roman"/>
                <w:sz w:val="22"/>
              </w:rPr>
              <w:t>0,5340</w:t>
            </w:r>
          </w:p>
        </w:tc>
        <w:tc>
          <w:tcPr>
            <w:tcW w:w="2310" w:type="pct"/>
            <w:shd w:val="clear" w:color="auto" w:fill="FFFFFF"/>
            <w:tcMar>
              <w:top w:w="40" w:type="dxa"/>
              <w:left w:w="200" w:type="dxa"/>
              <w:bottom w:w="40" w:type="dxa"/>
              <w:right w:w="200" w:type="dxa"/>
            </w:tcMar>
            <w:vAlign w:val="center"/>
          </w:tcPr>
          <w:p w14:paraId="5A2E28E7" w14:textId="77777777" w:rsidR="009749D2" w:rsidRDefault="009749D2" w:rsidP="00BB5CC0">
            <w:pPr>
              <w:jc w:val="center"/>
            </w:pPr>
            <w:r>
              <w:rPr>
                <w:rFonts w:eastAsia="Times New Roman" w:cs="Times New Roman"/>
                <w:sz w:val="22"/>
              </w:rPr>
              <w:t>0,5340</w:t>
            </w:r>
          </w:p>
        </w:tc>
        <w:tc>
          <w:tcPr>
            <w:tcW w:w="2310" w:type="pct"/>
            <w:shd w:val="clear" w:color="auto" w:fill="FFFFFF"/>
            <w:tcMar>
              <w:top w:w="40" w:type="dxa"/>
              <w:left w:w="200" w:type="dxa"/>
              <w:bottom w:w="40" w:type="dxa"/>
              <w:right w:w="200" w:type="dxa"/>
            </w:tcMar>
            <w:vAlign w:val="center"/>
          </w:tcPr>
          <w:p w14:paraId="37E41304" w14:textId="77777777" w:rsidR="009749D2" w:rsidRDefault="009749D2" w:rsidP="00BB5CC0">
            <w:pPr>
              <w:jc w:val="center"/>
            </w:pPr>
            <w:r>
              <w:rPr>
                <w:rFonts w:eastAsia="Times New Roman" w:cs="Times New Roman"/>
                <w:sz w:val="22"/>
              </w:rPr>
              <w:t>0,5340</w:t>
            </w:r>
          </w:p>
        </w:tc>
        <w:tc>
          <w:tcPr>
            <w:tcW w:w="2310" w:type="pct"/>
            <w:shd w:val="clear" w:color="auto" w:fill="FFFFFF"/>
            <w:tcMar>
              <w:top w:w="40" w:type="dxa"/>
              <w:left w:w="200" w:type="dxa"/>
              <w:bottom w:w="40" w:type="dxa"/>
              <w:right w:w="200" w:type="dxa"/>
            </w:tcMar>
            <w:vAlign w:val="center"/>
          </w:tcPr>
          <w:p w14:paraId="43BA45E9" w14:textId="77777777" w:rsidR="009749D2" w:rsidRDefault="009749D2" w:rsidP="00BB5CC0">
            <w:pPr>
              <w:jc w:val="center"/>
            </w:pPr>
            <w:r>
              <w:rPr>
                <w:rFonts w:eastAsia="Times New Roman" w:cs="Times New Roman"/>
                <w:sz w:val="22"/>
              </w:rPr>
              <w:t>0,5340</w:t>
            </w:r>
          </w:p>
        </w:tc>
        <w:tc>
          <w:tcPr>
            <w:tcW w:w="2310" w:type="pct"/>
            <w:shd w:val="clear" w:color="auto" w:fill="FFFFFF"/>
            <w:tcMar>
              <w:top w:w="40" w:type="dxa"/>
              <w:left w:w="200" w:type="dxa"/>
              <w:bottom w:w="40" w:type="dxa"/>
              <w:right w:w="200" w:type="dxa"/>
            </w:tcMar>
            <w:vAlign w:val="center"/>
          </w:tcPr>
          <w:p w14:paraId="5C18E418" w14:textId="77777777" w:rsidR="009749D2" w:rsidRDefault="009749D2" w:rsidP="00BB5CC0">
            <w:pPr>
              <w:jc w:val="center"/>
            </w:pPr>
            <w:r>
              <w:rPr>
                <w:rFonts w:eastAsia="Times New Roman" w:cs="Times New Roman"/>
                <w:sz w:val="22"/>
              </w:rPr>
              <w:t>0,5340</w:t>
            </w:r>
          </w:p>
        </w:tc>
        <w:tc>
          <w:tcPr>
            <w:tcW w:w="2310" w:type="pct"/>
            <w:shd w:val="clear" w:color="auto" w:fill="FFFFFF"/>
            <w:tcMar>
              <w:top w:w="40" w:type="dxa"/>
              <w:left w:w="200" w:type="dxa"/>
              <w:bottom w:w="40" w:type="dxa"/>
              <w:right w:w="200" w:type="dxa"/>
            </w:tcMar>
            <w:vAlign w:val="center"/>
          </w:tcPr>
          <w:p w14:paraId="41F34E80" w14:textId="77777777" w:rsidR="009749D2" w:rsidRDefault="009749D2" w:rsidP="00BB5CC0">
            <w:pPr>
              <w:jc w:val="center"/>
            </w:pPr>
            <w:r>
              <w:rPr>
                <w:rFonts w:eastAsia="Times New Roman" w:cs="Times New Roman"/>
                <w:sz w:val="22"/>
              </w:rPr>
              <w:t>0,5340</w:t>
            </w:r>
          </w:p>
        </w:tc>
        <w:tc>
          <w:tcPr>
            <w:tcW w:w="2310" w:type="pct"/>
            <w:shd w:val="clear" w:color="auto" w:fill="FFFFFF"/>
            <w:tcMar>
              <w:top w:w="40" w:type="dxa"/>
              <w:left w:w="200" w:type="dxa"/>
              <w:bottom w:w="40" w:type="dxa"/>
              <w:right w:w="200" w:type="dxa"/>
            </w:tcMar>
            <w:vAlign w:val="center"/>
          </w:tcPr>
          <w:p w14:paraId="2E175FEA" w14:textId="77777777" w:rsidR="009749D2" w:rsidRDefault="009749D2" w:rsidP="00BB5CC0">
            <w:pPr>
              <w:jc w:val="center"/>
            </w:pPr>
            <w:r>
              <w:rPr>
                <w:rFonts w:eastAsia="Times New Roman" w:cs="Times New Roman"/>
                <w:sz w:val="22"/>
              </w:rPr>
              <w:t>0,5340</w:t>
            </w:r>
          </w:p>
        </w:tc>
        <w:tc>
          <w:tcPr>
            <w:tcW w:w="2310" w:type="pct"/>
            <w:shd w:val="clear" w:color="auto" w:fill="FFFFFF"/>
            <w:tcMar>
              <w:top w:w="40" w:type="dxa"/>
              <w:left w:w="200" w:type="dxa"/>
              <w:bottom w:w="40" w:type="dxa"/>
              <w:right w:w="200" w:type="dxa"/>
            </w:tcMar>
            <w:vAlign w:val="center"/>
          </w:tcPr>
          <w:p w14:paraId="51C75E90" w14:textId="77777777" w:rsidR="009749D2" w:rsidRDefault="009749D2" w:rsidP="00BB5CC0">
            <w:pPr>
              <w:jc w:val="center"/>
            </w:pPr>
            <w:r>
              <w:rPr>
                <w:rFonts w:eastAsia="Times New Roman" w:cs="Times New Roman"/>
                <w:sz w:val="22"/>
              </w:rPr>
              <w:t>0,5340</w:t>
            </w:r>
          </w:p>
        </w:tc>
      </w:tr>
      <w:tr w:rsidR="009749D2" w14:paraId="1433CD22" w14:textId="77777777" w:rsidTr="00BB5CC0">
        <w:trPr>
          <w:jc w:val="center"/>
        </w:trPr>
        <w:tc>
          <w:tcPr>
            <w:tcW w:w="2310" w:type="pct"/>
            <w:vMerge/>
          </w:tcPr>
          <w:p w14:paraId="194D9F8F" w14:textId="77777777" w:rsidR="009749D2" w:rsidRDefault="009749D2" w:rsidP="00BB5CC0"/>
        </w:tc>
        <w:tc>
          <w:tcPr>
            <w:tcW w:w="2310" w:type="pct"/>
            <w:vMerge/>
          </w:tcPr>
          <w:p w14:paraId="51EEFF79" w14:textId="77777777" w:rsidR="009749D2" w:rsidRDefault="009749D2" w:rsidP="00BB5CC0"/>
        </w:tc>
        <w:tc>
          <w:tcPr>
            <w:tcW w:w="2310" w:type="pct"/>
            <w:shd w:val="clear" w:color="auto" w:fill="FFFFFF"/>
            <w:tcMar>
              <w:top w:w="40" w:type="dxa"/>
              <w:left w:w="200" w:type="dxa"/>
              <w:bottom w:w="40" w:type="dxa"/>
              <w:right w:w="200" w:type="dxa"/>
            </w:tcMar>
            <w:vAlign w:val="center"/>
          </w:tcPr>
          <w:p w14:paraId="58CBAC95" w14:textId="77777777" w:rsidR="009749D2" w:rsidRDefault="009749D2"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8A8B1FD" w14:textId="77777777" w:rsidR="009749D2" w:rsidRDefault="009749D2" w:rsidP="00BB5CC0">
            <w:pPr>
              <w:jc w:val="center"/>
            </w:pPr>
            <w:r>
              <w:rPr>
                <w:rFonts w:eastAsia="Times New Roman" w:cs="Times New Roman"/>
                <w:sz w:val="22"/>
              </w:rPr>
              <w:t>34,6753</w:t>
            </w:r>
          </w:p>
        </w:tc>
        <w:tc>
          <w:tcPr>
            <w:tcW w:w="2310" w:type="pct"/>
            <w:shd w:val="clear" w:color="auto" w:fill="FFFFFF"/>
            <w:tcMar>
              <w:top w:w="40" w:type="dxa"/>
              <w:left w:w="200" w:type="dxa"/>
              <w:bottom w:w="40" w:type="dxa"/>
              <w:right w:w="200" w:type="dxa"/>
            </w:tcMar>
            <w:vAlign w:val="center"/>
          </w:tcPr>
          <w:p w14:paraId="1AC0F2EE" w14:textId="77777777" w:rsidR="009749D2" w:rsidRDefault="009749D2" w:rsidP="00BB5CC0">
            <w:pPr>
              <w:jc w:val="center"/>
            </w:pPr>
            <w:r>
              <w:rPr>
                <w:rFonts w:eastAsia="Times New Roman" w:cs="Times New Roman"/>
                <w:sz w:val="22"/>
              </w:rPr>
              <w:t>34,6753</w:t>
            </w:r>
          </w:p>
        </w:tc>
        <w:tc>
          <w:tcPr>
            <w:tcW w:w="2310" w:type="pct"/>
            <w:shd w:val="clear" w:color="auto" w:fill="FFFFFF"/>
            <w:tcMar>
              <w:top w:w="40" w:type="dxa"/>
              <w:left w:w="200" w:type="dxa"/>
              <w:bottom w:w="40" w:type="dxa"/>
              <w:right w:w="200" w:type="dxa"/>
            </w:tcMar>
            <w:vAlign w:val="center"/>
          </w:tcPr>
          <w:p w14:paraId="77345AE4" w14:textId="77777777" w:rsidR="009749D2" w:rsidRDefault="009749D2" w:rsidP="00BB5CC0">
            <w:pPr>
              <w:jc w:val="center"/>
            </w:pPr>
            <w:r>
              <w:rPr>
                <w:rFonts w:eastAsia="Times New Roman" w:cs="Times New Roman"/>
                <w:sz w:val="22"/>
              </w:rPr>
              <w:t>34,6753</w:t>
            </w:r>
          </w:p>
        </w:tc>
        <w:tc>
          <w:tcPr>
            <w:tcW w:w="2310" w:type="pct"/>
            <w:shd w:val="clear" w:color="auto" w:fill="FFFFFF"/>
            <w:tcMar>
              <w:top w:w="40" w:type="dxa"/>
              <w:left w:w="200" w:type="dxa"/>
              <w:bottom w:w="40" w:type="dxa"/>
              <w:right w:w="200" w:type="dxa"/>
            </w:tcMar>
            <w:vAlign w:val="center"/>
          </w:tcPr>
          <w:p w14:paraId="2E8FD324" w14:textId="77777777" w:rsidR="009749D2" w:rsidRDefault="009749D2" w:rsidP="00BB5CC0">
            <w:pPr>
              <w:jc w:val="center"/>
            </w:pPr>
            <w:r>
              <w:rPr>
                <w:rFonts w:eastAsia="Times New Roman" w:cs="Times New Roman"/>
                <w:sz w:val="22"/>
              </w:rPr>
              <w:t>34,6753</w:t>
            </w:r>
          </w:p>
        </w:tc>
        <w:tc>
          <w:tcPr>
            <w:tcW w:w="2310" w:type="pct"/>
            <w:shd w:val="clear" w:color="auto" w:fill="FFFFFF"/>
            <w:tcMar>
              <w:top w:w="40" w:type="dxa"/>
              <w:left w:w="200" w:type="dxa"/>
              <w:bottom w:w="40" w:type="dxa"/>
              <w:right w:w="200" w:type="dxa"/>
            </w:tcMar>
            <w:vAlign w:val="center"/>
          </w:tcPr>
          <w:p w14:paraId="5EA3DEB9" w14:textId="77777777" w:rsidR="009749D2" w:rsidRDefault="009749D2" w:rsidP="00BB5CC0">
            <w:pPr>
              <w:jc w:val="center"/>
            </w:pPr>
            <w:r>
              <w:rPr>
                <w:rFonts w:eastAsia="Times New Roman" w:cs="Times New Roman"/>
                <w:sz w:val="22"/>
              </w:rPr>
              <w:t>34,6753</w:t>
            </w:r>
          </w:p>
        </w:tc>
        <w:tc>
          <w:tcPr>
            <w:tcW w:w="2310" w:type="pct"/>
            <w:shd w:val="clear" w:color="auto" w:fill="FFFFFF"/>
            <w:tcMar>
              <w:top w:w="40" w:type="dxa"/>
              <w:left w:w="200" w:type="dxa"/>
              <w:bottom w:w="40" w:type="dxa"/>
              <w:right w:w="200" w:type="dxa"/>
            </w:tcMar>
            <w:vAlign w:val="center"/>
          </w:tcPr>
          <w:p w14:paraId="4FA44675" w14:textId="77777777" w:rsidR="009749D2" w:rsidRDefault="009749D2" w:rsidP="00BB5CC0">
            <w:pPr>
              <w:jc w:val="center"/>
            </w:pPr>
            <w:r>
              <w:rPr>
                <w:rFonts w:eastAsia="Times New Roman" w:cs="Times New Roman"/>
                <w:sz w:val="22"/>
              </w:rPr>
              <w:t>34,6753</w:t>
            </w:r>
          </w:p>
        </w:tc>
        <w:tc>
          <w:tcPr>
            <w:tcW w:w="2310" w:type="pct"/>
            <w:shd w:val="clear" w:color="auto" w:fill="FFFFFF"/>
            <w:tcMar>
              <w:top w:w="40" w:type="dxa"/>
              <w:left w:w="200" w:type="dxa"/>
              <w:bottom w:w="40" w:type="dxa"/>
              <w:right w:w="200" w:type="dxa"/>
            </w:tcMar>
            <w:vAlign w:val="center"/>
          </w:tcPr>
          <w:p w14:paraId="6C2FDBE1" w14:textId="77777777" w:rsidR="009749D2" w:rsidRDefault="009749D2" w:rsidP="00BB5CC0">
            <w:pPr>
              <w:jc w:val="center"/>
            </w:pPr>
            <w:r>
              <w:rPr>
                <w:rFonts w:eastAsia="Times New Roman" w:cs="Times New Roman"/>
                <w:sz w:val="22"/>
              </w:rPr>
              <w:t>34,6753</w:t>
            </w:r>
          </w:p>
        </w:tc>
        <w:tc>
          <w:tcPr>
            <w:tcW w:w="2310" w:type="pct"/>
            <w:shd w:val="clear" w:color="auto" w:fill="FFFFFF"/>
            <w:tcMar>
              <w:top w:w="40" w:type="dxa"/>
              <w:left w:w="200" w:type="dxa"/>
              <w:bottom w:w="40" w:type="dxa"/>
              <w:right w:w="200" w:type="dxa"/>
            </w:tcMar>
            <w:vAlign w:val="center"/>
          </w:tcPr>
          <w:p w14:paraId="03133DBA" w14:textId="77777777" w:rsidR="009749D2" w:rsidRDefault="009749D2" w:rsidP="00BB5CC0">
            <w:pPr>
              <w:jc w:val="center"/>
            </w:pPr>
            <w:r>
              <w:rPr>
                <w:rFonts w:eastAsia="Times New Roman" w:cs="Times New Roman"/>
                <w:sz w:val="22"/>
              </w:rPr>
              <w:t>34,6753</w:t>
            </w:r>
          </w:p>
        </w:tc>
      </w:tr>
      <w:tr w:rsidR="009749D2" w14:paraId="0D8ED104" w14:textId="77777777" w:rsidTr="00BB5CC0">
        <w:trPr>
          <w:jc w:val="center"/>
        </w:trPr>
        <w:tc>
          <w:tcPr>
            <w:tcW w:w="2310" w:type="pct"/>
            <w:vMerge w:val="restart"/>
            <w:shd w:val="clear" w:color="auto" w:fill="FFFFFF"/>
            <w:tcMar>
              <w:top w:w="40" w:type="dxa"/>
              <w:left w:w="200" w:type="dxa"/>
              <w:bottom w:w="40" w:type="dxa"/>
              <w:right w:w="200" w:type="dxa"/>
            </w:tcMar>
            <w:vAlign w:val="center"/>
          </w:tcPr>
          <w:p w14:paraId="22514C8D" w14:textId="77777777" w:rsidR="009749D2" w:rsidRDefault="009749D2" w:rsidP="00BB5CC0">
            <w:r>
              <w:rPr>
                <w:rFonts w:eastAsia="Times New Roman" w:cs="Times New Roman"/>
                <w:sz w:val="22"/>
              </w:rPr>
              <w:t>Котельная обг. п. Районная</w:t>
            </w:r>
          </w:p>
        </w:tc>
        <w:tc>
          <w:tcPr>
            <w:tcW w:w="2310" w:type="pct"/>
            <w:shd w:val="clear" w:color="auto" w:fill="FFFFFF"/>
            <w:tcMar>
              <w:top w:w="40" w:type="dxa"/>
              <w:left w:w="200" w:type="dxa"/>
              <w:bottom w:w="40" w:type="dxa"/>
              <w:right w:w="200" w:type="dxa"/>
            </w:tcMar>
            <w:vAlign w:val="center"/>
          </w:tcPr>
          <w:p w14:paraId="23F2745F" w14:textId="77777777" w:rsidR="009749D2" w:rsidRDefault="009749D2" w:rsidP="00BB5CC0">
            <w:r>
              <w:rPr>
                <w:rFonts w:eastAsia="Times New Roman" w:cs="Times New Roman"/>
                <w:sz w:val="22"/>
              </w:rPr>
              <w:t>Установленная тепловая мощность</w:t>
            </w:r>
          </w:p>
        </w:tc>
        <w:tc>
          <w:tcPr>
            <w:tcW w:w="2310" w:type="pct"/>
            <w:shd w:val="clear" w:color="auto" w:fill="FFFFFF"/>
            <w:tcMar>
              <w:top w:w="40" w:type="dxa"/>
              <w:left w:w="200" w:type="dxa"/>
              <w:bottom w:w="40" w:type="dxa"/>
              <w:right w:w="200" w:type="dxa"/>
            </w:tcMar>
            <w:vAlign w:val="center"/>
          </w:tcPr>
          <w:p w14:paraId="27672E5D"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3C6A750F" w14:textId="77777777" w:rsidR="009749D2" w:rsidRDefault="009749D2" w:rsidP="00BB5CC0">
            <w:pPr>
              <w:jc w:val="center"/>
            </w:pPr>
            <w:r>
              <w:rPr>
                <w:rFonts w:eastAsia="Times New Roman" w:cs="Times New Roman"/>
                <w:sz w:val="22"/>
              </w:rPr>
              <w:t>1,4800</w:t>
            </w:r>
          </w:p>
        </w:tc>
        <w:tc>
          <w:tcPr>
            <w:tcW w:w="2310" w:type="pct"/>
            <w:shd w:val="clear" w:color="auto" w:fill="FFFFFF"/>
            <w:tcMar>
              <w:top w:w="40" w:type="dxa"/>
              <w:left w:w="200" w:type="dxa"/>
              <w:bottom w:w="40" w:type="dxa"/>
              <w:right w:w="200" w:type="dxa"/>
            </w:tcMar>
            <w:vAlign w:val="center"/>
          </w:tcPr>
          <w:p w14:paraId="5B19A108" w14:textId="77777777" w:rsidR="009749D2" w:rsidRDefault="009749D2" w:rsidP="00BB5CC0">
            <w:pPr>
              <w:jc w:val="center"/>
            </w:pPr>
            <w:r>
              <w:rPr>
                <w:rFonts w:eastAsia="Times New Roman" w:cs="Times New Roman"/>
                <w:sz w:val="22"/>
              </w:rPr>
              <w:t>1,4800</w:t>
            </w:r>
          </w:p>
        </w:tc>
        <w:tc>
          <w:tcPr>
            <w:tcW w:w="2310" w:type="pct"/>
            <w:shd w:val="clear" w:color="auto" w:fill="FFFFFF"/>
            <w:tcMar>
              <w:top w:w="40" w:type="dxa"/>
              <w:left w:w="200" w:type="dxa"/>
              <w:bottom w:w="40" w:type="dxa"/>
              <w:right w:w="200" w:type="dxa"/>
            </w:tcMar>
            <w:vAlign w:val="center"/>
          </w:tcPr>
          <w:p w14:paraId="01438EEB" w14:textId="77777777" w:rsidR="009749D2" w:rsidRDefault="009749D2" w:rsidP="00BB5CC0">
            <w:pPr>
              <w:jc w:val="center"/>
            </w:pPr>
            <w:r>
              <w:rPr>
                <w:rFonts w:eastAsia="Times New Roman" w:cs="Times New Roman"/>
                <w:sz w:val="22"/>
              </w:rPr>
              <w:t>1,4800</w:t>
            </w:r>
          </w:p>
        </w:tc>
        <w:tc>
          <w:tcPr>
            <w:tcW w:w="2310" w:type="pct"/>
            <w:shd w:val="clear" w:color="auto" w:fill="FFFFFF"/>
            <w:tcMar>
              <w:top w:w="40" w:type="dxa"/>
              <w:left w:w="200" w:type="dxa"/>
              <w:bottom w:w="40" w:type="dxa"/>
              <w:right w:w="200" w:type="dxa"/>
            </w:tcMar>
            <w:vAlign w:val="center"/>
          </w:tcPr>
          <w:p w14:paraId="17CE8D23" w14:textId="77777777" w:rsidR="009749D2" w:rsidRDefault="009749D2" w:rsidP="00BB5CC0">
            <w:pPr>
              <w:jc w:val="center"/>
            </w:pPr>
            <w:r>
              <w:rPr>
                <w:rFonts w:eastAsia="Times New Roman" w:cs="Times New Roman"/>
                <w:sz w:val="22"/>
              </w:rPr>
              <w:t>1,4800</w:t>
            </w:r>
          </w:p>
        </w:tc>
        <w:tc>
          <w:tcPr>
            <w:tcW w:w="2310" w:type="pct"/>
            <w:shd w:val="clear" w:color="auto" w:fill="FFFFFF"/>
            <w:tcMar>
              <w:top w:w="40" w:type="dxa"/>
              <w:left w:w="200" w:type="dxa"/>
              <w:bottom w:w="40" w:type="dxa"/>
              <w:right w:w="200" w:type="dxa"/>
            </w:tcMar>
            <w:vAlign w:val="center"/>
          </w:tcPr>
          <w:p w14:paraId="6A09414B" w14:textId="77777777" w:rsidR="009749D2" w:rsidRDefault="009749D2" w:rsidP="00BB5CC0">
            <w:pPr>
              <w:jc w:val="center"/>
            </w:pPr>
            <w:r>
              <w:rPr>
                <w:rFonts w:eastAsia="Times New Roman" w:cs="Times New Roman"/>
                <w:sz w:val="22"/>
              </w:rPr>
              <w:t>1,4800</w:t>
            </w:r>
          </w:p>
        </w:tc>
        <w:tc>
          <w:tcPr>
            <w:tcW w:w="2310" w:type="pct"/>
            <w:shd w:val="clear" w:color="auto" w:fill="FFFFFF"/>
            <w:tcMar>
              <w:top w:w="40" w:type="dxa"/>
              <w:left w:w="200" w:type="dxa"/>
              <w:bottom w:w="40" w:type="dxa"/>
              <w:right w:w="200" w:type="dxa"/>
            </w:tcMar>
            <w:vAlign w:val="center"/>
          </w:tcPr>
          <w:p w14:paraId="001ACDD4" w14:textId="77777777" w:rsidR="009749D2" w:rsidRDefault="009749D2" w:rsidP="00BB5CC0">
            <w:pPr>
              <w:jc w:val="center"/>
            </w:pPr>
            <w:r>
              <w:rPr>
                <w:rFonts w:eastAsia="Times New Roman" w:cs="Times New Roman"/>
                <w:sz w:val="22"/>
              </w:rPr>
              <w:t>1,4800</w:t>
            </w:r>
          </w:p>
        </w:tc>
        <w:tc>
          <w:tcPr>
            <w:tcW w:w="2310" w:type="pct"/>
            <w:shd w:val="clear" w:color="auto" w:fill="FFFFFF"/>
            <w:tcMar>
              <w:top w:w="40" w:type="dxa"/>
              <w:left w:w="200" w:type="dxa"/>
              <w:bottom w:w="40" w:type="dxa"/>
              <w:right w:w="200" w:type="dxa"/>
            </w:tcMar>
            <w:vAlign w:val="center"/>
          </w:tcPr>
          <w:p w14:paraId="1F56E548" w14:textId="77777777" w:rsidR="009749D2" w:rsidRDefault="009749D2" w:rsidP="00BB5CC0">
            <w:pPr>
              <w:jc w:val="center"/>
            </w:pPr>
            <w:r>
              <w:rPr>
                <w:rFonts w:eastAsia="Times New Roman" w:cs="Times New Roman"/>
                <w:sz w:val="22"/>
              </w:rPr>
              <w:t>1,4800</w:t>
            </w:r>
          </w:p>
        </w:tc>
        <w:tc>
          <w:tcPr>
            <w:tcW w:w="2310" w:type="pct"/>
            <w:shd w:val="clear" w:color="auto" w:fill="FFFFFF"/>
            <w:tcMar>
              <w:top w:w="40" w:type="dxa"/>
              <w:left w:w="200" w:type="dxa"/>
              <w:bottom w:w="40" w:type="dxa"/>
              <w:right w:w="200" w:type="dxa"/>
            </w:tcMar>
            <w:vAlign w:val="center"/>
          </w:tcPr>
          <w:p w14:paraId="63A6B586" w14:textId="77777777" w:rsidR="009749D2" w:rsidRDefault="009749D2" w:rsidP="00BB5CC0">
            <w:pPr>
              <w:jc w:val="center"/>
            </w:pPr>
            <w:r>
              <w:rPr>
                <w:rFonts w:eastAsia="Times New Roman" w:cs="Times New Roman"/>
                <w:sz w:val="22"/>
              </w:rPr>
              <w:t>1,4800</w:t>
            </w:r>
          </w:p>
        </w:tc>
      </w:tr>
      <w:tr w:rsidR="009749D2" w14:paraId="77CB355F" w14:textId="77777777" w:rsidTr="00BB5CC0">
        <w:trPr>
          <w:jc w:val="center"/>
        </w:trPr>
        <w:tc>
          <w:tcPr>
            <w:tcW w:w="2310" w:type="pct"/>
            <w:vMerge/>
          </w:tcPr>
          <w:p w14:paraId="3AF5392E" w14:textId="77777777" w:rsidR="009749D2" w:rsidRDefault="009749D2" w:rsidP="00BB5CC0"/>
        </w:tc>
        <w:tc>
          <w:tcPr>
            <w:tcW w:w="2310" w:type="pct"/>
            <w:shd w:val="clear" w:color="auto" w:fill="FFFFFF"/>
            <w:tcMar>
              <w:top w:w="40" w:type="dxa"/>
              <w:left w:w="200" w:type="dxa"/>
              <w:bottom w:w="40" w:type="dxa"/>
              <w:right w:w="200" w:type="dxa"/>
            </w:tcMar>
            <w:vAlign w:val="center"/>
          </w:tcPr>
          <w:p w14:paraId="6C9F726C" w14:textId="77777777" w:rsidR="009749D2" w:rsidRDefault="009749D2" w:rsidP="00BB5CC0">
            <w:r>
              <w:rPr>
                <w:rFonts w:eastAsia="Times New Roman" w:cs="Times New Roman"/>
                <w:sz w:val="22"/>
              </w:rPr>
              <w:t>Располагаемая тепловая мощность</w:t>
            </w:r>
          </w:p>
        </w:tc>
        <w:tc>
          <w:tcPr>
            <w:tcW w:w="2310" w:type="pct"/>
            <w:shd w:val="clear" w:color="auto" w:fill="FFFFFF"/>
            <w:tcMar>
              <w:top w:w="40" w:type="dxa"/>
              <w:left w:w="200" w:type="dxa"/>
              <w:bottom w:w="40" w:type="dxa"/>
              <w:right w:w="200" w:type="dxa"/>
            </w:tcMar>
            <w:vAlign w:val="center"/>
          </w:tcPr>
          <w:p w14:paraId="3BF59BD6"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58682B4B"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2F51D22F"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70F92B2A"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21F9DF26"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09F27612"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35A84C08"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1479B14A"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1B932A51" w14:textId="77777777" w:rsidR="009749D2" w:rsidRDefault="009749D2" w:rsidP="00BB5CC0">
            <w:pPr>
              <w:jc w:val="center"/>
            </w:pPr>
            <w:r>
              <w:rPr>
                <w:rFonts w:eastAsia="Times New Roman" w:cs="Times New Roman"/>
                <w:sz w:val="22"/>
              </w:rPr>
              <w:t>1,4100</w:t>
            </w:r>
          </w:p>
        </w:tc>
      </w:tr>
      <w:tr w:rsidR="009749D2" w14:paraId="467408F2" w14:textId="77777777" w:rsidTr="00BB5CC0">
        <w:trPr>
          <w:jc w:val="center"/>
        </w:trPr>
        <w:tc>
          <w:tcPr>
            <w:tcW w:w="2310" w:type="pct"/>
            <w:vMerge/>
          </w:tcPr>
          <w:p w14:paraId="49CB7672" w14:textId="77777777" w:rsidR="009749D2" w:rsidRDefault="009749D2" w:rsidP="00BB5CC0"/>
        </w:tc>
        <w:tc>
          <w:tcPr>
            <w:tcW w:w="2310" w:type="pct"/>
            <w:shd w:val="clear" w:color="auto" w:fill="FFFFFF"/>
            <w:tcMar>
              <w:top w:w="40" w:type="dxa"/>
              <w:left w:w="200" w:type="dxa"/>
              <w:bottom w:w="40" w:type="dxa"/>
              <w:right w:w="200" w:type="dxa"/>
            </w:tcMar>
            <w:vAlign w:val="center"/>
          </w:tcPr>
          <w:p w14:paraId="1D8BD3D9" w14:textId="77777777" w:rsidR="009749D2" w:rsidRPr="009B2E62" w:rsidRDefault="009749D2" w:rsidP="00BB5CC0">
            <w:r w:rsidRPr="009B2E62">
              <w:rPr>
                <w:rFonts w:eastAsia="Times New Roman" w:cs="Times New Roman"/>
                <w:sz w:val="22"/>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184AFCE8"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0FD5184A"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D1197B6"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F6103D"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8D9B606"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328D10E"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FE8EDDD"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5FA00B8"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2FA469F" w14:textId="77777777" w:rsidR="009749D2" w:rsidRDefault="009749D2" w:rsidP="00BB5CC0">
            <w:pPr>
              <w:jc w:val="center"/>
            </w:pPr>
            <w:r>
              <w:rPr>
                <w:rFonts w:eastAsia="Times New Roman" w:cs="Times New Roman"/>
                <w:sz w:val="22"/>
              </w:rPr>
              <w:t>0,0000</w:t>
            </w:r>
          </w:p>
        </w:tc>
      </w:tr>
      <w:tr w:rsidR="009749D2" w14:paraId="31CCA18B" w14:textId="77777777" w:rsidTr="00BB5CC0">
        <w:trPr>
          <w:jc w:val="center"/>
        </w:trPr>
        <w:tc>
          <w:tcPr>
            <w:tcW w:w="2310" w:type="pct"/>
            <w:vMerge/>
          </w:tcPr>
          <w:p w14:paraId="6C87F4D1" w14:textId="77777777" w:rsidR="009749D2" w:rsidRDefault="009749D2" w:rsidP="00BB5CC0"/>
        </w:tc>
        <w:tc>
          <w:tcPr>
            <w:tcW w:w="2310" w:type="pct"/>
            <w:shd w:val="clear" w:color="auto" w:fill="FFFFFF"/>
            <w:tcMar>
              <w:top w:w="40" w:type="dxa"/>
              <w:left w:w="200" w:type="dxa"/>
              <w:bottom w:w="40" w:type="dxa"/>
              <w:right w:w="200" w:type="dxa"/>
            </w:tcMar>
            <w:vAlign w:val="center"/>
          </w:tcPr>
          <w:p w14:paraId="36C7EC03" w14:textId="77777777" w:rsidR="009749D2" w:rsidRDefault="009749D2" w:rsidP="00BB5CC0">
            <w:r>
              <w:rPr>
                <w:rFonts w:eastAsia="Times New Roman" w:cs="Times New Roman"/>
                <w:sz w:val="22"/>
              </w:rPr>
              <w:t>Тепловая мощность нетто</w:t>
            </w:r>
          </w:p>
        </w:tc>
        <w:tc>
          <w:tcPr>
            <w:tcW w:w="2310" w:type="pct"/>
            <w:shd w:val="clear" w:color="auto" w:fill="FFFFFF"/>
            <w:tcMar>
              <w:top w:w="40" w:type="dxa"/>
              <w:left w:w="200" w:type="dxa"/>
              <w:bottom w:w="40" w:type="dxa"/>
              <w:right w:w="200" w:type="dxa"/>
            </w:tcMar>
            <w:vAlign w:val="center"/>
          </w:tcPr>
          <w:p w14:paraId="2EB6131F"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A08528C"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4C5386DF"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3B69F3D3"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6ABBC52F"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40888C9E"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51875C7E"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50F43878"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4427469C" w14:textId="77777777" w:rsidR="009749D2" w:rsidRDefault="009749D2" w:rsidP="00BB5CC0">
            <w:pPr>
              <w:jc w:val="center"/>
            </w:pPr>
            <w:r>
              <w:rPr>
                <w:rFonts w:eastAsia="Times New Roman" w:cs="Times New Roman"/>
                <w:sz w:val="22"/>
              </w:rPr>
              <w:t>1,4100</w:t>
            </w:r>
          </w:p>
        </w:tc>
      </w:tr>
      <w:tr w:rsidR="009749D2" w14:paraId="10A871A7" w14:textId="77777777" w:rsidTr="00BB5CC0">
        <w:trPr>
          <w:jc w:val="center"/>
        </w:trPr>
        <w:tc>
          <w:tcPr>
            <w:tcW w:w="2310" w:type="pct"/>
            <w:vMerge/>
          </w:tcPr>
          <w:p w14:paraId="125E274B" w14:textId="77777777" w:rsidR="009749D2" w:rsidRDefault="009749D2" w:rsidP="00BB5CC0"/>
        </w:tc>
        <w:tc>
          <w:tcPr>
            <w:tcW w:w="2310" w:type="pct"/>
            <w:shd w:val="clear" w:color="auto" w:fill="FFFFFF"/>
            <w:tcMar>
              <w:top w:w="40" w:type="dxa"/>
              <w:left w:w="200" w:type="dxa"/>
              <w:bottom w:w="40" w:type="dxa"/>
              <w:right w:w="200" w:type="dxa"/>
            </w:tcMar>
            <w:vAlign w:val="center"/>
          </w:tcPr>
          <w:p w14:paraId="41161AE6" w14:textId="77777777" w:rsidR="009749D2" w:rsidRDefault="009749D2" w:rsidP="00BB5CC0">
            <w:r>
              <w:rPr>
                <w:rFonts w:eastAsia="Times New Roman" w:cs="Times New Roman"/>
                <w:sz w:val="22"/>
              </w:rPr>
              <w:t>Тепловая нагрузка потребителей</w:t>
            </w:r>
          </w:p>
        </w:tc>
        <w:tc>
          <w:tcPr>
            <w:tcW w:w="2310" w:type="pct"/>
            <w:shd w:val="clear" w:color="auto" w:fill="FFFFFF"/>
            <w:tcMar>
              <w:top w:w="40" w:type="dxa"/>
              <w:left w:w="200" w:type="dxa"/>
              <w:bottom w:w="40" w:type="dxa"/>
              <w:right w:w="200" w:type="dxa"/>
            </w:tcMar>
            <w:vAlign w:val="center"/>
          </w:tcPr>
          <w:p w14:paraId="0812BB4E"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51A85954" w14:textId="77777777" w:rsidR="009749D2" w:rsidRDefault="009749D2" w:rsidP="00BB5CC0">
            <w:pPr>
              <w:jc w:val="center"/>
            </w:pPr>
            <w:r>
              <w:rPr>
                <w:rFonts w:eastAsia="Times New Roman" w:cs="Times New Roman"/>
                <w:sz w:val="22"/>
              </w:rPr>
              <w:t>0,2230</w:t>
            </w:r>
          </w:p>
        </w:tc>
        <w:tc>
          <w:tcPr>
            <w:tcW w:w="2310" w:type="pct"/>
            <w:shd w:val="clear" w:color="auto" w:fill="FFFFFF"/>
            <w:tcMar>
              <w:top w:w="40" w:type="dxa"/>
              <w:left w:w="200" w:type="dxa"/>
              <w:bottom w:w="40" w:type="dxa"/>
              <w:right w:w="200" w:type="dxa"/>
            </w:tcMar>
            <w:vAlign w:val="center"/>
          </w:tcPr>
          <w:p w14:paraId="4277DBFC" w14:textId="77777777" w:rsidR="009749D2" w:rsidRDefault="009749D2" w:rsidP="00BB5CC0">
            <w:pPr>
              <w:jc w:val="center"/>
            </w:pPr>
            <w:r>
              <w:rPr>
                <w:rFonts w:eastAsia="Times New Roman" w:cs="Times New Roman"/>
                <w:sz w:val="22"/>
              </w:rPr>
              <w:t>0,2230</w:t>
            </w:r>
          </w:p>
        </w:tc>
        <w:tc>
          <w:tcPr>
            <w:tcW w:w="2310" w:type="pct"/>
            <w:shd w:val="clear" w:color="auto" w:fill="FFFFFF"/>
            <w:tcMar>
              <w:top w:w="40" w:type="dxa"/>
              <w:left w:w="200" w:type="dxa"/>
              <w:bottom w:w="40" w:type="dxa"/>
              <w:right w:w="200" w:type="dxa"/>
            </w:tcMar>
            <w:vAlign w:val="center"/>
          </w:tcPr>
          <w:p w14:paraId="0B3F1EAD" w14:textId="77777777" w:rsidR="009749D2" w:rsidRDefault="009749D2" w:rsidP="00BB5CC0">
            <w:pPr>
              <w:jc w:val="center"/>
            </w:pPr>
            <w:r>
              <w:rPr>
                <w:rFonts w:eastAsia="Times New Roman" w:cs="Times New Roman"/>
                <w:sz w:val="22"/>
              </w:rPr>
              <w:t>0,2230</w:t>
            </w:r>
          </w:p>
        </w:tc>
        <w:tc>
          <w:tcPr>
            <w:tcW w:w="2310" w:type="pct"/>
            <w:shd w:val="clear" w:color="auto" w:fill="FFFFFF"/>
            <w:tcMar>
              <w:top w:w="40" w:type="dxa"/>
              <w:left w:w="200" w:type="dxa"/>
              <w:bottom w:w="40" w:type="dxa"/>
              <w:right w:w="200" w:type="dxa"/>
            </w:tcMar>
            <w:vAlign w:val="center"/>
          </w:tcPr>
          <w:p w14:paraId="0F889B4E" w14:textId="77777777" w:rsidR="009749D2" w:rsidRDefault="009749D2" w:rsidP="00BB5CC0">
            <w:pPr>
              <w:jc w:val="center"/>
            </w:pPr>
            <w:r>
              <w:rPr>
                <w:rFonts w:eastAsia="Times New Roman" w:cs="Times New Roman"/>
                <w:sz w:val="22"/>
              </w:rPr>
              <w:t>0,2230</w:t>
            </w:r>
          </w:p>
        </w:tc>
        <w:tc>
          <w:tcPr>
            <w:tcW w:w="2310" w:type="pct"/>
            <w:shd w:val="clear" w:color="auto" w:fill="FFFFFF"/>
            <w:tcMar>
              <w:top w:w="40" w:type="dxa"/>
              <w:left w:w="200" w:type="dxa"/>
              <w:bottom w:w="40" w:type="dxa"/>
              <w:right w:w="200" w:type="dxa"/>
            </w:tcMar>
            <w:vAlign w:val="center"/>
          </w:tcPr>
          <w:p w14:paraId="06BACB9E" w14:textId="77777777" w:rsidR="009749D2" w:rsidRDefault="009749D2" w:rsidP="00BB5CC0">
            <w:pPr>
              <w:jc w:val="center"/>
            </w:pPr>
            <w:r>
              <w:rPr>
                <w:rFonts w:eastAsia="Times New Roman" w:cs="Times New Roman"/>
                <w:sz w:val="22"/>
              </w:rPr>
              <w:t>0,2230</w:t>
            </w:r>
          </w:p>
        </w:tc>
        <w:tc>
          <w:tcPr>
            <w:tcW w:w="2310" w:type="pct"/>
            <w:shd w:val="clear" w:color="auto" w:fill="FFFFFF"/>
            <w:tcMar>
              <w:top w:w="40" w:type="dxa"/>
              <w:left w:w="200" w:type="dxa"/>
              <w:bottom w:w="40" w:type="dxa"/>
              <w:right w:w="200" w:type="dxa"/>
            </w:tcMar>
            <w:vAlign w:val="center"/>
          </w:tcPr>
          <w:p w14:paraId="47221C6D" w14:textId="77777777" w:rsidR="009749D2" w:rsidRDefault="009749D2" w:rsidP="00BB5CC0">
            <w:pPr>
              <w:jc w:val="center"/>
            </w:pPr>
            <w:r>
              <w:rPr>
                <w:rFonts w:eastAsia="Times New Roman" w:cs="Times New Roman"/>
                <w:sz w:val="22"/>
              </w:rPr>
              <w:t>0,2230</w:t>
            </w:r>
          </w:p>
        </w:tc>
        <w:tc>
          <w:tcPr>
            <w:tcW w:w="2310" w:type="pct"/>
            <w:shd w:val="clear" w:color="auto" w:fill="FFFFFF"/>
            <w:tcMar>
              <w:top w:w="40" w:type="dxa"/>
              <w:left w:w="200" w:type="dxa"/>
              <w:bottom w:w="40" w:type="dxa"/>
              <w:right w:w="200" w:type="dxa"/>
            </w:tcMar>
            <w:vAlign w:val="center"/>
          </w:tcPr>
          <w:p w14:paraId="02A96C00" w14:textId="77777777" w:rsidR="009749D2" w:rsidRDefault="009749D2" w:rsidP="00BB5CC0">
            <w:pPr>
              <w:jc w:val="center"/>
            </w:pPr>
            <w:r>
              <w:rPr>
                <w:rFonts w:eastAsia="Times New Roman" w:cs="Times New Roman"/>
                <w:sz w:val="22"/>
              </w:rPr>
              <w:t>0,2230</w:t>
            </w:r>
          </w:p>
        </w:tc>
        <w:tc>
          <w:tcPr>
            <w:tcW w:w="2310" w:type="pct"/>
            <w:shd w:val="clear" w:color="auto" w:fill="FFFFFF"/>
            <w:tcMar>
              <w:top w:w="40" w:type="dxa"/>
              <w:left w:w="200" w:type="dxa"/>
              <w:bottom w:w="40" w:type="dxa"/>
              <w:right w:w="200" w:type="dxa"/>
            </w:tcMar>
            <w:vAlign w:val="center"/>
          </w:tcPr>
          <w:p w14:paraId="38A0ECC7" w14:textId="77777777" w:rsidR="009749D2" w:rsidRDefault="009749D2" w:rsidP="00BB5CC0">
            <w:pPr>
              <w:jc w:val="center"/>
            </w:pPr>
            <w:r>
              <w:rPr>
                <w:rFonts w:eastAsia="Times New Roman" w:cs="Times New Roman"/>
                <w:sz w:val="22"/>
              </w:rPr>
              <w:t>0,2230</w:t>
            </w:r>
          </w:p>
        </w:tc>
      </w:tr>
      <w:tr w:rsidR="009749D2" w14:paraId="025F2D7F" w14:textId="77777777" w:rsidTr="00BB5CC0">
        <w:trPr>
          <w:jc w:val="center"/>
        </w:trPr>
        <w:tc>
          <w:tcPr>
            <w:tcW w:w="2310" w:type="pct"/>
            <w:vMerge/>
          </w:tcPr>
          <w:p w14:paraId="291CD89B" w14:textId="77777777" w:rsidR="009749D2" w:rsidRDefault="009749D2" w:rsidP="00BB5CC0"/>
        </w:tc>
        <w:tc>
          <w:tcPr>
            <w:tcW w:w="2310" w:type="pct"/>
            <w:shd w:val="clear" w:color="auto" w:fill="FFFFFF"/>
            <w:tcMar>
              <w:top w:w="40" w:type="dxa"/>
              <w:left w:w="200" w:type="dxa"/>
              <w:bottom w:w="40" w:type="dxa"/>
              <w:right w:w="200" w:type="dxa"/>
            </w:tcMar>
            <w:vAlign w:val="center"/>
          </w:tcPr>
          <w:p w14:paraId="52AE69FB" w14:textId="77777777" w:rsidR="009749D2" w:rsidRDefault="009749D2" w:rsidP="00BB5CC0">
            <w:r>
              <w:rPr>
                <w:rFonts w:eastAsia="Times New Roman" w:cs="Times New Roman"/>
                <w:sz w:val="22"/>
              </w:rPr>
              <w:t>Потери в тепловых сетях</w:t>
            </w:r>
          </w:p>
        </w:tc>
        <w:tc>
          <w:tcPr>
            <w:tcW w:w="2310" w:type="pct"/>
            <w:shd w:val="clear" w:color="auto" w:fill="FFFFFF"/>
            <w:tcMar>
              <w:top w:w="40" w:type="dxa"/>
              <w:left w:w="200" w:type="dxa"/>
              <w:bottom w:w="40" w:type="dxa"/>
              <w:right w:w="200" w:type="dxa"/>
            </w:tcMar>
            <w:vAlign w:val="center"/>
          </w:tcPr>
          <w:p w14:paraId="08249A74"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7F460690" w14:textId="77777777" w:rsidR="009749D2" w:rsidRDefault="009749D2" w:rsidP="00BB5CC0">
            <w:pPr>
              <w:jc w:val="center"/>
            </w:pPr>
            <w:r>
              <w:rPr>
                <w:rFonts w:eastAsia="Times New Roman" w:cs="Times New Roman"/>
                <w:sz w:val="22"/>
              </w:rPr>
              <w:t>0,0086</w:t>
            </w:r>
          </w:p>
        </w:tc>
        <w:tc>
          <w:tcPr>
            <w:tcW w:w="2310" w:type="pct"/>
            <w:shd w:val="clear" w:color="auto" w:fill="FFFFFF"/>
            <w:tcMar>
              <w:top w:w="40" w:type="dxa"/>
              <w:left w:w="200" w:type="dxa"/>
              <w:bottom w:w="40" w:type="dxa"/>
              <w:right w:w="200" w:type="dxa"/>
            </w:tcMar>
            <w:vAlign w:val="center"/>
          </w:tcPr>
          <w:p w14:paraId="3C76CBE2" w14:textId="77777777" w:rsidR="009749D2" w:rsidRDefault="009749D2" w:rsidP="00BB5CC0">
            <w:pPr>
              <w:jc w:val="center"/>
            </w:pPr>
            <w:r>
              <w:rPr>
                <w:rFonts w:eastAsia="Times New Roman" w:cs="Times New Roman"/>
                <w:sz w:val="22"/>
              </w:rPr>
              <w:t>0,0086</w:t>
            </w:r>
          </w:p>
        </w:tc>
        <w:tc>
          <w:tcPr>
            <w:tcW w:w="2310" w:type="pct"/>
            <w:shd w:val="clear" w:color="auto" w:fill="FFFFFF"/>
            <w:tcMar>
              <w:top w:w="40" w:type="dxa"/>
              <w:left w:w="200" w:type="dxa"/>
              <w:bottom w:w="40" w:type="dxa"/>
              <w:right w:w="200" w:type="dxa"/>
            </w:tcMar>
            <w:vAlign w:val="center"/>
          </w:tcPr>
          <w:p w14:paraId="34786376" w14:textId="77777777" w:rsidR="009749D2" w:rsidRDefault="009749D2" w:rsidP="00BB5CC0">
            <w:pPr>
              <w:jc w:val="center"/>
            </w:pPr>
            <w:r>
              <w:rPr>
                <w:rFonts w:eastAsia="Times New Roman" w:cs="Times New Roman"/>
                <w:sz w:val="22"/>
              </w:rPr>
              <w:t>0,0086</w:t>
            </w:r>
          </w:p>
        </w:tc>
        <w:tc>
          <w:tcPr>
            <w:tcW w:w="2310" w:type="pct"/>
            <w:shd w:val="clear" w:color="auto" w:fill="FFFFFF"/>
            <w:tcMar>
              <w:top w:w="40" w:type="dxa"/>
              <w:left w:w="200" w:type="dxa"/>
              <w:bottom w:w="40" w:type="dxa"/>
              <w:right w:w="200" w:type="dxa"/>
            </w:tcMar>
            <w:vAlign w:val="center"/>
          </w:tcPr>
          <w:p w14:paraId="098C6EDA" w14:textId="77777777" w:rsidR="009749D2" w:rsidRDefault="009749D2" w:rsidP="00BB5CC0">
            <w:pPr>
              <w:jc w:val="center"/>
            </w:pPr>
            <w:r>
              <w:rPr>
                <w:rFonts w:eastAsia="Times New Roman" w:cs="Times New Roman"/>
                <w:sz w:val="22"/>
              </w:rPr>
              <w:t>0,0086</w:t>
            </w:r>
          </w:p>
        </w:tc>
        <w:tc>
          <w:tcPr>
            <w:tcW w:w="2310" w:type="pct"/>
            <w:shd w:val="clear" w:color="auto" w:fill="FFFFFF"/>
            <w:tcMar>
              <w:top w:w="40" w:type="dxa"/>
              <w:left w:w="200" w:type="dxa"/>
              <w:bottom w:w="40" w:type="dxa"/>
              <w:right w:w="200" w:type="dxa"/>
            </w:tcMar>
            <w:vAlign w:val="center"/>
          </w:tcPr>
          <w:p w14:paraId="6B855186" w14:textId="77777777" w:rsidR="009749D2" w:rsidRDefault="009749D2" w:rsidP="00BB5CC0">
            <w:pPr>
              <w:jc w:val="center"/>
            </w:pPr>
            <w:r>
              <w:rPr>
                <w:rFonts w:eastAsia="Times New Roman" w:cs="Times New Roman"/>
                <w:sz w:val="22"/>
              </w:rPr>
              <w:t>0,0086</w:t>
            </w:r>
          </w:p>
        </w:tc>
        <w:tc>
          <w:tcPr>
            <w:tcW w:w="2310" w:type="pct"/>
            <w:shd w:val="clear" w:color="auto" w:fill="FFFFFF"/>
            <w:tcMar>
              <w:top w:w="40" w:type="dxa"/>
              <w:left w:w="200" w:type="dxa"/>
              <w:bottom w:w="40" w:type="dxa"/>
              <w:right w:w="200" w:type="dxa"/>
            </w:tcMar>
            <w:vAlign w:val="center"/>
          </w:tcPr>
          <w:p w14:paraId="74956196" w14:textId="77777777" w:rsidR="009749D2" w:rsidRDefault="009749D2" w:rsidP="00BB5CC0">
            <w:pPr>
              <w:jc w:val="center"/>
            </w:pPr>
            <w:r>
              <w:rPr>
                <w:rFonts w:eastAsia="Times New Roman" w:cs="Times New Roman"/>
                <w:sz w:val="22"/>
              </w:rPr>
              <w:t>0,0086</w:t>
            </w:r>
          </w:p>
        </w:tc>
        <w:tc>
          <w:tcPr>
            <w:tcW w:w="2310" w:type="pct"/>
            <w:shd w:val="clear" w:color="auto" w:fill="FFFFFF"/>
            <w:tcMar>
              <w:top w:w="40" w:type="dxa"/>
              <w:left w:w="200" w:type="dxa"/>
              <w:bottom w:w="40" w:type="dxa"/>
              <w:right w:w="200" w:type="dxa"/>
            </w:tcMar>
            <w:vAlign w:val="center"/>
          </w:tcPr>
          <w:p w14:paraId="21CDA484" w14:textId="77777777" w:rsidR="009749D2" w:rsidRDefault="009749D2" w:rsidP="00BB5CC0">
            <w:pPr>
              <w:jc w:val="center"/>
            </w:pPr>
            <w:r>
              <w:rPr>
                <w:rFonts w:eastAsia="Times New Roman" w:cs="Times New Roman"/>
                <w:sz w:val="22"/>
              </w:rPr>
              <w:t>0,0086</w:t>
            </w:r>
          </w:p>
        </w:tc>
        <w:tc>
          <w:tcPr>
            <w:tcW w:w="2310" w:type="pct"/>
            <w:shd w:val="clear" w:color="auto" w:fill="FFFFFF"/>
            <w:tcMar>
              <w:top w:w="40" w:type="dxa"/>
              <w:left w:w="200" w:type="dxa"/>
              <w:bottom w:w="40" w:type="dxa"/>
              <w:right w:w="200" w:type="dxa"/>
            </w:tcMar>
            <w:vAlign w:val="center"/>
          </w:tcPr>
          <w:p w14:paraId="692D1A84" w14:textId="77777777" w:rsidR="009749D2" w:rsidRDefault="009749D2" w:rsidP="00BB5CC0">
            <w:pPr>
              <w:jc w:val="center"/>
            </w:pPr>
            <w:r>
              <w:rPr>
                <w:rFonts w:eastAsia="Times New Roman" w:cs="Times New Roman"/>
                <w:sz w:val="22"/>
              </w:rPr>
              <w:t>0,0086</w:t>
            </w:r>
          </w:p>
        </w:tc>
      </w:tr>
      <w:tr w:rsidR="009749D2" w14:paraId="3C50F7BD" w14:textId="77777777" w:rsidTr="00BB5CC0">
        <w:trPr>
          <w:jc w:val="center"/>
        </w:trPr>
        <w:tc>
          <w:tcPr>
            <w:tcW w:w="2310" w:type="pct"/>
            <w:vMerge/>
          </w:tcPr>
          <w:p w14:paraId="18611810" w14:textId="77777777" w:rsidR="009749D2" w:rsidRDefault="009749D2" w:rsidP="00BB5CC0"/>
        </w:tc>
        <w:tc>
          <w:tcPr>
            <w:tcW w:w="2310" w:type="pct"/>
            <w:vMerge w:val="restart"/>
            <w:shd w:val="clear" w:color="auto" w:fill="FFFFFF"/>
            <w:tcMar>
              <w:top w:w="40" w:type="dxa"/>
              <w:left w:w="200" w:type="dxa"/>
              <w:bottom w:w="40" w:type="dxa"/>
              <w:right w:w="200" w:type="dxa"/>
            </w:tcMar>
            <w:vAlign w:val="center"/>
          </w:tcPr>
          <w:p w14:paraId="5FE4D6C2" w14:textId="77777777" w:rsidR="009749D2" w:rsidRDefault="009749D2" w:rsidP="00BB5CC0">
            <w:r>
              <w:rPr>
                <w:rFonts w:eastAsia="Times New Roman" w:cs="Times New Roman"/>
                <w:sz w:val="22"/>
              </w:rPr>
              <w:t>Резерв(+)/Дефицит(-) источника</w:t>
            </w:r>
          </w:p>
        </w:tc>
        <w:tc>
          <w:tcPr>
            <w:tcW w:w="2310" w:type="pct"/>
            <w:shd w:val="clear" w:color="auto" w:fill="FFFFFF"/>
            <w:tcMar>
              <w:top w:w="40" w:type="dxa"/>
              <w:left w:w="200" w:type="dxa"/>
              <w:bottom w:w="40" w:type="dxa"/>
              <w:right w:w="200" w:type="dxa"/>
            </w:tcMar>
            <w:vAlign w:val="center"/>
          </w:tcPr>
          <w:p w14:paraId="690FC31D" w14:textId="77777777" w:rsidR="009749D2" w:rsidRDefault="009749D2" w:rsidP="00BB5CC0">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CBD2C4B" w14:textId="77777777" w:rsidR="009749D2" w:rsidRDefault="009749D2" w:rsidP="00BB5CC0">
            <w:pPr>
              <w:jc w:val="center"/>
            </w:pPr>
            <w:r>
              <w:rPr>
                <w:rFonts w:eastAsia="Times New Roman" w:cs="Times New Roman"/>
                <w:sz w:val="22"/>
              </w:rPr>
              <w:t>1,1784</w:t>
            </w:r>
          </w:p>
        </w:tc>
        <w:tc>
          <w:tcPr>
            <w:tcW w:w="2310" w:type="pct"/>
            <w:shd w:val="clear" w:color="auto" w:fill="FFFFFF"/>
            <w:tcMar>
              <w:top w:w="40" w:type="dxa"/>
              <w:left w:w="200" w:type="dxa"/>
              <w:bottom w:w="40" w:type="dxa"/>
              <w:right w:w="200" w:type="dxa"/>
            </w:tcMar>
            <w:vAlign w:val="center"/>
          </w:tcPr>
          <w:p w14:paraId="2058FD49" w14:textId="77777777" w:rsidR="009749D2" w:rsidRDefault="009749D2" w:rsidP="00BB5CC0">
            <w:pPr>
              <w:jc w:val="center"/>
            </w:pPr>
            <w:r>
              <w:rPr>
                <w:rFonts w:eastAsia="Times New Roman" w:cs="Times New Roman"/>
                <w:sz w:val="22"/>
              </w:rPr>
              <w:t>1,1784</w:t>
            </w:r>
          </w:p>
        </w:tc>
        <w:tc>
          <w:tcPr>
            <w:tcW w:w="2310" w:type="pct"/>
            <w:shd w:val="clear" w:color="auto" w:fill="FFFFFF"/>
            <w:tcMar>
              <w:top w:w="40" w:type="dxa"/>
              <w:left w:w="200" w:type="dxa"/>
              <w:bottom w:w="40" w:type="dxa"/>
              <w:right w:w="200" w:type="dxa"/>
            </w:tcMar>
            <w:vAlign w:val="center"/>
          </w:tcPr>
          <w:p w14:paraId="10F98A4D" w14:textId="77777777" w:rsidR="009749D2" w:rsidRDefault="009749D2" w:rsidP="00BB5CC0">
            <w:pPr>
              <w:jc w:val="center"/>
            </w:pPr>
            <w:r>
              <w:rPr>
                <w:rFonts w:eastAsia="Times New Roman" w:cs="Times New Roman"/>
                <w:sz w:val="22"/>
              </w:rPr>
              <w:t>1,1784</w:t>
            </w:r>
          </w:p>
        </w:tc>
        <w:tc>
          <w:tcPr>
            <w:tcW w:w="2310" w:type="pct"/>
            <w:shd w:val="clear" w:color="auto" w:fill="FFFFFF"/>
            <w:tcMar>
              <w:top w:w="40" w:type="dxa"/>
              <w:left w:w="200" w:type="dxa"/>
              <w:bottom w:w="40" w:type="dxa"/>
              <w:right w:w="200" w:type="dxa"/>
            </w:tcMar>
            <w:vAlign w:val="center"/>
          </w:tcPr>
          <w:p w14:paraId="503B68F7" w14:textId="77777777" w:rsidR="009749D2" w:rsidRDefault="009749D2" w:rsidP="00BB5CC0">
            <w:pPr>
              <w:jc w:val="center"/>
            </w:pPr>
            <w:r>
              <w:rPr>
                <w:rFonts w:eastAsia="Times New Roman" w:cs="Times New Roman"/>
                <w:sz w:val="22"/>
              </w:rPr>
              <w:t>1,1784</w:t>
            </w:r>
          </w:p>
        </w:tc>
        <w:tc>
          <w:tcPr>
            <w:tcW w:w="2310" w:type="pct"/>
            <w:shd w:val="clear" w:color="auto" w:fill="FFFFFF"/>
            <w:tcMar>
              <w:top w:w="40" w:type="dxa"/>
              <w:left w:w="200" w:type="dxa"/>
              <w:bottom w:w="40" w:type="dxa"/>
              <w:right w:w="200" w:type="dxa"/>
            </w:tcMar>
            <w:vAlign w:val="center"/>
          </w:tcPr>
          <w:p w14:paraId="1236A007" w14:textId="77777777" w:rsidR="009749D2" w:rsidRDefault="009749D2" w:rsidP="00BB5CC0">
            <w:pPr>
              <w:jc w:val="center"/>
            </w:pPr>
            <w:r>
              <w:rPr>
                <w:rFonts w:eastAsia="Times New Roman" w:cs="Times New Roman"/>
                <w:sz w:val="22"/>
              </w:rPr>
              <w:t>1,1784</w:t>
            </w:r>
          </w:p>
        </w:tc>
        <w:tc>
          <w:tcPr>
            <w:tcW w:w="2310" w:type="pct"/>
            <w:shd w:val="clear" w:color="auto" w:fill="FFFFFF"/>
            <w:tcMar>
              <w:top w:w="40" w:type="dxa"/>
              <w:left w:w="200" w:type="dxa"/>
              <w:bottom w:w="40" w:type="dxa"/>
              <w:right w:w="200" w:type="dxa"/>
            </w:tcMar>
            <w:vAlign w:val="center"/>
          </w:tcPr>
          <w:p w14:paraId="54A5ED48" w14:textId="77777777" w:rsidR="009749D2" w:rsidRDefault="009749D2" w:rsidP="00BB5CC0">
            <w:pPr>
              <w:jc w:val="center"/>
            </w:pPr>
            <w:r>
              <w:rPr>
                <w:rFonts w:eastAsia="Times New Roman" w:cs="Times New Roman"/>
                <w:sz w:val="22"/>
              </w:rPr>
              <w:t>1,1784</w:t>
            </w:r>
          </w:p>
        </w:tc>
        <w:tc>
          <w:tcPr>
            <w:tcW w:w="2310" w:type="pct"/>
            <w:shd w:val="clear" w:color="auto" w:fill="FFFFFF"/>
            <w:tcMar>
              <w:top w:w="40" w:type="dxa"/>
              <w:left w:w="200" w:type="dxa"/>
              <w:bottom w:w="40" w:type="dxa"/>
              <w:right w:w="200" w:type="dxa"/>
            </w:tcMar>
            <w:vAlign w:val="center"/>
          </w:tcPr>
          <w:p w14:paraId="7C8CBA98" w14:textId="77777777" w:rsidR="009749D2" w:rsidRDefault="009749D2" w:rsidP="00BB5CC0">
            <w:pPr>
              <w:jc w:val="center"/>
            </w:pPr>
            <w:r>
              <w:rPr>
                <w:rFonts w:eastAsia="Times New Roman" w:cs="Times New Roman"/>
                <w:sz w:val="22"/>
              </w:rPr>
              <w:t>1,1784</w:t>
            </w:r>
          </w:p>
        </w:tc>
        <w:tc>
          <w:tcPr>
            <w:tcW w:w="2310" w:type="pct"/>
            <w:shd w:val="clear" w:color="auto" w:fill="FFFFFF"/>
            <w:tcMar>
              <w:top w:w="40" w:type="dxa"/>
              <w:left w:w="200" w:type="dxa"/>
              <w:bottom w:w="40" w:type="dxa"/>
              <w:right w:w="200" w:type="dxa"/>
            </w:tcMar>
            <w:vAlign w:val="center"/>
          </w:tcPr>
          <w:p w14:paraId="3DDF5873" w14:textId="77777777" w:rsidR="009749D2" w:rsidRDefault="009749D2" w:rsidP="00BB5CC0">
            <w:pPr>
              <w:jc w:val="center"/>
            </w:pPr>
            <w:r>
              <w:rPr>
                <w:rFonts w:eastAsia="Times New Roman" w:cs="Times New Roman"/>
                <w:sz w:val="22"/>
              </w:rPr>
              <w:t>1,1784</w:t>
            </w:r>
          </w:p>
        </w:tc>
      </w:tr>
      <w:tr w:rsidR="009749D2" w14:paraId="2BDCBD2D" w14:textId="77777777" w:rsidTr="00BB5CC0">
        <w:trPr>
          <w:jc w:val="center"/>
        </w:trPr>
        <w:tc>
          <w:tcPr>
            <w:tcW w:w="2310" w:type="pct"/>
            <w:vMerge/>
          </w:tcPr>
          <w:p w14:paraId="093CDDD6" w14:textId="77777777" w:rsidR="009749D2" w:rsidRDefault="009749D2" w:rsidP="00BB5CC0"/>
        </w:tc>
        <w:tc>
          <w:tcPr>
            <w:tcW w:w="2310" w:type="pct"/>
            <w:vMerge/>
          </w:tcPr>
          <w:p w14:paraId="7F171BDA" w14:textId="77777777" w:rsidR="009749D2" w:rsidRDefault="009749D2" w:rsidP="00BB5CC0"/>
        </w:tc>
        <w:tc>
          <w:tcPr>
            <w:tcW w:w="2310" w:type="pct"/>
            <w:shd w:val="clear" w:color="auto" w:fill="FFFFFF"/>
            <w:tcMar>
              <w:top w:w="40" w:type="dxa"/>
              <w:left w:w="200" w:type="dxa"/>
              <w:bottom w:w="40" w:type="dxa"/>
              <w:right w:w="200" w:type="dxa"/>
            </w:tcMar>
            <w:vAlign w:val="center"/>
          </w:tcPr>
          <w:p w14:paraId="3494747B" w14:textId="77777777" w:rsidR="009749D2" w:rsidRDefault="009749D2" w:rsidP="00BB5CC0">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E4556F2" w14:textId="77777777" w:rsidR="009749D2" w:rsidRDefault="009749D2" w:rsidP="00BB5CC0">
            <w:pPr>
              <w:jc w:val="center"/>
            </w:pPr>
            <w:r>
              <w:rPr>
                <w:rFonts w:eastAsia="Times New Roman" w:cs="Times New Roman"/>
                <w:sz w:val="22"/>
              </w:rPr>
              <w:t>83,5745</w:t>
            </w:r>
          </w:p>
        </w:tc>
        <w:tc>
          <w:tcPr>
            <w:tcW w:w="2310" w:type="pct"/>
            <w:shd w:val="clear" w:color="auto" w:fill="FFFFFF"/>
            <w:tcMar>
              <w:top w:w="40" w:type="dxa"/>
              <w:left w:w="200" w:type="dxa"/>
              <w:bottom w:w="40" w:type="dxa"/>
              <w:right w:w="200" w:type="dxa"/>
            </w:tcMar>
            <w:vAlign w:val="center"/>
          </w:tcPr>
          <w:p w14:paraId="0525479A" w14:textId="77777777" w:rsidR="009749D2" w:rsidRDefault="009749D2" w:rsidP="00BB5CC0">
            <w:pPr>
              <w:jc w:val="center"/>
            </w:pPr>
            <w:r>
              <w:rPr>
                <w:rFonts w:eastAsia="Times New Roman" w:cs="Times New Roman"/>
                <w:sz w:val="22"/>
              </w:rPr>
              <w:t>83,5745</w:t>
            </w:r>
          </w:p>
        </w:tc>
        <w:tc>
          <w:tcPr>
            <w:tcW w:w="2310" w:type="pct"/>
            <w:shd w:val="clear" w:color="auto" w:fill="FFFFFF"/>
            <w:tcMar>
              <w:top w:w="40" w:type="dxa"/>
              <w:left w:w="200" w:type="dxa"/>
              <w:bottom w:w="40" w:type="dxa"/>
              <w:right w:w="200" w:type="dxa"/>
            </w:tcMar>
            <w:vAlign w:val="center"/>
          </w:tcPr>
          <w:p w14:paraId="02388F94" w14:textId="77777777" w:rsidR="009749D2" w:rsidRDefault="009749D2" w:rsidP="00BB5CC0">
            <w:pPr>
              <w:jc w:val="center"/>
            </w:pPr>
            <w:r>
              <w:rPr>
                <w:rFonts w:eastAsia="Times New Roman" w:cs="Times New Roman"/>
                <w:sz w:val="22"/>
              </w:rPr>
              <w:t>83,5745</w:t>
            </w:r>
          </w:p>
        </w:tc>
        <w:tc>
          <w:tcPr>
            <w:tcW w:w="2310" w:type="pct"/>
            <w:shd w:val="clear" w:color="auto" w:fill="FFFFFF"/>
            <w:tcMar>
              <w:top w:w="40" w:type="dxa"/>
              <w:left w:w="200" w:type="dxa"/>
              <w:bottom w:w="40" w:type="dxa"/>
              <w:right w:w="200" w:type="dxa"/>
            </w:tcMar>
            <w:vAlign w:val="center"/>
          </w:tcPr>
          <w:p w14:paraId="4EE8CFD2" w14:textId="77777777" w:rsidR="009749D2" w:rsidRDefault="009749D2" w:rsidP="00BB5CC0">
            <w:pPr>
              <w:jc w:val="center"/>
            </w:pPr>
            <w:r>
              <w:rPr>
                <w:rFonts w:eastAsia="Times New Roman" w:cs="Times New Roman"/>
                <w:sz w:val="22"/>
              </w:rPr>
              <w:t>83,5745</w:t>
            </w:r>
          </w:p>
        </w:tc>
        <w:tc>
          <w:tcPr>
            <w:tcW w:w="2310" w:type="pct"/>
            <w:shd w:val="clear" w:color="auto" w:fill="FFFFFF"/>
            <w:tcMar>
              <w:top w:w="40" w:type="dxa"/>
              <w:left w:w="200" w:type="dxa"/>
              <w:bottom w:w="40" w:type="dxa"/>
              <w:right w:w="200" w:type="dxa"/>
            </w:tcMar>
            <w:vAlign w:val="center"/>
          </w:tcPr>
          <w:p w14:paraId="547987D4" w14:textId="77777777" w:rsidR="009749D2" w:rsidRDefault="009749D2" w:rsidP="00BB5CC0">
            <w:pPr>
              <w:jc w:val="center"/>
            </w:pPr>
            <w:r>
              <w:rPr>
                <w:rFonts w:eastAsia="Times New Roman" w:cs="Times New Roman"/>
                <w:sz w:val="22"/>
              </w:rPr>
              <w:t>83,5745</w:t>
            </w:r>
          </w:p>
        </w:tc>
        <w:tc>
          <w:tcPr>
            <w:tcW w:w="2310" w:type="pct"/>
            <w:shd w:val="clear" w:color="auto" w:fill="FFFFFF"/>
            <w:tcMar>
              <w:top w:w="40" w:type="dxa"/>
              <w:left w:w="200" w:type="dxa"/>
              <w:bottom w:w="40" w:type="dxa"/>
              <w:right w:w="200" w:type="dxa"/>
            </w:tcMar>
            <w:vAlign w:val="center"/>
          </w:tcPr>
          <w:p w14:paraId="555CA702" w14:textId="77777777" w:rsidR="009749D2" w:rsidRDefault="009749D2" w:rsidP="00BB5CC0">
            <w:pPr>
              <w:jc w:val="center"/>
            </w:pPr>
            <w:r>
              <w:rPr>
                <w:rFonts w:eastAsia="Times New Roman" w:cs="Times New Roman"/>
                <w:sz w:val="22"/>
              </w:rPr>
              <w:t>83,5745</w:t>
            </w:r>
          </w:p>
        </w:tc>
        <w:tc>
          <w:tcPr>
            <w:tcW w:w="2310" w:type="pct"/>
            <w:shd w:val="clear" w:color="auto" w:fill="FFFFFF"/>
            <w:tcMar>
              <w:top w:w="40" w:type="dxa"/>
              <w:left w:w="200" w:type="dxa"/>
              <w:bottom w:w="40" w:type="dxa"/>
              <w:right w:w="200" w:type="dxa"/>
            </w:tcMar>
            <w:vAlign w:val="center"/>
          </w:tcPr>
          <w:p w14:paraId="5E7FCD25" w14:textId="77777777" w:rsidR="009749D2" w:rsidRDefault="009749D2" w:rsidP="00BB5CC0">
            <w:pPr>
              <w:jc w:val="center"/>
            </w:pPr>
            <w:r>
              <w:rPr>
                <w:rFonts w:eastAsia="Times New Roman" w:cs="Times New Roman"/>
                <w:sz w:val="22"/>
              </w:rPr>
              <w:t>83,5745</w:t>
            </w:r>
          </w:p>
        </w:tc>
        <w:tc>
          <w:tcPr>
            <w:tcW w:w="2310" w:type="pct"/>
            <w:shd w:val="clear" w:color="auto" w:fill="FFFFFF"/>
            <w:tcMar>
              <w:top w:w="40" w:type="dxa"/>
              <w:left w:w="200" w:type="dxa"/>
              <w:bottom w:w="40" w:type="dxa"/>
              <w:right w:w="200" w:type="dxa"/>
            </w:tcMar>
            <w:vAlign w:val="center"/>
          </w:tcPr>
          <w:p w14:paraId="67EDE0FA" w14:textId="77777777" w:rsidR="009749D2" w:rsidRDefault="009749D2" w:rsidP="00BB5CC0">
            <w:pPr>
              <w:jc w:val="center"/>
            </w:pPr>
            <w:r>
              <w:rPr>
                <w:rFonts w:eastAsia="Times New Roman" w:cs="Times New Roman"/>
                <w:sz w:val="22"/>
              </w:rPr>
              <w:t>83,5745</w:t>
            </w:r>
          </w:p>
        </w:tc>
      </w:tr>
    </w:tbl>
    <w:p w14:paraId="499408C3" w14:textId="114A93D7" w:rsidR="009749D2" w:rsidRDefault="009749D2" w:rsidP="009749D2">
      <w:pPr>
        <w:spacing w:before="400" w:after="200"/>
      </w:pPr>
      <w:r>
        <w:rPr>
          <w:b/>
        </w:rPr>
        <w:t>Таблица 4.1.2 - Существующий и перспективный баланс тепловой энергии</w:t>
      </w:r>
    </w:p>
    <w:tbl>
      <w:tblPr>
        <w:tblStyle w:val="a8"/>
        <w:tblW w:w="5000" w:type="pct"/>
        <w:jc w:val="center"/>
        <w:tblLook w:val="04A0" w:firstRow="1" w:lastRow="0" w:firstColumn="1" w:lastColumn="0" w:noHBand="0" w:noVBand="1"/>
      </w:tblPr>
      <w:tblGrid>
        <w:gridCol w:w="765"/>
        <w:gridCol w:w="766"/>
        <w:gridCol w:w="526"/>
        <w:gridCol w:w="718"/>
        <w:gridCol w:w="718"/>
        <w:gridCol w:w="718"/>
        <w:gridCol w:w="719"/>
        <w:gridCol w:w="719"/>
        <w:gridCol w:w="719"/>
        <w:gridCol w:w="719"/>
        <w:gridCol w:w="719"/>
        <w:gridCol w:w="719"/>
        <w:gridCol w:w="719"/>
        <w:gridCol w:w="719"/>
        <w:gridCol w:w="719"/>
        <w:gridCol w:w="719"/>
        <w:gridCol w:w="719"/>
        <w:gridCol w:w="719"/>
        <w:gridCol w:w="719"/>
        <w:gridCol w:w="719"/>
      </w:tblGrid>
      <w:tr w:rsidR="009749D2" w14:paraId="39A20A01" w14:textId="77777777" w:rsidTr="001A5FE4">
        <w:trPr>
          <w:tblHeader/>
          <w:jc w:val="center"/>
        </w:trPr>
        <w:tc>
          <w:tcPr>
            <w:tcW w:w="2310" w:type="pct"/>
            <w:shd w:val="clear" w:color="auto" w:fill="F2F2F2"/>
            <w:tcMar>
              <w:top w:w="120" w:type="dxa"/>
              <w:left w:w="200" w:type="dxa"/>
              <w:bottom w:w="120" w:type="dxa"/>
              <w:right w:w="200" w:type="dxa"/>
            </w:tcMar>
            <w:vAlign w:val="center"/>
          </w:tcPr>
          <w:p w14:paraId="4F21064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Источник тепловой энергии</w:t>
            </w:r>
          </w:p>
        </w:tc>
        <w:tc>
          <w:tcPr>
            <w:tcW w:w="2310" w:type="pct"/>
            <w:shd w:val="clear" w:color="auto" w:fill="F2F2F2"/>
            <w:tcMar>
              <w:top w:w="120" w:type="dxa"/>
              <w:left w:w="200" w:type="dxa"/>
              <w:bottom w:w="120" w:type="dxa"/>
              <w:right w:w="200" w:type="dxa"/>
            </w:tcMar>
            <w:vAlign w:val="center"/>
          </w:tcPr>
          <w:p w14:paraId="40FB42D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Показатель</w:t>
            </w:r>
          </w:p>
        </w:tc>
        <w:tc>
          <w:tcPr>
            <w:tcW w:w="2310" w:type="pct"/>
            <w:shd w:val="clear" w:color="auto" w:fill="F2F2F2"/>
            <w:tcMar>
              <w:top w:w="120" w:type="dxa"/>
              <w:left w:w="200" w:type="dxa"/>
              <w:bottom w:w="120" w:type="dxa"/>
              <w:right w:w="200" w:type="dxa"/>
            </w:tcMar>
            <w:vAlign w:val="center"/>
          </w:tcPr>
          <w:p w14:paraId="023FF28C"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6A48A06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7F3F5EF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3D2A699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1F21B37A"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6AEF1F31"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728C8CC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2028</w:t>
            </w:r>
          </w:p>
        </w:tc>
        <w:tc>
          <w:tcPr>
            <w:tcW w:w="2310" w:type="pct"/>
            <w:shd w:val="clear" w:color="auto" w:fill="F2F2F2"/>
            <w:tcMar>
              <w:top w:w="120" w:type="dxa"/>
              <w:left w:w="200" w:type="dxa"/>
              <w:bottom w:w="120" w:type="dxa"/>
              <w:right w:w="200" w:type="dxa"/>
            </w:tcMar>
            <w:vAlign w:val="center"/>
          </w:tcPr>
          <w:p w14:paraId="15011FAF"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2029</w:t>
            </w:r>
          </w:p>
        </w:tc>
        <w:tc>
          <w:tcPr>
            <w:tcW w:w="2310" w:type="pct"/>
            <w:shd w:val="clear" w:color="auto" w:fill="F2F2F2"/>
            <w:tcMar>
              <w:top w:w="120" w:type="dxa"/>
              <w:left w:w="200" w:type="dxa"/>
              <w:bottom w:w="120" w:type="dxa"/>
              <w:right w:w="200" w:type="dxa"/>
            </w:tcMar>
            <w:vAlign w:val="center"/>
          </w:tcPr>
          <w:p w14:paraId="6729466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2030</w:t>
            </w:r>
          </w:p>
        </w:tc>
        <w:tc>
          <w:tcPr>
            <w:tcW w:w="2310" w:type="pct"/>
            <w:shd w:val="clear" w:color="auto" w:fill="F2F2F2"/>
            <w:tcMar>
              <w:top w:w="120" w:type="dxa"/>
              <w:left w:w="200" w:type="dxa"/>
              <w:bottom w:w="120" w:type="dxa"/>
              <w:right w:w="200" w:type="dxa"/>
            </w:tcMar>
            <w:vAlign w:val="center"/>
          </w:tcPr>
          <w:p w14:paraId="357DCDD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2031</w:t>
            </w:r>
          </w:p>
        </w:tc>
        <w:tc>
          <w:tcPr>
            <w:tcW w:w="2310" w:type="pct"/>
            <w:shd w:val="clear" w:color="auto" w:fill="F2F2F2"/>
            <w:tcMar>
              <w:top w:w="120" w:type="dxa"/>
              <w:left w:w="200" w:type="dxa"/>
              <w:bottom w:w="120" w:type="dxa"/>
              <w:right w:w="200" w:type="dxa"/>
            </w:tcMar>
            <w:vAlign w:val="center"/>
          </w:tcPr>
          <w:p w14:paraId="364F238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2032</w:t>
            </w:r>
          </w:p>
        </w:tc>
        <w:tc>
          <w:tcPr>
            <w:tcW w:w="2310" w:type="pct"/>
            <w:shd w:val="clear" w:color="auto" w:fill="F2F2F2"/>
            <w:tcMar>
              <w:top w:w="120" w:type="dxa"/>
              <w:left w:w="200" w:type="dxa"/>
              <w:bottom w:w="120" w:type="dxa"/>
              <w:right w:w="200" w:type="dxa"/>
            </w:tcMar>
            <w:vAlign w:val="center"/>
          </w:tcPr>
          <w:p w14:paraId="1511B04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2033</w:t>
            </w:r>
          </w:p>
        </w:tc>
        <w:tc>
          <w:tcPr>
            <w:tcW w:w="2310" w:type="pct"/>
            <w:shd w:val="clear" w:color="auto" w:fill="F2F2F2"/>
            <w:tcMar>
              <w:top w:w="120" w:type="dxa"/>
              <w:left w:w="200" w:type="dxa"/>
              <w:bottom w:w="120" w:type="dxa"/>
              <w:right w:w="200" w:type="dxa"/>
            </w:tcMar>
            <w:vAlign w:val="center"/>
          </w:tcPr>
          <w:p w14:paraId="62A47845"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2034</w:t>
            </w:r>
          </w:p>
        </w:tc>
        <w:tc>
          <w:tcPr>
            <w:tcW w:w="2310" w:type="pct"/>
            <w:shd w:val="clear" w:color="auto" w:fill="F2F2F2"/>
            <w:tcMar>
              <w:top w:w="120" w:type="dxa"/>
              <w:left w:w="200" w:type="dxa"/>
              <w:bottom w:w="120" w:type="dxa"/>
              <w:right w:w="200" w:type="dxa"/>
            </w:tcMar>
            <w:vAlign w:val="center"/>
          </w:tcPr>
          <w:p w14:paraId="5AA6DF2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2035</w:t>
            </w:r>
          </w:p>
        </w:tc>
        <w:tc>
          <w:tcPr>
            <w:tcW w:w="2310" w:type="pct"/>
            <w:shd w:val="clear" w:color="auto" w:fill="F2F2F2"/>
            <w:tcMar>
              <w:top w:w="120" w:type="dxa"/>
              <w:left w:w="200" w:type="dxa"/>
              <w:bottom w:w="120" w:type="dxa"/>
              <w:right w:w="200" w:type="dxa"/>
            </w:tcMar>
            <w:vAlign w:val="center"/>
          </w:tcPr>
          <w:p w14:paraId="4ECBF78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2036</w:t>
            </w:r>
          </w:p>
        </w:tc>
        <w:tc>
          <w:tcPr>
            <w:tcW w:w="2310" w:type="pct"/>
            <w:shd w:val="clear" w:color="auto" w:fill="F2F2F2"/>
            <w:tcMar>
              <w:top w:w="120" w:type="dxa"/>
              <w:left w:w="200" w:type="dxa"/>
              <w:bottom w:w="120" w:type="dxa"/>
              <w:right w:w="200" w:type="dxa"/>
            </w:tcMar>
            <w:vAlign w:val="center"/>
          </w:tcPr>
          <w:p w14:paraId="01E46C9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2037</w:t>
            </w:r>
          </w:p>
        </w:tc>
        <w:tc>
          <w:tcPr>
            <w:tcW w:w="2310" w:type="pct"/>
            <w:shd w:val="clear" w:color="auto" w:fill="F2F2F2"/>
            <w:tcMar>
              <w:top w:w="120" w:type="dxa"/>
              <w:left w:w="200" w:type="dxa"/>
              <w:bottom w:w="120" w:type="dxa"/>
              <w:right w:w="200" w:type="dxa"/>
            </w:tcMar>
            <w:vAlign w:val="center"/>
          </w:tcPr>
          <w:p w14:paraId="3325745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2038</w:t>
            </w:r>
          </w:p>
        </w:tc>
        <w:tc>
          <w:tcPr>
            <w:tcW w:w="2310" w:type="pct"/>
            <w:shd w:val="clear" w:color="auto" w:fill="F2F2F2"/>
            <w:tcMar>
              <w:top w:w="120" w:type="dxa"/>
              <w:left w:w="200" w:type="dxa"/>
              <w:bottom w:w="120" w:type="dxa"/>
              <w:right w:w="200" w:type="dxa"/>
            </w:tcMar>
            <w:vAlign w:val="center"/>
          </w:tcPr>
          <w:p w14:paraId="3EED88B3" w14:textId="7B76EA8A" w:rsidR="009749D2" w:rsidRPr="001A5FE4" w:rsidRDefault="009749D2" w:rsidP="001A5FE4">
            <w:pPr>
              <w:ind w:left="-114" w:right="-101"/>
              <w:jc w:val="center"/>
              <w:rPr>
                <w:rFonts w:eastAsia="Times New Roman" w:cs="Times New Roman"/>
                <w:sz w:val="22"/>
              </w:rPr>
            </w:pPr>
            <w:r>
              <w:rPr>
                <w:rFonts w:eastAsia="Times New Roman" w:cs="Times New Roman"/>
                <w:sz w:val="22"/>
              </w:rPr>
              <w:t>2039</w:t>
            </w:r>
            <w:r w:rsidR="001A5FE4">
              <w:rPr>
                <w:rFonts w:eastAsia="Times New Roman" w:cs="Times New Roman"/>
                <w:sz w:val="22"/>
              </w:rPr>
              <w:t>-2040</w:t>
            </w:r>
          </w:p>
        </w:tc>
      </w:tr>
      <w:tr w:rsidR="009749D2" w14:paraId="30682DBF" w14:textId="77777777" w:rsidTr="00BB5CC0">
        <w:trPr>
          <w:jc w:val="center"/>
        </w:trPr>
        <w:tc>
          <w:tcPr>
            <w:tcW w:w="2310" w:type="pct"/>
            <w:vMerge w:val="restart"/>
            <w:shd w:val="clear" w:color="auto" w:fill="FFFFFF"/>
            <w:tcMar>
              <w:top w:w="40" w:type="dxa"/>
              <w:left w:w="200" w:type="dxa"/>
              <w:bottom w:w="40" w:type="dxa"/>
              <w:right w:w="200" w:type="dxa"/>
            </w:tcMar>
            <w:vAlign w:val="center"/>
          </w:tcPr>
          <w:p w14:paraId="18668D13"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 xml:space="preserve">Котельная с. </w:t>
            </w:r>
            <w:r>
              <w:rPr>
                <w:rFonts w:eastAsia="Times New Roman" w:cs="Times New Roman"/>
                <w:sz w:val="22"/>
              </w:rPr>
              <w:lastRenderedPageBreak/>
              <w:t>Андреевка, ул. Озерная, 37</w:t>
            </w:r>
          </w:p>
        </w:tc>
        <w:tc>
          <w:tcPr>
            <w:tcW w:w="2310" w:type="pct"/>
            <w:shd w:val="clear" w:color="auto" w:fill="FFFFFF"/>
            <w:tcMar>
              <w:top w:w="40" w:type="dxa"/>
              <w:left w:w="200" w:type="dxa"/>
              <w:bottom w:w="40" w:type="dxa"/>
              <w:right w:w="200" w:type="dxa"/>
            </w:tcMar>
            <w:vAlign w:val="center"/>
          </w:tcPr>
          <w:p w14:paraId="313EDB0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lastRenderedPageBreak/>
              <w:t>Выработка ТЭ</w:t>
            </w:r>
          </w:p>
        </w:tc>
        <w:tc>
          <w:tcPr>
            <w:tcW w:w="2310" w:type="pct"/>
            <w:shd w:val="clear" w:color="auto" w:fill="FFFFFF"/>
            <w:tcMar>
              <w:top w:w="40" w:type="dxa"/>
              <w:left w:w="200" w:type="dxa"/>
              <w:bottom w:w="40" w:type="dxa"/>
              <w:right w:w="200" w:type="dxa"/>
            </w:tcMar>
            <w:vAlign w:val="center"/>
          </w:tcPr>
          <w:p w14:paraId="5365A68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7DB2AD6F"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4AB4691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06309B9C"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11CE53A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336B754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3C7DD45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4248015F"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5F69655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69618D8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5E8036F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77CA367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23975F2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012AF7D3"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68720F2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7ABC192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1D1E6F4C"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33A0870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r>
      <w:tr w:rsidR="009749D2" w14:paraId="413EF6C4" w14:textId="77777777" w:rsidTr="00BB5CC0">
        <w:trPr>
          <w:jc w:val="center"/>
        </w:trPr>
        <w:tc>
          <w:tcPr>
            <w:tcW w:w="2310" w:type="pct"/>
            <w:vMerge/>
          </w:tcPr>
          <w:p w14:paraId="27AFBFF2" w14:textId="77777777" w:rsidR="009749D2" w:rsidRPr="001A5FE4" w:rsidRDefault="009749D2" w:rsidP="001A5FE4">
            <w:pPr>
              <w:ind w:left="-114" w:right="-101"/>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1C636C4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Отпуск ТЭ в сеть</w:t>
            </w:r>
          </w:p>
        </w:tc>
        <w:tc>
          <w:tcPr>
            <w:tcW w:w="2310" w:type="pct"/>
            <w:shd w:val="clear" w:color="auto" w:fill="FFFFFF"/>
            <w:tcMar>
              <w:top w:w="40" w:type="dxa"/>
              <w:left w:w="200" w:type="dxa"/>
              <w:bottom w:w="40" w:type="dxa"/>
              <w:right w:w="200" w:type="dxa"/>
            </w:tcMar>
            <w:vAlign w:val="center"/>
          </w:tcPr>
          <w:p w14:paraId="2D3E811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51EB354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4767000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55786787"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07288A3A"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394B80E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209DE43C"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644986FE"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73CCBD2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10806253"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2848BAA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092CA05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100FC1A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47852FA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5B813F61"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08694AC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4A6756CA"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c>
          <w:tcPr>
            <w:tcW w:w="2310" w:type="pct"/>
            <w:shd w:val="clear" w:color="auto" w:fill="FFFFFF"/>
            <w:tcMar>
              <w:top w:w="40" w:type="dxa"/>
              <w:left w:w="200" w:type="dxa"/>
              <w:bottom w:w="40" w:type="dxa"/>
              <w:right w:w="200" w:type="dxa"/>
            </w:tcMar>
            <w:vAlign w:val="center"/>
          </w:tcPr>
          <w:p w14:paraId="797965B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1840,0000</w:t>
            </w:r>
          </w:p>
        </w:tc>
      </w:tr>
      <w:tr w:rsidR="009749D2" w14:paraId="631584CF" w14:textId="77777777" w:rsidTr="00BB5CC0">
        <w:trPr>
          <w:jc w:val="center"/>
        </w:trPr>
        <w:tc>
          <w:tcPr>
            <w:tcW w:w="2310" w:type="pct"/>
            <w:vMerge/>
          </w:tcPr>
          <w:p w14:paraId="278D9159" w14:textId="77777777" w:rsidR="009749D2" w:rsidRPr="001A5FE4" w:rsidRDefault="009749D2" w:rsidP="001A5FE4">
            <w:pPr>
              <w:ind w:left="-114" w:right="-101"/>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7D0DDC7E"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Потери в сетях</w:t>
            </w:r>
          </w:p>
        </w:tc>
        <w:tc>
          <w:tcPr>
            <w:tcW w:w="2310" w:type="pct"/>
            <w:shd w:val="clear" w:color="auto" w:fill="FFFFFF"/>
            <w:tcMar>
              <w:top w:w="40" w:type="dxa"/>
              <w:left w:w="200" w:type="dxa"/>
              <w:bottom w:w="40" w:type="dxa"/>
              <w:right w:w="200" w:type="dxa"/>
            </w:tcMar>
            <w:vAlign w:val="center"/>
          </w:tcPr>
          <w:p w14:paraId="17D0D3D3"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415AF77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59D4FB81"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5AC16B3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4939FCC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50A37785"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2A2D149E"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1E7CA913"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2F6EEFCE"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4DF28AA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6CBCFF5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299C263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6673BB37"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00E20AA5"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7ABF115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0F0A0A2F"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0F35739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c>
          <w:tcPr>
            <w:tcW w:w="2310" w:type="pct"/>
            <w:shd w:val="clear" w:color="auto" w:fill="FFFFFF"/>
            <w:tcMar>
              <w:top w:w="40" w:type="dxa"/>
              <w:left w:w="200" w:type="dxa"/>
              <w:bottom w:w="40" w:type="dxa"/>
              <w:right w:w="200" w:type="dxa"/>
            </w:tcMar>
            <w:vAlign w:val="center"/>
          </w:tcPr>
          <w:p w14:paraId="109FF20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200,0000</w:t>
            </w:r>
          </w:p>
        </w:tc>
      </w:tr>
      <w:tr w:rsidR="009749D2" w14:paraId="2F1F760D" w14:textId="77777777" w:rsidTr="00BB5CC0">
        <w:trPr>
          <w:jc w:val="center"/>
        </w:trPr>
        <w:tc>
          <w:tcPr>
            <w:tcW w:w="2310" w:type="pct"/>
            <w:vMerge/>
          </w:tcPr>
          <w:p w14:paraId="4B94D9DB" w14:textId="77777777" w:rsidR="009749D2" w:rsidRPr="001A5FE4" w:rsidRDefault="009749D2" w:rsidP="001A5FE4">
            <w:pPr>
              <w:ind w:left="-114" w:right="-101"/>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28768C8A"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 xml:space="preserve">Полезный отпуск </w:t>
            </w:r>
          </w:p>
        </w:tc>
        <w:tc>
          <w:tcPr>
            <w:tcW w:w="2310" w:type="pct"/>
            <w:shd w:val="clear" w:color="auto" w:fill="FFFFFF"/>
            <w:tcMar>
              <w:top w:w="40" w:type="dxa"/>
              <w:left w:w="200" w:type="dxa"/>
              <w:bottom w:w="40" w:type="dxa"/>
              <w:right w:w="200" w:type="dxa"/>
            </w:tcMar>
            <w:vAlign w:val="center"/>
          </w:tcPr>
          <w:p w14:paraId="66FA45C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2A53AD4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672A2E7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584475BF"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55661247"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47D80B3A"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46339D51"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4526FFD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0430FB8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662D19AA"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6B3E897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592D6E7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3EF4381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3A18377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4E14FF7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169A32C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349AEA5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c>
          <w:tcPr>
            <w:tcW w:w="2310" w:type="pct"/>
            <w:shd w:val="clear" w:color="auto" w:fill="FFFFFF"/>
            <w:tcMar>
              <w:top w:w="40" w:type="dxa"/>
              <w:left w:w="200" w:type="dxa"/>
              <w:bottom w:w="40" w:type="dxa"/>
              <w:right w:w="200" w:type="dxa"/>
            </w:tcMar>
            <w:vAlign w:val="center"/>
          </w:tcPr>
          <w:p w14:paraId="361DC51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1640,0000</w:t>
            </w:r>
          </w:p>
        </w:tc>
      </w:tr>
      <w:tr w:rsidR="009749D2" w14:paraId="1BE9707F" w14:textId="77777777" w:rsidTr="00BB5CC0">
        <w:trPr>
          <w:jc w:val="center"/>
        </w:trPr>
        <w:tc>
          <w:tcPr>
            <w:tcW w:w="2310" w:type="pct"/>
            <w:vMerge w:val="restart"/>
            <w:shd w:val="clear" w:color="auto" w:fill="FFFFFF"/>
            <w:tcMar>
              <w:top w:w="40" w:type="dxa"/>
              <w:left w:w="200" w:type="dxa"/>
              <w:bottom w:w="40" w:type="dxa"/>
              <w:right w:w="200" w:type="dxa"/>
            </w:tcMar>
            <w:vAlign w:val="center"/>
          </w:tcPr>
          <w:p w14:paraId="6500910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Котельная обг. п. Районная</w:t>
            </w:r>
          </w:p>
        </w:tc>
        <w:tc>
          <w:tcPr>
            <w:tcW w:w="2310" w:type="pct"/>
            <w:shd w:val="clear" w:color="auto" w:fill="FFFFFF"/>
            <w:tcMar>
              <w:top w:w="40" w:type="dxa"/>
              <w:left w:w="200" w:type="dxa"/>
              <w:bottom w:w="40" w:type="dxa"/>
              <w:right w:w="200" w:type="dxa"/>
            </w:tcMar>
            <w:vAlign w:val="center"/>
          </w:tcPr>
          <w:p w14:paraId="61C7F415"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Выработка ТЭ</w:t>
            </w:r>
          </w:p>
        </w:tc>
        <w:tc>
          <w:tcPr>
            <w:tcW w:w="2310" w:type="pct"/>
            <w:shd w:val="clear" w:color="auto" w:fill="FFFFFF"/>
            <w:tcMar>
              <w:top w:w="40" w:type="dxa"/>
              <w:left w:w="200" w:type="dxa"/>
              <w:bottom w:w="40" w:type="dxa"/>
              <w:right w:w="200" w:type="dxa"/>
            </w:tcMar>
            <w:vAlign w:val="center"/>
          </w:tcPr>
          <w:p w14:paraId="4EEBBB3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447A3B45"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20409D6F"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69E47D3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7DA4BBA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33BF4471"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4BB1700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71229EBE"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5830CAB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62DCE94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4FED2D3E"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58ED7A1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2970B02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632270B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3B4A8D7F"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36230E6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79EBD037"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669FCF8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r>
      <w:tr w:rsidR="009749D2" w14:paraId="20A59C43" w14:textId="77777777" w:rsidTr="00BB5CC0">
        <w:trPr>
          <w:jc w:val="center"/>
        </w:trPr>
        <w:tc>
          <w:tcPr>
            <w:tcW w:w="2310" w:type="pct"/>
            <w:vMerge/>
          </w:tcPr>
          <w:p w14:paraId="658D74AD" w14:textId="77777777" w:rsidR="009749D2" w:rsidRPr="001A5FE4" w:rsidRDefault="009749D2" w:rsidP="001A5FE4">
            <w:pPr>
              <w:ind w:left="-114" w:right="-101"/>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7EC2080E"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Отпуск ТЭ в сеть</w:t>
            </w:r>
          </w:p>
        </w:tc>
        <w:tc>
          <w:tcPr>
            <w:tcW w:w="2310" w:type="pct"/>
            <w:shd w:val="clear" w:color="auto" w:fill="FFFFFF"/>
            <w:tcMar>
              <w:top w:w="40" w:type="dxa"/>
              <w:left w:w="200" w:type="dxa"/>
              <w:bottom w:w="40" w:type="dxa"/>
              <w:right w:w="200" w:type="dxa"/>
            </w:tcMar>
            <w:vAlign w:val="center"/>
          </w:tcPr>
          <w:p w14:paraId="74BC00E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6B7BE65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0B40E05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52EB34C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2453D77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3F7C98D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29FF351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3EA4587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41E1E3E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11F0201C"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440C7ED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2E6A6EBF"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4427662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3687056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74E6A6A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4F93CF33"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7480A77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c>
          <w:tcPr>
            <w:tcW w:w="2310" w:type="pct"/>
            <w:shd w:val="clear" w:color="auto" w:fill="FFFFFF"/>
            <w:tcMar>
              <w:top w:w="40" w:type="dxa"/>
              <w:left w:w="200" w:type="dxa"/>
              <w:bottom w:w="40" w:type="dxa"/>
              <w:right w:w="200" w:type="dxa"/>
            </w:tcMar>
            <w:vAlign w:val="center"/>
          </w:tcPr>
          <w:p w14:paraId="06A5C5E5"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340,0000</w:t>
            </w:r>
          </w:p>
        </w:tc>
      </w:tr>
      <w:tr w:rsidR="009749D2" w14:paraId="15AC7A7E" w14:textId="77777777" w:rsidTr="00BB5CC0">
        <w:trPr>
          <w:jc w:val="center"/>
        </w:trPr>
        <w:tc>
          <w:tcPr>
            <w:tcW w:w="2310" w:type="pct"/>
            <w:vMerge/>
          </w:tcPr>
          <w:p w14:paraId="0C68876A" w14:textId="77777777" w:rsidR="009749D2" w:rsidRPr="001A5FE4" w:rsidRDefault="009749D2" w:rsidP="001A5FE4">
            <w:pPr>
              <w:ind w:left="-114" w:right="-101"/>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211FB58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Потери в сетях</w:t>
            </w:r>
          </w:p>
        </w:tc>
        <w:tc>
          <w:tcPr>
            <w:tcW w:w="2310" w:type="pct"/>
            <w:shd w:val="clear" w:color="auto" w:fill="FFFFFF"/>
            <w:tcMar>
              <w:top w:w="40" w:type="dxa"/>
              <w:left w:w="200" w:type="dxa"/>
              <w:bottom w:w="40" w:type="dxa"/>
              <w:right w:w="200" w:type="dxa"/>
            </w:tcMar>
            <w:vAlign w:val="center"/>
          </w:tcPr>
          <w:p w14:paraId="588351C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40E554C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38F21815"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3A92A38A"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2698AAAB"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49D82B2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04FD3B03"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01CD9785"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473A69FC"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2700C9E2"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644DABB5"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12C118F8"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14E7B03F"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176125AC"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04EF079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6102BFA3"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417EA841"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c>
          <w:tcPr>
            <w:tcW w:w="2310" w:type="pct"/>
            <w:shd w:val="clear" w:color="auto" w:fill="FFFFFF"/>
            <w:tcMar>
              <w:top w:w="40" w:type="dxa"/>
              <w:left w:w="200" w:type="dxa"/>
              <w:bottom w:w="40" w:type="dxa"/>
              <w:right w:w="200" w:type="dxa"/>
            </w:tcMar>
            <w:vAlign w:val="center"/>
          </w:tcPr>
          <w:p w14:paraId="3309AFDD"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50,0000</w:t>
            </w:r>
          </w:p>
        </w:tc>
      </w:tr>
      <w:tr w:rsidR="009749D2" w14:paraId="1648564A" w14:textId="77777777" w:rsidTr="00BB5CC0">
        <w:trPr>
          <w:jc w:val="center"/>
        </w:trPr>
        <w:tc>
          <w:tcPr>
            <w:tcW w:w="2310" w:type="pct"/>
            <w:vMerge/>
          </w:tcPr>
          <w:p w14:paraId="14E3F903" w14:textId="77777777" w:rsidR="009749D2" w:rsidRPr="001A5FE4" w:rsidRDefault="009749D2" w:rsidP="001A5FE4">
            <w:pPr>
              <w:ind w:left="-114" w:right="-101"/>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08D4954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 xml:space="preserve">Полезный отпуск </w:t>
            </w:r>
          </w:p>
        </w:tc>
        <w:tc>
          <w:tcPr>
            <w:tcW w:w="2310" w:type="pct"/>
            <w:shd w:val="clear" w:color="auto" w:fill="FFFFFF"/>
            <w:tcMar>
              <w:top w:w="40" w:type="dxa"/>
              <w:left w:w="200" w:type="dxa"/>
              <w:bottom w:w="40" w:type="dxa"/>
              <w:right w:w="200" w:type="dxa"/>
            </w:tcMar>
            <w:vAlign w:val="center"/>
          </w:tcPr>
          <w:p w14:paraId="5E6F663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72B0FFE7"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0B563C67"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0657FC1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786E821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4281FC6E"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0FBDF1D6"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04F36B7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096EB470"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770CD7FE"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42C72B07"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6DCA79D7"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0BB12631"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2612EDA9"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3F34274A"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4ED412E1"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38E52924"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c>
          <w:tcPr>
            <w:tcW w:w="2310" w:type="pct"/>
            <w:shd w:val="clear" w:color="auto" w:fill="FFFFFF"/>
            <w:tcMar>
              <w:top w:w="40" w:type="dxa"/>
              <w:left w:w="200" w:type="dxa"/>
              <w:bottom w:w="40" w:type="dxa"/>
              <w:right w:w="200" w:type="dxa"/>
            </w:tcMar>
            <w:vAlign w:val="center"/>
          </w:tcPr>
          <w:p w14:paraId="4A681707" w14:textId="77777777" w:rsidR="009749D2" w:rsidRPr="001A5FE4" w:rsidRDefault="009749D2" w:rsidP="001A5FE4">
            <w:pPr>
              <w:ind w:left="-114" w:right="-101"/>
              <w:jc w:val="center"/>
              <w:rPr>
                <w:rFonts w:eastAsia="Times New Roman" w:cs="Times New Roman"/>
                <w:sz w:val="22"/>
              </w:rPr>
            </w:pPr>
            <w:r>
              <w:rPr>
                <w:rFonts w:eastAsia="Times New Roman" w:cs="Times New Roman"/>
                <w:sz w:val="22"/>
              </w:rPr>
              <w:t>290,0000</w:t>
            </w:r>
          </w:p>
        </w:tc>
      </w:tr>
    </w:tbl>
    <w:p w14:paraId="70231A30" w14:textId="77777777" w:rsidR="009749D2" w:rsidRDefault="009749D2" w:rsidP="009749D2">
      <w:pPr>
        <w:sectPr w:rsidR="009749D2">
          <w:pgSz w:w="16838" w:h="11906" w:orient="landscape"/>
          <w:pgMar w:top="1134" w:right="850" w:bottom="1134" w:left="1701" w:header="708" w:footer="708" w:gutter="0"/>
          <w:cols w:space="708"/>
          <w:docGrid w:linePitch="360"/>
        </w:sectPr>
      </w:pPr>
    </w:p>
    <w:p w14:paraId="0DB0A451" w14:textId="77777777" w:rsidR="009749D2" w:rsidRPr="002875AD" w:rsidRDefault="0092178C" w:rsidP="009749D2">
      <w:pPr>
        <w:pStyle w:val="2"/>
        <w:ind w:left="0" w:firstLine="0"/>
      </w:pPr>
      <w:hyperlink r:id="rId177" w:anchor="bookmark51" w:history="1">
        <w:bookmarkStart w:id="352" w:name="_Toc45625216"/>
        <w:bookmarkStart w:id="353" w:name="_Toc171597481"/>
        <w:r w:rsidR="009749D2" w:rsidRPr="002C7758">
          <w:t xml:space="preserve">Часть </w:t>
        </w:r>
        <w:r w:rsidR="009749D2">
          <w:t>2</w:t>
        </w:r>
        <w:r w:rsidR="009749D2" w:rsidRPr="002C7758">
          <w:t>. ГИДРАВЛИЧЕСКИЙ РАСЧЕТ ПЕРЕДАЧИ ТЕПЛОНОСИТЕЛЯ ДЛЯ КАЖДОГО</w:t>
        </w:r>
      </w:hyperlink>
      <w:r w:rsidR="009749D2" w:rsidRPr="002C7758">
        <w:t xml:space="preserve"> </w:t>
      </w:r>
      <w:hyperlink r:id="rId178" w:anchor="bookmark51" w:history="1">
        <w:r w:rsidR="009749D2" w:rsidRPr="002C7758">
          <w:t>МАГИСТРАЛЬНОГО ВЫВОДА</w:t>
        </w:r>
        <w:bookmarkEnd w:id="352"/>
      </w:hyperlink>
      <w:r w:rsidR="009749D2" w:rsidRPr="002C7758">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53"/>
    </w:p>
    <w:p w14:paraId="4C9C7B16" w14:textId="77777777" w:rsidR="009749D2" w:rsidRDefault="009749D2" w:rsidP="009749D2">
      <w:pPr>
        <w:pStyle w:val="a0"/>
        <w:rPr>
          <w:lang w:eastAsia="ru-RU"/>
        </w:rPr>
      </w:pPr>
    </w:p>
    <w:p w14:paraId="2A2AD5A8" w14:textId="77777777" w:rsidR="009749D2" w:rsidRPr="008A0678" w:rsidRDefault="009749D2" w:rsidP="009749D2">
      <w:pPr>
        <w:ind w:firstLine="709"/>
        <w:jc w:val="both"/>
        <w:rPr>
          <w:lang w:eastAsia="ru-RU"/>
        </w:rPr>
      </w:pPr>
      <w:r w:rsidRPr="008A0678">
        <w:rPr>
          <w:lang w:eastAsia="ru-RU"/>
        </w:rPr>
        <w:t>Основанием для разработки гидравлического расчета тепловых сетей является:</w:t>
      </w:r>
    </w:p>
    <w:p w14:paraId="48535FA1" w14:textId="77777777" w:rsidR="009749D2" w:rsidRPr="008A0678" w:rsidRDefault="009749D2" w:rsidP="009749D2">
      <w:pPr>
        <w:ind w:firstLine="709"/>
        <w:jc w:val="both"/>
        <w:rPr>
          <w:lang w:eastAsia="ru-RU"/>
        </w:rPr>
      </w:pPr>
      <w:r w:rsidRPr="008A0678">
        <w:rPr>
          <w:lang w:eastAsia="ru-RU"/>
        </w:rPr>
        <w:t>– СНиП 41 -02-2003 «Тепловые сети»;</w:t>
      </w:r>
    </w:p>
    <w:p w14:paraId="418875E9" w14:textId="77777777" w:rsidR="009749D2" w:rsidRPr="008A0678" w:rsidRDefault="009749D2" w:rsidP="009749D2">
      <w:pPr>
        <w:ind w:firstLine="709"/>
        <w:jc w:val="both"/>
        <w:rPr>
          <w:lang w:eastAsia="ru-RU"/>
        </w:rPr>
      </w:pPr>
      <w:r w:rsidRPr="008A0678">
        <w:rPr>
          <w:lang w:eastAsia="ru-RU"/>
        </w:rPr>
        <w:t>– СНиП 41-03-2003 «Тепловая изоляция оборудования и трубопроводов»;</w:t>
      </w:r>
    </w:p>
    <w:p w14:paraId="2B203DFE" w14:textId="77777777" w:rsidR="009749D2" w:rsidRPr="008A0678" w:rsidRDefault="009749D2" w:rsidP="009749D2">
      <w:pPr>
        <w:ind w:firstLine="709"/>
        <w:jc w:val="both"/>
        <w:rPr>
          <w:lang w:eastAsia="ru-RU"/>
        </w:rPr>
      </w:pPr>
      <w:r w:rsidRPr="008A0678">
        <w:rPr>
          <w:lang w:eastAsia="ru-RU"/>
        </w:rPr>
        <w:t>– СНиП 41-01-2003 «Отопление, вентиляция, кондиционирование»;</w:t>
      </w:r>
    </w:p>
    <w:p w14:paraId="0EF704A8" w14:textId="77777777" w:rsidR="009749D2" w:rsidRPr="008A0678" w:rsidRDefault="009749D2" w:rsidP="009749D2">
      <w:pPr>
        <w:ind w:firstLine="709"/>
        <w:jc w:val="both"/>
        <w:rPr>
          <w:lang w:eastAsia="ru-RU"/>
        </w:rPr>
      </w:pPr>
      <w:r w:rsidRPr="008A0678">
        <w:rPr>
          <w:lang w:eastAsia="ru-RU"/>
        </w:rPr>
        <w:t>– ГОСТ 21.605-82-СПД «Сети тепловые (тепломеханическая часть). Рабочие чертежи»;</w:t>
      </w:r>
    </w:p>
    <w:p w14:paraId="357A4A2B" w14:textId="77777777" w:rsidR="009749D2" w:rsidRPr="008A0678" w:rsidRDefault="009749D2" w:rsidP="009749D2">
      <w:pPr>
        <w:ind w:firstLine="709"/>
        <w:jc w:val="both"/>
        <w:rPr>
          <w:lang w:eastAsia="ru-RU"/>
        </w:rPr>
      </w:pPr>
      <w:r w:rsidRPr="008A0678">
        <w:rPr>
          <w:lang w:eastAsia="ru-RU"/>
        </w:rPr>
        <w:t>– ГОСТ 21.206-93 «Условные обозначения трубопроводов».</w:t>
      </w:r>
    </w:p>
    <w:p w14:paraId="2F7C22BF" w14:textId="77777777" w:rsidR="009749D2" w:rsidRPr="008A0678" w:rsidRDefault="009749D2" w:rsidP="009749D2">
      <w:pPr>
        <w:ind w:firstLine="709"/>
        <w:jc w:val="both"/>
        <w:rPr>
          <w:lang w:eastAsia="ru-RU"/>
        </w:rPr>
      </w:pPr>
      <w:r w:rsidRPr="008A0678">
        <w:rPr>
          <w:lang w:eastAsia="ru-RU"/>
        </w:rPr>
        <w:t>Справочная литература:</w:t>
      </w:r>
    </w:p>
    <w:p w14:paraId="484DCC08" w14:textId="77777777" w:rsidR="009749D2" w:rsidRPr="008A0678" w:rsidRDefault="009749D2" w:rsidP="009749D2">
      <w:pPr>
        <w:ind w:firstLine="709"/>
        <w:jc w:val="both"/>
        <w:rPr>
          <w:lang w:eastAsia="ru-RU"/>
        </w:rPr>
      </w:pPr>
      <w:r w:rsidRPr="008A0678">
        <w:rPr>
          <w:lang w:eastAsia="ru-RU"/>
        </w:rPr>
        <w:t>– Справочник проектировщика «Проектирование тепловых сетей». Автор А.А. Николаев;</w:t>
      </w:r>
    </w:p>
    <w:p w14:paraId="6B993628" w14:textId="77777777" w:rsidR="009749D2" w:rsidRPr="008A0678" w:rsidRDefault="009749D2" w:rsidP="009749D2">
      <w:pPr>
        <w:ind w:firstLine="709"/>
        <w:jc w:val="both"/>
        <w:rPr>
          <w:lang w:eastAsia="ru-RU"/>
        </w:rPr>
      </w:pPr>
      <w:r w:rsidRPr="008A0678">
        <w:rPr>
          <w:lang w:eastAsia="ru-RU"/>
        </w:rPr>
        <w:t>– Справочник «Наладка и эксплуатация водяных тепловых сетей», 3-е издание, переработанное и дополненное. Автор В.И. Манюк;</w:t>
      </w:r>
    </w:p>
    <w:p w14:paraId="6FBF81E8" w14:textId="77777777" w:rsidR="009749D2" w:rsidRPr="008A0678" w:rsidRDefault="009749D2" w:rsidP="009749D2">
      <w:pPr>
        <w:ind w:firstLine="709"/>
        <w:jc w:val="both"/>
        <w:rPr>
          <w:lang w:eastAsia="ru-RU"/>
        </w:rPr>
      </w:pPr>
      <w:r w:rsidRPr="008A0678">
        <w:rPr>
          <w:lang w:eastAsia="ru-RU"/>
        </w:rPr>
        <w:t>– Правила технической эксплуатации тепловых энергоустановок.</w:t>
      </w:r>
    </w:p>
    <w:p w14:paraId="20E79858" w14:textId="77777777" w:rsidR="009749D2" w:rsidRPr="008A0678" w:rsidRDefault="009749D2" w:rsidP="009749D2">
      <w:pPr>
        <w:ind w:firstLine="709"/>
        <w:jc w:val="both"/>
        <w:rPr>
          <w:lang w:eastAsia="ru-RU"/>
        </w:rPr>
      </w:pPr>
      <w:r w:rsidRPr="008A0678">
        <w:rPr>
          <w:lang w:eastAsia="ru-RU"/>
        </w:rPr>
        <w:t>Условия проведения гидравлического расчета:</w:t>
      </w:r>
    </w:p>
    <w:p w14:paraId="6FCC3392" w14:textId="77777777" w:rsidR="009749D2" w:rsidRPr="008A0678" w:rsidRDefault="009749D2" w:rsidP="009749D2">
      <w:pPr>
        <w:ind w:firstLine="709"/>
        <w:jc w:val="both"/>
        <w:rPr>
          <w:lang w:eastAsia="ru-RU"/>
        </w:rPr>
      </w:pPr>
      <w:r w:rsidRPr="008A0678">
        <w:rPr>
          <w:lang w:eastAsia="ru-RU"/>
        </w:rPr>
        <w:t>Схема тепловой сети – двухтрубная, тупиковая.</w:t>
      </w:r>
    </w:p>
    <w:p w14:paraId="07E34C72" w14:textId="77777777" w:rsidR="009749D2" w:rsidRPr="008A0678" w:rsidRDefault="009749D2" w:rsidP="009749D2">
      <w:pPr>
        <w:ind w:firstLine="709"/>
        <w:jc w:val="both"/>
        <w:rPr>
          <w:lang w:eastAsia="ru-RU"/>
        </w:rPr>
      </w:pPr>
      <w:r w:rsidRPr="008A0678">
        <w:rPr>
          <w:lang w:eastAsia="ru-RU"/>
        </w:rPr>
        <w:t>Схема подключения систем теплопотребления к тепловой сети –зависимая.</w:t>
      </w:r>
    </w:p>
    <w:p w14:paraId="35F8742D" w14:textId="77777777" w:rsidR="009749D2" w:rsidRPr="008A0678" w:rsidRDefault="009749D2" w:rsidP="009749D2">
      <w:pPr>
        <w:ind w:firstLine="709"/>
        <w:jc w:val="both"/>
        <w:rPr>
          <w:lang w:eastAsia="ru-RU"/>
        </w:rPr>
      </w:pPr>
      <w:r w:rsidRPr="008A0678">
        <w:rPr>
          <w:lang w:eastAsia="ru-RU"/>
        </w:rPr>
        <w:t xml:space="preserve">Параметры теплоносителя – </w:t>
      </w:r>
      <w:r w:rsidRPr="009B2E62">
        <w:rPr>
          <w:lang w:eastAsia="ru-RU"/>
        </w:rPr>
        <w:t>95/70</w:t>
      </w:r>
      <w:r w:rsidRPr="008A0678">
        <w:rPr>
          <w:lang w:eastAsia="ru-RU"/>
        </w:rPr>
        <w:t xml:space="preserve"> 0С.</w:t>
      </w:r>
    </w:p>
    <w:p w14:paraId="178DB61F" w14:textId="77777777" w:rsidR="009749D2" w:rsidRPr="008A0678" w:rsidRDefault="009749D2" w:rsidP="009749D2">
      <w:pPr>
        <w:ind w:firstLine="709"/>
        <w:jc w:val="both"/>
        <w:rPr>
          <w:lang w:eastAsia="ru-RU"/>
        </w:rPr>
      </w:pPr>
      <w:r w:rsidRPr="008A0678">
        <w:rPr>
          <w:lang w:eastAsia="ru-RU"/>
        </w:rPr>
        <w:t>Расчетная температура наружного воздуха: -33 0С.</w:t>
      </w:r>
    </w:p>
    <w:p w14:paraId="32907996" w14:textId="77777777" w:rsidR="009749D2" w:rsidRPr="008A0678" w:rsidRDefault="009749D2" w:rsidP="009749D2">
      <w:pPr>
        <w:ind w:firstLine="709"/>
        <w:jc w:val="both"/>
        <w:rPr>
          <w:lang w:eastAsia="ru-RU"/>
        </w:rPr>
      </w:pPr>
      <w:r w:rsidRPr="008A0678">
        <w:rPr>
          <w:lang w:eastAsia="ru-RU"/>
        </w:rPr>
        <w:t>Коэффициент эквивалентной шероховатости (поправочный коэффициент к величине удельных потерь давления) Кэ = 3,0.</w:t>
      </w:r>
    </w:p>
    <w:p w14:paraId="6B953D6A" w14:textId="77777777" w:rsidR="009749D2" w:rsidRPr="008A0678" w:rsidRDefault="009749D2" w:rsidP="009749D2">
      <w:pPr>
        <w:ind w:firstLine="709"/>
        <w:jc w:val="both"/>
        <w:rPr>
          <w:lang w:eastAsia="ru-RU"/>
        </w:rPr>
      </w:pPr>
      <w:r w:rsidRPr="008A0678">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5762081D" w14:textId="77777777" w:rsidR="009749D2" w:rsidRPr="008A0678" w:rsidRDefault="009749D2" w:rsidP="009749D2">
      <w:pPr>
        <w:ind w:firstLine="709"/>
        <w:jc w:val="both"/>
        <w:rPr>
          <w:lang w:eastAsia="ru-RU"/>
        </w:rPr>
      </w:pPr>
      <w:r w:rsidRPr="008A0678">
        <w:rPr>
          <w:lang w:eastAsia="ru-RU"/>
        </w:rPr>
        <w:t>1. Определение тепловых нагрузок потребителей, расчетных расходов теплоносителя.</w:t>
      </w:r>
    </w:p>
    <w:p w14:paraId="66DE1D12" w14:textId="77777777" w:rsidR="009749D2" w:rsidRPr="008A0678" w:rsidRDefault="009749D2" w:rsidP="009749D2">
      <w:pPr>
        <w:ind w:firstLine="709"/>
        <w:jc w:val="both"/>
        <w:rPr>
          <w:lang w:eastAsia="ru-RU"/>
        </w:rPr>
      </w:pPr>
      <w:r w:rsidRPr="008A0678">
        <w:rPr>
          <w:lang w:eastAsia="ru-RU"/>
        </w:rPr>
        <w:t>Расчетные расходы воды определяются по формуле:</w:t>
      </w:r>
    </w:p>
    <w:p w14:paraId="720E21E3" w14:textId="77777777" w:rsidR="009749D2" w:rsidRPr="008A0678" w:rsidRDefault="009749D2" w:rsidP="009749D2">
      <w:pPr>
        <w:ind w:firstLine="709"/>
        <w:jc w:val="both"/>
        <w:rPr>
          <w:lang w:eastAsia="ru-RU"/>
        </w:rPr>
      </w:pPr>
      <w:r w:rsidRPr="008A0678">
        <w:rPr>
          <w:lang w:eastAsia="ru-RU"/>
        </w:rPr>
        <w:object w:dxaOrig="2240" w:dyaOrig="859" w14:anchorId="5FD21A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43.5pt" o:ole="">
            <v:imagedata r:id="rId179" o:title=""/>
          </v:shape>
          <o:OLEObject Type="Embed" ProgID="Equation.DSMT4" ShapeID="_x0000_i1025" DrawAspect="Content" ObjectID="_1782214615" r:id="rId180"/>
        </w:object>
      </w:r>
      <w:r w:rsidRPr="008A0678">
        <w:rPr>
          <w:lang w:eastAsia="ru-RU"/>
        </w:rPr>
        <w:t xml:space="preserve"> </w:t>
      </w:r>
    </w:p>
    <w:p w14:paraId="23370651" w14:textId="77777777" w:rsidR="009749D2" w:rsidRPr="008A0678" w:rsidRDefault="009749D2" w:rsidP="009749D2">
      <w:pPr>
        <w:ind w:firstLine="709"/>
        <w:jc w:val="both"/>
        <w:rPr>
          <w:lang w:eastAsia="ru-RU"/>
        </w:rPr>
      </w:pPr>
      <w:r w:rsidRPr="008A0678">
        <w:rPr>
          <w:lang w:eastAsia="ru-RU"/>
        </w:rPr>
        <w:t>где:</w:t>
      </w:r>
    </w:p>
    <w:p w14:paraId="10FA06DA" w14:textId="77777777" w:rsidR="009749D2" w:rsidRPr="008A0678" w:rsidRDefault="009749D2" w:rsidP="009749D2">
      <w:pPr>
        <w:ind w:firstLine="709"/>
        <w:jc w:val="both"/>
        <w:rPr>
          <w:lang w:eastAsia="ru-RU"/>
        </w:rPr>
      </w:pPr>
      <w:r w:rsidRPr="008A0678">
        <w:rPr>
          <w:lang w:eastAsia="ru-RU"/>
        </w:rPr>
        <w:t>– Q(P)oт - расчетная тепловая нагрузка;</w:t>
      </w:r>
    </w:p>
    <w:p w14:paraId="62E5A03A" w14:textId="77777777" w:rsidR="009749D2" w:rsidRPr="008A0678" w:rsidRDefault="009749D2" w:rsidP="009749D2">
      <w:pPr>
        <w:ind w:firstLine="709"/>
        <w:jc w:val="both"/>
        <w:rPr>
          <w:lang w:eastAsia="ru-RU"/>
        </w:rPr>
      </w:pPr>
      <w:r w:rsidRPr="008A0678">
        <w:rPr>
          <w:lang w:eastAsia="ru-RU"/>
        </w:rPr>
        <w:t>– t1p – расчетная температура воды в подающем трубопроводе тепловой сети;</w:t>
      </w:r>
    </w:p>
    <w:p w14:paraId="1E40B268" w14:textId="77777777" w:rsidR="009749D2" w:rsidRPr="008A0678" w:rsidRDefault="009749D2" w:rsidP="009749D2">
      <w:pPr>
        <w:ind w:firstLine="709"/>
        <w:jc w:val="both"/>
        <w:rPr>
          <w:lang w:eastAsia="ru-RU"/>
        </w:rPr>
      </w:pPr>
      <w:r w:rsidRPr="008A0678">
        <w:rPr>
          <w:lang w:eastAsia="ru-RU"/>
        </w:rPr>
        <w:t>– t2P – расчетная температура воды в обратном трубопроводе тепловой сети.</w:t>
      </w:r>
    </w:p>
    <w:p w14:paraId="3308F163" w14:textId="77777777" w:rsidR="009749D2" w:rsidRPr="008A0678" w:rsidRDefault="009749D2" w:rsidP="009749D2">
      <w:pPr>
        <w:ind w:firstLine="709"/>
        <w:jc w:val="both"/>
        <w:rPr>
          <w:lang w:eastAsia="ru-RU"/>
        </w:rPr>
      </w:pPr>
      <w:r w:rsidRPr="008A0678">
        <w:rPr>
          <w:lang w:eastAsia="ru-RU"/>
        </w:rPr>
        <w:t>2. Проведение гидравлического расчета.</w:t>
      </w:r>
    </w:p>
    <w:p w14:paraId="79211FE1" w14:textId="77777777" w:rsidR="009749D2" w:rsidRPr="008A0678" w:rsidRDefault="009749D2" w:rsidP="009749D2">
      <w:pPr>
        <w:ind w:firstLine="709"/>
        <w:jc w:val="both"/>
        <w:rPr>
          <w:lang w:eastAsia="ru-RU"/>
        </w:rPr>
      </w:pPr>
      <w:r w:rsidRPr="008A0678">
        <w:rPr>
          <w:lang w:eastAsia="ru-RU"/>
        </w:rPr>
        <w:t>Потери давления на участке трубопровода складываются из линейных потерь (на трение) и потерь на местных сопротивлениях:</w:t>
      </w:r>
    </w:p>
    <w:p w14:paraId="06D0EE6E" w14:textId="77777777" w:rsidR="009749D2" w:rsidRPr="008A0678" w:rsidRDefault="009749D2" w:rsidP="009749D2">
      <w:pPr>
        <w:ind w:firstLine="709"/>
        <w:jc w:val="both"/>
        <w:rPr>
          <w:lang w:eastAsia="ru-RU"/>
        </w:rPr>
      </w:pPr>
      <w:r w:rsidRPr="008A0678">
        <w:rPr>
          <w:lang w:eastAsia="ru-RU"/>
        </w:rPr>
        <w:t>∆р = ∆ртр + ∆рм;</w:t>
      </w:r>
    </w:p>
    <w:p w14:paraId="1857B6D3" w14:textId="77777777" w:rsidR="009749D2" w:rsidRPr="008A0678" w:rsidRDefault="009749D2" w:rsidP="009749D2">
      <w:pPr>
        <w:ind w:firstLine="709"/>
        <w:jc w:val="both"/>
        <w:rPr>
          <w:lang w:eastAsia="ru-RU"/>
        </w:rPr>
      </w:pPr>
      <w:r w:rsidRPr="008A0678">
        <w:rPr>
          <w:lang w:eastAsia="ru-RU"/>
        </w:rPr>
        <w:t>Линейные потери давления пропорциональны длине труб и равны:</w:t>
      </w:r>
    </w:p>
    <w:p w14:paraId="780D6D5A" w14:textId="77777777" w:rsidR="009749D2" w:rsidRPr="008A0678" w:rsidRDefault="009749D2" w:rsidP="009749D2">
      <w:pPr>
        <w:ind w:firstLine="709"/>
        <w:jc w:val="both"/>
        <w:rPr>
          <w:lang w:eastAsia="ru-RU"/>
        </w:rPr>
      </w:pPr>
      <w:r w:rsidRPr="008A0678">
        <w:rPr>
          <w:lang w:eastAsia="ru-RU"/>
        </w:rPr>
        <w:t>∆pтр = R·L;</w:t>
      </w:r>
    </w:p>
    <w:p w14:paraId="36291872" w14:textId="77777777" w:rsidR="009749D2" w:rsidRPr="008A0678" w:rsidRDefault="009749D2" w:rsidP="009749D2">
      <w:pPr>
        <w:ind w:firstLine="709"/>
        <w:jc w:val="both"/>
        <w:rPr>
          <w:lang w:eastAsia="ru-RU"/>
        </w:rPr>
      </w:pPr>
      <w:r w:rsidRPr="008A0678">
        <w:rPr>
          <w:lang w:eastAsia="ru-RU"/>
        </w:rPr>
        <w:t>где L – длина трубопровода, м;</w:t>
      </w:r>
    </w:p>
    <w:p w14:paraId="619BA5E7" w14:textId="77777777" w:rsidR="009749D2" w:rsidRPr="008A0678" w:rsidRDefault="009749D2" w:rsidP="009749D2">
      <w:pPr>
        <w:ind w:firstLine="709"/>
        <w:jc w:val="both"/>
        <w:rPr>
          <w:lang w:eastAsia="ru-RU"/>
        </w:rPr>
      </w:pPr>
      <w:r w:rsidRPr="008A0678">
        <w:rPr>
          <w:lang w:eastAsia="ru-RU"/>
        </w:rPr>
        <w:t>R – удельные потери давления на трение, кгс/м2.</w:t>
      </w:r>
    </w:p>
    <w:p w14:paraId="2B387C9D" w14:textId="77777777" w:rsidR="009749D2" w:rsidRPr="008A0678" w:rsidRDefault="009749D2" w:rsidP="009749D2">
      <w:pPr>
        <w:ind w:firstLine="709"/>
        <w:jc w:val="both"/>
        <w:rPr>
          <w:lang w:eastAsia="ru-RU"/>
        </w:rPr>
      </w:pPr>
      <w:r w:rsidRPr="008A0678">
        <w:rPr>
          <w:lang w:eastAsia="ru-RU"/>
        </w:rPr>
        <w:object w:dxaOrig="1820" w:dyaOrig="820" w14:anchorId="1A3C81DD">
          <v:shape id="_x0000_i1026" type="#_x0000_t75" style="width:93.75pt;height:43.5pt" o:ole="">
            <v:imagedata r:id="rId181" o:title=""/>
          </v:shape>
          <o:OLEObject Type="Embed" ProgID="Equation.DSMT4" ShapeID="_x0000_i1026" DrawAspect="Content" ObjectID="_1782214616" r:id="rId182"/>
        </w:object>
      </w:r>
    </w:p>
    <w:p w14:paraId="311169E1" w14:textId="77777777" w:rsidR="009749D2" w:rsidRPr="008A0678" w:rsidRDefault="009749D2" w:rsidP="009749D2">
      <w:pPr>
        <w:ind w:firstLine="709"/>
        <w:jc w:val="both"/>
        <w:rPr>
          <w:lang w:eastAsia="ru-RU"/>
        </w:rPr>
      </w:pPr>
      <w:r w:rsidRPr="008A0678">
        <w:rPr>
          <w:lang w:eastAsia="ru-RU"/>
        </w:rPr>
        <w:t>где λ – коэффициент гидравлического трения;</w:t>
      </w:r>
    </w:p>
    <w:p w14:paraId="0417A439" w14:textId="77777777" w:rsidR="009749D2" w:rsidRPr="008A0678" w:rsidRDefault="009749D2" w:rsidP="009749D2">
      <w:pPr>
        <w:ind w:firstLine="709"/>
        <w:jc w:val="both"/>
        <w:rPr>
          <w:lang w:eastAsia="ru-RU"/>
        </w:rPr>
      </w:pPr>
      <w:r w:rsidRPr="008A0678">
        <w:rPr>
          <w:lang w:eastAsia="ru-RU"/>
        </w:rPr>
        <w:lastRenderedPageBreak/>
        <w:t>v – скорость теплоносителя, м/с;</w:t>
      </w:r>
    </w:p>
    <w:p w14:paraId="1A03DD20" w14:textId="77777777" w:rsidR="009749D2" w:rsidRPr="008A0678" w:rsidRDefault="009749D2" w:rsidP="009749D2">
      <w:pPr>
        <w:ind w:firstLine="709"/>
        <w:jc w:val="both"/>
        <w:rPr>
          <w:lang w:eastAsia="ru-RU"/>
        </w:rPr>
      </w:pPr>
      <w:r w:rsidRPr="008A0678">
        <w:rPr>
          <w:lang w:eastAsia="ru-RU"/>
        </w:rPr>
        <w:t>ρ – плотность теплоносителя, кгс/м3;</w:t>
      </w:r>
    </w:p>
    <w:p w14:paraId="2146D3DE" w14:textId="77777777" w:rsidR="009749D2" w:rsidRPr="008A0678" w:rsidRDefault="009749D2" w:rsidP="009749D2">
      <w:pPr>
        <w:ind w:firstLine="709"/>
        <w:jc w:val="both"/>
        <w:rPr>
          <w:lang w:eastAsia="ru-RU"/>
        </w:rPr>
      </w:pPr>
      <w:r w:rsidRPr="008A0678">
        <w:rPr>
          <w:lang w:eastAsia="ru-RU"/>
        </w:rPr>
        <w:t>g – ускорение свободного падения, м/с2;</w:t>
      </w:r>
    </w:p>
    <w:p w14:paraId="353AAAD0" w14:textId="77777777" w:rsidR="009749D2" w:rsidRPr="008A0678" w:rsidRDefault="009749D2" w:rsidP="009749D2">
      <w:pPr>
        <w:ind w:firstLine="709"/>
        <w:jc w:val="both"/>
        <w:rPr>
          <w:lang w:eastAsia="ru-RU"/>
        </w:rPr>
      </w:pPr>
      <w:r w:rsidRPr="008A0678">
        <w:rPr>
          <w:lang w:eastAsia="ru-RU"/>
        </w:rPr>
        <w:t>dBН – внутренний диаметр трубы, м;</w:t>
      </w:r>
    </w:p>
    <w:p w14:paraId="26B7CC20" w14:textId="77777777" w:rsidR="009749D2" w:rsidRPr="008A0678" w:rsidRDefault="009749D2" w:rsidP="009749D2">
      <w:pPr>
        <w:ind w:firstLine="709"/>
        <w:jc w:val="both"/>
        <w:rPr>
          <w:lang w:eastAsia="ru-RU"/>
        </w:rPr>
      </w:pPr>
      <w:r w:rsidRPr="008A0678">
        <w:rPr>
          <w:lang w:eastAsia="ru-RU"/>
        </w:rPr>
        <w:t>G – расчетный расход теплоносителя на рассчитываемом участке, т/ч.</w:t>
      </w:r>
    </w:p>
    <w:p w14:paraId="741EA3F0" w14:textId="77777777" w:rsidR="009749D2" w:rsidRPr="008A0678" w:rsidRDefault="009749D2" w:rsidP="009749D2">
      <w:pPr>
        <w:ind w:firstLine="709"/>
        <w:jc w:val="both"/>
        <w:rPr>
          <w:lang w:eastAsia="ru-RU"/>
        </w:rPr>
      </w:pPr>
      <w:r w:rsidRPr="008A0678">
        <w:rPr>
          <w:lang w:eastAsia="ru-RU"/>
        </w:rPr>
        <w:t>Потери давления в местных сопротивлениях находят по формуле:</w:t>
      </w:r>
    </w:p>
    <w:p w14:paraId="568436DB" w14:textId="77777777" w:rsidR="009749D2" w:rsidRPr="008A0678" w:rsidRDefault="009749D2" w:rsidP="009749D2">
      <w:pPr>
        <w:ind w:firstLine="709"/>
        <w:jc w:val="both"/>
        <w:rPr>
          <w:lang w:eastAsia="ru-RU"/>
        </w:rPr>
      </w:pPr>
      <w:r w:rsidRPr="008A0678">
        <w:rPr>
          <w:lang w:eastAsia="ru-RU"/>
        </w:rPr>
        <w:object w:dxaOrig="2180" w:dyaOrig="800" w14:anchorId="1E4ECB89">
          <v:shape id="_x0000_i1027" type="#_x0000_t75" style="width:108pt;height:43.5pt" o:ole="">
            <v:imagedata r:id="rId183" o:title=""/>
          </v:shape>
          <o:OLEObject Type="Embed" ProgID="Equation.DSMT4" ShapeID="_x0000_i1027" DrawAspect="Content" ObjectID="_1782214617" r:id="rId184"/>
        </w:object>
      </w:r>
    </w:p>
    <w:p w14:paraId="29395563" w14:textId="77777777" w:rsidR="009749D2" w:rsidRPr="008A0678" w:rsidRDefault="009749D2" w:rsidP="009749D2">
      <w:pPr>
        <w:ind w:firstLine="709"/>
        <w:jc w:val="both"/>
        <w:rPr>
          <w:lang w:eastAsia="ru-RU"/>
        </w:rPr>
      </w:pPr>
      <w:r w:rsidRPr="008A0678">
        <w:rPr>
          <w:lang w:eastAsia="ru-RU"/>
        </w:rPr>
        <w:t>где Σζ – сумма коэффициентов местных сопротивлений.</w:t>
      </w:r>
    </w:p>
    <w:p w14:paraId="178D8B0A" w14:textId="77777777" w:rsidR="009749D2" w:rsidRPr="008A0678" w:rsidRDefault="009749D2" w:rsidP="009749D2">
      <w:pPr>
        <w:ind w:firstLine="709"/>
        <w:jc w:val="both"/>
        <w:rPr>
          <w:lang w:eastAsia="ru-RU"/>
        </w:rPr>
      </w:pPr>
      <w:r w:rsidRPr="008A0678">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14:paraId="2C1BAA78" w14:textId="77777777" w:rsidR="009749D2" w:rsidRPr="008A0678" w:rsidRDefault="009749D2" w:rsidP="009749D2">
      <w:pPr>
        <w:ind w:firstLine="709"/>
        <w:jc w:val="both"/>
        <w:rPr>
          <w:lang w:eastAsia="ru-RU"/>
        </w:rPr>
      </w:pPr>
      <w:r w:rsidRPr="008A0678">
        <w:rPr>
          <w:lang w:eastAsia="ru-RU"/>
        </w:rPr>
        <w:t>λ = 1/(1,14 + 2∙lg(Dв/ Kэ))2</w:t>
      </w:r>
    </w:p>
    <w:p w14:paraId="3C677B09" w14:textId="77777777" w:rsidR="009749D2" w:rsidRPr="008A0678" w:rsidRDefault="009749D2" w:rsidP="009749D2">
      <w:pPr>
        <w:ind w:firstLine="709"/>
        <w:jc w:val="both"/>
        <w:rPr>
          <w:lang w:eastAsia="ru-RU"/>
        </w:rPr>
      </w:pPr>
      <w:r w:rsidRPr="008A0678">
        <w:rPr>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8A0678">
          <w:rPr>
            <w:lang w:eastAsia="ru-RU"/>
          </w:rPr>
          <w:t>0,5 мм</w:t>
        </w:r>
      </w:smartTag>
      <w:r w:rsidRPr="008A0678">
        <w:rPr>
          <w:lang w:eastAsia="ru-RU"/>
        </w:rPr>
        <w:t>.</w:t>
      </w:r>
    </w:p>
    <w:p w14:paraId="68E7E002" w14:textId="77777777" w:rsidR="009749D2" w:rsidRPr="008A0678" w:rsidRDefault="009749D2" w:rsidP="009749D2">
      <w:pPr>
        <w:ind w:firstLine="709"/>
        <w:jc w:val="both"/>
        <w:rPr>
          <w:lang w:eastAsia="ru-RU"/>
        </w:rPr>
      </w:pPr>
      <w:r w:rsidRPr="008A0678">
        <w:rPr>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8A0678">
          <w:rPr>
            <w:lang w:eastAsia="ru-RU"/>
          </w:rPr>
          <w:t>0,5 мм</w:t>
        </w:r>
      </w:smartTag>
      <w:r w:rsidRPr="008A0678">
        <w:rPr>
          <w:lang w:eastAsia="ru-RU"/>
        </w:rPr>
        <w:t>, на величину удельных потерь давления вводится поправочный коэффициент β. В этом случае:</w:t>
      </w:r>
    </w:p>
    <w:p w14:paraId="2289A178" w14:textId="77777777" w:rsidR="009749D2" w:rsidRPr="00843DA1" w:rsidRDefault="009749D2" w:rsidP="009749D2">
      <w:pPr>
        <w:ind w:firstLine="709"/>
        <w:jc w:val="both"/>
        <w:rPr>
          <w:lang w:eastAsia="ru-RU"/>
        </w:rPr>
      </w:pPr>
      <w:r w:rsidRPr="008A0678">
        <w:rPr>
          <w:lang w:eastAsia="ru-RU"/>
        </w:rPr>
        <w:t>∆р = β·R·L + ∆pм.</w:t>
      </w:r>
    </w:p>
    <w:p w14:paraId="15042BEC" w14:textId="77777777" w:rsidR="009749D2" w:rsidRPr="00DA4459" w:rsidRDefault="009749D2" w:rsidP="009749D2">
      <w:pPr>
        <w:pStyle w:val="a0"/>
        <w:rPr>
          <w:lang w:eastAsia="ru-RU"/>
        </w:rPr>
      </w:pPr>
    </w:p>
    <w:p w14:paraId="580573DB" w14:textId="77777777" w:rsidR="009749D2" w:rsidRDefault="0092178C" w:rsidP="009749D2">
      <w:pPr>
        <w:pStyle w:val="2"/>
        <w:ind w:left="0" w:firstLine="0"/>
      </w:pPr>
      <w:hyperlink r:id="rId185" w:anchor="bookmark55" w:history="1">
        <w:bookmarkStart w:id="354" w:name="_Toc30081856"/>
        <w:bookmarkStart w:id="355" w:name="_Toc30085091"/>
        <w:bookmarkStart w:id="356" w:name="_Toc32845357"/>
        <w:bookmarkStart w:id="357" w:name="_Toc171597482"/>
        <w:r w:rsidR="009749D2" w:rsidRPr="00F26E1E">
          <w:t xml:space="preserve">Часть </w:t>
        </w:r>
        <w:r w:rsidR="009749D2">
          <w:t>3</w:t>
        </w:r>
        <w:r w:rsidR="009749D2" w:rsidRPr="00F26E1E">
          <w:t>. ВЫВОДЫ О РЕЗЕРВАХ (ДЕФИЦИТАХ) СУЩЕСТВУЮЩЕЙ СИСТЕМЫ</w:t>
        </w:r>
      </w:hyperlink>
      <w:r w:rsidR="009749D2">
        <w:t xml:space="preserve"> </w:t>
      </w:r>
      <w:hyperlink r:id="rId186" w:anchor="bookmark55" w:history="1">
        <w:r w:rsidR="009749D2" w:rsidRPr="00F26E1E">
          <w:t>ТЕПЛОСНАБЖЕНИЯ ПРИ ОБЕСПЕЧЕНИИ ПЕРСПЕКТИВНОЙ ТЕПЛОВОЙ НАГРУЗКИ</w:t>
        </w:r>
      </w:hyperlink>
      <w:r w:rsidR="009749D2">
        <w:t xml:space="preserve"> </w:t>
      </w:r>
      <w:hyperlink r:id="rId187" w:anchor="bookmark55" w:history="1">
        <w:r w:rsidR="009749D2" w:rsidRPr="00F26E1E">
          <w:t>ПОТРЕБИТЕЛЕЙ</w:t>
        </w:r>
        <w:bookmarkEnd w:id="354"/>
        <w:bookmarkEnd w:id="355"/>
        <w:bookmarkEnd w:id="356"/>
        <w:bookmarkEnd w:id="357"/>
      </w:hyperlink>
    </w:p>
    <w:p w14:paraId="643A75B1" w14:textId="77777777" w:rsidR="009749D2" w:rsidRDefault="009749D2" w:rsidP="009749D2">
      <w:pPr>
        <w:jc w:val="both"/>
        <w:rPr>
          <w:rFonts w:cs="Times New Roman"/>
          <w:szCs w:val="24"/>
        </w:rPr>
      </w:pPr>
    </w:p>
    <w:p w14:paraId="31C1FF0A" w14:textId="1C5CDFD2" w:rsidR="009749D2" w:rsidRDefault="009749D2" w:rsidP="009749D2">
      <w:pPr>
        <w:pStyle w:val="a0"/>
        <w:ind w:firstLine="709"/>
        <w:jc w:val="both"/>
        <w:rPr>
          <w:lang w:eastAsia="ru-RU"/>
        </w:rPr>
      </w:pPr>
      <w:r>
        <w:rPr>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17E0F084" w14:textId="77777777" w:rsidR="009749D2" w:rsidRDefault="009749D2" w:rsidP="009749D2">
      <w:pPr>
        <w:spacing w:before="400" w:after="200"/>
      </w:pPr>
      <w:r>
        <w:rPr>
          <w:b/>
        </w:rPr>
        <w:t>Таблица 4.3.1 - Резервы (дефициты) существующей системы теплоснабжения</w:t>
      </w:r>
    </w:p>
    <w:tbl>
      <w:tblPr>
        <w:tblStyle w:val="a8"/>
        <w:tblW w:w="5000" w:type="pct"/>
        <w:jc w:val="center"/>
        <w:tblLook w:val="04A0" w:firstRow="1" w:lastRow="0" w:firstColumn="1" w:lastColumn="0" w:noHBand="0" w:noVBand="1"/>
      </w:tblPr>
      <w:tblGrid>
        <w:gridCol w:w="717"/>
        <w:gridCol w:w="4181"/>
        <w:gridCol w:w="4447"/>
      </w:tblGrid>
      <w:tr w:rsidR="009749D2" w14:paraId="0BBAC265" w14:textId="77777777" w:rsidTr="00BB5CC0">
        <w:trPr>
          <w:jc w:val="center"/>
        </w:trPr>
        <w:tc>
          <w:tcPr>
            <w:tcW w:w="0" w:type="dxa"/>
            <w:shd w:val="clear" w:color="auto" w:fill="F2F2F2"/>
            <w:tcMar>
              <w:top w:w="120" w:type="dxa"/>
              <w:left w:w="20" w:type="dxa"/>
              <w:bottom w:w="120" w:type="dxa"/>
              <w:right w:w="20" w:type="dxa"/>
            </w:tcMar>
            <w:vAlign w:val="center"/>
          </w:tcPr>
          <w:p w14:paraId="2B77C235" w14:textId="77777777" w:rsidR="009749D2" w:rsidRDefault="009749D2"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C624552" w14:textId="77777777" w:rsidR="009749D2" w:rsidRDefault="009749D2" w:rsidP="00BB5CC0">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510A1B00" w14:textId="77777777" w:rsidR="009749D2" w:rsidRDefault="009749D2" w:rsidP="00BB5CC0">
            <w:pPr>
              <w:jc w:val="center"/>
            </w:pPr>
            <w:r>
              <w:rPr>
                <w:rFonts w:eastAsia="Times New Roman" w:cs="Times New Roman"/>
                <w:sz w:val="22"/>
              </w:rPr>
              <w:t>Резервы (дефициты), Гкал/ч</w:t>
            </w:r>
          </w:p>
        </w:tc>
      </w:tr>
      <w:tr w:rsidR="009749D2" w14:paraId="693DE565" w14:textId="77777777" w:rsidTr="00BB5CC0">
        <w:trPr>
          <w:jc w:val="center"/>
        </w:trPr>
        <w:tc>
          <w:tcPr>
            <w:tcW w:w="0" w:type="dxa"/>
            <w:gridSpan w:val="3"/>
            <w:shd w:val="clear" w:color="auto" w:fill="D9E2F3"/>
            <w:tcMar>
              <w:top w:w="40" w:type="dxa"/>
              <w:left w:w="160" w:type="dxa"/>
              <w:bottom w:w="40" w:type="dxa"/>
              <w:right w:w="20" w:type="dxa"/>
            </w:tcMar>
            <w:vAlign w:val="center"/>
          </w:tcPr>
          <w:p w14:paraId="16C045AE" w14:textId="77777777" w:rsidR="009749D2" w:rsidRDefault="009749D2" w:rsidP="00BB5CC0">
            <w:pPr>
              <w:jc w:val="center"/>
            </w:pPr>
            <w:r>
              <w:rPr>
                <w:rFonts w:eastAsia="Times New Roman" w:cs="Times New Roman"/>
                <w:sz w:val="22"/>
              </w:rPr>
              <w:t>МУП «Баганский коммунальщик»</w:t>
            </w:r>
          </w:p>
        </w:tc>
      </w:tr>
      <w:tr w:rsidR="009749D2" w14:paraId="789329E9" w14:textId="77777777" w:rsidTr="00BB5CC0">
        <w:trPr>
          <w:jc w:val="center"/>
        </w:trPr>
        <w:tc>
          <w:tcPr>
            <w:tcW w:w="0" w:type="dxa"/>
            <w:shd w:val="clear" w:color="auto" w:fill="FFFFFF"/>
            <w:tcMar>
              <w:top w:w="40" w:type="dxa"/>
              <w:left w:w="20" w:type="dxa"/>
              <w:bottom w:w="40" w:type="dxa"/>
              <w:right w:w="20" w:type="dxa"/>
            </w:tcMar>
            <w:vAlign w:val="center"/>
          </w:tcPr>
          <w:p w14:paraId="069654F2" w14:textId="77777777" w:rsidR="009749D2" w:rsidRDefault="009749D2" w:rsidP="00BB5CC0">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5045880D" w14:textId="77777777" w:rsidR="009749D2" w:rsidRDefault="009749D2"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16814726" w14:textId="77777777" w:rsidR="009749D2" w:rsidRDefault="009749D2" w:rsidP="00BB5CC0">
            <w:pPr>
              <w:jc w:val="center"/>
            </w:pPr>
            <w:r>
              <w:rPr>
                <w:rFonts w:eastAsia="Times New Roman" w:cs="Times New Roman"/>
                <w:sz w:val="22"/>
              </w:rPr>
              <w:t>0,5340</w:t>
            </w:r>
          </w:p>
        </w:tc>
      </w:tr>
      <w:tr w:rsidR="009749D2" w14:paraId="70CA9901" w14:textId="77777777" w:rsidTr="00BB5CC0">
        <w:trPr>
          <w:jc w:val="center"/>
        </w:trPr>
        <w:tc>
          <w:tcPr>
            <w:tcW w:w="0" w:type="dxa"/>
            <w:shd w:val="clear" w:color="auto" w:fill="FFFFFF"/>
            <w:tcMar>
              <w:top w:w="40" w:type="dxa"/>
              <w:left w:w="20" w:type="dxa"/>
              <w:bottom w:w="40" w:type="dxa"/>
              <w:right w:w="20" w:type="dxa"/>
            </w:tcMar>
            <w:vAlign w:val="center"/>
          </w:tcPr>
          <w:p w14:paraId="40BBB6D2" w14:textId="77777777" w:rsidR="009749D2" w:rsidRDefault="009749D2"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C6174C5" w14:textId="77777777" w:rsidR="009749D2" w:rsidRDefault="009749D2"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41C9ABA4" w14:textId="77777777" w:rsidR="009749D2" w:rsidRDefault="009749D2" w:rsidP="00BB5CC0">
            <w:pPr>
              <w:jc w:val="center"/>
            </w:pPr>
            <w:r>
              <w:rPr>
                <w:rFonts w:eastAsia="Times New Roman" w:cs="Times New Roman"/>
                <w:sz w:val="22"/>
              </w:rPr>
              <w:t>1,1784</w:t>
            </w:r>
          </w:p>
        </w:tc>
      </w:tr>
    </w:tbl>
    <w:p w14:paraId="4C125677" w14:textId="77777777" w:rsidR="001A5FE4" w:rsidRDefault="001A5FE4" w:rsidP="001A5FE4">
      <w:pPr>
        <w:pStyle w:val="a0"/>
        <w:ind w:firstLine="709"/>
        <w:jc w:val="both"/>
        <w:rPr>
          <w:rFonts w:eastAsia="Times New Roman" w:cs="Times New Roman"/>
          <w:b/>
          <w:bCs/>
          <w:szCs w:val="24"/>
          <w:lang w:eastAsia="ru-RU"/>
        </w:rPr>
      </w:pPr>
    </w:p>
    <w:p w14:paraId="275CA0D1" w14:textId="5E1AFABF" w:rsidR="009749D2" w:rsidRPr="00925EB1" w:rsidRDefault="009749D2" w:rsidP="009749D2">
      <w:pPr>
        <w:pStyle w:val="a0"/>
        <w:rPr>
          <w:rFonts w:eastAsia="Times New Roman" w:cs="Times New Roman"/>
          <w:b/>
          <w:bCs/>
          <w:szCs w:val="24"/>
          <w:lang w:eastAsia="ru-RU"/>
        </w:rPr>
      </w:pPr>
      <w:r w:rsidRPr="00925EB1">
        <w:rPr>
          <w:rFonts w:eastAsia="Times New Roman" w:cs="Times New Roman"/>
          <w:b/>
          <w:bCs/>
          <w:szCs w:val="24"/>
          <w:lang w:eastAsia="ru-RU"/>
        </w:rPr>
        <w:t xml:space="preserve">Часть </w:t>
      </w:r>
      <w:r>
        <w:rPr>
          <w:rFonts w:eastAsia="Times New Roman" w:cs="Times New Roman"/>
          <w:b/>
          <w:bCs/>
          <w:szCs w:val="24"/>
          <w:lang w:eastAsia="ru-RU"/>
        </w:rPr>
        <w:t>4</w:t>
      </w:r>
      <w:r w:rsidRPr="00925EB1">
        <w:rPr>
          <w:rFonts w:eastAsia="Times New Roman" w:cs="Times New Roman"/>
          <w:b/>
          <w:bCs/>
          <w:szCs w:val="24"/>
          <w:lang w:eastAsia="ru-RU"/>
        </w:rPr>
        <w:t xml:space="preserve">. </w:t>
      </w:r>
      <w:bookmarkStart w:id="358" w:name="OLE_LINK203"/>
      <w:bookmarkStart w:id="359" w:name="OLE_LINK204"/>
      <w:bookmarkStart w:id="360" w:name="OLE_LINK205"/>
      <w:r w:rsidRPr="00925EB1">
        <w:rPr>
          <w:rFonts w:eastAsia="Times New Roman" w:cs="Times New Roman"/>
          <w:b/>
          <w:bCs/>
          <w:szCs w:val="24"/>
          <w:lang w:eastAsia="ru-RU"/>
        </w:rPr>
        <w:t xml:space="preserve">ОПИСАНИЕ ИЗМЕНЕНИЙ СУЩЕСТВУЮЩИХ И ПЕРСПЕКТИВНЫХ БАЛАНСОВ </w:t>
      </w:r>
      <w:bookmarkEnd w:id="358"/>
      <w:bookmarkEnd w:id="359"/>
      <w:bookmarkEnd w:id="360"/>
      <w:r w:rsidRPr="00925EB1">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3220F37F" w14:textId="6F2AAF6D" w:rsidR="009749D2" w:rsidRDefault="009749D2" w:rsidP="009749D2">
      <w:pPr>
        <w:spacing w:before="400" w:after="200"/>
      </w:pPr>
      <w:r>
        <w:rPr>
          <w:b/>
        </w:rPr>
        <w:t>Таблица 4.4.1 -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2193"/>
        <w:gridCol w:w="1996"/>
        <w:gridCol w:w="1580"/>
        <w:gridCol w:w="1996"/>
        <w:gridCol w:w="1580"/>
      </w:tblGrid>
      <w:tr w:rsidR="009749D2" w14:paraId="4778B814" w14:textId="77777777" w:rsidTr="001A5FE4">
        <w:trPr>
          <w:tblHeader/>
          <w:jc w:val="center"/>
        </w:trPr>
        <w:tc>
          <w:tcPr>
            <w:tcW w:w="2310" w:type="pct"/>
            <w:vMerge w:val="restart"/>
            <w:shd w:val="clear" w:color="auto" w:fill="F2F2F2"/>
            <w:tcMar>
              <w:top w:w="120" w:type="dxa"/>
              <w:left w:w="200" w:type="dxa"/>
              <w:bottom w:w="120" w:type="dxa"/>
              <w:right w:w="200" w:type="dxa"/>
            </w:tcMar>
            <w:vAlign w:val="center"/>
          </w:tcPr>
          <w:p w14:paraId="352A28D4" w14:textId="77777777" w:rsidR="009749D2" w:rsidRDefault="009749D2" w:rsidP="00BB5CC0">
            <w:pPr>
              <w:jc w:val="center"/>
            </w:pPr>
            <w:r>
              <w:rPr>
                <w:rFonts w:eastAsia="Times New Roman" w:cs="Times New Roman"/>
                <w:sz w:val="22"/>
              </w:rPr>
              <w:lastRenderedPageBreak/>
              <w:t>Показатель</w:t>
            </w:r>
          </w:p>
        </w:tc>
        <w:tc>
          <w:tcPr>
            <w:tcW w:w="2310" w:type="pct"/>
            <w:gridSpan w:val="2"/>
            <w:shd w:val="clear" w:color="auto" w:fill="F2F2F2"/>
            <w:tcMar>
              <w:top w:w="120" w:type="dxa"/>
              <w:left w:w="200" w:type="dxa"/>
              <w:bottom w:w="120" w:type="dxa"/>
              <w:right w:w="200" w:type="dxa"/>
            </w:tcMar>
            <w:vAlign w:val="center"/>
          </w:tcPr>
          <w:p w14:paraId="2D6D10C1" w14:textId="77777777" w:rsidR="009749D2" w:rsidRDefault="009749D2" w:rsidP="00BB5CC0">
            <w:pPr>
              <w:jc w:val="center"/>
            </w:pPr>
            <w:r>
              <w:rPr>
                <w:rFonts w:eastAsia="Times New Roman" w:cs="Times New Roman"/>
                <w:sz w:val="22"/>
              </w:rPr>
              <w:t>Существующий баланс, Гкал/ч</w:t>
            </w:r>
          </w:p>
        </w:tc>
        <w:tc>
          <w:tcPr>
            <w:tcW w:w="2310" w:type="pct"/>
            <w:gridSpan w:val="2"/>
            <w:shd w:val="clear" w:color="auto" w:fill="F2F2F2"/>
            <w:tcMar>
              <w:top w:w="120" w:type="dxa"/>
              <w:left w:w="200" w:type="dxa"/>
              <w:bottom w:w="120" w:type="dxa"/>
              <w:right w:w="200" w:type="dxa"/>
            </w:tcMar>
            <w:vAlign w:val="center"/>
          </w:tcPr>
          <w:p w14:paraId="4C287762" w14:textId="77777777" w:rsidR="009749D2" w:rsidRDefault="009749D2" w:rsidP="00BB5CC0">
            <w:pPr>
              <w:jc w:val="center"/>
            </w:pPr>
            <w:r>
              <w:rPr>
                <w:rFonts w:eastAsia="Times New Roman" w:cs="Times New Roman"/>
                <w:sz w:val="22"/>
              </w:rPr>
              <w:t>Перспективный баланс, Гкал/ч</w:t>
            </w:r>
          </w:p>
        </w:tc>
      </w:tr>
      <w:tr w:rsidR="009749D2" w14:paraId="0C8F2DCC" w14:textId="77777777" w:rsidTr="00BB5CC0">
        <w:trPr>
          <w:jc w:val="center"/>
        </w:trPr>
        <w:tc>
          <w:tcPr>
            <w:tcW w:w="2310" w:type="pct"/>
            <w:vMerge/>
          </w:tcPr>
          <w:p w14:paraId="7D3AAA0F" w14:textId="77777777" w:rsidR="009749D2" w:rsidRDefault="009749D2" w:rsidP="00BB5CC0"/>
        </w:tc>
        <w:tc>
          <w:tcPr>
            <w:tcW w:w="2310" w:type="pct"/>
            <w:shd w:val="clear" w:color="auto" w:fill="F2F2F2"/>
            <w:tcMar>
              <w:top w:w="120" w:type="dxa"/>
              <w:left w:w="200" w:type="dxa"/>
              <w:bottom w:w="120" w:type="dxa"/>
              <w:right w:w="200" w:type="dxa"/>
            </w:tcMar>
            <w:vAlign w:val="center"/>
          </w:tcPr>
          <w:p w14:paraId="4E9AF6A3" w14:textId="77777777" w:rsidR="009749D2" w:rsidRDefault="009749D2" w:rsidP="00BB5CC0">
            <w:pPr>
              <w:jc w:val="center"/>
            </w:pPr>
            <w:r>
              <w:rPr>
                <w:rFonts w:eastAsia="Times New Roman" w:cs="Times New Roman"/>
                <w:sz w:val="22"/>
              </w:rPr>
              <w:t>Предшествующий актуализации схемы теплоснабжения</w:t>
            </w:r>
          </w:p>
        </w:tc>
        <w:tc>
          <w:tcPr>
            <w:tcW w:w="2310" w:type="pct"/>
            <w:shd w:val="clear" w:color="auto" w:fill="F2F2F2"/>
            <w:tcMar>
              <w:top w:w="120" w:type="dxa"/>
              <w:left w:w="200" w:type="dxa"/>
              <w:bottom w:w="120" w:type="dxa"/>
              <w:right w:w="200" w:type="dxa"/>
            </w:tcMar>
            <w:vAlign w:val="center"/>
          </w:tcPr>
          <w:p w14:paraId="29F4A85A" w14:textId="77777777" w:rsidR="009749D2" w:rsidRDefault="009749D2" w:rsidP="00BB5CC0">
            <w:pPr>
              <w:jc w:val="center"/>
            </w:pPr>
            <w:r>
              <w:rPr>
                <w:rFonts w:eastAsia="Times New Roman" w:cs="Times New Roman"/>
                <w:sz w:val="22"/>
              </w:rPr>
              <w:t>На момент актуализации</w:t>
            </w:r>
          </w:p>
        </w:tc>
        <w:tc>
          <w:tcPr>
            <w:tcW w:w="2310" w:type="pct"/>
            <w:shd w:val="clear" w:color="auto" w:fill="F2F2F2"/>
            <w:tcMar>
              <w:top w:w="120" w:type="dxa"/>
              <w:left w:w="200" w:type="dxa"/>
              <w:bottom w:w="120" w:type="dxa"/>
              <w:right w:w="200" w:type="dxa"/>
            </w:tcMar>
            <w:vAlign w:val="center"/>
          </w:tcPr>
          <w:p w14:paraId="29EB5612" w14:textId="77777777" w:rsidR="009749D2" w:rsidRDefault="009749D2" w:rsidP="00BB5CC0">
            <w:pPr>
              <w:jc w:val="center"/>
            </w:pPr>
            <w:r>
              <w:rPr>
                <w:rFonts w:eastAsia="Times New Roman" w:cs="Times New Roman"/>
                <w:sz w:val="22"/>
              </w:rPr>
              <w:t>Предшествующий актуализации схемы теплоснабжения</w:t>
            </w:r>
          </w:p>
        </w:tc>
        <w:tc>
          <w:tcPr>
            <w:tcW w:w="2310" w:type="pct"/>
            <w:shd w:val="clear" w:color="auto" w:fill="F2F2F2"/>
            <w:tcMar>
              <w:top w:w="120" w:type="dxa"/>
              <w:left w:w="200" w:type="dxa"/>
              <w:bottom w:w="120" w:type="dxa"/>
              <w:right w:w="200" w:type="dxa"/>
            </w:tcMar>
            <w:vAlign w:val="center"/>
          </w:tcPr>
          <w:p w14:paraId="4451AE0E" w14:textId="77777777" w:rsidR="009749D2" w:rsidRDefault="009749D2" w:rsidP="00BB5CC0">
            <w:pPr>
              <w:jc w:val="center"/>
            </w:pPr>
            <w:r>
              <w:rPr>
                <w:rFonts w:eastAsia="Times New Roman" w:cs="Times New Roman"/>
                <w:sz w:val="22"/>
              </w:rPr>
              <w:t>На момент актуализации</w:t>
            </w:r>
          </w:p>
        </w:tc>
      </w:tr>
      <w:tr w:rsidR="009749D2" w14:paraId="0D268ADA" w14:textId="77777777" w:rsidTr="00BB5CC0">
        <w:trPr>
          <w:jc w:val="center"/>
        </w:trPr>
        <w:tc>
          <w:tcPr>
            <w:tcW w:w="2310" w:type="pct"/>
            <w:gridSpan w:val="5"/>
            <w:shd w:val="clear" w:color="auto" w:fill="DBE5F1"/>
            <w:tcMar>
              <w:top w:w="40" w:type="dxa"/>
              <w:left w:w="200" w:type="dxa"/>
              <w:bottom w:w="40" w:type="dxa"/>
              <w:right w:w="200" w:type="dxa"/>
            </w:tcMar>
            <w:vAlign w:val="center"/>
          </w:tcPr>
          <w:p w14:paraId="6BDCB55C" w14:textId="77777777" w:rsidR="009749D2" w:rsidRDefault="009749D2" w:rsidP="00BB5CC0">
            <w:pPr>
              <w:jc w:val="center"/>
            </w:pPr>
            <w:r>
              <w:rPr>
                <w:rFonts w:eastAsia="Times New Roman" w:cs="Times New Roman"/>
                <w:sz w:val="22"/>
              </w:rPr>
              <w:t>МУП «Баганский коммунальщик»</w:t>
            </w:r>
          </w:p>
        </w:tc>
      </w:tr>
      <w:tr w:rsidR="009749D2" w14:paraId="75A881E9" w14:textId="77777777" w:rsidTr="00BB5CC0">
        <w:trPr>
          <w:jc w:val="center"/>
        </w:trPr>
        <w:tc>
          <w:tcPr>
            <w:tcW w:w="2310" w:type="pct"/>
            <w:gridSpan w:val="5"/>
            <w:shd w:val="clear" w:color="auto" w:fill="FFFFFF"/>
            <w:tcMar>
              <w:top w:w="40" w:type="dxa"/>
              <w:left w:w="200" w:type="dxa"/>
              <w:bottom w:w="40" w:type="dxa"/>
              <w:right w:w="200" w:type="dxa"/>
            </w:tcMar>
            <w:vAlign w:val="center"/>
          </w:tcPr>
          <w:p w14:paraId="1AA98D90" w14:textId="77777777" w:rsidR="009749D2" w:rsidRDefault="009749D2" w:rsidP="00BB5CC0">
            <w:pPr>
              <w:jc w:val="center"/>
            </w:pPr>
            <w:r>
              <w:rPr>
                <w:rFonts w:eastAsia="Times New Roman" w:cs="Times New Roman"/>
                <w:sz w:val="22"/>
              </w:rPr>
              <w:t>Котельная с. Андреевка, ул. Озерная, 37</w:t>
            </w:r>
          </w:p>
        </w:tc>
      </w:tr>
      <w:tr w:rsidR="009749D2" w14:paraId="2FB5D5A9" w14:textId="77777777" w:rsidTr="00BB5CC0">
        <w:trPr>
          <w:jc w:val="center"/>
        </w:trPr>
        <w:tc>
          <w:tcPr>
            <w:tcW w:w="2310" w:type="pct"/>
            <w:shd w:val="clear" w:color="auto" w:fill="FFFFFF"/>
            <w:tcMar>
              <w:top w:w="40" w:type="dxa"/>
              <w:left w:w="200" w:type="dxa"/>
              <w:bottom w:w="40" w:type="dxa"/>
              <w:right w:w="200" w:type="dxa"/>
            </w:tcMar>
            <w:vAlign w:val="center"/>
          </w:tcPr>
          <w:p w14:paraId="5C8CB51D" w14:textId="77777777" w:rsidR="009749D2" w:rsidRDefault="009749D2" w:rsidP="00BB5CC0">
            <w:r>
              <w:rPr>
                <w:rFonts w:eastAsia="Times New Roman" w:cs="Times New Roman"/>
                <w:sz w:val="22"/>
              </w:rPr>
              <w:t>Мощность нетто</w:t>
            </w:r>
          </w:p>
        </w:tc>
        <w:tc>
          <w:tcPr>
            <w:tcW w:w="2310" w:type="pct"/>
            <w:shd w:val="clear" w:color="auto" w:fill="FFFFFF"/>
            <w:tcMar>
              <w:top w:w="40" w:type="dxa"/>
              <w:left w:w="200" w:type="dxa"/>
              <w:bottom w:w="40" w:type="dxa"/>
              <w:right w:w="200" w:type="dxa"/>
            </w:tcMar>
            <w:vAlign w:val="center"/>
          </w:tcPr>
          <w:p w14:paraId="1D0D01EA"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170F2276" w14:textId="77777777" w:rsidR="009749D2" w:rsidRDefault="009749D2" w:rsidP="00BB5CC0">
            <w:pPr>
              <w:jc w:val="center"/>
            </w:pPr>
            <w:r>
              <w:rPr>
                <w:rFonts w:eastAsia="Times New Roman" w:cs="Times New Roman"/>
                <w:sz w:val="22"/>
              </w:rPr>
              <w:t>1,5400</w:t>
            </w:r>
          </w:p>
        </w:tc>
        <w:tc>
          <w:tcPr>
            <w:tcW w:w="2310" w:type="pct"/>
            <w:shd w:val="clear" w:color="auto" w:fill="FFFFFF"/>
            <w:tcMar>
              <w:top w:w="40" w:type="dxa"/>
              <w:left w:w="200" w:type="dxa"/>
              <w:bottom w:w="40" w:type="dxa"/>
              <w:right w:w="200" w:type="dxa"/>
            </w:tcMar>
            <w:vAlign w:val="center"/>
          </w:tcPr>
          <w:p w14:paraId="3AA9C20A"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1D85C3D0" w14:textId="77777777" w:rsidR="009749D2" w:rsidRDefault="009749D2" w:rsidP="00BB5CC0">
            <w:pPr>
              <w:jc w:val="center"/>
            </w:pPr>
            <w:r>
              <w:rPr>
                <w:rFonts w:eastAsia="Times New Roman" w:cs="Times New Roman"/>
                <w:sz w:val="22"/>
              </w:rPr>
              <w:t>1,5400</w:t>
            </w:r>
          </w:p>
        </w:tc>
      </w:tr>
      <w:tr w:rsidR="009749D2" w14:paraId="6B2D009A" w14:textId="77777777" w:rsidTr="00BB5CC0">
        <w:trPr>
          <w:jc w:val="center"/>
        </w:trPr>
        <w:tc>
          <w:tcPr>
            <w:tcW w:w="2310" w:type="pct"/>
            <w:shd w:val="clear" w:color="auto" w:fill="FFFFFF"/>
            <w:tcMar>
              <w:top w:w="40" w:type="dxa"/>
              <w:left w:w="200" w:type="dxa"/>
              <w:bottom w:w="40" w:type="dxa"/>
              <w:right w:w="200" w:type="dxa"/>
            </w:tcMar>
            <w:vAlign w:val="center"/>
          </w:tcPr>
          <w:p w14:paraId="6DD278BA" w14:textId="77777777" w:rsidR="009749D2" w:rsidRPr="009B2E62" w:rsidRDefault="009749D2" w:rsidP="00BB5CC0">
            <w:r w:rsidRPr="009B2E62">
              <w:rPr>
                <w:rFonts w:eastAsia="Times New Roman" w:cs="Times New Roman"/>
                <w:sz w:val="22"/>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3E6E6A96" w14:textId="77777777" w:rsidR="009749D2" w:rsidRPr="009B2E6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2CFBCF70"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51D873"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05E988AD" w14:textId="77777777" w:rsidR="009749D2" w:rsidRDefault="009749D2" w:rsidP="00BB5CC0">
            <w:pPr>
              <w:jc w:val="center"/>
            </w:pPr>
            <w:r>
              <w:rPr>
                <w:rFonts w:eastAsia="Times New Roman" w:cs="Times New Roman"/>
                <w:sz w:val="22"/>
              </w:rPr>
              <w:t>0,0000</w:t>
            </w:r>
          </w:p>
        </w:tc>
      </w:tr>
      <w:tr w:rsidR="009749D2" w14:paraId="3262CFD0" w14:textId="77777777" w:rsidTr="00BB5CC0">
        <w:trPr>
          <w:jc w:val="center"/>
        </w:trPr>
        <w:tc>
          <w:tcPr>
            <w:tcW w:w="2310" w:type="pct"/>
            <w:shd w:val="clear" w:color="auto" w:fill="FFFFFF"/>
            <w:tcMar>
              <w:top w:w="40" w:type="dxa"/>
              <w:left w:w="200" w:type="dxa"/>
              <w:bottom w:w="40" w:type="dxa"/>
              <w:right w:w="200" w:type="dxa"/>
            </w:tcMar>
            <w:vAlign w:val="center"/>
          </w:tcPr>
          <w:p w14:paraId="387D1725" w14:textId="77777777" w:rsidR="009749D2" w:rsidRDefault="009749D2" w:rsidP="00BB5CC0">
            <w:r>
              <w:rPr>
                <w:rFonts w:eastAsia="Times New Roman" w:cs="Times New Roman"/>
                <w:sz w:val="22"/>
              </w:rPr>
              <w:t>Тепловая нагрузка потребителей</w:t>
            </w:r>
          </w:p>
        </w:tc>
        <w:tc>
          <w:tcPr>
            <w:tcW w:w="2310" w:type="pct"/>
            <w:shd w:val="clear" w:color="auto" w:fill="FFFFFF"/>
            <w:tcMar>
              <w:top w:w="40" w:type="dxa"/>
              <w:left w:w="200" w:type="dxa"/>
              <w:bottom w:w="40" w:type="dxa"/>
              <w:right w:w="200" w:type="dxa"/>
            </w:tcMar>
            <w:vAlign w:val="center"/>
          </w:tcPr>
          <w:p w14:paraId="31EDC261"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0946D836" w14:textId="77777777" w:rsidR="009749D2" w:rsidRDefault="009749D2" w:rsidP="00BB5CC0">
            <w:pPr>
              <w:jc w:val="center"/>
            </w:pPr>
            <w:r>
              <w:rPr>
                <w:rFonts w:eastAsia="Times New Roman" w:cs="Times New Roman"/>
                <w:sz w:val="22"/>
              </w:rPr>
              <w:t>0,9730</w:t>
            </w:r>
          </w:p>
        </w:tc>
        <w:tc>
          <w:tcPr>
            <w:tcW w:w="2310" w:type="pct"/>
            <w:shd w:val="clear" w:color="auto" w:fill="FFFFFF"/>
            <w:tcMar>
              <w:top w:w="40" w:type="dxa"/>
              <w:left w:w="200" w:type="dxa"/>
              <w:bottom w:w="40" w:type="dxa"/>
              <w:right w:w="200" w:type="dxa"/>
            </w:tcMar>
            <w:vAlign w:val="center"/>
          </w:tcPr>
          <w:p w14:paraId="7DE14257"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45BB02AF" w14:textId="77777777" w:rsidR="009749D2" w:rsidRDefault="009749D2" w:rsidP="00BB5CC0">
            <w:pPr>
              <w:jc w:val="center"/>
            </w:pPr>
            <w:r>
              <w:rPr>
                <w:rFonts w:eastAsia="Times New Roman" w:cs="Times New Roman"/>
                <w:sz w:val="22"/>
              </w:rPr>
              <w:t>0,9730</w:t>
            </w:r>
          </w:p>
        </w:tc>
      </w:tr>
      <w:tr w:rsidR="009749D2" w14:paraId="71093C89" w14:textId="77777777" w:rsidTr="00BB5CC0">
        <w:trPr>
          <w:jc w:val="center"/>
        </w:trPr>
        <w:tc>
          <w:tcPr>
            <w:tcW w:w="2310" w:type="pct"/>
            <w:shd w:val="clear" w:color="auto" w:fill="FFFFFF"/>
            <w:tcMar>
              <w:top w:w="40" w:type="dxa"/>
              <w:left w:w="200" w:type="dxa"/>
              <w:bottom w:w="40" w:type="dxa"/>
              <w:right w:w="200" w:type="dxa"/>
            </w:tcMar>
            <w:vAlign w:val="center"/>
          </w:tcPr>
          <w:p w14:paraId="13CB290B" w14:textId="77777777" w:rsidR="009749D2" w:rsidRDefault="009749D2" w:rsidP="00BB5CC0">
            <w:r>
              <w:rPr>
                <w:rFonts w:eastAsia="Times New Roman" w:cs="Times New Roman"/>
                <w:sz w:val="22"/>
              </w:rPr>
              <w:t>Потери в тепловых сетях</w:t>
            </w:r>
          </w:p>
        </w:tc>
        <w:tc>
          <w:tcPr>
            <w:tcW w:w="2310" w:type="pct"/>
            <w:shd w:val="clear" w:color="auto" w:fill="FFFFFF"/>
            <w:tcMar>
              <w:top w:w="40" w:type="dxa"/>
              <w:left w:w="200" w:type="dxa"/>
              <w:bottom w:w="40" w:type="dxa"/>
              <w:right w:w="200" w:type="dxa"/>
            </w:tcMar>
            <w:vAlign w:val="center"/>
          </w:tcPr>
          <w:p w14:paraId="73F25399"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327E1529" w14:textId="77777777" w:rsidR="009749D2" w:rsidRDefault="009749D2" w:rsidP="00BB5CC0">
            <w:pPr>
              <w:jc w:val="center"/>
            </w:pPr>
            <w:r>
              <w:rPr>
                <w:rFonts w:eastAsia="Times New Roman" w:cs="Times New Roman"/>
                <w:sz w:val="22"/>
              </w:rPr>
              <w:t>0,0330</w:t>
            </w:r>
          </w:p>
        </w:tc>
        <w:tc>
          <w:tcPr>
            <w:tcW w:w="2310" w:type="pct"/>
            <w:shd w:val="clear" w:color="auto" w:fill="FFFFFF"/>
            <w:tcMar>
              <w:top w:w="40" w:type="dxa"/>
              <w:left w:w="200" w:type="dxa"/>
              <w:bottom w:w="40" w:type="dxa"/>
              <w:right w:w="200" w:type="dxa"/>
            </w:tcMar>
            <w:vAlign w:val="center"/>
          </w:tcPr>
          <w:p w14:paraId="29FE940C"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26825525" w14:textId="77777777" w:rsidR="009749D2" w:rsidRDefault="009749D2" w:rsidP="00BB5CC0">
            <w:pPr>
              <w:jc w:val="center"/>
            </w:pPr>
            <w:r>
              <w:rPr>
                <w:rFonts w:eastAsia="Times New Roman" w:cs="Times New Roman"/>
                <w:sz w:val="22"/>
              </w:rPr>
              <w:t>0,0330</w:t>
            </w:r>
          </w:p>
        </w:tc>
      </w:tr>
      <w:tr w:rsidR="009749D2" w14:paraId="21B6B125" w14:textId="77777777" w:rsidTr="00BB5CC0">
        <w:trPr>
          <w:jc w:val="center"/>
        </w:trPr>
        <w:tc>
          <w:tcPr>
            <w:tcW w:w="2310" w:type="pct"/>
            <w:shd w:val="clear" w:color="auto" w:fill="FFFFFF"/>
            <w:tcMar>
              <w:top w:w="40" w:type="dxa"/>
              <w:left w:w="200" w:type="dxa"/>
              <w:bottom w:w="40" w:type="dxa"/>
              <w:right w:w="200" w:type="dxa"/>
            </w:tcMar>
            <w:vAlign w:val="center"/>
          </w:tcPr>
          <w:p w14:paraId="0A645AA5" w14:textId="77777777" w:rsidR="009749D2" w:rsidRDefault="009749D2" w:rsidP="00BB5CC0">
            <w:r>
              <w:rPr>
                <w:rFonts w:eastAsia="Times New Roman" w:cs="Times New Roman"/>
                <w:sz w:val="22"/>
              </w:rPr>
              <w:t>Резерв(+)/Дефицит(-) источника</w:t>
            </w:r>
          </w:p>
        </w:tc>
        <w:tc>
          <w:tcPr>
            <w:tcW w:w="2310" w:type="pct"/>
            <w:shd w:val="clear" w:color="auto" w:fill="FFFFFF"/>
            <w:tcMar>
              <w:top w:w="40" w:type="dxa"/>
              <w:left w:w="200" w:type="dxa"/>
              <w:bottom w:w="40" w:type="dxa"/>
              <w:right w:w="200" w:type="dxa"/>
            </w:tcMar>
            <w:vAlign w:val="center"/>
          </w:tcPr>
          <w:p w14:paraId="46F61D9E"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6ADB20A5" w14:textId="77777777" w:rsidR="009749D2" w:rsidRDefault="009749D2" w:rsidP="00BB5CC0">
            <w:pPr>
              <w:jc w:val="center"/>
            </w:pPr>
            <w:r>
              <w:rPr>
                <w:rFonts w:eastAsia="Times New Roman" w:cs="Times New Roman"/>
                <w:sz w:val="22"/>
              </w:rPr>
              <w:t>0,5340</w:t>
            </w:r>
          </w:p>
        </w:tc>
        <w:tc>
          <w:tcPr>
            <w:tcW w:w="2310" w:type="pct"/>
            <w:shd w:val="clear" w:color="auto" w:fill="FFFFFF"/>
            <w:tcMar>
              <w:top w:w="40" w:type="dxa"/>
              <w:left w:w="200" w:type="dxa"/>
              <w:bottom w:w="40" w:type="dxa"/>
              <w:right w:w="200" w:type="dxa"/>
            </w:tcMar>
            <w:vAlign w:val="center"/>
          </w:tcPr>
          <w:p w14:paraId="73804982"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1B90EBE7" w14:textId="77777777" w:rsidR="009749D2" w:rsidRDefault="009749D2" w:rsidP="00BB5CC0">
            <w:pPr>
              <w:jc w:val="center"/>
            </w:pPr>
            <w:r>
              <w:rPr>
                <w:rFonts w:eastAsia="Times New Roman" w:cs="Times New Roman"/>
                <w:sz w:val="22"/>
              </w:rPr>
              <w:t>0,5340</w:t>
            </w:r>
          </w:p>
        </w:tc>
      </w:tr>
      <w:tr w:rsidR="009749D2" w14:paraId="119AC016" w14:textId="77777777" w:rsidTr="00BB5CC0">
        <w:trPr>
          <w:jc w:val="center"/>
        </w:trPr>
        <w:tc>
          <w:tcPr>
            <w:tcW w:w="2310" w:type="pct"/>
            <w:gridSpan w:val="5"/>
            <w:shd w:val="clear" w:color="auto" w:fill="FFFFFF"/>
            <w:tcMar>
              <w:top w:w="40" w:type="dxa"/>
              <w:left w:w="200" w:type="dxa"/>
              <w:bottom w:w="40" w:type="dxa"/>
              <w:right w:w="200" w:type="dxa"/>
            </w:tcMar>
            <w:vAlign w:val="center"/>
          </w:tcPr>
          <w:p w14:paraId="78B6A311" w14:textId="77777777" w:rsidR="009749D2" w:rsidRDefault="009749D2" w:rsidP="00BB5CC0">
            <w:pPr>
              <w:jc w:val="center"/>
            </w:pPr>
            <w:r>
              <w:rPr>
                <w:rFonts w:eastAsia="Times New Roman" w:cs="Times New Roman"/>
                <w:sz w:val="22"/>
              </w:rPr>
              <w:t>Котельная обг. п. Районная</w:t>
            </w:r>
          </w:p>
        </w:tc>
      </w:tr>
      <w:tr w:rsidR="009749D2" w14:paraId="1781C93D" w14:textId="77777777" w:rsidTr="00BB5CC0">
        <w:trPr>
          <w:jc w:val="center"/>
        </w:trPr>
        <w:tc>
          <w:tcPr>
            <w:tcW w:w="2310" w:type="pct"/>
            <w:shd w:val="clear" w:color="auto" w:fill="FFFFFF"/>
            <w:tcMar>
              <w:top w:w="40" w:type="dxa"/>
              <w:left w:w="200" w:type="dxa"/>
              <w:bottom w:w="40" w:type="dxa"/>
              <w:right w:w="200" w:type="dxa"/>
            </w:tcMar>
            <w:vAlign w:val="center"/>
          </w:tcPr>
          <w:p w14:paraId="78C7B7AC" w14:textId="77777777" w:rsidR="009749D2" w:rsidRDefault="009749D2" w:rsidP="00BB5CC0">
            <w:r>
              <w:rPr>
                <w:rFonts w:eastAsia="Times New Roman" w:cs="Times New Roman"/>
                <w:sz w:val="22"/>
              </w:rPr>
              <w:t>Мощность нетто</w:t>
            </w:r>
          </w:p>
        </w:tc>
        <w:tc>
          <w:tcPr>
            <w:tcW w:w="2310" w:type="pct"/>
            <w:shd w:val="clear" w:color="auto" w:fill="FFFFFF"/>
            <w:tcMar>
              <w:top w:w="40" w:type="dxa"/>
              <w:left w:w="200" w:type="dxa"/>
              <w:bottom w:w="40" w:type="dxa"/>
              <w:right w:w="200" w:type="dxa"/>
            </w:tcMar>
            <w:vAlign w:val="center"/>
          </w:tcPr>
          <w:p w14:paraId="20DE3DB8"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08F2759E" w14:textId="77777777" w:rsidR="009749D2" w:rsidRDefault="009749D2" w:rsidP="00BB5CC0">
            <w:pPr>
              <w:jc w:val="center"/>
            </w:pPr>
            <w:r>
              <w:rPr>
                <w:rFonts w:eastAsia="Times New Roman" w:cs="Times New Roman"/>
                <w:sz w:val="22"/>
              </w:rPr>
              <w:t>1,4100</w:t>
            </w:r>
          </w:p>
        </w:tc>
        <w:tc>
          <w:tcPr>
            <w:tcW w:w="2310" w:type="pct"/>
            <w:shd w:val="clear" w:color="auto" w:fill="FFFFFF"/>
            <w:tcMar>
              <w:top w:w="40" w:type="dxa"/>
              <w:left w:w="200" w:type="dxa"/>
              <w:bottom w:w="40" w:type="dxa"/>
              <w:right w:w="200" w:type="dxa"/>
            </w:tcMar>
            <w:vAlign w:val="center"/>
          </w:tcPr>
          <w:p w14:paraId="5896E399"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2FA63D13" w14:textId="77777777" w:rsidR="009749D2" w:rsidRDefault="009749D2" w:rsidP="00BB5CC0">
            <w:pPr>
              <w:jc w:val="center"/>
            </w:pPr>
            <w:r>
              <w:rPr>
                <w:rFonts w:eastAsia="Times New Roman" w:cs="Times New Roman"/>
                <w:sz w:val="22"/>
              </w:rPr>
              <w:t>1,4100</w:t>
            </w:r>
          </w:p>
        </w:tc>
      </w:tr>
      <w:tr w:rsidR="009749D2" w14:paraId="3902E18A" w14:textId="77777777" w:rsidTr="00BB5CC0">
        <w:trPr>
          <w:jc w:val="center"/>
        </w:trPr>
        <w:tc>
          <w:tcPr>
            <w:tcW w:w="2310" w:type="pct"/>
            <w:shd w:val="clear" w:color="auto" w:fill="FFFFFF"/>
            <w:tcMar>
              <w:top w:w="40" w:type="dxa"/>
              <w:left w:w="200" w:type="dxa"/>
              <w:bottom w:w="40" w:type="dxa"/>
              <w:right w:w="200" w:type="dxa"/>
            </w:tcMar>
            <w:vAlign w:val="center"/>
          </w:tcPr>
          <w:p w14:paraId="6911D9A3" w14:textId="77777777" w:rsidR="009749D2" w:rsidRPr="009B2E62" w:rsidRDefault="009749D2" w:rsidP="00BB5CC0">
            <w:r w:rsidRPr="009B2E62">
              <w:rPr>
                <w:rFonts w:eastAsia="Times New Roman" w:cs="Times New Roman"/>
                <w:sz w:val="22"/>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6CD7300F" w14:textId="77777777" w:rsidR="009749D2" w:rsidRPr="009B2E6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165B943B" w14:textId="77777777" w:rsidR="009749D2" w:rsidRDefault="009749D2" w:rsidP="00BB5CC0">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2525ABF"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3C703DE2" w14:textId="77777777" w:rsidR="009749D2" w:rsidRDefault="009749D2" w:rsidP="00BB5CC0">
            <w:pPr>
              <w:jc w:val="center"/>
            </w:pPr>
            <w:r>
              <w:rPr>
                <w:rFonts w:eastAsia="Times New Roman" w:cs="Times New Roman"/>
                <w:sz w:val="22"/>
              </w:rPr>
              <w:t>0,0000</w:t>
            </w:r>
          </w:p>
        </w:tc>
      </w:tr>
      <w:tr w:rsidR="009749D2" w14:paraId="55BCB0E3" w14:textId="77777777" w:rsidTr="00BB5CC0">
        <w:trPr>
          <w:jc w:val="center"/>
        </w:trPr>
        <w:tc>
          <w:tcPr>
            <w:tcW w:w="2310" w:type="pct"/>
            <w:shd w:val="clear" w:color="auto" w:fill="FFFFFF"/>
            <w:tcMar>
              <w:top w:w="40" w:type="dxa"/>
              <w:left w:w="200" w:type="dxa"/>
              <w:bottom w:w="40" w:type="dxa"/>
              <w:right w:w="200" w:type="dxa"/>
            </w:tcMar>
            <w:vAlign w:val="center"/>
          </w:tcPr>
          <w:p w14:paraId="3E934E30" w14:textId="77777777" w:rsidR="009749D2" w:rsidRDefault="009749D2" w:rsidP="00BB5CC0">
            <w:r>
              <w:rPr>
                <w:rFonts w:eastAsia="Times New Roman" w:cs="Times New Roman"/>
                <w:sz w:val="22"/>
              </w:rPr>
              <w:t>Тепловая нагрузка потребителей</w:t>
            </w:r>
          </w:p>
        </w:tc>
        <w:tc>
          <w:tcPr>
            <w:tcW w:w="2310" w:type="pct"/>
            <w:shd w:val="clear" w:color="auto" w:fill="FFFFFF"/>
            <w:tcMar>
              <w:top w:w="40" w:type="dxa"/>
              <w:left w:w="200" w:type="dxa"/>
              <w:bottom w:w="40" w:type="dxa"/>
              <w:right w:w="200" w:type="dxa"/>
            </w:tcMar>
            <w:vAlign w:val="center"/>
          </w:tcPr>
          <w:p w14:paraId="342B6639"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7FFD69ED" w14:textId="77777777" w:rsidR="009749D2" w:rsidRDefault="009749D2" w:rsidP="00BB5CC0">
            <w:pPr>
              <w:jc w:val="center"/>
            </w:pPr>
            <w:r>
              <w:rPr>
                <w:rFonts w:eastAsia="Times New Roman" w:cs="Times New Roman"/>
                <w:sz w:val="22"/>
              </w:rPr>
              <w:t>0,2230</w:t>
            </w:r>
          </w:p>
        </w:tc>
        <w:tc>
          <w:tcPr>
            <w:tcW w:w="2310" w:type="pct"/>
            <w:shd w:val="clear" w:color="auto" w:fill="FFFFFF"/>
            <w:tcMar>
              <w:top w:w="40" w:type="dxa"/>
              <w:left w:w="200" w:type="dxa"/>
              <w:bottom w:w="40" w:type="dxa"/>
              <w:right w:w="200" w:type="dxa"/>
            </w:tcMar>
            <w:vAlign w:val="center"/>
          </w:tcPr>
          <w:p w14:paraId="37D5A568"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1A374772" w14:textId="77777777" w:rsidR="009749D2" w:rsidRDefault="009749D2" w:rsidP="00BB5CC0">
            <w:pPr>
              <w:jc w:val="center"/>
            </w:pPr>
            <w:r>
              <w:rPr>
                <w:rFonts w:eastAsia="Times New Roman" w:cs="Times New Roman"/>
                <w:sz w:val="22"/>
              </w:rPr>
              <w:t>0,2230</w:t>
            </w:r>
          </w:p>
        </w:tc>
      </w:tr>
      <w:tr w:rsidR="009749D2" w14:paraId="59393549" w14:textId="77777777" w:rsidTr="00BB5CC0">
        <w:trPr>
          <w:jc w:val="center"/>
        </w:trPr>
        <w:tc>
          <w:tcPr>
            <w:tcW w:w="2310" w:type="pct"/>
            <w:shd w:val="clear" w:color="auto" w:fill="FFFFFF"/>
            <w:tcMar>
              <w:top w:w="40" w:type="dxa"/>
              <w:left w:w="200" w:type="dxa"/>
              <w:bottom w:w="40" w:type="dxa"/>
              <w:right w:w="200" w:type="dxa"/>
            </w:tcMar>
            <w:vAlign w:val="center"/>
          </w:tcPr>
          <w:p w14:paraId="42DAD173" w14:textId="77777777" w:rsidR="009749D2" w:rsidRDefault="009749D2" w:rsidP="00BB5CC0">
            <w:r>
              <w:rPr>
                <w:rFonts w:eastAsia="Times New Roman" w:cs="Times New Roman"/>
                <w:sz w:val="22"/>
              </w:rPr>
              <w:t>Потери в тепловых сетях</w:t>
            </w:r>
          </w:p>
        </w:tc>
        <w:tc>
          <w:tcPr>
            <w:tcW w:w="2310" w:type="pct"/>
            <w:shd w:val="clear" w:color="auto" w:fill="FFFFFF"/>
            <w:tcMar>
              <w:top w:w="40" w:type="dxa"/>
              <w:left w:w="200" w:type="dxa"/>
              <w:bottom w:w="40" w:type="dxa"/>
              <w:right w:w="200" w:type="dxa"/>
            </w:tcMar>
            <w:vAlign w:val="center"/>
          </w:tcPr>
          <w:p w14:paraId="5FA21293"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67AF7D86" w14:textId="77777777" w:rsidR="009749D2" w:rsidRDefault="009749D2" w:rsidP="00BB5CC0">
            <w:pPr>
              <w:jc w:val="center"/>
            </w:pPr>
            <w:r>
              <w:rPr>
                <w:rFonts w:eastAsia="Times New Roman" w:cs="Times New Roman"/>
                <w:sz w:val="22"/>
              </w:rPr>
              <w:t>0,0086</w:t>
            </w:r>
          </w:p>
        </w:tc>
        <w:tc>
          <w:tcPr>
            <w:tcW w:w="2310" w:type="pct"/>
            <w:shd w:val="clear" w:color="auto" w:fill="FFFFFF"/>
            <w:tcMar>
              <w:top w:w="40" w:type="dxa"/>
              <w:left w:w="200" w:type="dxa"/>
              <w:bottom w:w="40" w:type="dxa"/>
              <w:right w:w="200" w:type="dxa"/>
            </w:tcMar>
            <w:vAlign w:val="center"/>
          </w:tcPr>
          <w:p w14:paraId="526F5BA4"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151B73E1" w14:textId="77777777" w:rsidR="009749D2" w:rsidRDefault="009749D2" w:rsidP="00BB5CC0">
            <w:pPr>
              <w:jc w:val="center"/>
            </w:pPr>
            <w:r>
              <w:rPr>
                <w:rFonts w:eastAsia="Times New Roman" w:cs="Times New Roman"/>
                <w:sz w:val="22"/>
              </w:rPr>
              <w:t>0,0086</w:t>
            </w:r>
          </w:p>
        </w:tc>
      </w:tr>
      <w:tr w:rsidR="009749D2" w14:paraId="3A8C6262" w14:textId="77777777" w:rsidTr="00BB5CC0">
        <w:trPr>
          <w:jc w:val="center"/>
        </w:trPr>
        <w:tc>
          <w:tcPr>
            <w:tcW w:w="2310" w:type="pct"/>
            <w:shd w:val="clear" w:color="auto" w:fill="FFFFFF"/>
            <w:tcMar>
              <w:top w:w="40" w:type="dxa"/>
              <w:left w:w="200" w:type="dxa"/>
              <w:bottom w:w="40" w:type="dxa"/>
              <w:right w:w="200" w:type="dxa"/>
            </w:tcMar>
            <w:vAlign w:val="center"/>
          </w:tcPr>
          <w:p w14:paraId="02BE145B" w14:textId="77777777" w:rsidR="009749D2" w:rsidRDefault="009749D2" w:rsidP="00BB5CC0">
            <w:r>
              <w:rPr>
                <w:rFonts w:eastAsia="Times New Roman" w:cs="Times New Roman"/>
                <w:sz w:val="22"/>
              </w:rPr>
              <w:t>Резерв(+)/Дефицит(-) источника</w:t>
            </w:r>
          </w:p>
        </w:tc>
        <w:tc>
          <w:tcPr>
            <w:tcW w:w="2310" w:type="pct"/>
            <w:shd w:val="clear" w:color="auto" w:fill="FFFFFF"/>
            <w:tcMar>
              <w:top w:w="40" w:type="dxa"/>
              <w:left w:w="200" w:type="dxa"/>
              <w:bottom w:w="40" w:type="dxa"/>
              <w:right w:w="200" w:type="dxa"/>
            </w:tcMar>
            <w:vAlign w:val="center"/>
          </w:tcPr>
          <w:p w14:paraId="511F8A93"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421406FE" w14:textId="77777777" w:rsidR="009749D2" w:rsidRDefault="009749D2" w:rsidP="00BB5CC0">
            <w:pPr>
              <w:jc w:val="center"/>
            </w:pPr>
            <w:r>
              <w:rPr>
                <w:rFonts w:eastAsia="Times New Roman" w:cs="Times New Roman"/>
                <w:sz w:val="22"/>
              </w:rPr>
              <w:t>1,1784</w:t>
            </w:r>
          </w:p>
        </w:tc>
        <w:tc>
          <w:tcPr>
            <w:tcW w:w="2310" w:type="pct"/>
            <w:shd w:val="clear" w:color="auto" w:fill="FFFFFF"/>
            <w:tcMar>
              <w:top w:w="40" w:type="dxa"/>
              <w:left w:w="200" w:type="dxa"/>
              <w:bottom w:w="40" w:type="dxa"/>
              <w:right w:w="200" w:type="dxa"/>
            </w:tcMar>
            <w:vAlign w:val="center"/>
          </w:tcPr>
          <w:p w14:paraId="155D03BC" w14:textId="77777777" w:rsidR="009749D2" w:rsidRDefault="009749D2" w:rsidP="00BB5CC0">
            <w:pPr>
              <w:jc w:val="center"/>
              <w:rPr>
                <w:sz w:val="22"/>
              </w:rPr>
            </w:pPr>
          </w:p>
        </w:tc>
        <w:tc>
          <w:tcPr>
            <w:tcW w:w="2310" w:type="pct"/>
            <w:shd w:val="clear" w:color="auto" w:fill="FFFFFF"/>
            <w:tcMar>
              <w:top w:w="40" w:type="dxa"/>
              <w:left w:w="200" w:type="dxa"/>
              <w:bottom w:w="40" w:type="dxa"/>
              <w:right w:w="200" w:type="dxa"/>
            </w:tcMar>
            <w:vAlign w:val="center"/>
          </w:tcPr>
          <w:p w14:paraId="2C650563" w14:textId="77777777" w:rsidR="009749D2" w:rsidRDefault="009749D2" w:rsidP="00BB5CC0">
            <w:pPr>
              <w:jc w:val="center"/>
            </w:pPr>
            <w:r>
              <w:rPr>
                <w:rFonts w:eastAsia="Times New Roman" w:cs="Times New Roman"/>
                <w:sz w:val="22"/>
              </w:rPr>
              <w:t>1,1784</w:t>
            </w:r>
          </w:p>
        </w:tc>
      </w:tr>
    </w:tbl>
    <w:p w14:paraId="36A72504" w14:textId="77777777" w:rsidR="009749D2" w:rsidRPr="00E85DB4" w:rsidRDefault="009749D2" w:rsidP="009749D2">
      <w:pPr>
        <w:pStyle w:val="a0"/>
        <w:rPr>
          <w:lang w:val="en-US" w:eastAsia="ru-RU"/>
        </w:rPr>
      </w:pPr>
    </w:p>
    <w:p w14:paraId="4543D502" w14:textId="77777777" w:rsidR="009749D2" w:rsidRPr="00366594" w:rsidRDefault="0092178C" w:rsidP="009749D2">
      <w:pPr>
        <w:pStyle w:val="2"/>
        <w:ind w:left="0" w:firstLine="0"/>
      </w:pPr>
      <w:hyperlink r:id="rId188" w:anchor="bookmark59" w:history="1">
        <w:bookmarkStart w:id="361" w:name="_Toc30081860"/>
        <w:bookmarkStart w:id="362" w:name="_Toc30085095"/>
        <w:bookmarkStart w:id="363" w:name="_Toc32845361"/>
        <w:bookmarkStart w:id="364" w:name="_Toc171597483"/>
        <w:r w:rsidR="009749D2" w:rsidRPr="00366594">
          <w:t xml:space="preserve">ГЛАВА </w:t>
        </w:r>
        <w:r w:rsidR="009749D2">
          <w:t>5</w:t>
        </w:r>
        <w:r w:rsidR="009749D2" w:rsidRPr="00366594">
          <w:t>. МАСТЕР-ПЛАН  РАЗВИТИЯ  СИСТЕМ  ТЕПЛОСНАБЖЕНИЯ  ПОСЕЛЕНИЯ,</w:t>
        </w:r>
      </w:hyperlink>
      <w:r w:rsidR="009749D2" w:rsidRPr="00366594">
        <w:t xml:space="preserve"> </w:t>
      </w:r>
      <w:hyperlink r:id="rId189" w:anchor="bookmark59" w:history="1">
        <w:r w:rsidR="009749D2" w:rsidRPr="00366594">
          <w:t>ГОРОДСКОГО ОКРУГА</w:t>
        </w:r>
        <w:bookmarkEnd w:id="361"/>
        <w:bookmarkEnd w:id="362"/>
        <w:bookmarkEnd w:id="363"/>
        <w:bookmarkEnd w:id="364"/>
      </w:hyperlink>
    </w:p>
    <w:p w14:paraId="564F7D4D" w14:textId="77777777" w:rsidR="009749D2" w:rsidRDefault="009749D2" w:rsidP="009749D2"/>
    <w:p w14:paraId="4286C911" w14:textId="77777777" w:rsidR="009749D2" w:rsidRDefault="0092178C" w:rsidP="009749D2">
      <w:pPr>
        <w:pStyle w:val="2"/>
        <w:ind w:left="0" w:firstLine="0"/>
      </w:pPr>
      <w:hyperlink r:id="rId190" w:anchor="bookmark60" w:history="1">
        <w:bookmarkStart w:id="365" w:name="_Toc30081861"/>
        <w:bookmarkStart w:id="366" w:name="_Toc30085096"/>
        <w:bookmarkStart w:id="367" w:name="_Toc32845362"/>
        <w:bookmarkStart w:id="368" w:name="_Toc171597484"/>
        <w:r w:rsidR="009749D2" w:rsidRPr="00366594">
          <w:t>Часть 1. ОПИСАНИЕ ВАРИАНТОВ ПЕРСПЕКТИВНОГО РАЗВИТИЯ СИСТЕМ</w:t>
        </w:r>
      </w:hyperlink>
      <w:r w:rsidR="009749D2">
        <w:t xml:space="preserve"> </w:t>
      </w:r>
      <w:hyperlink r:id="rId191" w:anchor="bookmark60" w:history="1">
        <w:r w:rsidR="009749D2" w:rsidRPr="00366594">
          <w:t>ТЕПЛОСНАБЖЕНИЯ ПОСЕЛЕНИЯ, ГОРОДСКОГО ОКРУГА, ГОРОДА ФЕДЕРАЛЬНОГО</w:t>
        </w:r>
      </w:hyperlink>
      <w:r w:rsidR="009749D2">
        <w:t xml:space="preserve"> </w:t>
      </w:r>
      <w:hyperlink r:id="rId192" w:anchor="bookmark60" w:history="1">
        <w:r w:rsidR="009749D2" w:rsidRPr="00366594">
          <w:t>ЗНАЧЕНИЯ (В СЛУЧАЕ ИХ ИЗМЕНЕНИЯ ОТНОСИТЕЛЬНО РАНЕЕ ПРИНЯТОГО</w:t>
        </w:r>
      </w:hyperlink>
      <w:r w:rsidR="009749D2">
        <w:t xml:space="preserve"> </w:t>
      </w:r>
      <w:hyperlink r:id="rId193" w:anchor="bookmark60" w:history="1">
        <w:r w:rsidR="009749D2" w:rsidRPr="00366594">
          <w:t>ВАРИАНТА РАЗВИТИЯ СИСТЕМ ТЕПЛОСНАБЖЕНИЯ В УТВЕРЖДЕННОЙ В</w:t>
        </w:r>
      </w:hyperlink>
      <w:r w:rsidR="009749D2">
        <w:t xml:space="preserve"> </w:t>
      </w:r>
      <w:hyperlink r:id="rId194" w:anchor="bookmark60" w:history="1">
        <w:r w:rsidR="009749D2" w:rsidRPr="00366594">
          <w:t>УСТАНОВЛЕННОМ ПОРЯДКЕ СХЕМЕ ТЕПЛОСНАБЖЕНИЯ)</w:t>
        </w:r>
        <w:bookmarkEnd w:id="365"/>
        <w:bookmarkEnd w:id="366"/>
        <w:bookmarkEnd w:id="367"/>
        <w:bookmarkEnd w:id="368"/>
        <w:r w:rsidR="009749D2" w:rsidRPr="00366594">
          <w:tab/>
        </w:r>
      </w:hyperlink>
    </w:p>
    <w:p w14:paraId="47DC5FB3" w14:textId="77777777" w:rsidR="009749D2" w:rsidRDefault="009749D2" w:rsidP="009749D2">
      <w:pPr>
        <w:jc w:val="both"/>
        <w:rPr>
          <w:sz w:val="22"/>
          <w:lang w:eastAsia="ru-RU"/>
        </w:rPr>
      </w:pPr>
    </w:p>
    <w:p w14:paraId="4B01AE37" w14:textId="77777777" w:rsidR="001A5FE4" w:rsidRDefault="001A5FE4" w:rsidP="001A5FE4">
      <w:pPr>
        <w:ind w:firstLine="709"/>
        <w:jc w:val="both"/>
        <w:rPr>
          <w:rFonts w:cs="Times New Roman"/>
          <w:spacing w:val="-1"/>
        </w:rPr>
      </w:pPr>
      <w:r w:rsidRPr="00831188">
        <w:rPr>
          <w:rFonts w:cs="Times New Roman"/>
          <w:spacing w:val="20"/>
        </w:rPr>
        <w:t xml:space="preserve">В </w:t>
      </w:r>
      <w:r w:rsidRPr="00831188">
        <w:rPr>
          <w:rFonts w:cs="Times New Roman"/>
          <w:spacing w:val="-1"/>
        </w:rPr>
        <w:t>качестве</w:t>
      </w:r>
      <w:r w:rsidRPr="00831188">
        <w:rPr>
          <w:rFonts w:cs="Times New Roman"/>
          <w:spacing w:val="20"/>
        </w:rPr>
        <w:t xml:space="preserve"> </w:t>
      </w:r>
      <w:r w:rsidRPr="00831188">
        <w:rPr>
          <w:rFonts w:cs="Times New Roman"/>
          <w:spacing w:val="-1"/>
        </w:rPr>
        <w:t>единственного</w:t>
      </w:r>
      <w:r w:rsidRPr="00831188">
        <w:rPr>
          <w:rFonts w:cs="Times New Roman"/>
          <w:spacing w:val="21"/>
        </w:rPr>
        <w:t xml:space="preserve"> </w:t>
      </w:r>
      <w:r w:rsidRPr="00831188">
        <w:rPr>
          <w:rFonts w:cs="Times New Roman"/>
          <w:spacing w:val="-1"/>
        </w:rPr>
        <w:t>(базового)</w:t>
      </w:r>
      <w:r w:rsidRPr="00831188">
        <w:rPr>
          <w:rFonts w:cs="Times New Roman"/>
          <w:spacing w:val="20"/>
        </w:rPr>
        <w:t xml:space="preserve"> </w:t>
      </w:r>
      <w:r w:rsidRPr="00831188">
        <w:rPr>
          <w:rFonts w:cs="Times New Roman"/>
          <w:spacing w:val="-1"/>
        </w:rPr>
        <w:t>варианта</w:t>
      </w:r>
      <w:r w:rsidRPr="00831188">
        <w:rPr>
          <w:rFonts w:cs="Times New Roman"/>
          <w:spacing w:val="21"/>
        </w:rPr>
        <w:t xml:space="preserve"> </w:t>
      </w:r>
      <w:r w:rsidRPr="00831188">
        <w:rPr>
          <w:rFonts w:cs="Times New Roman"/>
          <w:spacing w:val="-1"/>
        </w:rPr>
        <w:t>предлагается</w:t>
      </w:r>
      <w:r w:rsidRPr="00831188">
        <w:rPr>
          <w:rFonts w:cs="Times New Roman"/>
          <w:spacing w:val="21"/>
        </w:rPr>
        <w:t xml:space="preserve"> </w:t>
      </w:r>
      <w:r w:rsidRPr="00831188">
        <w:rPr>
          <w:rFonts w:cs="Times New Roman"/>
        </w:rPr>
        <w:t>развитие</w:t>
      </w:r>
      <w:r w:rsidRPr="00831188">
        <w:rPr>
          <w:rFonts w:cs="Times New Roman"/>
          <w:spacing w:val="91"/>
        </w:rPr>
        <w:t xml:space="preserve"> </w:t>
      </w:r>
      <w:r w:rsidRPr="00831188">
        <w:rPr>
          <w:rFonts w:cs="Times New Roman"/>
          <w:spacing w:val="-1"/>
        </w:rPr>
        <w:t>системы</w:t>
      </w:r>
      <w:r w:rsidRPr="00831188">
        <w:rPr>
          <w:rFonts w:cs="Times New Roman"/>
          <w:spacing w:val="25"/>
        </w:rPr>
        <w:t xml:space="preserve"> </w:t>
      </w:r>
      <w:r w:rsidRPr="00831188">
        <w:rPr>
          <w:rFonts w:cs="Times New Roman"/>
        </w:rPr>
        <w:t>теплоснабжения</w:t>
      </w:r>
      <w:r w:rsidRPr="00831188">
        <w:rPr>
          <w:rFonts w:cs="Times New Roman"/>
          <w:spacing w:val="26"/>
        </w:rPr>
        <w:t xml:space="preserve"> </w:t>
      </w:r>
      <w:r w:rsidRPr="00831188">
        <w:rPr>
          <w:rFonts w:cs="Times New Roman"/>
        </w:rPr>
        <w:t>на</w:t>
      </w:r>
      <w:r w:rsidRPr="00831188">
        <w:rPr>
          <w:rFonts w:cs="Times New Roman"/>
          <w:spacing w:val="25"/>
        </w:rPr>
        <w:t xml:space="preserve"> </w:t>
      </w:r>
      <w:r w:rsidRPr="00831188">
        <w:rPr>
          <w:rFonts w:cs="Times New Roman"/>
          <w:spacing w:val="-1"/>
        </w:rPr>
        <w:t>базе</w:t>
      </w:r>
      <w:r w:rsidRPr="00831188">
        <w:rPr>
          <w:rFonts w:cs="Times New Roman"/>
          <w:spacing w:val="25"/>
        </w:rPr>
        <w:t xml:space="preserve"> </w:t>
      </w:r>
      <w:r w:rsidRPr="00831188">
        <w:rPr>
          <w:rFonts w:cs="Times New Roman"/>
          <w:spacing w:val="-1"/>
        </w:rPr>
        <w:t>существующего</w:t>
      </w:r>
      <w:r w:rsidRPr="00831188">
        <w:rPr>
          <w:rFonts w:cs="Times New Roman"/>
          <w:spacing w:val="25"/>
        </w:rPr>
        <w:t xml:space="preserve"> </w:t>
      </w:r>
      <w:r w:rsidRPr="00831188">
        <w:rPr>
          <w:rFonts w:cs="Times New Roman"/>
          <w:spacing w:val="-1"/>
        </w:rPr>
        <w:t>источника</w:t>
      </w:r>
      <w:r w:rsidRPr="00831188">
        <w:rPr>
          <w:rFonts w:cs="Times New Roman"/>
          <w:spacing w:val="25"/>
        </w:rPr>
        <w:t xml:space="preserve"> </w:t>
      </w:r>
      <w:r w:rsidRPr="00831188">
        <w:rPr>
          <w:rFonts w:cs="Times New Roman"/>
          <w:spacing w:val="-1"/>
        </w:rPr>
        <w:t>тепловой</w:t>
      </w:r>
      <w:r w:rsidRPr="00831188">
        <w:rPr>
          <w:rFonts w:cs="Times New Roman"/>
          <w:spacing w:val="26"/>
        </w:rPr>
        <w:t xml:space="preserve"> </w:t>
      </w:r>
      <w:r w:rsidRPr="00831188">
        <w:rPr>
          <w:rFonts w:cs="Times New Roman"/>
        </w:rPr>
        <w:t>энергии,</w:t>
      </w:r>
      <w:r w:rsidRPr="00831188">
        <w:rPr>
          <w:rFonts w:cs="Times New Roman"/>
          <w:spacing w:val="26"/>
        </w:rPr>
        <w:t xml:space="preserve"> </w:t>
      </w:r>
      <w:r w:rsidRPr="00831188">
        <w:rPr>
          <w:rFonts w:cs="Times New Roman"/>
          <w:spacing w:val="-1"/>
        </w:rPr>
        <w:t>который</w:t>
      </w:r>
      <w:r w:rsidRPr="00831188">
        <w:rPr>
          <w:rFonts w:cs="Times New Roman"/>
          <w:spacing w:val="65"/>
        </w:rPr>
        <w:t xml:space="preserve"> </w:t>
      </w:r>
      <w:r w:rsidRPr="00831188">
        <w:rPr>
          <w:rFonts w:cs="Times New Roman"/>
          <w:spacing w:val="-1"/>
        </w:rPr>
        <w:t>включает</w:t>
      </w:r>
      <w:r w:rsidRPr="00831188">
        <w:rPr>
          <w:rFonts w:cs="Times New Roman"/>
          <w:spacing w:val="19"/>
        </w:rPr>
        <w:t xml:space="preserve"> </w:t>
      </w:r>
      <w:r w:rsidRPr="00831188">
        <w:rPr>
          <w:rFonts w:cs="Times New Roman"/>
        </w:rPr>
        <w:t>в</w:t>
      </w:r>
      <w:r w:rsidRPr="00831188">
        <w:rPr>
          <w:rFonts w:cs="Times New Roman"/>
          <w:spacing w:val="18"/>
        </w:rPr>
        <w:t xml:space="preserve"> </w:t>
      </w:r>
      <w:r w:rsidRPr="00831188">
        <w:rPr>
          <w:rFonts w:cs="Times New Roman"/>
          <w:spacing w:val="-1"/>
        </w:rPr>
        <w:t>себя</w:t>
      </w:r>
      <w:r w:rsidRPr="00831188">
        <w:rPr>
          <w:rFonts w:cs="Times New Roman"/>
          <w:spacing w:val="19"/>
        </w:rPr>
        <w:t xml:space="preserve"> </w:t>
      </w:r>
      <w:r w:rsidRPr="00831188">
        <w:rPr>
          <w:rFonts w:cs="Times New Roman"/>
          <w:spacing w:val="-1"/>
        </w:rPr>
        <w:t>затраты,</w:t>
      </w:r>
      <w:r w:rsidRPr="00831188">
        <w:rPr>
          <w:rFonts w:cs="Times New Roman"/>
          <w:spacing w:val="19"/>
        </w:rPr>
        <w:t xml:space="preserve"> </w:t>
      </w:r>
      <w:r w:rsidRPr="00831188">
        <w:rPr>
          <w:rFonts w:cs="Times New Roman"/>
          <w:spacing w:val="-1"/>
        </w:rPr>
        <w:t>обеспечивающие</w:t>
      </w:r>
      <w:r w:rsidRPr="00831188">
        <w:rPr>
          <w:rFonts w:cs="Times New Roman"/>
          <w:spacing w:val="18"/>
        </w:rPr>
        <w:t xml:space="preserve"> </w:t>
      </w:r>
      <w:r w:rsidRPr="00831188">
        <w:rPr>
          <w:rFonts w:cs="Times New Roman"/>
          <w:spacing w:val="-1"/>
        </w:rPr>
        <w:t>производство</w:t>
      </w:r>
      <w:r w:rsidRPr="00831188">
        <w:rPr>
          <w:rFonts w:cs="Times New Roman"/>
          <w:spacing w:val="19"/>
        </w:rPr>
        <w:t xml:space="preserve"> </w:t>
      </w:r>
      <w:r w:rsidRPr="00831188">
        <w:rPr>
          <w:rFonts w:cs="Times New Roman"/>
        </w:rPr>
        <w:t>и</w:t>
      </w:r>
      <w:r w:rsidRPr="00831188">
        <w:rPr>
          <w:rFonts w:cs="Times New Roman"/>
          <w:spacing w:val="17"/>
        </w:rPr>
        <w:t xml:space="preserve"> </w:t>
      </w:r>
      <w:r w:rsidRPr="00831188">
        <w:rPr>
          <w:rFonts w:cs="Times New Roman"/>
          <w:spacing w:val="-1"/>
        </w:rPr>
        <w:t>отпуск</w:t>
      </w:r>
      <w:r w:rsidRPr="00831188">
        <w:rPr>
          <w:rFonts w:cs="Times New Roman"/>
          <w:spacing w:val="19"/>
        </w:rPr>
        <w:t xml:space="preserve"> </w:t>
      </w:r>
      <w:r w:rsidRPr="00831188">
        <w:rPr>
          <w:rFonts w:cs="Times New Roman"/>
        </w:rPr>
        <w:t>тепловой</w:t>
      </w:r>
      <w:r w:rsidRPr="00831188">
        <w:rPr>
          <w:rFonts w:cs="Times New Roman"/>
          <w:spacing w:val="17"/>
        </w:rPr>
        <w:t xml:space="preserve"> </w:t>
      </w:r>
      <w:r w:rsidRPr="00831188">
        <w:rPr>
          <w:rFonts w:cs="Times New Roman"/>
          <w:spacing w:val="-1"/>
        </w:rPr>
        <w:t>энергии</w:t>
      </w:r>
      <w:r w:rsidRPr="00831188">
        <w:rPr>
          <w:rFonts w:cs="Times New Roman"/>
          <w:spacing w:val="73"/>
        </w:rPr>
        <w:t xml:space="preserve"> </w:t>
      </w:r>
      <w:r w:rsidRPr="00831188">
        <w:rPr>
          <w:rFonts w:cs="Times New Roman"/>
          <w:spacing w:val="-1"/>
        </w:rPr>
        <w:t>существующих</w:t>
      </w:r>
      <w:r w:rsidRPr="00831188">
        <w:rPr>
          <w:rFonts w:cs="Times New Roman"/>
          <w:spacing w:val="2"/>
        </w:rPr>
        <w:t xml:space="preserve"> </w:t>
      </w:r>
      <w:r w:rsidRPr="00831188">
        <w:rPr>
          <w:rFonts w:cs="Times New Roman"/>
          <w:spacing w:val="-1"/>
        </w:rPr>
        <w:t>потребителей.</w:t>
      </w:r>
    </w:p>
    <w:p w14:paraId="7C5A6C5A" w14:textId="77777777" w:rsidR="009749D2" w:rsidRDefault="009749D2" w:rsidP="009749D2">
      <w:pPr>
        <w:jc w:val="both"/>
        <w:rPr>
          <w:lang w:eastAsia="ru-RU"/>
        </w:rPr>
      </w:pPr>
    </w:p>
    <w:p w14:paraId="33FBBA06" w14:textId="77777777" w:rsidR="009749D2" w:rsidRDefault="0092178C" w:rsidP="009749D2">
      <w:pPr>
        <w:pStyle w:val="2"/>
        <w:ind w:left="0" w:firstLine="0"/>
      </w:pPr>
      <w:hyperlink r:id="rId195" w:anchor="bookmark61" w:history="1">
        <w:bookmarkStart w:id="369" w:name="_Toc30081862"/>
        <w:bookmarkStart w:id="370" w:name="_Toc30085097"/>
        <w:bookmarkStart w:id="371" w:name="_Toc32845363"/>
        <w:bookmarkStart w:id="372" w:name="_Toc171597485"/>
        <w:r w:rsidR="009749D2" w:rsidRPr="00366594">
          <w:t>Часть 2. ТЕХНИКО-ЭКОНОМИЧЕСКОЕ СРАВНЕНИЕ ВАРИАНТОВ</w:t>
        </w:r>
      </w:hyperlink>
      <w:r w:rsidR="009749D2">
        <w:t xml:space="preserve"> </w:t>
      </w:r>
      <w:hyperlink r:id="rId196" w:anchor="bookmark61" w:history="1">
        <w:r w:rsidR="009749D2" w:rsidRPr="00366594">
          <w:t>ПЕРСПЕКТИВНОГО РАЗВИТИЯ СИСТЕМ ТЕПЛОСНАБЖЕНИЯ</w:t>
        </w:r>
        <w:bookmarkEnd w:id="369"/>
        <w:bookmarkEnd w:id="370"/>
        <w:bookmarkEnd w:id="371"/>
        <w:bookmarkEnd w:id="372"/>
      </w:hyperlink>
    </w:p>
    <w:p w14:paraId="5B1C3F6F" w14:textId="77777777" w:rsidR="009749D2" w:rsidRDefault="009749D2" w:rsidP="009749D2">
      <w:pPr>
        <w:ind w:firstLine="709"/>
        <w:jc w:val="both"/>
        <w:rPr>
          <w:lang w:eastAsia="ru-RU"/>
        </w:rPr>
      </w:pPr>
    </w:p>
    <w:p w14:paraId="65BA7B8F" w14:textId="77777777" w:rsidR="009749D2" w:rsidRDefault="009749D2" w:rsidP="009749D2">
      <w:pPr>
        <w:ind w:firstLine="709"/>
        <w:jc w:val="both"/>
        <w:rPr>
          <w:lang w:eastAsia="ru-RU"/>
        </w:rPr>
      </w:pPr>
      <w:r>
        <w:rPr>
          <w:lang w:eastAsia="ru-RU"/>
        </w:rPr>
        <w:lastRenderedPageBreak/>
        <w:t xml:space="preserve">Мастер-план схемы теплоснабжения предназначен для утверждения сценария развития теплоисточников системы централизованного теплоснабжения а также описания, обоснования и выбора наиболее целесообразного варианта его реализации. </w:t>
      </w:r>
    </w:p>
    <w:p w14:paraId="3E230EEA" w14:textId="77777777" w:rsidR="009749D2" w:rsidRDefault="009749D2" w:rsidP="009749D2">
      <w:pPr>
        <w:ind w:firstLine="709"/>
        <w:jc w:val="both"/>
        <w:rPr>
          <w:lang w:eastAsia="ru-RU"/>
        </w:rPr>
      </w:pPr>
      <w:r>
        <w:rPr>
          <w:lang w:eastAsia="ru-RU"/>
        </w:rPr>
        <w:t>В соответствии с ранее принятого варианта развития систем теплоснабжения в утвержденной в установленном порядке схеме теплоснабжения изменение вариантов развития системы теплоснабжение не планируется.</w:t>
      </w:r>
    </w:p>
    <w:p w14:paraId="62000B69" w14:textId="77777777" w:rsidR="009749D2" w:rsidRDefault="009749D2" w:rsidP="009749D2">
      <w:pPr>
        <w:jc w:val="both"/>
        <w:rPr>
          <w:sz w:val="22"/>
          <w:lang w:eastAsia="ru-RU"/>
        </w:rPr>
      </w:pPr>
    </w:p>
    <w:p w14:paraId="36C2A445" w14:textId="77777777" w:rsidR="009749D2" w:rsidRDefault="0092178C" w:rsidP="009749D2">
      <w:pPr>
        <w:pStyle w:val="2"/>
        <w:ind w:left="0" w:firstLine="0"/>
      </w:pPr>
      <w:hyperlink r:id="rId197" w:anchor="bookmark62" w:history="1">
        <w:bookmarkStart w:id="373" w:name="_Toc30081863"/>
        <w:bookmarkStart w:id="374" w:name="_Toc30085098"/>
        <w:bookmarkStart w:id="375" w:name="_Toc32845364"/>
        <w:bookmarkStart w:id="376" w:name="_Toc171597486"/>
        <w:r w:rsidR="009749D2" w:rsidRPr="00366594">
          <w:t>Часть 3. ОБОСНОВАНИЕ ВЫБОРА ПРИОРИТЕТНОГО ВАРИАНТА ПЕРСПЕКТИВНОГО</w:t>
        </w:r>
      </w:hyperlink>
      <w:r w:rsidR="009749D2">
        <w:t xml:space="preserve"> </w:t>
      </w:r>
      <w:hyperlink r:id="rId198" w:anchor="bookmark62" w:history="1">
        <w:r w:rsidR="009749D2" w:rsidRPr="00366594">
          <w:t>РАЗВИТИЯ СИСТЕМ ТЕПЛОСНАБЖЕНИЯ ПОСЕЛЕНИЯ, ГОРОДСКОГО ОКРУГА,</w:t>
        </w:r>
      </w:hyperlink>
      <w:r w:rsidR="009749D2">
        <w:t xml:space="preserve"> </w:t>
      </w:r>
      <w:hyperlink r:id="rId199" w:anchor="bookmark62" w:history="1">
        <w:r w:rsidR="009749D2" w:rsidRPr="00366594">
          <w:t>ГОРОДА ФЕДЕРАЛЬНОГО ЗНАЧЕНИЯ НА ОСНОВЕ АНАЛИЗА ЦЕНОВЫХ</w:t>
        </w:r>
      </w:hyperlink>
      <w:r w:rsidR="009749D2">
        <w:t xml:space="preserve"> </w:t>
      </w:r>
      <w:hyperlink r:id="rId200" w:anchor="bookmark62" w:history="1">
        <w:r w:rsidR="009749D2" w:rsidRPr="00366594">
          <w:t>(ТАРИФНЫХ) ПОСЛЕДСТВИЙ ДЛЯ ПОТРЕБИТЕЛЕЙ</w:t>
        </w:r>
        <w:bookmarkEnd w:id="373"/>
        <w:bookmarkEnd w:id="374"/>
        <w:bookmarkEnd w:id="375"/>
        <w:bookmarkEnd w:id="376"/>
      </w:hyperlink>
    </w:p>
    <w:p w14:paraId="6424BED6" w14:textId="77777777" w:rsidR="009749D2" w:rsidRDefault="009749D2" w:rsidP="009749D2">
      <w:pPr>
        <w:pStyle w:val="Default"/>
        <w:ind w:firstLine="709"/>
        <w:rPr>
          <w:rFonts w:asciiTheme="minorHAnsi" w:hAnsiTheme="minorHAnsi" w:cstheme="minorBidi"/>
          <w:color w:val="auto"/>
          <w:sz w:val="23"/>
          <w:szCs w:val="23"/>
        </w:rPr>
      </w:pPr>
    </w:p>
    <w:p w14:paraId="70B9F46D" w14:textId="77777777" w:rsidR="009749D2" w:rsidRPr="00170EA0" w:rsidRDefault="009749D2" w:rsidP="009749D2">
      <w:pPr>
        <w:pStyle w:val="Default"/>
        <w:ind w:firstLine="709"/>
        <w:jc w:val="both"/>
        <w:rPr>
          <w:color w:val="auto"/>
          <w:szCs w:val="23"/>
        </w:rPr>
      </w:pPr>
      <w:r w:rsidRPr="00170EA0">
        <w:rPr>
          <w:color w:val="auto"/>
          <w:szCs w:val="23"/>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14:paraId="28E2EDE3" w14:textId="77777777" w:rsidR="009749D2" w:rsidRPr="00170EA0" w:rsidRDefault="009749D2" w:rsidP="009749D2">
      <w:pPr>
        <w:pStyle w:val="Default"/>
        <w:ind w:firstLine="709"/>
        <w:jc w:val="both"/>
        <w:rPr>
          <w:color w:val="auto"/>
          <w:szCs w:val="23"/>
        </w:rPr>
      </w:pPr>
      <w:r w:rsidRPr="00170EA0">
        <w:rPr>
          <w:color w:val="auto"/>
          <w:szCs w:val="23"/>
        </w:rPr>
        <w:t>Выбор варианта развития системы теплоснабжения</w:t>
      </w:r>
      <w:r w:rsidRPr="007E19FE">
        <w:rPr>
          <w:color w:val="auto"/>
          <w:szCs w:val="23"/>
        </w:rPr>
        <w:t xml:space="preserve"> </w:t>
      </w:r>
      <w:r>
        <w:rPr>
          <w:color w:val="auto"/>
          <w:szCs w:val="23"/>
        </w:rPr>
        <w:t>Андреевский сельсовет</w:t>
      </w:r>
      <w:r w:rsidRPr="007E19FE">
        <w:rPr>
          <w:color w:val="auto"/>
          <w:szCs w:val="23"/>
        </w:rPr>
        <w:t xml:space="preserve"> </w:t>
      </w:r>
      <w:r w:rsidRPr="00170EA0">
        <w:rPr>
          <w:color w:val="auto"/>
          <w:szCs w:val="23"/>
        </w:rPr>
        <w:t xml:space="preserve">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14:paraId="24CCF3B6" w14:textId="77777777" w:rsidR="009749D2" w:rsidRPr="00170EA0" w:rsidRDefault="009749D2" w:rsidP="009749D2">
      <w:pPr>
        <w:pStyle w:val="Default"/>
        <w:ind w:firstLine="709"/>
        <w:rPr>
          <w:szCs w:val="23"/>
        </w:rPr>
      </w:pPr>
      <w:r w:rsidRPr="00170EA0">
        <w:rPr>
          <w:szCs w:val="23"/>
        </w:rPr>
        <w:t xml:space="preserve">-Надежность источника тепловой энергии; </w:t>
      </w:r>
    </w:p>
    <w:p w14:paraId="65AE4337" w14:textId="77777777" w:rsidR="009749D2" w:rsidRPr="00170EA0" w:rsidRDefault="009749D2" w:rsidP="009749D2">
      <w:pPr>
        <w:pStyle w:val="Default"/>
        <w:ind w:firstLine="709"/>
        <w:jc w:val="both"/>
        <w:rPr>
          <w:szCs w:val="23"/>
        </w:rPr>
      </w:pPr>
      <w:r w:rsidRPr="00170EA0">
        <w:rPr>
          <w:szCs w:val="23"/>
        </w:rPr>
        <w:t xml:space="preserve">-Надежность системы транспорта тепловой энергии; </w:t>
      </w:r>
    </w:p>
    <w:p w14:paraId="6955745D" w14:textId="77777777" w:rsidR="009749D2" w:rsidRPr="00170EA0" w:rsidRDefault="009749D2" w:rsidP="009749D2">
      <w:pPr>
        <w:pStyle w:val="Default"/>
        <w:ind w:firstLine="709"/>
        <w:jc w:val="both"/>
        <w:rPr>
          <w:szCs w:val="23"/>
        </w:rPr>
      </w:pPr>
      <w:r w:rsidRPr="00170EA0">
        <w:rPr>
          <w:szCs w:val="23"/>
        </w:rPr>
        <w:t xml:space="preserve">-Качество теплоснабжения; </w:t>
      </w:r>
    </w:p>
    <w:p w14:paraId="0E5DF665" w14:textId="77777777" w:rsidR="009749D2" w:rsidRPr="00170EA0" w:rsidRDefault="009749D2" w:rsidP="009749D2">
      <w:pPr>
        <w:pStyle w:val="Default"/>
        <w:ind w:firstLine="709"/>
        <w:jc w:val="both"/>
        <w:rPr>
          <w:szCs w:val="23"/>
        </w:rPr>
      </w:pPr>
      <w:r w:rsidRPr="00170EA0">
        <w:rPr>
          <w:szCs w:val="23"/>
        </w:rPr>
        <w:t xml:space="preserve">-Принцип минимизации затрат на теплоснабжение для потребителя (минимум ценовых последствий); </w:t>
      </w:r>
    </w:p>
    <w:p w14:paraId="45C235AA" w14:textId="77777777" w:rsidR="009749D2" w:rsidRPr="00170EA0" w:rsidRDefault="009749D2" w:rsidP="009749D2">
      <w:pPr>
        <w:pStyle w:val="Default"/>
        <w:ind w:firstLine="709"/>
        <w:jc w:val="both"/>
        <w:rPr>
          <w:szCs w:val="23"/>
        </w:rPr>
      </w:pPr>
      <w:r w:rsidRPr="00170EA0">
        <w:rPr>
          <w:szCs w:val="23"/>
        </w:rPr>
        <w:t xml:space="preserve">- Приоритетность комбинированной выработки электрической и тепловой энергии (п.8, ст.23 ФЗ от 27.07.2010 г. № 190-ФЗ «О теплоснабжении» и п.6 </w:t>
      </w:r>
      <w:r>
        <w:rPr>
          <w:szCs w:val="23"/>
        </w:rPr>
        <w:t>п</w:t>
      </w:r>
      <w:r w:rsidRPr="00170EA0">
        <w:rPr>
          <w:szCs w:val="23"/>
        </w:rPr>
        <w:t xml:space="preserve">остановления Правительства РФ от 03.04.2018г. № 405); </w:t>
      </w:r>
    </w:p>
    <w:p w14:paraId="4691A4B5" w14:textId="77777777" w:rsidR="009749D2" w:rsidRPr="00170EA0" w:rsidRDefault="009749D2" w:rsidP="009749D2">
      <w:pPr>
        <w:pStyle w:val="Default"/>
        <w:ind w:firstLine="709"/>
        <w:jc w:val="both"/>
        <w:rPr>
          <w:szCs w:val="23"/>
        </w:rPr>
      </w:pPr>
      <w:r w:rsidRPr="00170EA0">
        <w:rPr>
          <w:szCs w:val="23"/>
        </w:rPr>
        <w:t xml:space="preserve">- Величина капитальных затрат на реализацию мероприятий. </w:t>
      </w:r>
    </w:p>
    <w:p w14:paraId="5C688773" w14:textId="77777777" w:rsidR="009749D2" w:rsidRPr="00170EA0" w:rsidRDefault="009749D2" w:rsidP="009749D2">
      <w:pPr>
        <w:ind w:firstLine="709"/>
        <w:jc w:val="both"/>
        <w:rPr>
          <w:rFonts w:cs="Times New Roman"/>
          <w:szCs w:val="23"/>
        </w:rPr>
      </w:pPr>
      <w:r w:rsidRPr="00170EA0">
        <w:rPr>
          <w:rFonts w:cs="Times New Roman"/>
          <w:szCs w:val="23"/>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14:paraId="31211C7F" w14:textId="77777777" w:rsidR="009749D2" w:rsidRDefault="009749D2" w:rsidP="009749D2">
      <w:pPr>
        <w:pStyle w:val="Default"/>
        <w:ind w:firstLine="709"/>
        <w:rPr>
          <w:szCs w:val="23"/>
        </w:rPr>
      </w:pPr>
      <w:r w:rsidRPr="00170EA0">
        <w:rPr>
          <w:szCs w:val="23"/>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14:paraId="5E4F062F" w14:textId="77777777" w:rsidR="009749D2" w:rsidRDefault="009749D2" w:rsidP="009749D2">
      <w:pPr>
        <w:rPr>
          <w:lang w:eastAsia="ru-RU"/>
        </w:rPr>
      </w:pPr>
    </w:p>
    <w:p w14:paraId="18AD0EF2" w14:textId="77777777" w:rsidR="009749D2" w:rsidRDefault="009749D2" w:rsidP="009749D2">
      <w:pPr>
        <w:pStyle w:val="2"/>
        <w:ind w:left="0" w:firstLine="0"/>
      </w:pPr>
      <w:bookmarkStart w:id="377" w:name="_Toc53927664"/>
      <w:bookmarkStart w:id="378" w:name="_Toc171597487"/>
      <w:r w:rsidRPr="00E057F2">
        <w:t xml:space="preserve">Часть </w:t>
      </w:r>
      <w:r w:rsidRPr="00E301C0">
        <w:t>4</w:t>
      </w:r>
      <w:r w:rsidRPr="00E057F2">
        <w:t>.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77"/>
      <w:bookmarkEnd w:id="378"/>
    </w:p>
    <w:p w14:paraId="42231389" w14:textId="77777777" w:rsidR="009749D2" w:rsidRPr="009A2412" w:rsidRDefault="009749D2" w:rsidP="009749D2">
      <w:pPr>
        <w:rPr>
          <w:lang w:eastAsia="ru-RU"/>
        </w:rPr>
      </w:pPr>
    </w:p>
    <w:p w14:paraId="5CFAF342" w14:textId="33AA337C" w:rsidR="001A5FE4" w:rsidRPr="00E057F2" w:rsidRDefault="001A5FE4" w:rsidP="001A5FE4">
      <w:pPr>
        <w:pStyle w:val="a0"/>
        <w:ind w:firstLine="567"/>
        <w:rPr>
          <w:lang w:eastAsia="ru-RU"/>
        </w:rPr>
      </w:pPr>
      <w:r>
        <w:rPr>
          <w:lang w:eastAsia="ru-RU"/>
        </w:rPr>
        <w:t>Изменения отсутствуют.</w:t>
      </w:r>
    </w:p>
    <w:p w14:paraId="4B304F2E" w14:textId="225315AD" w:rsidR="009749D2" w:rsidRPr="00F47F31" w:rsidRDefault="009749D2" w:rsidP="001A5FE4">
      <w:pPr>
        <w:pStyle w:val="a0"/>
        <w:ind w:firstLine="567"/>
      </w:pPr>
    </w:p>
    <w:p w14:paraId="175A7599" w14:textId="77777777" w:rsidR="009749D2" w:rsidRPr="00D12B3A" w:rsidRDefault="009749D2" w:rsidP="009749D2">
      <w:pPr>
        <w:pStyle w:val="2"/>
        <w:ind w:left="0" w:firstLine="0"/>
        <w:rPr>
          <w:sz w:val="28"/>
          <w:szCs w:val="28"/>
        </w:rPr>
      </w:pPr>
      <w:bookmarkStart w:id="379" w:name="_Toc45625231"/>
      <w:bookmarkStart w:id="380" w:name="_Toc171597488"/>
      <w:r w:rsidRPr="00D12B3A">
        <w:rPr>
          <w:sz w:val="28"/>
          <w:szCs w:val="28"/>
        </w:rPr>
        <w:t xml:space="preserve">ГЛАВА </w:t>
      </w:r>
      <w:r w:rsidRPr="009749D2">
        <w:rPr>
          <w:sz w:val="28"/>
          <w:szCs w:val="28"/>
        </w:rPr>
        <w:t>6</w:t>
      </w:r>
      <w:r w:rsidRPr="00D12B3A">
        <w:rPr>
          <w:sz w:val="28"/>
          <w:szCs w:val="28"/>
        </w:rPr>
        <w:t xml:space="preserve">. СУЩЕСТВУЮЩИЕ И ПЕРСПЕКТИВНЫЕ БАЛАНСЫ ПРОИЗВОДИТЕЛЬНОСТИ ВОДОПОДГОТОВИТЕЛЬНЫХ </w:t>
      </w:r>
      <w:r w:rsidRPr="00D12B3A">
        <w:rPr>
          <w:sz w:val="28"/>
          <w:szCs w:val="28"/>
        </w:rPr>
        <w:lastRenderedPageBreak/>
        <w:t>УСТАНОВОК И МАКСИМАЛЬНОГО ПОТРЕБЛЕНИЯ ТЕПЛОНОСИТЕЛЯ ТЕПЛОПОТРЕБЛЯЮЩИМИ УСТАНОВКАМИ ПОТРЕБИТЕЛЕЙ, В ТОМ ЧИСЛЕ В АВАРИЙНЫХ РЕЖИМАХ</w:t>
      </w:r>
      <w:bookmarkEnd w:id="379"/>
      <w:bookmarkEnd w:id="380"/>
    </w:p>
    <w:p w14:paraId="045E38EA" w14:textId="77777777" w:rsidR="009749D2" w:rsidRPr="00D12B3A" w:rsidRDefault="009749D2" w:rsidP="009749D2">
      <w:pPr>
        <w:pStyle w:val="a0"/>
        <w:rPr>
          <w:lang w:eastAsia="ru-RU"/>
        </w:rPr>
      </w:pPr>
    </w:p>
    <w:p w14:paraId="2DBA23AE" w14:textId="77777777" w:rsidR="009749D2" w:rsidRPr="00FC20F2" w:rsidRDefault="0092178C" w:rsidP="009749D2">
      <w:pPr>
        <w:pStyle w:val="2"/>
        <w:ind w:left="0" w:firstLine="0"/>
      </w:pPr>
      <w:hyperlink r:id="rId201" w:anchor="bookmark64" w:history="1">
        <w:bookmarkStart w:id="381" w:name="_Toc45625232"/>
        <w:bookmarkStart w:id="382" w:name="_Toc171597489"/>
        <w:r w:rsidR="009749D2" w:rsidRPr="002C2E38">
          <w:t xml:space="preserve">Часть </w:t>
        </w:r>
        <w:r w:rsidR="009749D2" w:rsidRPr="009749D2">
          <w:t>1</w:t>
        </w:r>
        <w:r w:rsidR="009749D2" w:rsidRPr="002C2E38">
          <w:t xml:space="preserve">. </w:t>
        </w:r>
      </w:hyperlink>
      <w:hyperlink r:id="rId202" w:anchor="bookmark64" w:history="1">
        <w:r w:rsidR="009749D2" w:rsidRPr="002C2E38">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81"/>
        <w:bookmarkEnd w:id="382"/>
      </w:hyperlink>
    </w:p>
    <w:p w14:paraId="2AE82BBD" w14:textId="002E6DCE" w:rsidR="009749D2" w:rsidRDefault="009749D2" w:rsidP="009749D2">
      <w:pPr>
        <w:spacing w:before="400" w:after="200"/>
      </w:pPr>
      <w:r>
        <w:rPr>
          <w:b/>
        </w:rPr>
        <w:t>аблица 6.1.1.1 - Нормативные потери теплоносителя в тепловых сетях в зонах действия источников тепловой энергии</w:t>
      </w:r>
    </w:p>
    <w:tbl>
      <w:tblPr>
        <w:tblStyle w:val="a8"/>
        <w:tblW w:w="5000" w:type="pct"/>
        <w:jc w:val="center"/>
        <w:tblLook w:val="04A0" w:firstRow="1" w:lastRow="0" w:firstColumn="1" w:lastColumn="0" w:noHBand="0" w:noVBand="1"/>
      </w:tblPr>
      <w:tblGrid>
        <w:gridCol w:w="2263"/>
        <w:gridCol w:w="1081"/>
        <w:gridCol w:w="1195"/>
        <w:gridCol w:w="1195"/>
        <w:gridCol w:w="1195"/>
        <w:gridCol w:w="1195"/>
        <w:gridCol w:w="1221"/>
      </w:tblGrid>
      <w:tr w:rsidR="009749D2" w14:paraId="07E40E4A" w14:textId="77777777" w:rsidTr="001A5FE4">
        <w:trPr>
          <w:jc w:val="center"/>
        </w:trPr>
        <w:tc>
          <w:tcPr>
            <w:tcW w:w="2263" w:type="dxa"/>
            <w:shd w:val="clear" w:color="auto" w:fill="F2F2F2"/>
            <w:tcMar>
              <w:top w:w="120" w:type="dxa"/>
              <w:left w:w="200" w:type="dxa"/>
              <w:bottom w:w="120" w:type="dxa"/>
              <w:right w:w="200" w:type="dxa"/>
            </w:tcMar>
            <w:vAlign w:val="center"/>
          </w:tcPr>
          <w:p w14:paraId="27E2BD7D" w14:textId="77777777" w:rsidR="009749D2" w:rsidRDefault="009749D2" w:rsidP="00BB5CC0">
            <w:pPr>
              <w:jc w:val="center"/>
            </w:pPr>
            <w:r>
              <w:rPr>
                <w:rFonts w:eastAsia="Times New Roman" w:cs="Times New Roman"/>
                <w:sz w:val="22"/>
              </w:rPr>
              <w:t>Источник тепловой энергии</w:t>
            </w:r>
          </w:p>
        </w:tc>
        <w:tc>
          <w:tcPr>
            <w:tcW w:w="1081" w:type="dxa"/>
            <w:shd w:val="clear" w:color="auto" w:fill="F2F2F2"/>
            <w:tcMar>
              <w:top w:w="120" w:type="dxa"/>
              <w:left w:w="200" w:type="dxa"/>
              <w:bottom w:w="120" w:type="dxa"/>
              <w:right w:w="200" w:type="dxa"/>
            </w:tcMar>
            <w:vAlign w:val="center"/>
          </w:tcPr>
          <w:p w14:paraId="408C375B" w14:textId="77777777" w:rsidR="009749D2" w:rsidRDefault="009749D2" w:rsidP="00BB5CC0">
            <w:pPr>
              <w:jc w:val="center"/>
            </w:pPr>
            <w:r>
              <w:rPr>
                <w:rFonts w:eastAsia="Times New Roman" w:cs="Times New Roman"/>
                <w:sz w:val="22"/>
              </w:rPr>
              <w:t>Ед.изм</w:t>
            </w:r>
          </w:p>
        </w:tc>
        <w:tc>
          <w:tcPr>
            <w:tcW w:w="1195" w:type="dxa"/>
            <w:shd w:val="clear" w:color="auto" w:fill="F2F2F2"/>
            <w:tcMar>
              <w:top w:w="120" w:type="dxa"/>
              <w:left w:w="200" w:type="dxa"/>
              <w:bottom w:w="120" w:type="dxa"/>
              <w:right w:w="200" w:type="dxa"/>
            </w:tcMar>
            <w:vAlign w:val="center"/>
          </w:tcPr>
          <w:p w14:paraId="5E347AD1" w14:textId="77777777" w:rsidR="009749D2" w:rsidRDefault="009749D2" w:rsidP="00BB5CC0">
            <w:pPr>
              <w:jc w:val="center"/>
            </w:pPr>
            <w:r>
              <w:rPr>
                <w:rFonts w:eastAsia="Times New Roman" w:cs="Times New Roman"/>
                <w:sz w:val="22"/>
              </w:rPr>
              <w:t>2023</w:t>
            </w:r>
          </w:p>
        </w:tc>
        <w:tc>
          <w:tcPr>
            <w:tcW w:w="1195" w:type="dxa"/>
            <w:shd w:val="clear" w:color="auto" w:fill="F2F2F2"/>
            <w:tcMar>
              <w:top w:w="120" w:type="dxa"/>
              <w:left w:w="200" w:type="dxa"/>
              <w:bottom w:w="120" w:type="dxa"/>
              <w:right w:w="200" w:type="dxa"/>
            </w:tcMar>
            <w:vAlign w:val="center"/>
          </w:tcPr>
          <w:p w14:paraId="1E589F2F" w14:textId="77777777" w:rsidR="009749D2" w:rsidRDefault="009749D2" w:rsidP="00BB5CC0">
            <w:pPr>
              <w:jc w:val="center"/>
            </w:pPr>
            <w:r>
              <w:rPr>
                <w:rFonts w:eastAsia="Times New Roman" w:cs="Times New Roman"/>
                <w:sz w:val="22"/>
              </w:rPr>
              <w:t>2024</w:t>
            </w:r>
          </w:p>
        </w:tc>
        <w:tc>
          <w:tcPr>
            <w:tcW w:w="1195" w:type="dxa"/>
            <w:shd w:val="clear" w:color="auto" w:fill="F2F2F2"/>
            <w:tcMar>
              <w:top w:w="120" w:type="dxa"/>
              <w:left w:w="200" w:type="dxa"/>
              <w:bottom w:w="120" w:type="dxa"/>
              <w:right w:w="200" w:type="dxa"/>
            </w:tcMar>
            <w:vAlign w:val="center"/>
          </w:tcPr>
          <w:p w14:paraId="48DFA032" w14:textId="77777777" w:rsidR="009749D2" w:rsidRDefault="009749D2" w:rsidP="00BB5CC0">
            <w:pPr>
              <w:jc w:val="center"/>
            </w:pPr>
            <w:r>
              <w:rPr>
                <w:rFonts w:eastAsia="Times New Roman" w:cs="Times New Roman"/>
                <w:sz w:val="22"/>
              </w:rPr>
              <w:t>2025</w:t>
            </w:r>
          </w:p>
        </w:tc>
        <w:tc>
          <w:tcPr>
            <w:tcW w:w="1195" w:type="dxa"/>
            <w:shd w:val="clear" w:color="auto" w:fill="F2F2F2"/>
            <w:tcMar>
              <w:top w:w="120" w:type="dxa"/>
              <w:left w:w="200" w:type="dxa"/>
              <w:bottom w:w="120" w:type="dxa"/>
              <w:right w:w="200" w:type="dxa"/>
            </w:tcMar>
            <w:vAlign w:val="center"/>
          </w:tcPr>
          <w:p w14:paraId="46117B00" w14:textId="77777777" w:rsidR="009749D2" w:rsidRDefault="009749D2" w:rsidP="00BB5CC0">
            <w:pPr>
              <w:jc w:val="center"/>
            </w:pPr>
            <w:r>
              <w:rPr>
                <w:rFonts w:eastAsia="Times New Roman" w:cs="Times New Roman"/>
                <w:sz w:val="22"/>
              </w:rPr>
              <w:t>2026</w:t>
            </w:r>
          </w:p>
        </w:tc>
        <w:tc>
          <w:tcPr>
            <w:tcW w:w="1221" w:type="dxa"/>
            <w:shd w:val="clear" w:color="auto" w:fill="F2F2F2"/>
            <w:tcMar>
              <w:top w:w="120" w:type="dxa"/>
              <w:left w:w="200" w:type="dxa"/>
              <w:bottom w:w="120" w:type="dxa"/>
              <w:right w:w="200" w:type="dxa"/>
            </w:tcMar>
            <w:vAlign w:val="center"/>
          </w:tcPr>
          <w:p w14:paraId="27A88ADD" w14:textId="21A18138" w:rsidR="009749D2" w:rsidRDefault="009749D2" w:rsidP="00BB5CC0">
            <w:pPr>
              <w:jc w:val="center"/>
            </w:pPr>
            <w:r>
              <w:rPr>
                <w:rFonts w:eastAsia="Times New Roman" w:cs="Times New Roman"/>
                <w:sz w:val="22"/>
              </w:rPr>
              <w:t>2027-20</w:t>
            </w:r>
            <w:r w:rsidR="00A966FA">
              <w:rPr>
                <w:rFonts w:eastAsia="Times New Roman" w:cs="Times New Roman"/>
                <w:sz w:val="22"/>
              </w:rPr>
              <w:t>40</w:t>
            </w:r>
          </w:p>
        </w:tc>
      </w:tr>
      <w:tr w:rsidR="009749D2" w14:paraId="7DA15545" w14:textId="77777777" w:rsidTr="001A5FE4">
        <w:trPr>
          <w:jc w:val="center"/>
        </w:trPr>
        <w:tc>
          <w:tcPr>
            <w:tcW w:w="9345" w:type="dxa"/>
            <w:gridSpan w:val="7"/>
            <w:shd w:val="clear" w:color="auto" w:fill="DBE5F1"/>
            <w:tcMar>
              <w:top w:w="40" w:type="dxa"/>
              <w:left w:w="200" w:type="dxa"/>
              <w:bottom w:w="40" w:type="dxa"/>
              <w:right w:w="200" w:type="dxa"/>
            </w:tcMar>
            <w:vAlign w:val="center"/>
          </w:tcPr>
          <w:p w14:paraId="5304E3BB" w14:textId="77777777" w:rsidR="009749D2" w:rsidRDefault="009749D2" w:rsidP="00BB5CC0">
            <w:pPr>
              <w:jc w:val="center"/>
            </w:pPr>
            <w:r>
              <w:rPr>
                <w:rFonts w:eastAsia="Times New Roman" w:cs="Times New Roman"/>
                <w:sz w:val="22"/>
              </w:rPr>
              <w:t>МУП «Баганский коммунальщик»</w:t>
            </w:r>
          </w:p>
        </w:tc>
      </w:tr>
      <w:tr w:rsidR="009749D2" w14:paraId="4576F34D" w14:textId="77777777" w:rsidTr="001A5FE4">
        <w:trPr>
          <w:jc w:val="center"/>
        </w:trPr>
        <w:tc>
          <w:tcPr>
            <w:tcW w:w="2263" w:type="dxa"/>
            <w:shd w:val="clear" w:color="auto" w:fill="FFFFFF"/>
            <w:tcMar>
              <w:top w:w="40" w:type="dxa"/>
              <w:left w:w="200" w:type="dxa"/>
              <w:bottom w:w="40" w:type="dxa"/>
              <w:right w:w="200" w:type="dxa"/>
            </w:tcMar>
            <w:vAlign w:val="center"/>
          </w:tcPr>
          <w:p w14:paraId="31513E30" w14:textId="77777777" w:rsidR="009749D2" w:rsidRDefault="009749D2" w:rsidP="00BB5CC0">
            <w:r>
              <w:rPr>
                <w:rFonts w:eastAsia="Times New Roman" w:cs="Times New Roman"/>
                <w:sz w:val="22"/>
              </w:rPr>
              <w:t>Котельная с. Андреевка, ул. Озерная, 37</w:t>
            </w:r>
          </w:p>
        </w:tc>
        <w:tc>
          <w:tcPr>
            <w:tcW w:w="1081" w:type="dxa"/>
            <w:shd w:val="clear" w:color="auto" w:fill="FFFFFF"/>
            <w:tcMar>
              <w:top w:w="40" w:type="dxa"/>
              <w:left w:w="200" w:type="dxa"/>
              <w:bottom w:w="40" w:type="dxa"/>
              <w:right w:w="200" w:type="dxa"/>
            </w:tcMar>
            <w:vAlign w:val="center"/>
          </w:tcPr>
          <w:p w14:paraId="14CB96AD" w14:textId="77777777" w:rsidR="009749D2" w:rsidRDefault="009749D2" w:rsidP="00BB5CC0">
            <w:pPr>
              <w:jc w:val="center"/>
            </w:pPr>
            <w:r>
              <w:rPr>
                <w:rFonts w:eastAsia="Times New Roman" w:cs="Times New Roman"/>
                <w:sz w:val="22"/>
              </w:rPr>
              <w:t>Тыс. м3</w:t>
            </w:r>
          </w:p>
        </w:tc>
        <w:tc>
          <w:tcPr>
            <w:tcW w:w="1195" w:type="dxa"/>
            <w:shd w:val="clear" w:color="auto" w:fill="FFFFFF"/>
            <w:tcMar>
              <w:top w:w="40" w:type="dxa"/>
              <w:left w:w="200" w:type="dxa"/>
              <w:bottom w:w="40" w:type="dxa"/>
              <w:right w:w="200" w:type="dxa"/>
            </w:tcMar>
            <w:vAlign w:val="center"/>
          </w:tcPr>
          <w:p w14:paraId="61601927" w14:textId="77777777" w:rsidR="009749D2" w:rsidRDefault="009749D2" w:rsidP="00BB5CC0">
            <w:pPr>
              <w:jc w:val="center"/>
            </w:pPr>
            <w:r>
              <w:rPr>
                <w:rFonts w:eastAsia="Times New Roman" w:cs="Times New Roman"/>
                <w:sz w:val="22"/>
              </w:rPr>
              <w:t>0,000</w:t>
            </w:r>
          </w:p>
        </w:tc>
        <w:tc>
          <w:tcPr>
            <w:tcW w:w="1195" w:type="dxa"/>
            <w:shd w:val="clear" w:color="auto" w:fill="FFFFFF"/>
            <w:tcMar>
              <w:top w:w="40" w:type="dxa"/>
              <w:left w:w="200" w:type="dxa"/>
              <w:bottom w:w="40" w:type="dxa"/>
              <w:right w:w="200" w:type="dxa"/>
            </w:tcMar>
            <w:vAlign w:val="center"/>
          </w:tcPr>
          <w:p w14:paraId="3EB1D0C0" w14:textId="77777777" w:rsidR="009749D2" w:rsidRDefault="009749D2" w:rsidP="00BB5CC0">
            <w:pPr>
              <w:jc w:val="center"/>
            </w:pPr>
            <w:r>
              <w:rPr>
                <w:rFonts w:eastAsia="Times New Roman" w:cs="Times New Roman"/>
                <w:sz w:val="22"/>
              </w:rPr>
              <w:t>0,000</w:t>
            </w:r>
          </w:p>
        </w:tc>
        <w:tc>
          <w:tcPr>
            <w:tcW w:w="1195" w:type="dxa"/>
            <w:shd w:val="clear" w:color="auto" w:fill="FFFFFF"/>
            <w:tcMar>
              <w:top w:w="40" w:type="dxa"/>
              <w:left w:w="200" w:type="dxa"/>
              <w:bottom w:w="40" w:type="dxa"/>
              <w:right w:w="200" w:type="dxa"/>
            </w:tcMar>
            <w:vAlign w:val="center"/>
          </w:tcPr>
          <w:p w14:paraId="46A21896" w14:textId="77777777" w:rsidR="009749D2" w:rsidRDefault="009749D2" w:rsidP="00BB5CC0">
            <w:pPr>
              <w:jc w:val="center"/>
            </w:pPr>
            <w:r>
              <w:rPr>
                <w:rFonts w:eastAsia="Times New Roman" w:cs="Times New Roman"/>
                <w:sz w:val="22"/>
              </w:rPr>
              <w:t>0,000</w:t>
            </w:r>
          </w:p>
        </w:tc>
        <w:tc>
          <w:tcPr>
            <w:tcW w:w="1195" w:type="dxa"/>
            <w:shd w:val="clear" w:color="auto" w:fill="FFFFFF"/>
            <w:tcMar>
              <w:top w:w="40" w:type="dxa"/>
              <w:left w:w="200" w:type="dxa"/>
              <w:bottom w:w="40" w:type="dxa"/>
              <w:right w:w="200" w:type="dxa"/>
            </w:tcMar>
            <w:vAlign w:val="center"/>
          </w:tcPr>
          <w:p w14:paraId="53960D3B" w14:textId="77777777" w:rsidR="009749D2" w:rsidRDefault="009749D2" w:rsidP="00BB5CC0">
            <w:pPr>
              <w:jc w:val="center"/>
            </w:pPr>
            <w:r>
              <w:rPr>
                <w:rFonts w:eastAsia="Times New Roman" w:cs="Times New Roman"/>
                <w:sz w:val="22"/>
              </w:rPr>
              <w:t>0,000</w:t>
            </w:r>
          </w:p>
        </w:tc>
        <w:tc>
          <w:tcPr>
            <w:tcW w:w="1221" w:type="dxa"/>
            <w:shd w:val="clear" w:color="auto" w:fill="FFFFFF"/>
            <w:tcMar>
              <w:top w:w="40" w:type="dxa"/>
              <w:left w:w="200" w:type="dxa"/>
              <w:bottom w:w="40" w:type="dxa"/>
              <w:right w:w="200" w:type="dxa"/>
            </w:tcMar>
            <w:vAlign w:val="center"/>
          </w:tcPr>
          <w:p w14:paraId="3E866900" w14:textId="77777777" w:rsidR="009749D2" w:rsidRDefault="009749D2" w:rsidP="00BB5CC0">
            <w:pPr>
              <w:jc w:val="center"/>
            </w:pPr>
            <w:r>
              <w:rPr>
                <w:rFonts w:eastAsia="Times New Roman" w:cs="Times New Roman"/>
                <w:sz w:val="22"/>
              </w:rPr>
              <w:t>0,000</w:t>
            </w:r>
          </w:p>
        </w:tc>
      </w:tr>
      <w:tr w:rsidR="009749D2" w14:paraId="472977AE" w14:textId="77777777" w:rsidTr="001A5FE4">
        <w:trPr>
          <w:jc w:val="center"/>
        </w:trPr>
        <w:tc>
          <w:tcPr>
            <w:tcW w:w="2263" w:type="dxa"/>
            <w:shd w:val="clear" w:color="auto" w:fill="FFFFFF"/>
            <w:tcMar>
              <w:top w:w="40" w:type="dxa"/>
              <w:left w:w="200" w:type="dxa"/>
              <w:bottom w:w="40" w:type="dxa"/>
              <w:right w:w="200" w:type="dxa"/>
            </w:tcMar>
            <w:vAlign w:val="center"/>
          </w:tcPr>
          <w:p w14:paraId="7F60A3B1" w14:textId="77777777" w:rsidR="009749D2" w:rsidRDefault="009749D2" w:rsidP="00BB5CC0">
            <w:r>
              <w:rPr>
                <w:rFonts w:eastAsia="Times New Roman" w:cs="Times New Roman"/>
                <w:sz w:val="22"/>
              </w:rPr>
              <w:t>Котельная обг. п. Районная</w:t>
            </w:r>
          </w:p>
        </w:tc>
        <w:tc>
          <w:tcPr>
            <w:tcW w:w="1081" w:type="dxa"/>
            <w:shd w:val="clear" w:color="auto" w:fill="FFFFFF"/>
            <w:tcMar>
              <w:top w:w="40" w:type="dxa"/>
              <w:left w:w="200" w:type="dxa"/>
              <w:bottom w:w="40" w:type="dxa"/>
              <w:right w:w="200" w:type="dxa"/>
            </w:tcMar>
            <w:vAlign w:val="center"/>
          </w:tcPr>
          <w:p w14:paraId="3974AB85" w14:textId="77777777" w:rsidR="009749D2" w:rsidRDefault="009749D2" w:rsidP="00BB5CC0">
            <w:pPr>
              <w:jc w:val="center"/>
            </w:pPr>
            <w:r>
              <w:rPr>
                <w:rFonts w:eastAsia="Times New Roman" w:cs="Times New Roman"/>
                <w:sz w:val="22"/>
              </w:rPr>
              <w:t>Тыс. м3</w:t>
            </w:r>
          </w:p>
        </w:tc>
        <w:tc>
          <w:tcPr>
            <w:tcW w:w="1195" w:type="dxa"/>
            <w:shd w:val="clear" w:color="auto" w:fill="FFFFFF"/>
            <w:tcMar>
              <w:top w:w="40" w:type="dxa"/>
              <w:left w:w="200" w:type="dxa"/>
              <w:bottom w:w="40" w:type="dxa"/>
              <w:right w:w="200" w:type="dxa"/>
            </w:tcMar>
            <w:vAlign w:val="center"/>
          </w:tcPr>
          <w:p w14:paraId="4BE4EEA6" w14:textId="77777777" w:rsidR="009749D2" w:rsidRDefault="009749D2" w:rsidP="00BB5CC0">
            <w:pPr>
              <w:jc w:val="center"/>
            </w:pPr>
            <w:r>
              <w:rPr>
                <w:rFonts w:eastAsia="Times New Roman" w:cs="Times New Roman"/>
                <w:sz w:val="22"/>
              </w:rPr>
              <w:t>0,000</w:t>
            </w:r>
          </w:p>
        </w:tc>
        <w:tc>
          <w:tcPr>
            <w:tcW w:w="1195" w:type="dxa"/>
            <w:shd w:val="clear" w:color="auto" w:fill="FFFFFF"/>
            <w:tcMar>
              <w:top w:w="40" w:type="dxa"/>
              <w:left w:w="200" w:type="dxa"/>
              <w:bottom w:w="40" w:type="dxa"/>
              <w:right w:w="200" w:type="dxa"/>
            </w:tcMar>
            <w:vAlign w:val="center"/>
          </w:tcPr>
          <w:p w14:paraId="28A42E46" w14:textId="77777777" w:rsidR="009749D2" w:rsidRDefault="009749D2" w:rsidP="00BB5CC0">
            <w:pPr>
              <w:jc w:val="center"/>
            </w:pPr>
            <w:r>
              <w:rPr>
                <w:rFonts w:eastAsia="Times New Roman" w:cs="Times New Roman"/>
                <w:sz w:val="22"/>
              </w:rPr>
              <w:t>0,000</w:t>
            </w:r>
          </w:p>
        </w:tc>
        <w:tc>
          <w:tcPr>
            <w:tcW w:w="1195" w:type="dxa"/>
            <w:shd w:val="clear" w:color="auto" w:fill="FFFFFF"/>
            <w:tcMar>
              <w:top w:w="40" w:type="dxa"/>
              <w:left w:w="200" w:type="dxa"/>
              <w:bottom w:w="40" w:type="dxa"/>
              <w:right w:w="200" w:type="dxa"/>
            </w:tcMar>
            <w:vAlign w:val="center"/>
          </w:tcPr>
          <w:p w14:paraId="3D8FF059" w14:textId="77777777" w:rsidR="009749D2" w:rsidRDefault="009749D2" w:rsidP="00BB5CC0">
            <w:pPr>
              <w:jc w:val="center"/>
            </w:pPr>
            <w:r>
              <w:rPr>
                <w:rFonts w:eastAsia="Times New Roman" w:cs="Times New Roman"/>
                <w:sz w:val="22"/>
              </w:rPr>
              <w:t>0,000</w:t>
            </w:r>
          </w:p>
        </w:tc>
        <w:tc>
          <w:tcPr>
            <w:tcW w:w="1195" w:type="dxa"/>
            <w:shd w:val="clear" w:color="auto" w:fill="FFFFFF"/>
            <w:tcMar>
              <w:top w:w="40" w:type="dxa"/>
              <w:left w:w="200" w:type="dxa"/>
              <w:bottom w:w="40" w:type="dxa"/>
              <w:right w:w="200" w:type="dxa"/>
            </w:tcMar>
            <w:vAlign w:val="center"/>
          </w:tcPr>
          <w:p w14:paraId="560453A8" w14:textId="77777777" w:rsidR="009749D2" w:rsidRDefault="009749D2" w:rsidP="00BB5CC0">
            <w:pPr>
              <w:jc w:val="center"/>
            </w:pPr>
            <w:r>
              <w:rPr>
                <w:rFonts w:eastAsia="Times New Roman" w:cs="Times New Roman"/>
                <w:sz w:val="22"/>
              </w:rPr>
              <w:t>0,000</w:t>
            </w:r>
          </w:p>
        </w:tc>
        <w:tc>
          <w:tcPr>
            <w:tcW w:w="1221" w:type="dxa"/>
            <w:shd w:val="clear" w:color="auto" w:fill="FFFFFF"/>
            <w:tcMar>
              <w:top w:w="40" w:type="dxa"/>
              <w:left w:w="200" w:type="dxa"/>
              <w:bottom w:w="40" w:type="dxa"/>
              <w:right w:w="200" w:type="dxa"/>
            </w:tcMar>
            <w:vAlign w:val="center"/>
          </w:tcPr>
          <w:p w14:paraId="7F0A3F40" w14:textId="77777777" w:rsidR="009749D2" w:rsidRDefault="009749D2" w:rsidP="00BB5CC0">
            <w:pPr>
              <w:jc w:val="center"/>
            </w:pPr>
            <w:r>
              <w:rPr>
                <w:rFonts w:eastAsia="Times New Roman" w:cs="Times New Roman"/>
                <w:sz w:val="22"/>
              </w:rPr>
              <w:t>0,000</w:t>
            </w:r>
          </w:p>
        </w:tc>
      </w:tr>
    </w:tbl>
    <w:p w14:paraId="1CE12AC0" w14:textId="77777777" w:rsidR="009749D2" w:rsidRPr="00402331" w:rsidRDefault="009749D2" w:rsidP="009749D2">
      <w:pPr>
        <w:pStyle w:val="a0"/>
        <w:rPr>
          <w:lang w:val="en-US" w:eastAsia="ru-RU"/>
        </w:rPr>
      </w:pPr>
    </w:p>
    <w:p w14:paraId="0531C7BE" w14:textId="77777777" w:rsidR="009749D2" w:rsidRDefault="0092178C" w:rsidP="009749D2">
      <w:pPr>
        <w:pStyle w:val="2"/>
        <w:ind w:left="0" w:firstLine="0"/>
      </w:pPr>
      <w:hyperlink r:id="rId203" w:anchor="bookmark65" w:history="1">
        <w:bookmarkStart w:id="383" w:name="_Toc30081866"/>
        <w:bookmarkStart w:id="384" w:name="_Toc30085101"/>
        <w:bookmarkStart w:id="385" w:name="_Toc32845367"/>
        <w:bookmarkStart w:id="386" w:name="_Toc171597490"/>
        <w:r w:rsidR="009749D2" w:rsidRPr="00AC5500">
          <w:t xml:space="preserve">Часть </w:t>
        </w:r>
        <w:r w:rsidR="009749D2">
          <w:t>2</w:t>
        </w:r>
        <w:r w:rsidR="009749D2" w:rsidRPr="00AC5500">
          <w:t>. МАКСИМАЛЬНЫЙ И СРЕДНЕЧАСОВОЙ РАСХОД ТЕПЛОНОСИТЕЛЯ</w:t>
        </w:r>
      </w:hyperlink>
      <w:r w:rsidR="009749D2">
        <w:t xml:space="preserve"> </w:t>
      </w:r>
      <w:hyperlink r:id="rId204" w:anchor="bookmark65" w:history="1">
        <w:r w:rsidR="009749D2" w:rsidRPr="00AC5500">
          <w:t>(РАСХОД СЕТЕВОЙ ВОДЫ) НА ГОРЯЧЕЕ ВОДОСНАБЖЕНИЕ ПОТРЕБИТЕЛЕЙ С</w:t>
        </w:r>
      </w:hyperlink>
      <w:r w:rsidR="009749D2">
        <w:t xml:space="preserve"> </w:t>
      </w:r>
      <w:hyperlink r:id="rId205" w:anchor="bookmark65" w:history="1">
        <w:r w:rsidR="009749D2" w:rsidRPr="00AC5500">
          <w:t>ИСПОЛЬЗОВАНИЕМ ОТКРЫТОЙ СИСТЕМЫ ТЕПЛОСНАБЖЕНИЯ В ЗОНЕ ДЕЙСТВИЯ</w:t>
        </w:r>
      </w:hyperlink>
      <w:r w:rsidR="009749D2">
        <w:t xml:space="preserve"> </w:t>
      </w:r>
      <w:hyperlink r:id="rId206" w:anchor="bookmark65" w:history="1">
        <w:r w:rsidR="009749D2" w:rsidRPr="00AC5500">
          <w:t>КАЖДОГО ИСТОЧНИКА ТЕПЛОВОЙ ЭНЕРГИИ, РАССЧИТЫВАЕМЫЙ С УЧЕТОМ</w:t>
        </w:r>
      </w:hyperlink>
      <w:r w:rsidR="009749D2">
        <w:t xml:space="preserve"> </w:t>
      </w:r>
      <w:hyperlink r:id="rId207" w:anchor="bookmark65" w:history="1">
        <w:r w:rsidR="009749D2" w:rsidRPr="00AC5500">
          <w:t>ПРОГНОЗНЫХ СРОКОВ ПЕРЕВОДА ПОТРЕБИТЕЛЕЙ, ПОДКЛЮЧЕННЫХ К</w:t>
        </w:r>
      </w:hyperlink>
      <w:r w:rsidR="009749D2">
        <w:t xml:space="preserve"> </w:t>
      </w:r>
      <w:hyperlink r:id="rId208" w:anchor="bookmark65" w:history="1">
        <w:r w:rsidR="009749D2" w:rsidRPr="00AC5500">
          <w:t>ОТКРЫТОЙ СИСТЕМЕ ТЕПЛОСНАБЖЕНИЯ (ГОРЯЧЕГО ВОДОСНАБЖЕНИЯ), НА</w:t>
        </w:r>
      </w:hyperlink>
      <w:r w:rsidR="009749D2">
        <w:t xml:space="preserve"> </w:t>
      </w:r>
      <w:hyperlink r:id="rId209" w:anchor="bookmark65" w:history="1">
        <w:r w:rsidR="009749D2" w:rsidRPr="00AC5500">
          <w:t>ЗАКРЫТУЮ СИСТЕМУ ГОРЯЧЕГО ВОДОСНАБЖЕНИЯ</w:t>
        </w:r>
        <w:bookmarkEnd w:id="383"/>
        <w:bookmarkEnd w:id="384"/>
        <w:bookmarkEnd w:id="385"/>
        <w:bookmarkEnd w:id="386"/>
      </w:hyperlink>
    </w:p>
    <w:p w14:paraId="31629845" w14:textId="77777777" w:rsidR="001A5FE4" w:rsidRPr="005B2B16" w:rsidRDefault="001A5FE4" w:rsidP="001A5FE4">
      <w:pPr>
        <w:pStyle w:val="ad"/>
        <w:ind w:left="0" w:right="-1" w:firstLine="709"/>
        <w:jc w:val="both"/>
        <w:rPr>
          <w:sz w:val="23"/>
          <w:szCs w:val="23"/>
          <w:lang w:val="ru-RU"/>
        </w:rPr>
      </w:pPr>
      <w:bookmarkStart w:id="387" w:name="OLE_LINK115"/>
      <w:bookmarkStart w:id="388" w:name="OLE_LINK116"/>
      <w:bookmarkEnd w:id="387"/>
      <w:bookmarkEnd w:id="388"/>
      <w:r w:rsidRPr="005B2B16">
        <w:rPr>
          <w:sz w:val="23"/>
          <w:szCs w:val="23"/>
          <w:lang w:val="ru-RU"/>
        </w:rPr>
        <w:t>Расход сетевой воды на горячее водоснабжение не предусматривается, в связи с отсутствием открытых систем ГВС.</w:t>
      </w:r>
    </w:p>
    <w:p w14:paraId="62F6BEF2" w14:textId="77777777" w:rsidR="009749D2" w:rsidRPr="00DA4459" w:rsidRDefault="009749D2" w:rsidP="009749D2">
      <w:pPr>
        <w:pStyle w:val="a0"/>
        <w:rPr>
          <w:lang w:eastAsia="ru-RU"/>
        </w:rPr>
      </w:pPr>
    </w:p>
    <w:p w14:paraId="2F082F98" w14:textId="77777777" w:rsidR="009749D2" w:rsidRDefault="0092178C" w:rsidP="009749D2">
      <w:pPr>
        <w:pStyle w:val="2"/>
        <w:ind w:left="0" w:firstLine="0"/>
      </w:pPr>
      <w:hyperlink r:id="rId210" w:anchor="bookmark51" w:history="1">
        <w:bookmarkStart w:id="389" w:name="_Toc30081852"/>
        <w:bookmarkStart w:id="390" w:name="_Toc30085087"/>
        <w:bookmarkStart w:id="391" w:name="_Toc32845353"/>
        <w:bookmarkStart w:id="392" w:name="_Toc171597491"/>
        <w:r w:rsidR="009749D2" w:rsidRPr="00B72047">
          <w:t xml:space="preserve">Часть </w:t>
        </w:r>
        <w:r w:rsidR="009749D2">
          <w:t>3</w:t>
        </w:r>
        <w:r w:rsidR="009749D2" w:rsidRPr="00B72047">
          <w:t xml:space="preserve">. </w:t>
        </w:r>
      </w:hyperlink>
      <w:bookmarkEnd w:id="389"/>
      <w:bookmarkEnd w:id="390"/>
      <w:bookmarkEnd w:id="391"/>
      <w:r w:rsidR="009749D2">
        <w:t>СВЕДЕНИЯ О НАЛИЧИИ БАКОВ-АККУМУЛЯТОРОВ</w:t>
      </w:r>
      <w:bookmarkEnd w:id="392"/>
    </w:p>
    <w:p w14:paraId="6816A059" w14:textId="77777777" w:rsidR="009749D2" w:rsidRPr="00DA4459" w:rsidRDefault="009749D2" w:rsidP="009749D2">
      <w:pPr>
        <w:pStyle w:val="a0"/>
        <w:rPr>
          <w:lang w:eastAsia="ru-RU"/>
        </w:rPr>
      </w:pPr>
    </w:p>
    <w:p w14:paraId="47127722" w14:textId="77777777" w:rsidR="009749D2" w:rsidRDefault="009749D2" w:rsidP="009749D2">
      <w:pPr>
        <w:ind w:firstLine="567"/>
        <w:jc w:val="both"/>
        <w:rPr>
          <w:rFonts w:cs="Times New Roman"/>
          <w:lang w:eastAsia="ru-RU"/>
        </w:rPr>
      </w:pPr>
      <w:r w:rsidRPr="00F55997">
        <w:rPr>
          <w:rFonts w:cs="Times New Roman"/>
          <w:sz w:val="23"/>
          <w:szCs w:val="23"/>
        </w:rPr>
        <w:t xml:space="preserve">Для подпитки тепловой сети от </w:t>
      </w:r>
      <w:r>
        <w:rPr>
          <w:sz w:val="23"/>
          <w:szCs w:val="23"/>
        </w:rPr>
        <w:t>Котельная с. Андреевка, ул. Озерная, 37</w:t>
      </w:r>
      <w:r w:rsidRPr="00F55997">
        <w:rPr>
          <w:sz w:val="23"/>
          <w:szCs w:val="23"/>
        </w:rPr>
        <w:t xml:space="preserve"> </w:t>
      </w:r>
      <w:r w:rsidRPr="00F55997">
        <w:rPr>
          <w:rFonts w:cs="Times New Roman"/>
          <w:sz w:val="23"/>
          <w:szCs w:val="23"/>
        </w:rPr>
        <w:t>в аварийных режимах на котельной установлены баки-аккумуляторы общим объемом</w:t>
      </w:r>
      <w:r w:rsidRPr="002875AD">
        <w:rPr>
          <w:rFonts w:cs="Times New Roman"/>
          <w:sz w:val="23"/>
          <w:szCs w:val="23"/>
        </w:rPr>
        <w:t xml:space="preserve"> по</w:t>
      </w:r>
      <w:r w:rsidRPr="00F55997">
        <w:rPr>
          <w:rFonts w:cs="Times New Roman"/>
          <w:sz w:val="23"/>
          <w:szCs w:val="23"/>
        </w:rPr>
        <w:t xml:space="preserve"> </w:t>
      </w:r>
      <w:r>
        <w:rPr>
          <w:sz w:val="23"/>
          <w:szCs w:val="23"/>
        </w:rPr>
        <w:t>0</w:t>
      </w:r>
      <w:r w:rsidRPr="007D4E3D">
        <w:rPr>
          <w:sz w:val="23"/>
          <w:szCs w:val="23"/>
        </w:rPr>
        <w:t xml:space="preserve"> </w:t>
      </w:r>
      <w:r>
        <w:rPr>
          <w:sz w:val="23"/>
          <w:szCs w:val="23"/>
        </w:rPr>
        <w:t>тыс</w:t>
      </w:r>
      <w:r w:rsidRPr="00FF586A">
        <w:rPr>
          <w:rFonts w:cs="Times New Roman"/>
          <w:sz w:val="23"/>
          <w:szCs w:val="23"/>
        </w:rPr>
        <w:t xml:space="preserve"> м</w:t>
      </w:r>
      <w:r w:rsidRPr="00FF586A">
        <w:rPr>
          <w:rFonts w:cs="Times New Roman"/>
          <w:i/>
          <w:sz w:val="23"/>
          <w:szCs w:val="23"/>
        </w:rPr>
        <w:t>³.</w:t>
      </w:r>
    </w:p>
    <w:p w14:paraId="2A713669" w14:textId="77777777" w:rsidR="009749D2" w:rsidRPr="00FF586A" w:rsidRDefault="009749D2" w:rsidP="009749D2">
      <w:pPr>
        <w:pStyle w:val="a0"/>
        <w:ind w:firstLine="567"/>
        <w:rPr>
          <w:rFonts w:cs="Times New Roman"/>
          <w:lang w:eastAsia="ru-RU"/>
        </w:rPr>
      </w:pPr>
    </w:p>
    <w:p w14:paraId="54411291" w14:textId="77777777" w:rsidR="009749D2" w:rsidRDefault="009749D2" w:rsidP="009749D2">
      <w:pPr>
        <w:ind w:firstLine="567"/>
        <w:jc w:val="both"/>
        <w:rPr>
          <w:rFonts w:cs="Times New Roman"/>
          <w:lang w:eastAsia="ru-RU"/>
        </w:rPr>
      </w:pPr>
      <w:r w:rsidRPr="00F55997">
        <w:rPr>
          <w:rFonts w:cs="Times New Roman"/>
          <w:sz w:val="23"/>
          <w:szCs w:val="23"/>
        </w:rPr>
        <w:t xml:space="preserve">Для подпитки тепловой сети от </w:t>
      </w:r>
      <w:r>
        <w:rPr>
          <w:sz w:val="23"/>
          <w:szCs w:val="23"/>
        </w:rPr>
        <w:t>Котельная обг. п. Районная</w:t>
      </w:r>
      <w:r w:rsidRPr="00F55997">
        <w:rPr>
          <w:sz w:val="23"/>
          <w:szCs w:val="23"/>
        </w:rPr>
        <w:t xml:space="preserve"> </w:t>
      </w:r>
      <w:r w:rsidRPr="00F55997">
        <w:rPr>
          <w:rFonts w:cs="Times New Roman"/>
          <w:sz w:val="23"/>
          <w:szCs w:val="23"/>
        </w:rPr>
        <w:t>в аварийных режимах на котельной установлены баки-аккумуляторы общим объемом</w:t>
      </w:r>
      <w:r w:rsidRPr="002875AD">
        <w:rPr>
          <w:rFonts w:cs="Times New Roman"/>
          <w:sz w:val="23"/>
          <w:szCs w:val="23"/>
        </w:rPr>
        <w:t xml:space="preserve"> по</w:t>
      </w:r>
      <w:r w:rsidRPr="00F55997">
        <w:rPr>
          <w:rFonts w:cs="Times New Roman"/>
          <w:sz w:val="23"/>
          <w:szCs w:val="23"/>
        </w:rPr>
        <w:t xml:space="preserve"> </w:t>
      </w:r>
      <w:r>
        <w:rPr>
          <w:sz w:val="23"/>
          <w:szCs w:val="23"/>
        </w:rPr>
        <w:t>0</w:t>
      </w:r>
      <w:r w:rsidRPr="007D4E3D">
        <w:rPr>
          <w:sz w:val="23"/>
          <w:szCs w:val="23"/>
        </w:rPr>
        <w:t xml:space="preserve"> </w:t>
      </w:r>
      <w:r>
        <w:rPr>
          <w:sz w:val="23"/>
          <w:szCs w:val="23"/>
        </w:rPr>
        <w:t>тыс</w:t>
      </w:r>
      <w:r w:rsidRPr="00FF586A">
        <w:rPr>
          <w:rFonts w:cs="Times New Roman"/>
          <w:sz w:val="23"/>
          <w:szCs w:val="23"/>
        </w:rPr>
        <w:t xml:space="preserve"> м</w:t>
      </w:r>
      <w:r w:rsidRPr="00FF586A">
        <w:rPr>
          <w:rFonts w:cs="Times New Roman"/>
          <w:i/>
          <w:sz w:val="23"/>
          <w:szCs w:val="23"/>
        </w:rPr>
        <w:t>³.</w:t>
      </w:r>
    </w:p>
    <w:p w14:paraId="5F7215E5" w14:textId="77777777" w:rsidR="009749D2" w:rsidRPr="00FF586A" w:rsidRDefault="009749D2" w:rsidP="009749D2">
      <w:pPr>
        <w:pStyle w:val="a0"/>
        <w:ind w:firstLine="567"/>
        <w:rPr>
          <w:rFonts w:cs="Times New Roman"/>
          <w:lang w:eastAsia="ru-RU"/>
        </w:rPr>
      </w:pPr>
    </w:p>
    <w:p w14:paraId="36BEEE80" w14:textId="77777777" w:rsidR="009749D2" w:rsidRDefault="009749D2" w:rsidP="009749D2">
      <w:pPr>
        <w:sectPr w:rsidR="009749D2">
          <w:pgSz w:w="11906" w:h="16838"/>
          <w:pgMar w:top="1134" w:right="850" w:bottom="1134" w:left="1701" w:header="708" w:footer="708" w:gutter="0"/>
          <w:cols w:space="708"/>
          <w:docGrid w:linePitch="360"/>
        </w:sectPr>
      </w:pPr>
    </w:p>
    <w:p w14:paraId="55D06516" w14:textId="77777777" w:rsidR="009749D2" w:rsidRPr="00FA7411" w:rsidRDefault="0092178C" w:rsidP="009749D2">
      <w:pPr>
        <w:pStyle w:val="2"/>
        <w:ind w:left="0" w:firstLine="0"/>
      </w:pPr>
      <w:hyperlink r:id="rId211" w:anchor="bookmark67" w:history="1">
        <w:bookmarkStart w:id="393" w:name="_Toc30081868"/>
        <w:bookmarkStart w:id="394" w:name="_Toc30085103"/>
        <w:bookmarkStart w:id="395" w:name="_Toc32845369"/>
        <w:bookmarkStart w:id="396" w:name="_Toc171597492"/>
        <w:r w:rsidR="009749D2" w:rsidRPr="00FA7411">
          <w:t xml:space="preserve">Часть </w:t>
        </w:r>
        <w:r w:rsidR="009749D2">
          <w:t>4</w:t>
        </w:r>
        <w:r w:rsidR="009749D2" w:rsidRPr="00FA7411">
          <w:t>. НОРМАТИВНЫЙ И ФАКТИЧЕСКИЙ (ДЛЯ ЭКСПЛУАТАЦИОННОГО И</w:t>
        </w:r>
      </w:hyperlink>
      <w:r w:rsidR="009749D2" w:rsidRPr="00FA7411">
        <w:t xml:space="preserve"> </w:t>
      </w:r>
      <w:hyperlink r:id="rId212" w:anchor="bookmark67" w:history="1">
        <w:r w:rsidR="009749D2" w:rsidRPr="00FA7411">
          <w:t>АВАРИЙНОГО РЕЖИМОВ) ЧАСОВОЙ РАСХОД ПОДПИТОЧНОЙ ВОДЫ В ЗОНЕ</w:t>
        </w:r>
      </w:hyperlink>
      <w:r w:rsidR="009749D2" w:rsidRPr="00FA7411">
        <w:t xml:space="preserve"> </w:t>
      </w:r>
      <w:hyperlink r:id="rId213" w:anchor="bookmark67" w:history="1">
        <w:r w:rsidR="009749D2" w:rsidRPr="00FA7411">
          <w:t>ДЕЙСТВИЯ ИСТОЧНИКОВ ТЕПЛОВОЙ ЭНЕРГИИ</w:t>
        </w:r>
        <w:bookmarkEnd w:id="393"/>
        <w:bookmarkEnd w:id="394"/>
        <w:bookmarkEnd w:id="395"/>
        <w:bookmarkEnd w:id="396"/>
      </w:hyperlink>
    </w:p>
    <w:p w14:paraId="6F059507" w14:textId="77777777" w:rsidR="009749D2" w:rsidRDefault="009749D2" w:rsidP="009749D2">
      <w:pPr>
        <w:spacing w:before="400" w:after="200"/>
      </w:pPr>
      <w:r>
        <w:rPr>
          <w:b/>
        </w:rPr>
        <w:t>Таблица 6.4.1 - Расход подпиточной воды для эксплуатационного и аварийного режимов, в зоне действия источников тепловой энергии</w:t>
      </w:r>
    </w:p>
    <w:tbl>
      <w:tblPr>
        <w:tblStyle w:val="a8"/>
        <w:tblW w:w="5000" w:type="pct"/>
        <w:jc w:val="center"/>
        <w:tblLook w:val="04A0" w:firstRow="1" w:lastRow="0" w:firstColumn="1" w:lastColumn="0" w:noHBand="0" w:noVBand="1"/>
      </w:tblPr>
      <w:tblGrid>
        <w:gridCol w:w="2122"/>
        <w:gridCol w:w="3315"/>
        <w:gridCol w:w="800"/>
        <w:gridCol w:w="1005"/>
        <w:gridCol w:w="1005"/>
        <w:gridCol w:w="1005"/>
        <w:gridCol w:w="1005"/>
        <w:gridCol w:w="1005"/>
        <w:gridCol w:w="1005"/>
        <w:gridCol w:w="1005"/>
        <w:gridCol w:w="1005"/>
      </w:tblGrid>
      <w:tr w:rsidR="009749D2" w14:paraId="6E0B20FA" w14:textId="77777777" w:rsidTr="001A5FE4">
        <w:trPr>
          <w:jc w:val="center"/>
        </w:trPr>
        <w:tc>
          <w:tcPr>
            <w:tcW w:w="743" w:type="pct"/>
            <w:shd w:val="clear" w:color="auto" w:fill="F2F2F2"/>
            <w:tcMar>
              <w:top w:w="120" w:type="dxa"/>
              <w:left w:w="200" w:type="dxa"/>
              <w:bottom w:w="120" w:type="dxa"/>
              <w:right w:w="200" w:type="dxa"/>
            </w:tcMar>
            <w:vAlign w:val="center"/>
          </w:tcPr>
          <w:p w14:paraId="443316F8" w14:textId="77777777" w:rsidR="009749D2" w:rsidRDefault="009749D2" w:rsidP="00BB5CC0">
            <w:pPr>
              <w:jc w:val="center"/>
            </w:pPr>
            <w:r>
              <w:rPr>
                <w:rFonts w:eastAsia="Times New Roman" w:cs="Times New Roman"/>
                <w:sz w:val="22"/>
              </w:rPr>
              <w:t>Источник тепловой энергии</w:t>
            </w:r>
          </w:p>
        </w:tc>
        <w:tc>
          <w:tcPr>
            <w:tcW w:w="1161" w:type="pct"/>
            <w:shd w:val="clear" w:color="auto" w:fill="F2F2F2"/>
            <w:tcMar>
              <w:top w:w="120" w:type="dxa"/>
              <w:left w:w="200" w:type="dxa"/>
              <w:bottom w:w="120" w:type="dxa"/>
              <w:right w:w="200" w:type="dxa"/>
            </w:tcMar>
            <w:vAlign w:val="center"/>
          </w:tcPr>
          <w:p w14:paraId="7704F172" w14:textId="77777777" w:rsidR="009749D2" w:rsidRDefault="009749D2" w:rsidP="00BB5CC0">
            <w:pPr>
              <w:jc w:val="center"/>
            </w:pPr>
            <w:r>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13AF9BF3" w14:textId="77777777" w:rsidR="009749D2" w:rsidRDefault="009749D2" w:rsidP="00BB5CC0">
            <w:pPr>
              <w:jc w:val="center"/>
            </w:pPr>
            <w:r>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52FE84BB" w14:textId="77777777" w:rsidR="009749D2" w:rsidRDefault="009749D2" w:rsidP="00BB5CC0">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0936D068" w14:textId="77777777" w:rsidR="009749D2" w:rsidRDefault="009749D2" w:rsidP="00BB5CC0">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16E5CA6D" w14:textId="77777777" w:rsidR="009749D2" w:rsidRDefault="009749D2" w:rsidP="00BB5CC0">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08936442" w14:textId="77777777" w:rsidR="009749D2" w:rsidRDefault="009749D2" w:rsidP="00BB5CC0">
            <w:pPr>
              <w:jc w:val="center"/>
            </w:pPr>
            <w:r>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1979F558" w14:textId="77777777" w:rsidR="009749D2" w:rsidRDefault="009749D2" w:rsidP="00BB5CC0">
            <w:pPr>
              <w:jc w:val="center"/>
            </w:pPr>
            <w:r>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76C601BD" w14:textId="77777777" w:rsidR="009749D2" w:rsidRDefault="009749D2" w:rsidP="00BB5CC0">
            <w:pPr>
              <w:jc w:val="center"/>
            </w:pPr>
            <w:r>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253DA885" w14:textId="77777777" w:rsidR="009749D2" w:rsidRDefault="009749D2" w:rsidP="00BB5CC0">
            <w:pPr>
              <w:jc w:val="center"/>
            </w:pPr>
            <w:r>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4976CFB5" w14:textId="14C336B6" w:rsidR="009749D2" w:rsidRDefault="009749D2" w:rsidP="00BB5CC0">
            <w:pPr>
              <w:jc w:val="center"/>
            </w:pPr>
            <w:r>
              <w:rPr>
                <w:rFonts w:eastAsia="Times New Roman" w:cs="Times New Roman"/>
                <w:sz w:val="22"/>
              </w:rPr>
              <w:t>2034-20</w:t>
            </w:r>
            <w:r w:rsidR="00A966FA">
              <w:rPr>
                <w:rFonts w:eastAsia="Times New Roman" w:cs="Times New Roman"/>
                <w:sz w:val="22"/>
              </w:rPr>
              <w:t>40</w:t>
            </w:r>
          </w:p>
        </w:tc>
      </w:tr>
      <w:tr w:rsidR="009749D2" w14:paraId="754CAB3D" w14:textId="77777777" w:rsidTr="001A5FE4">
        <w:trPr>
          <w:jc w:val="center"/>
        </w:trPr>
        <w:tc>
          <w:tcPr>
            <w:tcW w:w="5000" w:type="pct"/>
            <w:gridSpan w:val="11"/>
            <w:shd w:val="clear" w:color="auto" w:fill="DBE5F1"/>
            <w:tcMar>
              <w:top w:w="40" w:type="dxa"/>
              <w:left w:w="200" w:type="dxa"/>
              <w:bottom w:w="40" w:type="dxa"/>
              <w:right w:w="200" w:type="dxa"/>
            </w:tcMar>
            <w:vAlign w:val="center"/>
          </w:tcPr>
          <w:p w14:paraId="3BFD08F0" w14:textId="77777777" w:rsidR="009749D2" w:rsidRDefault="009749D2" w:rsidP="00BB5CC0">
            <w:pPr>
              <w:jc w:val="center"/>
            </w:pPr>
            <w:r>
              <w:rPr>
                <w:rFonts w:eastAsia="Times New Roman" w:cs="Times New Roman"/>
                <w:sz w:val="22"/>
              </w:rPr>
              <w:t>МУП «Баганский коммунальщик»</w:t>
            </w:r>
          </w:p>
        </w:tc>
      </w:tr>
      <w:tr w:rsidR="009749D2" w14:paraId="6A7F0EE0" w14:textId="77777777" w:rsidTr="001A5FE4">
        <w:trPr>
          <w:jc w:val="center"/>
        </w:trPr>
        <w:tc>
          <w:tcPr>
            <w:tcW w:w="743" w:type="pct"/>
            <w:vMerge w:val="restart"/>
            <w:shd w:val="clear" w:color="auto" w:fill="FFFFFF"/>
            <w:tcMar>
              <w:top w:w="40" w:type="dxa"/>
              <w:left w:w="200" w:type="dxa"/>
              <w:bottom w:w="40" w:type="dxa"/>
              <w:right w:w="200" w:type="dxa"/>
            </w:tcMar>
            <w:vAlign w:val="center"/>
          </w:tcPr>
          <w:p w14:paraId="19522B03" w14:textId="77777777" w:rsidR="009749D2" w:rsidRDefault="009749D2" w:rsidP="00BB5CC0">
            <w:r>
              <w:rPr>
                <w:rFonts w:eastAsia="Times New Roman" w:cs="Times New Roman"/>
                <w:sz w:val="22"/>
              </w:rPr>
              <w:t>Котельная с. Андреевка, ул. Озерная, 37</w:t>
            </w:r>
          </w:p>
        </w:tc>
        <w:tc>
          <w:tcPr>
            <w:tcW w:w="1161" w:type="pct"/>
            <w:shd w:val="clear" w:color="auto" w:fill="FFFFFF"/>
            <w:tcMar>
              <w:top w:w="40" w:type="dxa"/>
              <w:left w:w="200" w:type="dxa"/>
              <w:bottom w:w="40" w:type="dxa"/>
              <w:right w:w="200" w:type="dxa"/>
            </w:tcMar>
            <w:vAlign w:val="center"/>
          </w:tcPr>
          <w:p w14:paraId="0048E2A4" w14:textId="77777777" w:rsidR="009749D2" w:rsidRDefault="009749D2" w:rsidP="00BB5CC0">
            <w:pPr>
              <w:jc w:val="center"/>
            </w:pPr>
            <w:r>
              <w:rPr>
                <w:rFonts w:eastAsia="Times New Roman" w:cs="Times New Roman"/>
                <w:sz w:val="22"/>
              </w:rPr>
              <w:t>Нормативный расход</w:t>
            </w:r>
          </w:p>
        </w:tc>
        <w:tc>
          <w:tcPr>
            <w:tcW w:w="280" w:type="pct"/>
            <w:shd w:val="clear" w:color="auto" w:fill="FFFFFF"/>
            <w:tcMar>
              <w:top w:w="40" w:type="dxa"/>
              <w:left w:w="200" w:type="dxa"/>
              <w:bottom w:w="40" w:type="dxa"/>
              <w:right w:w="200" w:type="dxa"/>
            </w:tcMar>
            <w:vAlign w:val="center"/>
          </w:tcPr>
          <w:p w14:paraId="072B6B2C"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27BB364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1EFC7B"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3C8E77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D63B9AA"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5D6598B"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B35F878"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089FEAA"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8FBAF3F" w14:textId="77777777" w:rsidR="009749D2" w:rsidRDefault="009749D2" w:rsidP="00BB5CC0">
            <w:pPr>
              <w:jc w:val="center"/>
            </w:pPr>
            <w:r>
              <w:rPr>
                <w:rFonts w:eastAsia="Times New Roman" w:cs="Times New Roman"/>
                <w:sz w:val="22"/>
              </w:rPr>
              <w:t>0,0000</w:t>
            </w:r>
          </w:p>
        </w:tc>
      </w:tr>
      <w:tr w:rsidR="009749D2" w14:paraId="4687E2DC" w14:textId="77777777" w:rsidTr="001A5FE4">
        <w:trPr>
          <w:jc w:val="center"/>
        </w:trPr>
        <w:tc>
          <w:tcPr>
            <w:tcW w:w="743" w:type="pct"/>
            <w:vMerge/>
          </w:tcPr>
          <w:p w14:paraId="276AA57B" w14:textId="77777777" w:rsidR="009749D2" w:rsidRDefault="009749D2" w:rsidP="00BB5CC0"/>
        </w:tc>
        <w:tc>
          <w:tcPr>
            <w:tcW w:w="1161" w:type="pct"/>
            <w:shd w:val="clear" w:color="auto" w:fill="FFFFFF"/>
            <w:tcMar>
              <w:top w:w="40" w:type="dxa"/>
              <w:left w:w="200" w:type="dxa"/>
              <w:bottom w:w="40" w:type="dxa"/>
              <w:right w:w="200" w:type="dxa"/>
            </w:tcMar>
            <w:vAlign w:val="center"/>
          </w:tcPr>
          <w:p w14:paraId="415B2E0F" w14:textId="77777777" w:rsidR="009749D2" w:rsidRDefault="009749D2" w:rsidP="00BB5CC0">
            <w:pPr>
              <w:jc w:val="center"/>
            </w:pPr>
            <w:r>
              <w:rPr>
                <w:rFonts w:eastAsia="Times New Roman" w:cs="Times New Roman"/>
                <w:sz w:val="22"/>
              </w:rPr>
              <w:t>Максимальная подпитка в эксплуатационном режиме</w:t>
            </w:r>
          </w:p>
        </w:tc>
        <w:tc>
          <w:tcPr>
            <w:tcW w:w="280" w:type="pct"/>
            <w:shd w:val="clear" w:color="auto" w:fill="FFFFFF"/>
            <w:tcMar>
              <w:top w:w="40" w:type="dxa"/>
              <w:left w:w="200" w:type="dxa"/>
              <w:bottom w:w="40" w:type="dxa"/>
              <w:right w:w="200" w:type="dxa"/>
            </w:tcMar>
            <w:vAlign w:val="center"/>
          </w:tcPr>
          <w:p w14:paraId="6202CF23"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20D15BD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ABC1C32"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D9277A4"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704A16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7AFAEB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9CDE62A"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B03AAA2"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6B5C65E" w14:textId="77777777" w:rsidR="009749D2" w:rsidRDefault="009749D2" w:rsidP="00BB5CC0">
            <w:pPr>
              <w:jc w:val="center"/>
            </w:pPr>
            <w:r>
              <w:rPr>
                <w:rFonts w:eastAsia="Times New Roman" w:cs="Times New Roman"/>
                <w:sz w:val="22"/>
              </w:rPr>
              <w:t>0,0000</w:t>
            </w:r>
          </w:p>
        </w:tc>
      </w:tr>
      <w:tr w:rsidR="009749D2" w14:paraId="30310D3F" w14:textId="77777777" w:rsidTr="001A5FE4">
        <w:trPr>
          <w:jc w:val="center"/>
        </w:trPr>
        <w:tc>
          <w:tcPr>
            <w:tcW w:w="743" w:type="pct"/>
            <w:vMerge/>
          </w:tcPr>
          <w:p w14:paraId="6616DC2C" w14:textId="77777777" w:rsidR="009749D2" w:rsidRDefault="009749D2" w:rsidP="00BB5CC0"/>
        </w:tc>
        <w:tc>
          <w:tcPr>
            <w:tcW w:w="1161" w:type="pct"/>
            <w:shd w:val="clear" w:color="auto" w:fill="FFFFFF"/>
            <w:tcMar>
              <w:top w:w="40" w:type="dxa"/>
              <w:left w:w="200" w:type="dxa"/>
              <w:bottom w:w="40" w:type="dxa"/>
              <w:right w:w="200" w:type="dxa"/>
            </w:tcMar>
            <w:vAlign w:val="center"/>
          </w:tcPr>
          <w:p w14:paraId="1609846A" w14:textId="77777777" w:rsidR="009749D2" w:rsidRDefault="009749D2" w:rsidP="00BB5CC0">
            <w:pPr>
              <w:jc w:val="center"/>
            </w:pPr>
            <w:r>
              <w:rPr>
                <w:rFonts w:eastAsia="Times New Roman" w:cs="Times New Roman"/>
                <w:sz w:val="22"/>
              </w:rPr>
              <w:t>Аварийная подпитка тепловой сети</w:t>
            </w:r>
          </w:p>
        </w:tc>
        <w:tc>
          <w:tcPr>
            <w:tcW w:w="280" w:type="pct"/>
            <w:shd w:val="clear" w:color="auto" w:fill="FFFFFF"/>
            <w:tcMar>
              <w:top w:w="40" w:type="dxa"/>
              <w:left w:w="200" w:type="dxa"/>
              <w:bottom w:w="40" w:type="dxa"/>
              <w:right w:w="200" w:type="dxa"/>
            </w:tcMar>
            <w:vAlign w:val="center"/>
          </w:tcPr>
          <w:p w14:paraId="062996BA"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0488043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174125"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42B0FFF"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3115E5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C5BF12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E3EAFE5"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EEB87C"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2285427" w14:textId="77777777" w:rsidR="009749D2" w:rsidRDefault="009749D2" w:rsidP="00BB5CC0">
            <w:pPr>
              <w:jc w:val="center"/>
            </w:pPr>
            <w:r>
              <w:rPr>
                <w:rFonts w:eastAsia="Times New Roman" w:cs="Times New Roman"/>
                <w:sz w:val="22"/>
              </w:rPr>
              <w:t>0,0000</w:t>
            </w:r>
          </w:p>
        </w:tc>
      </w:tr>
      <w:tr w:rsidR="009749D2" w14:paraId="60E0B44E" w14:textId="77777777" w:rsidTr="001A5FE4">
        <w:trPr>
          <w:jc w:val="center"/>
        </w:trPr>
        <w:tc>
          <w:tcPr>
            <w:tcW w:w="743" w:type="pct"/>
            <w:vMerge w:val="restart"/>
            <w:shd w:val="clear" w:color="auto" w:fill="FFFFFF"/>
            <w:tcMar>
              <w:top w:w="40" w:type="dxa"/>
              <w:left w:w="200" w:type="dxa"/>
              <w:bottom w:w="40" w:type="dxa"/>
              <w:right w:w="200" w:type="dxa"/>
            </w:tcMar>
            <w:vAlign w:val="center"/>
          </w:tcPr>
          <w:p w14:paraId="64D602C0" w14:textId="77777777" w:rsidR="009749D2" w:rsidRDefault="009749D2" w:rsidP="00BB5CC0">
            <w:r>
              <w:rPr>
                <w:rFonts w:eastAsia="Times New Roman" w:cs="Times New Roman"/>
                <w:sz w:val="22"/>
              </w:rPr>
              <w:t>Котельная обг. п. Районная</w:t>
            </w:r>
          </w:p>
        </w:tc>
        <w:tc>
          <w:tcPr>
            <w:tcW w:w="1161" w:type="pct"/>
            <w:shd w:val="clear" w:color="auto" w:fill="FFFFFF"/>
            <w:tcMar>
              <w:top w:w="40" w:type="dxa"/>
              <w:left w:w="200" w:type="dxa"/>
              <w:bottom w:w="40" w:type="dxa"/>
              <w:right w:w="200" w:type="dxa"/>
            </w:tcMar>
            <w:vAlign w:val="center"/>
          </w:tcPr>
          <w:p w14:paraId="013469ED" w14:textId="77777777" w:rsidR="009749D2" w:rsidRDefault="009749D2" w:rsidP="00BB5CC0">
            <w:pPr>
              <w:jc w:val="center"/>
            </w:pPr>
            <w:r>
              <w:rPr>
                <w:rFonts w:eastAsia="Times New Roman" w:cs="Times New Roman"/>
                <w:sz w:val="22"/>
              </w:rPr>
              <w:t>Нормативный расход</w:t>
            </w:r>
          </w:p>
        </w:tc>
        <w:tc>
          <w:tcPr>
            <w:tcW w:w="280" w:type="pct"/>
            <w:shd w:val="clear" w:color="auto" w:fill="FFFFFF"/>
            <w:tcMar>
              <w:top w:w="40" w:type="dxa"/>
              <w:left w:w="200" w:type="dxa"/>
              <w:bottom w:w="40" w:type="dxa"/>
              <w:right w:w="200" w:type="dxa"/>
            </w:tcMar>
            <w:vAlign w:val="center"/>
          </w:tcPr>
          <w:p w14:paraId="52D06B55"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20B28B9A"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CA24B37"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2C66A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76A0CD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A7AC88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36ACC2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3263B7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CC3715C" w14:textId="77777777" w:rsidR="009749D2" w:rsidRDefault="009749D2" w:rsidP="00BB5CC0">
            <w:pPr>
              <w:jc w:val="center"/>
            </w:pPr>
            <w:r>
              <w:rPr>
                <w:rFonts w:eastAsia="Times New Roman" w:cs="Times New Roman"/>
                <w:sz w:val="22"/>
              </w:rPr>
              <w:t>0,0000</w:t>
            </w:r>
          </w:p>
        </w:tc>
      </w:tr>
      <w:tr w:rsidR="009749D2" w14:paraId="3600E89F" w14:textId="77777777" w:rsidTr="001A5FE4">
        <w:trPr>
          <w:jc w:val="center"/>
        </w:trPr>
        <w:tc>
          <w:tcPr>
            <w:tcW w:w="743" w:type="pct"/>
            <w:vMerge/>
          </w:tcPr>
          <w:p w14:paraId="27720508" w14:textId="77777777" w:rsidR="009749D2" w:rsidRDefault="009749D2" w:rsidP="00BB5CC0"/>
        </w:tc>
        <w:tc>
          <w:tcPr>
            <w:tcW w:w="1161" w:type="pct"/>
            <w:shd w:val="clear" w:color="auto" w:fill="FFFFFF"/>
            <w:tcMar>
              <w:top w:w="40" w:type="dxa"/>
              <w:left w:w="200" w:type="dxa"/>
              <w:bottom w:w="40" w:type="dxa"/>
              <w:right w:w="200" w:type="dxa"/>
            </w:tcMar>
            <w:vAlign w:val="center"/>
          </w:tcPr>
          <w:p w14:paraId="5C37BE93" w14:textId="77777777" w:rsidR="009749D2" w:rsidRDefault="009749D2" w:rsidP="00BB5CC0">
            <w:pPr>
              <w:jc w:val="center"/>
            </w:pPr>
            <w:r>
              <w:rPr>
                <w:rFonts w:eastAsia="Times New Roman" w:cs="Times New Roman"/>
                <w:sz w:val="22"/>
              </w:rPr>
              <w:t>Максимальная подпитка в эксплуатационном режиме</w:t>
            </w:r>
          </w:p>
        </w:tc>
        <w:tc>
          <w:tcPr>
            <w:tcW w:w="280" w:type="pct"/>
            <w:shd w:val="clear" w:color="auto" w:fill="FFFFFF"/>
            <w:tcMar>
              <w:top w:w="40" w:type="dxa"/>
              <w:left w:w="200" w:type="dxa"/>
              <w:bottom w:w="40" w:type="dxa"/>
              <w:right w:w="200" w:type="dxa"/>
            </w:tcMar>
            <w:vAlign w:val="center"/>
          </w:tcPr>
          <w:p w14:paraId="6196EFDB"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767C9852"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4EC73FB"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E2A3722"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91C9C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7F59FA4"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4FA4F1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1B7F5A6"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57BD2A" w14:textId="77777777" w:rsidR="009749D2" w:rsidRDefault="009749D2" w:rsidP="00BB5CC0">
            <w:pPr>
              <w:jc w:val="center"/>
            </w:pPr>
            <w:r>
              <w:rPr>
                <w:rFonts w:eastAsia="Times New Roman" w:cs="Times New Roman"/>
                <w:sz w:val="22"/>
              </w:rPr>
              <w:t>0,0000</w:t>
            </w:r>
          </w:p>
        </w:tc>
      </w:tr>
      <w:tr w:rsidR="009749D2" w14:paraId="53EB3D34" w14:textId="77777777" w:rsidTr="001A5FE4">
        <w:trPr>
          <w:jc w:val="center"/>
        </w:trPr>
        <w:tc>
          <w:tcPr>
            <w:tcW w:w="743" w:type="pct"/>
            <w:vMerge/>
          </w:tcPr>
          <w:p w14:paraId="5BE8F90C" w14:textId="77777777" w:rsidR="009749D2" w:rsidRDefault="009749D2" w:rsidP="00BB5CC0"/>
        </w:tc>
        <w:tc>
          <w:tcPr>
            <w:tcW w:w="1161" w:type="pct"/>
            <w:shd w:val="clear" w:color="auto" w:fill="FFFFFF"/>
            <w:tcMar>
              <w:top w:w="40" w:type="dxa"/>
              <w:left w:w="200" w:type="dxa"/>
              <w:bottom w:w="40" w:type="dxa"/>
              <w:right w:w="200" w:type="dxa"/>
            </w:tcMar>
            <w:vAlign w:val="center"/>
          </w:tcPr>
          <w:p w14:paraId="13A720AC" w14:textId="77777777" w:rsidR="009749D2" w:rsidRDefault="009749D2" w:rsidP="00BB5CC0">
            <w:pPr>
              <w:jc w:val="center"/>
            </w:pPr>
            <w:r>
              <w:rPr>
                <w:rFonts w:eastAsia="Times New Roman" w:cs="Times New Roman"/>
                <w:sz w:val="22"/>
              </w:rPr>
              <w:t>Аварийная подпитка тепловой сети</w:t>
            </w:r>
          </w:p>
        </w:tc>
        <w:tc>
          <w:tcPr>
            <w:tcW w:w="280" w:type="pct"/>
            <w:shd w:val="clear" w:color="auto" w:fill="FFFFFF"/>
            <w:tcMar>
              <w:top w:w="40" w:type="dxa"/>
              <w:left w:w="200" w:type="dxa"/>
              <w:bottom w:w="40" w:type="dxa"/>
              <w:right w:w="200" w:type="dxa"/>
            </w:tcMar>
            <w:vAlign w:val="center"/>
          </w:tcPr>
          <w:p w14:paraId="0D9D1BC3"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5F3EC0EF"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57C7A67"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3707246"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BDCAB6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BA7EB8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0274FA"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D4E6EB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4FB3349" w14:textId="77777777" w:rsidR="009749D2" w:rsidRDefault="009749D2" w:rsidP="00BB5CC0">
            <w:pPr>
              <w:jc w:val="center"/>
            </w:pPr>
            <w:r>
              <w:rPr>
                <w:rFonts w:eastAsia="Times New Roman" w:cs="Times New Roman"/>
                <w:sz w:val="22"/>
              </w:rPr>
              <w:t>0,0000</w:t>
            </w:r>
          </w:p>
        </w:tc>
      </w:tr>
    </w:tbl>
    <w:p w14:paraId="0297CAE3" w14:textId="77777777" w:rsidR="009749D2" w:rsidRPr="002C4A28" w:rsidRDefault="009749D2" w:rsidP="009749D2">
      <w:pPr>
        <w:pStyle w:val="a0"/>
        <w:rPr>
          <w:lang w:val="en-US" w:eastAsia="ru-RU"/>
        </w:rPr>
      </w:pPr>
    </w:p>
    <w:p w14:paraId="144F1586" w14:textId="77777777" w:rsidR="009749D2" w:rsidRDefault="0092178C" w:rsidP="009749D2">
      <w:pPr>
        <w:pStyle w:val="2"/>
        <w:ind w:left="0" w:firstLine="0"/>
      </w:pPr>
      <w:hyperlink r:id="rId214" w:anchor="bookmark68" w:history="1">
        <w:bookmarkStart w:id="397" w:name="_Toc30081869"/>
        <w:bookmarkStart w:id="398" w:name="_Toc30085104"/>
        <w:bookmarkStart w:id="399" w:name="_Toc32845370"/>
        <w:bookmarkStart w:id="400" w:name="_Toc171597493"/>
        <w:r w:rsidR="009749D2" w:rsidRPr="006F68A7">
          <w:t xml:space="preserve">Часть </w:t>
        </w:r>
        <w:r w:rsidR="009749D2">
          <w:t>5</w:t>
        </w:r>
        <w:r w:rsidR="009749D2" w:rsidRPr="006F68A7">
          <w:t>. СУЩЕСТВУЮЩИЙ И ПЕРСПЕКТИВНЫЙ БАЛАНС ПРОИЗВОДИТЕЛЬНОСТИ</w:t>
        </w:r>
      </w:hyperlink>
      <w:r w:rsidR="009749D2">
        <w:t xml:space="preserve"> </w:t>
      </w:r>
      <w:hyperlink r:id="rId215" w:anchor="bookmark68" w:history="1">
        <w:r w:rsidR="009749D2" w:rsidRPr="006F68A7">
          <w:t>ВОДОПОДГОТОВИТЕЛЬНЫХ УСТАНОВОК И ПОТЕРЬ ТЕПЛОНОСИТЕЛЯ С УЧЕТОМ</w:t>
        </w:r>
      </w:hyperlink>
      <w:r w:rsidR="009749D2">
        <w:t xml:space="preserve"> </w:t>
      </w:r>
      <w:hyperlink r:id="rId216" w:anchor="bookmark68" w:history="1">
        <w:r w:rsidR="009749D2" w:rsidRPr="006F68A7">
          <w:t>РАЗВИТИЯ СИСТЕМЫ ТЕПЛОСНАБЖЕНИЯ</w:t>
        </w:r>
        <w:bookmarkEnd w:id="397"/>
        <w:bookmarkEnd w:id="398"/>
        <w:bookmarkEnd w:id="399"/>
        <w:bookmarkEnd w:id="400"/>
      </w:hyperlink>
    </w:p>
    <w:p w14:paraId="53AB878D" w14:textId="77777777" w:rsidR="009749D2" w:rsidRDefault="009749D2" w:rsidP="009749D2">
      <w:pPr>
        <w:spacing w:before="400" w:after="200"/>
      </w:pPr>
      <w:r>
        <w:rPr>
          <w:b/>
        </w:rPr>
        <w:t>Таблица 6.5.1 - Прирост подпитки тепловой сети</w:t>
      </w:r>
    </w:p>
    <w:tbl>
      <w:tblPr>
        <w:tblStyle w:val="a8"/>
        <w:tblW w:w="5000" w:type="pct"/>
        <w:jc w:val="center"/>
        <w:tblLook w:val="04A0" w:firstRow="1" w:lastRow="0" w:firstColumn="1" w:lastColumn="0" w:noHBand="0" w:noVBand="1"/>
      </w:tblPr>
      <w:tblGrid>
        <w:gridCol w:w="2405"/>
        <w:gridCol w:w="3032"/>
        <w:gridCol w:w="800"/>
        <w:gridCol w:w="1005"/>
        <w:gridCol w:w="1005"/>
        <w:gridCol w:w="1005"/>
        <w:gridCol w:w="1005"/>
        <w:gridCol w:w="1005"/>
        <w:gridCol w:w="1005"/>
        <w:gridCol w:w="1005"/>
        <w:gridCol w:w="1005"/>
      </w:tblGrid>
      <w:tr w:rsidR="009749D2" w14:paraId="55ABAAAD" w14:textId="77777777" w:rsidTr="001A5FE4">
        <w:trPr>
          <w:tblHeader/>
          <w:jc w:val="center"/>
        </w:trPr>
        <w:tc>
          <w:tcPr>
            <w:tcW w:w="842" w:type="pct"/>
            <w:shd w:val="clear" w:color="auto" w:fill="F2F2F2"/>
            <w:tcMar>
              <w:top w:w="120" w:type="dxa"/>
              <w:left w:w="200" w:type="dxa"/>
              <w:bottom w:w="120" w:type="dxa"/>
              <w:right w:w="200" w:type="dxa"/>
            </w:tcMar>
            <w:vAlign w:val="center"/>
          </w:tcPr>
          <w:p w14:paraId="767C01A3" w14:textId="77777777" w:rsidR="009749D2" w:rsidRDefault="009749D2" w:rsidP="00BB5CC0">
            <w:pPr>
              <w:jc w:val="center"/>
            </w:pPr>
            <w:r>
              <w:rPr>
                <w:rFonts w:eastAsia="Times New Roman" w:cs="Times New Roman"/>
                <w:sz w:val="22"/>
              </w:rPr>
              <w:t>Источник тепловой энергии</w:t>
            </w:r>
          </w:p>
        </w:tc>
        <w:tc>
          <w:tcPr>
            <w:tcW w:w="1062" w:type="pct"/>
            <w:shd w:val="clear" w:color="auto" w:fill="F2F2F2"/>
            <w:tcMar>
              <w:top w:w="120" w:type="dxa"/>
              <w:left w:w="200" w:type="dxa"/>
              <w:bottom w:w="120" w:type="dxa"/>
              <w:right w:w="200" w:type="dxa"/>
            </w:tcMar>
            <w:vAlign w:val="center"/>
          </w:tcPr>
          <w:p w14:paraId="0E57CD1E" w14:textId="77777777" w:rsidR="009749D2" w:rsidRDefault="009749D2" w:rsidP="00BB5CC0">
            <w:pPr>
              <w:jc w:val="center"/>
            </w:pPr>
            <w:r>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5964B7F6" w14:textId="77777777" w:rsidR="009749D2" w:rsidRDefault="009749D2" w:rsidP="00BB5CC0">
            <w:pPr>
              <w:jc w:val="center"/>
            </w:pPr>
            <w:r>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07F23DD3" w14:textId="77777777" w:rsidR="009749D2" w:rsidRDefault="009749D2" w:rsidP="00BB5CC0">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733A78E1" w14:textId="77777777" w:rsidR="009749D2" w:rsidRDefault="009749D2" w:rsidP="00BB5CC0">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253C368B" w14:textId="77777777" w:rsidR="009749D2" w:rsidRDefault="009749D2" w:rsidP="00BB5CC0">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12052E11" w14:textId="77777777" w:rsidR="009749D2" w:rsidRDefault="009749D2" w:rsidP="00BB5CC0">
            <w:pPr>
              <w:jc w:val="center"/>
            </w:pPr>
            <w:r>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6BC50529" w14:textId="77777777" w:rsidR="009749D2" w:rsidRDefault="009749D2" w:rsidP="00BB5CC0">
            <w:pPr>
              <w:jc w:val="center"/>
            </w:pPr>
            <w:r>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0063DE93" w14:textId="77777777" w:rsidR="009749D2" w:rsidRDefault="009749D2" w:rsidP="00BB5CC0">
            <w:pPr>
              <w:jc w:val="center"/>
            </w:pPr>
            <w:r>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125E5771" w14:textId="77777777" w:rsidR="009749D2" w:rsidRDefault="009749D2" w:rsidP="00BB5CC0">
            <w:pPr>
              <w:jc w:val="center"/>
            </w:pPr>
            <w:r>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484D39B5" w14:textId="36629138" w:rsidR="009749D2" w:rsidRDefault="009749D2" w:rsidP="00BB5CC0">
            <w:pPr>
              <w:jc w:val="center"/>
            </w:pPr>
            <w:r>
              <w:rPr>
                <w:rFonts w:eastAsia="Times New Roman" w:cs="Times New Roman"/>
                <w:sz w:val="22"/>
              </w:rPr>
              <w:t>2034-20</w:t>
            </w:r>
            <w:r w:rsidR="00A966FA">
              <w:rPr>
                <w:rFonts w:eastAsia="Times New Roman" w:cs="Times New Roman"/>
                <w:sz w:val="22"/>
              </w:rPr>
              <w:t>40</w:t>
            </w:r>
          </w:p>
        </w:tc>
      </w:tr>
      <w:tr w:rsidR="009749D2" w14:paraId="13107567" w14:textId="77777777" w:rsidTr="001A5FE4">
        <w:trPr>
          <w:jc w:val="center"/>
        </w:trPr>
        <w:tc>
          <w:tcPr>
            <w:tcW w:w="5000" w:type="pct"/>
            <w:gridSpan w:val="11"/>
            <w:shd w:val="clear" w:color="auto" w:fill="DBE5F1"/>
            <w:tcMar>
              <w:top w:w="40" w:type="dxa"/>
              <w:left w:w="200" w:type="dxa"/>
              <w:bottom w:w="40" w:type="dxa"/>
              <w:right w:w="200" w:type="dxa"/>
            </w:tcMar>
            <w:vAlign w:val="center"/>
          </w:tcPr>
          <w:p w14:paraId="35BF9DAB" w14:textId="77777777" w:rsidR="009749D2" w:rsidRDefault="009749D2" w:rsidP="00BB5CC0">
            <w:pPr>
              <w:jc w:val="center"/>
            </w:pPr>
            <w:r>
              <w:rPr>
                <w:rFonts w:eastAsia="Times New Roman" w:cs="Times New Roman"/>
                <w:sz w:val="22"/>
              </w:rPr>
              <w:t>МУП «Баганский коммунальщик»</w:t>
            </w:r>
          </w:p>
        </w:tc>
      </w:tr>
      <w:tr w:rsidR="009749D2" w14:paraId="51D9C101" w14:textId="77777777" w:rsidTr="001A5FE4">
        <w:trPr>
          <w:jc w:val="center"/>
        </w:trPr>
        <w:tc>
          <w:tcPr>
            <w:tcW w:w="842" w:type="pct"/>
            <w:vMerge w:val="restart"/>
            <w:shd w:val="clear" w:color="auto" w:fill="FFFFFF"/>
            <w:tcMar>
              <w:top w:w="40" w:type="dxa"/>
              <w:left w:w="200" w:type="dxa"/>
              <w:bottom w:w="40" w:type="dxa"/>
              <w:right w:w="200" w:type="dxa"/>
            </w:tcMar>
            <w:vAlign w:val="center"/>
          </w:tcPr>
          <w:p w14:paraId="7974A072" w14:textId="77777777" w:rsidR="009749D2" w:rsidRDefault="009749D2" w:rsidP="00BB5CC0">
            <w:r>
              <w:rPr>
                <w:rFonts w:eastAsia="Times New Roman" w:cs="Times New Roman"/>
                <w:sz w:val="22"/>
              </w:rPr>
              <w:t>Котельная с. Андреевка, ул. Озерная, 37</w:t>
            </w:r>
          </w:p>
        </w:tc>
        <w:tc>
          <w:tcPr>
            <w:tcW w:w="1062" w:type="pct"/>
            <w:shd w:val="clear" w:color="auto" w:fill="FFFFFF"/>
            <w:tcMar>
              <w:top w:w="40" w:type="dxa"/>
              <w:left w:w="200" w:type="dxa"/>
              <w:bottom w:w="40" w:type="dxa"/>
              <w:right w:w="200" w:type="dxa"/>
            </w:tcMar>
            <w:vAlign w:val="center"/>
          </w:tcPr>
          <w:p w14:paraId="0A3C1FD1" w14:textId="77777777" w:rsidR="009749D2" w:rsidRDefault="009749D2" w:rsidP="00BB5CC0">
            <w:r>
              <w:rPr>
                <w:rFonts w:eastAsia="Times New Roman" w:cs="Times New Roman"/>
                <w:sz w:val="22"/>
              </w:rPr>
              <w:t>Производительность ВПУ</w:t>
            </w:r>
          </w:p>
        </w:tc>
        <w:tc>
          <w:tcPr>
            <w:tcW w:w="280" w:type="pct"/>
            <w:shd w:val="clear" w:color="auto" w:fill="FFFFFF"/>
            <w:tcMar>
              <w:top w:w="40" w:type="dxa"/>
              <w:left w:w="200" w:type="dxa"/>
              <w:bottom w:w="40" w:type="dxa"/>
              <w:right w:w="200" w:type="dxa"/>
            </w:tcMar>
            <w:vAlign w:val="center"/>
          </w:tcPr>
          <w:p w14:paraId="3F9D45B4"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0F87EDC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CB88CAE"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EF9D64F"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19F928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C437C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F9DA49E"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DC0FFAA"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01CF46C" w14:textId="77777777" w:rsidR="009749D2" w:rsidRDefault="009749D2" w:rsidP="00BB5CC0">
            <w:pPr>
              <w:jc w:val="center"/>
            </w:pPr>
            <w:r>
              <w:rPr>
                <w:rFonts w:eastAsia="Times New Roman" w:cs="Times New Roman"/>
                <w:sz w:val="22"/>
              </w:rPr>
              <w:t>0,0000</w:t>
            </w:r>
          </w:p>
        </w:tc>
      </w:tr>
      <w:tr w:rsidR="009749D2" w14:paraId="065441FA" w14:textId="77777777" w:rsidTr="001A5FE4">
        <w:trPr>
          <w:jc w:val="center"/>
        </w:trPr>
        <w:tc>
          <w:tcPr>
            <w:tcW w:w="842" w:type="pct"/>
            <w:vMerge/>
          </w:tcPr>
          <w:p w14:paraId="29CE212D" w14:textId="77777777" w:rsidR="009749D2" w:rsidRDefault="009749D2" w:rsidP="00BB5CC0"/>
        </w:tc>
        <w:tc>
          <w:tcPr>
            <w:tcW w:w="1062" w:type="pct"/>
            <w:shd w:val="clear" w:color="auto" w:fill="FFFFFF"/>
            <w:tcMar>
              <w:top w:w="40" w:type="dxa"/>
              <w:left w:w="200" w:type="dxa"/>
              <w:bottom w:w="40" w:type="dxa"/>
              <w:right w:w="200" w:type="dxa"/>
            </w:tcMar>
            <w:vAlign w:val="center"/>
          </w:tcPr>
          <w:p w14:paraId="63DB7EB5" w14:textId="77777777" w:rsidR="009749D2" w:rsidRDefault="009749D2" w:rsidP="00BB5CC0">
            <w:r>
              <w:rPr>
                <w:rFonts w:eastAsia="Times New Roman" w:cs="Times New Roman"/>
                <w:sz w:val="22"/>
              </w:rPr>
              <w:t>Располагаемая производительность</w:t>
            </w:r>
          </w:p>
        </w:tc>
        <w:tc>
          <w:tcPr>
            <w:tcW w:w="280" w:type="pct"/>
            <w:shd w:val="clear" w:color="auto" w:fill="FFFFFF"/>
            <w:tcMar>
              <w:top w:w="40" w:type="dxa"/>
              <w:left w:w="200" w:type="dxa"/>
              <w:bottom w:w="40" w:type="dxa"/>
              <w:right w:w="200" w:type="dxa"/>
            </w:tcMar>
            <w:vAlign w:val="center"/>
          </w:tcPr>
          <w:p w14:paraId="7698CAE7" w14:textId="77777777" w:rsidR="009749D2" w:rsidRDefault="009749D2" w:rsidP="00BB5CC0">
            <w:pPr>
              <w:jc w:val="center"/>
              <w:rPr>
                <w:sz w:val="22"/>
              </w:rPr>
            </w:pPr>
          </w:p>
        </w:tc>
        <w:tc>
          <w:tcPr>
            <w:tcW w:w="352" w:type="pct"/>
            <w:shd w:val="clear" w:color="auto" w:fill="FFFFFF"/>
            <w:tcMar>
              <w:top w:w="40" w:type="dxa"/>
              <w:left w:w="200" w:type="dxa"/>
              <w:bottom w:w="40" w:type="dxa"/>
              <w:right w:w="200" w:type="dxa"/>
            </w:tcMar>
            <w:vAlign w:val="center"/>
          </w:tcPr>
          <w:p w14:paraId="5EAD085C"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F26A8C9"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25E80E"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E445467"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E66BBDF"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6424CA7"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883790F"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6C81ED9" w14:textId="77777777" w:rsidR="009749D2" w:rsidRDefault="009749D2" w:rsidP="00BB5CC0">
            <w:pPr>
              <w:jc w:val="center"/>
            </w:pPr>
            <w:r>
              <w:rPr>
                <w:rFonts w:eastAsia="Times New Roman" w:cs="Times New Roman"/>
                <w:sz w:val="22"/>
              </w:rPr>
              <w:t>0,0000</w:t>
            </w:r>
          </w:p>
        </w:tc>
      </w:tr>
      <w:tr w:rsidR="009749D2" w14:paraId="505F49A0" w14:textId="77777777" w:rsidTr="001A5FE4">
        <w:trPr>
          <w:jc w:val="center"/>
        </w:trPr>
        <w:tc>
          <w:tcPr>
            <w:tcW w:w="842" w:type="pct"/>
            <w:vMerge/>
          </w:tcPr>
          <w:p w14:paraId="6973D0CF" w14:textId="77777777" w:rsidR="009749D2" w:rsidRDefault="009749D2" w:rsidP="00BB5CC0"/>
        </w:tc>
        <w:tc>
          <w:tcPr>
            <w:tcW w:w="1062" w:type="pct"/>
            <w:shd w:val="clear" w:color="auto" w:fill="FFFFFF"/>
            <w:tcMar>
              <w:top w:w="40" w:type="dxa"/>
              <w:left w:w="200" w:type="dxa"/>
              <w:bottom w:w="40" w:type="dxa"/>
              <w:right w:w="200" w:type="dxa"/>
            </w:tcMar>
            <w:vAlign w:val="center"/>
          </w:tcPr>
          <w:p w14:paraId="1B1E8FDC" w14:textId="77777777" w:rsidR="009749D2" w:rsidRDefault="009749D2" w:rsidP="00BB5CC0">
            <w:r>
              <w:rPr>
                <w:rFonts w:eastAsia="Times New Roman" w:cs="Times New Roman"/>
                <w:sz w:val="22"/>
              </w:rPr>
              <w:t>Собственные нужды</w:t>
            </w:r>
          </w:p>
        </w:tc>
        <w:tc>
          <w:tcPr>
            <w:tcW w:w="280" w:type="pct"/>
            <w:shd w:val="clear" w:color="auto" w:fill="FFFFFF"/>
            <w:tcMar>
              <w:top w:w="40" w:type="dxa"/>
              <w:left w:w="200" w:type="dxa"/>
              <w:bottom w:w="40" w:type="dxa"/>
              <w:right w:w="200" w:type="dxa"/>
            </w:tcMar>
            <w:vAlign w:val="center"/>
          </w:tcPr>
          <w:p w14:paraId="7E81ABA8" w14:textId="77777777" w:rsidR="009749D2" w:rsidRDefault="009749D2" w:rsidP="00BB5CC0">
            <w:pPr>
              <w:jc w:val="center"/>
              <w:rPr>
                <w:sz w:val="22"/>
              </w:rPr>
            </w:pPr>
          </w:p>
        </w:tc>
        <w:tc>
          <w:tcPr>
            <w:tcW w:w="352" w:type="pct"/>
            <w:shd w:val="clear" w:color="auto" w:fill="FFFFFF"/>
            <w:tcMar>
              <w:top w:w="40" w:type="dxa"/>
              <w:left w:w="200" w:type="dxa"/>
              <w:bottom w:w="40" w:type="dxa"/>
              <w:right w:w="200" w:type="dxa"/>
            </w:tcMar>
            <w:vAlign w:val="center"/>
          </w:tcPr>
          <w:p w14:paraId="4FA349D6"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6546FAF"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04D575B"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1CFC2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D031414"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A2612EB"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B0781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9FB14F2" w14:textId="77777777" w:rsidR="009749D2" w:rsidRDefault="009749D2" w:rsidP="00BB5CC0">
            <w:pPr>
              <w:jc w:val="center"/>
            </w:pPr>
            <w:r>
              <w:rPr>
                <w:rFonts w:eastAsia="Times New Roman" w:cs="Times New Roman"/>
                <w:sz w:val="22"/>
              </w:rPr>
              <w:t>0,0000</w:t>
            </w:r>
          </w:p>
        </w:tc>
      </w:tr>
      <w:tr w:rsidR="009749D2" w14:paraId="3DA7DA18" w14:textId="77777777" w:rsidTr="001A5FE4">
        <w:trPr>
          <w:jc w:val="center"/>
        </w:trPr>
        <w:tc>
          <w:tcPr>
            <w:tcW w:w="842" w:type="pct"/>
            <w:vMerge/>
          </w:tcPr>
          <w:p w14:paraId="7298646D" w14:textId="77777777" w:rsidR="009749D2" w:rsidRDefault="009749D2" w:rsidP="00BB5CC0"/>
        </w:tc>
        <w:tc>
          <w:tcPr>
            <w:tcW w:w="1062" w:type="pct"/>
            <w:shd w:val="clear" w:color="auto" w:fill="FFFFFF"/>
            <w:tcMar>
              <w:top w:w="40" w:type="dxa"/>
              <w:left w:w="200" w:type="dxa"/>
              <w:bottom w:w="40" w:type="dxa"/>
              <w:right w:w="200" w:type="dxa"/>
            </w:tcMar>
            <w:vAlign w:val="center"/>
          </w:tcPr>
          <w:p w14:paraId="5B51999D" w14:textId="77777777" w:rsidR="009749D2" w:rsidRDefault="009749D2" w:rsidP="00BB5CC0">
            <w:r>
              <w:rPr>
                <w:rFonts w:eastAsia="Times New Roman" w:cs="Times New Roman"/>
                <w:sz w:val="22"/>
              </w:rPr>
              <w:t>Подпитка тепловой сети</w:t>
            </w:r>
          </w:p>
        </w:tc>
        <w:tc>
          <w:tcPr>
            <w:tcW w:w="280" w:type="pct"/>
            <w:shd w:val="clear" w:color="auto" w:fill="FFFFFF"/>
            <w:tcMar>
              <w:top w:w="40" w:type="dxa"/>
              <w:left w:w="200" w:type="dxa"/>
              <w:bottom w:w="40" w:type="dxa"/>
              <w:right w:w="200" w:type="dxa"/>
            </w:tcMar>
            <w:vAlign w:val="center"/>
          </w:tcPr>
          <w:p w14:paraId="647F0B27" w14:textId="77777777" w:rsidR="009749D2" w:rsidRDefault="009749D2" w:rsidP="00BB5CC0">
            <w:pPr>
              <w:jc w:val="center"/>
              <w:rPr>
                <w:sz w:val="22"/>
              </w:rPr>
            </w:pPr>
          </w:p>
        </w:tc>
        <w:tc>
          <w:tcPr>
            <w:tcW w:w="352" w:type="pct"/>
            <w:shd w:val="clear" w:color="auto" w:fill="FFFFFF"/>
            <w:tcMar>
              <w:top w:w="40" w:type="dxa"/>
              <w:left w:w="200" w:type="dxa"/>
              <w:bottom w:w="40" w:type="dxa"/>
              <w:right w:w="200" w:type="dxa"/>
            </w:tcMar>
            <w:vAlign w:val="center"/>
          </w:tcPr>
          <w:p w14:paraId="78DBBF5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14772B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D0802A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759F73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16EB8B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B0873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23F264F"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BAD97DE" w14:textId="77777777" w:rsidR="009749D2" w:rsidRDefault="009749D2" w:rsidP="00BB5CC0">
            <w:pPr>
              <w:jc w:val="center"/>
            </w:pPr>
            <w:r>
              <w:rPr>
                <w:rFonts w:eastAsia="Times New Roman" w:cs="Times New Roman"/>
                <w:sz w:val="22"/>
              </w:rPr>
              <w:t>0,0000</w:t>
            </w:r>
          </w:p>
        </w:tc>
      </w:tr>
      <w:tr w:rsidR="009749D2" w14:paraId="4BA35508" w14:textId="77777777" w:rsidTr="001A5FE4">
        <w:trPr>
          <w:jc w:val="center"/>
        </w:trPr>
        <w:tc>
          <w:tcPr>
            <w:tcW w:w="842" w:type="pct"/>
            <w:vMerge/>
          </w:tcPr>
          <w:p w14:paraId="6B669844" w14:textId="77777777" w:rsidR="009749D2" w:rsidRDefault="009749D2" w:rsidP="00BB5CC0"/>
        </w:tc>
        <w:tc>
          <w:tcPr>
            <w:tcW w:w="1062" w:type="pct"/>
            <w:vMerge w:val="restart"/>
            <w:shd w:val="clear" w:color="auto" w:fill="FFFFFF"/>
            <w:tcMar>
              <w:top w:w="40" w:type="dxa"/>
              <w:left w:w="200" w:type="dxa"/>
              <w:bottom w:w="40" w:type="dxa"/>
              <w:right w:w="200" w:type="dxa"/>
            </w:tcMar>
            <w:vAlign w:val="center"/>
          </w:tcPr>
          <w:p w14:paraId="59EC68D4" w14:textId="77777777" w:rsidR="009749D2" w:rsidRDefault="009749D2" w:rsidP="00BB5CC0">
            <w:r>
              <w:rPr>
                <w:rFonts w:eastAsia="Times New Roman" w:cs="Times New Roman"/>
                <w:sz w:val="22"/>
              </w:rPr>
              <w:t>Резерв/дефицит ВПУ</w:t>
            </w:r>
          </w:p>
        </w:tc>
        <w:tc>
          <w:tcPr>
            <w:tcW w:w="280" w:type="pct"/>
            <w:shd w:val="clear" w:color="auto" w:fill="FFFFFF"/>
            <w:tcMar>
              <w:top w:w="40" w:type="dxa"/>
              <w:left w:w="200" w:type="dxa"/>
              <w:bottom w:w="40" w:type="dxa"/>
              <w:right w:w="200" w:type="dxa"/>
            </w:tcMar>
            <w:vAlign w:val="center"/>
          </w:tcPr>
          <w:p w14:paraId="5D7E7E3B"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58BD88E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A390BB5"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83152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CEDF9E"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F658CA2"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5D113B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0ED5C6B"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CFF5D18" w14:textId="77777777" w:rsidR="009749D2" w:rsidRDefault="009749D2" w:rsidP="00BB5CC0">
            <w:pPr>
              <w:jc w:val="center"/>
            </w:pPr>
            <w:r>
              <w:rPr>
                <w:rFonts w:eastAsia="Times New Roman" w:cs="Times New Roman"/>
                <w:sz w:val="22"/>
              </w:rPr>
              <w:t>0,0000</w:t>
            </w:r>
          </w:p>
        </w:tc>
      </w:tr>
      <w:tr w:rsidR="009749D2" w14:paraId="5CC9FC0C" w14:textId="77777777" w:rsidTr="001A5FE4">
        <w:trPr>
          <w:jc w:val="center"/>
        </w:trPr>
        <w:tc>
          <w:tcPr>
            <w:tcW w:w="842" w:type="pct"/>
            <w:vMerge/>
          </w:tcPr>
          <w:p w14:paraId="540202A6" w14:textId="77777777" w:rsidR="009749D2" w:rsidRDefault="009749D2" w:rsidP="00BB5CC0"/>
        </w:tc>
        <w:tc>
          <w:tcPr>
            <w:tcW w:w="1062" w:type="pct"/>
            <w:vMerge/>
          </w:tcPr>
          <w:p w14:paraId="6C2C85F9" w14:textId="77777777" w:rsidR="009749D2" w:rsidRDefault="009749D2" w:rsidP="00BB5CC0"/>
        </w:tc>
        <w:tc>
          <w:tcPr>
            <w:tcW w:w="280" w:type="pct"/>
            <w:shd w:val="clear" w:color="auto" w:fill="FFFFFF"/>
            <w:tcMar>
              <w:top w:w="40" w:type="dxa"/>
              <w:left w:w="200" w:type="dxa"/>
              <w:bottom w:w="40" w:type="dxa"/>
              <w:right w:w="200" w:type="dxa"/>
            </w:tcMar>
            <w:vAlign w:val="center"/>
          </w:tcPr>
          <w:p w14:paraId="031CA256"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7C8C80E6"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539F896"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C0254CF"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07C3329"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7C37AF2"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1506198"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3BCC93A"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C809B13" w14:textId="77777777" w:rsidR="009749D2" w:rsidRDefault="009749D2" w:rsidP="00BB5CC0">
            <w:pPr>
              <w:jc w:val="center"/>
            </w:pPr>
            <w:r>
              <w:rPr>
                <w:rFonts w:eastAsia="Times New Roman" w:cs="Times New Roman"/>
                <w:sz w:val="22"/>
              </w:rPr>
              <w:t>0,0000</w:t>
            </w:r>
          </w:p>
        </w:tc>
      </w:tr>
      <w:tr w:rsidR="009749D2" w14:paraId="70DA71BC" w14:textId="77777777" w:rsidTr="001A5FE4">
        <w:trPr>
          <w:jc w:val="center"/>
        </w:trPr>
        <w:tc>
          <w:tcPr>
            <w:tcW w:w="842" w:type="pct"/>
            <w:vMerge w:val="restart"/>
            <w:shd w:val="clear" w:color="auto" w:fill="FFFFFF"/>
            <w:tcMar>
              <w:top w:w="40" w:type="dxa"/>
              <w:left w:w="200" w:type="dxa"/>
              <w:bottom w:w="40" w:type="dxa"/>
              <w:right w:w="200" w:type="dxa"/>
            </w:tcMar>
            <w:vAlign w:val="center"/>
          </w:tcPr>
          <w:p w14:paraId="4BD73186" w14:textId="77777777" w:rsidR="009749D2" w:rsidRDefault="009749D2" w:rsidP="00BB5CC0">
            <w:r>
              <w:rPr>
                <w:rFonts w:eastAsia="Times New Roman" w:cs="Times New Roman"/>
                <w:sz w:val="22"/>
              </w:rPr>
              <w:t>Котельная обг. п. Районная</w:t>
            </w:r>
          </w:p>
        </w:tc>
        <w:tc>
          <w:tcPr>
            <w:tcW w:w="1062" w:type="pct"/>
            <w:shd w:val="clear" w:color="auto" w:fill="FFFFFF"/>
            <w:tcMar>
              <w:top w:w="40" w:type="dxa"/>
              <w:left w:w="200" w:type="dxa"/>
              <w:bottom w:w="40" w:type="dxa"/>
              <w:right w:w="200" w:type="dxa"/>
            </w:tcMar>
            <w:vAlign w:val="center"/>
          </w:tcPr>
          <w:p w14:paraId="1993C15E" w14:textId="77777777" w:rsidR="009749D2" w:rsidRDefault="009749D2" w:rsidP="00BB5CC0">
            <w:r>
              <w:rPr>
                <w:rFonts w:eastAsia="Times New Roman" w:cs="Times New Roman"/>
                <w:sz w:val="22"/>
              </w:rPr>
              <w:t>Производительность ВПУ</w:t>
            </w:r>
          </w:p>
        </w:tc>
        <w:tc>
          <w:tcPr>
            <w:tcW w:w="280" w:type="pct"/>
            <w:shd w:val="clear" w:color="auto" w:fill="FFFFFF"/>
            <w:tcMar>
              <w:top w:w="40" w:type="dxa"/>
              <w:left w:w="200" w:type="dxa"/>
              <w:bottom w:w="40" w:type="dxa"/>
              <w:right w:w="200" w:type="dxa"/>
            </w:tcMar>
            <w:vAlign w:val="center"/>
          </w:tcPr>
          <w:p w14:paraId="546DE4E6"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16F33CC6"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C6F3D04"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84881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1649DD6"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C07F449"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8334A5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2B6EF4C"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F0729C7" w14:textId="77777777" w:rsidR="009749D2" w:rsidRDefault="009749D2" w:rsidP="00BB5CC0">
            <w:pPr>
              <w:jc w:val="center"/>
            </w:pPr>
            <w:r>
              <w:rPr>
                <w:rFonts w:eastAsia="Times New Roman" w:cs="Times New Roman"/>
                <w:sz w:val="22"/>
              </w:rPr>
              <w:t>0,0000</w:t>
            </w:r>
          </w:p>
        </w:tc>
      </w:tr>
      <w:tr w:rsidR="009749D2" w14:paraId="01B69DEC" w14:textId="77777777" w:rsidTr="001A5FE4">
        <w:trPr>
          <w:jc w:val="center"/>
        </w:trPr>
        <w:tc>
          <w:tcPr>
            <w:tcW w:w="842" w:type="pct"/>
            <w:vMerge/>
          </w:tcPr>
          <w:p w14:paraId="074A2D37" w14:textId="77777777" w:rsidR="009749D2" w:rsidRDefault="009749D2" w:rsidP="00BB5CC0"/>
        </w:tc>
        <w:tc>
          <w:tcPr>
            <w:tcW w:w="1062" w:type="pct"/>
            <w:shd w:val="clear" w:color="auto" w:fill="FFFFFF"/>
            <w:tcMar>
              <w:top w:w="40" w:type="dxa"/>
              <w:left w:w="200" w:type="dxa"/>
              <w:bottom w:w="40" w:type="dxa"/>
              <w:right w:w="200" w:type="dxa"/>
            </w:tcMar>
            <w:vAlign w:val="center"/>
          </w:tcPr>
          <w:p w14:paraId="43B54A75" w14:textId="77777777" w:rsidR="009749D2" w:rsidRDefault="009749D2" w:rsidP="00BB5CC0">
            <w:r>
              <w:rPr>
                <w:rFonts w:eastAsia="Times New Roman" w:cs="Times New Roman"/>
                <w:sz w:val="22"/>
              </w:rPr>
              <w:t>Располагаемая производительность</w:t>
            </w:r>
          </w:p>
        </w:tc>
        <w:tc>
          <w:tcPr>
            <w:tcW w:w="280" w:type="pct"/>
            <w:shd w:val="clear" w:color="auto" w:fill="FFFFFF"/>
            <w:tcMar>
              <w:top w:w="40" w:type="dxa"/>
              <w:left w:w="200" w:type="dxa"/>
              <w:bottom w:w="40" w:type="dxa"/>
              <w:right w:w="200" w:type="dxa"/>
            </w:tcMar>
            <w:vAlign w:val="center"/>
          </w:tcPr>
          <w:p w14:paraId="1CF63C2E" w14:textId="77777777" w:rsidR="009749D2" w:rsidRDefault="009749D2" w:rsidP="00BB5CC0">
            <w:pPr>
              <w:jc w:val="center"/>
              <w:rPr>
                <w:sz w:val="22"/>
              </w:rPr>
            </w:pPr>
          </w:p>
        </w:tc>
        <w:tc>
          <w:tcPr>
            <w:tcW w:w="352" w:type="pct"/>
            <w:shd w:val="clear" w:color="auto" w:fill="FFFFFF"/>
            <w:tcMar>
              <w:top w:w="40" w:type="dxa"/>
              <w:left w:w="200" w:type="dxa"/>
              <w:bottom w:w="40" w:type="dxa"/>
              <w:right w:w="200" w:type="dxa"/>
            </w:tcMar>
            <w:vAlign w:val="center"/>
          </w:tcPr>
          <w:p w14:paraId="2D6F63B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55217E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96B2B37"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F65CF5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FCF5DAB"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1496414"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7912FF5"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7E97190" w14:textId="77777777" w:rsidR="009749D2" w:rsidRDefault="009749D2" w:rsidP="00BB5CC0">
            <w:pPr>
              <w:jc w:val="center"/>
            </w:pPr>
            <w:r>
              <w:rPr>
                <w:rFonts w:eastAsia="Times New Roman" w:cs="Times New Roman"/>
                <w:sz w:val="22"/>
              </w:rPr>
              <w:t>0,0000</w:t>
            </w:r>
          </w:p>
        </w:tc>
      </w:tr>
      <w:tr w:rsidR="009749D2" w14:paraId="6F603902" w14:textId="77777777" w:rsidTr="001A5FE4">
        <w:trPr>
          <w:jc w:val="center"/>
        </w:trPr>
        <w:tc>
          <w:tcPr>
            <w:tcW w:w="842" w:type="pct"/>
            <w:vMerge/>
          </w:tcPr>
          <w:p w14:paraId="55D51CD5" w14:textId="77777777" w:rsidR="009749D2" w:rsidRDefault="009749D2" w:rsidP="00BB5CC0"/>
        </w:tc>
        <w:tc>
          <w:tcPr>
            <w:tcW w:w="1062" w:type="pct"/>
            <w:shd w:val="clear" w:color="auto" w:fill="FFFFFF"/>
            <w:tcMar>
              <w:top w:w="40" w:type="dxa"/>
              <w:left w:w="200" w:type="dxa"/>
              <w:bottom w:w="40" w:type="dxa"/>
              <w:right w:w="200" w:type="dxa"/>
            </w:tcMar>
            <w:vAlign w:val="center"/>
          </w:tcPr>
          <w:p w14:paraId="6BBFF6C3" w14:textId="77777777" w:rsidR="009749D2" w:rsidRDefault="009749D2" w:rsidP="00BB5CC0">
            <w:r>
              <w:rPr>
                <w:rFonts w:eastAsia="Times New Roman" w:cs="Times New Roman"/>
                <w:sz w:val="22"/>
              </w:rPr>
              <w:t>Собственные нужды</w:t>
            </w:r>
          </w:p>
        </w:tc>
        <w:tc>
          <w:tcPr>
            <w:tcW w:w="280" w:type="pct"/>
            <w:shd w:val="clear" w:color="auto" w:fill="FFFFFF"/>
            <w:tcMar>
              <w:top w:w="40" w:type="dxa"/>
              <w:left w:w="200" w:type="dxa"/>
              <w:bottom w:w="40" w:type="dxa"/>
              <w:right w:w="200" w:type="dxa"/>
            </w:tcMar>
            <w:vAlign w:val="center"/>
          </w:tcPr>
          <w:p w14:paraId="3E6A9073" w14:textId="77777777" w:rsidR="009749D2" w:rsidRDefault="009749D2" w:rsidP="00BB5CC0">
            <w:pPr>
              <w:jc w:val="center"/>
              <w:rPr>
                <w:sz w:val="22"/>
              </w:rPr>
            </w:pPr>
          </w:p>
        </w:tc>
        <w:tc>
          <w:tcPr>
            <w:tcW w:w="352" w:type="pct"/>
            <w:shd w:val="clear" w:color="auto" w:fill="FFFFFF"/>
            <w:tcMar>
              <w:top w:w="40" w:type="dxa"/>
              <w:left w:w="200" w:type="dxa"/>
              <w:bottom w:w="40" w:type="dxa"/>
              <w:right w:w="200" w:type="dxa"/>
            </w:tcMar>
            <w:vAlign w:val="center"/>
          </w:tcPr>
          <w:p w14:paraId="19345E2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90BBD02"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5E9ED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3015369"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4E9B5CB"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4EFEDA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37C453B"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178B90E" w14:textId="77777777" w:rsidR="009749D2" w:rsidRDefault="009749D2" w:rsidP="00BB5CC0">
            <w:pPr>
              <w:jc w:val="center"/>
            </w:pPr>
            <w:r>
              <w:rPr>
                <w:rFonts w:eastAsia="Times New Roman" w:cs="Times New Roman"/>
                <w:sz w:val="22"/>
              </w:rPr>
              <w:t>0,0000</w:t>
            </w:r>
          </w:p>
        </w:tc>
      </w:tr>
      <w:tr w:rsidR="009749D2" w14:paraId="024C6AF2" w14:textId="77777777" w:rsidTr="001A5FE4">
        <w:trPr>
          <w:jc w:val="center"/>
        </w:trPr>
        <w:tc>
          <w:tcPr>
            <w:tcW w:w="842" w:type="pct"/>
            <w:vMerge/>
          </w:tcPr>
          <w:p w14:paraId="5977E348" w14:textId="77777777" w:rsidR="009749D2" w:rsidRDefault="009749D2" w:rsidP="00BB5CC0"/>
        </w:tc>
        <w:tc>
          <w:tcPr>
            <w:tcW w:w="1062" w:type="pct"/>
            <w:shd w:val="clear" w:color="auto" w:fill="FFFFFF"/>
            <w:tcMar>
              <w:top w:w="40" w:type="dxa"/>
              <w:left w:w="200" w:type="dxa"/>
              <w:bottom w:w="40" w:type="dxa"/>
              <w:right w:w="200" w:type="dxa"/>
            </w:tcMar>
            <w:vAlign w:val="center"/>
          </w:tcPr>
          <w:p w14:paraId="67572E2D" w14:textId="77777777" w:rsidR="009749D2" w:rsidRDefault="009749D2" w:rsidP="00BB5CC0">
            <w:r>
              <w:rPr>
                <w:rFonts w:eastAsia="Times New Roman" w:cs="Times New Roman"/>
                <w:sz w:val="22"/>
              </w:rPr>
              <w:t>Подпитка тепловой сети</w:t>
            </w:r>
          </w:p>
        </w:tc>
        <w:tc>
          <w:tcPr>
            <w:tcW w:w="280" w:type="pct"/>
            <w:shd w:val="clear" w:color="auto" w:fill="FFFFFF"/>
            <w:tcMar>
              <w:top w:w="40" w:type="dxa"/>
              <w:left w:w="200" w:type="dxa"/>
              <w:bottom w:w="40" w:type="dxa"/>
              <w:right w:w="200" w:type="dxa"/>
            </w:tcMar>
            <w:vAlign w:val="center"/>
          </w:tcPr>
          <w:p w14:paraId="16935934" w14:textId="77777777" w:rsidR="009749D2" w:rsidRDefault="009749D2" w:rsidP="00BB5CC0">
            <w:pPr>
              <w:jc w:val="center"/>
              <w:rPr>
                <w:sz w:val="22"/>
              </w:rPr>
            </w:pPr>
          </w:p>
        </w:tc>
        <w:tc>
          <w:tcPr>
            <w:tcW w:w="352" w:type="pct"/>
            <w:shd w:val="clear" w:color="auto" w:fill="FFFFFF"/>
            <w:tcMar>
              <w:top w:w="40" w:type="dxa"/>
              <w:left w:w="200" w:type="dxa"/>
              <w:bottom w:w="40" w:type="dxa"/>
              <w:right w:w="200" w:type="dxa"/>
            </w:tcMar>
            <w:vAlign w:val="center"/>
          </w:tcPr>
          <w:p w14:paraId="2DD1E61A"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8752E7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2855057"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F681F2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87F02D6"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B9CC175"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7B666B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B8E6F30" w14:textId="77777777" w:rsidR="009749D2" w:rsidRDefault="009749D2" w:rsidP="00BB5CC0">
            <w:pPr>
              <w:jc w:val="center"/>
            </w:pPr>
            <w:r>
              <w:rPr>
                <w:rFonts w:eastAsia="Times New Roman" w:cs="Times New Roman"/>
                <w:sz w:val="22"/>
              </w:rPr>
              <w:t>0,0000</w:t>
            </w:r>
          </w:p>
        </w:tc>
      </w:tr>
      <w:tr w:rsidR="009749D2" w14:paraId="0AE6C4F2" w14:textId="77777777" w:rsidTr="001A5FE4">
        <w:trPr>
          <w:jc w:val="center"/>
        </w:trPr>
        <w:tc>
          <w:tcPr>
            <w:tcW w:w="842" w:type="pct"/>
            <w:vMerge/>
          </w:tcPr>
          <w:p w14:paraId="48AF659C" w14:textId="77777777" w:rsidR="009749D2" w:rsidRDefault="009749D2" w:rsidP="00BB5CC0"/>
        </w:tc>
        <w:tc>
          <w:tcPr>
            <w:tcW w:w="1062" w:type="pct"/>
            <w:vMerge w:val="restart"/>
            <w:shd w:val="clear" w:color="auto" w:fill="FFFFFF"/>
            <w:tcMar>
              <w:top w:w="40" w:type="dxa"/>
              <w:left w:w="200" w:type="dxa"/>
              <w:bottom w:w="40" w:type="dxa"/>
              <w:right w:w="200" w:type="dxa"/>
            </w:tcMar>
            <w:vAlign w:val="center"/>
          </w:tcPr>
          <w:p w14:paraId="0BD9E526" w14:textId="77777777" w:rsidR="009749D2" w:rsidRDefault="009749D2" w:rsidP="00BB5CC0">
            <w:r>
              <w:rPr>
                <w:rFonts w:eastAsia="Times New Roman" w:cs="Times New Roman"/>
                <w:sz w:val="22"/>
              </w:rPr>
              <w:t>Резерв/дефицит ВПУ</w:t>
            </w:r>
          </w:p>
        </w:tc>
        <w:tc>
          <w:tcPr>
            <w:tcW w:w="280" w:type="pct"/>
            <w:shd w:val="clear" w:color="auto" w:fill="FFFFFF"/>
            <w:tcMar>
              <w:top w:w="40" w:type="dxa"/>
              <w:left w:w="200" w:type="dxa"/>
              <w:bottom w:w="40" w:type="dxa"/>
              <w:right w:w="200" w:type="dxa"/>
            </w:tcMar>
            <w:vAlign w:val="center"/>
          </w:tcPr>
          <w:p w14:paraId="41389442"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329C7D52"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880885C"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5FBF588"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E074085"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742E731"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CABF11A"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B4D7C6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6A9CB3E" w14:textId="77777777" w:rsidR="009749D2" w:rsidRDefault="009749D2" w:rsidP="00BB5CC0">
            <w:pPr>
              <w:jc w:val="center"/>
            </w:pPr>
            <w:r>
              <w:rPr>
                <w:rFonts w:eastAsia="Times New Roman" w:cs="Times New Roman"/>
                <w:sz w:val="22"/>
              </w:rPr>
              <w:t>0,0000</w:t>
            </w:r>
          </w:p>
        </w:tc>
      </w:tr>
      <w:tr w:rsidR="009749D2" w14:paraId="2BB67DCC" w14:textId="77777777" w:rsidTr="001A5FE4">
        <w:trPr>
          <w:jc w:val="center"/>
        </w:trPr>
        <w:tc>
          <w:tcPr>
            <w:tcW w:w="842" w:type="pct"/>
            <w:vMerge/>
          </w:tcPr>
          <w:p w14:paraId="521E2CF6" w14:textId="77777777" w:rsidR="009749D2" w:rsidRDefault="009749D2" w:rsidP="00BB5CC0"/>
        </w:tc>
        <w:tc>
          <w:tcPr>
            <w:tcW w:w="1062" w:type="pct"/>
            <w:vMerge/>
          </w:tcPr>
          <w:p w14:paraId="6AAFCA48" w14:textId="77777777" w:rsidR="009749D2" w:rsidRDefault="009749D2" w:rsidP="00BB5CC0"/>
        </w:tc>
        <w:tc>
          <w:tcPr>
            <w:tcW w:w="280" w:type="pct"/>
            <w:shd w:val="clear" w:color="auto" w:fill="FFFFFF"/>
            <w:tcMar>
              <w:top w:w="40" w:type="dxa"/>
              <w:left w:w="200" w:type="dxa"/>
              <w:bottom w:w="40" w:type="dxa"/>
              <w:right w:w="200" w:type="dxa"/>
            </w:tcMar>
            <w:vAlign w:val="center"/>
          </w:tcPr>
          <w:p w14:paraId="74F02217" w14:textId="77777777" w:rsidR="009749D2" w:rsidRDefault="009749D2" w:rsidP="00BB5CC0">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3B58C8D0"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81CA229"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D85ED7D"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5F4B224"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7631832"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FA41F97"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65CAD23" w14:textId="77777777" w:rsidR="009749D2" w:rsidRDefault="009749D2" w:rsidP="00BB5CC0">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C6AE3EA" w14:textId="77777777" w:rsidR="009749D2" w:rsidRDefault="009749D2" w:rsidP="00BB5CC0">
            <w:pPr>
              <w:jc w:val="center"/>
            </w:pPr>
            <w:r>
              <w:rPr>
                <w:rFonts w:eastAsia="Times New Roman" w:cs="Times New Roman"/>
                <w:sz w:val="22"/>
              </w:rPr>
              <w:t>0,0000</w:t>
            </w:r>
          </w:p>
        </w:tc>
      </w:tr>
    </w:tbl>
    <w:p w14:paraId="1304C345" w14:textId="77777777" w:rsidR="009749D2" w:rsidRPr="00DA4459" w:rsidRDefault="009749D2" w:rsidP="009749D2">
      <w:pPr>
        <w:pStyle w:val="a0"/>
        <w:rPr>
          <w:lang w:eastAsia="ru-RU"/>
        </w:rPr>
      </w:pPr>
    </w:p>
    <w:p w14:paraId="38C3DE79" w14:textId="77777777" w:rsidR="009749D2" w:rsidRDefault="009749D2" w:rsidP="009749D2">
      <w:pPr>
        <w:sectPr w:rsidR="009749D2">
          <w:pgSz w:w="16838" w:h="11906" w:orient="landscape"/>
          <w:pgMar w:top="1134" w:right="850" w:bottom="1134" w:left="1701" w:header="708" w:footer="708" w:gutter="0"/>
          <w:cols w:space="708"/>
          <w:docGrid w:linePitch="360"/>
        </w:sectPr>
      </w:pPr>
    </w:p>
    <w:p w14:paraId="4D3A8878" w14:textId="77777777" w:rsidR="009749D2" w:rsidRPr="001C2AE6" w:rsidRDefault="009749D2" w:rsidP="009749D2">
      <w:pPr>
        <w:pStyle w:val="2"/>
        <w:ind w:left="0" w:firstLine="0"/>
      </w:pPr>
      <w:bookmarkStart w:id="401" w:name="_Toc45022346"/>
      <w:bookmarkStart w:id="402" w:name="_Toc53927669"/>
      <w:bookmarkStart w:id="403" w:name="_Toc171597494"/>
      <w:r w:rsidRPr="001C2AE6">
        <w:lastRenderedPageBreak/>
        <w:t xml:space="preserve">Часть </w:t>
      </w:r>
      <w:r>
        <w:t>6</w:t>
      </w:r>
      <w:r w:rsidRPr="001C2AE6">
        <w:t>.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1"/>
      <w:bookmarkEnd w:id="402"/>
      <w:bookmarkEnd w:id="403"/>
    </w:p>
    <w:p w14:paraId="59924C7E" w14:textId="77777777" w:rsidR="009749D2" w:rsidRPr="001C2AE6" w:rsidRDefault="009749D2" w:rsidP="009749D2">
      <w:pPr>
        <w:rPr>
          <w:lang w:eastAsia="ru-RU"/>
        </w:rPr>
      </w:pPr>
    </w:p>
    <w:p w14:paraId="5C8D6300" w14:textId="77777777" w:rsidR="009749D2" w:rsidRPr="009749D2" w:rsidRDefault="009749D2" w:rsidP="009749D2">
      <w:pPr>
        <w:pStyle w:val="ad"/>
        <w:ind w:left="218" w:right="229" w:firstLine="566"/>
        <w:jc w:val="both"/>
        <w:rPr>
          <w:spacing w:val="-1"/>
          <w:lang w:val="ru-RU"/>
        </w:rPr>
      </w:pPr>
      <w:r w:rsidRPr="009749D2">
        <w:rPr>
          <w:spacing w:val="-1"/>
          <w:lang w:val="ru-RU"/>
        </w:rPr>
        <w:t>Изменения отсутствуют.</w:t>
      </w:r>
    </w:p>
    <w:p w14:paraId="371BE00D" w14:textId="77777777" w:rsidR="009749D2" w:rsidRPr="00DA4459" w:rsidRDefault="009749D2" w:rsidP="009749D2">
      <w:pPr>
        <w:pStyle w:val="a0"/>
        <w:rPr>
          <w:lang w:eastAsia="ru-RU"/>
        </w:rPr>
      </w:pPr>
    </w:p>
    <w:p w14:paraId="436F1F86" w14:textId="77777777" w:rsidR="009749D2" w:rsidRPr="00464F04" w:rsidRDefault="009749D2" w:rsidP="009749D2">
      <w:pPr>
        <w:pStyle w:val="2"/>
        <w:ind w:left="0" w:firstLine="0"/>
      </w:pPr>
      <w:bookmarkStart w:id="404" w:name="_Toc53927675"/>
      <w:bookmarkStart w:id="405" w:name="_Toc171597495"/>
      <w:r w:rsidRPr="00464F04">
        <w:t xml:space="preserve">Часть </w:t>
      </w:r>
      <w:r>
        <w:t>7</w:t>
      </w:r>
      <w:r w:rsidRPr="00464F04">
        <w:t>.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04"/>
      <w:bookmarkEnd w:id="405"/>
    </w:p>
    <w:p w14:paraId="1919387D" w14:textId="77777777" w:rsidR="009749D2" w:rsidRPr="00464F04" w:rsidRDefault="009749D2" w:rsidP="009749D2">
      <w:pPr>
        <w:rPr>
          <w:lang w:eastAsia="ru-RU"/>
        </w:rPr>
      </w:pPr>
    </w:p>
    <w:p w14:paraId="7798E0F5" w14:textId="77777777" w:rsidR="009749D2" w:rsidRPr="00046BF2" w:rsidRDefault="009749D2" w:rsidP="009749D2">
      <w:pPr>
        <w:ind w:firstLine="709"/>
        <w:jc w:val="both"/>
        <w:rPr>
          <w:sz w:val="23"/>
          <w:szCs w:val="23"/>
        </w:rPr>
      </w:pPr>
      <w:r w:rsidRPr="00464F04">
        <w:rPr>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3EFB1722" w14:textId="77777777" w:rsidR="009749D2" w:rsidRPr="00DA4459" w:rsidRDefault="009749D2" w:rsidP="009749D2">
      <w:pPr>
        <w:pStyle w:val="a0"/>
        <w:rPr>
          <w:lang w:eastAsia="ru-RU"/>
        </w:rPr>
      </w:pPr>
    </w:p>
    <w:p w14:paraId="41B33E35" w14:textId="77777777" w:rsidR="009749D2" w:rsidRDefault="009749D2" w:rsidP="009749D2">
      <w:pPr>
        <w:sectPr w:rsidR="009749D2">
          <w:pgSz w:w="11906" w:h="16838"/>
          <w:pgMar w:top="1134" w:right="850" w:bottom="1134" w:left="1701" w:header="708" w:footer="708" w:gutter="0"/>
          <w:cols w:space="708"/>
          <w:docGrid w:linePitch="360"/>
        </w:sectPr>
      </w:pPr>
    </w:p>
    <w:p w14:paraId="14663C57" w14:textId="77777777" w:rsidR="009749D2" w:rsidRDefault="009749D2" w:rsidP="009749D2">
      <w:pPr>
        <w:pStyle w:val="2"/>
        <w:ind w:left="0" w:firstLine="0"/>
      </w:pPr>
      <w:bookmarkStart w:id="406" w:name="_Toc57300286"/>
      <w:bookmarkStart w:id="407" w:name="_Toc171597496"/>
      <w:r w:rsidRPr="000C0418">
        <w:lastRenderedPageBreak/>
        <w:t>Часть</w:t>
      </w:r>
      <w:r>
        <w:t xml:space="preserve"> 8</w:t>
      </w:r>
      <w:r w:rsidRPr="007C3514">
        <w:t xml:space="preserve">. </w:t>
      </w:r>
      <w:bookmarkStart w:id="408" w:name="OLE_LINK240"/>
      <w:bookmarkStart w:id="409" w:name="OLE_LINK241"/>
      <w:bookmarkStart w:id="410" w:name="OLE_LINK242"/>
      <w:r w:rsidRPr="007C3514">
        <w:t xml:space="preserve">ОПИСАНИЕ ИЗМЕНЕНИЙ В СУЩЕСТВУЮЩИХ И ПЕРСПЕКТИВНЫХ БАЛАНСАХ </w:t>
      </w:r>
      <w:bookmarkEnd w:id="408"/>
      <w:bookmarkEnd w:id="409"/>
      <w:bookmarkEnd w:id="410"/>
      <w:r w:rsidRPr="007C3514">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6"/>
      <w:bookmarkEnd w:id="407"/>
    </w:p>
    <w:p w14:paraId="31259B37" w14:textId="77777777" w:rsidR="009749D2" w:rsidRPr="009749D2" w:rsidRDefault="009749D2" w:rsidP="009749D2">
      <w:pPr>
        <w:pStyle w:val="ad"/>
        <w:ind w:left="218" w:right="229" w:firstLine="566"/>
        <w:jc w:val="both"/>
        <w:rPr>
          <w:spacing w:val="-1"/>
          <w:lang w:val="ru-RU"/>
        </w:rPr>
      </w:pPr>
    </w:p>
    <w:p w14:paraId="0AC05D02" w14:textId="77777777" w:rsidR="009749D2" w:rsidRPr="009749D2" w:rsidRDefault="009749D2" w:rsidP="009749D2">
      <w:pPr>
        <w:pStyle w:val="ad"/>
        <w:ind w:left="0" w:right="-1" w:firstLine="566"/>
        <w:jc w:val="both"/>
        <w:rPr>
          <w:spacing w:val="-1"/>
          <w:lang w:val="ru-RU"/>
        </w:rPr>
      </w:pPr>
      <w:r w:rsidRPr="009749D2">
        <w:rPr>
          <w:spacing w:val="-1"/>
          <w:lang w:val="ru-RU"/>
        </w:rPr>
        <w:t xml:space="preserve">В таблице 6.8.1.1 представлены описание изменений </w:t>
      </w:r>
      <w:r w:rsidRPr="009749D2">
        <w:rPr>
          <w:lang w:val="ru-RU"/>
        </w:rPr>
        <w:t>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35742215" w14:textId="77777777" w:rsidR="009749D2" w:rsidRDefault="009749D2" w:rsidP="009749D2">
      <w:pPr>
        <w:spacing w:before="400" w:after="200"/>
      </w:pPr>
      <w:r>
        <w:rPr>
          <w:b/>
        </w:rPr>
        <w:t>Таблица 6.8.1.1 - Описание изменений</w:t>
      </w:r>
    </w:p>
    <w:tbl>
      <w:tblPr>
        <w:tblStyle w:val="a8"/>
        <w:tblW w:w="5000" w:type="pct"/>
        <w:jc w:val="center"/>
        <w:tblLook w:val="04A0" w:firstRow="1" w:lastRow="0" w:firstColumn="1" w:lastColumn="0" w:noHBand="0" w:noVBand="1"/>
      </w:tblPr>
      <w:tblGrid>
        <w:gridCol w:w="2583"/>
        <w:gridCol w:w="1230"/>
        <w:gridCol w:w="2123"/>
        <w:gridCol w:w="1674"/>
        <w:gridCol w:w="1435"/>
        <w:gridCol w:w="2123"/>
        <w:gridCol w:w="1674"/>
        <w:gridCol w:w="1435"/>
      </w:tblGrid>
      <w:tr w:rsidR="009749D2" w14:paraId="3D6DEDB5" w14:textId="77777777" w:rsidTr="00BC6CB7">
        <w:trPr>
          <w:tblHeader/>
          <w:jc w:val="center"/>
        </w:trPr>
        <w:tc>
          <w:tcPr>
            <w:tcW w:w="905" w:type="pct"/>
            <w:vMerge w:val="restart"/>
            <w:shd w:val="clear" w:color="auto" w:fill="F2F2F2"/>
            <w:tcMar>
              <w:top w:w="120" w:type="dxa"/>
              <w:left w:w="200" w:type="dxa"/>
              <w:bottom w:w="120" w:type="dxa"/>
              <w:right w:w="200" w:type="dxa"/>
            </w:tcMar>
            <w:vAlign w:val="center"/>
          </w:tcPr>
          <w:p w14:paraId="434C4324" w14:textId="77777777" w:rsidR="009749D2" w:rsidRDefault="009749D2" w:rsidP="00BB5CC0">
            <w:pPr>
              <w:jc w:val="center"/>
            </w:pPr>
            <w:r>
              <w:rPr>
                <w:rFonts w:eastAsia="Times New Roman" w:cs="Times New Roman"/>
                <w:sz w:val="22"/>
              </w:rPr>
              <w:t>Показатель</w:t>
            </w:r>
          </w:p>
        </w:tc>
        <w:tc>
          <w:tcPr>
            <w:tcW w:w="431" w:type="pct"/>
            <w:vMerge w:val="restart"/>
            <w:shd w:val="clear" w:color="auto" w:fill="F2F2F2"/>
            <w:tcMar>
              <w:top w:w="120" w:type="dxa"/>
              <w:left w:w="200" w:type="dxa"/>
              <w:bottom w:w="120" w:type="dxa"/>
              <w:right w:w="200" w:type="dxa"/>
            </w:tcMar>
            <w:vAlign w:val="center"/>
          </w:tcPr>
          <w:p w14:paraId="5FB888CE" w14:textId="77777777" w:rsidR="009749D2" w:rsidRDefault="009749D2" w:rsidP="00BB5CC0">
            <w:pPr>
              <w:jc w:val="center"/>
            </w:pPr>
            <w:r>
              <w:rPr>
                <w:rFonts w:eastAsia="Times New Roman" w:cs="Times New Roman"/>
                <w:sz w:val="22"/>
              </w:rPr>
              <w:t>Ед.изм</w:t>
            </w:r>
          </w:p>
        </w:tc>
        <w:tc>
          <w:tcPr>
            <w:tcW w:w="1832" w:type="pct"/>
            <w:gridSpan w:val="3"/>
            <w:shd w:val="clear" w:color="auto" w:fill="F2F2F2"/>
            <w:tcMar>
              <w:top w:w="120" w:type="dxa"/>
              <w:left w:w="200" w:type="dxa"/>
              <w:bottom w:w="120" w:type="dxa"/>
              <w:right w:w="200" w:type="dxa"/>
            </w:tcMar>
            <w:vAlign w:val="center"/>
          </w:tcPr>
          <w:p w14:paraId="456520AD" w14:textId="77777777" w:rsidR="009749D2" w:rsidRDefault="009749D2" w:rsidP="00BB5CC0">
            <w:pPr>
              <w:jc w:val="center"/>
            </w:pPr>
            <w:r>
              <w:rPr>
                <w:rFonts w:eastAsia="Times New Roman" w:cs="Times New Roman"/>
                <w:sz w:val="22"/>
              </w:rPr>
              <w:t>Существующий</w:t>
            </w:r>
          </w:p>
        </w:tc>
        <w:tc>
          <w:tcPr>
            <w:tcW w:w="1832" w:type="pct"/>
            <w:gridSpan w:val="3"/>
            <w:shd w:val="clear" w:color="auto" w:fill="F2F2F2"/>
            <w:tcMar>
              <w:top w:w="120" w:type="dxa"/>
              <w:left w:w="200" w:type="dxa"/>
              <w:bottom w:w="120" w:type="dxa"/>
              <w:right w:w="200" w:type="dxa"/>
            </w:tcMar>
            <w:vAlign w:val="center"/>
          </w:tcPr>
          <w:p w14:paraId="53A35E85" w14:textId="77777777" w:rsidR="009749D2" w:rsidRDefault="009749D2" w:rsidP="00BB5CC0">
            <w:pPr>
              <w:jc w:val="center"/>
            </w:pPr>
            <w:r>
              <w:rPr>
                <w:rFonts w:eastAsia="Times New Roman" w:cs="Times New Roman"/>
                <w:sz w:val="22"/>
              </w:rPr>
              <w:t>Перспективный</w:t>
            </w:r>
          </w:p>
        </w:tc>
      </w:tr>
      <w:tr w:rsidR="009749D2" w14:paraId="549511CE" w14:textId="77777777" w:rsidTr="00BC6CB7">
        <w:trPr>
          <w:tblHeader/>
          <w:jc w:val="center"/>
        </w:trPr>
        <w:tc>
          <w:tcPr>
            <w:tcW w:w="905" w:type="pct"/>
            <w:vMerge/>
          </w:tcPr>
          <w:p w14:paraId="3D4506FB" w14:textId="77777777" w:rsidR="009749D2" w:rsidRDefault="009749D2" w:rsidP="00BB5CC0"/>
        </w:tc>
        <w:tc>
          <w:tcPr>
            <w:tcW w:w="431" w:type="pct"/>
            <w:vMerge/>
          </w:tcPr>
          <w:p w14:paraId="1C2996F0" w14:textId="77777777" w:rsidR="009749D2" w:rsidRDefault="009749D2" w:rsidP="00BB5CC0"/>
        </w:tc>
        <w:tc>
          <w:tcPr>
            <w:tcW w:w="744" w:type="pct"/>
            <w:shd w:val="clear" w:color="auto" w:fill="F2F2F2"/>
            <w:tcMar>
              <w:top w:w="120" w:type="dxa"/>
              <w:left w:w="200" w:type="dxa"/>
              <w:bottom w:w="120" w:type="dxa"/>
              <w:right w:w="200" w:type="dxa"/>
            </w:tcMar>
            <w:vAlign w:val="center"/>
          </w:tcPr>
          <w:p w14:paraId="0290412B" w14:textId="77777777" w:rsidR="009749D2" w:rsidRDefault="009749D2" w:rsidP="00BB5CC0">
            <w:pPr>
              <w:jc w:val="center"/>
            </w:pPr>
            <w:r>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7320C923" w14:textId="77777777" w:rsidR="009749D2" w:rsidRDefault="009749D2" w:rsidP="00BB5CC0">
            <w:pPr>
              <w:jc w:val="center"/>
            </w:pPr>
            <w:r>
              <w:rPr>
                <w:rFonts w:eastAsia="Times New Roman" w:cs="Times New Roman"/>
                <w:sz w:val="22"/>
              </w:rPr>
              <w:t>На момент актуализации 2023</w:t>
            </w:r>
          </w:p>
        </w:tc>
        <w:tc>
          <w:tcPr>
            <w:tcW w:w="503" w:type="pct"/>
            <w:shd w:val="clear" w:color="auto" w:fill="F2F2F2"/>
            <w:tcMar>
              <w:top w:w="120" w:type="dxa"/>
              <w:left w:w="200" w:type="dxa"/>
              <w:bottom w:w="120" w:type="dxa"/>
              <w:right w:w="200" w:type="dxa"/>
            </w:tcMar>
            <w:vAlign w:val="center"/>
          </w:tcPr>
          <w:p w14:paraId="4BD13E99" w14:textId="77777777" w:rsidR="009749D2" w:rsidRDefault="009749D2" w:rsidP="00BB5CC0">
            <w:pPr>
              <w:jc w:val="center"/>
            </w:pPr>
            <w:r>
              <w:rPr>
                <w:rFonts w:eastAsia="Times New Roman" w:cs="Times New Roman"/>
                <w:sz w:val="22"/>
              </w:rPr>
              <w:t>Изменения</w:t>
            </w:r>
          </w:p>
        </w:tc>
        <w:tc>
          <w:tcPr>
            <w:tcW w:w="744" w:type="pct"/>
            <w:shd w:val="clear" w:color="auto" w:fill="F2F2F2"/>
            <w:tcMar>
              <w:top w:w="120" w:type="dxa"/>
              <w:left w:w="200" w:type="dxa"/>
              <w:bottom w:w="120" w:type="dxa"/>
              <w:right w:w="200" w:type="dxa"/>
            </w:tcMar>
            <w:vAlign w:val="center"/>
          </w:tcPr>
          <w:p w14:paraId="355B604E" w14:textId="77777777" w:rsidR="009749D2" w:rsidRDefault="009749D2" w:rsidP="00BB5CC0">
            <w:pPr>
              <w:jc w:val="center"/>
            </w:pPr>
            <w:r>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0D8A5952" w14:textId="3E673E3D" w:rsidR="009749D2" w:rsidRDefault="009749D2" w:rsidP="00BB5CC0">
            <w:pPr>
              <w:jc w:val="center"/>
            </w:pPr>
            <w:r>
              <w:rPr>
                <w:rFonts w:eastAsia="Times New Roman" w:cs="Times New Roman"/>
                <w:sz w:val="22"/>
              </w:rPr>
              <w:t>На момент актуализации 20</w:t>
            </w:r>
            <w:r w:rsidR="00A966FA">
              <w:rPr>
                <w:rFonts w:eastAsia="Times New Roman" w:cs="Times New Roman"/>
                <w:sz w:val="22"/>
              </w:rPr>
              <w:t>40</w:t>
            </w:r>
          </w:p>
        </w:tc>
        <w:tc>
          <w:tcPr>
            <w:tcW w:w="503" w:type="pct"/>
            <w:shd w:val="clear" w:color="auto" w:fill="F2F2F2"/>
            <w:tcMar>
              <w:top w:w="120" w:type="dxa"/>
              <w:left w:w="200" w:type="dxa"/>
              <w:bottom w:w="120" w:type="dxa"/>
              <w:right w:w="200" w:type="dxa"/>
            </w:tcMar>
            <w:vAlign w:val="center"/>
          </w:tcPr>
          <w:p w14:paraId="0F914F1F" w14:textId="77777777" w:rsidR="009749D2" w:rsidRDefault="009749D2" w:rsidP="00BB5CC0">
            <w:pPr>
              <w:jc w:val="center"/>
            </w:pPr>
            <w:r>
              <w:rPr>
                <w:rFonts w:eastAsia="Times New Roman" w:cs="Times New Roman"/>
                <w:sz w:val="22"/>
              </w:rPr>
              <w:t>Изменения</w:t>
            </w:r>
          </w:p>
        </w:tc>
      </w:tr>
      <w:tr w:rsidR="009749D2" w14:paraId="1FCFCE6A" w14:textId="77777777" w:rsidTr="00BC6CB7">
        <w:trPr>
          <w:jc w:val="center"/>
        </w:trPr>
        <w:tc>
          <w:tcPr>
            <w:tcW w:w="5000" w:type="pct"/>
            <w:gridSpan w:val="8"/>
            <w:shd w:val="clear" w:color="auto" w:fill="DBE5F1"/>
            <w:tcMar>
              <w:top w:w="40" w:type="dxa"/>
              <w:left w:w="200" w:type="dxa"/>
              <w:bottom w:w="40" w:type="dxa"/>
              <w:right w:w="200" w:type="dxa"/>
            </w:tcMar>
            <w:vAlign w:val="center"/>
          </w:tcPr>
          <w:p w14:paraId="75D8F8DB" w14:textId="77777777" w:rsidR="009749D2" w:rsidRDefault="009749D2" w:rsidP="00BB5CC0">
            <w:pPr>
              <w:jc w:val="center"/>
            </w:pPr>
            <w:r>
              <w:rPr>
                <w:rFonts w:eastAsia="Times New Roman" w:cs="Times New Roman"/>
                <w:sz w:val="22"/>
              </w:rPr>
              <w:t>МУП «Баганский коммунальщик»</w:t>
            </w:r>
          </w:p>
        </w:tc>
      </w:tr>
      <w:tr w:rsidR="009749D2" w14:paraId="4CC5D3A1" w14:textId="77777777" w:rsidTr="00BC6CB7">
        <w:trPr>
          <w:jc w:val="center"/>
        </w:trPr>
        <w:tc>
          <w:tcPr>
            <w:tcW w:w="5000" w:type="pct"/>
            <w:gridSpan w:val="8"/>
            <w:shd w:val="clear" w:color="auto" w:fill="FFFFFF"/>
            <w:tcMar>
              <w:top w:w="40" w:type="dxa"/>
              <w:left w:w="200" w:type="dxa"/>
              <w:bottom w:w="40" w:type="dxa"/>
              <w:right w:w="200" w:type="dxa"/>
            </w:tcMar>
            <w:vAlign w:val="center"/>
          </w:tcPr>
          <w:p w14:paraId="022E7EDF" w14:textId="77777777" w:rsidR="009749D2" w:rsidRDefault="009749D2" w:rsidP="00BB5CC0">
            <w:pPr>
              <w:jc w:val="center"/>
            </w:pPr>
            <w:r>
              <w:rPr>
                <w:rFonts w:eastAsia="Times New Roman" w:cs="Times New Roman"/>
                <w:sz w:val="22"/>
              </w:rPr>
              <w:t>Котельная с. Андреевка, ул. Озерная, 37</w:t>
            </w:r>
          </w:p>
        </w:tc>
      </w:tr>
      <w:tr w:rsidR="00BC6CB7" w14:paraId="2E25C623" w14:textId="77777777" w:rsidTr="00BC6CB7">
        <w:trPr>
          <w:jc w:val="center"/>
        </w:trPr>
        <w:tc>
          <w:tcPr>
            <w:tcW w:w="905" w:type="pct"/>
            <w:shd w:val="clear" w:color="auto" w:fill="FFFFFF"/>
            <w:tcMar>
              <w:top w:w="40" w:type="dxa"/>
              <w:left w:w="200" w:type="dxa"/>
              <w:bottom w:w="40" w:type="dxa"/>
              <w:right w:w="200" w:type="dxa"/>
            </w:tcMar>
            <w:vAlign w:val="center"/>
          </w:tcPr>
          <w:p w14:paraId="5C549E2E" w14:textId="77777777" w:rsidR="00BC6CB7" w:rsidRDefault="00BC6CB7" w:rsidP="00BC6CB7">
            <w:r>
              <w:rPr>
                <w:rFonts w:eastAsia="Times New Roman" w:cs="Times New Roman"/>
                <w:sz w:val="22"/>
              </w:rPr>
              <w:t>Производительность водоподготовительных установок</w:t>
            </w:r>
          </w:p>
        </w:tc>
        <w:tc>
          <w:tcPr>
            <w:tcW w:w="431" w:type="pct"/>
            <w:shd w:val="clear" w:color="auto" w:fill="FFFFFF"/>
            <w:tcMar>
              <w:top w:w="40" w:type="dxa"/>
              <w:left w:w="200" w:type="dxa"/>
              <w:bottom w:w="40" w:type="dxa"/>
              <w:right w:w="200" w:type="dxa"/>
            </w:tcMar>
            <w:vAlign w:val="center"/>
          </w:tcPr>
          <w:p w14:paraId="354541A0" w14:textId="77777777" w:rsidR="00BC6CB7" w:rsidRDefault="00BC6CB7" w:rsidP="00BC6CB7">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3CF354B7" w14:textId="2B8E5402"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E05D628" w14:textId="1581C9CC"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0F5A908" w14:textId="002BEC45" w:rsidR="00BC6CB7" w:rsidRDefault="00BC6CB7" w:rsidP="00BC6CB7">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0B624BFC" w14:textId="312A4D21"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509BF3D" w14:textId="26EB2334"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71FA65F1" w14:textId="431EA379" w:rsidR="00BC6CB7" w:rsidRDefault="00BC6CB7" w:rsidP="00BC6CB7">
            <w:pPr>
              <w:jc w:val="center"/>
              <w:rPr>
                <w:sz w:val="22"/>
              </w:rPr>
            </w:pPr>
            <w:r>
              <w:rPr>
                <w:rFonts w:eastAsia="Times New Roman" w:cs="Times New Roman"/>
                <w:sz w:val="22"/>
              </w:rPr>
              <w:t>0,0000</w:t>
            </w:r>
          </w:p>
        </w:tc>
      </w:tr>
      <w:tr w:rsidR="00BC6CB7" w14:paraId="3834C988" w14:textId="77777777" w:rsidTr="00BC6CB7">
        <w:trPr>
          <w:jc w:val="center"/>
        </w:trPr>
        <w:tc>
          <w:tcPr>
            <w:tcW w:w="905" w:type="pct"/>
            <w:shd w:val="clear" w:color="auto" w:fill="FFFFFF"/>
            <w:tcMar>
              <w:top w:w="40" w:type="dxa"/>
              <w:left w:w="200" w:type="dxa"/>
              <w:bottom w:w="40" w:type="dxa"/>
              <w:right w:w="200" w:type="dxa"/>
            </w:tcMar>
            <w:vAlign w:val="center"/>
          </w:tcPr>
          <w:p w14:paraId="7A2F02A8" w14:textId="77777777" w:rsidR="00BC6CB7" w:rsidRDefault="00BC6CB7" w:rsidP="00BC6CB7">
            <w:r>
              <w:rPr>
                <w:rFonts w:eastAsia="Times New Roman" w:cs="Times New Roman"/>
                <w:sz w:val="22"/>
              </w:rPr>
              <w:t>Максимальное потребление теплоносителя</w:t>
            </w:r>
          </w:p>
        </w:tc>
        <w:tc>
          <w:tcPr>
            <w:tcW w:w="431" w:type="pct"/>
            <w:shd w:val="clear" w:color="auto" w:fill="FFFFFF"/>
            <w:tcMar>
              <w:top w:w="40" w:type="dxa"/>
              <w:left w:w="200" w:type="dxa"/>
              <w:bottom w:w="40" w:type="dxa"/>
              <w:right w:w="200" w:type="dxa"/>
            </w:tcMar>
            <w:vAlign w:val="center"/>
          </w:tcPr>
          <w:p w14:paraId="7885CDFB" w14:textId="77777777" w:rsidR="00BC6CB7" w:rsidRDefault="00BC6CB7" w:rsidP="00BC6CB7">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403C0634" w14:textId="0E399956"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9C6C1A5" w14:textId="15AF3CC4"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8FFBF18" w14:textId="3013BFE0" w:rsidR="00BC6CB7" w:rsidRDefault="00BC6CB7" w:rsidP="00BC6CB7">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652C1A0" w14:textId="3EDDB971"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FDB0305" w14:textId="4464FE67"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00FC63C" w14:textId="09721E58" w:rsidR="00BC6CB7" w:rsidRDefault="00BC6CB7" w:rsidP="00BC6CB7">
            <w:pPr>
              <w:jc w:val="center"/>
              <w:rPr>
                <w:sz w:val="22"/>
              </w:rPr>
            </w:pPr>
            <w:r>
              <w:rPr>
                <w:rFonts w:eastAsia="Times New Roman" w:cs="Times New Roman"/>
                <w:sz w:val="22"/>
              </w:rPr>
              <w:t>0,0000</w:t>
            </w:r>
          </w:p>
        </w:tc>
      </w:tr>
      <w:tr w:rsidR="00BC6CB7" w14:paraId="41222610" w14:textId="77777777" w:rsidTr="00BC6CB7">
        <w:trPr>
          <w:jc w:val="center"/>
        </w:trPr>
        <w:tc>
          <w:tcPr>
            <w:tcW w:w="905" w:type="pct"/>
            <w:shd w:val="clear" w:color="auto" w:fill="FFFFFF"/>
            <w:tcMar>
              <w:top w:w="40" w:type="dxa"/>
              <w:left w:w="200" w:type="dxa"/>
              <w:bottom w:w="40" w:type="dxa"/>
              <w:right w:w="200" w:type="dxa"/>
            </w:tcMar>
            <w:vAlign w:val="center"/>
          </w:tcPr>
          <w:p w14:paraId="5C244929" w14:textId="77777777" w:rsidR="00BC6CB7" w:rsidRDefault="00BC6CB7" w:rsidP="00BC6CB7">
            <w:r>
              <w:rPr>
                <w:rFonts w:eastAsia="Times New Roman" w:cs="Times New Roman"/>
                <w:sz w:val="22"/>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7717932A" w14:textId="77777777" w:rsidR="00BC6CB7" w:rsidRDefault="00BC6CB7" w:rsidP="00BC6CB7">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5E75BA53" w14:textId="52BC2C17"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579FCF5" w14:textId="61B88DFC"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3EA380B" w14:textId="00B4BFAF" w:rsidR="00BC6CB7" w:rsidRDefault="00BC6CB7" w:rsidP="00BC6CB7">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1B74CD33" w14:textId="5B1FE9D8"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AF0D0C7" w14:textId="6A9A78F1"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386456D" w14:textId="7A02D115" w:rsidR="00BC6CB7" w:rsidRDefault="00BC6CB7" w:rsidP="00BC6CB7">
            <w:pPr>
              <w:jc w:val="center"/>
              <w:rPr>
                <w:sz w:val="22"/>
              </w:rPr>
            </w:pPr>
            <w:r>
              <w:rPr>
                <w:rFonts w:eastAsia="Times New Roman" w:cs="Times New Roman"/>
                <w:sz w:val="22"/>
              </w:rPr>
              <w:t>0,0000</w:t>
            </w:r>
          </w:p>
        </w:tc>
      </w:tr>
      <w:tr w:rsidR="009749D2" w14:paraId="660A3B4C" w14:textId="77777777" w:rsidTr="00BC6CB7">
        <w:trPr>
          <w:jc w:val="center"/>
        </w:trPr>
        <w:tc>
          <w:tcPr>
            <w:tcW w:w="5000" w:type="pct"/>
            <w:gridSpan w:val="8"/>
            <w:shd w:val="clear" w:color="auto" w:fill="FFFFFF"/>
            <w:tcMar>
              <w:top w:w="40" w:type="dxa"/>
              <w:left w:w="200" w:type="dxa"/>
              <w:bottom w:w="40" w:type="dxa"/>
              <w:right w:w="200" w:type="dxa"/>
            </w:tcMar>
            <w:vAlign w:val="center"/>
          </w:tcPr>
          <w:p w14:paraId="561B07E2" w14:textId="77777777" w:rsidR="009749D2" w:rsidRDefault="009749D2" w:rsidP="00BB5CC0">
            <w:pPr>
              <w:jc w:val="center"/>
            </w:pPr>
            <w:r>
              <w:rPr>
                <w:rFonts w:eastAsia="Times New Roman" w:cs="Times New Roman"/>
                <w:sz w:val="22"/>
              </w:rPr>
              <w:t>Котельная обг. п. Районная</w:t>
            </w:r>
          </w:p>
        </w:tc>
      </w:tr>
      <w:tr w:rsidR="00BC6CB7" w14:paraId="060392E3" w14:textId="77777777" w:rsidTr="00BC6CB7">
        <w:trPr>
          <w:jc w:val="center"/>
        </w:trPr>
        <w:tc>
          <w:tcPr>
            <w:tcW w:w="905" w:type="pct"/>
            <w:shd w:val="clear" w:color="auto" w:fill="FFFFFF"/>
            <w:tcMar>
              <w:top w:w="40" w:type="dxa"/>
              <w:left w:w="200" w:type="dxa"/>
              <w:bottom w:w="40" w:type="dxa"/>
              <w:right w:w="200" w:type="dxa"/>
            </w:tcMar>
            <w:vAlign w:val="center"/>
          </w:tcPr>
          <w:p w14:paraId="3191B66A" w14:textId="77777777" w:rsidR="00BC6CB7" w:rsidRDefault="00BC6CB7" w:rsidP="00BC6CB7">
            <w:r>
              <w:rPr>
                <w:rFonts w:eastAsia="Times New Roman" w:cs="Times New Roman"/>
                <w:sz w:val="22"/>
              </w:rPr>
              <w:t>Производительность водоподготовительных установок</w:t>
            </w:r>
          </w:p>
        </w:tc>
        <w:tc>
          <w:tcPr>
            <w:tcW w:w="431" w:type="pct"/>
            <w:shd w:val="clear" w:color="auto" w:fill="FFFFFF"/>
            <w:tcMar>
              <w:top w:w="40" w:type="dxa"/>
              <w:left w:w="200" w:type="dxa"/>
              <w:bottom w:w="40" w:type="dxa"/>
              <w:right w:w="200" w:type="dxa"/>
            </w:tcMar>
            <w:vAlign w:val="center"/>
          </w:tcPr>
          <w:p w14:paraId="3E0FD840" w14:textId="77777777" w:rsidR="00BC6CB7" w:rsidRDefault="00BC6CB7" w:rsidP="00BC6CB7">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00E7DDA1" w14:textId="141AD401"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A2E1CD0" w14:textId="520FD9D5"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61441AA" w14:textId="672117A8" w:rsidR="00BC6CB7" w:rsidRDefault="00BC6CB7" w:rsidP="00BC6CB7">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227DD7E" w14:textId="2CCCE371"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E68F03C" w14:textId="4644BC2D"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AD4EFE2" w14:textId="19D4FAD5" w:rsidR="00BC6CB7" w:rsidRDefault="00BC6CB7" w:rsidP="00BC6CB7">
            <w:pPr>
              <w:jc w:val="center"/>
              <w:rPr>
                <w:sz w:val="22"/>
              </w:rPr>
            </w:pPr>
            <w:r>
              <w:rPr>
                <w:rFonts w:eastAsia="Times New Roman" w:cs="Times New Roman"/>
                <w:sz w:val="22"/>
              </w:rPr>
              <w:t>0,0000</w:t>
            </w:r>
          </w:p>
        </w:tc>
      </w:tr>
      <w:tr w:rsidR="00BC6CB7" w14:paraId="7FD2D48A" w14:textId="77777777" w:rsidTr="00BC6CB7">
        <w:trPr>
          <w:jc w:val="center"/>
        </w:trPr>
        <w:tc>
          <w:tcPr>
            <w:tcW w:w="905" w:type="pct"/>
            <w:shd w:val="clear" w:color="auto" w:fill="FFFFFF"/>
            <w:tcMar>
              <w:top w:w="40" w:type="dxa"/>
              <w:left w:w="200" w:type="dxa"/>
              <w:bottom w:w="40" w:type="dxa"/>
              <w:right w:w="200" w:type="dxa"/>
            </w:tcMar>
            <w:vAlign w:val="center"/>
          </w:tcPr>
          <w:p w14:paraId="5226C397" w14:textId="77777777" w:rsidR="00BC6CB7" w:rsidRDefault="00BC6CB7" w:rsidP="00BC6CB7">
            <w:r>
              <w:rPr>
                <w:rFonts w:eastAsia="Times New Roman" w:cs="Times New Roman"/>
                <w:sz w:val="22"/>
              </w:rPr>
              <w:lastRenderedPageBreak/>
              <w:t>Максимальное потребление теплоносителя</w:t>
            </w:r>
          </w:p>
        </w:tc>
        <w:tc>
          <w:tcPr>
            <w:tcW w:w="431" w:type="pct"/>
            <w:shd w:val="clear" w:color="auto" w:fill="FFFFFF"/>
            <w:tcMar>
              <w:top w:w="40" w:type="dxa"/>
              <w:left w:w="200" w:type="dxa"/>
              <w:bottom w:w="40" w:type="dxa"/>
              <w:right w:w="200" w:type="dxa"/>
            </w:tcMar>
            <w:vAlign w:val="center"/>
          </w:tcPr>
          <w:p w14:paraId="342A4961" w14:textId="77777777" w:rsidR="00BC6CB7" w:rsidRDefault="00BC6CB7" w:rsidP="00BC6CB7">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554DD9B1" w14:textId="6443E422"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6A531C5" w14:textId="27CA2D31"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A731D92" w14:textId="7B956697" w:rsidR="00BC6CB7" w:rsidRDefault="00BC6CB7" w:rsidP="00BC6CB7">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1D423D10" w14:textId="4B3E22BE"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12D4C2F" w14:textId="0A7FC05A"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1D0517D" w14:textId="1AA774FA" w:rsidR="00BC6CB7" w:rsidRDefault="00BC6CB7" w:rsidP="00BC6CB7">
            <w:pPr>
              <w:jc w:val="center"/>
              <w:rPr>
                <w:sz w:val="22"/>
              </w:rPr>
            </w:pPr>
            <w:r>
              <w:rPr>
                <w:rFonts w:eastAsia="Times New Roman" w:cs="Times New Roman"/>
                <w:sz w:val="22"/>
              </w:rPr>
              <w:t>0,0000</w:t>
            </w:r>
          </w:p>
        </w:tc>
      </w:tr>
      <w:tr w:rsidR="00BC6CB7" w14:paraId="66C87DC2" w14:textId="77777777" w:rsidTr="00BC6CB7">
        <w:trPr>
          <w:jc w:val="center"/>
        </w:trPr>
        <w:tc>
          <w:tcPr>
            <w:tcW w:w="905" w:type="pct"/>
            <w:shd w:val="clear" w:color="auto" w:fill="FFFFFF"/>
            <w:tcMar>
              <w:top w:w="40" w:type="dxa"/>
              <w:left w:w="200" w:type="dxa"/>
              <w:bottom w:w="40" w:type="dxa"/>
              <w:right w:w="200" w:type="dxa"/>
            </w:tcMar>
            <w:vAlign w:val="center"/>
          </w:tcPr>
          <w:p w14:paraId="5630B1CF" w14:textId="77777777" w:rsidR="00BC6CB7" w:rsidRDefault="00BC6CB7" w:rsidP="00BC6CB7">
            <w:r>
              <w:rPr>
                <w:rFonts w:eastAsia="Times New Roman" w:cs="Times New Roman"/>
                <w:sz w:val="22"/>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25223FD2" w14:textId="77777777" w:rsidR="00BC6CB7" w:rsidRDefault="00BC6CB7" w:rsidP="00BC6CB7">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2DF72B2A" w14:textId="1B93C7EB"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E3FB5DB" w14:textId="009B7696"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D309D53" w14:textId="2D8D9D00" w:rsidR="00BC6CB7" w:rsidRDefault="00BC6CB7" w:rsidP="00BC6CB7">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7D106246" w14:textId="29C7B1CF" w:rsidR="00BC6CB7" w:rsidRDefault="00BC6CB7" w:rsidP="00BC6CB7">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89711A2" w14:textId="263D543A" w:rsidR="00BC6CB7" w:rsidRDefault="00BC6CB7" w:rsidP="00BC6CB7">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68C7DF1" w14:textId="253F6C1F" w:rsidR="00BC6CB7" w:rsidRDefault="00BC6CB7" w:rsidP="00BC6CB7">
            <w:pPr>
              <w:jc w:val="center"/>
              <w:rPr>
                <w:sz w:val="22"/>
              </w:rPr>
            </w:pPr>
            <w:r>
              <w:rPr>
                <w:rFonts w:eastAsia="Times New Roman" w:cs="Times New Roman"/>
                <w:sz w:val="22"/>
              </w:rPr>
              <w:t>0,0000</w:t>
            </w:r>
          </w:p>
        </w:tc>
      </w:tr>
    </w:tbl>
    <w:p w14:paraId="348D7B4E" w14:textId="77777777" w:rsidR="009749D2" w:rsidRPr="00DA4459" w:rsidRDefault="009749D2" w:rsidP="009749D2">
      <w:pPr>
        <w:pStyle w:val="a0"/>
        <w:rPr>
          <w:lang w:eastAsia="ru-RU"/>
        </w:rPr>
      </w:pPr>
    </w:p>
    <w:p w14:paraId="32C03488" w14:textId="77777777" w:rsidR="009749D2" w:rsidRDefault="009749D2" w:rsidP="009749D2">
      <w:pPr>
        <w:sectPr w:rsidR="009749D2">
          <w:pgSz w:w="16838" w:h="11906" w:orient="landscape"/>
          <w:pgMar w:top="1134" w:right="850" w:bottom="1134" w:left="1701" w:header="708" w:footer="708" w:gutter="0"/>
          <w:cols w:space="708"/>
          <w:docGrid w:linePitch="360"/>
        </w:sectPr>
      </w:pPr>
    </w:p>
    <w:p w14:paraId="12AC0D0A" w14:textId="77777777" w:rsidR="009749D2" w:rsidRPr="00531EBB" w:rsidRDefault="0092178C" w:rsidP="009749D2">
      <w:pPr>
        <w:pStyle w:val="2"/>
        <w:ind w:left="0" w:firstLine="0"/>
        <w:rPr>
          <w:sz w:val="28"/>
          <w:szCs w:val="28"/>
        </w:rPr>
      </w:pPr>
      <w:hyperlink r:id="rId217" w:anchor="bookmark69" w:history="1">
        <w:bookmarkStart w:id="411" w:name="_Toc45625237"/>
        <w:bookmarkStart w:id="412" w:name="_Toc171597497"/>
        <w:r w:rsidR="009749D2" w:rsidRPr="00531EBB">
          <w:rPr>
            <w:sz w:val="28"/>
            <w:szCs w:val="28"/>
          </w:rPr>
          <w:t xml:space="preserve">ГЛАВА 7. </w:t>
        </w:r>
      </w:hyperlink>
      <w:r w:rsidR="009749D2" w:rsidRPr="00531EBB">
        <w:rPr>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411"/>
      <w:bookmarkEnd w:id="412"/>
    </w:p>
    <w:p w14:paraId="6D7D04FB" w14:textId="77777777" w:rsidR="009749D2" w:rsidRPr="00531EBB" w:rsidRDefault="009749D2" w:rsidP="009749D2">
      <w:pPr>
        <w:rPr>
          <w:lang w:eastAsia="ru-RU"/>
        </w:rPr>
      </w:pPr>
    </w:p>
    <w:p w14:paraId="703514E8" w14:textId="77777777" w:rsidR="009749D2" w:rsidRDefault="0092178C" w:rsidP="009749D2">
      <w:pPr>
        <w:pStyle w:val="2"/>
        <w:ind w:left="0" w:firstLine="0"/>
      </w:pPr>
      <w:hyperlink r:id="rId218" w:anchor="bookmark70" w:history="1">
        <w:bookmarkStart w:id="413" w:name="_Toc30081871"/>
        <w:bookmarkStart w:id="414" w:name="_Toc30085106"/>
        <w:bookmarkStart w:id="415" w:name="_Toc32845372"/>
        <w:bookmarkStart w:id="416" w:name="_Toc171597498"/>
        <w:r w:rsidR="009749D2" w:rsidRPr="006427CC">
          <w:t>Часть 1. ОПИСАНИЕ УСЛОВИЙ ОРГАНИЗАЦИИ ЦЕНТРАЛИЗОВАННОГО</w:t>
        </w:r>
      </w:hyperlink>
      <w:r w:rsidR="009749D2">
        <w:t xml:space="preserve"> </w:t>
      </w:r>
      <w:hyperlink r:id="rId219" w:anchor="bookmark70" w:history="1">
        <w:r w:rsidR="009749D2" w:rsidRPr="006427CC">
          <w:t>ТЕПЛОСНАБЖЕНИЯ, ИНДИВИДУАЛЬНОГО ТЕПЛОСНАБЖЕНИЯ, А ТАКЖЕ</w:t>
        </w:r>
      </w:hyperlink>
      <w:r w:rsidR="009749D2">
        <w:t xml:space="preserve"> </w:t>
      </w:r>
      <w:hyperlink r:id="rId220" w:anchor="bookmark70" w:history="1">
        <w:r w:rsidR="009749D2" w:rsidRPr="006427CC">
          <w:t>ПОКВАРТИРНОГО ОТОПЛЕНИЯ</w:t>
        </w:r>
        <w:bookmarkEnd w:id="413"/>
        <w:bookmarkEnd w:id="414"/>
        <w:bookmarkEnd w:id="415"/>
        <w:bookmarkEnd w:id="416"/>
      </w:hyperlink>
    </w:p>
    <w:p w14:paraId="3F6FEEB5" w14:textId="77777777" w:rsidR="009749D2" w:rsidRDefault="009749D2" w:rsidP="009749D2">
      <w:pPr>
        <w:jc w:val="both"/>
        <w:rPr>
          <w:sz w:val="23"/>
          <w:szCs w:val="23"/>
        </w:rPr>
      </w:pPr>
    </w:p>
    <w:p w14:paraId="44257B48" w14:textId="77777777" w:rsidR="009749D2" w:rsidRPr="00BD3E01" w:rsidRDefault="009749D2" w:rsidP="009749D2">
      <w:pPr>
        <w:ind w:firstLine="709"/>
        <w:jc w:val="both"/>
        <w:rPr>
          <w:szCs w:val="23"/>
        </w:rPr>
      </w:pPr>
      <w:r w:rsidRPr="00BD3E01">
        <w:rPr>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6CF757B7" w14:textId="77777777" w:rsidR="009749D2" w:rsidRPr="00BD3E01" w:rsidRDefault="009749D2" w:rsidP="009749D2">
      <w:pPr>
        <w:ind w:firstLine="709"/>
        <w:jc w:val="both"/>
        <w:rPr>
          <w:szCs w:val="23"/>
        </w:rPr>
      </w:pPr>
      <w:r w:rsidRPr="00BD3E01">
        <w:rPr>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67ECEA29" w14:textId="77777777" w:rsidR="009749D2" w:rsidRDefault="009749D2" w:rsidP="009749D2">
      <w:pPr>
        <w:jc w:val="both"/>
        <w:rPr>
          <w:lang w:eastAsia="ru-RU"/>
        </w:rPr>
      </w:pPr>
    </w:p>
    <w:p w14:paraId="06E00947" w14:textId="77777777" w:rsidR="009749D2" w:rsidRDefault="0092178C" w:rsidP="009749D2">
      <w:pPr>
        <w:pStyle w:val="2"/>
        <w:ind w:left="0" w:firstLine="0"/>
      </w:pPr>
      <w:hyperlink r:id="rId221" w:anchor="bookmark71" w:history="1">
        <w:bookmarkStart w:id="417" w:name="_Toc30081872"/>
        <w:bookmarkStart w:id="418" w:name="_Toc30085107"/>
        <w:bookmarkStart w:id="419" w:name="_Toc32845373"/>
        <w:bookmarkStart w:id="420" w:name="_Toc171597499"/>
        <w:r w:rsidR="009749D2" w:rsidRPr="006427CC">
          <w:t>Часть 2. ОПИСАНИЕ ТЕКУЩЕЙ СИТУАЦИИ, СВЯЗАННОЙ С РАНЕЕ ПРИНЯТЫМИ В</w:t>
        </w:r>
      </w:hyperlink>
      <w:r w:rsidR="009749D2">
        <w:t xml:space="preserve"> </w:t>
      </w:r>
      <w:hyperlink r:id="rId222" w:anchor="bookmark71" w:history="1">
        <w:r w:rsidR="009749D2" w:rsidRPr="006427CC">
          <w:t>СООТВЕТСТВИИ С ЗАКОНОДАТЕЛЬСТВОМ РОССИЙСКОЙ ФЕДЕРАЦИИ ОБ</w:t>
        </w:r>
      </w:hyperlink>
      <w:r w:rsidR="009749D2">
        <w:t xml:space="preserve"> </w:t>
      </w:r>
      <w:hyperlink r:id="rId223" w:anchor="bookmark71" w:history="1">
        <w:r w:rsidR="009749D2" w:rsidRPr="006427CC">
          <w:t>ЭЛЕКТРОЭНЕРГЕТИКЕ РЕШЕНИЯМИ ОБ ОТНЕСЕНИИ ГЕНЕРИРУЮЩИХ ОБЪЕКТОВ</w:t>
        </w:r>
      </w:hyperlink>
      <w:r w:rsidR="009749D2">
        <w:t xml:space="preserve"> </w:t>
      </w:r>
      <w:hyperlink r:id="rId224" w:anchor="bookmark71" w:history="1">
        <w:r w:rsidR="009749D2" w:rsidRPr="006427CC">
          <w:t>К ГЕНЕРИРУЮЩИМ ОБЪЕКТАМ, МОЩНОСТЬ КОТОРЫХ ПОСТАВЛЯЕТСЯ В</w:t>
        </w:r>
      </w:hyperlink>
      <w:r w:rsidR="009749D2">
        <w:t xml:space="preserve"> </w:t>
      </w:r>
      <w:hyperlink r:id="rId225" w:anchor="bookmark71" w:history="1">
        <w:r w:rsidR="009749D2" w:rsidRPr="006427CC">
          <w:t>ВЫНУЖДЕННОМ РЕЖИМЕ В ЦЕЛЯХ ОБЕСПЕЧЕНИЯ НАДЕЖНОГО</w:t>
        </w:r>
      </w:hyperlink>
      <w:r w:rsidR="009749D2">
        <w:t xml:space="preserve"> </w:t>
      </w:r>
      <w:hyperlink r:id="rId226" w:anchor="bookmark71" w:history="1">
        <w:r w:rsidR="009749D2" w:rsidRPr="006427CC">
          <w:t>ТЕПЛОСНАБЖЕНИЯ ПОТРЕБИТЕЛЕЙ</w:t>
        </w:r>
        <w:bookmarkEnd w:id="417"/>
        <w:bookmarkEnd w:id="418"/>
        <w:bookmarkEnd w:id="419"/>
        <w:bookmarkEnd w:id="420"/>
      </w:hyperlink>
    </w:p>
    <w:p w14:paraId="5BD0AF39" w14:textId="77777777" w:rsidR="009749D2" w:rsidRDefault="009749D2" w:rsidP="009749D2">
      <w:pPr>
        <w:ind w:firstLine="709"/>
        <w:jc w:val="both"/>
        <w:rPr>
          <w:sz w:val="23"/>
          <w:szCs w:val="23"/>
        </w:rPr>
      </w:pPr>
    </w:p>
    <w:p w14:paraId="6FDF1404" w14:textId="77777777" w:rsidR="009749D2" w:rsidRPr="00A24773" w:rsidRDefault="009749D2" w:rsidP="009749D2">
      <w:pPr>
        <w:ind w:firstLine="709"/>
        <w:jc w:val="both"/>
        <w:rPr>
          <w:rFonts w:eastAsiaTheme="minorEastAsia" w:cs="Times New Roman"/>
          <w:spacing w:val="-1"/>
          <w:szCs w:val="24"/>
          <w:lang w:eastAsia="ru-RU"/>
        </w:rPr>
      </w:pPr>
      <w:r w:rsidRPr="00A24773">
        <w:rPr>
          <w:szCs w:val="24"/>
        </w:rPr>
        <w:t>Указанные объекты отсутствуют.</w:t>
      </w:r>
    </w:p>
    <w:p w14:paraId="5C0FD663" w14:textId="77777777" w:rsidR="009749D2" w:rsidRDefault="009749D2" w:rsidP="009749D2">
      <w:pPr>
        <w:jc w:val="both"/>
        <w:rPr>
          <w:rFonts w:eastAsiaTheme="minorEastAsia" w:cs="Times New Roman"/>
          <w:szCs w:val="24"/>
          <w:lang w:eastAsia="ru-RU"/>
        </w:rPr>
      </w:pPr>
    </w:p>
    <w:p w14:paraId="66A07465" w14:textId="77777777" w:rsidR="009749D2" w:rsidRDefault="0092178C" w:rsidP="009749D2">
      <w:pPr>
        <w:pStyle w:val="2"/>
        <w:ind w:left="0" w:firstLine="0"/>
      </w:pPr>
      <w:hyperlink r:id="rId227" w:anchor="bookmark72" w:history="1">
        <w:bookmarkStart w:id="421" w:name="_Toc171597500"/>
        <w:bookmarkStart w:id="422" w:name="_Toc30081873"/>
        <w:bookmarkStart w:id="423" w:name="_Toc30085108"/>
        <w:bookmarkStart w:id="424" w:name="_Toc32845374"/>
        <w:r w:rsidR="009749D2" w:rsidRPr="006427CC">
          <w:t xml:space="preserve">Часть 3. </w:t>
        </w:r>
        <w:r w:rsidR="009749D2" w:rsidRPr="00CB26A3">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21"/>
        <w:r w:rsidR="009749D2" w:rsidRPr="00CB26A3">
          <w:t xml:space="preserve"> </w:t>
        </w:r>
      </w:hyperlink>
      <w:bookmarkEnd w:id="422"/>
      <w:bookmarkEnd w:id="423"/>
      <w:bookmarkEnd w:id="424"/>
    </w:p>
    <w:p w14:paraId="349E3E21" w14:textId="77777777" w:rsidR="009749D2" w:rsidRDefault="009749D2" w:rsidP="009749D2">
      <w:pPr>
        <w:ind w:firstLine="709"/>
        <w:jc w:val="both"/>
        <w:rPr>
          <w:sz w:val="23"/>
          <w:szCs w:val="23"/>
        </w:rPr>
      </w:pPr>
    </w:p>
    <w:p w14:paraId="35C23FFF" w14:textId="77777777" w:rsidR="009749D2" w:rsidRPr="0026256D" w:rsidRDefault="009749D2" w:rsidP="009749D2">
      <w:pPr>
        <w:ind w:firstLine="709"/>
        <w:jc w:val="both"/>
        <w:rPr>
          <w:szCs w:val="23"/>
        </w:rPr>
      </w:pPr>
      <w:r w:rsidRPr="0026256D">
        <w:rPr>
          <w:szCs w:val="23"/>
        </w:rPr>
        <w:t>Указанные объекты отсутствуют.</w:t>
      </w:r>
    </w:p>
    <w:p w14:paraId="781DE277" w14:textId="77777777" w:rsidR="009749D2" w:rsidRDefault="009749D2" w:rsidP="009749D2">
      <w:pPr>
        <w:jc w:val="both"/>
        <w:rPr>
          <w:lang w:eastAsia="ru-RU"/>
        </w:rPr>
      </w:pPr>
    </w:p>
    <w:p w14:paraId="2D85DE5A" w14:textId="77777777" w:rsidR="009749D2" w:rsidRDefault="009749D2" w:rsidP="009749D2">
      <w:pPr>
        <w:pStyle w:val="2"/>
        <w:ind w:left="0" w:firstLine="0"/>
      </w:pPr>
      <w:bookmarkStart w:id="425" w:name="_Toc30081874"/>
      <w:bookmarkStart w:id="426" w:name="_Toc30085109"/>
      <w:bookmarkStart w:id="427" w:name="_Toc32845375"/>
      <w:bookmarkStart w:id="428" w:name="_Toc171597501"/>
      <w:r w:rsidRPr="006427CC">
        <w:t>Часть 4. ОБОСНОВАНИЕ ПРЕДЛАГАЕМЫХ ДЛЯ СТРОИТЕЛЬСТВА ИСТОЧНИКОВ</w:t>
      </w:r>
      <w:r>
        <w:t xml:space="preserve"> </w:t>
      </w:r>
      <w:r w:rsidRPr="006427CC">
        <w:t>ТЕПЛОВОЙ ЭНЕРГИИ, ФУНКЦИОНИРУЮЩИХ В РЕЖИМЕ КОМБИНИРОВАННОЙ</w:t>
      </w:r>
      <w:r>
        <w:t xml:space="preserve"> </w:t>
      </w:r>
      <w:r w:rsidRPr="006427CC">
        <w:t>ВЫРАБОТКОЙ ЭЛЕКТРИЧЕСКОЙ И ТЕПЛОВОЙ ЭНЕРГИИ, ДЛЯ ОБЕСПЕЧЕНИЯ</w:t>
      </w:r>
      <w:r>
        <w:t xml:space="preserve"> </w:t>
      </w:r>
      <w:r w:rsidRPr="006427CC">
        <w:t>ПЕРСПЕКТИВНЫХ ТЕПЛОВЫХ НАГРУЗОК</w:t>
      </w:r>
      <w:bookmarkEnd w:id="425"/>
      <w:bookmarkEnd w:id="426"/>
      <w:bookmarkEnd w:id="427"/>
      <w:bookmarkEnd w:id="428"/>
    </w:p>
    <w:p w14:paraId="03AFE490" w14:textId="77777777" w:rsidR="009749D2" w:rsidRPr="001971C0" w:rsidRDefault="009749D2" w:rsidP="009749D2">
      <w:pPr>
        <w:rPr>
          <w:lang w:eastAsia="ru-RU"/>
        </w:rPr>
      </w:pPr>
    </w:p>
    <w:p w14:paraId="0DE00ED4" w14:textId="77777777" w:rsidR="009749D2" w:rsidRPr="009608A9" w:rsidRDefault="009749D2" w:rsidP="009749D2">
      <w:pPr>
        <w:ind w:firstLine="709"/>
        <w:jc w:val="both"/>
        <w:rPr>
          <w:szCs w:val="23"/>
        </w:rPr>
      </w:pPr>
      <w:r w:rsidRPr="00C64AC4">
        <w:rPr>
          <w:szCs w:val="23"/>
        </w:rPr>
        <w:lastRenderedPageBreak/>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r w:rsidRPr="009608A9">
        <w:rPr>
          <w:szCs w:val="23"/>
        </w:rPr>
        <w:t xml:space="preserve"> </w:t>
      </w:r>
    </w:p>
    <w:p w14:paraId="67A59C6D" w14:textId="77777777" w:rsidR="009749D2" w:rsidRDefault="009749D2" w:rsidP="009749D2">
      <w:pPr>
        <w:pStyle w:val="a4"/>
      </w:pPr>
      <w:bookmarkStart w:id="429" w:name="_Toc45625242"/>
    </w:p>
    <w:p w14:paraId="576EF164" w14:textId="77777777" w:rsidR="009749D2" w:rsidRDefault="009749D2" w:rsidP="009749D2">
      <w:pPr>
        <w:pStyle w:val="2"/>
        <w:ind w:left="0" w:firstLine="0"/>
      </w:pPr>
      <w:bookmarkStart w:id="430" w:name="_Toc171597502"/>
      <w:r w:rsidRPr="00373A46">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29"/>
      <w:bookmarkEnd w:id="430"/>
    </w:p>
    <w:p w14:paraId="562F6377" w14:textId="77777777" w:rsidR="009749D2" w:rsidRPr="000A7F11" w:rsidRDefault="009749D2" w:rsidP="009749D2">
      <w:pPr>
        <w:jc w:val="both"/>
        <w:rPr>
          <w:lang w:eastAsia="ru-RU"/>
        </w:rPr>
      </w:pPr>
    </w:p>
    <w:p w14:paraId="7307B9C6" w14:textId="77777777" w:rsidR="009749D2" w:rsidRPr="00BD1DE6" w:rsidRDefault="009749D2" w:rsidP="009749D2">
      <w:pPr>
        <w:ind w:firstLine="709"/>
        <w:jc w:val="both"/>
        <w:rPr>
          <w:rFonts w:cs="Times New Roman"/>
          <w:szCs w:val="23"/>
        </w:rPr>
      </w:pPr>
      <w:r w:rsidRPr="00BD1DE6">
        <w:rPr>
          <w:rFonts w:cs="Times New Roman"/>
          <w:szCs w:val="23"/>
        </w:rPr>
        <w:t>Объекты, работающие в режиме комбинированной выработки, отсутствуют.</w:t>
      </w:r>
    </w:p>
    <w:p w14:paraId="0A6ED034" w14:textId="77777777" w:rsidR="009749D2" w:rsidRPr="00C8213C" w:rsidRDefault="009749D2" w:rsidP="009749D2">
      <w:pPr>
        <w:pStyle w:val="a0"/>
        <w:rPr>
          <w:lang w:eastAsia="ru-RU"/>
        </w:rPr>
      </w:pPr>
    </w:p>
    <w:p w14:paraId="58360453" w14:textId="77777777" w:rsidR="009749D2" w:rsidRDefault="009749D2" w:rsidP="009749D2">
      <w:pPr>
        <w:pStyle w:val="2"/>
        <w:ind w:left="0" w:firstLine="0"/>
      </w:pPr>
      <w:bookmarkStart w:id="431" w:name="_Toc171597503"/>
      <w:r w:rsidRPr="00DA73F9">
        <w:t xml:space="preserve">Часть 6. </w:t>
      </w:r>
      <w:r w:rsidRPr="0083275C">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1"/>
    </w:p>
    <w:p w14:paraId="2B50CF27" w14:textId="77777777" w:rsidR="009749D2" w:rsidRPr="0083275C" w:rsidRDefault="009749D2" w:rsidP="009749D2">
      <w:pPr>
        <w:pStyle w:val="a0"/>
        <w:rPr>
          <w:lang w:eastAsia="ru-RU"/>
        </w:rPr>
      </w:pPr>
    </w:p>
    <w:p w14:paraId="5627CD54" w14:textId="77777777" w:rsidR="009749D2" w:rsidRPr="0083275C" w:rsidRDefault="009749D2" w:rsidP="009749D2">
      <w:pPr>
        <w:ind w:firstLine="709"/>
        <w:jc w:val="both"/>
        <w:rPr>
          <w:szCs w:val="23"/>
        </w:rPr>
      </w:pPr>
      <w:r w:rsidRPr="0083275C">
        <w:rPr>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4FFCF844" w14:textId="77777777" w:rsidR="009749D2" w:rsidRDefault="009749D2" w:rsidP="009749D2">
      <w:pPr>
        <w:jc w:val="both"/>
        <w:rPr>
          <w:lang w:eastAsia="ru-RU"/>
        </w:rPr>
      </w:pPr>
    </w:p>
    <w:p w14:paraId="36CD1FFF" w14:textId="77777777" w:rsidR="009749D2" w:rsidRPr="00A12E3B" w:rsidRDefault="0092178C" w:rsidP="009749D2">
      <w:pPr>
        <w:pStyle w:val="2"/>
        <w:ind w:left="0" w:firstLine="0"/>
        <w:rPr>
          <w:sz w:val="28"/>
          <w:szCs w:val="23"/>
        </w:rPr>
      </w:pPr>
      <w:hyperlink r:id="rId228" w:anchor="bookmark76" w:history="1">
        <w:bookmarkStart w:id="432" w:name="_Toc45625244"/>
        <w:bookmarkStart w:id="433" w:name="_Toc171597504"/>
        <w:bookmarkStart w:id="434" w:name="_Toc30081877"/>
        <w:bookmarkStart w:id="435" w:name="_Toc30085112"/>
        <w:bookmarkStart w:id="436" w:name="_Toc32845378"/>
        <w:r w:rsidR="009749D2" w:rsidRPr="000B46BE">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32"/>
        <w:bookmarkEnd w:id="433"/>
        <w:r w:rsidR="009749D2" w:rsidRPr="000B46BE">
          <w:t xml:space="preserve"> </w:t>
        </w:r>
      </w:hyperlink>
      <w:bookmarkEnd w:id="434"/>
      <w:bookmarkEnd w:id="435"/>
      <w:bookmarkEnd w:id="436"/>
    </w:p>
    <w:p w14:paraId="76514490" w14:textId="77777777" w:rsidR="009749D2" w:rsidRDefault="009749D2" w:rsidP="009749D2">
      <w:pPr>
        <w:ind w:firstLine="709"/>
        <w:jc w:val="both"/>
        <w:rPr>
          <w:sz w:val="23"/>
          <w:szCs w:val="23"/>
        </w:rPr>
      </w:pPr>
    </w:p>
    <w:p w14:paraId="26C03ABB" w14:textId="77777777" w:rsidR="009749D2" w:rsidRPr="00230D06" w:rsidRDefault="009749D2" w:rsidP="009749D2">
      <w:pPr>
        <w:ind w:firstLine="709"/>
        <w:jc w:val="both"/>
        <w:rPr>
          <w:szCs w:val="23"/>
        </w:rPr>
      </w:pPr>
      <w:r w:rsidRPr="00230D06">
        <w:rPr>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2439B481" w14:textId="77777777" w:rsidR="009749D2" w:rsidRDefault="009749D2" w:rsidP="009749D2">
      <w:pPr>
        <w:jc w:val="both"/>
        <w:rPr>
          <w:lang w:eastAsia="ru-RU"/>
        </w:rPr>
      </w:pPr>
    </w:p>
    <w:p w14:paraId="54CE8AC2" w14:textId="77777777" w:rsidR="009749D2" w:rsidRDefault="0092178C" w:rsidP="009749D2">
      <w:pPr>
        <w:pStyle w:val="2"/>
        <w:ind w:left="0" w:firstLine="0"/>
      </w:pPr>
      <w:hyperlink r:id="rId229" w:anchor="bookmark77" w:history="1">
        <w:bookmarkStart w:id="437" w:name="_Toc30081878"/>
        <w:bookmarkStart w:id="438" w:name="_Toc30085113"/>
        <w:bookmarkStart w:id="439" w:name="_Toc32845379"/>
        <w:bookmarkStart w:id="440" w:name="_Toc171597505"/>
        <w:r w:rsidR="009749D2" w:rsidRPr="006427CC">
          <w:t>Часть 8. ОБОСНОВАНИЕ ПРЕДЛАГАЕМЫХ ДЛЯ ПЕРЕВОДА В ПИКОВЫЙ РЕЖИМ</w:t>
        </w:r>
      </w:hyperlink>
      <w:r w:rsidR="009749D2">
        <w:t xml:space="preserve"> </w:t>
      </w:r>
      <w:hyperlink r:id="rId230" w:anchor="bookmark77" w:history="1">
        <w:r w:rsidR="009749D2" w:rsidRPr="006427CC">
          <w:t>РАБОТЫ КОТЕЛЬНЫХ ПО ОТНОШЕНИЮ К ИСТОЧНИКАМ ТЕПЛОВОЙ ЭНЕРГИИ,</w:t>
        </w:r>
      </w:hyperlink>
      <w:r w:rsidR="009749D2">
        <w:t xml:space="preserve"> </w:t>
      </w:r>
      <w:hyperlink r:id="rId231" w:anchor="bookmark77" w:history="1">
        <w:r w:rsidR="009749D2" w:rsidRPr="006427CC">
          <w:t>ФУНКЦИОНИРУЮЩИМ В РЕЖИМЕ КОМБИНИРОВАННОЙ ВЫРАБОТКИ</w:t>
        </w:r>
      </w:hyperlink>
      <w:r w:rsidR="009749D2">
        <w:t xml:space="preserve"> </w:t>
      </w:r>
      <w:hyperlink r:id="rId232" w:anchor="bookmark77" w:history="1">
        <w:r w:rsidR="009749D2" w:rsidRPr="006427CC">
          <w:t>ЭЛЕКТРИЧЕСКОЙ И ТЕПЛОВОЙ ЭНЕРГИИ</w:t>
        </w:r>
        <w:bookmarkEnd w:id="437"/>
        <w:bookmarkEnd w:id="438"/>
        <w:bookmarkEnd w:id="439"/>
        <w:bookmarkEnd w:id="440"/>
      </w:hyperlink>
    </w:p>
    <w:p w14:paraId="12AE22C6" w14:textId="77777777" w:rsidR="009749D2" w:rsidRDefault="009749D2" w:rsidP="009749D2">
      <w:pPr>
        <w:ind w:firstLine="709"/>
        <w:jc w:val="both"/>
        <w:rPr>
          <w:sz w:val="23"/>
          <w:szCs w:val="23"/>
        </w:rPr>
      </w:pPr>
    </w:p>
    <w:p w14:paraId="3D78C7CB" w14:textId="77777777" w:rsidR="009749D2" w:rsidRPr="00D920EB" w:rsidRDefault="009749D2" w:rsidP="009749D2">
      <w:pPr>
        <w:ind w:firstLine="709"/>
        <w:jc w:val="both"/>
        <w:rPr>
          <w:rFonts w:cs="Times New Roman"/>
          <w:szCs w:val="23"/>
        </w:rPr>
      </w:pPr>
      <w:r w:rsidRPr="00D920EB">
        <w:rPr>
          <w:rFonts w:cs="Times New Roman"/>
          <w:szCs w:val="23"/>
        </w:rPr>
        <w:t xml:space="preserve">На территории </w:t>
      </w:r>
      <w:r>
        <w:rPr>
          <w:rFonts w:cs="Times New Roman"/>
          <w:szCs w:val="23"/>
        </w:rPr>
        <w:t>Андреевский сельсовет</w:t>
      </w:r>
      <w:r w:rsidRPr="00D920EB">
        <w:rPr>
          <w:rFonts w:cs="Times New Roman"/>
          <w:szCs w:val="23"/>
        </w:rPr>
        <w:t xml:space="preserve"> отсутствуют источники тепловой энергии, функционирующие в режиме комбинированной выработки электрической и тепловой энергии.</w:t>
      </w:r>
    </w:p>
    <w:p w14:paraId="5D95839F" w14:textId="77777777" w:rsidR="009749D2" w:rsidRDefault="009749D2" w:rsidP="009749D2">
      <w:pPr>
        <w:jc w:val="both"/>
        <w:rPr>
          <w:lang w:eastAsia="ru-RU"/>
        </w:rPr>
      </w:pPr>
    </w:p>
    <w:p w14:paraId="4BE75289" w14:textId="77777777" w:rsidR="009749D2" w:rsidRDefault="0092178C" w:rsidP="009749D2">
      <w:pPr>
        <w:pStyle w:val="2"/>
        <w:ind w:left="0" w:firstLine="0"/>
      </w:pPr>
      <w:hyperlink r:id="rId233" w:anchor="bookmark78" w:history="1">
        <w:bookmarkStart w:id="441" w:name="_Toc30081879"/>
        <w:bookmarkStart w:id="442" w:name="_Toc30085114"/>
        <w:bookmarkStart w:id="443" w:name="_Toc32845380"/>
        <w:bookmarkStart w:id="444" w:name="_Toc171597506"/>
        <w:r w:rsidR="009749D2" w:rsidRPr="006427CC">
          <w:t>Часть 9. ОБОСНОВАНИЕ ПРЕДЛОЖЕНИЙ ПО РАСШИРЕНИЮ ЗОН ДЕЙСТВИЯ</w:t>
        </w:r>
      </w:hyperlink>
      <w:r w:rsidR="009749D2">
        <w:t xml:space="preserve"> </w:t>
      </w:r>
      <w:hyperlink r:id="rId234" w:anchor="bookmark78" w:history="1">
        <w:r w:rsidR="009749D2" w:rsidRPr="006427CC">
          <w:t>ДЕЙСТВУЮЩИХ ИСТОЧНИКОВ ТЕПЛОВОЙ ЭНЕРГИИ, ФУНКЦИОНИРУЮЩИХ В</w:t>
        </w:r>
      </w:hyperlink>
      <w:r w:rsidR="009749D2">
        <w:t xml:space="preserve"> </w:t>
      </w:r>
      <w:hyperlink r:id="rId235" w:anchor="bookmark78" w:history="1">
        <w:r w:rsidR="009749D2" w:rsidRPr="006427CC">
          <w:t>РЕЖИМЕ КОМБИНИРОВАННОЙ ВЫРАБОТКИ ЭЛЕКТРИЧЕСКОЙ И ТЕПЛОВОЙ</w:t>
        </w:r>
      </w:hyperlink>
      <w:r w:rsidR="009749D2">
        <w:t xml:space="preserve"> </w:t>
      </w:r>
      <w:hyperlink r:id="rId236" w:anchor="bookmark78" w:history="1">
        <w:r w:rsidR="009749D2" w:rsidRPr="006427CC">
          <w:t>ЭНЕРГИИ</w:t>
        </w:r>
        <w:bookmarkEnd w:id="441"/>
        <w:bookmarkEnd w:id="442"/>
        <w:bookmarkEnd w:id="443"/>
        <w:bookmarkEnd w:id="444"/>
      </w:hyperlink>
    </w:p>
    <w:p w14:paraId="04564191" w14:textId="77777777" w:rsidR="009749D2" w:rsidRPr="00F40D29" w:rsidRDefault="009749D2" w:rsidP="009749D2">
      <w:pPr>
        <w:pStyle w:val="a0"/>
      </w:pPr>
    </w:p>
    <w:p w14:paraId="7C1E0B73" w14:textId="77777777" w:rsidR="009749D2" w:rsidRPr="00F40D29" w:rsidRDefault="009749D2" w:rsidP="009749D2">
      <w:pPr>
        <w:ind w:firstLine="709"/>
        <w:jc w:val="both"/>
        <w:rPr>
          <w:szCs w:val="23"/>
        </w:rPr>
      </w:pPr>
      <w:r w:rsidRPr="00F40D29">
        <w:rPr>
          <w:szCs w:val="23"/>
        </w:rPr>
        <w:t>Указанные объекты отсутствуют.</w:t>
      </w:r>
    </w:p>
    <w:p w14:paraId="27AA2853" w14:textId="77777777" w:rsidR="009749D2" w:rsidRDefault="009749D2" w:rsidP="009749D2">
      <w:pPr>
        <w:jc w:val="both"/>
        <w:rPr>
          <w:lang w:eastAsia="ru-RU"/>
        </w:rPr>
      </w:pPr>
    </w:p>
    <w:p w14:paraId="45D9C135" w14:textId="77777777" w:rsidR="009749D2" w:rsidRDefault="0092178C" w:rsidP="009749D2">
      <w:pPr>
        <w:pStyle w:val="2"/>
        <w:ind w:left="0" w:firstLine="0"/>
      </w:pPr>
      <w:hyperlink r:id="rId237" w:anchor="bookmark79" w:history="1">
        <w:bookmarkStart w:id="445" w:name="_Toc30081880"/>
        <w:bookmarkStart w:id="446" w:name="_Toc30085115"/>
        <w:bookmarkStart w:id="447" w:name="_Toc32845381"/>
        <w:bookmarkStart w:id="448" w:name="_Toc171597507"/>
        <w:r w:rsidR="009749D2" w:rsidRPr="006427CC">
          <w:t>Часть 10. ОБОСНОВАНИЕ ПРЕДЛАГАЕМЫХ ДЛЯ ВЫВОДА В РЕЗЕРВ И (ИЛИ)</w:t>
        </w:r>
      </w:hyperlink>
      <w:r w:rsidR="009749D2">
        <w:t xml:space="preserve"> </w:t>
      </w:r>
      <w:hyperlink r:id="rId238" w:anchor="bookmark79" w:history="1">
        <w:r w:rsidR="009749D2" w:rsidRPr="006427CC">
          <w:t xml:space="preserve">ВЫВОДА ИЗ ЭКСПЛУАТАЦИИ КОТЕЛЬНЫХ ПРИ ПЕРЕДАЧЕ ТЕПЛОВЫХ </w:t>
        </w:r>
        <w:r w:rsidR="009749D2" w:rsidRPr="006427CC">
          <w:lastRenderedPageBreak/>
          <w:t>НАГРУЗОК</w:t>
        </w:r>
      </w:hyperlink>
      <w:r w:rsidR="009749D2">
        <w:t xml:space="preserve"> </w:t>
      </w:r>
      <w:hyperlink r:id="rId239" w:anchor="bookmark79" w:history="1">
        <w:r w:rsidR="009749D2" w:rsidRPr="006427CC">
          <w:t>НА ДРУГИЕ ИСТОЧНИКИ ТЕПЛОВОЙ ЭНЕРГИИ</w:t>
        </w:r>
        <w:bookmarkEnd w:id="445"/>
        <w:bookmarkEnd w:id="446"/>
        <w:bookmarkEnd w:id="447"/>
        <w:bookmarkEnd w:id="448"/>
      </w:hyperlink>
    </w:p>
    <w:p w14:paraId="4DD5EBEA" w14:textId="77777777" w:rsidR="009749D2" w:rsidRDefault="009749D2" w:rsidP="009749D2">
      <w:pPr>
        <w:jc w:val="both"/>
        <w:rPr>
          <w:sz w:val="23"/>
          <w:szCs w:val="23"/>
        </w:rPr>
      </w:pPr>
    </w:p>
    <w:p w14:paraId="22C84BCC" w14:textId="77777777" w:rsidR="009749D2" w:rsidRPr="00F40D29" w:rsidRDefault="009749D2" w:rsidP="009749D2">
      <w:pPr>
        <w:ind w:firstLine="709"/>
        <w:jc w:val="both"/>
        <w:rPr>
          <w:szCs w:val="23"/>
        </w:rPr>
      </w:pPr>
      <w:r w:rsidRPr="00F40D29">
        <w:rPr>
          <w:szCs w:val="23"/>
        </w:rPr>
        <w:t>Указанные объекты отсутствуют.</w:t>
      </w:r>
    </w:p>
    <w:p w14:paraId="79109823" w14:textId="77777777" w:rsidR="009749D2" w:rsidRDefault="009749D2" w:rsidP="009749D2">
      <w:pPr>
        <w:tabs>
          <w:tab w:val="left" w:pos="2340"/>
        </w:tabs>
        <w:jc w:val="both"/>
        <w:rPr>
          <w:rFonts w:eastAsiaTheme="minorEastAsia" w:cs="Times New Roman"/>
          <w:szCs w:val="24"/>
          <w:lang w:eastAsia="ru-RU"/>
        </w:rPr>
      </w:pPr>
    </w:p>
    <w:p w14:paraId="0CA97E6A" w14:textId="77777777" w:rsidR="009749D2" w:rsidRDefault="0092178C" w:rsidP="009749D2">
      <w:pPr>
        <w:pStyle w:val="2"/>
        <w:ind w:left="0" w:firstLine="0"/>
      </w:pPr>
      <w:hyperlink r:id="rId240" w:anchor="bookmark80" w:history="1">
        <w:bookmarkStart w:id="449" w:name="_Toc30081881"/>
        <w:bookmarkStart w:id="450" w:name="_Toc30085116"/>
        <w:bookmarkStart w:id="451" w:name="_Toc32845382"/>
        <w:bookmarkStart w:id="452" w:name="_Toc45625248"/>
        <w:bookmarkStart w:id="453" w:name="_Toc171597508"/>
        <w:r w:rsidR="009749D2" w:rsidRPr="00993ADB">
          <w:t xml:space="preserve">Часть 11. </w:t>
        </w:r>
      </w:hyperlink>
      <w:bookmarkEnd w:id="449"/>
      <w:bookmarkEnd w:id="450"/>
      <w:bookmarkEnd w:id="451"/>
      <w:r w:rsidR="009749D2" w:rsidRPr="00993ADB">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2"/>
      <w:bookmarkEnd w:id="453"/>
    </w:p>
    <w:p w14:paraId="5D635A2F" w14:textId="77777777" w:rsidR="009749D2" w:rsidRDefault="009749D2" w:rsidP="009749D2">
      <w:pPr>
        <w:ind w:firstLine="709"/>
        <w:jc w:val="both"/>
        <w:rPr>
          <w:sz w:val="23"/>
          <w:szCs w:val="23"/>
        </w:rPr>
      </w:pPr>
    </w:p>
    <w:p w14:paraId="4787A753" w14:textId="77777777" w:rsidR="009749D2" w:rsidRPr="00820C28" w:rsidRDefault="009749D2" w:rsidP="009749D2">
      <w:pPr>
        <w:ind w:firstLine="709"/>
        <w:jc w:val="both"/>
        <w:rPr>
          <w:szCs w:val="23"/>
        </w:rPr>
      </w:pPr>
      <w:r w:rsidRPr="00820C28">
        <w:rPr>
          <w:szCs w:val="23"/>
        </w:rPr>
        <w:t xml:space="preserve">Одной из особенностей муниципального образования </w:t>
      </w:r>
      <w:r>
        <w:rPr>
          <w:szCs w:val="23"/>
        </w:rPr>
        <w:t>Андреевский сельсовет</w:t>
      </w:r>
      <w:r w:rsidRPr="00820C28">
        <w:rPr>
          <w:szCs w:val="23"/>
        </w:rPr>
        <w:t xml:space="preserve"> с подведомственной территорией является отсутствие магистрального газа, поэтому основным топливом источников тепловой энергии является </w:t>
      </w:r>
      <w:r>
        <w:rPr>
          <w:szCs w:val="23"/>
        </w:rPr>
        <w:t>Уголь</w:t>
      </w:r>
      <w:r w:rsidRPr="00820C28">
        <w:rPr>
          <w:szCs w:val="23"/>
        </w:rPr>
        <w:t xml:space="preserve">.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3A2AE45C" w14:textId="77777777" w:rsidR="009749D2" w:rsidRDefault="009749D2" w:rsidP="009749D2">
      <w:pPr>
        <w:pStyle w:val="a0"/>
      </w:pPr>
    </w:p>
    <w:p w14:paraId="1A8762A9" w14:textId="77777777" w:rsidR="009749D2" w:rsidRPr="0040107E" w:rsidRDefault="0092178C" w:rsidP="009749D2">
      <w:pPr>
        <w:pStyle w:val="2"/>
        <w:ind w:left="0" w:firstLine="0"/>
      </w:pPr>
      <w:hyperlink r:id="rId241" w:anchor="bookmark81" w:history="1">
        <w:bookmarkStart w:id="454" w:name="_Toc45625249"/>
        <w:bookmarkStart w:id="455" w:name="_Toc171597509"/>
        <w:r w:rsidR="009749D2" w:rsidRPr="0082331D">
          <w:t xml:space="preserve">Часть </w:t>
        </w:r>
        <w:r w:rsidR="009749D2">
          <w:t>12</w:t>
        </w:r>
        <w:r w:rsidR="009749D2" w:rsidRPr="0082331D">
          <w:t xml:space="preserve">. </w:t>
        </w:r>
      </w:hyperlink>
      <w:r w:rsidR="009749D2" w:rsidRPr="0082331D">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54"/>
      <w:bookmarkEnd w:id="455"/>
      <w:r w:rsidR="009749D2" w:rsidRPr="0082331D">
        <w:t xml:space="preserve"> </w:t>
      </w:r>
    </w:p>
    <w:p w14:paraId="56E09A93" w14:textId="77777777" w:rsidR="009749D2" w:rsidRDefault="009749D2" w:rsidP="009749D2">
      <w:pPr>
        <w:pStyle w:val="a0"/>
        <w:ind w:firstLine="709"/>
        <w:jc w:val="both"/>
      </w:pPr>
    </w:p>
    <w:p w14:paraId="0196E78D" w14:textId="77777777" w:rsidR="009749D2" w:rsidRDefault="009749D2" w:rsidP="009749D2">
      <w:pPr>
        <w:pStyle w:val="a0"/>
        <w:ind w:firstLine="709"/>
        <w:jc w:val="both"/>
      </w:pPr>
      <w:r>
        <w:t>Перспективные балансы производства и потребления тепловой мощности источников тепловой энергии рассмотрен в Главе 4 часть 1 текущего тома.</w:t>
      </w:r>
    </w:p>
    <w:p w14:paraId="153DC027" w14:textId="77777777" w:rsidR="009749D2" w:rsidRPr="00F47F31" w:rsidRDefault="009749D2" w:rsidP="009749D2">
      <w:pPr>
        <w:pStyle w:val="a0"/>
        <w:jc w:val="both"/>
      </w:pPr>
    </w:p>
    <w:p w14:paraId="7D0146EC" w14:textId="77777777" w:rsidR="009749D2" w:rsidRPr="002875AD" w:rsidRDefault="0092178C" w:rsidP="009749D2">
      <w:pPr>
        <w:pStyle w:val="2"/>
        <w:ind w:left="0" w:firstLine="0"/>
      </w:pPr>
      <w:hyperlink r:id="rId242" w:anchor="bookmark82" w:history="1">
        <w:bookmarkStart w:id="456" w:name="_Toc45625250"/>
        <w:bookmarkStart w:id="457" w:name="_Toc171597510"/>
        <w:r w:rsidR="009749D2" w:rsidRPr="0093282F">
          <w:t xml:space="preserve">Часть 13. АНАЛИЗ </w:t>
        </w:r>
      </w:hyperlink>
      <w:r w:rsidR="009749D2" w:rsidRPr="0093282F">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56"/>
      <w:bookmarkEnd w:id="457"/>
      <w:r w:rsidR="009749D2" w:rsidRPr="0093282F">
        <w:t xml:space="preserve"> </w:t>
      </w:r>
    </w:p>
    <w:p w14:paraId="350ABE43" w14:textId="77777777" w:rsidR="009749D2" w:rsidRDefault="009749D2" w:rsidP="009749D2">
      <w:pPr>
        <w:jc w:val="both"/>
        <w:rPr>
          <w:sz w:val="23"/>
          <w:szCs w:val="23"/>
        </w:rPr>
      </w:pPr>
    </w:p>
    <w:p w14:paraId="7831EF92" w14:textId="77777777" w:rsidR="009749D2" w:rsidRPr="00D104E2" w:rsidRDefault="009749D2" w:rsidP="009749D2">
      <w:pPr>
        <w:ind w:firstLine="709"/>
        <w:jc w:val="both"/>
        <w:rPr>
          <w:szCs w:val="23"/>
        </w:rPr>
      </w:pPr>
      <w:r w:rsidRPr="00D104E2">
        <w:rPr>
          <w:szCs w:val="23"/>
        </w:rPr>
        <w:t>Указанные мероприятия не планируются.</w:t>
      </w:r>
    </w:p>
    <w:p w14:paraId="2EC0AF13" w14:textId="77777777" w:rsidR="009749D2" w:rsidRPr="00F47F31" w:rsidRDefault="009749D2" w:rsidP="009749D2">
      <w:pPr>
        <w:pStyle w:val="a0"/>
      </w:pPr>
    </w:p>
    <w:p w14:paraId="31092945" w14:textId="77777777" w:rsidR="009749D2" w:rsidRPr="005B6AC2" w:rsidRDefault="0092178C" w:rsidP="009749D2">
      <w:pPr>
        <w:pStyle w:val="2"/>
        <w:ind w:left="0" w:firstLine="0"/>
      </w:pPr>
      <w:hyperlink r:id="rId243" w:anchor="bookmark83" w:history="1">
        <w:bookmarkStart w:id="458" w:name="_Toc45625251"/>
        <w:bookmarkStart w:id="459" w:name="_Toc171597511"/>
        <w:r w:rsidR="009749D2" w:rsidRPr="005B6AC2">
          <w:t xml:space="preserve">Часть 14.  </w:t>
        </w:r>
      </w:hyperlink>
      <w:r w:rsidR="009749D2" w:rsidRPr="005B6AC2">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58"/>
      <w:bookmarkEnd w:id="459"/>
    </w:p>
    <w:p w14:paraId="47810CD7" w14:textId="77777777" w:rsidR="009749D2" w:rsidRDefault="009749D2" w:rsidP="009749D2">
      <w:pPr>
        <w:ind w:firstLine="709"/>
        <w:jc w:val="both"/>
        <w:rPr>
          <w:sz w:val="23"/>
          <w:szCs w:val="23"/>
        </w:rPr>
      </w:pPr>
    </w:p>
    <w:p w14:paraId="3CD6669A" w14:textId="77777777" w:rsidR="009749D2" w:rsidRPr="00715C1B" w:rsidRDefault="009749D2" w:rsidP="009749D2">
      <w:pPr>
        <w:ind w:firstLine="709"/>
        <w:jc w:val="both"/>
        <w:rPr>
          <w:szCs w:val="23"/>
        </w:rPr>
      </w:pPr>
      <w:r w:rsidRPr="00715C1B">
        <w:rPr>
          <w:szCs w:val="23"/>
        </w:rPr>
        <w:t xml:space="preserve">Организация теплоснабжения в производственных зонах на территории муниципального образования </w:t>
      </w:r>
      <w:r>
        <w:rPr>
          <w:szCs w:val="23"/>
        </w:rPr>
        <w:t>Андреевский сельсовет</w:t>
      </w:r>
      <w:r w:rsidRPr="00715C1B">
        <w:rPr>
          <w:szCs w:val="23"/>
        </w:rPr>
        <w:t xml:space="preserve"> сохраняется в существующем виде.</w:t>
      </w:r>
    </w:p>
    <w:p w14:paraId="082AFB43" w14:textId="77777777" w:rsidR="009749D2" w:rsidRPr="00F47F31" w:rsidRDefault="009749D2" w:rsidP="009749D2">
      <w:pPr>
        <w:pStyle w:val="a0"/>
      </w:pPr>
    </w:p>
    <w:p w14:paraId="73F60098" w14:textId="77777777" w:rsidR="009749D2" w:rsidRDefault="009749D2" w:rsidP="009749D2">
      <w:pPr>
        <w:pStyle w:val="2"/>
        <w:ind w:left="0" w:firstLine="0"/>
      </w:pPr>
      <w:bookmarkStart w:id="460" w:name="_Toc30081885"/>
      <w:bookmarkStart w:id="461" w:name="_Toc30085120"/>
      <w:bookmarkStart w:id="462" w:name="_Toc32845386"/>
      <w:bookmarkStart w:id="463" w:name="_Toc171597512"/>
      <w:r w:rsidRPr="006427CC">
        <w:t xml:space="preserve">Часть </w:t>
      </w:r>
      <w:r>
        <w:t>15</w:t>
      </w:r>
      <w:r w:rsidRPr="006427CC">
        <w:t>. РЕЗУЛЬТАТЫ РАСЧЕТОВ РАДИУСА ЭФФЕКТИВНОГО ТЕПЛОСНАБЖЕНИЯ</w:t>
      </w:r>
      <w:bookmarkEnd w:id="460"/>
      <w:bookmarkEnd w:id="461"/>
      <w:bookmarkEnd w:id="462"/>
      <w:bookmarkEnd w:id="463"/>
    </w:p>
    <w:p w14:paraId="3F81BD75" w14:textId="77777777" w:rsidR="009749D2" w:rsidRDefault="009749D2" w:rsidP="009749D2">
      <w:pPr>
        <w:pStyle w:val="Default"/>
        <w:ind w:firstLine="709"/>
        <w:rPr>
          <w:rFonts w:asciiTheme="minorHAnsi" w:hAnsiTheme="minorHAnsi" w:cstheme="minorBidi"/>
          <w:color w:val="auto"/>
          <w:sz w:val="23"/>
          <w:szCs w:val="23"/>
        </w:rPr>
      </w:pPr>
    </w:p>
    <w:p w14:paraId="6F4DFD41" w14:textId="77777777" w:rsidR="009749D2" w:rsidRPr="00DC4086" w:rsidRDefault="009749D2" w:rsidP="009749D2">
      <w:pPr>
        <w:pStyle w:val="a0"/>
        <w:ind w:firstLine="709"/>
        <w:jc w:val="both"/>
        <w:rPr>
          <w:lang w:eastAsia="ru-RU"/>
        </w:rPr>
      </w:pPr>
      <w:r w:rsidRPr="00DC4086">
        <w:rPr>
          <w:lang w:eastAsia="ru-RU"/>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1DF998F5" w14:textId="77777777" w:rsidR="009749D2" w:rsidRPr="00DC4086" w:rsidRDefault="009749D2" w:rsidP="009749D2">
      <w:pPr>
        <w:pStyle w:val="a0"/>
        <w:ind w:firstLine="709"/>
        <w:jc w:val="both"/>
        <w:rPr>
          <w:lang w:eastAsia="ru-RU"/>
        </w:rPr>
      </w:pPr>
      <w:r w:rsidRPr="00DC4086">
        <w:rPr>
          <w:lang w:eastAsia="ru-RU"/>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от теплопотребляющей установки до ближайшего источника тепловой энергии в системе </w:t>
      </w:r>
      <w:r w:rsidRPr="00DC4086">
        <w:rPr>
          <w:lang w:eastAsia="ru-RU"/>
        </w:rPr>
        <w:lastRenderedPageBreak/>
        <w:t xml:space="preserve">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0B6DA9AD" w14:textId="77777777" w:rsidR="009749D2" w:rsidRPr="00DC4086" w:rsidRDefault="009749D2" w:rsidP="009749D2">
      <w:pPr>
        <w:pStyle w:val="a0"/>
        <w:ind w:firstLine="709"/>
        <w:jc w:val="both"/>
        <w:rPr>
          <w:lang w:eastAsia="ru-RU"/>
        </w:rPr>
      </w:pPr>
      <w:r w:rsidRPr="00DC4086">
        <w:rPr>
          <w:lang w:eastAsia="ru-RU"/>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09130DF2" w14:textId="77777777" w:rsidR="009749D2" w:rsidRPr="00DC4086" w:rsidRDefault="009749D2" w:rsidP="009749D2">
      <w:pPr>
        <w:pStyle w:val="a0"/>
        <w:ind w:firstLine="709"/>
        <w:jc w:val="both"/>
        <w:rPr>
          <w:lang w:eastAsia="ru-RU"/>
        </w:rPr>
      </w:pPr>
      <w:r w:rsidRPr="00DC4086">
        <w:rPr>
          <w:lang w:eastAsia="ru-RU"/>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ВНИПИэнергопром» В.Н.Папушкина, основанной на самых распространенных расчетах, применяемых для определения радиуса теплоснабжения. </w:t>
      </w:r>
    </w:p>
    <w:p w14:paraId="3B0AA3F4" w14:textId="77777777" w:rsidR="009749D2" w:rsidRPr="00DC4086" w:rsidRDefault="009749D2" w:rsidP="009749D2">
      <w:pPr>
        <w:pStyle w:val="a0"/>
        <w:ind w:firstLine="709"/>
        <w:jc w:val="both"/>
        <w:rPr>
          <w:lang w:eastAsia="ru-RU"/>
        </w:rPr>
      </w:pPr>
      <w:r w:rsidRPr="00DC4086">
        <w:rPr>
          <w:lang w:eastAsia="ru-RU"/>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2266358B" w14:textId="77777777" w:rsidR="009749D2" w:rsidRDefault="009749D2" w:rsidP="009749D2">
      <w:pPr>
        <w:spacing w:before="400" w:after="200"/>
      </w:pPr>
      <w:r>
        <w:rPr>
          <w:b/>
        </w:rPr>
        <w:t>Таблица 7.14.1 - Результаты расчета эффективного радиуса теплоснабжения</w:t>
      </w:r>
    </w:p>
    <w:tbl>
      <w:tblPr>
        <w:tblStyle w:val="a8"/>
        <w:tblW w:w="4081" w:type="pct"/>
        <w:jc w:val="center"/>
        <w:tblLook w:val="04A0" w:firstRow="1" w:lastRow="0" w:firstColumn="1" w:lastColumn="0" w:noHBand="0" w:noVBand="1"/>
      </w:tblPr>
      <w:tblGrid>
        <w:gridCol w:w="1153"/>
        <w:gridCol w:w="875"/>
        <w:gridCol w:w="1154"/>
        <w:gridCol w:w="857"/>
        <w:gridCol w:w="1113"/>
        <w:gridCol w:w="1113"/>
        <w:gridCol w:w="754"/>
        <w:gridCol w:w="1145"/>
        <w:gridCol w:w="1181"/>
      </w:tblGrid>
      <w:tr w:rsidR="00BC6CB7" w14:paraId="7A71A648" w14:textId="77777777" w:rsidTr="00BC6CB7">
        <w:trPr>
          <w:jc w:val="center"/>
        </w:trPr>
        <w:tc>
          <w:tcPr>
            <w:tcW w:w="608" w:type="pct"/>
            <w:shd w:val="clear" w:color="auto" w:fill="F2F2F2"/>
            <w:tcMar>
              <w:top w:w="120" w:type="dxa"/>
              <w:left w:w="200" w:type="dxa"/>
              <w:bottom w:w="120" w:type="dxa"/>
              <w:right w:w="200" w:type="dxa"/>
            </w:tcMar>
            <w:vAlign w:val="center"/>
          </w:tcPr>
          <w:p w14:paraId="23AEE860"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Наименование источника теплоснабжения</w:t>
            </w:r>
          </w:p>
        </w:tc>
        <w:tc>
          <w:tcPr>
            <w:tcW w:w="481" w:type="pct"/>
            <w:shd w:val="clear" w:color="auto" w:fill="F2F2F2"/>
            <w:tcMar>
              <w:top w:w="120" w:type="dxa"/>
              <w:left w:w="200" w:type="dxa"/>
              <w:bottom w:w="120" w:type="dxa"/>
              <w:right w:w="200" w:type="dxa"/>
            </w:tcMar>
            <w:vAlign w:val="center"/>
          </w:tcPr>
          <w:p w14:paraId="08156061"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Нагрузка источника (с учетом потерь мощности в сетях), Гкал/ч</w:t>
            </w:r>
          </w:p>
        </w:tc>
        <w:tc>
          <w:tcPr>
            <w:tcW w:w="608" w:type="pct"/>
            <w:shd w:val="clear" w:color="auto" w:fill="F2F2F2"/>
            <w:tcMar>
              <w:top w:w="120" w:type="dxa"/>
              <w:left w:w="200" w:type="dxa"/>
              <w:bottom w:w="120" w:type="dxa"/>
              <w:right w:w="200" w:type="dxa"/>
            </w:tcMar>
            <w:vAlign w:val="center"/>
          </w:tcPr>
          <w:p w14:paraId="371F10E0"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Площадь зоны теплоснабжения S, км²</w:t>
            </w:r>
          </w:p>
        </w:tc>
        <w:tc>
          <w:tcPr>
            <w:tcW w:w="472" w:type="pct"/>
            <w:shd w:val="clear" w:color="auto" w:fill="F2F2F2"/>
            <w:tcMar>
              <w:top w:w="120" w:type="dxa"/>
              <w:left w:w="200" w:type="dxa"/>
              <w:bottom w:w="120" w:type="dxa"/>
              <w:right w:w="200" w:type="dxa"/>
            </w:tcMar>
            <w:vAlign w:val="center"/>
          </w:tcPr>
          <w:p w14:paraId="3DD73E96"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Длина тепловых сетей, м</w:t>
            </w:r>
          </w:p>
        </w:tc>
        <w:tc>
          <w:tcPr>
            <w:tcW w:w="590" w:type="pct"/>
            <w:shd w:val="clear" w:color="auto" w:fill="F2F2F2"/>
            <w:tcMar>
              <w:top w:w="120" w:type="dxa"/>
              <w:left w:w="200" w:type="dxa"/>
              <w:bottom w:w="120" w:type="dxa"/>
              <w:right w:w="200" w:type="dxa"/>
            </w:tcMar>
            <w:vAlign w:val="center"/>
          </w:tcPr>
          <w:p w14:paraId="0588D8D6"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Материальная характеристика тепловой сети, м²</w:t>
            </w:r>
          </w:p>
        </w:tc>
        <w:tc>
          <w:tcPr>
            <w:tcW w:w="590" w:type="pct"/>
            <w:shd w:val="clear" w:color="auto" w:fill="F2F2F2"/>
            <w:tcMar>
              <w:top w:w="120" w:type="dxa"/>
              <w:left w:w="200" w:type="dxa"/>
              <w:bottom w:w="120" w:type="dxa"/>
              <w:right w:w="200" w:type="dxa"/>
            </w:tcMar>
            <w:vAlign w:val="center"/>
          </w:tcPr>
          <w:p w14:paraId="6DF34323"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Удельная материальная характеристика тепловой сети,  Гкал/(ч·м*м)</w:t>
            </w:r>
          </w:p>
        </w:tc>
        <w:tc>
          <w:tcPr>
            <w:tcW w:w="425" w:type="pct"/>
            <w:shd w:val="clear" w:color="auto" w:fill="F2F2F2"/>
            <w:tcMar>
              <w:top w:w="120" w:type="dxa"/>
              <w:left w:w="200" w:type="dxa"/>
              <w:bottom w:w="120" w:type="dxa"/>
              <w:right w:w="200" w:type="dxa"/>
            </w:tcMar>
            <w:vAlign w:val="center"/>
          </w:tcPr>
          <w:p w14:paraId="286374CD"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Число абонен-тов на 1 км.Кв.</w:t>
            </w:r>
          </w:p>
        </w:tc>
        <w:tc>
          <w:tcPr>
            <w:tcW w:w="604" w:type="pct"/>
            <w:shd w:val="clear" w:color="auto" w:fill="F2F2F2"/>
            <w:tcMar>
              <w:top w:w="120" w:type="dxa"/>
              <w:left w:w="200" w:type="dxa"/>
              <w:bottom w:w="120" w:type="dxa"/>
              <w:right w:w="200" w:type="dxa"/>
            </w:tcMar>
            <w:vAlign w:val="center"/>
          </w:tcPr>
          <w:p w14:paraId="0A84A349"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Теплоплотность райо-на, Гкал / ч·км²</w:t>
            </w:r>
          </w:p>
        </w:tc>
        <w:tc>
          <w:tcPr>
            <w:tcW w:w="621" w:type="pct"/>
            <w:shd w:val="clear" w:color="auto" w:fill="F2F2F2"/>
            <w:tcMar>
              <w:top w:w="120" w:type="dxa"/>
              <w:left w:w="200" w:type="dxa"/>
              <w:bottom w:w="120" w:type="dxa"/>
              <w:right w:w="200" w:type="dxa"/>
            </w:tcMar>
            <w:vAlign w:val="center"/>
          </w:tcPr>
          <w:p w14:paraId="1D78CD96"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Радиус теплоснабжения, км</w:t>
            </w:r>
          </w:p>
        </w:tc>
      </w:tr>
      <w:tr w:rsidR="00BC6CB7" w14:paraId="257BED0A" w14:textId="77777777" w:rsidTr="00BC6CB7">
        <w:trPr>
          <w:jc w:val="center"/>
        </w:trPr>
        <w:tc>
          <w:tcPr>
            <w:tcW w:w="608" w:type="pct"/>
            <w:shd w:val="clear" w:color="auto" w:fill="FFFFFF"/>
            <w:tcMar>
              <w:top w:w="40" w:type="dxa"/>
              <w:left w:w="200" w:type="dxa"/>
              <w:bottom w:w="40" w:type="dxa"/>
              <w:right w:w="200" w:type="dxa"/>
            </w:tcMar>
            <w:vAlign w:val="center"/>
          </w:tcPr>
          <w:p w14:paraId="75051AE7"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Котельная с. Андреевка, ул. Озерная, 37</w:t>
            </w:r>
          </w:p>
        </w:tc>
        <w:tc>
          <w:tcPr>
            <w:tcW w:w="481" w:type="pct"/>
            <w:shd w:val="clear" w:color="auto" w:fill="FFFFFF"/>
            <w:tcMar>
              <w:top w:w="40" w:type="dxa"/>
              <w:left w:w="200" w:type="dxa"/>
              <w:bottom w:w="40" w:type="dxa"/>
              <w:right w:w="200" w:type="dxa"/>
            </w:tcMar>
            <w:vAlign w:val="center"/>
          </w:tcPr>
          <w:p w14:paraId="5FE60EC5"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1,0060</w:t>
            </w:r>
          </w:p>
        </w:tc>
        <w:tc>
          <w:tcPr>
            <w:tcW w:w="608" w:type="pct"/>
            <w:shd w:val="clear" w:color="auto" w:fill="FFFFFF"/>
            <w:tcMar>
              <w:top w:w="40" w:type="dxa"/>
              <w:left w:w="200" w:type="dxa"/>
              <w:bottom w:w="40" w:type="dxa"/>
              <w:right w:w="200" w:type="dxa"/>
            </w:tcMar>
            <w:vAlign w:val="center"/>
          </w:tcPr>
          <w:p w14:paraId="17D18957"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0,0000</w:t>
            </w:r>
          </w:p>
        </w:tc>
        <w:tc>
          <w:tcPr>
            <w:tcW w:w="472" w:type="pct"/>
            <w:shd w:val="clear" w:color="auto" w:fill="FFFFFF"/>
            <w:tcMar>
              <w:top w:w="40" w:type="dxa"/>
              <w:left w:w="200" w:type="dxa"/>
              <w:bottom w:w="40" w:type="dxa"/>
              <w:right w:w="200" w:type="dxa"/>
            </w:tcMar>
            <w:vAlign w:val="center"/>
          </w:tcPr>
          <w:p w14:paraId="5C8E860D"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1300,0000</w:t>
            </w:r>
          </w:p>
        </w:tc>
        <w:tc>
          <w:tcPr>
            <w:tcW w:w="590" w:type="pct"/>
            <w:shd w:val="clear" w:color="auto" w:fill="FFFFFF"/>
            <w:tcMar>
              <w:top w:w="40" w:type="dxa"/>
              <w:left w:w="200" w:type="dxa"/>
              <w:bottom w:w="40" w:type="dxa"/>
              <w:right w:w="200" w:type="dxa"/>
            </w:tcMar>
            <w:vAlign w:val="center"/>
          </w:tcPr>
          <w:p w14:paraId="62B98A72"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130,0000</w:t>
            </w:r>
          </w:p>
        </w:tc>
        <w:tc>
          <w:tcPr>
            <w:tcW w:w="590" w:type="pct"/>
            <w:shd w:val="clear" w:color="auto" w:fill="FFFFFF"/>
            <w:tcMar>
              <w:top w:w="40" w:type="dxa"/>
              <w:left w:w="200" w:type="dxa"/>
              <w:bottom w:w="40" w:type="dxa"/>
              <w:right w:w="200" w:type="dxa"/>
            </w:tcMar>
            <w:vAlign w:val="center"/>
          </w:tcPr>
          <w:p w14:paraId="03011C92"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0,0075</w:t>
            </w:r>
          </w:p>
        </w:tc>
        <w:tc>
          <w:tcPr>
            <w:tcW w:w="425" w:type="pct"/>
            <w:shd w:val="clear" w:color="auto" w:fill="FFFFFF"/>
            <w:tcMar>
              <w:top w:w="40" w:type="dxa"/>
              <w:left w:w="200" w:type="dxa"/>
              <w:bottom w:w="40" w:type="dxa"/>
              <w:right w:w="200" w:type="dxa"/>
            </w:tcMar>
            <w:vAlign w:val="center"/>
          </w:tcPr>
          <w:p w14:paraId="5CB1C8C1"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w:t>
            </w:r>
          </w:p>
        </w:tc>
        <w:tc>
          <w:tcPr>
            <w:tcW w:w="604" w:type="pct"/>
            <w:shd w:val="clear" w:color="auto" w:fill="FFFFFF"/>
            <w:tcMar>
              <w:top w:w="40" w:type="dxa"/>
              <w:left w:w="200" w:type="dxa"/>
              <w:bottom w:w="40" w:type="dxa"/>
              <w:right w:w="200" w:type="dxa"/>
            </w:tcMar>
            <w:vAlign w:val="center"/>
          </w:tcPr>
          <w:p w14:paraId="2B6F8B67"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w:t>
            </w:r>
          </w:p>
        </w:tc>
        <w:tc>
          <w:tcPr>
            <w:tcW w:w="621" w:type="pct"/>
            <w:shd w:val="clear" w:color="auto" w:fill="FFFFFF"/>
            <w:tcMar>
              <w:top w:w="40" w:type="dxa"/>
              <w:left w:w="200" w:type="dxa"/>
              <w:bottom w:w="40" w:type="dxa"/>
              <w:right w:w="200" w:type="dxa"/>
            </w:tcMar>
            <w:vAlign w:val="center"/>
          </w:tcPr>
          <w:p w14:paraId="7143BF7D" w14:textId="75A9E508"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1,5</w:t>
            </w:r>
          </w:p>
        </w:tc>
      </w:tr>
      <w:tr w:rsidR="00BC6CB7" w14:paraId="0BFC5A8D" w14:textId="77777777" w:rsidTr="00BC6CB7">
        <w:trPr>
          <w:jc w:val="center"/>
        </w:trPr>
        <w:tc>
          <w:tcPr>
            <w:tcW w:w="608" w:type="pct"/>
            <w:shd w:val="clear" w:color="auto" w:fill="FFFFFF"/>
            <w:tcMar>
              <w:top w:w="40" w:type="dxa"/>
              <w:left w:w="200" w:type="dxa"/>
              <w:bottom w:w="40" w:type="dxa"/>
              <w:right w:w="200" w:type="dxa"/>
            </w:tcMar>
            <w:vAlign w:val="center"/>
          </w:tcPr>
          <w:p w14:paraId="1E41564D"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Котельная обг. п. Районная</w:t>
            </w:r>
          </w:p>
        </w:tc>
        <w:tc>
          <w:tcPr>
            <w:tcW w:w="481" w:type="pct"/>
            <w:shd w:val="clear" w:color="auto" w:fill="FFFFFF"/>
            <w:tcMar>
              <w:top w:w="40" w:type="dxa"/>
              <w:left w:w="200" w:type="dxa"/>
              <w:bottom w:w="40" w:type="dxa"/>
              <w:right w:w="200" w:type="dxa"/>
            </w:tcMar>
            <w:vAlign w:val="center"/>
          </w:tcPr>
          <w:p w14:paraId="4B988E41"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0,2316</w:t>
            </w:r>
          </w:p>
        </w:tc>
        <w:tc>
          <w:tcPr>
            <w:tcW w:w="608" w:type="pct"/>
            <w:shd w:val="clear" w:color="auto" w:fill="FFFFFF"/>
            <w:tcMar>
              <w:top w:w="40" w:type="dxa"/>
              <w:left w:w="200" w:type="dxa"/>
              <w:bottom w:w="40" w:type="dxa"/>
              <w:right w:w="200" w:type="dxa"/>
            </w:tcMar>
            <w:vAlign w:val="center"/>
          </w:tcPr>
          <w:p w14:paraId="36963BFD"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0,0000</w:t>
            </w:r>
          </w:p>
        </w:tc>
        <w:tc>
          <w:tcPr>
            <w:tcW w:w="472" w:type="pct"/>
            <w:shd w:val="clear" w:color="auto" w:fill="FFFFFF"/>
            <w:tcMar>
              <w:top w:w="40" w:type="dxa"/>
              <w:left w:w="200" w:type="dxa"/>
              <w:bottom w:w="40" w:type="dxa"/>
              <w:right w:w="200" w:type="dxa"/>
            </w:tcMar>
            <w:vAlign w:val="center"/>
          </w:tcPr>
          <w:p w14:paraId="3C8833B9"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800,0000</w:t>
            </w:r>
          </w:p>
        </w:tc>
        <w:tc>
          <w:tcPr>
            <w:tcW w:w="590" w:type="pct"/>
            <w:shd w:val="clear" w:color="auto" w:fill="FFFFFF"/>
            <w:tcMar>
              <w:top w:w="40" w:type="dxa"/>
              <w:left w:w="200" w:type="dxa"/>
              <w:bottom w:w="40" w:type="dxa"/>
              <w:right w:w="200" w:type="dxa"/>
            </w:tcMar>
            <w:vAlign w:val="center"/>
          </w:tcPr>
          <w:p w14:paraId="50351FBD"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80,0000</w:t>
            </w:r>
          </w:p>
        </w:tc>
        <w:tc>
          <w:tcPr>
            <w:tcW w:w="590" w:type="pct"/>
            <w:shd w:val="clear" w:color="auto" w:fill="FFFFFF"/>
            <w:tcMar>
              <w:top w:w="40" w:type="dxa"/>
              <w:left w:w="200" w:type="dxa"/>
              <w:bottom w:w="40" w:type="dxa"/>
              <w:right w:w="200" w:type="dxa"/>
            </w:tcMar>
            <w:vAlign w:val="center"/>
          </w:tcPr>
          <w:p w14:paraId="210F8634"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0,0028</w:t>
            </w:r>
          </w:p>
        </w:tc>
        <w:tc>
          <w:tcPr>
            <w:tcW w:w="425" w:type="pct"/>
            <w:shd w:val="clear" w:color="auto" w:fill="FFFFFF"/>
            <w:tcMar>
              <w:top w:w="40" w:type="dxa"/>
              <w:left w:w="200" w:type="dxa"/>
              <w:bottom w:w="40" w:type="dxa"/>
              <w:right w:w="200" w:type="dxa"/>
            </w:tcMar>
            <w:vAlign w:val="center"/>
          </w:tcPr>
          <w:p w14:paraId="6B9C4BFC"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w:t>
            </w:r>
          </w:p>
        </w:tc>
        <w:tc>
          <w:tcPr>
            <w:tcW w:w="604" w:type="pct"/>
            <w:shd w:val="clear" w:color="auto" w:fill="FFFFFF"/>
            <w:tcMar>
              <w:top w:w="40" w:type="dxa"/>
              <w:left w:w="200" w:type="dxa"/>
              <w:bottom w:w="40" w:type="dxa"/>
              <w:right w:w="200" w:type="dxa"/>
            </w:tcMar>
            <w:vAlign w:val="center"/>
          </w:tcPr>
          <w:p w14:paraId="661BED3E" w14:textId="77777777"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w:t>
            </w:r>
          </w:p>
        </w:tc>
        <w:tc>
          <w:tcPr>
            <w:tcW w:w="621" w:type="pct"/>
            <w:shd w:val="clear" w:color="auto" w:fill="FFFFFF"/>
            <w:tcMar>
              <w:top w:w="40" w:type="dxa"/>
              <w:left w:w="200" w:type="dxa"/>
              <w:bottom w:w="40" w:type="dxa"/>
              <w:right w:w="200" w:type="dxa"/>
            </w:tcMar>
            <w:vAlign w:val="center"/>
          </w:tcPr>
          <w:p w14:paraId="5869568A" w14:textId="11C465C3" w:rsidR="00BC6CB7" w:rsidRPr="003645AC" w:rsidRDefault="00BC6CB7" w:rsidP="003645AC">
            <w:pPr>
              <w:widowControl w:val="0"/>
              <w:jc w:val="center"/>
              <w:rPr>
                <w:rFonts w:eastAsia="Times New Roman" w:cs="Times New Roman"/>
                <w:sz w:val="18"/>
              </w:rPr>
            </w:pPr>
            <w:r w:rsidRPr="003645AC">
              <w:rPr>
                <w:rFonts w:eastAsia="Times New Roman" w:cs="Times New Roman"/>
                <w:sz w:val="18"/>
              </w:rPr>
              <w:t>1</w:t>
            </w:r>
          </w:p>
        </w:tc>
      </w:tr>
    </w:tbl>
    <w:p w14:paraId="6B2A7E9B" w14:textId="77777777" w:rsidR="009749D2" w:rsidRPr="00F47F31" w:rsidRDefault="009749D2" w:rsidP="009749D2">
      <w:pPr>
        <w:pStyle w:val="a0"/>
      </w:pPr>
    </w:p>
    <w:p w14:paraId="5847E0AA" w14:textId="77777777" w:rsidR="009749D2" w:rsidRPr="002B40F5" w:rsidRDefault="009749D2" w:rsidP="009749D2">
      <w:pPr>
        <w:pStyle w:val="2"/>
        <w:ind w:left="0" w:firstLine="0"/>
      </w:pPr>
      <w:bookmarkStart w:id="464" w:name="_Toc53927693"/>
      <w:bookmarkStart w:id="465" w:name="_Toc171597513"/>
      <w:r w:rsidRPr="002B40F5">
        <w:t>Часть 16. ПОКРЫТИЕ ПЕРСПЕКТИВНОЙ ТЕПЛОВОЙ НАГРУЗКИ, НЕ ОБЕСПЕЧЕННОЙ ТЕПЛОВОЙ МОЩНОСТЬЮ</w:t>
      </w:r>
      <w:bookmarkEnd w:id="464"/>
      <w:bookmarkEnd w:id="465"/>
    </w:p>
    <w:p w14:paraId="5882CA60" w14:textId="77777777" w:rsidR="009749D2" w:rsidRPr="002B40F5" w:rsidRDefault="009749D2" w:rsidP="009749D2">
      <w:pPr>
        <w:rPr>
          <w:lang w:eastAsia="ru-RU"/>
        </w:rPr>
      </w:pPr>
    </w:p>
    <w:p w14:paraId="2C9A9EF1" w14:textId="77777777" w:rsidR="009749D2" w:rsidRPr="002B40F5" w:rsidRDefault="009749D2" w:rsidP="009749D2">
      <w:pPr>
        <w:pStyle w:val="a0"/>
        <w:ind w:firstLine="709"/>
      </w:pPr>
      <w:r w:rsidRPr="002B40F5">
        <w:t>Данные объекты отсутствуют</w:t>
      </w:r>
    </w:p>
    <w:p w14:paraId="42D043C4" w14:textId="77777777" w:rsidR="009749D2" w:rsidRPr="002B40F5" w:rsidRDefault="009749D2" w:rsidP="009749D2"/>
    <w:p w14:paraId="4AC4833B" w14:textId="77777777" w:rsidR="009749D2" w:rsidRPr="00830DBB" w:rsidRDefault="009749D2" w:rsidP="009749D2">
      <w:pPr>
        <w:pStyle w:val="2"/>
        <w:ind w:left="0" w:firstLine="0"/>
      </w:pPr>
      <w:bookmarkStart w:id="466" w:name="_Toc53927694"/>
      <w:bookmarkStart w:id="467" w:name="_Toc171597514"/>
      <w:r w:rsidRPr="00830DBB">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66"/>
      <w:bookmarkEnd w:id="467"/>
    </w:p>
    <w:p w14:paraId="6FEB3DC8" w14:textId="77777777" w:rsidR="009749D2" w:rsidRPr="00830DBB" w:rsidRDefault="009749D2" w:rsidP="009749D2">
      <w:pPr>
        <w:rPr>
          <w:lang w:eastAsia="ru-RU"/>
        </w:rPr>
      </w:pPr>
    </w:p>
    <w:p w14:paraId="2EAE0935" w14:textId="77777777" w:rsidR="009749D2" w:rsidRPr="00830DBB" w:rsidRDefault="009749D2" w:rsidP="009749D2">
      <w:pPr>
        <w:pStyle w:val="a0"/>
        <w:ind w:firstLine="709"/>
      </w:pPr>
      <w:r w:rsidRPr="00830DBB">
        <w:t>Данные объекты отсутствуют</w:t>
      </w:r>
    </w:p>
    <w:p w14:paraId="65A4114A" w14:textId="77777777" w:rsidR="009749D2" w:rsidRPr="00830DBB" w:rsidRDefault="009749D2" w:rsidP="009749D2"/>
    <w:p w14:paraId="62383852" w14:textId="77777777" w:rsidR="009749D2" w:rsidRPr="00145469" w:rsidRDefault="009749D2" w:rsidP="009749D2">
      <w:pPr>
        <w:pStyle w:val="2"/>
        <w:ind w:left="0" w:firstLine="0"/>
      </w:pPr>
      <w:bookmarkStart w:id="468" w:name="_Toc53927695"/>
      <w:bookmarkStart w:id="469" w:name="_Toc171597515"/>
      <w:r w:rsidRPr="00145469">
        <w:lastRenderedPageBreak/>
        <w:t>Часть 18. ОПРЕДЕЛЕНИЕ ПЕРСПЕКТИВНЫХ РЕЖИМОВ ЗАГРУЗКИ ИСТОЧНИКОВ ТЕПЛОВОЙ ЭНЕРГИИ ПО ПРИСОЕДИНЕННОЙ ТЕПЛОВОЙ НАГРУЗКЕ</w:t>
      </w:r>
      <w:bookmarkEnd w:id="468"/>
      <w:bookmarkEnd w:id="469"/>
    </w:p>
    <w:p w14:paraId="21D585F8" w14:textId="77777777" w:rsidR="009749D2" w:rsidRDefault="009749D2" w:rsidP="009749D2">
      <w:pPr>
        <w:ind w:firstLine="709"/>
        <w:jc w:val="both"/>
        <w:rPr>
          <w:rFonts w:eastAsia="Times New Roman"/>
        </w:rPr>
      </w:pPr>
    </w:p>
    <w:p w14:paraId="17814F51" w14:textId="77777777" w:rsidR="009749D2" w:rsidRDefault="009749D2" w:rsidP="009749D2">
      <w:pPr>
        <w:ind w:firstLine="709"/>
        <w:jc w:val="both"/>
        <w:rPr>
          <w:rFonts w:cs="Times New Roman"/>
          <w:szCs w:val="24"/>
        </w:rPr>
      </w:pPr>
      <w:r>
        <w:rPr>
          <w:rFonts w:cs="Times New Roman"/>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56CC9032" w14:textId="77777777" w:rsidR="009749D2" w:rsidRPr="00145469" w:rsidRDefault="009749D2" w:rsidP="009749D2"/>
    <w:p w14:paraId="00C4A9BB" w14:textId="77777777" w:rsidR="009749D2" w:rsidRPr="008B56B4" w:rsidRDefault="009749D2" w:rsidP="009749D2">
      <w:pPr>
        <w:pStyle w:val="2"/>
        <w:ind w:left="0" w:firstLine="0"/>
      </w:pPr>
      <w:bookmarkStart w:id="470" w:name="_Toc53927696"/>
      <w:bookmarkStart w:id="471" w:name="_Toc171597516"/>
      <w:r w:rsidRPr="008B56B4">
        <w:t>Часть 19. ОПРЕДЕЛЕНИЕ ПОТРЕБНОСТИ В ТОПЛИВЕ И РЕКОМЕНДАЦИИ ПО ВИДАМ ИСПОЛЬЗУЕМОГО ТОПЛИВА</w:t>
      </w:r>
      <w:bookmarkEnd w:id="470"/>
      <w:bookmarkEnd w:id="471"/>
    </w:p>
    <w:p w14:paraId="13B01D10" w14:textId="77777777" w:rsidR="009749D2" w:rsidRPr="008B56B4" w:rsidRDefault="009749D2" w:rsidP="009749D2">
      <w:pPr>
        <w:rPr>
          <w:lang w:eastAsia="ru-RU"/>
        </w:rPr>
      </w:pPr>
    </w:p>
    <w:p w14:paraId="6657B625" w14:textId="77777777" w:rsidR="009749D2" w:rsidRDefault="009749D2" w:rsidP="009749D2">
      <w:pPr>
        <w:pStyle w:val="a0"/>
        <w:ind w:firstLine="709"/>
        <w:rPr>
          <w:rFonts w:eastAsia="Calibri"/>
        </w:rPr>
      </w:pPr>
      <w:r w:rsidRPr="008B56B4">
        <w:rPr>
          <w:rFonts w:eastAsia="Calibri"/>
        </w:rPr>
        <w:t>Уровень и объем потребления топлива не измениться с учетом перспективы. Виды потребляемого топлива останутся неизменными.</w:t>
      </w:r>
    </w:p>
    <w:p w14:paraId="4DF38BC9" w14:textId="77777777" w:rsidR="009749D2" w:rsidRPr="008B56B4" w:rsidRDefault="009749D2" w:rsidP="009749D2"/>
    <w:p w14:paraId="13467431" w14:textId="77777777" w:rsidR="009749D2" w:rsidRPr="00BF6007" w:rsidRDefault="009749D2" w:rsidP="009749D2">
      <w:pPr>
        <w:pStyle w:val="2"/>
        <w:ind w:left="0" w:firstLine="0"/>
      </w:pPr>
      <w:bookmarkStart w:id="472" w:name="_Toc45030146"/>
      <w:bookmarkStart w:id="473" w:name="_Toc53927677"/>
      <w:bookmarkStart w:id="474" w:name="_Toc171597517"/>
      <w:r w:rsidRPr="00BF6007">
        <w:t>Часть 20</w:t>
      </w:r>
      <w:r w:rsidRPr="0018683A">
        <w:t>.</w:t>
      </w:r>
      <w:r w:rsidRPr="00BF6007">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72"/>
      <w:bookmarkEnd w:id="473"/>
      <w:bookmarkEnd w:id="474"/>
    </w:p>
    <w:p w14:paraId="10E42AEF" w14:textId="77777777" w:rsidR="009749D2" w:rsidRPr="009749D2" w:rsidRDefault="009749D2" w:rsidP="009749D2">
      <w:pPr>
        <w:pStyle w:val="ad"/>
        <w:spacing w:before="67"/>
        <w:ind w:right="110"/>
        <w:jc w:val="both"/>
        <w:rPr>
          <w:spacing w:val="-1"/>
          <w:lang w:val="ru-RU"/>
        </w:rPr>
      </w:pPr>
    </w:p>
    <w:p w14:paraId="1C4FCFF8" w14:textId="77777777" w:rsidR="009749D2" w:rsidRPr="009749D2" w:rsidRDefault="009749D2" w:rsidP="009749D2">
      <w:pPr>
        <w:pStyle w:val="ad"/>
        <w:spacing w:before="67"/>
        <w:ind w:right="110"/>
        <w:jc w:val="both"/>
        <w:rPr>
          <w:spacing w:val="-1"/>
          <w:lang w:val="ru-RU"/>
        </w:rPr>
      </w:pPr>
      <w:r w:rsidRPr="009749D2">
        <w:rPr>
          <w:spacing w:val="-1"/>
          <w:lang w:val="ru-RU"/>
        </w:rPr>
        <w:t xml:space="preserve">При актуализации Схемы теплоснабжения на 2024 г. корректировки коснулись: </w:t>
      </w:r>
    </w:p>
    <w:p w14:paraId="3CEA18F6" w14:textId="77777777" w:rsidR="009749D2" w:rsidRPr="009749D2" w:rsidRDefault="009749D2" w:rsidP="009749D2">
      <w:pPr>
        <w:pStyle w:val="ad"/>
        <w:spacing w:before="67"/>
        <w:ind w:right="110"/>
        <w:jc w:val="both"/>
        <w:rPr>
          <w:spacing w:val="-1"/>
          <w:lang w:val="ru-RU"/>
        </w:rPr>
      </w:pPr>
      <w:r w:rsidRPr="009749D2">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BF6007">
        <w:rPr>
          <w:spacing w:val="-1"/>
        </w:rPr>
        <w:t>N</w:t>
      </w:r>
      <w:r w:rsidRPr="009749D2">
        <w:rPr>
          <w:spacing w:val="-1"/>
          <w:lang w:val="ru-RU"/>
        </w:rPr>
        <w:t xml:space="preserve"> 154 «О требованиях к схемам теплоснабжения, порядку их разработки и утверждения»;</w:t>
      </w:r>
    </w:p>
    <w:p w14:paraId="79B7AD2A" w14:textId="77777777" w:rsidR="009749D2" w:rsidRPr="00BF6007" w:rsidRDefault="009749D2" w:rsidP="009749D2"/>
    <w:p w14:paraId="167B1374" w14:textId="77777777" w:rsidR="009749D2" w:rsidRPr="0041075F" w:rsidRDefault="0092178C" w:rsidP="009749D2">
      <w:pPr>
        <w:pStyle w:val="2"/>
        <w:ind w:left="0" w:firstLine="0"/>
        <w:rPr>
          <w:sz w:val="28"/>
          <w:szCs w:val="28"/>
        </w:rPr>
      </w:pPr>
      <w:hyperlink r:id="rId244" w:anchor="bookmark85" w:history="1">
        <w:bookmarkStart w:id="475" w:name="_Toc45625253"/>
        <w:bookmarkStart w:id="476" w:name="_Toc171597518"/>
        <w:r w:rsidR="009749D2" w:rsidRPr="005A50D6">
          <w:rPr>
            <w:sz w:val="28"/>
            <w:szCs w:val="28"/>
          </w:rPr>
          <w:t xml:space="preserve">ГЛАВА </w:t>
        </w:r>
        <w:r w:rsidR="009749D2">
          <w:rPr>
            <w:sz w:val="28"/>
            <w:szCs w:val="28"/>
          </w:rPr>
          <w:t>8</w:t>
        </w:r>
        <w:r w:rsidR="009749D2" w:rsidRPr="005A50D6">
          <w:rPr>
            <w:sz w:val="28"/>
            <w:szCs w:val="28"/>
          </w:rPr>
          <w:t xml:space="preserve">.  </w:t>
        </w:r>
      </w:hyperlink>
      <w:r w:rsidR="009749D2" w:rsidRPr="005A50D6">
        <w:rPr>
          <w:sz w:val="28"/>
        </w:rPr>
        <w:t>ПРЕДЛОЖЕНИЯ ПО СТРОИТЕЛЬСТВУ, РЕКОНСТРУКЦИИ И (ИЛИ) МОДЕРНИЗАЦИИ ТЕПЛОВЫХ СЕТЕЙ</w:t>
      </w:r>
      <w:bookmarkEnd w:id="475"/>
      <w:bookmarkEnd w:id="476"/>
    </w:p>
    <w:p w14:paraId="0AA611E6" w14:textId="77777777" w:rsidR="009749D2" w:rsidRDefault="009749D2" w:rsidP="009749D2"/>
    <w:p w14:paraId="20096658" w14:textId="77777777" w:rsidR="009749D2" w:rsidRPr="002875AD" w:rsidRDefault="0092178C" w:rsidP="009749D2">
      <w:pPr>
        <w:pStyle w:val="2"/>
        <w:ind w:left="0" w:firstLine="0"/>
      </w:pPr>
      <w:hyperlink r:id="rId245" w:anchor="bookmark86" w:history="1">
        <w:bookmarkStart w:id="477" w:name="_Toc30081887"/>
        <w:bookmarkStart w:id="478" w:name="_Toc30085122"/>
        <w:bookmarkStart w:id="479" w:name="_Toc32845388"/>
        <w:bookmarkStart w:id="480" w:name="_Toc45625254"/>
        <w:bookmarkStart w:id="481" w:name="_Toc171597519"/>
        <w:r w:rsidR="009749D2" w:rsidRPr="005A50D6">
          <w:t xml:space="preserve">Часть 1. </w:t>
        </w:r>
      </w:hyperlink>
      <w:bookmarkEnd w:id="477"/>
      <w:bookmarkEnd w:id="478"/>
      <w:bookmarkEnd w:id="479"/>
      <w:r w:rsidR="009749D2" w:rsidRPr="005A50D6">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0"/>
      <w:bookmarkEnd w:id="481"/>
    </w:p>
    <w:p w14:paraId="23A803E1" w14:textId="77777777" w:rsidR="009749D2" w:rsidRPr="00DB05B4" w:rsidRDefault="009749D2" w:rsidP="009749D2">
      <w:pPr>
        <w:pStyle w:val="a0"/>
        <w:rPr>
          <w:lang w:eastAsia="ru-RU"/>
        </w:rPr>
      </w:pPr>
    </w:p>
    <w:p w14:paraId="7FA99445" w14:textId="77777777" w:rsidR="009749D2" w:rsidRDefault="009749D2" w:rsidP="009749D2">
      <w:pPr>
        <w:pStyle w:val="a0"/>
        <w:ind w:firstLine="709"/>
        <w:jc w:val="both"/>
      </w:pPr>
      <w:r>
        <w:t>На территории муниципального образования отсутствуют зоны с дефицитом тепловой мощности.</w:t>
      </w:r>
    </w:p>
    <w:p w14:paraId="27AA0A7D" w14:textId="77777777" w:rsidR="009749D2" w:rsidRPr="00A17794" w:rsidRDefault="009749D2" w:rsidP="009749D2">
      <w:pPr>
        <w:pStyle w:val="a0"/>
        <w:rPr>
          <w:lang w:eastAsia="ru-RU"/>
        </w:rPr>
      </w:pPr>
    </w:p>
    <w:p w14:paraId="416114C8" w14:textId="77777777" w:rsidR="009749D2" w:rsidRDefault="0092178C" w:rsidP="009749D2">
      <w:pPr>
        <w:pStyle w:val="2"/>
        <w:ind w:left="0" w:firstLine="0"/>
      </w:pPr>
      <w:hyperlink r:id="rId246" w:anchor="bookmark87" w:history="1">
        <w:bookmarkStart w:id="482" w:name="_Toc30081888"/>
        <w:bookmarkStart w:id="483" w:name="_Toc30085123"/>
        <w:bookmarkStart w:id="484" w:name="_Toc32845389"/>
        <w:bookmarkStart w:id="485" w:name="_Toc45625255"/>
        <w:bookmarkStart w:id="486" w:name="_Toc171597520"/>
        <w:r w:rsidR="009749D2" w:rsidRPr="008F4091">
          <w:t xml:space="preserve">Часть 2. </w:t>
        </w:r>
      </w:hyperlink>
      <w:bookmarkEnd w:id="482"/>
      <w:bookmarkEnd w:id="483"/>
      <w:bookmarkEnd w:id="484"/>
      <w:r w:rsidR="009749D2" w:rsidRPr="008F409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85"/>
      <w:bookmarkEnd w:id="486"/>
    </w:p>
    <w:p w14:paraId="44671F69" w14:textId="77777777" w:rsidR="009749D2" w:rsidRDefault="009749D2" w:rsidP="009749D2">
      <w:pPr>
        <w:tabs>
          <w:tab w:val="left" w:pos="1276"/>
        </w:tabs>
        <w:jc w:val="both"/>
        <w:rPr>
          <w:sz w:val="23"/>
          <w:szCs w:val="23"/>
          <w:highlight w:val="yellow"/>
        </w:rPr>
      </w:pPr>
    </w:p>
    <w:p w14:paraId="432CE86B" w14:textId="77777777" w:rsidR="009749D2" w:rsidRDefault="009749D2" w:rsidP="009749D2">
      <w:pPr>
        <w:pStyle w:val="a0"/>
        <w:ind w:firstLine="709"/>
        <w:jc w:val="both"/>
      </w:pPr>
      <w:r w:rsidRPr="00E813AB">
        <w:t xml:space="preserve">Перспективная застройка </w:t>
      </w:r>
      <w:r>
        <w:t>Андреевский сельсовет</w:t>
      </w:r>
      <w:r w:rsidRPr="00E813AB">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w:t>
      </w:r>
      <w:r w:rsidRPr="00E813AB">
        <w:lastRenderedPageBreak/>
        <w:t>в установленном законодательством порядке, в соответствии с проектом застройки земельного участка.</w:t>
      </w:r>
    </w:p>
    <w:p w14:paraId="2CDD3294" w14:textId="77777777" w:rsidR="009749D2" w:rsidRDefault="009749D2" w:rsidP="009749D2"/>
    <w:p w14:paraId="3CEA2C36" w14:textId="77777777" w:rsidR="009749D2" w:rsidRDefault="009749D2" w:rsidP="009749D2">
      <w:pPr>
        <w:pStyle w:val="2"/>
        <w:ind w:left="0" w:firstLine="0"/>
      </w:pPr>
      <w:bookmarkStart w:id="487" w:name="_Toc171597521"/>
      <w:r w:rsidRPr="00305582">
        <w:t xml:space="preserve">Часть 3. </w:t>
      </w:r>
      <w:r w:rsidRPr="00A136BE">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87"/>
    </w:p>
    <w:p w14:paraId="7EAEE24A" w14:textId="77777777" w:rsidR="009749D2" w:rsidRPr="009749D2" w:rsidRDefault="009749D2" w:rsidP="009749D2">
      <w:pPr>
        <w:pStyle w:val="ad"/>
        <w:spacing w:line="289" w:lineRule="auto"/>
        <w:ind w:right="119" w:hanging="116"/>
        <w:rPr>
          <w:spacing w:val="-2"/>
          <w:highlight w:val="green"/>
          <w:lang w:val="ru-RU"/>
        </w:rPr>
      </w:pPr>
    </w:p>
    <w:p w14:paraId="162C2673" w14:textId="77777777" w:rsidR="009749D2" w:rsidRDefault="009749D2" w:rsidP="009749D2">
      <w:pPr>
        <w:pStyle w:val="a0"/>
        <w:ind w:firstLine="709"/>
        <w:jc w:val="both"/>
        <w:rPr>
          <w:lang w:eastAsia="ru-RU"/>
        </w:rPr>
      </w:pPr>
      <w:r>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36CBBD1B" w14:textId="77777777" w:rsidR="009749D2" w:rsidRDefault="009749D2" w:rsidP="009749D2">
      <w:pPr>
        <w:pStyle w:val="a0"/>
        <w:rPr>
          <w:lang w:eastAsia="ru-RU"/>
        </w:rPr>
      </w:pPr>
    </w:p>
    <w:p w14:paraId="4122788B" w14:textId="77777777" w:rsidR="009749D2" w:rsidRPr="002875AD" w:rsidRDefault="009749D2" w:rsidP="009749D2">
      <w:pPr>
        <w:pStyle w:val="2"/>
        <w:ind w:left="0" w:firstLine="0"/>
      </w:pPr>
      <w:bookmarkStart w:id="488" w:name="_Toc45625257"/>
      <w:bookmarkStart w:id="489" w:name="_Toc171597522"/>
      <w:r w:rsidRPr="00EF60D7">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88"/>
      <w:bookmarkEnd w:id="489"/>
    </w:p>
    <w:p w14:paraId="62774E20" w14:textId="77777777" w:rsidR="009749D2" w:rsidRPr="009749D2" w:rsidRDefault="009749D2" w:rsidP="009749D2">
      <w:pPr>
        <w:pStyle w:val="ad"/>
        <w:spacing w:line="289" w:lineRule="auto"/>
        <w:ind w:left="0" w:right="119" w:firstLine="709"/>
        <w:rPr>
          <w:lang w:val="ru-RU"/>
        </w:rPr>
      </w:pPr>
    </w:p>
    <w:p w14:paraId="15FD1578" w14:textId="77777777" w:rsidR="009749D2" w:rsidRDefault="009749D2" w:rsidP="009749D2">
      <w:pPr>
        <w:pStyle w:val="a0"/>
        <w:ind w:firstLine="709"/>
        <w:jc w:val="both"/>
        <w:rPr>
          <w:lang w:eastAsia="ru-RU"/>
        </w:rPr>
      </w:pPr>
      <w:r w:rsidRPr="003A7363">
        <w:rPr>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292D4907" w14:textId="77777777" w:rsidR="009749D2" w:rsidRPr="002875AD" w:rsidRDefault="009749D2" w:rsidP="009749D2">
      <w:pPr>
        <w:jc w:val="both"/>
        <w:rPr>
          <w:rFonts w:cs="Times New Roman"/>
          <w:lang w:eastAsia="ru-RU"/>
        </w:rPr>
      </w:pPr>
      <w:bookmarkStart w:id="490" w:name="_Toc32845393"/>
      <w:bookmarkStart w:id="491" w:name="_Toc30085127"/>
      <w:bookmarkStart w:id="492" w:name="_Toc30081892"/>
    </w:p>
    <w:p w14:paraId="4957605E" w14:textId="77777777" w:rsidR="009749D2" w:rsidRPr="002875AD" w:rsidRDefault="0092178C" w:rsidP="009749D2">
      <w:pPr>
        <w:pStyle w:val="2"/>
        <w:ind w:left="0" w:firstLine="0"/>
      </w:pPr>
      <w:hyperlink r:id="rId247" w:anchor="bookmark90" w:history="1">
        <w:bookmarkStart w:id="493" w:name="_Toc30081891"/>
        <w:bookmarkStart w:id="494" w:name="_Toc30085126"/>
        <w:bookmarkStart w:id="495" w:name="_Toc32845392"/>
        <w:bookmarkStart w:id="496" w:name="_Toc45625258"/>
        <w:bookmarkStart w:id="497" w:name="_Toc171597523"/>
        <w:r w:rsidR="009749D2" w:rsidRPr="00EF60D7">
          <w:t xml:space="preserve">Часть 5. </w:t>
        </w:r>
      </w:hyperlink>
      <w:bookmarkEnd w:id="493"/>
      <w:bookmarkEnd w:id="494"/>
      <w:bookmarkEnd w:id="495"/>
      <w:r w:rsidR="009749D2" w:rsidRPr="00EF60D7">
        <w:t>ПРЕДЛОЖЕНИЯ ПО СТРОИТЕЛЬСТВУ ТЕПЛОВЫХ СЕТЕЙ ДЛЯ ОБЕСПЕЧЕНИЯ НОРМАТИВНОЙ НАДЕЖНОСТИ ТЕПЛОСНАБЖЕНИЯ</w:t>
      </w:r>
      <w:bookmarkEnd w:id="496"/>
      <w:bookmarkEnd w:id="497"/>
    </w:p>
    <w:p w14:paraId="3818D349" w14:textId="77777777" w:rsidR="009749D2" w:rsidRDefault="009749D2" w:rsidP="009749D2"/>
    <w:bookmarkEnd w:id="490"/>
    <w:bookmarkEnd w:id="491"/>
    <w:bookmarkEnd w:id="492"/>
    <w:p w14:paraId="2B6E68E5" w14:textId="77777777" w:rsidR="009749D2" w:rsidRDefault="009749D2" w:rsidP="009749D2">
      <w:pPr>
        <w:pStyle w:val="a0"/>
        <w:ind w:firstLine="709"/>
        <w:jc w:val="both"/>
      </w:pPr>
      <w:r>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45BAD6B5" w14:textId="77777777" w:rsidR="009749D2" w:rsidRPr="002875AD" w:rsidRDefault="009749D2" w:rsidP="009749D2"/>
    <w:p w14:paraId="2BCBBC77" w14:textId="77777777" w:rsidR="009749D2" w:rsidRPr="002875AD" w:rsidRDefault="0092178C" w:rsidP="009749D2">
      <w:pPr>
        <w:pStyle w:val="2"/>
        <w:ind w:left="0" w:firstLine="0"/>
      </w:pPr>
      <w:hyperlink r:id="rId248" w:anchor="bookmark97" w:history="1">
        <w:bookmarkStart w:id="498" w:name="_Toc30081898"/>
        <w:bookmarkStart w:id="499" w:name="_Toc30085133"/>
        <w:bookmarkStart w:id="500" w:name="_Toc32845399"/>
        <w:bookmarkStart w:id="501" w:name="_Toc45625259"/>
        <w:bookmarkStart w:id="502" w:name="_Toc171597524"/>
        <w:r w:rsidR="009749D2" w:rsidRPr="00EF60D7">
          <w:t xml:space="preserve">Часть 6. </w:t>
        </w:r>
      </w:hyperlink>
      <w:bookmarkEnd w:id="498"/>
      <w:bookmarkEnd w:id="499"/>
      <w:bookmarkEnd w:id="500"/>
      <w:r w:rsidR="009749D2" w:rsidRPr="00EF60D7">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1"/>
      <w:bookmarkEnd w:id="502"/>
    </w:p>
    <w:p w14:paraId="4209EB7C" w14:textId="77777777" w:rsidR="009749D2" w:rsidRPr="009749D2" w:rsidRDefault="009749D2" w:rsidP="009749D2">
      <w:pPr>
        <w:pStyle w:val="ad"/>
        <w:spacing w:line="289" w:lineRule="auto"/>
        <w:ind w:left="0" w:right="119" w:firstLine="709"/>
        <w:rPr>
          <w:lang w:val="ru-RU"/>
        </w:rPr>
      </w:pPr>
    </w:p>
    <w:p w14:paraId="119BCE1D" w14:textId="77777777" w:rsidR="009749D2" w:rsidRDefault="009749D2" w:rsidP="009749D2">
      <w:pPr>
        <w:pStyle w:val="a0"/>
        <w:ind w:firstLine="709"/>
        <w:jc w:val="both"/>
        <w:rPr>
          <w:lang w:eastAsia="ru-RU"/>
        </w:rPr>
      </w:pPr>
      <w: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213EEEC0" w14:textId="77777777" w:rsidR="009749D2" w:rsidRPr="002875AD" w:rsidRDefault="009749D2" w:rsidP="009749D2"/>
    <w:p w14:paraId="065A08C8" w14:textId="77777777" w:rsidR="009749D2" w:rsidRPr="002875AD" w:rsidRDefault="0092178C" w:rsidP="009749D2">
      <w:pPr>
        <w:pStyle w:val="2"/>
        <w:ind w:left="0" w:firstLine="0"/>
      </w:pPr>
      <w:hyperlink r:id="rId249" w:anchor="bookmark98" w:history="1">
        <w:bookmarkStart w:id="503" w:name="_Toc30081899"/>
        <w:bookmarkStart w:id="504" w:name="_Toc30085134"/>
        <w:bookmarkStart w:id="505" w:name="_Toc32845400"/>
        <w:bookmarkStart w:id="506" w:name="_Toc45625260"/>
        <w:bookmarkStart w:id="507" w:name="_Toc171597525"/>
        <w:r w:rsidR="009749D2" w:rsidRPr="00EF60D7">
          <w:t xml:space="preserve">Часть 7. </w:t>
        </w:r>
      </w:hyperlink>
      <w:bookmarkEnd w:id="503"/>
      <w:bookmarkEnd w:id="504"/>
      <w:bookmarkEnd w:id="505"/>
      <w:r w:rsidR="009749D2" w:rsidRPr="00EF60D7">
        <w:t>ПРЕДЛОЖЕНИЯ ПО РЕКОНСТРУКЦИИ И (ИЛИ) МОДЕРНИЗАЦИИ ТЕПЛОВЫХ СЕТЕЙ, ПОДЛЕЖАЩИХ ЗАМЕНЕ В СВЯЗИ С ИСЧЕРПАНИЕМ ЭКСПЛУАТАЦИОННОГО РЕСУРСА</w:t>
      </w:r>
      <w:bookmarkEnd w:id="506"/>
      <w:bookmarkEnd w:id="507"/>
    </w:p>
    <w:p w14:paraId="470F89A4" w14:textId="77777777" w:rsidR="009749D2" w:rsidRPr="00BE01D0" w:rsidRDefault="009749D2" w:rsidP="009749D2"/>
    <w:p w14:paraId="3A204021" w14:textId="77777777" w:rsidR="009749D2" w:rsidRDefault="009749D2" w:rsidP="009749D2">
      <w:pPr>
        <w:pStyle w:val="a0"/>
        <w:ind w:firstLine="709"/>
        <w:jc w:val="both"/>
      </w:pPr>
      <w:r>
        <w:t xml:space="preserve">Мероприятия по </w:t>
      </w:r>
      <w:r>
        <w:rPr>
          <w:lang w:eastAsia="ru-RU"/>
        </w:rPr>
        <w:t>строительству и реконструкции и (или) модернизации тепловых сетей, подлежащих замене в связи с исчерпанием эксплуатационного ресурса, не требуются.</w:t>
      </w:r>
    </w:p>
    <w:p w14:paraId="02490CE1" w14:textId="77777777" w:rsidR="009749D2" w:rsidRPr="002875AD" w:rsidRDefault="009749D2" w:rsidP="009749D2"/>
    <w:p w14:paraId="477FD3E0" w14:textId="77777777" w:rsidR="009749D2" w:rsidRPr="002875AD" w:rsidRDefault="0092178C" w:rsidP="009749D2">
      <w:pPr>
        <w:pStyle w:val="2"/>
        <w:ind w:left="0" w:firstLine="0"/>
        <w:jc w:val="both"/>
      </w:pPr>
      <w:hyperlink r:id="rId250" w:anchor="bookmark99" w:history="1">
        <w:bookmarkStart w:id="508" w:name="_Toc32845401"/>
        <w:bookmarkStart w:id="509" w:name="_Toc30085135"/>
        <w:bookmarkStart w:id="510" w:name="_Toc30081900"/>
        <w:bookmarkStart w:id="511" w:name="_Toc45625261"/>
        <w:bookmarkStart w:id="512" w:name="_Toc171597526"/>
        <w:r w:rsidR="009749D2" w:rsidRPr="00CF3B50">
          <w:t xml:space="preserve">Часть 8. </w:t>
        </w:r>
        <w:bookmarkEnd w:id="508"/>
        <w:bookmarkEnd w:id="509"/>
        <w:bookmarkEnd w:id="510"/>
      </w:hyperlink>
      <w:r w:rsidR="009749D2" w:rsidRPr="00CF3B50">
        <w:t>ПРЕДЛОЖЕНИЯ ПО СТРОИТЕЛЬСТВУ, РЕКОНСТРУКЦИИ И (ИЛИ) МОДЕРНИЗАЦИИ НАСОСНЫХ СТАНЦИЙ</w:t>
      </w:r>
      <w:bookmarkEnd w:id="511"/>
      <w:bookmarkEnd w:id="512"/>
    </w:p>
    <w:p w14:paraId="0DF024CD" w14:textId="77777777" w:rsidR="009749D2" w:rsidRDefault="009749D2" w:rsidP="009749D2"/>
    <w:p w14:paraId="50C09095" w14:textId="77777777" w:rsidR="009749D2" w:rsidRDefault="009749D2" w:rsidP="009749D2">
      <w:pPr>
        <w:pStyle w:val="a0"/>
        <w:ind w:firstLine="567"/>
        <w:jc w:val="both"/>
      </w:pPr>
      <w:bookmarkStart w:id="513" w:name="_Toc45117236"/>
      <w:bookmarkStart w:id="514" w:name="_Toc53927698"/>
      <w:r>
        <w:t>Строительство и реконструкции насосных станции не требуется.</w:t>
      </w:r>
    </w:p>
    <w:p w14:paraId="0677823E" w14:textId="77777777" w:rsidR="009749D2" w:rsidRDefault="009749D2" w:rsidP="009749D2"/>
    <w:p w14:paraId="31CC3D65" w14:textId="77777777" w:rsidR="009749D2" w:rsidRPr="00C53673" w:rsidRDefault="009749D2" w:rsidP="009749D2">
      <w:pPr>
        <w:pStyle w:val="2"/>
        <w:ind w:left="0" w:firstLine="0"/>
      </w:pPr>
      <w:bookmarkStart w:id="515" w:name="_Toc171597527"/>
      <w:r w:rsidRPr="00C53673">
        <w:lastRenderedPageBreak/>
        <w:t>Часть</w:t>
      </w:r>
      <w:r w:rsidRPr="00A627EF">
        <w:t xml:space="preserve"> </w:t>
      </w:r>
      <w:r w:rsidRPr="00C53673">
        <w:t>9.</w:t>
      </w:r>
      <w:r w:rsidRPr="00C53673">
        <w:rPr>
          <w:color w:val="FF0000"/>
        </w:rPr>
        <w:t xml:space="preserve"> </w:t>
      </w:r>
      <w:r w:rsidRPr="00C53673">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13"/>
      <w:bookmarkEnd w:id="514"/>
      <w:bookmarkEnd w:id="515"/>
    </w:p>
    <w:p w14:paraId="035C205D" w14:textId="77777777" w:rsidR="009749D2" w:rsidRPr="00C53673" w:rsidRDefault="009749D2" w:rsidP="009749D2">
      <w:pPr>
        <w:rPr>
          <w:rFonts w:cs="Times New Roman"/>
          <w:lang w:eastAsia="ru-RU"/>
        </w:rPr>
      </w:pPr>
    </w:p>
    <w:p w14:paraId="00524D01" w14:textId="77777777" w:rsidR="009749D2" w:rsidRPr="009749D2" w:rsidRDefault="009749D2" w:rsidP="009749D2">
      <w:pPr>
        <w:pStyle w:val="ad"/>
        <w:ind w:right="111"/>
        <w:jc w:val="both"/>
        <w:rPr>
          <w:lang w:val="ru-RU"/>
        </w:rPr>
      </w:pPr>
      <w:r w:rsidRPr="009749D2">
        <w:rPr>
          <w:lang w:val="ru-RU"/>
        </w:rPr>
        <w:t>При</w:t>
      </w:r>
      <w:r w:rsidRPr="009749D2">
        <w:rPr>
          <w:spacing w:val="9"/>
          <w:lang w:val="ru-RU"/>
        </w:rPr>
        <w:t xml:space="preserve"> </w:t>
      </w:r>
      <w:r w:rsidRPr="009749D2">
        <w:rPr>
          <w:spacing w:val="-1"/>
          <w:lang w:val="ru-RU"/>
        </w:rPr>
        <w:t>актуализации</w:t>
      </w:r>
      <w:r w:rsidRPr="009749D2">
        <w:rPr>
          <w:spacing w:val="10"/>
          <w:lang w:val="ru-RU"/>
        </w:rPr>
        <w:t xml:space="preserve"> </w:t>
      </w:r>
      <w:r w:rsidRPr="009749D2">
        <w:rPr>
          <w:spacing w:val="-1"/>
          <w:lang w:val="ru-RU"/>
        </w:rPr>
        <w:t>на 2024 г., в части</w:t>
      </w:r>
      <w:r w:rsidRPr="009749D2">
        <w:rPr>
          <w:spacing w:val="10"/>
          <w:lang w:val="ru-RU"/>
        </w:rPr>
        <w:t xml:space="preserve"> </w:t>
      </w:r>
      <w:r w:rsidRPr="009749D2">
        <w:rPr>
          <w:lang w:val="ru-RU"/>
        </w:rPr>
        <w:t>мероприятий</w:t>
      </w:r>
      <w:r w:rsidRPr="009749D2">
        <w:rPr>
          <w:spacing w:val="10"/>
          <w:lang w:val="ru-RU"/>
        </w:rPr>
        <w:t xml:space="preserve"> </w:t>
      </w:r>
      <w:r w:rsidRPr="009749D2">
        <w:rPr>
          <w:lang w:val="ru-RU"/>
        </w:rPr>
        <w:t>по</w:t>
      </w:r>
      <w:r w:rsidRPr="009749D2">
        <w:rPr>
          <w:spacing w:val="9"/>
          <w:lang w:val="ru-RU"/>
        </w:rPr>
        <w:t xml:space="preserve"> </w:t>
      </w:r>
      <w:r w:rsidRPr="009749D2">
        <w:rPr>
          <w:spacing w:val="-1"/>
          <w:lang w:val="ru-RU"/>
        </w:rPr>
        <w:t>сетям</w:t>
      </w:r>
      <w:r w:rsidRPr="009749D2">
        <w:rPr>
          <w:spacing w:val="8"/>
          <w:lang w:val="ru-RU"/>
        </w:rPr>
        <w:t xml:space="preserve"> </w:t>
      </w:r>
      <w:r w:rsidRPr="009749D2">
        <w:rPr>
          <w:spacing w:val="-1"/>
          <w:lang w:val="ru-RU"/>
        </w:rPr>
        <w:t>произошли</w:t>
      </w:r>
      <w:r w:rsidRPr="009749D2">
        <w:rPr>
          <w:spacing w:val="10"/>
          <w:lang w:val="ru-RU"/>
        </w:rPr>
        <w:t xml:space="preserve"> </w:t>
      </w:r>
      <w:r w:rsidRPr="009749D2">
        <w:rPr>
          <w:spacing w:val="-1"/>
          <w:lang w:val="ru-RU"/>
        </w:rPr>
        <w:t>следующие</w:t>
      </w:r>
      <w:r w:rsidRPr="009749D2">
        <w:rPr>
          <w:spacing w:val="45"/>
          <w:lang w:val="ru-RU"/>
        </w:rPr>
        <w:t xml:space="preserve"> </w:t>
      </w:r>
      <w:r w:rsidRPr="009749D2">
        <w:rPr>
          <w:spacing w:val="-1"/>
          <w:lang w:val="ru-RU"/>
        </w:rPr>
        <w:t>основные</w:t>
      </w:r>
      <w:r w:rsidRPr="009749D2">
        <w:rPr>
          <w:spacing w:val="-2"/>
          <w:lang w:val="ru-RU"/>
        </w:rPr>
        <w:t xml:space="preserve"> </w:t>
      </w:r>
      <w:r w:rsidRPr="009749D2">
        <w:rPr>
          <w:spacing w:val="-1"/>
          <w:lang w:val="ru-RU"/>
        </w:rPr>
        <w:t>изменения:</w:t>
      </w:r>
    </w:p>
    <w:p w14:paraId="7060E232" w14:textId="77777777" w:rsidR="009749D2" w:rsidRPr="009749D2" w:rsidRDefault="009749D2" w:rsidP="009749D2">
      <w:pPr>
        <w:pStyle w:val="ad"/>
        <w:ind w:left="218" w:right="229" w:firstLine="566"/>
        <w:jc w:val="both"/>
        <w:rPr>
          <w:spacing w:val="-1"/>
          <w:lang w:val="ru-RU"/>
        </w:rPr>
      </w:pPr>
      <w:r w:rsidRPr="009749D2">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C53673">
        <w:rPr>
          <w:spacing w:val="-1"/>
        </w:rPr>
        <w:t>N</w:t>
      </w:r>
      <w:r w:rsidRPr="009749D2">
        <w:rPr>
          <w:spacing w:val="-1"/>
          <w:lang w:val="ru-RU"/>
        </w:rPr>
        <w:t xml:space="preserve"> 154 «О требованиях к схемам теплоснабжения, порядку их разработки и утверждения»;</w:t>
      </w:r>
    </w:p>
    <w:p w14:paraId="34773CC5" w14:textId="77777777" w:rsidR="009749D2" w:rsidRPr="00F47F31" w:rsidRDefault="009749D2" w:rsidP="009749D2"/>
    <w:p w14:paraId="5D631500" w14:textId="77777777" w:rsidR="009749D2" w:rsidRPr="004F62F4" w:rsidRDefault="009749D2" w:rsidP="009749D2">
      <w:pPr>
        <w:pStyle w:val="2"/>
        <w:ind w:left="0" w:firstLine="0"/>
        <w:rPr>
          <w:sz w:val="28"/>
          <w:szCs w:val="28"/>
        </w:rPr>
      </w:pPr>
      <w:bookmarkStart w:id="516" w:name="_Toc171597528"/>
      <w:r w:rsidRPr="004F62F4">
        <w:rPr>
          <w:sz w:val="28"/>
          <w:szCs w:val="28"/>
        </w:rPr>
        <w:t xml:space="preserve">ГЛАВА </w:t>
      </w:r>
      <w:r>
        <w:rPr>
          <w:sz w:val="28"/>
          <w:szCs w:val="28"/>
        </w:rPr>
        <w:t>9</w:t>
      </w:r>
      <w:r w:rsidRPr="004F62F4">
        <w:rPr>
          <w:sz w:val="28"/>
          <w:szCs w:val="28"/>
        </w:rPr>
        <w:t xml:space="preserve">. </w:t>
      </w:r>
      <w:r w:rsidRPr="006608A5">
        <w:rPr>
          <w:sz w:val="28"/>
          <w:szCs w:val="28"/>
        </w:rPr>
        <w:t>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16"/>
    </w:p>
    <w:p w14:paraId="3D298D1F" w14:textId="77777777" w:rsidR="009749D2" w:rsidRPr="004F62F4" w:rsidRDefault="009749D2" w:rsidP="009749D2">
      <w:pPr>
        <w:pStyle w:val="a0"/>
        <w:rPr>
          <w:lang w:eastAsia="ru-RU"/>
        </w:rPr>
      </w:pPr>
    </w:p>
    <w:p w14:paraId="7E17BC38" w14:textId="77777777" w:rsidR="009749D2" w:rsidRDefault="009749D2" w:rsidP="009749D2">
      <w:pPr>
        <w:pStyle w:val="2"/>
        <w:ind w:left="0" w:firstLine="0"/>
      </w:pPr>
      <w:bookmarkStart w:id="517" w:name="_Toc30081902"/>
      <w:bookmarkStart w:id="518" w:name="_Toc30085137"/>
      <w:bookmarkStart w:id="519" w:name="_Toc32845403"/>
      <w:bookmarkStart w:id="520" w:name="_Toc171597529"/>
      <w:r w:rsidRPr="00DF3084">
        <w:t xml:space="preserve">Часть 1. </w:t>
      </w:r>
      <w:bookmarkEnd w:id="517"/>
      <w:bookmarkEnd w:id="518"/>
      <w:bookmarkEnd w:id="519"/>
      <w:r w:rsidRPr="006608A5">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0"/>
    </w:p>
    <w:p w14:paraId="6F9CA800" w14:textId="77777777" w:rsidR="009749D2" w:rsidRDefault="009749D2" w:rsidP="009749D2">
      <w:pPr>
        <w:jc w:val="both"/>
        <w:rPr>
          <w:lang w:eastAsia="ru-RU"/>
        </w:rPr>
      </w:pPr>
    </w:p>
    <w:p w14:paraId="468FB726" w14:textId="4F823BAA" w:rsidR="003645AC" w:rsidRPr="00831188" w:rsidRDefault="003645AC" w:rsidP="003645AC">
      <w:pPr>
        <w:pStyle w:val="Default"/>
        <w:ind w:firstLine="709"/>
        <w:jc w:val="both"/>
        <w:rPr>
          <w:szCs w:val="23"/>
        </w:rPr>
      </w:pPr>
      <w:r w:rsidRPr="00831188">
        <w:rPr>
          <w:szCs w:val="23"/>
        </w:rPr>
        <w:t xml:space="preserve">На территории </w:t>
      </w:r>
      <w:r>
        <w:rPr>
          <w:szCs w:val="23"/>
        </w:rPr>
        <w:t>Андреевского</w:t>
      </w:r>
      <w:r w:rsidRPr="00831188">
        <w:rPr>
          <w:szCs w:val="23"/>
        </w:rPr>
        <w:t xml:space="preserve"> сельсовета закрытая система теплоснабжения, горячее водоснабжение отсутствует.</w:t>
      </w:r>
    </w:p>
    <w:p w14:paraId="75BC1239" w14:textId="77777777" w:rsidR="009749D2" w:rsidRPr="00A95832" w:rsidRDefault="009749D2" w:rsidP="009749D2">
      <w:pPr>
        <w:pStyle w:val="a0"/>
        <w:rPr>
          <w:lang w:eastAsia="ru-RU"/>
        </w:rPr>
      </w:pPr>
    </w:p>
    <w:p w14:paraId="4B13FBCF" w14:textId="77777777" w:rsidR="009749D2" w:rsidRDefault="009749D2" w:rsidP="009749D2">
      <w:pPr>
        <w:pStyle w:val="2"/>
        <w:ind w:left="0" w:firstLine="0"/>
      </w:pPr>
      <w:bookmarkStart w:id="521" w:name="_Toc30081903"/>
      <w:bookmarkStart w:id="522" w:name="_Toc30085138"/>
      <w:bookmarkStart w:id="523" w:name="_Toc32845404"/>
      <w:bookmarkStart w:id="524" w:name="_Toc171597530"/>
      <w:r w:rsidRPr="00DF3084">
        <w:t xml:space="preserve">Часть 2. </w:t>
      </w:r>
      <w:bookmarkEnd w:id="521"/>
      <w:bookmarkEnd w:id="522"/>
      <w:bookmarkEnd w:id="523"/>
      <w:r w:rsidRPr="003D5D57">
        <w:t>ОБОСНОВАНИЕ И ПЕРЕСМОТР ГРАФИКА ТЕМПЕРАТУР ТЕПЛОНОСИТЕЛЯ И ЕГО РАСХОДА В ОТКРЫТОЙ СИСТЕМЕ ТЕПЛОСНАБЖЕНИЯ (ГОРЯЧЕГО ВОДОСНАБЖЕНИЯ)</w:t>
      </w:r>
      <w:bookmarkEnd w:id="524"/>
    </w:p>
    <w:p w14:paraId="58B00BA4" w14:textId="77777777" w:rsidR="009749D2" w:rsidRPr="003D5D57" w:rsidRDefault="009749D2" w:rsidP="009749D2">
      <w:pPr>
        <w:rPr>
          <w:lang w:eastAsia="ru-RU"/>
        </w:rPr>
      </w:pPr>
    </w:p>
    <w:p w14:paraId="3F4B439A" w14:textId="77777777" w:rsidR="003645AC" w:rsidRPr="00831188" w:rsidRDefault="003645AC" w:rsidP="003645AC">
      <w:pPr>
        <w:pStyle w:val="Default"/>
        <w:ind w:firstLine="709"/>
        <w:jc w:val="both"/>
        <w:rPr>
          <w:szCs w:val="23"/>
        </w:rPr>
      </w:pPr>
      <w:r w:rsidRPr="00831188">
        <w:rPr>
          <w:szCs w:val="23"/>
        </w:rPr>
        <w:t xml:space="preserve">На территории </w:t>
      </w:r>
      <w:r>
        <w:rPr>
          <w:szCs w:val="23"/>
        </w:rPr>
        <w:t>Андреевского</w:t>
      </w:r>
      <w:r w:rsidRPr="00831188">
        <w:rPr>
          <w:szCs w:val="23"/>
        </w:rPr>
        <w:t xml:space="preserve"> сельсовета закрытая система теплоснабжения, горячее водоснабжение отсутствует.</w:t>
      </w:r>
    </w:p>
    <w:p w14:paraId="3D494B62" w14:textId="77777777" w:rsidR="009749D2" w:rsidRDefault="009749D2" w:rsidP="009749D2">
      <w:pPr>
        <w:jc w:val="both"/>
        <w:rPr>
          <w:lang w:eastAsia="ru-RU"/>
        </w:rPr>
      </w:pPr>
    </w:p>
    <w:p w14:paraId="3FDDBEED" w14:textId="77777777" w:rsidR="009749D2" w:rsidRDefault="009749D2" w:rsidP="009749D2">
      <w:pPr>
        <w:pStyle w:val="2"/>
        <w:ind w:left="0" w:firstLine="0"/>
      </w:pPr>
      <w:bookmarkStart w:id="525" w:name="_Toc30081904"/>
      <w:bookmarkStart w:id="526" w:name="_Toc30085139"/>
      <w:bookmarkStart w:id="527" w:name="_Toc32845405"/>
      <w:bookmarkStart w:id="528" w:name="_Toc171597531"/>
      <w:r w:rsidRPr="00DF3084">
        <w:t xml:space="preserve">Часть 3. </w:t>
      </w:r>
      <w:bookmarkEnd w:id="525"/>
      <w:bookmarkEnd w:id="526"/>
      <w:bookmarkEnd w:id="527"/>
      <w:r w:rsidRPr="007D1D17">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28"/>
    </w:p>
    <w:p w14:paraId="38F25926" w14:textId="77777777" w:rsidR="009749D2" w:rsidRDefault="009749D2" w:rsidP="009749D2">
      <w:pPr>
        <w:rPr>
          <w:lang w:eastAsia="ru-RU"/>
        </w:rPr>
      </w:pPr>
    </w:p>
    <w:p w14:paraId="456D34C0" w14:textId="77777777" w:rsidR="003645AC" w:rsidRPr="00831188" w:rsidRDefault="003645AC" w:rsidP="003645AC">
      <w:pPr>
        <w:pStyle w:val="Default"/>
        <w:ind w:firstLine="709"/>
        <w:jc w:val="both"/>
        <w:rPr>
          <w:szCs w:val="23"/>
        </w:rPr>
      </w:pPr>
      <w:r w:rsidRPr="00831188">
        <w:rPr>
          <w:szCs w:val="23"/>
        </w:rPr>
        <w:t xml:space="preserve">На территории </w:t>
      </w:r>
      <w:r>
        <w:rPr>
          <w:szCs w:val="23"/>
        </w:rPr>
        <w:t>Андреевского</w:t>
      </w:r>
      <w:r w:rsidRPr="00831188">
        <w:rPr>
          <w:szCs w:val="23"/>
        </w:rPr>
        <w:t xml:space="preserve"> сельсовета закрытая система теплоснабжения, горячее водоснабжение отсутствует.</w:t>
      </w:r>
    </w:p>
    <w:p w14:paraId="755FCFA5" w14:textId="77777777" w:rsidR="009749D2" w:rsidRDefault="009749D2" w:rsidP="009749D2">
      <w:pPr>
        <w:jc w:val="both"/>
        <w:rPr>
          <w:lang w:eastAsia="ru-RU"/>
        </w:rPr>
      </w:pPr>
    </w:p>
    <w:p w14:paraId="77ADEDAA" w14:textId="77777777" w:rsidR="009749D2" w:rsidRDefault="009749D2" w:rsidP="009749D2">
      <w:pPr>
        <w:pStyle w:val="2"/>
        <w:ind w:left="0" w:firstLine="0"/>
      </w:pPr>
      <w:bookmarkStart w:id="529" w:name="_Toc30081905"/>
      <w:bookmarkStart w:id="530" w:name="_Toc30085140"/>
      <w:bookmarkStart w:id="531" w:name="_Toc32845417"/>
      <w:bookmarkStart w:id="532" w:name="_Toc171597532"/>
      <w:r w:rsidRPr="00DF3084">
        <w:t xml:space="preserve">Часть 4. </w:t>
      </w:r>
      <w:bookmarkEnd w:id="529"/>
      <w:bookmarkEnd w:id="530"/>
      <w:bookmarkEnd w:id="531"/>
      <w:r w:rsidRPr="001603F5">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32"/>
    </w:p>
    <w:p w14:paraId="6683955B" w14:textId="77777777" w:rsidR="009749D2" w:rsidRPr="001603F5" w:rsidRDefault="009749D2" w:rsidP="009749D2">
      <w:pPr>
        <w:rPr>
          <w:lang w:eastAsia="ru-RU"/>
        </w:rPr>
      </w:pPr>
    </w:p>
    <w:p w14:paraId="098D805F" w14:textId="77777777" w:rsidR="003645AC" w:rsidRPr="00831188" w:rsidRDefault="003645AC" w:rsidP="003645AC">
      <w:pPr>
        <w:pStyle w:val="Default"/>
        <w:ind w:firstLine="709"/>
        <w:jc w:val="both"/>
        <w:rPr>
          <w:szCs w:val="23"/>
        </w:rPr>
      </w:pPr>
      <w:r w:rsidRPr="00831188">
        <w:rPr>
          <w:szCs w:val="23"/>
        </w:rPr>
        <w:t xml:space="preserve">На территории </w:t>
      </w:r>
      <w:r>
        <w:rPr>
          <w:szCs w:val="23"/>
        </w:rPr>
        <w:t>Андреевского</w:t>
      </w:r>
      <w:r w:rsidRPr="00831188">
        <w:rPr>
          <w:szCs w:val="23"/>
        </w:rPr>
        <w:t xml:space="preserve"> сельсовета закрытая система теплоснабжения, горячее водоснабжение отсутствует.</w:t>
      </w:r>
    </w:p>
    <w:p w14:paraId="03077F8C" w14:textId="77777777" w:rsidR="009749D2" w:rsidRPr="00C51D86" w:rsidRDefault="009749D2" w:rsidP="009749D2">
      <w:pPr>
        <w:pStyle w:val="Default"/>
        <w:ind w:firstLine="709"/>
        <w:jc w:val="both"/>
        <w:rPr>
          <w:szCs w:val="23"/>
        </w:rPr>
      </w:pPr>
    </w:p>
    <w:p w14:paraId="51B4DF1F" w14:textId="77777777" w:rsidR="009749D2" w:rsidRDefault="009749D2" w:rsidP="009749D2">
      <w:pPr>
        <w:pStyle w:val="2"/>
        <w:ind w:left="0" w:firstLine="0"/>
      </w:pPr>
      <w:bookmarkStart w:id="533" w:name="_Toc30081906"/>
      <w:bookmarkStart w:id="534" w:name="_Toc30085141"/>
      <w:bookmarkStart w:id="535" w:name="_Toc32845421"/>
      <w:bookmarkStart w:id="536" w:name="_Toc171597533"/>
      <w:r w:rsidRPr="00DF3084">
        <w:t xml:space="preserve">Часть 5. </w:t>
      </w:r>
      <w:bookmarkEnd w:id="533"/>
      <w:bookmarkEnd w:id="534"/>
      <w:bookmarkEnd w:id="535"/>
      <w:r w:rsidRPr="00944110">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6"/>
    </w:p>
    <w:p w14:paraId="22E08A1F" w14:textId="77777777" w:rsidR="009749D2" w:rsidRDefault="009749D2" w:rsidP="009749D2">
      <w:bookmarkStart w:id="537" w:name="_Toc32845422"/>
    </w:p>
    <w:bookmarkEnd w:id="537"/>
    <w:p w14:paraId="14826F17" w14:textId="77777777" w:rsidR="003645AC" w:rsidRPr="00831188" w:rsidRDefault="003645AC" w:rsidP="003645AC">
      <w:pPr>
        <w:pStyle w:val="Default"/>
        <w:ind w:firstLine="709"/>
        <w:jc w:val="both"/>
        <w:rPr>
          <w:szCs w:val="23"/>
        </w:rPr>
      </w:pPr>
      <w:r w:rsidRPr="00831188">
        <w:rPr>
          <w:szCs w:val="23"/>
        </w:rPr>
        <w:t xml:space="preserve">На территории </w:t>
      </w:r>
      <w:r>
        <w:rPr>
          <w:szCs w:val="23"/>
        </w:rPr>
        <w:t>Андреевского</w:t>
      </w:r>
      <w:r w:rsidRPr="00831188">
        <w:rPr>
          <w:szCs w:val="23"/>
        </w:rPr>
        <w:t xml:space="preserve"> сельсовета закрытая система теплоснабжения, горячее водоснабжение отсутствует.</w:t>
      </w:r>
    </w:p>
    <w:p w14:paraId="2C2DFFD4" w14:textId="77777777" w:rsidR="009749D2" w:rsidRDefault="009749D2" w:rsidP="009749D2">
      <w:pPr>
        <w:jc w:val="both"/>
        <w:rPr>
          <w:sz w:val="22"/>
          <w:lang w:eastAsia="ru-RU"/>
        </w:rPr>
      </w:pPr>
    </w:p>
    <w:p w14:paraId="7BBC442D" w14:textId="77777777" w:rsidR="009749D2" w:rsidRDefault="009749D2" w:rsidP="009749D2">
      <w:pPr>
        <w:pStyle w:val="2"/>
        <w:ind w:left="0" w:firstLine="0"/>
      </w:pPr>
      <w:bookmarkStart w:id="538" w:name="_Toc30081907"/>
      <w:bookmarkStart w:id="539" w:name="_Toc30085142"/>
      <w:bookmarkStart w:id="540" w:name="_Toc32845453"/>
      <w:bookmarkStart w:id="541" w:name="_Toc171597534"/>
      <w:r w:rsidRPr="00DF3084">
        <w:t xml:space="preserve">Часть 6. </w:t>
      </w:r>
      <w:bookmarkEnd w:id="538"/>
      <w:bookmarkEnd w:id="539"/>
      <w:bookmarkEnd w:id="540"/>
      <w:r w:rsidRPr="00526EAE">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1"/>
    </w:p>
    <w:p w14:paraId="00905C3A" w14:textId="77777777" w:rsidR="009749D2" w:rsidRDefault="009749D2" w:rsidP="009749D2">
      <w:pPr>
        <w:rPr>
          <w:lang w:eastAsia="ru-RU"/>
        </w:rPr>
      </w:pPr>
    </w:p>
    <w:p w14:paraId="3D2EC382" w14:textId="77777777" w:rsidR="009749D2" w:rsidRDefault="009749D2" w:rsidP="009749D2">
      <w:pPr>
        <w:pStyle w:val="a0"/>
        <w:ind w:firstLine="709"/>
        <w:jc w:val="both"/>
        <w:rPr>
          <w:rFonts w:cs="Times New Roman"/>
          <w:lang w:eastAsia="ru-RU"/>
        </w:rPr>
      </w:pPr>
      <w:r w:rsidRPr="00526EAE">
        <w:rPr>
          <w:rFonts w:cs="Times New Roman"/>
          <w:lang w:eastAsia="ru-RU"/>
        </w:rPr>
        <w:t>Расчет ценовых последствий (тарифных) последствий представлены в главе 14.</w:t>
      </w:r>
    </w:p>
    <w:p w14:paraId="460F3309" w14:textId="77777777" w:rsidR="009749D2" w:rsidRDefault="009749D2" w:rsidP="009749D2"/>
    <w:p w14:paraId="5025B949" w14:textId="77777777" w:rsidR="009749D2" w:rsidRPr="00324F2F" w:rsidRDefault="009749D2" w:rsidP="009749D2">
      <w:pPr>
        <w:pStyle w:val="2"/>
        <w:ind w:left="0" w:firstLine="0"/>
      </w:pPr>
      <w:bookmarkStart w:id="542" w:name="_Toc45633591"/>
      <w:bookmarkStart w:id="543" w:name="_Toc53927708"/>
      <w:bookmarkStart w:id="544" w:name="_Toc171597535"/>
      <w:r w:rsidRPr="00324F2F">
        <w:t xml:space="preserve">Часть </w:t>
      </w:r>
      <w:r w:rsidRPr="00CB7A29">
        <w:t>7</w:t>
      </w:r>
      <w:r w:rsidRPr="00324F2F">
        <w:t xml:space="preserve">. </w:t>
      </w:r>
      <w:bookmarkEnd w:id="542"/>
      <w:bookmarkEnd w:id="543"/>
      <w:r w:rsidRPr="00526EAE">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44"/>
    </w:p>
    <w:p w14:paraId="5241F744" w14:textId="77777777" w:rsidR="009749D2" w:rsidRPr="00324F2F" w:rsidRDefault="009749D2" w:rsidP="009749D2">
      <w:pPr>
        <w:pStyle w:val="a0"/>
        <w:ind w:firstLine="851"/>
        <w:rPr>
          <w:rFonts w:cs="Times New Roman"/>
          <w:lang w:eastAsia="ru-RU"/>
        </w:rPr>
      </w:pPr>
    </w:p>
    <w:p w14:paraId="47B7CC10" w14:textId="77777777" w:rsidR="009749D2" w:rsidRDefault="009749D2" w:rsidP="009749D2">
      <w:pPr>
        <w:pStyle w:val="a0"/>
        <w:ind w:firstLine="851"/>
        <w:rPr>
          <w:rFonts w:cs="Times New Roman"/>
          <w:lang w:eastAsia="ru-RU"/>
        </w:rPr>
      </w:pPr>
      <w:r>
        <w:rPr>
          <w:rFonts w:cs="Times New Roman"/>
          <w:lang w:eastAsia="ru-RU"/>
        </w:rPr>
        <w:t>Изменения отсутствуют.</w:t>
      </w:r>
    </w:p>
    <w:p w14:paraId="711C4BEA" w14:textId="77777777" w:rsidR="009749D2" w:rsidRDefault="009749D2" w:rsidP="009749D2">
      <w:pPr>
        <w:pStyle w:val="a0"/>
        <w:rPr>
          <w:rFonts w:cs="Times New Roman"/>
          <w:lang w:eastAsia="ru-RU"/>
        </w:rPr>
      </w:pPr>
    </w:p>
    <w:p w14:paraId="6599427F" w14:textId="77777777" w:rsidR="009749D2" w:rsidRPr="00D81D83" w:rsidRDefault="009749D2" w:rsidP="009749D2">
      <w:pPr>
        <w:pStyle w:val="a0"/>
        <w:rPr>
          <w:rFonts w:cs="Times New Roman"/>
          <w:lang w:eastAsia="ru-RU"/>
        </w:rPr>
      </w:pPr>
    </w:p>
    <w:p w14:paraId="4398F0F5" w14:textId="77777777" w:rsidR="009749D2" w:rsidRPr="00DF3084" w:rsidRDefault="009749D2" w:rsidP="009749D2">
      <w:pPr>
        <w:pStyle w:val="a0"/>
        <w:rPr>
          <w:lang w:eastAsia="ru-RU"/>
        </w:rPr>
      </w:pPr>
    </w:p>
    <w:p w14:paraId="5D60B348" w14:textId="77777777" w:rsidR="009749D2" w:rsidRDefault="009749D2" w:rsidP="009749D2">
      <w:pPr>
        <w:sectPr w:rsidR="009749D2" w:rsidSect="00437086">
          <w:pgSz w:w="11906" w:h="16838"/>
          <w:pgMar w:top="1134" w:right="850" w:bottom="1134" w:left="1701" w:header="708" w:footer="708" w:gutter="0"/>
          <w:cols w:space="708"/>
          <w:docGrid w:linePitch="360"/>
        </w:sectPr>
      </w:pPr>
    </w:p>
    <w:p w14:paraId="61CAA78C" w14:textId="77777777" w:rsidR="009749D2" w:rsidRPr="007A5656" w:rsidRDefault="0092178C" w:rsidP="009749D2">
      <w:pPr>
        <w:pStyle w:val="2"/>
        <w:ind w:left="0" w:firstLine="0"/>
        <w:rPr>
          <w:sz w:val="28"/>
          <w:szCs w:val="28"/>
        </w:rPr>
      </w:pPr>
      <w:hyperlink r:id="rId251" w:anchor="bookmark85" w:history="1">
        <w:bookmarkStart w:id="545" w:name="_Toc45625263"/>
        <w:bookmarkStart w:id="546" w:name="_Toc171597536"/>
        <w:r w:rsidR="009749D2" w:rsidRPr="00A3780A">
          <w:rPr>
            <w:sz w:val="28"/>
            <w:szCs w:val="28"/>
          </w:rPr>
          <w:t xml:space="preserve">ГЛАВА </w:t>
        </w:r>
        <w:r w:rsidR="009749D2">
          <w:rPr>
            <w:sz w:val="28"/>
            <w:szCs w:val="28"/>
          </w:rPr>
          <w:t>10</w:t>
        </w:r>
        <w:r w:rsidR="009749D2" w:rsidRPr="00A3780A">
          <w:rPr>
            <w:sz w:val="28"/>
            <w:szCs w:val="28"/>
          </w:rPr>
          <w:t xml:space="preserve">.  </w:t>
        </w:r>
      </w:hyperlink>
      <w:r w:rsidR="009749D2" w:rsidRPr="00A3780A">
        <w:rPr>
          <w:sz w:val="28"/>
          <w:szCs w:val="28"/>
        </w:rPr>
        <w:t>ПЕРСПЕКТИВНЫЕ ТОПЛИВНЫЕ БАЛАНСЫ</w:t>
      </w:r>
      <w:bookmarkEnd w:id="545"/>
      <w:bookmarkEnd w:id="546"/>
    </w:p>
    <w:p w14:paraId="368A9042" w14:textId="77777777" w:rsidR="009749D2" w:rsidRDefault="009749D2" w:rsidP="009749D2"/>
    <w:p w14:paraId="7CCD0B1D" w14:textId="77777777" w:rsidR="009749D2" w:rsidRPr="00D2535D" w:rsidRDefault="0092178C" w:rsidP="009749D2">
      <w:pPr>
        <w:pStyle w:val="2"/>
        <w:ind w:left="0" w:firstLine="0"/>
      </w:pPr>
      <w:hyperlink r:id="rId252" w:anchor="bookmark108" w:history="1">
        <w:bookmarkStart w:id="547" w:name="_Toc171597537"/>
        <w:r w:rsidR="009749D2" w:rsidRPr="002C04BB">
          <w:t xml:space="preserve">Часть </w:t>
        </w:r>
        <w:r w:rsidR="009749D2">
          <w:t>1</w:t>
        </w:r>
        <w:r w:rsidR="009749D2" w:rsidRPr="002C04BB">
          <w:t>. РАСЧЕТЫ ПО КАЖДОМУ ИСТОЧНИКУ ТЕПЛОВОЙ ЭНЕРГИИ ПЕРСПЕКТИВНЫХ МАКСИМАЛЬНЫХ ЧАСОВЫХ И ГОДОВЫХ</w:t>
        </w:r>
      </w:hyperlink>
      <w:r w:rsidR="009749D2" w:rsidRPr="002C04BB">
        <w:t xml:space="preserve"> </w:t>
      </w:r>
      <w:hyperlink r:id="rId253" w:anchor="bookmark108" w:history="1">
        <w:r w:rsidR="009749D2" w:rsidRPr="002C04BB">
          <w:t>РАСХОДОВ ОСНОВНОГО ВИДА ТОПЛИВА</w:t>
        </w:r>
      </w:hyperlink>
      <w:r w:rsidR="009749D2" w:rsidRPr="002C04BB">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47"/>
    </w:p>
    <w:p w14:paraId="61306140" w14:textId="77777777" w:rsidR="009749D2" w:rsidRDefault="009749D2" w:rsidP="009749D2">
      <w:pPr>
        <w:pStyle w:val="a0"/>
      </w:pPr>
    </w:p>
    <w:p w14:paraId="180FCF0F" w14:textId="77777777" w:rsidR="009749D2" w:rsidRDefault="009749D2" w:rsidP="009749D2">
      <w:pPr>
        <w:pStyle w:val="Default"/>
        <w:ind w:firstLine="709"/>
        <w:rPr>
          <w:lang w:eastAsia="ru-RU"/>
        </w:rPr>
      </w:pPr>
      <w:r w:rsidRPr="0060753B">
        <w:rPr>
          <w:bCs/>
          <w:lang w:eastAsia="ru-RU"/>
        </w:rPr>
        <w:t>Прогнозные значения топливного баланса в зоне деятельности единой теплоснабжающей организации</w:t>
      </w:r>
      <w:r w:rsidRPr="00CE4CAD">
        <w:rPr>
          <w:lang w:eastAsia="ru-RU"/>
        </w:rPr>
        <w:t xml:space="preserve"> представлен в таблице ниже</w:t>
      </w:r>
      <w:r w:rsidRPr="0011480E">
        <w:rPr>
          <w:lang w:eastAsia="ru-RU"/>
        </w:rPr>
        <w:t>.</w:t>
      </w:r>
    </w:p>
    <w:p w14:paraId="2CDA37D3" w14:textId="77777777" w:rsidR="009749D2" w:rsidRDefault="009749D2" w:rsidP="009749D2">
      <w:pPr>
        <w:spacing w:before="400" w:after="200"/>
      </w:pPr>
      <w:r>
        <w:rPr>
          <w:b/>
        </w:rPr>
        <w:t>Таблица 10.1.1 - Прогнозные значения топливного баланса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403"/>
        <w:gridCol w:w="845"/>
        <w:gridCol w:w="772"/>
        <w:gridCol w:w="721"/>
        <w:gridCol w:w="721"/>
        <w:gridCol w:w="721"/>
        <w:gridCol w:w="721"/>
        <w:gridCol w:w="721"/>
        <w:gridCol w:w="721"/>
        <w:gridCol w:w="721"/>
        <w:gridCol w:w="721"/>
        <w:gridCol w:w="721"/>
        <w:gridCol w:w="721"/>
        <w:gridCol w:w="721"/>
        <w:gridCol w:w="721"/>
        <w:gridCol w:w="721"/>
        <w:gridCol w:w="721"/>
        <w:gridCol w:w="721"/>
        <w:gridCol w:w="721"/>
        <w:gridCol w:w="721"/>
      </w:tblGrid>
      <w:tr w:rsidR="009749D2" w14:paraId="43C2E1DB" w14:textId="77777777" w:rsidTr="003645AC">
        <w:trPr>
          <w:tblHeader/>
          <w:jc w:val="center"/>
        </w:trPr>
        <w:tc>
          <w:tcPr>
            <w:tcW w:w="0" w:type="dxa"/>
            <w:shd w:val="clear" w:color="auto" w:fill="F2F2F2"/>
            <w:tcMar>
              <w:top w:w="120" w:type="dxa"/>
              <w:left w:w="20" w:type="dxa"/>
              <w:bottom w:w="120" w:type="dxa"/>
              <w:right w:w="20" w:type="dxa"/>
            </w:tcMar>
            <w:vAlign w:val="center"/>
          </w:tcPr>
          <w:p w14:paraId="4A9C734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w:t>
            </w:r>
          </w:p>
        </w:tc>
        <w:tc>
          <w:tcPr>
            <w:tcW w:w="0" w:type="dxa"/>
            <w:shd w:val="clear" w:color="auto" w:fill="F2F2F2"/>
            <w:tcMar>
              <w:top w:w="120" w:type="dxa"/>
              <w:left w:w="200" w:type="dxa"/>
              <w:bottom w:w="120" w:type="dxa"/>
              <w:right w:w="200" w:type="dxa"/>
            </w:tcMar>
            <w:vAlign w:val="center"/>
          </w:tcPr>
          <w:p w14:paraId="6EFEDAD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Показатель</w:t>
            </w:r>
          </w:p>
        </w:tc>
        <w:tc>
          <w:tcPr>
            <w:tcW w:w="0" w:type="dxa"/>
            <w:shd w:val="clear" w:color="auto" w:fill="F2F2F2"/>
            <w:tcMar>
              <w:top w:w="120" w:type="dxa"/>
              <w:left w:w="200" w:type="dxa"/>
              <w:bottom w:w="120" w:type="dxa"/>
              <w:right w:w="200" w:type="dxa"/>
            </w:tcMar>
            <w:vAlign w:val="center"/>
          </w:tcPr>
          <w:p w14:paraId="421E032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Ед. изм.</w:t>
            </w:r>
          </w:p>
        </w:tc>
        <w:tc>
          <w:tcPr>
            <w:tcW w:w="0" w:type="dxa"/>
            <w:shd w:val="clear" w:color="auto" w:fill="F2F2F2"/>
            <w:tcMar>
              <w:top w:w="120" w:type="dxa"/>
              <w:left w:w="200" w:type="dxa"/>
              <w:bottom w:w="120" w:type="dxa"/>
              <w:right w:w="200" w:type="dxa"/>
            </w:tcMar>
            <w:vAlign w:val="center"/>
          </w:tcPr>
          <w:p w14:paraId="146AFC9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6769843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560173B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10C10F7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597C30B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0C658B1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2E95A41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3DC4925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2030</w:t>
            </w:r>
          </w:p>
        </w:tc>
        <w:tc>
          <w:tcPr>
            <w:tcW w:w="0" w:type="dxa"/>
            <w:shd w:val="clear" w:color="auto" w:fill="F2F2F2"/>
            <w:tcMar>
              <w:top w:w="120" w:type="dxa"/>
              <w:left w:w="200" w:type="dxa"/>
              <w:bottom w:w="120" w:type="dxa"/>
              <w:right w:w="200" w:type="dxa"/>
            </w:tcMar>
            <w:vAlign w:val="center"/>
          </w:tcPr>
          <w:p w14:paraId="392F163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2031</w:t>
            </w:r>
          </w:p>
        </w:tc>
        <w:tc>
          <w:tcPr>
            <w:tcW w:w="0" w:type="dxa"/>
            <w:shd w:val="clear" w:color="auto" w:fill="F2F2F2"/>
            <w:tcMar>
              <w:top w:w="120" w:type="dxa"/>
              <w:left w:w="200" w:type="dxa"/>
              <w:bottom w:w="120" w:type="dxa"/>
              <w:right w:w="200" w:type="dxa"/>
            </w:tcMar>
            <w:vAlign w:val="center"/>
          </w:tcPr>
          <w:p w14:paraId="5E73B9B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2032</w:t>
            </w:r>
          </w:p>
        </w:tc>
        <w:tc>
          <w:tcPr>
            <w:tcW w:w="0" w:type="dxa"/>
            <w:shd w:val="clear" w:color="auto" w:fill="F2F2F2"/>
            <w:tcMar>
              <w:top w:w="120" w:type="dxa"/>
              <w:left w:w="200" w:type="dxa"/>
              <w:bottom w:w="120" w:type="dxa"/>
              <w:right w:w="200" w:type="dxa"/>
            </w:tcMar>
            <w:vAlign w:val="center"/>
          </w:tcPr>
          <w:p w14:paraId="18A929E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2033</w:t>
            </w:r>
          </w:p>
        </w:tc>
        <w:tc>
          <w:tcPr>
            <w:tcW w:w="0" w:type="dxa"/>
            <w:shd w:val="clear" w:color="auto" w:fill="F2F2F2"/>
            <w:tcMar>
              <w:top w:w="120" w:type="dxa"/>
              <w:left w:w="200" w:type="dxa"/>
              <w:bottom w:w="120" w:type="dxa"/>
              <w:right w:w="200" w:type="dxa"/>
            </w:tcMar>
            <w:vAlign w:val="center"/>
          </w:tcPr>
          <w:p w14:paraId="2CB95D2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2034</w:t>
            </w:r>
          </w:p>
        </w:tc>
        <w:tc>
          <w:tcPr>
            <w:tcW w:w="0" w:type="dxa"/>
            <w:shd w:val="clear" w:color="auto" w:fill="F2F2F2"/>
            <w:tcMar>
              <w:top w:w="120" w:type="dxa"/>
              <w:left w:w="200" w:type="dxa"/>
              <w:bottom w:w="120" w:type="dxa"/>
              <w:right w:w="200" w:type="dxa"/>
            </w:tcMar>
            <w:vAlign w:val="center"/>
          </w:tcPr>
          <w:p w14:paraId="5E36AF8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2035</w:t>
            </w:r>
          </w:p>
        </w:tc>
        <w:tc>
          <w:tcPr>
            <w:tcW w:w="0" w:type="dxa"/>
            <w:shd w:val="clear" w:color="auto" w:fill="F2F2F2"/>
            <w:tcMar>
              <w:top w:w="120" w:type="dxa"/>
              <w:left w:w="200" w:type="dxa"/>
              <w:bottom w:w="120" w:type="dxa"/>
              <w:right w:w="200" w:type="dxa"/>
            </w:tcMar>
            <w:vAlign w:val="center"/>
          </w:tcPr>
          <w:p w14:paraId="72F7ACA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2036</w:t>
            </w:r>
          </w:p>
        </w:tc>
        <w:tc>
          <w:tcPr>
            <w:tcW w:w="0" w:type="dxa"/>
            <w:shd w:val="clear" w:color="auto" w:fill="F2F2F2"/>
            <w:tcMar>
              <w:top w:w="120" w:type="dxa"/>
              <w:left w:w="200" w:type="dxa"/>
              <w:bottom w:w="120" w:type="dxa"/>
              <w:right w:w="200" w:type="dxa"/>
            </w:tcMar>
            <w:vAlign w:val="center"/>
          </w:tcPr>
          <w:p w14:paraId="22A72C6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2037</w:t>
            </w:r>
          </w:p>
        </w:tc>
        <w:tc>
          <w:tcPr>
            <w:tcW w:w="0" w:type="dxa"/>
            <w:shd w:val="clear" w:color="auto" w:fill="F2F2F2"/>
            <w:tcMar>
              <w:top w:w="120" w:type="dxa"/>
              <w:left w:w="200" w:type="dxa"/>
              <w:bottom w:w="120" w:type="dxa"/>
              <w:right w:w="200" w:type="dxa"/>
            </w:tcMar>
            <w:vAlign w:val="center"/>
          </w:tcPr>
          <w:p w14:paraId="025F4C0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2038</w:t>
            </w:r>
          </w:p>
        </w:tc>
        <w:tc>
          <w:tcPr>
            <w:tcW w:w="0" w:type="dxa"/>
            <w:shd w:val="clear" w:color="auto" w:fill="F2F2F2"/>
            <w:tcMar>
              <w:top w:w="120" w:type="dxa"/>
              <w:left w:w="200" w:type="dxa"/>
              <w:bottom w:w="120" w:type="dxa"/>
              <w:right w:w="200" w:type="dxa"/>
            </w:tcMar>
            <w:vAlign w:val="center"/>
          </w:tcPr>
          <w:p w14:paraId="1CF37B03" w14:textId="387A8842"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2039</w:t>
            </w:r>
            <w:r w:rsidR="00A966FA">
              <w:rPr>
                <w:rFonts w:eastAsia="Times New Roman" w:cs="Times New Roman"/>
                <w:sz w:val="20"/>
                <w:szCs w:val="20"/>
              </w:rPr>
              <w:t>-2040</w:t>
            </w:r>
          </w:p>
        </w:tc>
      </w:tr>
      <w:tr w:rsidR="009749D2" w14:paraId="36379717" w14:textId="77777777" w:rsidTr="00BB5CC0">
        <w:trPr>
          <w:jc w:val="center"/>
        </w:trPr>
        <w:tc>
          <w:tcPr>
            <w:tcW w:w="0" w:type="dxa"/>
            <w:gridSpan w:val="20"/>
            <w:shd w:val="clear" w:color="auto" w:fill="DEEAF6"/>
            <w:tcMar>
              <w:top w:w="40" w:type="dxa"/>
              <w:left w:w="160" w:type="dxa"/>
              <w:bottom w:w="40" w:type="dxa"/>
              <w:right w:w="20" w:type="dxa"/>
            </w:tcMar>
            <w:vAlign w:val="center"/>
          </w:tcPr>
          <w:p w14:paraId="265F6F2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ЕТО-1 МУП «Баганский коммунальщик»</w:t>
            </w:r>
          </w:p>
        </w:tc>
      </w:tr>
      <w:tr w:rsidR="009749D2" w14:paraId="1C8027D8" w14:textId="77777777" w:rsidTr="00BB5CC0">
        <w:trPr>
          <w:jc w:val="center"/>
        </w:trPr>
        <w:tc>
          <w:tcPr>
            <w:tcW w:w="0" w:type="dxa"/>
            <w:gridSpan w:val="20"/>
            <w:shd w:val="clear" w:color="auto" w:fill="FFFFFF"/>
            <w:tcMar>
              <w:top w:w="40" w:type="dxa"/>
              <w:left w:w="160" w:type="dxa"/>
              <w:bottom w:w="40" w:type="dxa"/>
              <w:right w:w="20" w:type="dxa"/>
            </w:tcMar>
            <w:vAlign w:val="center"/>
          </w:tcPr>
          <w:p w14:paraId="0DAC0D1F"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Котельная с. Андреевка, ул. Озерная, 37</w:t>
            </w:r>
          </w:p>
        </w:tc>
      </w:tr>
      <w:tr w:rsidR="009749D2" w14:paraId="6007499C" w14:textId="77777777" w:rsidTr="00BB5CC0">
        <w:trPr>
          <w:jc w:val="center"/>
        </w:trPr>
        <w:tc>
          <w:tcPr>
            <w:tcW w:w="0" w:type="dxa"/>
            <w:shd w:val="clear" w:color="auto" w:fill="FFFFFF"/>
            <w:tcMar>
              <w:top w:w="40" w:type="dxa"/>
              <w:left w:w="20" w:type="dxa"/>
              <w:bottom w:w="40" w:type="dxa"/>
              <w:right w:w="20" w:type="dxa"/>
            </w:tcMar>
            <w:vAlign w:val="center"/>
          </w:tcPr>
          <w:p w14:paraId="7B854B2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43A20904" w14:textId="77777777" w:rsidR="009749D2" w:rsidRPr="003645AC" w:rsidRDefault="009749D2" w:rsidP="003645AC">
            <w:pPr>
              <w:ind w:left="-59" w:right="-74"/>
              <w:rPr>
                <w:rFonts w:eastAsia="Times New Roman" w:cs="Times New Roman"/>
                <w:sz w:val="20"/>
                <w:szCs w:val="20"/>
              </w:rPr>
            </w:pPr>
            <w:r>
              <w:rPr>
                <w:rFonts w:eastAsia="Times New Roman" w:cs="Times New Roman"/>
                <w:sz w:val="20"/>
                <w:szCs w:val="20"/>
              </w:rPr>
              <w:t>Выработка тепловой энергии</w:t>
            </w:r>
          </w:p>
        </w:tc>
        <w:tc>
          <w:tcPr>
            <w:tcW w:w="0" w:type="dxa"/>
            <w:shd w:val="clear" w:color="auto" w:fill="FFFFFF"/>
            <w:tcMar>
              <w:top w:w="40" w:type="dxa"/>
              <w:left w:w="200" w:type="dxa"/>
              <w:bottom w:w="40" w:type="dxa"/>
              <w:right w:w="200" w:type="dxa"/>
            </w:tcMar>
            <w:vAlign w:val="center"/>
          </w:tcPr>
          <w:p w14:paraId="3A40A81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5D7E02D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4640466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2AD8C14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587B393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0A4F32A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1B56D63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6D64892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44EF0F4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222952A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2655D92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4678248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0A1F135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6535831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50F3C43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32BAE27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468EFEC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c>
          <w:tcPr>
            <w:tcW w:w="0" w:type="dxa"/>
            <w:shd w:val="clear" w:color="auto" w:fill="FFFFFF"/>
            <w:tcMar>
              <w:top w:w="40" w:type="dxa"/>
              <w:left w:w="200" w:type="dxa"/>
              <w:bottom w:w="40" w:type="dxa"/>
              <w:right w:w="200" w:type="dxa"/>
            </w:tcMar>
            <w:vAlign w:val="center"/>
          </w:tcPr>
          <w:p w14:paraId="76D18C7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1840,0000</w:t>
            </w:r>
          </w:p>
        </w:tc>
      </w:tr>
      <w:tr w:rsidR="009749D2" w14:paraId="75D75AE4" w14:textId="77777777" w:rsidTr="00BB5CC0">
        <w:trPr>
          <w:jc w:val="center"/>
        </w:trPr>
        <w:tc>
          <w:tcPr>
            <w:tcW w:w="0" w:type="dxa"/>
            <w:shd w:val="clear" w:color="auto" w:fill="FFFFFF"/>
            <w:tcMar>
              <w:top w:w="40" w:type="dxa"/>
              <w:left w:w="20" w:type="dxa"/>
              <w:bottom w:w="40" w:type="dxa"/>
              <w:right w:w="20" w:type="dxa"/>
            </w:tcMar>
            <w:vAlign w:val="center"/>
          </w:tcPr>
          <w:p w14:paraId="129FDA7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198DA7B5" w14:textId="77777777" w:rsidR="009749D2" w:rsidRPr="003645AC" w:rsidRDefault="009749D2" w:rsidP="003645AC">
            <w:pPr>
              <w:ind w:left="-59" w:right="-74"/>
              <w:rPr>
                <w:rFonts w:eastAsia="Times New Roman" w:cs="Times New Roman"/>
                <w:sz w:val="20"/>
                <w:szCs w:val="20"/>
              </w:rPr>
            </w:pPr>
            <w:r>
              <w:rPr>
                <w:rFonts w:eastAsia="Times New Roman" w:cs="Times New Roman"/>
                <w:sz w:val="20"/>
                <w:szCs w:val="20"/>
              </w:rPr>
              <w:t>УРУТ на выработку тепловой энергии</w:t>
            </w:r>
          </w:p>
        </w:tc>
        <w:tc>
          <w:tcPr>
            <w:tcW w:w="0" w:type="dxa"/>
            <w:shd w:val="clear" w:color="auto" w:fill="FFFFFF"/>
            <w:tcMar>
              <w:top w:w="40" w:type="dxa"/>
              <w:left w:w="200" w:type="dxa"/>
              <w:bottom w:w="40" w:type="dxa"/>
              <w:right w:w="200" w:type="dxa"/>
            </w:tcMar>
            <w:vAlign w:val="center"/>
          </w:tcPr>
          <w:p w14:paraId="6A678A5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кг.у.т./Гкал</w:t>
            </w:r>
          </w:p>
        </w:tc>
        <w:tc>
          <w:tcPr>
            <w:tcW w:w="0" w:type="dxa"/>
            <w:shd w:val="clear" w:color="auto" w:fill="FFFFFF"/>
            <w:tcMar>
              <w:top w:w="40" w:type="dxa"/>
              <w:left w:w="200" w:type="dxa"/>
              <w:bottom w:w="40" w:type="dxa"/>
              <w:right w:w="200" w:type="dxa"/>
            </w:tcMar>
            <w:vAlign w:val="center"/>
          </w:tcPr>
          <w:p w14:paraId="21341A2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66DC3A7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29BC8B9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414463A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77AF7C7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2246E50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14CD2AD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1DF23AA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70C0CE6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2FBAB53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28C78FA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0ADE866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15D718F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77E5F67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4C2C8C7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64169B3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c>
          <w:tcPr>
            <w:tcW w:w="0" w:type="dxa"/>
            <w:shd w:val="clear" w:color="auto" w:fill="FFFFFF"/>
            <w:tcMar>
              <w:top w:w="40" w:type="dxa"/>
              <w:left w:w="200" w:type="dxa"/>
              <w:bottom w:w="40" w:type="dxa"/>
              <w:right w:w="200" w:type="dxa"/>
            </w:tcMar>
            <w:vAlign w:val="center"/>
          </w:tcPr>
          <w:p w14:paraId="524D2D8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270,0000</w:t>
            </w:r>
          </w:p>
        </w:tc>
      </w:tr>
      <w:tr w:rsidR="009749D2" w14:paraId="400437D7" w14:textId="77777777" w:rsidTr="00BB5CC0">
        <w:trPr>
          <w:jc w:val="center"/>
        </w:trPr>
        <w:tc>
          <w:tcPr>
            <w:tcW w:w="0" w:type="dxa"/>
            <w:shd w:val="clear" w:color="auto" w:fill="FFFFFF"/>
            <w:tcMar>
              <w:top w:w="40" w:type="dxa"/>
              <w:left w:w="20" w:type="dxa"/>
              <w:bottom w:w="40" w:type="dxa"/>
              <w:right w:w="20" w:type="dxa"/>
            </w:tcMar>
            <w:vAlign w:val="center"/>
          </w:tcPr>
          <w:p w14:paraId="61C6E36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260EA296" w14:textId="77777777" w:rsidR="009749D2" w:rsidRPr="003645AC" w:rsidRDefault="009749D2" w:rsidP="003645AC">
            <w:pPr>
              <w:ind w:left="-59" w:right="-74"/>
              <w:rPr>
                <w:rFonts w:eastAsia="Times New Roman" w:cs="Times New Roman"/>
                <w:sz w:val="20"/>
                <w:szCs w:val="20"/>
              </w:rPr>
            </w:pPr>
            <w:r>
              <w:rPr>
                <w:rFonts w:eastAsia="Times New Roman" w:cs="Times New Roman"/>
                <w:sz w:val="20"/>
                <w:szCs w:val="20"/>
              </w:rPr>
              <w:t xml:space="preserve">Расход </w:t>
            </w:r>
            <w:r>
              <w:rPr>
                <w:rFonts w:eastAsia="Times New Roman" w:cs="Times New Roman"/>
                <w:sz w:val="20"/>
                <w:szCs w:val="20"/>
              </w:rPr>
              <w:lastRenderedPageBreak/>
              <w:t>топлива:</w:t>
            </w:r>
          </w:p>
        </w:tc>
        <w:tc>
          <w:tcPr>
            <w:tcW w:w="0" w:type="dxa"/>
            <w:shd w:val="clear" w:color="auto" w:fill="FFFFFF"/>
            <w:tcMar>
              <w:top w:w="40" w:type="dxa"/>
              <w:left w:w="200" w:type="dxa"/>
              <w:bottom w:w="40" w:type="dxa"/>
              <w:right w:w="200" w:type="dxa"/>
            </w:tcMar>
            <w:vAlign w:val="center"/>
          </w:tcPr>
          <w:p w14:paraId="1A8028DD"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1AC6DFE"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F047C9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A2CAC76"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EE0EB27"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5AA3186"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D3AD346"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4C7E5FD"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3CF18A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AF11DA0"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F0A58FD"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B04E842"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64EF9AE"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ECD498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48B68AF"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33BDFEA"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B09BB6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F67E68B" w14:textId="77777777" w:rsidR="009749D2" w:rsidRPr="003645AC" w:rsidRDefault="009749D2" w:rsidP="003645AC">
            <w:pPr>
              <w:ind w:left="-59" w:right="-74"/>
              <w:jc w:val="center"/>
              <w:rPr>
                <w:rFonts w:eastAsia="Times New Roman" w:cs="Times New Roman"/>
                <w:sz w:val="20"/>
                <w:szCs w:val="20"/>
              </w:rPr>
            </w:pPr>
          </w:p>
        </w:tc>
      </w:tr>
      <w:tr w:rsidR="009749D2" w14:paraId="13A62E4F" w14:textId="77777777" w:rsidTr="00BB5CC0">
        <w:trPr>
          <w:jc w:val="center"/>
        </w:trPr>
        <w:tc>
          <w:tcPr>
            <w:tcW w:w="0" w:type="dxa"/>
            <w:shd w:val="clear" w:color="auto" w:fill="F2F2F2"/>
            <w:tcMar>
              <w:top w:w="40" w:type="dxa"/>
              <w:left w:w="20" w:type="dxa"/>
              <w:bottom w:w="40" w:type="dxa"/>
              <w:right w:w="20" w:type="dxa"/>
            </w:tcMar>
            <w:vAlign w:val="center"/>
          </w:tcPr>
          <w:p w14:paraId="7CDF08A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3.1</w:t>
            </w:r>
          </w:p>
        </w:tc>
        <w:tc>
          <w:tcPr>
            <w:tcW w:w="0" w:type="dxa"/>
            <w:shd w:val="clear" w:color="auto" w:fill="F2F2F2"/>
            <w:tcMar>
              <w:top w:w="40" w:type="dxa"/>
              <w:left w:w="200" w:type="dxa"/>
              <w:bottom w:w="40" w:type="dxa"/>
              <w:right w:w="200" w:type="dxa"/>
            </w:tcMar>
            <w:vAlign w:val="center"/>
          </w:tcPr>
          <w:p w14:paraId="135C98F6"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условного</w:t>
            </w:r>
          </w:p>
        </w:tc>
        <w:tc>
          <w:tcPr>
            <w:tcW w:w="0" w:type="dxa"/>
            <w:shd w:val="clear" w:color="auto" w:fill="F2F2F2"/>
            <w:tcMar>
              <w:top w:w="40" w:type="dxa"/>
              <w:left w:w="200" w:type="dxa"/>
              <w:bottom w:w="40" w:type="dxa"/>
              <w:right w:w="200" w:type="dxa"/>
            </w:tcMar>
            <w:vAlign w:val="center"/>
          </w:tcPr>
          <w:p w14:paraId="6264CD3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40" w:type="dxa"/>
              <w:left w:w="200" w:type="dxa"/>
              <w:bottom w:w="40" w:type="dxa"/>
              <w:right w:w="200" w:type="dxa"/>
            </w:tcMar>
            <w:vAlign w:val="center"/>
          </w:tcPr>
          <w:p w14:paraId="502090A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C59B421"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860139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8DBFA71"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A23AD8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5C5AE4D"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BBC7CAB"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907648A"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BA8F9B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C80DDC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6C94EF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3E7701D"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0C4D138"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99B0C2B"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C2E714A"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CBCE90B"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6451793" w14:textId="77777777" w:rsidR="009749D2" w:rsidRPr="003645AC" w:rsidRDefault="009749D2" w:rsidP="003645AC">
            <w:pPr>
              <w:ind w:left="-59" w:right="-74"/>
              <w:jc w:val="center"/>
              <w:rPr>
                <w:rFonts w:eastAsia="Times New Roman" w:cs="Times New Roman"/>
                <w:sz w:val="20"/>
                <w:szCs w:val="20"/>
              </w:rPr>
            </w:pPr>
          </w:p>
        </w:tc>
      </w:tr>
      <w:tr w:rsidR="009749D2" w14:paraId="01A05A01" w14:textId="77777777" w:rsidTr="00BB5CC0">
        <w:trPr>
          <w:jc w:val="center"/>
        </w:trPr>
        <w:tc>
          <w:tcPr>
            <w:tcW w:w="0" w:type="dxa"/>
            <w:shd w:val="clear" w:color="auto" w:fill="FFFFFF"/>
            <w:tcMar>
              <w:top w:w="40" w:type="dxa"/>
              <w:left w:w="20" w:type="dxa"/>
              <w:bottom w:w="40" w:type="dxa"/>
              <w:right w:w="20" w:type="dxa"/>
            </w:tcMar>
            <w:vAlign w:val="center"/>
          </w:tcPr>
          <w:p w14:paraId="694B403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3.1.1</w:t>
            </w:r>
          </w:p>
        </w:tc>
        <w:tc>
          <w:tcPr>
            <w:tcW w:w="0" w:type="dxa"/>
            <w:shd w:val="clear" w:color="auto" w:fill="FFFFFF"/>
            <w:tcMar>
              <w:top w:w="40" w:type="dxa"/>
              <w:left w:w="200" w:type="dxa"/>
              <w:bottom w:w="40" w:type="dxa"/>
              <w:right w:w="200" w:type="dxa"/>
            </w:tcMar>
            <w:vAlign w:val="center"/>
          </w:tcPr>
          <w:p w14:paraId="06ECAFE5"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4124931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т.у.т.</w:t>
            </w:r>
          </w:p>
        </w:tc>
        <w:tc>
          <w:tcPr>
            <w:tcW w:w="0" w:type="dxa"/>
            <w:shd w:val="clear" w:color="auto" w:fill="FFFFFF"/>
            <w:tcMar>
              <w:top w:w="40" w:type="dxa"/>
              <w:left w:w="200" w:type="dxa"/>
              <w:bottom w:w="40" w:type="dxa"/>
              <w:right w:w="200" w:type="dxa"/>
            </w:tcMar>
            <w:vAlign w:val="center"/>
          </w:tcPr>
          <w:p w14:paraId="332BF4A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3856A5C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6F23AD9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46C69CC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4C7A012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7F8BBE4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2F0F02E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6DEF4DC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1087C0C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42FB8B4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471BF03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15DBA01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25993C9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02B73DF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4AD0C18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459E77D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c>
          <w:tcPr>
            <w:tcW w:w="0" w:type="dxa"/>
            <w:shd w:val="clear" w:color="auto" w:fill="FFFFFF"/>
            <w:tcMar>
              <w:top w:w="40" w:type="dxa"/>
              <w:left w:w="200" w:type="dxa"/>
              <w:bottom w:w="40" w:type="dxa"/>
              <w:right w:w="200" w:type="dxa"/>
            </w:tcMar>
            <w:vAlign w:val="center"/>
          </w:tcPr>
          <w:p w14:paraId="6B67A13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351,2500</w:t>
            </w:r>
          </w:p>
        </w:tc>
      </w:tr>
      <w:tr w:rsidR="009749D2" w14:paraId="3C433B37" w14:textId="77777777" w:rsidTr="00BB5CC0">
        <w:trPr>
          <w:jc w:val="center"/>
        </w:trPr>
        <w:tc>
          <w:tcPr>
            <w:tcW w:w="0" w:type="dxa"/>
            <w:shd w:val="clear" w:color="auto" w:fill="F2F2F2"/>
            <w:tcMar>
              <w:top w:w="40" w:type="dxa"/>
              <w:left w:w="20" w:type="dxa"/>
              <w:bottom w:w="40" w:type="dxa"/>
              <w:right w:w="20" w:type="dxa"/>
            </w:tcMar>
            <w:vAlign w:val="center"/>
          </w:tcPr>
          <w:p w14:paraId="7FA993A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3.2</w:t>
            </w:r>
          </w:p>
        </w:tc>
        <w:tc>
          <w:tcPr>
            <w:tcW w:w="0" w:type="dxa"/>
            <w:shd w:val="clear" w:color="auto" w:fill="F2F2F2"/>
            <w:tcMar>
              <w:top w:w="40" w:type="dxa"/>
              <w:left w:w="200" w:type="dxa"/>
              <w:bottom w:w="40" w:type="dxa"/>
              <w:right w:w="200" w:type="dxa"/>
            </w:tcMar>
            <w:vAlign w:val="center"/>
          </w:tcPr>
          <w:p w14:paraId="27917B55"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натурального</w:t>
            </w:r>
          </w:p>
        </w:tc>
        <w:tc>
          <w:tcPr>
            <w:tcW w:w="0" w:type="dxa"/>
            <w:shd w:val="clear" w:color="auto" w:fill="F2F2F2"/>
            <w:tcMar>
              <w:top w:w="40" w:type="dxa"/>
              <w:left w:w="200" w:type="dxa"/>
              <w:bottom w:w="40" w:type="dxa"/>
              <w:right w:w="200" w:type="dxa"/>
            </w:tcMar>
            <w:vAlign w:val="center"/>
          </w:tcPr>
          <w:p w14:paraId="133523DA"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8AD2FF8"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7162BC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899BC9F"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CE5DF00"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9A8E886"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FED619A"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0C633C7"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EBD232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8FB2C91"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6E9B1DB"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E591013"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9CA89DD"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A17986A"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63EC5AB"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131FC92"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5B369DF"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EF15B2A" w14:textId="77777777" w:rsidR="009749D2" w:rsidRPr="003645AC" w:rsidRDefault="009749D2" w:rsidP="003645AC">
            <w:pPr>
              <w:ind w:left="-59" w:right="-74"/>
              <w:jc w:val="center"/>
              <w:rPr>
                <w:rFonts w:eastAsia="Times New Roman" w:cs="Times New Roman"/>
                <w:sz w:val="20"/>
                <w:szCs w:val="20"/>
              </w:rPr>
            </w:pPr>
          </w:p>
        </w:tc>
      </w:tr>
      <w:tr w:rsidR="009749D2" w14:paraId="33A027E6" w14:textId="77777777" w:rsidTr="00BB5CC0">
        <w:trPr>
          <w:jc w:val="center"/>
        </w:trPr>
        <w:tc>
          <w:tcPr>
            <w:tcW w:w="0" w:type="dxa"/>
            <w:shd w:val="clear" w:color="auto" w:fill="FFFFFF"/>
            <w:tcMar>
              <w:top w:w="40" w:type="dxa"/>
              <w:left w:w="20" w:type="dxa"/>
              <w:bottom w:w="40" w:type="dxa"/>
              <w:right w:w="20" w:type="dxa"/>
            </w:tcMar>
            <w:vAlign w:val="center"/>
          </w:tcPr>
          <w:p w14:paraId="7A43889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3.2.1</w:t>
            </w:r>
          </w:p>
        </w:tc>
        <w:tc>
          <w:tcPr>
            <w:tcW w:w="0" w:type="dxa"/>
            <w:shd w:val="clear" w:color="auto" w:fill="FFFFFF"/>
            <w:tcMar>
              <w:top w:w="40" w:type="dxa"/>
              <w:left w:w="200" w:type="dxa"/>
              <w:bottom w:w="40" w:type="dxa"/>
              <w:right w:w="200" w:type="dxa"/>
            </w:tcMar>
            <w:vAlign w:val="center"/>
          </w:tcPr>
          <w:p w14:paraId="0BDCF4DC"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36AA5F4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w:t>
            </w:r>
          </w:p>
        </w:tc>
        <w:tc>
          <w:tcPr>
            <w:tcW w:w="0" w:type="dxa"/>
            <w:shd w:val="clear" w:color="auto" w:fill="FFFFFF"/>
            <w:tcMar>
              <w:top w:w="40" w:type="dxa"/>
              <w:left w:w="200" w:type="dxa"/>
              <w:bottom w:w="40" w:type="dxa"/>
              <w:right w:w="200" w:type="dxa"/>
            </w:tcMar>
            <w:vAlign w:val="center"/>
          </w:tcPr>
          <w:p w14:paraId="4116324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0B94E2C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69CCE39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7443853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5D59C69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5824CA1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166A1E3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0015E47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62EB9EA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043311B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363B69C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2056D2E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3DE51A2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1928C27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4BB89AC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0416BEC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c>
          <w:tcPr>
            <w:tcW w:w="0" w:type="dxa"/>
            <w:shd w:val="clear" w:color="auto" w:fill="FFFFFF"/>
            <w:tcMar>
              <w:top w:w="40" w:type="dxa"/>
              <w:left w:w="200" w:type="dxa"/>
              <w:bottom w:w="40" w:type="dxa"/>
              <w:right w:w="200" w:type="dxa"/>
            </w:tcMar>
            <w:vAlign w:val="center"/>
          </w:tcPr>
          <w:p w14:paraId="77A297A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481,1690</w:t>
            </w:r>
          </w:p>
        </w:tc>
      </w:tr>
      <w:tr w:rsidR="009749D2" w14:paraId="5F9CC335" w14:textId="77777777" w:rsidTr="00BB5CC0">
        <w:trPr>
          <w:jc w:val="center"/>
        </w:trPr>
        <w:tc>
          <w:tcPr>
            <w:tcW w:w="0" w:type="dxa"/>
            <w:gridSpan w:val="20"/>
            <w:shd w:val="clear" w:color="auto" w:fill="FFFFFF"/>
            <w:tcMar>
              <w:top w:w="40" w:type="dxa"/>
              <w:left w:w="160" w:type="dxa"/>
              <w:bottom w:w="40" w:type="dxa"/>
              <w:right w:w="20" w:type="dxa"/>
            </w:tcMar>
            <w:vAlign w:val="center"/>
          </w:tcPr>
          <w:p w14:paraId="22277ABF"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Котельная обг. п. Районная</w:t>
            </w:r>
          </w:p>
        </w:tc>
      </w:tr>
      <w:tr w:rsidR="009749D2" w14:paraId="161E9612" w14:textId="77777777" w:rsidTr="00BB5CC0">
        <w:trPr>
          <w:jc w:val="center"/>
        </w:trPr>
        <w:tc>
          <w:tcPr>
            <w:tcW w:w="0" w:type="dxa"/>
            <w:shd w:val="clear" w:color="auto" w:fill="FFFFFF"/>
            <w:tcMar>
              <w:top w:w="40" w:type="dxa"/>
              <w:left w:w="20" w:type="dxa"/>
              <w:bottom w:w="40" w:type="dxa"/>
              <w:right w:w="20" w:type="dxa"/>
            </w:tcMar>
            <w:vAlign w:val="center"/>
          </w:tcPr>
          <w:p w14:paraId="1BF9AF9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54D1AD1C" w14:textId="77777777" w:rsidR="009749D2" w:rsidRPr="003645AC" w:rsidRDefault="009749D2" w:rsidP="003645AC">
            <w:pPr>
              <w:ind w:left="-59" w:right="-74"/>
              <w:rPr>
                <w:rFonts w:eastAsia="Times New Roman" w:cs="Times New Roman"/>
                <w:sz w:val="20"/>
                <w:szCs w:val="20"/>
              </w:rPr>
            </w:pPr>
            <w:r>
              <w:rPr>
                <w:rFonts w:eastAsia="Times New Roman" w:cs="Times New Roman"/>
                <w:sz w:val="20"/>
                <w:szCs w:val="20"/>
              </w:rPr>
              <w:t>Выработка тепловой энергии</w:t>
            </w:r>
          </w:p>
        </w:tc>
        <w:tc>
          <w:tcPr>
            <w:tcW w:w="0" w:type="dxa"/>
            <w:shd w:val="clear" w:color="auto" w:fill="FFFFFF"/>
            <w:tcMar>
              <w:top w:w="40" w:type="dxa"/>
              <w:left w:w="200" w:type="dxa"/>
              <w:bottom w:w="40" w:type="dxa"/>
              <w:right w:w="200" w:type="dxa"/>
            </w:tcMar>
            <w:vAlign w:val="center"/>
          </w:tcPr>
          <w:p w14:paraId="0AEAFE0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74208A9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1F70BAB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42B7B07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1BF9584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47BBE16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0DC3D95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2D75575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09A466B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0304761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5D32DF0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03A3738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3094CEC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57CE5B7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22990CD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648EC86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54AA327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c>
          <w:tcPr>
            <w:tcW w:w="0" w:type="dxa"/>
            <w:shd w:val="clear" w:color="auto" w:fill="FFFFFF"/>
            <w:tcMar>
              <w:top w:w="40" w:type="dxa"/>
              <w:left w:w="200" w:type="dxa"/>
              <w:bottom w:w="40" w:type="dxa"/>
              <w:right w:w="200" w:type="dxa"/>
            </w:tcMar>
            <w:vAlign w:val="center"/>
          </w:tcPr>
          <w:p w14:paraId="205FCBE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340,0000</w:t>
            </w:r>
          </w:p>
        </w:tc>
      </w:tr>
      <w:tr w:rsidR="009749D2" w14:paraId="42279003" w14:textId="77777777" w:rsidTr="00BB5CC0">
        <w:trPr>
          <w:jc w:val="center"/>
        </w:trPr>
        <w:tc>
          <w:tcPr>
            <w:tcW w:w="0" w:type="dxa"/>
            <w:shd w:val="clear" w:color="auto" w:fill="FFFFFF"/>
            <w:tcMar>
              <w:top w:w="40" w:type="dxa"/>
              <w:left w:w="20" w:type="dxa"/>
              <w:bottom w:w="40" w:type="dxa"/>
              <w:right w:w="20" w:type="dxa"/>
            </w:tcMar>
            <w:vAlign w:val="center"/>
          </w:tcPr>
          <w:p w14:paraId="2E6FDDA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1496EA1F" w14:textId="77777777" w:rsidR="009749D2" w:rsidRPr="003645AC" w:rsidRDefault="009749D2" w:rsidP="003645AC">
            <w:pPr>
              <w:ind w:left="-59" w:right="-74"/>
              <w:rPr>
                <w:rFonts w:eastAsia="Times New Roman" w:cs="Times New Roman"/>
                <w:sz w:val="20"/>
                <w:szCs w:val="20"/>
              </w:rPr>
            </w:pPr>
            <w:r>
              <w:rPr>
                <w:rFonts w:eastAsia="Times New Roman" w:cs="Times New Roman"/>
                <w:sz w:val="20"/>
                <w:szCs w:val="20"/>
              </w:rPr>
              <w:t>УРУТ на выработку тепловой энергии</w:t>
            </w:r>
          </w:p>
        </w:tc>
        <w:tc>
          <w:tcPr>
            <w:tcW w:w="0" w:type="dxa"/>
            <w:shd w:val="clear" w:color="auto" w:fill="FFFFFF"/>
            <w:tcMar>
              <w:top w:w="40" w:type="dxa"/>
              <w:left w:w="200" w:type="dxa"/>
              <w:bottom w:w="40" w:type="dxa"/>
              <w:right w:w="200" w:type="dxa"/>
            </w:tcMar>
            <w:vAlign w:val="center"/>
          </w:tcPr>
          <w:p w14:paraId="7CA05F4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кг.у.т./Гкал</w:t>
            </w:r>
          </w:p>
        </w:tc>
        <w:tc>
          <w:tcPr>
            <w:tcW w:w="0" w:type="dxa"/>
            <w:shd w:val="clear" w:color="auto" w:fill="FFFFFF"/>
            <w:tcMar>
              <w:top w:w="40" w:type="dxa"/>
              <w:left w:w="200" w:type="dxa"/>
              <w:bottom w:w="40" w:type="dxa"/>
              <w:right w:w="200" w:type="dxa"/>
            </w:tcMar>
            <w:vAlign w:val="center"/>
          </w:tcPr>
          <w:p w14:paraId="2F752E7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3D838FA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7B2BA58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547A296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6D93038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3BFBF55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4C00D30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56AC1F5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243A184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63C1476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3700,0000</w:t>
            </w:r>
          </w:p>
        </w:tc>
        <w:tc>
          <w:tcPr>
            <w:tcW w:w="0" w:type="dxa"/>
            <w:shd w:val="clear" w:color="auto" w:fill="FFFFFF"/>
            <w:tcMar>
              <w:top w:w="40" w:type="dxa"/>
              <w:left w:w="200" w:type="dxa"/>
              <w:bottom w:w="40" w:type="dxa"/>
              <w:right w:w="200" w:type="dxa"/>
            </w:tcMar>
            <w:vAlign w:val="center"/>
          </w:tcPr>
          <w:p w14:paraId="08DE54A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546250A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5ABCE32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1B63D3E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5FC5BC6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3FD9BA0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c>
          <w:tcPr>
            <w:tcW w:w="0" w:type="dxa"/>
            <w:shd w:val="clear" w:color="auto" w:fill="FFFFFF"/>
            <w:tcMar>
              <w:top w:w="40" w:type="dxa"/>
              <w:left w:w="200" w:type="dxa"/>
              <w:bottom w:w="40" w:type="dxa"/>
              <w:right w:w="200" w:type="dxa"/>
            </w:tcMar>
            <w:vAlign w:val="center"/>
          </w:tcPr>
          <w:p w14:paraId="1EC3372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370,0000</w:t>
            </w:r>
          </w:p>
        </w:tc>
      </w:tr>
      <w:tr w:rsidR="009749D2" w14:paraId="43C2288B" w14:textId="77777777" w:rsidTr="00BB5CC0">
        <w:trPr>
          <w:jc w:val="center"/>
        </w:trPr>
        <w:tc>
          <w:tcPr>
            <w:tcW w:w="0" w:type="dxa"/>
            <w:shd w:val="clear" w:color="auto" w:fill="FFFFFF"/>
            <w:tcMar>
              <w:top w:w="40" w:type="dxa"/>
              <w:left w:w="20" w:type="dxa"/>
              <w:bottom w:w="40" w:type="dxa"/>
              <w:right w:w="20" w:type="dxa"/>
            </w:tcMar>
            <w:vAlign w:val="center"/>
          </w:tcPr>
          <w:p w14:paraId="02CC897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7BC1C9C1" w14:textId="77777777" w:rsidR="009749D2" w:rsidRPr="003645AC" w:rsidRDefault="009749D2" w:rsidP="003645AC">
            <w:pPr>
              <w:ind w:left="-59" w:right="-74"/>
              <w:rPr>
                <w:rFonts w:eastAsia="Times New Roman" w:cs="Times New Roman"/>
                <w:sz w:val="20"/>
                <w:szCs w:val="20"/>
              </w:rPr>
            </w:pPr>
            <w:r>
              <w:rPr>
                <w:rFonts w:eastAsia="Times New Roman" w:cs="Times New Roman"/>
                <w:sz w:val="20"/>
                <w:szCs w:val="20"/>
              </w:rPr>
              <w:t>Расход топлива:</w:t>
            </w:r>
          </w:p>
        </w:tc>
        <w:tc>
          <w:tcPr>
            <w:tcW w:w="0" w:type="dxa"/>
            <w:shd w:val="clear" w:color="auto" w:fill="FFFFFF"/>
            <w:tcMar>
              <w:top w:w="40" w:type="dxa"/>
              <w:left w:w="200" w:type="dxa"/>
              <w:bottom w:w="40" w:type="dxa"/>
              <w:right w:w="200" w:type="dxa"/>
            </w:tcMar>
            <w:vAlign w:val="center"/>
          </w:tcPr>
          <w:p w14:paraId="5465EE2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56EDE88"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95BEB5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6610E1A"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466C19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51D2535"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A291EF2"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69508B3"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E7B8C40"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4C04932"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FC4C3C0"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A968C9E"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C9D6A95"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E0EA028"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2230A0E"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54587B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7753088"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5D3A733" w14:textId="77777777" w:rsidR="009749D2" w:rsidRPr="003645AC" w:rsidRDefault="009749D2" w:rsidP="003645AC">
            <w:pPr>
              <w:ind w:left="-59" w:right="-74"/>
              <w:jc w:val="center"/>
              <w:rPr>
                <w:rFonts w:eastAsia="Times New Roman" w:cs="Times New Roman"/>
                <w:sz w:val="20"/>
                <w:szCs w:val="20"/>
              </w:rPr>
            </w:pPr>
          </w:p>
        </w:tc>
      </w:tr>
      <w:tr w:rsidR="009749D2" w14:paraId="784E1D1A" w14:textId="77777777" w:rsidTr="00BB5CC0">
        <w:trPr>
          <w:jc w:val="center"/>
        </w:trPr>
        <w:tc>
          <w:tcPr>
            <w:tcW w:w="0" w:type="dxa"/>
            <w:shd w:val="clear" w:color="auto" w:fill="F2F2F2"/>
            <w:tcMar>
              <w:top w:w="40" w:type="dxa"/>
              <w:left w:w="20" w:type="dxa"/>
              <w:bottom w:w="40" w:type="dxa"/>
              <w:right w:w="20" w:type="dxa"/>
            </w:tcMar>
            <w:vAlign w:val="center"/>
          </w:tcPr>
          <w:p w14:paraId="0A9A2E3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3.1</w:t>
            </w:r>
          </w:p>
        </w:tc>
        <w:tc>
          <w:tcPr>
            <w:tcW w:w="0" w:type="dxa"/>
            <w:shd w:val="clear" w:color="auto" w:fill="F2F2F2"/>
            <w:tcMar>
              <w:top w:w="40" w:type="dxa"/>
              <w:left w:w="200" w:type="dxa"/>
              <w:bottom w:w="40" w:type="dxa"/>
              <w:right w:w="200" w:type="dxa"/>
            </w:tcMar>
            <w:vAlign w:val="center"/>
          </w:tcPr>
          <w:p w14:paraId="57ECE0E1"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условного</w:t>
            </w:r>
          </w:p>
        </w:tc>
        <w:tc>
          <w:tcPr>
            <w:tcW w:w="0" w:type="dxa"/>
            <w:shd w:val="clear" w:color="auto" w:fill="F2F2F2"/>
            <w:tcMar>
              <w:top w:w="40" w:type="dxa"/>
              <w:left w:w="200" w:type="dxa"/>
              <w:bottom w:w="40" w:type="dxa"/>
              <w:right w:w="200" w:type="dxa"/>
            </w:tcMar>
            <w:vAlign w:val="center"/>
          </w:tcPr>
          <w:p w14:paraId="357C083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40" w:type="dxa"/>
              <w:left w:w="200" w:type="dxa"/>
              <w:bottom w:w="40" w:type="dxa"/>
              <w:right w:w="200" w:type="dxa"/>
            </w:tcMar>
            <w:vAlign w:val="center"/>
          </w:tcPr>
          <w:p w14:paraId="7253A561"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DFC6910"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75730CE"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6F805D5"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404A2A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0E0DE8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DC680B2"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343EC5B"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FCF21A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84B8951"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4DFCD5B"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8D5E93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1618016"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47B84F0"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1A7C6D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C836C1D"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8D757BE" w14:textId="77777777" w:rsidR="009749D2" w:rsidRPr="003645AC" w:rsidRDefault="009749D2" w:rsidP="003645AC">
            <w:pPr>
              <w:ind w:left="-59" w:right="-74"/>
              <w:jc w:val="center"/>
              <w:rPr>
                <w:rFonts w:eastAsia="Times New Roman" w:cs="Times New Roman"/>
                <w:sz w:val="20"/>
                <w:szCs w:val="20"/>
              </w:rPr>
            </w:pPr>
          </w:p>
        </w:tc>
      </w:tr>
      <w:tr w:rsidR="009749D2" w14:paraId="71E87F31" w14:textId="77777777" w:rsidTr="00BB5CC0">
        <w:trPr>
          <w:jc w:val="center"/>
        </w:trPr>
        <w:tc>
          <w:tcPr>
            <w:tcW w:w="0" w:type="dxa"/>
            <w:shd w:val="clear" w:color="auto" w:fill="FFFFFF"/>
            <w:tcMar>
              <w:top w:w="40" w:type="dxa"/>
              <w:left w:w="20" w:type="dxa"/>
              <w:bottom w:w="40" w:type="dxa"/>
              <w:right w:w="20" w:type="dxa"/>
            </w:tcMar>
            <w:vAlign w:val="center"/>
          </w:tcPr>
          <w:p w14:paraId="67BF677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lastRenderedPageBreak/>
              <w:t>3.1.1</w:t>
            </w:r>
          </w:p>
        </w:tc>
        <w:tc>
          <w:tcPr>
            <w:tcW w:w="0" w:type="dxa"/>
            <w:shd w:val="clear" w:color="auto" w:fill="FFFFFF"/>
            <w:tcMar>
              <w:top w:w="40" w:type="dxa"/>
              <w:left w:w="200" w:type="dxa"/>
              <w:bottom w:w="40" w:type="dxa"/>
              <w:right w:w="200" w:type="dxa"/>
            </w:tcMar>
            <w:vAlign w:val="center"/>
          </w:tcPr>
          <w:p w14:paraId="34F0B478"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1148259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т.у.т.</w:t>
            </w:r>
          </w:p>
        </w:tc>
        <w:tc>
          <w:tcPr>
            <w:tcW w:w="0" w:type="dxa"/>
            <w:shd w:val="clear" w:color="auto" w:fill="FFFFFF"/>
            <w:tcMar>
              <w:top w:w="40" w:type="dxa"/>
              <w:left w:w="200" w:type="dxa"/>
              <w:bottom w:w="40" w:type="dxa"/>
              <w:right w:w="200" w:type="dxa"/>
            </w:tcMar>
            <w:vAlign w:val="center"/>
          </w:tcPr>
          <w:p w14:paraId="17D66B4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17DDFB0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39F30D0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3C47EA8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2DFD629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6CBAEB2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59DC23E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6D59AAE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23FD7DC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4ECE7DC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62BC104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63C8B36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25985BA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6101D81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1ECB8E7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0225809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c>
          <w:tcPr>
            <w:tcW w:w="0" w:type="dxa"/>
            <w:shd w:val="clear" w:color="auto" w:fill="FFFFFF"/>
            <w:tcMar>
              <w:top w:w="40" w:type="dxa"/>
              <w:left w:w="200" w:type="dxa"/>
              <w:bottom w:w="40" w:type="dxa"/>
              <w:right w:w="200" w:type="dxa"/>
            </w:tcMar>
            <w:vAlign w:val="center"/>
          </w:tcPr>
          <w:p w14:paraId="73C1EE8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256,6900</w:t>
            </w:r>
          </w:p>
        </w:tc>
      </w:tr>
      <w:tr w:rsidR="009749D2" w14:paraId="0F5C3568" w14:textId="77777777" w:rsidTr="00BB5CC0">
        <w:trPr>
          <w:jc w:val="center"/>
        </w:trPr>
        <w:tc>
          <w:tcPr>
            <w:tcW w:w="0" w:type="dxa"/>
            <w:shd w:val="clear" w:color="auto" w:fill="F2F2F2"/>
            <w:tcMar>
              <w:top w:w="40" w:type="dxa"/>
              <w:left w:w="20" w:type="dxa"/>
              <w:bottom w:w="40" w:type="dxa"/>
              <w:right w:w="20" w:type="dxa"/>
            </w:tcMar>
            <w:vAlign w:val="center"/>
          </w:tcPr>
          <w:p w14:paraId="7F647CF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3.2</w:t>
            </w:r>
          </w:p>
        </w:tc>
        <w:tc>
          <w:tcPr>
            <w:tcW w:w="0" w:type="dxa"/>
            <w:shd w:val="clear" w:color="auto" w:fill="F2F2F2"/>
            <w:tcMar>
              <w:top w:w="40" w:type="dxa"/>
              <w:left w:w="200" w:type="dxa"/>
              <w:bottom w:w="40" w:type="dxa"/>
              <w:right w:w="200" w:type="dxa"/>
            </w:tcMar>
            <w:vAlign w:val="center"/>
          </w:tcPr>
          <w:p w14:paraId="4D1A63BF"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натурального</w:t>
            </w:r>
          </w:p>
        </w:tc>
        <w:tc>
          <w:tcPr>
            <w:tcW w:w="0" w:type="dxa"/>
            <w:shd w:val="clear" w:color="auto" w:fill="F2F2F2"/>
            <w:tcMar>
              <w:top w:w="40" w:type="dxa"/>
              <w:left w:w="200" w:type="dxa"/>
              <w:bottom w:w="40" w:type="dxa"/>
              <w:right w:w="200" w:type="dxa"/>
            </w:tcMar>
            <w:vAlign w:val="center"/>
          </w:tcPr>
          <w:p w14:paraId="08717EC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518D9A8"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562BB3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7B48412"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33B79A2"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BB6268C"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5F1BBDF"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5C1533F"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4A36DD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CB944F8"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A97A7C0"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70B396F"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4A71225"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86FDF7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6DCEA1E"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40E4D7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3BF0D3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36B1DA0" w14:textId="77777777" w:rsidR="009749D2" w:rsidRPr="003645AC" w:rsidRDefault="009749D2" w:rsidP="003645AC">
            <w:pPr>
              <w:ind w:left="-59" w:right="-74"/>
              <w:jc w:val="center"/>
              <w:rPr>
                <w:rFonts w:eastAsia="Times New Roman" w:cs="Times New Roman"/>
                <w:sz w:val="20"/>
                <w:szCs w:val="20"/>
              </w:rPr>
            </w:pPr>
          </w:p>
        </w:tc>
      </w:tr>
      <w:tr w:rsidR="009749D2" w14:paraId="103330FF" w14:textId="77777777" w:rsidTr="00BB5CC0">
        <w:trPr>
          <w:jc w:val="center"/>
        </w:trPr>
        <w:tc>
          <w:tcPr>
            <w:tcW w:w="0" w:type="dxa"/>
            <w:shd w:val="clear" w:color="auto" w:fill="FFFFFF"/>
            <w:tcMar>
              <w:top w:w="40" w:type="dxa"/>
              <w:left w:w="20" w:type="dxa"/>
              <w:bottom w:w="40" w:type="dxa"/>
              <w:right w:w="20" w:type="dxa"/>
            </w:tcMar>
            <w:vAlign w:val="center"/>
          </w:tcPr>
          <w:p w14:paraId="5F7985A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3.2.1</w:t>
            </w:r>
          </w:p>
        </w:tc>
        <w:tc>
          <w:tcPr>
            <w:tcW w:w="0" w:type="dxa"/>
            <w:shd w:val="clear" w:color="auto" w:fill="FFFFFF"/>
            <w:tcMar>
              <w:top w:w="40" w:type="dxa"/>
              <w:left w:w="200" w:type="dxa"/>
              <w:bottom w:w="40" w:type="dxa"/>
              <w:right w:w="200" w:type="dxa"/>
            </w:tcMar>
            <w:vAlign w:val="center"/>
          </w:tcPr>
          <w:p w14:paraId="540A7F89"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31CB995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w:t>
            </w:r>
          </w:p>
        </w:tc>
        <w:tc>
          <w:tcPr>
            <w:tcW w:w="0" w:type="dxa"/>
            <w:shd w:val="clear" w:color="auto" w:fill="FFFFFF"/>
            <w:tcMar>
              <w:top w:w="40" w:type="dxa"/>
              <w:left w:w="200" w:type="dxa"/>
              <w:bottom w:w="40" w:type="dxa"/>
              <w:right w:w="200" w:type="dxa"/>
            </w:tcMar>
            <w:vAlign w:val="center"/>
          </w:tcPr>
          <w:p w14:paraId="6AC7628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7E1B6B1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7CE77AF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57651F1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5D66623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3BD3906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3E58B6B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6C671DE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4AF38F1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7CC66E8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638A275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46137AB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74567C1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34E45DF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37F6C40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10CBD3F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c>
          <w:tcPr>
            <w:tcW w:w="0" w:type="dxa"/>
            <w:shd w:val="clear" w:color="auto" w:fill="FFFFFF"/>
            <w:tcMar>
              <w:top w:w="40" w:type="dxa"/>
              <w:left w:w="200" w:type="dxa"/>
              <w:bottom w:w="40" w:type="dxa"/>
              <w:right w:w="200" w:type="dxa"/>
            </w:tcMar>
            <w:vAlign w:val="center"/>
          </w:tcPr>
          <w:p w14:paraId="769012E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351,6240</w:t>
            </w:r>
          </w:p>
        </w:tc>
      </w:tr>
      <w:tr w:rsidR="009749D2" w14:paraId="4EA637CD" w14:textId="77777777" w:rsidTr="00BB5CC0">
        <w:trPr>
          <w:jc w:val="center"/>
        </w:trPr>
        <w:tc>
          <w:tcPr>
            <w:tcW w:w="0" w:type="dxa"/>
            <w:shd w:val="clear" w:color="auto" w:fill="FFE599"/>
            <w:tcMar>
              <w:top w:w="120" w:type="dxa"/>
              <w:left w:w="200" w:type="dxa"/>
              <w:bottom w:w="120" w:type="dxa"/>
              <w:right w:w="200" w:type="dxa"/>
            </w:tcMar>
            <w:vAlign w:val="center"/>
          </w:tcPr>
          <w:p w14:paraId="16EB55EB"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D4BE373"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Всего выработано ТЭ</w:t>
            </w:r>
          </w:p>
        </w:tc>
        <w:tc>
          <w:tcPr>
            <w:tcW w:w="0" w:type="dxa"/>
            <w:shd w:val="clear" w:color="auto" w:fill="FFE599"/>
            <w:tcMar>
              <w:top w:w="120" w:type="dxa"/>
              <w:left w:w="200" w:type="dxa"/>
              <w:bottom w:w="120" w:type="dxa"/>
              <w:right w:w="200" w:type="dxa"/>
            </w:tcMar>
            <w:vAlign w:val="center"/>
          </w:tcPr>
          <w:p w14:paraId="43618CC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E599"/>
            <w:tcMar>
              <w:top w:w="120" w:type="dxa"/>
              <w:left w:w="200" w:type="dxa"/>
              <w:bottom w:w="120" w:type="dxa"/>
              <w:right w:w="200" w:type="dxa"/>
            </w:tcMar>
            <w:vAlign w:val="center"/>
          </w:tcPr>
          <w:p w14:paraId="10621AD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1EAB6EB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31C30B1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228D5C6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241FB11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6ED9A3F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2E74D23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52B14F8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7745268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32E3777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5B69C34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037642F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6AF4612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3C3F604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665D07E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1A05757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FE599"/>
            <w:tcMar>
              <w:top w:w="120" w:type="dxa"/>
              <w:left w:w="200" w:type="dxa"/>
              <w:bottom w:w="120" w:type="dxa"/>
              <w:right w:w="200" w:type="dxa"/>
            </w:tcMar>
            <w:vAlign w:val="center"/>
          </w:tcPr>
          <w:p w14:paraId="5E78782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r>
      <w:tr w:rsidR="009749D2" w14:paraId="5B1B599A" w14:textId="77777777" w:rsidTr="00BB5CC0">
        <w:trPr>
          <w:jc w:val="center"/>
        </w:trPr>
        <w:tc>
          <w:tcPr>
            <w:tcW w:w="0" w:type="dxa"/>
            <w:shd w:val="clear" w:color="auto" w:fill="F2F2F2"/>
            <w:tcMar>
              <w:top w:w="120" w:type="dxa"/>
              <w:left w:w="200" w:type="dxa"/>
              <w:bottom w:w="120" w:type="dxa"/>
              <w:right w:w="200" w:type="dxa"/>
            </w:tcMar>
            <w:vAlign w:val="center"/>
          </w:tcPr>
          <w:p w14:paraId="59B77FD3"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6FAF9F03"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3F741C5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Гкал</w:t>
            </w:r>
          </w:p>
        </w:tc>
        <w:tc>
          <w:tcPr>
            <w:tcW w:w="0" w:type="dxa"/>
            <w:shd w:val="clear" w:color="auto" w:fill="F2F2F2"/>
            <w:tcMar>
              <w:top w:w="120" w:type="dxa"/>
              <w:left w:w="200" w:type="dxa"/>
              <w:bottom w:w="120" w:type="dxa"/>
              <w:right w:w="200" w:type="dxa"/>
            </w:tcMar>
            <w:vAlign w:val="center"/>
          </w:tcPr>
          <w:p w14:paraId="647119B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61F54E7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1ACFE6C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34D6097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1235B62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319AD30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1B9ECF5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3684487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0BDCE89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34D440F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4DCC7E6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391ACE6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546CFEB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747570C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58744D2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00C06FF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c>
          <w:tcPr>
            <w:tcW w:w="0" w:type="dxa"/>
            <w:shd w:val="clear" w:color="auto" w:fill="F2F2F2"/>
            <w:tcMar>
              <w:top w:w="120" w:type="dxa"/>
              <w:left w:w="200" w:type="dxa"/>
              <w:bottom w:w="120" w:type="dxa"/>
              <w:right w:w="200" w:type="dxa"/>
            </w:tcMar>
            <w:vAlign w:val="center"/>
          </w:tcPr>
          <w:p w14:paraId="7194234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2180,0000</w:t>
            </w:r>
          </w:p>
        </w:tc>
      </w:tr>
      <w:tr w:rsidR="009749D2" w14:paraId="284EBD2C" w14:textId="77777777" w:rsidTr="00BB5CC0">
        <w:trPr>
          <w:jc w:val="center"/>
        </w:trPr>
        <w:tc>
          <w:tcPr>
            <w:tcW w:w="0" w:type="dxa"/>
            <w:shd w:val="clear" w:color="auto" w:fill="FFE599"/>
            <w:tcMar>
              <w:top w:w="120" w:type="dxa"/>
              <w:left w:w="200" w:type="dxa"/>
              <w:bottom w:w="120" w:type="dxa"/>
              <w:right w:w="200" w:type="dxa"/>
            </w:tcMar>
            <w:vAlign w:val="center"/>
          </w:tcPr>
          <w:p w14:paraId="43494E7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E545684"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3487E8A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т.у.т.</w:t>
            </w:r>
          </w:p>
        </w:tc>
        <w:tc>
          <w:tcPr>
            <w:tcW w:w="0" w:type="dxa"/>
            <w:shd w:val="clear" w:color="auto" w:fill="FFE599"/>
            <w:tcMar>
              <w:top w:w="120" w:type="dxa"/>
              <w:left w:w="200" w:type="dxa"/>
              <w:bottom w:w="120" w:type="dxa"/>
              <w:right w:w="200" w:type="dxa"/>
            </w:tcMar>
            <w:vAlign w:val="center"/>
          </w:tcPr>
          <w:p w14:paraId="5CF4713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28A8D13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6F6F946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269C462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543CE66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3F6067F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708076E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0B5F049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573EF76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25A71F1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1761617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0DE417F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02778E5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3F9C308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65FEF9E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01C6B0C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FE599"/>
            <w:tcMar>
              <w:top w:w="120" w:type="dxa"/>
              <w:left w:w="200" w:type="dxa"/>
              <w:bottom w:w="120" w:type="dxa"/>
              <w:right w:w="200" w:type="dxa"/>
            </w:tcMar>
            <w:vAlign w:val="center"/>
          </w:tcPr>
          <w:p w14:paraId="3E784DD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r>
      <w:tr w:rsidR="009749D2" w14:paraId="3AB0BBBF" w14:textId="77777777" w:rsidTr="00BB5CC0">
        <w:trPr>
          <w:jc w:val="center"/>
        </w:trPr>
        <w:tc>
          <w:tcPr>
            <w:tcW w:w="0" w:type="dxa"/>
            <w:shd w:val="clear" w:color="auto" w:fill="F2F2F2"/>
            <w:tcMar>
              <w:top w:w="120" w:type="dxa"/>
              <w:left w:w="200" w:type="dxa"/>
              <w:bottom w:w="120" w:type="dxa"/>
              <w:right w:w="200" w:type="dxa"/>
            </w:tcMar>
            <w:vAlign w:val="center"/>
          </w:tcPr>
          <w:p w14:paraId="6FBC14D4"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1D77ECAC"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1CBF4C7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120" w:type="dxa"/>
              <w:left w:w="200" w:type="dxa"/>
              <w:bottom w:w="120" w:type="dxa"/>
              <w:right w:w="200" w:type="dxa"/>
            </w:tcMar>
            <w:vAlign w:val="center"/>
          </w:tcPr>
          <w:p w14:paraId="71E4493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5DDAA03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2741765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1564991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4F52639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26C2ABD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154600E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399CD26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50401C9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4694E98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59CEB2E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69B16AB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56577D1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7566C54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02AC150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1EAFA9B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c>
          <w:tcPr>
            <w:tcW w:w="0" w:type="dxa"/>
            <w:shd w:val="clear" w:color="auto" w:fill="F2F2F2"/>
            <w:tcMar>
              <w:top w:w="120" w:type="dxa"/>
              <w:left w:w="200" w:type="dxa"/>
              <w:bottom w:w="120" w:type="dxa"/>
              <w:right w:w="200" w:type="dxa"/>
            </w:tcMar>
            <w:vAlign w:val="center"/>
          </w:tcPr>
          <w:p w14:paraId="540E110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607,9400</w:t>
            </w:r>
          </w:p>
        </w:tc>
      </w:tr>
      <w:tr w:rsidR="009749D2" w14:paraId="1C8587C8" w14:textId="77777777" w:rsidTr="00BB5CC0">
        <w:trPr>
          <w:jc w:val="center"/>
        </w:trPr>
        <w:tc>
          <w:tcPr>
            <w:tcW w:w="0" w:type="dxa"/>
            <w:shd w:val="clear" w:color="auto" w:fill="FFE599"/>
            <w:tcMar>
              <w:top w:w="120" w:type="dxa"/>
              <w:left w:w="200" w:type="dxa"/>
              <w:bottom w:w="120" w:type="dxa"/>
              <w:right w:w="200" w:type="dxa"/>
            </w:tcMar>
            <w:vAlign w:val="center"/>
          </w:tcPr>
          <w:p w14:paraId="291F65AE"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48C8F24"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0F5C2422"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CE2EDD6"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8CB2182"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3D127E1"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9F3D0A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998A8DA"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0929BA5"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369EABA"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15E969F"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14C51C51"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8DC1EFF"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F9E1917"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F357C3E"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1EC3E26"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F1919A9"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0FA4AC7"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D137ACE"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F5AE164" w14:textId="77777777" w:rsidR="009749D2" w:rsidRPr="003645AC" w:rsidRDefault="009749D2" w:rsidP="003645AC">
            <w:pPr>
              <w:ind w:left="-59" w:right="-74"/>
              <w:jc w:val="center"/>
              <w:rPr>
                <w:rFonts w:eastAsia="Times New Roman" w:cs="Times New Roman"/>
                <w:sz w:val="20"/>
                <w:szCs w:val="20"/>
              </w:rPr>
            </w:pPr>
          </w:p>
        </w:tc>
      </w:tr>
      <w:tr w:rsidR="009749D2" w14:paraId="3AB49E47" w14:textId="77777777" w:rsidTr="00BB5CC0">
        <w:trPr>
          <w:jc w:val="center"/>
        </w:trPr>
        <w:tc>
          <w:tcPr>
            <w:tcW w:w="0" w:type="dxa"/>
            <w:shd w:val="clear" w:color="auto" w:fill="F2F2F2"/>
            <w:tcMar>
              <w:top w:w="120" w:type="dxa"/>
              <w:left w:w="200" w:type="dxa"/>
              <w:bottom w:w="120" w:type="dxa"/>
              <w:right w:w="200" w:type="dxa"/>
            </w:tcMar>
            <w:vAlign w:val="center"/>
          </w:tcPr>
          <w:p w14:paraId="49B6BDF3"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02A1F942" w14:textId="77777777" w:rsidR="009749D2" w:rsidRPr="003645AC" w:rsidRDefault="009749D2" w:rsidP="003645AC">
            <w:pPr>
              <w:ind w:left="-59" w:right="-74"/>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1AE4149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w:t>
            </w:r>
          </w:p>
        </w:tc>
        <w:tc>
          <w:tcPr>
            <w:tcW w:w="0" w:type="dxa"/>
            <w:shd w:val="clear" w:color="auto" w:fill="F2F2F2"/>
            <w:tcMar>
              <w:top w:w="120" w:type="dxa"/>
              <w:left w:w="200" w:type="dxa"/>
              <w:bottom w:w="120" w:type="dxa"/>
              <w:right w:w="200" w:type="dxa"/>
            </w:tcMar>
            <w:vAlign w:val="center"/>
          </w:tcPr>
          <w:p w14:paraId="3AF7E1B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529B250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24E8B84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0EF1D50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6E87577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593296B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04CBDBE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1BBFA0A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2182226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186F4C3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00CBE90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29B7352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747E752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32604A2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330A275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2793242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c>
          <w:tcPr>
            <w:tcW w:w="0" w:type="dxa"/>
            <w:shd w:val="clear" w:color="auto" w:fill="F2F2F2"/>
            <w:tcMar>
              <w:top w:w="120" w:type="dxa"/>
              <w:left w:w="200" w:type="dxa"/>
              <w:bottom w:w="120" w:type="dxa"/>
              <w:right w:w="200" w:type="dxa"/>
            </w:tcMar>
            <w:vAlign w:val="center"/>
          </w:tcPr>
          <w:p w14:paraId="52DE717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832,7930</w:t>
            </w:r>
          </w:p>
        </w:tc>
      </w:tr>
    </w:tbl>
    <w:p w14:paraId="429D44EB" w14:textId="77777777" w:rsidR="009749D2" w:rsidRDefault="009749D2" w:rsidP="009749D2">
      <w:pPr>
        <w:spacing w:before="400" w:after="200"/>
      </w:pPr>
      <w:r>
        <w:rPr>
          <w:b/>
        </w:rPr>
        <w:lastRenderedPageBreak/>
        <w:t>Таблица 10.1.2 - Максимальный часовой расход натурального топлива на выработку тепловой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146"/>
        <w:gridCol w:w="771"/>
        <w:gridCol w:w="580"/>
        <w:gridCol w:w="692"/>
        <w:gridCol w:w="693"/>
        <w:gridCol w:w="693"/>
        <w:gridCol w:w="693"/>
        <w:gridCol w:w="693"/>
        <w:gridCol w:w="693"/>
        <w:gridCol w:w="693"/>
        <w:gridCol w:w="693"/>
        <w:gridCol w:w="693"/>
        <w:gridCol w:w="693"/>
        <w:gridCol w:w="693"/>
        <w:gridCol w:w="693"/>
        <w:gridCol w:w="693"/>
        <w:gridCol w:w="693"/>
        <w:gridCol w:w="693"/>
        <w:gridCol w:w="693"/>
        <w:gridCol w:w="693"/>
      </w:tblGrid>
      <w:tr w:rsidR="009749D2" w14:paraId="34B8D2A9" w14:textId="77777777" w:rsidTr="003645AC">
        <w:trPr>
          <w:tblHeader/>
          <w:jc w:val="center"/>
        </w:trPr>
        <w:tc>
          <w:tcPr>
            <w:tcW w:w="2310" w:type="pct"/>
            <w:shd w:val="clear" w:color="auto" w:fill="F2F2F2"/>
            <w:tcMar>
              <w:top w:w="120" w:type="dxa"/>
              <w:left w:w="200" w:type="dxa"/>
              <w:bottom w:w="120" w:type="dxa"/>
              <w:right w:w="200" w:type="dxa"/>
            </w:tcMar>
            <w:vAlign w:val="center"/>
          </w:tcPr>
          <w:p w14:paraId="2669CC1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Показатель</w:t>
            </w:r>
          </w:p>
        </w:tc>
        <w:tc>
          <w:tcPr>
            <w:tcW w:w="2310" w:type="pct"/>
            <w:shd w:val="clear" w:color="auto" w:fill="F2F2F2"/>
            <w:tcMar>
              <w:top w:w="120" w:type="dxa"/>
              <w:left w:w="200" w:type="dxa"/>
              <w:bottom w:w="120" w:type="dxa"/>
              <w:right w:w="200" w:type="dxa"/>
            </w:tcMar>
            <w:vAlign w:val="center"/>
          </w:tcPr>
          <w:p w14:paraId="43C7EE6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Вид топлива</w:t>
            </w:r>
          </w:p>
        </w:tc>
        <w:tc>
          <w:tcPr>
            <w:tcW w:w="2310" w:type="pct"/>
            <w:shd w:val="clear" w:color="auto" w:fill="F2F2F2"/>
            <w:tcMar>
              <w:top w:w="120" w:type="dxa"/>
              <w:left w:w="200" w:type="dxa"/>
              <w:bottom w:w="120" w:type="dxa"/>
              <w:right w:w="200" w:type="dxa"/>
            </w:tcMar>
            <w:vAlign w:val="center"/>
          </w:tcPr>
          <w:p w14:paraId="6811503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Ед. изм.</w:t>
            </w:r>
          </w:p>
        </w:tc>
        <w:tc>
          <w:tcPr>
            <w:tcW w:w="2310" w:type="pct"/>
            <w:shd w:val="clear" w:color="auto" w:fill="F2F2F2"/>
            <w:tcMar>
              <w:top w:w="120" w:type="dxa"/>
              <w:left w:w="200" w:type="dxa"/>
              <w:bottom w:w="120" w:type="dxa"/>
              <w:right w:w="200" w:type="dxa"/>
            </w:tcMar>
            <w:vAlign w:val="center"/>
          </w:tcPr>
          <w:p w14:paraId="7B3F184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2023</w:t>
            </w:r>
          </w:p>
        </w:tc>
        <w:tc>
          <w:tcPr>
            <w:tcW w:w="2310" w:type="pct"/>
            <w:shd w:val="clear" w:color="auto" w:fill="F2F2F2"/>
            <w:tcMar>
              <w:top w:w="120" w:type="dxa"/>
              <w:left w:w="200" w:type="dxa"/>
              <w:bottom w:w="120" w:type="dxa"/>
              <w:right w:w="200" w:type="dxa"/>
            </w:tcMar>
            <w:vAlign w:val="center"/>
          </w:tcPr>
          <w:p w14:paraId="3E946FB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2024</w:t>
            </w:r>
          </w:p>
        </w:tc>
        <w:tc>
          <w:tcPr>
            <w:tcW w:w="2310" w:type="pct"/>
            <w:shd w:val="clear" w:color="auto" w:fill="F2F2F2"/>
            <w:tcMar>
              <w:top w:w="120" w:type="dxa"/>
              <w:left w:w="200" w:type="dxa"/>
              <w:bottom w:w="120" w:type="dxa"/>
              <w:right w:w="200" w:type="dxa"/>
            </w:tcMar>
            <w:vAlign w:val="center"/>
          </w:tcPr>
          <w:p w14:paraId="5F8F3B7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2025</w:t>
            </w:r>
          </w:p>
        </w:tc>
        <w:tc>
          <w:tcPr>
            <w:tcW w:w="2310" w:type="pct"/>
            <w:shd w:val="clear" w:color="auto" w:fill="F2F2F2"/>
            <w:tcMar>
              <w:top w:w="120" w:type="dxa"/>
              <w:left w:w="200" w:type="dxa"/>
              <w:bottom w:w="120" w:type="dxa"/>
              <w:right w:w="200" w:type="dxa"/>
            </w:tcMar>
            <w:vAlign w:val="center"/>
          </w:tcPr>
          <w:p w14:paraId="14E9189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2026</w:t>
            </w:r>
          </w:p>
        </w:tc>
        <w:tc>
          <w:tcPr>
            <w:tcW w:w="2310" w:type="pct"/>
            <w:shd w:val="clear" w:color="auto" w:fill="F2F2F2"/>
            <w:tcMar>
              <w:top w:w="120" w:type="dxa"/>
              <w:left w:w="200" w:type="dxa"/>
              <w:bottom w:w="120" w:type="dxa"/>
              <w:right w:w="200" w:type="dxa"/>
            </w:tcMar>
            <w:vAlign w:val="center"/>
          </w:tcPr>
          <w:p w14:paraId="4D6193A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2027</w:t>
            </w:r>
          </w:p>
        </w:tc>
        <w:tc>
          <w:tcPr>
            <w:tcW w:w="2310" w:type="pct"/>
            <w:shd w:val="clear" w:color="auto" w:fill="F2F2F2"/>
            <w:tcMar>
              <w:top w:w="120" w:type="dxa"/>
              <w:left w:w="200" w:type="dxa"/>
              <w:bottom w:w="120" w:type="dxa"/>
              <w:right w:w="200" w:type="dxa"/>
            </w:tcMar>
            <w:vAlign w:val="center"/>
          </w:tcPr>
          <w:p w14:paraId="336A40F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2028</w:t>
            </w:r>
          </w:p>
        </w:tc>
        <w:tc>
          <w:tcPr>
            <w:tcW w:w="2310" w:type="pct"/>
            <w:shd w:val="clear" w:color="auto" w:fill="F2F2F2"/>
            <w:tcMar>
              <w:top w:w="120" w:type="dxa"/>
              <w:left w:w="200" w:type="dxa"/>
              <w:bottom w:w="120" w:type="dxa"/>
              <w:right w:w="200" w:type="dxa"/>
            </w:tcMar>
            <w:vAlign w:val="center"/>
          </w:tcPr>
          <w:p w14:paraId="0E4C032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2029</w:t>
            </w:r>
          </w:p>
        </w:tc>
        <w:tc>
          <w:tcPr>
            <w:tcW w:w="2310" w:type="pct"/>
            <w:shd w:val="clear" w:color="auto" w:fill="F2F2F2"/>
            <w:tcMar>
              <w:top w:w="120" w:type="dxa"/>
              <w:left w:w="200" w:type="dxa"/>
              <w:bottom w:w="120" w:type="dxa"/>
              <w:right w:w="200" w:type="dxa"/>
            </w:tcMar>
            <w:vAlign w:val="center"/>
          </w:tcPr>
          <w:p w14:paraId="1521AF7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2030</w:t>
            </w:r>
          </w:p>
        </w:tc>
        <w:tc>
          <w:tcPr>
            <w:tcW w:w="2310" w:type="pct"/>
            <w:shd w:val="clear" w:color="auto" w:fill="F2F2F2"/>
            <w:tcMar>
              <w:top w:w="120" w:type="dxa"/>
              <w:left w:w="200" w:type="dxa"/>
              <w:bottom w:w="120" w:type="dxa"/>
              <w:right w:w="200" w:type="dxa"/>
            </w:tcMar>
            <w:vAlign w:val="center"/>
          </w:tcPr>
          <w:p w14:paraId="4854EF8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2031</w:t>
            </w:r>
          </w:p>
        </w:tc>
        <w:tc>
          <w:tcPr>
            <w:tcW w:w="2310" w:type="pct"/>
            <w:shd w:val="clear" w:color="auto" w:fill="F2F2F2"/>
            <w:tcMar>
              <w:top w:w="120" w:type="dxa"/>
              <w:left w:w="200" w:type="dxa"/>
              <w:bottom w:w="120" w:type="dxa"/>
              <w:right w:w="200" w:type="dxa"/>
            </w:tcMar>
            <w:vAlign w:val="center"/>
          </w:tcPr>
          <w:p w14:paraId="7D74CCB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2032</w:t>
            </w:r>
          </w:p>
        </w:tc>
        <w:tc>
          <w:tcPr>
            <w:tcW w:w="2310" w:type="pct"/>
            <w:shd w:val="clear" w:color="auto" w:fill="F2F2F2"/>
            <w:tcMar>
              <w:top w:w="120" w:type="dxa"/>
              <w:left w:w="200" w:type="dxa"/>
              <w:bottom w:w="120" w:type="dxa"/>
              <w:right w:w="200" w:type="dxa"/>
            </w:tcMar>
            <w:vAlign w:val="center"/>
          </w:tcPr>
          <w:p w14:paraId="04DEE38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2033</w:t>
            </w:r>
          </w:p>
        </w:tc>
        <w:tc>
          <w:tcPr>
            <w:tcW w:w="2310" w:type="pct"/>
            <w:shd w:val="clear" w:color="auto" w:fill="F2F2F2"/>
            <w:tcMar>
              <w:top w:w="120" w:type="dxa"/>
              <w:left w:w="200" w:type="dxa"/>
              <w:bottom w:w="120" w:type="dxa"/>
              <w:right w:w="200" w:type="dxa"/>
            </w:tcMar>
            <w:vAlign w:val="center"/>
          </w:tcPr>
          <w:p w14:paraId="75CA569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2034</w:t>
            </w:r>
          </w:p>
        </w:tc>
        <w:tc>
          <w:tcPr>
            <w:tcW w:w="2310" w:type="pct"/>
            <w:shd w:val="clear" w:color="auto" w:fill="F2F2F2"/>
            <w:tcMar>
              <w:top w:w="120" w:type="dxa"/>
              <w:left w:w="200" w:type="dxa"/>
              <w:bottom w:w="120" w:type="dxa"/>
              <w:right w:w="200" w:type="dxa"/>
            </w:tcMar>
            <w:vAlign w:val="center"/>
          </w:tcPr>
          <w:p w14:paraId="6E6844A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2035</w:t>
            </w:r>
          </w:p>
        </w:tc>
        <w:tc>
          <w:tcPr>
            <w:tcW w:w="2310" w:type="pct"/>
            <w:shd w:val="clear" w:color="auto" w:fill="F2F2F2"/>
            <w:tcMar>
              <w:top w:w="120" w:type="dxa"/>
              <w:left w:w="200" w:type="dxa"/>
              <w:bottom w:w="120" w:type="dxa"/>
              <w:right w:w="200" w:type="dxa"/>
            </w:tcMar>
            <w:vAlign w:val="center"/>
          </w:tcPr>
          <w:p w14:paraId="311DBED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2036</w:t>
            </w:r>
          </w:p>
        </w:tc>
        <w:tc>
          <w:tcPr>
            <w:tcW w:w="2310" w:type="pct"/>
            <w:shd w:val="clear" w:color="auto" w:fill="F2F2F2"/>
            <w:tcMar>
              <w:top w:w="120" w:type="dxa"/>
              <w:left w:w="200" w:type="dxa"/>
              <w:bottom w:w="120" w:type="dxa"/>
              <w:right w:w="200" w:type="dxa"/>
            </w:tcMar>
            <w:vAlign w:val="center"/>
          </w:tcPr>
          <w:p w14:paraId="5D2E01C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2037</w:t>
            </w:r>
          </w:p>
        </w:tc>
        <w:tc>
          <w:tcPr>
            <w:tcW w:w="2310" w:type="pct"/>
            <w:shd w:val="clear" w:color="auto" w:fill="F2F2F2"/>
            <w:tcMar>
              <w:top w:w="120" w:type="dxa"/>
              <w:left w:w="200" w:type="dxa"/>
              <w:bottom w:w="120" w:type="dxa"/>
              <w:right w:w="200" w:type="dxa"/>
            </w:tcMar>
            <w:vAlign w:val="center"/>
          </w:tcPr>
          <w:p w14:paraId="490850A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2038</w:t>
            </w:r>
          </w:p>
        </w:tc>
        <w:tc>
          <w:tcPr>
            <w:tcW w:w="2310" w:type="pct"/>
            <w:shd w:val="clear" w:color="auto" w:fill="F2F2F2"/>
            <w:tcMar>
              <w:top w:w="120" w:type="dxa"/>
              <w:left w:w="200" w:type="dxa"/>
              <w:bottom w:w="120" w:type="dxa"/>
              <w:right w:w="200" w:type="dxa"/>
            </w:tcMar>
            <w:vAlign w:val="center"/>
          </w:tcPr>
          <w:p w14:paraId="5F0A99B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2039</w:t>
            </w:r>
          </w:p>
        </w:tc>
      </w:tr>
      <w:tr w:rsidR="009749D2" w14:paraId="253CB356" w14:textId="77777777" w:rsidTr="00BB5CC0">
        <w:trPr>
          <w:jc w:val="center"/>
        </w:trPr>
        <w:tc>
          <w:tcPr>
            <w:tcW w:w="2310" w:type="pct"/>
            <w:gridSpan w:val="20"/>
            <w:shd w:val="clear" w:color="auto" w:fill="DEEAF6"/>
            <w:tcMar>
              <w:top w:w="40" w:type="dxa"/>
              <w:left w:w="160" w:type="dxa"/>
              <w:bottom w:w="40" w:type="dxa"/>
              <w:right w:w="200" w:type="dxa"/>
            </w:tcMar>
            <w:vAlign w:val="center"/>
          </w:tcPr>
          <w:p w14:paraId="31765F8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ЕТО-1 МУП «Баганский коммунальщик»</w:t>
            </w:r>
          </w:p>
        </w:tc>
      </w:tr>
      <w:tr w:rsidR="009749D2" w14:paraId="5EE56FB2" w14:textId="77777777" w:rsidTr="00BB5CC0">
        <w:trPr>
          <w:jc w:val="center"/>
        </w:trPr>
        <w:tc>
          <w:tcPr>
            <w:tcW w:w="2310" w:type="pct"/>
            <w:gridSpan w:val="20"/>
            <w:shd w:val="clear" w:color="auto" w:fill="FFFFFF"/>
            <w:tcMar>
              <w:top w:w="40" w:type="dxa"/>
              <w:left w:w="160" w:type="dxa"/>
              <w:bottom w:w="40" w:type="dxa"/>
              <w:right w:w="200" w:type="dxa"/>
            </w:tcMar>
            <w:vAlign w:val="center"/>
          </w:tcPr>
          <w:p w14:paraId="24B8C189"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Котельная с. Андреевка, ул. Озерная, 37</w:t>
            </w:r>
          </w:p>
        </w:tc>
      </w:tr>
      <w:tr w:rsidR="009749D2" w14:paraId="3F9C5B13" w14:textId="77777777" w:rsidTr="00BB5CC0">
        <w:trPr>
          <w:jc w:val="center"/>
        </w:trPr>
        <w:tc>
          <w:tcPr>
            <w:tcW w:w="2310" w:type="pct"/>
            <w:shd w:val="clear" w:color="auto" w:fill="FFFFFF"/>
            <w:tcMar>
              <w:top w:w="40" w:type="dxa"/>
              <w:left w:w="200" w:type="dxa"/>
              <w:bottom w:w="40" w:type="dxa"/>
              <w:right w:w="200" w:type="dxa"/>
            </w:tcMar>
            <w:vAlign w:val="center"/>
          </w:tcPr>
          <w:p w14:paraId="22FAF21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Максимальный часовой расход топлива в зимний период</w:t>
            </w:r>
          </w:p>
        </w:tc>
        <w:tc>
          <w:tcPr>
            <w:tcW w:w="2310" w:type="pct"/>
            <w:shd w:val="clear" w:color="auto" w:fill="FFFFFF"/>
            <w:tcMar>
              <w:top w:w="40" w:type="dxa"/>
              <w:left w:w="200" w:type="dxa"/>
              <w:bottom w:w="40" w:type="dxa"/>
              <w:right w:w="200" w:type="dxa"/>
            </w:tcMar>
            <w:vAlign w:val="center"/>
          </w:tcPr>
          <w:p w14:paraId="1025D11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15D43C4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0A1A05A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356B90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105C6B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5A6488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73862C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931D43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7A81C9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75DFDC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BDCF61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6D87D9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A5698B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72C96C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4A1B11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A13231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B36B0B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C26BB6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4EFD3C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r>
      <w:tr w:rsidR="009749D2" w14:paraId="2CBF8B5A" w14:textId="77777777" w:rsidTr="00BB5CC0">
        <w:trPr>
          <w:jc w:val="center"/>
        </w:trPr>
        <w:tc>
          <w:tcPr>
            <w:tcW w:w="2310" w:type="pct"/>
            <w:shd w:val="clear" w:color="auto" w:fill="FFFFFF"/>
            <w:tcMar>
              <w:top w:w="40" w:type="dxa"/>
              <w:left w:w="200" w:type="dxa"/>
              <w:bottom w:w="40" w:type="dxa"/>
              <w:right w:w="200" w:type="dxa"/>
            </w:tcMar>
            <w:vAlign w:val="center"/>
          </w:tcPr>
          <w:p w14:paraId="6C5EC35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Максимальный часовой расход топлива в летний период</w:t>
            </w:r>
          </w:p>
        </w:tc>
        <w:tc>
          <w:tcPr>
            <w:tcW w:w="2310" w:type="pct"/>
            <w:shd w:val="clear" w:color="auto" w:fill="FFFFFF"/>
            <w:tcMar>
              <w:top w:w="40" w:type="dxa"/>
              <w:left w:w="200" w:type="dxa"/>
              <w:bottom w:w="40" w:type="dxa"/>
              <w:right w:w="200" w:type="dxa"/>
            </w:tcMar>
            <w:vAlign w:val="center"/>
          </w:tcPr>
          <w:p w14:paraId="0A77C4F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2FCCA0D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5842E87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9DC017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830A72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D88EE6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92F264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0DC86F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732F11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858227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82F665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D76883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753EFF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A29654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11EC4A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46C456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8AEE2A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83AB60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F66FB3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r>
      <w:tr w:rsidR="009749D2" w14:paraId="19972731" w14:textId="77777777" w:rsidTr="00BB5CC0">
        <w:trPr>
          <w:jc w:val="center"/>
        </w:trPr>
        <w:tc>
          <w:tcPr>
            <w:tcW w:w="2310" w:type="pct"/>
            <w:gridSpan w:val="20"/>
            <w:shd w:val="clear" w:color="auto" w:fill="FFFFFF"/>
            <w:tcMar>
              <w:top w:w="40" w:type="dxa"/>
              <w:left w:w="160" w:type="dxa"/>
              <w:bottom w:w="40" w:type="dxa"/>
              <w:right w:w="200" w:type="dxa"/>
            </w:tcMar>
            <w:vAlign w:val="center"/>
          </w:tcPr>
          <w:p w14:paraId="4B51BB9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Котельная обг. п. Районная</w:t>
            </w:r>
          </w:p>
        </w:tc>
      </w:tr>
      <w:tr w:rsidR="009749D2" w14:paraId="37A33F20" w14:textId="77777777" w:rsidTr="00BB5CC0">
        <w:trPr>
          <w:jc w:val="center"/>
        </w:trPr>
        <w:tc>
          <w:tcPr>
            <w:tcW w:w="2310" w:type="pct"/>
            <w:shd w:val="clear" w:color="auto" w:fill="FFFFFF"/>
            <w:tcMar>
              <w:top w:w="40" w:type="dxa"/>
              <w:left w:w="200" w:type="dxa"/>
              <w:bottom w:w="40" w:type="dxa"/>
              <w:right w:w="200" w:type="dxa"/>
            </w:tcMar>
            <w:vAlign w:val="center"/>
          </w:tcPr>
          <w:p w14:paraId="56C73C4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Максимальный часовой расход топлива в зимний период</w:t>
            </w:r>
          </w:p>
        </w:tc>
        <w:tc>
          <w:tcPr>
            <w:tcW w:w="2310" w:type="pct"/>
            <w:shd w:val="clear" w:color="auto" w:fill="FFFFFF"/>
            <w:tcMar>
              <w:top w:w="40" w:type="dxa"/>
              <w:left w:w="200" w:type="dxa"/>
              <w:bottom w:w="40" w:type="dxa"/>
              <w:right w:w="200" w:type="dxa"/>
            </w:tcMar>
            <w:vAlign w:val="center"/>
          </w:tcPr>
          <w:p w14:paraId="3460091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634AACD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42D6D33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6717D2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ADC414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EC0118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96D941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BD69EE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39AE36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811C37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C83E9F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BB49F9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B5B80D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06A337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54505D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3FCF57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A62F4E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15AA58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D8DE55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r>
      <w:tr w:rsidR="009749D2" w14:paraId="545956B5" w14:textId="77777777" w:rsidTr="00BB5CC0">
        <w:trPr>
          <w:jc w:val="center"/>
        </w:trPr>
        <w:tc>
          <w:tcPr>
            <w:tcW w:w="2310" w:type="pct"/>
            <w:shd w:val="clear" w:color="auto" w:fill="FFFFFF"/>
            <w:tcMar>
              <w:top w:w="40" w:type="dxa"/>
              <w:left w:w="200" w:type="dxa"/>
              <w:bottom w:w="40" w:type="dxa"/>
              <w:right w:w="200" w:type="dxa"/>
            </w:tcMar>
            <w:vAlign w:val="center"/>
          </w:tcPr>
          <w:p w14:paraId="0CB97B4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Максимальный часовой расход топлива в летний период</w:t>
            </w:r>
          </w:p>
        </w:tc>
        <w:tc>
          <w:tcPr>
            <w:tcW w:w="2310" w:type="pct"/>
            <w:shd w:val="clear" w:color="auto" w:fill="FFFFFF"/>
            <w:tcMar>
              <w:top w:w="40" w:type="dxa"/>
              <w:left w:w="200" w:type="dxa"/>
              <w:bottom w:w="40" w:type="dxa"/>
              <w:right w:w="200" w:type="dxa"/>
            </w:tcMar>
            <w:vAlign w:val="center"/>
          </w:tcPr>
          <w:p w14:paraId="42BB25A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20A0C08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5207BA3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D8087E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6EAAFA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460F0A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5FE35B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45F02D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BFD0B1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5A0079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74F09B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E34624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AAA616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567AE0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58CBEF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38754A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9C6C68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9BC318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3C47F6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r>
      <w:tr w:rsidR="009749D2" w14:paraId="25304A7B" w14:textId="77777777" w:rsidTr="00BB5CC0">
        <w:trPr>
          <w:jc w:val="center"/>
        </w:trPr>
        <w:tc>
          <w:tcPr>
            <w:tcW w:w="2310" w:type="pct"/>
            <w:shd w:val="clear" w:color="auto" w:fill="FFE599"/>
            <w:tcMar>
              <w:top w:w="120" w:type="dxa"/>
              <w:left w:w="200" w:type="dxa"/>
              <w:bottom w:w="120" w:type="dxa"/>
              <w:right w:w="200" w:type="dxa"/>
            </w:tcMar>
            <w:vAlign w:val="center"/>
          </w:tcPr>
          <w:p w14:paraId="02603CFE"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lastRenderedPageBreak/>
              <w:t>Всего максимальный часовой расход топлива</w:t>
            </w:r>
          </w:p>
        </w:tc>
        <w:tc>
          <w:tcPr>
            <w:tcW w:w="2310" w:type="pct"/>
            <w:shd w:val="clear" w:color="auto" w:fill="FFE599"/>
            <w:tcMar>
              <w:top w:w="120" w:type="dxa"/>
              <w:left w:w="200" w:type="dxa"/>
              <w:bottom w:w="120" w:type="dxa"/>
              <w:right w:w="200" w:type="dxa"/>
            </w:tcMar>
            <w:vAlign w:val="center"/>
          </w:tcPr>
          <w:p w14:paraId="41108A94"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из них:</w:t>
            </w:r>
          </w:p>
        </w:tc>
        <w:tc>
          <w:tcPr>
            <w:tcW w:w="2310" w:type="pct"/>
            <w:shd w:val="clear" w:color="auto" w:fill="FFE599"/>
            <w:tcMar>
              <w:top w:w="120" w:type="dxa"/>
              <w:left w:w="200" w:type="dxa"/>
              <w:bottom w:w="120" w:type="dxa"/>
              <w:right w:w="200" w:type="dxa"/>
            </w:tcMar>
            <w:vAlign w:val="center"/>
          </w:tcPr>
          <w:p w14:paraId="32A13359"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D3BB72B"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6EEE4A8"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5C6DA92"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8BBEF34"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CD46167"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AA97926"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2995A48"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0294DD3"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B9B9767"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B0C3F15"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FDCDB6D"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6DAB36D"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5F22135E"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94DF4E2"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EB865FA"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32D2CE6" w14:textId="77777777" w:rsidR="009749D2" w:rsidRPr="003645AC" w:rsidRDefault="009749D2" w:rsidP="003645AC">
            <w:pPr>
              <w:ind w:left="-59" w:right="-74"/>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7201771" w14:textId="77777777" w:rsidR="009749D2" w:rsidRPr="003645AC" w:rsidRDefault="009749D2" w:rsidP="003645AC">
            <w:pPr>
              <w:ind w:left="-59" w:right="-74"/>
              <w:jc w:val="center"/>
              <w:rPr>
                <w:rFonts w:eastAsia="Times New Roman" w:cs="Times New Roman"/>
                <w:sz w:val="20"/>
                <w:szCs w:val="20"/>
              </w:rPr>
            </w:pPr>
          </w:p>
        </w:tc>
      </w:tr>
      <w:tr w:rsidR="009749D2" w14:paraId="3B4A9B82" w14:textId="77777777" w:rsidTr="00BB5CC0">
        <w:trPr>
          <w:jc w:val="center"/>
        </w:trPr>
        <w:tc>
          <w:tcPr>
            <w:tcW w:w="2310" w:type="pct"/>
            <w:shd w:val="clear" w:color="auto" w:fill="F2F2F2"/>
            <w:tcMar>
              <w:top w:w="120" w:type="dxa"/>
              <w:left w:w="200" w:type="dxa"/>
              <w:bottom w:w="120" w:type="dxa"/>
              <w:right w:w="200" w:type="dxa"/>
            </w:tcMar>
            <w:vAlign w:val="center"/>
          </w:tcPr>
          <w:p w14:paraId="48A627F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в зимний период</w:t>
            </w:r>
          </w:p>
        </w:tc>
        <w:tc>
          <w:tcPr>
            <w:tcW w:w="2310" w:type="pct"/>
            <w:shd w:val="clear" w:color="auto" w:fill="F2F2F2"/>
            <w:tcMar>
              <w:top w:w="120" w:type="dxa"/>
              <w:left w:w="200" w:type="dxa"/>
              <w:bottom w:w="120" w:type="dxa"/>
              <w:right w:w="200" w:type="dxa"/>
            </w:tcMar>
            <w:vAlign w:val="center"/>
          </w:tcPr>
          <w:p w14:paraId="29586CC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4050CDC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76F41952"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D7C558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5EAD85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D7969F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5E276E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BF85DC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232575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04C5E8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CD1FE1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F0D649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FD7D6F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65EE3F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15BC4DB"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89BEEC1"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123633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5A20DA0"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4F1620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r>
      <w:tr w:rsidR="009749D2" w14:paraId="1B41729F" w14:textId="77777777" w:rsidTr="00BB5CC0">
        <w:trPr>
          <w:jc w:val="center"/>
        </w:trPr>
        <w:tc>
          <w:tcPr>
            <w:tcW w:w="2310" w:type="pct"/>
            <w:shd w:val="clear" w:color="auto" w:fill="F2F2F2"/>
            <w:tcMar>
              <w:top w:w="120" w:type="dxa"/>
              <w:left w:w="200" w:type="dxa"/>
              <w:bottom w:w="120" w:type="dxa"/>
              <w:right w:w="200" w:type="dxa"/>
            </w:tcMar>
            <w:vAlign w:val="center"/>
          </w:tcPr>
          <w:p w14:paraId="383C927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в летний период</w:t>
            </w:r>
          </w:p>
        </w:tc>
        <w:tc>
          <w:tcPr>
            <w:tcW w:w="2310" w:type="pct"/>
            <w:shd w:val="clear" w:color="auto" w:fill="F2F2F2"/>
            <w:tcMar>
              <w:top w:w="120" w:type="dxa"/>
              <w:left w:w="200" w:type="dxa"/>
              <w:bottom w:w="120" w:type="dxa"/>
              <w:right w:w="200" w:type="dxa"/>
            </w:tcMar>
            <w:vAlign w:val="center"/>
          </w:tcPr>
          <w:p w14:paraId="06CB703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459DB6E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4E7F184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CD363DC"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4AAE9BA"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BD579A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7AA04B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084C28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0272576"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8D4DBBD"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8FE9A28"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A6CC8B9"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A5D3307"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47B7AD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02582FE"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A1F3D23"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B795304"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872781F"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A773BE5" w14:textId="77777777" w:rsidR="009749D2" w:rsidRPr="003645AC" w:rsidRDefault="009749D2" w:rsidP="003645AC">
            <w:pPr>
              <w:ind w:left="-59" w:right="-74"/>
              <w:jc w:val="center"/>
              <w:rPr>
                <w:rFonts w:eastAsia="Times New Roman" w:cs="Times New Roman"/>
                <w:sz w:val="20"/>
                <w:szCs w:val="20"/>
              </w:rPr>
            </w:pPr>
            <w:r>
              <w:rPr>
                <w:rFonts w:eastAsia="Times New Roman" w:cs="Times New Roman"/>
                <w:sz w:val="20"/>
                <w:szCs w:val="20"/>
              </w:rPr>
              <w:t>0,0000</w:t>
            </w:r>
          </w:p>
        </w:tc>
      </w:tr>
    </w:tbl>
    <w:p w14:paraId="38D6FA9B" w14:textId="77777777" w:rsidR="009749D2" w:rsidRDefault="009749D2" w:rsidP="009749D2">
      <w:pPr>
        <w:pStyle w:val="a0"/>
        <w:rPr>
          <w:lang w:eastAsia="ru-RU"/>
        </w:rPr>
      </w:pPr>
    </w:p>
    <w:p w14:paraId="2A58D2AB" w14:textId="77777777" w:rsidR="009749D2" w:rsidRDefault="009749D2" w:rsidP="009749D2">
      <w:pPr>
        <w:pStyle w:val="2"/>
        <w:ind w:left="0" w:firstLine="0"/>
      </w:pPr>
      <w:bookmarkStart w:id="548" w:name="_Toc171597538"/>
      <w:r w:rsidRPr="00626252">
        <w:t>Часть 2. РЕЗУЛЬТАТЫ РАСЧЕТОВ ПО КАЖДОМУ ИСТОЧНИКУ ТЕПЛОВОЙ ЭНЕРГИИ НОРМАТИВНЫХ ЗАПАСОВ ТОПЛИВА</w:t>
      </w:r>
      <w:bookmarkEnd w:id="548"/>
    </w:p>
    <w:p w14:paraId="2C96B31A" w14:textId="77777777" w:rsidR="009749D2" w:rsidRDefault="009749D2" w:rsidP="009749D2">
      <w:pPr>
        <w:pStyle w:val="Default"/>
        <w:rPr>
          <w:lang w:eastAsia="ru-RU"/>
        </w:rPr>
      </w:pPr>
    </w:p>
    <w:p w14:paraId="2C61C324" w14:textId="77777777" w:rsidR="009749D2" w:rsidRDefault="009749D2" w:rsidP="009749D2">
      <w:pPr>
        <w:pStyle w:val="a0"/>
        <w:ind w:firstLine="851"/>
        <w:jc w:val="both"/>
      </w:pPr>
      <w:r w:rsidRPr="008662CD">
        <w:t>Нормативные запасы топлива на источнике тепловой энергии в зоне деятельности единой теплоснабжающей организации представлены в таблице ниже.</w:t>
      </w:r>
    </w:p>
    <w:p w14:paraId="3D87F5A0" w14:textId="77777777" w:rsidR="009749D2" w:rsidRPr="00DA083F" w:rsidRDefault="009749D2" w:rsidP="009749D2">
      <w:pPr>
        <w:pStyle w:val="a0"/>
        <w:ind w:firstLine="709"/>
        <w:jc w:val="both"/>
        <w:rPr>
          <w:rFonts w:cs="Times New Roman"/>
          <w:lang w:eastAsia="ru-RU"/>
        </w:rPr>
      </w:pPr>
      <w:r w:rsidRPr="009749D2">
        <w:rPr>
          <w:lang w:eastAsia="ru-RU"/>
        </w:rPr>
        <w:tab/>
      </w:r>
      <w:r w:rsidRPr="00E87F83">
        <w:rPr>
          <w:rFonts w:cs="Times New Roman"/>
          <w:lang w:eastAsia="ru-RU"/>
        </w:rPr>
        <w:t xml:space="preserve">На источниках тепловой энергии </w:t>
      </w:r>
      <w:r>
        <w:rPr>
          <w:rFonts w:cs="Times New Roman"/>
          <w:lang w:eastAsia="ru-RU"/>
        </w:rPr>
        <w:t>муниципального образования</w:t>
      </w:r>
      <w:r w:rsidRPr="00E87F83">
        <w:rPr>
          <w:rFonts w:cs="Times New Roman"/>
          <w:lang w:eastAsia="ru-RU"/>
        </w:rPr>
        <w:t xml:space="preserve"> </w:t>
      </w:r>
      <w:r>
        <w:rPr>
          <w:rFonts w:cs="Times New Roman"/>
          <w:lang w:eastAsia="ru-RU"/>
        </w:rPr>
        <w:t>нормативные запасы топлива отсутствуют</w:t>
      </w:r>
      <w:r w:rsidRPr="00E87F83">
        <w:rPr>
          <w:rFonts w:cs="Times New Roman"/>
          <w:lang w:eastAsia="ru-RU"/>
        </w:rPr>
        <w:t>.</w:t>
      </w:r>
    </w:p>
    <w:p w14:paraId="23E6C1C9" w14:textId="77777777" w:rsidR="009749D2" w:rsidRDefault="009749D2" w:rsidP="009749D2">
      <w:pPr>
        <w:sectPr w:rsidR="009749D2">
          <w:pgSz w:w="16838" w:h="11906" w:orient="landscape"/>
          <w:pgMar w:top="1134" w:right="850" w:bottom="1134" w:left="1701" w:header="708" w:footer="708" w:gutter="0"/>
          <w:cols w:space="708"/>
          <w:docGrid w:linePitch="360"/>
        </w:sectPr>
      </w:pPr>
    </w:p>
    <w:p w14:paraId="66A4FA82" w14:textId="77777777" w:rsidR="009749D2" w:rsidRPr="00B453B4" w:rsidRDefault="009749D2" w:rsidP="009749D2">
      <w:pPr>
        <w:pStyle w:val="2"/>
        <w:ind w:left="0" w:firstLine="0"/>
        <w:rPr>
          <w:sz w:val="28"/>
          <w:szCs w:val="28"/>
        </w:rPr>
      </w:pPr>
      <w:bookmarkStart w:id="549" w:name="_Toc171597539"/>
      <w:r w:rsidRPr="00B453B4">
        <w:lastRenderedPageBreak/>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49"/>
    </w:p>
    <w:p w14:paraId="622B39CC" w14:textId="77777777" w:rsidR="009749D2" w:rsidRDefault="009749D2" w:rsidP="009749D2">
      <w:pPr>
        <w:pStyle w:val="a0"/>
        <w:jc w:val="center"/>
        <w:rPr>
          <w:lang w:eastAsia="ru-RU"/>
        </w:rPr>
      </w:pPr>
    </w:p>
    <w:p w14:paraId="2F552884" w14:textId="77777777" w:rsidR="009749D2" w:rsidRPr="003645AC" w:rsidRDefault="009749D2" w:rsidP="009749D2">
      <w:pPr>
        <w:pStyle w:val="a0"/>
        <w:ind w:firstLine="709"/>
        <w:jc w:val="both"/>
        <w:rPr>
          <w:rStyle w:val="affffffffff5"/>
          <w:b w:val="0"/>
        </w:rPr>
      </w:pPr>
      <w:r w:rsidRPr="003645AC">
        <w:rPr>
          <w:rStyle w:val="affffffffff5"/>
          <w:b w:val="0"/>
        </w:rPr>
        <w:t>На территории муниципального образования источниками тепловой энергии, функционирующем в режиме комбинированной выработки электрической и тепловой энергии используются следующие виды топлива:</w:t>
      </w:r>
    </w:p>
    <w:p w14:paraId="71002EE2" w14:textId="77777777" w:rsidR="009749D2" w:rsidRPr="003645AC" w:rsidRDefault="009749D2" w:rsidP="009749D2">
      <w:pPr>
        <w:pStyle w:val="a0"/>
        <w:ind w:firstLine="709"/>
        <w:rPr>
          <w:b/>
        </w:rPr>
      </w:pPr>
      <w:r w:rsidRPr="003645AC">
        <w:rPr>
          <w:rStyle w:val="affffffffff5"/>
          <w:b w:val="0"/>
        </w:rPr>
        <w:t>- Уголь;</w:t>
      </w:r>
    </w:p>
    <w:p w14:paraId="2F1399A0" w14:textId="77777777" w:rsidR="009749D2" w:rsidRPr="003645AC" w:rsidRDefault="009749D2" w:rsidP="009749D2">
      <w:pPr>
        <w:pStyle w:val="a0"/>
        <w:ind w:firstLine="709"/>
        <w:jc w:val="both"/>
        <w:rPr>
          <w:rStyle w:val="affffffffff5"/>
          <w:b w:val="0"/>
        </w:rPr>
      </w:pPr>
      <w:r w:rsidRPr="003645AC">
        <w:rPr>
          <w:rStyle w:val="affffffffff5"/>
          <w:b w:val="0"/>
        </w:rPr>
        <w:t>Возобновляемые источники энергии и местные виды топлива в процессе выработки электрической и тепловой энергии не используются.</w:t>
      </w:r>
    </w:p>
    <w:p w14:paraId="1DF95CFA" w14:textId="77777777" w:rsidR="009749D2" w:rsidRDefault="009749D2" w:rsidP="009749D2">
      <w:pPr>
        <w:pStyle w:val="a0"/>
        <w:ind w:firstLine="709"/>
        <w:jc w:val="both"/>
        <w:rPr>
          <w:rStyle w:val="affffffffff5"/>
          <w:b w:val="0"/>
          <w:bCs/>
        </w:rPr>
      </w:pPr>
    </w:p>
    <w:p w14:paraId="0270B219" w14:textId="77777777" w:rsidR="009749D2" w:rsidRDefault="009749D2" w:rsidP="009749D2">
      <w:pPr>
        <w:pStyle w:val="2"/>
        <w:spacing w:after="240"/>
        <w:ind w:left="0" w:firstLine="0"/>
        <w:rPr>
          <w:szCs w:val="22"/>
        </w:rPr>
      </w:pPr>
      <w:bookmarkStart w:id="550" w:name="_Toc45625266"/>
      <w:bookmarkStart w:id="551" w:name="_Toc171597540"/>
      <w:r w:rsidRPr="0017555D">
        <w:t xml:space="preserve">Часть </w:t>
      </w:r>
      <w:r>
        <w:t>4</w:t>
      </w:r>
      <w:r w:rsidRPr="0017555D">
        <w:t xml:space="preserve">. ВИД ТОПЛИВА (В СЛУЧАЕ, ЕСЛИ ТОПЛИВОМ ЯВЛЯЕТСЯ УГОЛЬ, - ВИД ИСКОПАЕМОГО УГЛЯ В СООТВЕТСТВИИ С МЕЖГОСУДАРСТВЕННЫМ СТАНДАРТОМ </w:t>
      </w:r>
      <w:hyperlink r:id="rId254" w:history="1">
        <w:r w:rsidRPr="0017555D">
          <w:rPr>
            <w:rStyle w:val="affffffffff9"/>
          </w:rPr>
          <w:t>ГОСТ 25543-2013</w:t>
        </w:r>
      </w:hyperlink>
      <w:r w:rsidRPr="0017555D">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50"/>
      <w:bookmarkEnd w:id="551"/>
    </w:p>
    <w:p w14:paraId="386D234D" w14:textId="77777777" w:rsidR="009749D2" w:rsidRDefault="009749D2" w:rsidP="009749D2">
      <w:pPr>
        <w:pStyle w:val="a0"/>
        <w:ind w:firstLine="709"/>
        <w:jc w:val="both"/>
      </w:pPr>
      <w:r>
        <w:t xml:space="preserve">Виды </w:t>
      </w:r>
      <w:r w:rsidRPr="00993B21">
        <w:t>топлива, их доля и значения низшей теплоты сгорания</w:t>
      </w:r>
      <w:r>
        <w:t xml:space="preserve"> топлива, </w:t>
      </w:r>
      <w:r w:rsidRPr="00BB2BCF">
        <w:t>используемых для производства тепловой энергии по каждой системе теплоснабжения</w:t>
      </w:r>
      <w:r>
        <w:t xml:space="preserve"> представлены в таблице ниже.</w:t>
      </w:r>
    </w:p>
    <w:p w14:paraId="4DF01FFC" w14:textId="77777777" w:rsidR="009749D2" w:rsidRPr="00B453B4" w:rsidRDefault="009749D2" w:rsidP="009749D2">
      <w:pPr>
        <w:pStyle w:val="a0"/>
        <w:ind w:firstLine="709"/>
        <w:jc w:val="both"/>
        <w:rPr>
          <w:rStyle w:val="affffffffff5"/>
          <w:b w:val="0"/>
          <w:bCs/>
        </w:rPr>
      </w:pPr>
    </w:p>
    <w:p w14:paraId="1007DD51" w14:textId="77777777" w:rsidR="009749D2" w:rsidRDefault="009749D2" w:rsidP="009749D2">
      <w:pPr>
        <w:sectPr w:rsidR="009749D2">
          <w:pgSz w:w="11906" w:h="16838"/>
          <w:pgMar w:top="1134" w:right="850" w:bottom="1134" w:left="1701" w:header="708" w:footer="708" w:gutter="0"/>
          <w:cols w:space="708"/>
          <w:docGrid w:linePitch="360"/>
        </w:sectPr>
      </w:pPr>
    </w:p>
    <w:p w14:paraId="6C42DC16" w14:textId="77777777" w:rsidR="009749D2" w:rsidRDefault="009749D2" w:rsidP="009749D2">
      <w:pPr>
        <w:spacing w:before="400" w:after="200"/>
      </w:pPr>
      <w:r>
        <w:rPr>
          <w:b/>
        </w:rPr>
        <w:lastRenderedPageBreak/>
        <w:t>Таблица 10.4.1 -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965"/>
        <w:gridCol w:w="900"/>
        <w:gridCol w:w="663"/>
        <w:gridCol w:w="649"/>
        <w:gridCol w:w="648"/>
        <w:gridCol w:w="648"/>
        <w:gridCol w:w="648"/>
        <w:gridCol w:w="648"/>
        <w:gridCol w:w="648"/>
        <w:gridCol w:w="648"/>
        <w:gridCol w:w="648"/>
        <w:gridCol w:w="648"/>
        <w:gridCol w:w="648"/>
        <w:gridCol w:w="648"/>
        <w:gridCol w:w="648"/>
        <w:gridCol w:w="648"/>
        <w:gridCol w:w="648"/>
        <w:gridCol w:w="648"/>
        <w:gridCol w:w="648"/>
        <w:gridCol w:w="648"/>
        <w:gridCol w:w="732"/>
      </w:tblGrid>
      <w:tr w:rsidR="009749D2" w:rsidRPr="003645AC" w14:paraId="477D7458" w14:textId="77777777" w:rsidTr="00BB5CC0">
        <w:trPr>
          <w:jc w:val="center"/>
        </w:trPr>
        <w:tc>
          <w:tcPr>
            <w:tcW w:w="0" w:type="dxa"/>
            <w:vMerge w:val="restart"/>
            <w:shd w:val="clear" w:color="auto" w:fill="F2F2F2"/>
            <w:tcMar>
              <w:top w:w="120" w:type="dxa"/>
              <w:left w:w="200" w:type="dxa"/>
              <w:bottom w:w="120" w:type="dxa"/>
              <w:right w:w="200" w:type="dxa"/>
            </w:tcMar>
            <w:vAlign w:val="center"/>
          </w:tcPr>
          <w:p w14:paraId="5C021D3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 системы теплоснабжения</w:t>
            </w:r>
          </w:p>
        </w:tc>
        <w:tc>
          <w:tcPr>
            <w:tcW w:w="0" w:type="dxa"/>
            <w:vMerge w:val="restart"/>
            <w:shd w:val="clear" w:color="auto" w:fill="F2F2F2"/>
            <w:tcMar>
              <w:top w:w="120" w:type="dxa"/>
              <w:left w:w="200" w:type="dxa"/>
              <w:bottom w:w="120" w:type="dxa"/>
              <w:right w:w="200" w:type="dxa"/>
            </w:tcMar>
            <w:vAlign w:val="center"/>
          </w:tcPr>
          <w:p w14:paraId="5827D67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Наименование источника</w:t>
            </w:r>
          </w:p>
        </w:tc>
        <w:tc>
          <w:tcPr>
            <w:tcW w:w="0" w:type="dxa"/>
            <w:vMerge w:val="restart"/>
            <w:shd w:val="clear" w:color="auto" w:fill="F2F2F2"/>
            <w:tcMar>
              <w:top w:w="120" w:type="dxa"/>
              <w:left w:w="200" w:type="dxa"/>
              <w:bottom w:w="120" w:type="dxa"/>
              <w:right w:w="200" w:type="dxa"/>
            </w:tcMar>
            <w:vAlign w:val="center"/>
          </w:tcPr>
          <w:p w14:paraId="0B5B8D5E"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Вид топлива</w:t>
            </w:r>
          </w:p>
        </w:tc>
        <w:tc>
          <w:tcPr>
            <w:tcW w:w="0" w:type="dxa"/>
            <w:gridSpan w:val="17"/>
            <w:shd w:val="clear" w:color="auto" w:fill="F2F2F2"/>
            <w:tcMar>
              <w:top w:w="120" w:type="dxa"/>
              <w:left w:w="200" w:type="dxa"/>
              <w:bottom w:w="120" w:type="dxa"/>
              <w:right w:w="200" w:type="dxa"/>
            </w:tcMar>
            <w:vAlign w:val="center"/>
          </w:tcPr>
          <w:p w14:paraId="524B057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Доли топлива, используемого для производства ТЭ в данной системе, %</w:t>
            </w:r>
          </w:p>
        </w:tc>
        <w:tc>
          <w:tcPr>
            <w:tcW w:w="0" w:type="dxa"/>
            <w:vMerge w:val="restart"/>
            <w:shd w:val="clear" w:color="auto" w:fill="F2F2F2"/>
            <w:tcMar>
              <w:top w:w="120" w:type="dxa"/>
              <w:left w:w="200" w:type="dxa"/>
              <w:bottom w:w="120" w:type="dxa"/>
              <w:right w:w="200" w:type="dxa"/>
            </w:tcMar>
            <w:vAlign w:val="center"/>
          </w:tcPr>
          <w:p w14:paraId="231DC0E2"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Низшая теплота сгорания, ккал/ед.</w:t>
            </w:r>
          </w:p>
        </w:tc>
      </w:tr>
      <w:tr w:rsidR="003645AC" w:rsidRPr="003645AC" w14:paraId="5FEA33BF" w14:textId="77777777" w:rsidTr="00BB5CC0">
        <w:trPr>
          <w:jc w:val="center"/>
        </w:trPr>
        <w:tc>
          <w:tcPr>
            <w:tcW w:w="0" w:type="dxa"/>
            <w:vMerge/>
          </w:tcPr>
          <w:p w14:paraId="32E5306E" w14:textId="77777777" w:rsidR="009749D2" w:rsidRPr="003645AC" w:rsidRDefault="009749D2" w:rsidP="003645AC">
            <w:pPr>
              <w:ind w:left="-59" w:right="-74"/>
              <w:jc w:val="center"/>
              <w:rPr>
                <w:rFonts w:eastAsia="Times New Roman" w:cs="Times New Roman"/>
                <w:sz w:val="20"/>
                <w:szCs w:val="20"/>
              </w:rPr>
            </w:pPr>
          </w:p>
        </w:tc>
        <w:tc>
          <w:tcPr>
            <w:tcW w:w="0" w:type="dxa"/>
            <w:vMerge/>
          </w:tcPr>
          <w:p w14:paraId="1D7FCB59" w14:textId="77777777" w:rsidR="009749D2" w:rsidRPr="003645AC" w:rsidRDefault="009749D2" w:rsidP="003645AC">
            <w:pPr>
              <w:ind w:left="-59" w:right="-74"/>
              <w:jc w:val="center"/>
              <w:rPr>
                <w:rFonts w:eastAsia="Times New Roman" w:cs="Times New Roman"/>
                <w:sz w:val="20"/>
                <w:szCs w:val="20"/>
              </w:rPr>
            </w:pPr>
          </w:p>
        </w:tc>
        <w:tc>
          <w:tcPr>
            <w:tcW w:w="0" w:type="dxa"/>
            <w:vMerge/>
          </w:tcPr>
          <w:p w14:paraId="4AA8D193" w14:textId="77777777" w:rsidR="009749D2" w:rsidRPr="003645AC" w:rsidRDefault="009749D2" w:rsidP="003645AC">
            <w:pPr>
              <w:ind w:left="-59" w:right="-74"/>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497CCFBD"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543A6F9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60D8875D"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6DCDF6DD"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118474B3"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217DA69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6C6D6F42"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3D5226D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2030</w:t>
            </w:r>
          </w:p>
        </w:tc>
        <w:tc>
          <w:tcPr>
            <w:tcW w:w="0" w:type="dxa"/>
            <w:shd w:val="clear" w:color="auto" w:fill="F2F2F2"/>
            <w:tcMar>
              <w:top w:w="120" w:type="dxa"/>
              <w:left w:w="200" w:type="dxa"/>
              <w:bottom w:w="120" w:type="dxa"/>
              <w:right w:w="200" w:type="dxa"/>
            </w:tcMar>
            <w:vAlign w:val="center"/>
          </w:tcPr>
          <w:p w14:paraId="13A90DA7"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2031</w:t>
            </w:r>
          </w:p>
        </w:tc>
        <w:tc>
          <w:tcPr>
            <w:tcW w:w="0" w:type="dxa"/>
            <w:shd w:val="clear" w:color="auto" w:fill="F2F2F2"/>
            <w:tcMar>
              <w:top w:w="120" w:type="dxa"/>
              <w:left w:w="200" w:type="dxa"/>
              <w:bottom w:w="120" w:type="dxa"/>
              <w:right w:w="200" w:type="dxa"/>
            </w:tcMar>
            <w:vAlign w:val="center"/>
          </w:tcPr>
          <w:p w14:paraId="577D89B2"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2032</w:t>
            </w:r>
          </w:p>
        </w:tc>
        <w:tc>
          <w:tcPr>
            <w:tcW w:w="0" w:type="dxa"/>
            <w:shd w:val="clear" w:color="auto" w:fill="F2F2F2"/>
            <w:tcMar>
              <w:top w:w="120" w:type="dxa"/>
              <w:left w:w="200" w:type="dxa"/>
              <w:bottom w:w="120" w:type="dxa"/>
              <w:right w:w="200" w:type="dxa"/>
            </w:tcMar>
            <w:vAlign w:val="center"/>
          </w:tcPr>
          <w:p w14:paraId="06185D31"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2033</w:t>
            </w:r>
          </w:p>
        </w:tc>
        <w:tc>
          <w:tcPr>
            <w:tcW w:w="0" w:type="dxa"/>
            <w:shd w:val="clear" w:color="auto" w:fill="F2F2F2"/>
            <w:tcMar>
              <w:top w:w="120" w:type="dxa"/>
              <w:left w:w="200" w:type="dxa"/>
              <w:bottom w:w="120" w:type="dxa"/>
              <w:right w:w="200" w:type="dxa"/>
            </w:tcMar>
            <w:vAlign w:val="center"/>
          </w:tcPr>
          <w:p w14:paraId="6FBBC703"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2034</w:t>
            </w:r>
          </w:p>
        </w:tc>
        <w:tc>
          <w:tcPr>
            <w:tcW w:w="0" w:type="dxa"/>
            <w:shd w:val="clear" w:color="auto" w:fill="F2F2F2"/>
            <w:tcMar>
              <w:top w:w="120" w:type="dxa"/>
              <w:left w:w="200" w:type="dxa"/>
              <w:bottom w:w="120" w:type="dxa"/>
              <w:right w:w="200" w:type="dxa"/>
            </w:tcMar>
            <w:vAlign w:val="center"/>
          </w:tcPr>
          <w:p w14:paraId="11CEB05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2035</w:t>
            </w:r>
          </w:p>
        </w:tc>
        <w:tc>
          <w:tcPr>
            <w:tcW w:w="0" w:type="dxa"/>
            <w:shd w:val="clear" w:color="auto" w:fill="F2F2F2"/>
            <w:tcMar>
              <w:top w:w="120" w:type="dxa"/>
              <w:left w:w="200" w:type="dxa"/>
              <w:bottom w:w="120" w:type="dxa"/>
              <w:right w:w="200" w:type="dxa"/>
            </w:tcMar>
            <w:vAlign w:val="center"/>
          </w:tcPr>
          <w:p w14:paraId="41506D0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2036</w:t>
            </w:r>
          </w:p>
        </w:tc>
        <w:tc>
          <w:tcPr>
            <w:tcW w:w="0" w:type="dxa"/>
            <w:shd w:val="clear" w:color="auto" w:fill="F2F2F2"/>
            <w:tcMar>
              <w:top w:w="120" w:type="dxa"/>
              <w:left w:w="200" w:type="dxa"/>
              <w:bottom w:w="120" w:type="dxa"/>
              <w:right w:w="200" w:type="dxa"/>
            </w:tcMar>
            <w:vAlign w:val="center"/>
          </w:tcPr>
          <w:p w14:paraId="457444F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2037</w:t>
            </w:r>
          </w:p>
        </w:tc>
        <w:tc>
          <w:tcPr>
            <w:tcW w:w="0" w:type="dxa"/>
            <w:shd w:val="clear" w:color="auto" w:fill="F2F2F2"/>
            <w:tcMar>
              <w:top w:w="120" w:type="dxa"/>
              <w:left w:w="200" w:type="dxa"/>
              <w:bottom w:w="120" w:type="dxa"/>
              <w:right w:w="200" w:type="dxa"/>
            </w:tcMar>
            <w:vAlign w:val="center"/>
          </w:tcPr>
          <w:p w14:paraId="1886AF3E"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2038</w:t>
            </w:r>
          </w:p>
        </w:tc>
        <w:tc>
          <w:tcPr>
            <w:tcW w:w="0" w:type="dxa"/>
            <w:shd w:val="clear" w:color="auto" w:fill="F2F2F2"/>
            <w:tcMar>
              <w:top w:w="120" w:type="dxa"/>
              <w:left w:w="200" w:type="dxa"/>
              <w:bottom w:w="120" w:type="dxa"/>
              <w:right w:w="200" w:type="dxa"/>
            </w:tcMar>
            <w:vAlign w:val="center"/>
          </w:tcPr>
          <w:p w14:paraId="01FDAC81" w14:textId="71387231"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2039</w:t>
            </w:r>
            <w:r w:rsidR="00A966FA">
              <w:rPr>
                <w:rFonts w:eastAsia="Times New Roman" w:cs="Times New Roman"/>
                <w:sz w:val="20"/>
                <w:szCs w:val="20"/>
              </w:rPr>
              <w:t>-2040</w:t>
            </w:r>
          </w:p>
        </w:tc>
        <w:tc>
          <w:tcPr>
            <w:tcW w:w="0" w:type="dxa"/>
            <w:vMerge/>
          </w:tcPr>
          <w:p w14:paraId="7BCF6F35" w14:textId="77777777" w:rsidR="009749D2" w:rsidRPr="003645AC" w:rsidRDefault="009749D2" w:rsidP="003645AC">
            <w:pPr>
              <w:ind w:left="-59" w:right="-74"/>
              <w:jc w:val="center"/>
              <w:rPr>
                <w:rFonts w:eastAsia="Times New Roman" w:cs="Times New Roman"/>
                <w:sz w:val="20"/>
                <w:szCs w:val="20"/>
              </w:rPr>
            </w:pPr>
          </w:p>
        </w:tc>
      </w:tr>
      <w:tr w:rsidR="009749D2" w:rsidRPr="003645AC" w14:paraId="0D360562" w14:textId="77777777" w:rsidTr="00BB5CC0">
        <w:trPr>
          <w:jc w:val="center"/>
        </w:trPr>
        <w:tc>
          <w:tcPr>
            <w:tcW w:w="0" w:type="dxa"/>
            <w:shd w:val="clear" w:color="auto" w:fill="FFFFFF"/>
            <w:tcMar>
              <w:top w:w="40" w:type="dxa"/>
              <w:left w:w="20" w:type="dxa"/>
              <w:bottom w:w="40" w:type="dxa"/>
              <w:right w:w="20" w:type="dxa"/>
            </w:tcMar>
            <w:vAlign w:val="center"/>
          </w:tcPr>
          <w:p w14:paraId="36D0221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69B8C849"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70E882FD"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22F62863"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587816D6"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1210E46A"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D1773BA"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7BF6967"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053B9586"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59E3E7F5"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17467746"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055A8709"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CFB0622"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5274A73"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0F60009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1042A8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7E140CF"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7801A1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875DCD6"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5CA600F1"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677EF97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5353,0000</w:t>
            </w:r>
          </w:p>
        </w:tc>
      </w:tr>
      <w:tr w:rsidR="009749D2" w:rsidRPr="003645AC" w14:paraId="20651C19" w14:textId="77777777" w:rsidTr="00BB5CC0">
        <w:trPr>
          <w:jc w:val="center"/>
        </w:trPr>
        <w:tc>
          <w:tcPr>
            <w:tcW w:w="0" w:type="dxa"/>
            <w:shd w:val="clear" w:color="auto" w:fill="FFFFFF"/>
            <w:tcMar>
              <w:top w:w="40" w:type="dxa"/>
              <w:left w:w="20" w:type="dxa"/>
              <w:bottom w:w="40" w:type="dxa"/>
              <w:right w:w="20" w:type="dxa"/>
            </w:tcMar>
            <w:vAlign w:val="center"/>
          </w:tcPr>
          <w:p w14:paraId="6C793353"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00B2F63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Котельная обг. п. Районная</w:t>
            </w:r>
          </w:p>
        </w:tc>
        <w:tc>
          <w:tcPr>
            <w:tcW w:w="0" w:type="dxa"/>
            <w:shd w:val="clear" w:color="auto" w:fill="FFFFFF"/>
            <w:tcMar>
              <w:top w:w="40" w:type="dxa"/>
              <w:left w:w="200" w:type="dxa"/>
              <w:bottom w:w="40" w:type="dxa"/>
              <w:right w:w="200" w:type="dxa"/>
            </w:tcMar>
            <w:vAlign w:val="center"/>
          </w:tcPr>
          <w:p w14:paraId="6C9D11AB"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60BBBDF6"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1D7380E1"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323EA89"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3E98FD1"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23F1D1D"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A4CD9B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1494F2B"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46F110B"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53EDA68A"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5F1AEA47"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69A8015"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10307AC0"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EE1D86A"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9382AF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6AD5BC2B"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4A0A76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2439FFE"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375DB13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5353,0000</w:t>
            </w:r>
          </w:p>
        </w:tc>
      </w:tr>
    </w:tbl>
    <w:p w14:paraId="61F3A1A1" w14:textId="77777777" w:rsidR="009749D2" w:rsidRDefault="009749D2" w:rsidP="009749D2">
      <w:pPr>
        <w:sectPr w:rsidR="009749D2">
          <w:pgSz w:w="16838" w:h="11906" w:orient="landscape"/>
          <w:pgMar w:top="1134" w:right="850" w:bottom="1134" w:left="1701" w:header="708" w:footer="708" w:gutter="0"/>
          <w:cols w:space="708"/>
          <w:docGrid w:linePitch="360"/>
        </w:sectPr>
      </w:pPr>
    </w:p>
    <w:p w14:paraId="5A8C8051" w14:textId="3AA0EB7E" w:rsidR="009749D2" w:rsidRPr="003645AC" w:rsidRDefault="009749D2" w:rsidP="009749D2">
      <w:pPr>
        <w:pStyle w:val="a0"/>
        <w:ind w:firstLine="709"/>
        <w:jc w:val="both"/>
      </w:pPr>
      <w:r w:rsidRPr="003645AC">
        <w:lastRenderedPageBreak/>
        <w:t>Характеристика угля, используемого источниками тепловой энергии представлена ниже.</w:t>
      </w:r>
    </w:p>
    <w:p w14:paraId="7EE4E4B4" w14:textId="77777777" w:rsidR="009749D2" w:rsidRDefault="009749D2" w:rsidP="009749D2">
      <w:pPr>
        <w:spacing w:before="400" w:after="200"/>
      </w:pPr>
      <w:r w:rsidRPr="003645AC">
        <w:rPr>
          <w:b/>
        </w:rPr>
        <w:t>Таблица 10.4</w:t>
      </w:r>
      <w:r>
        <w:rPr>
          <w:b/>
        </w:rPr>
        <w:t>.2 - Характеристика угля</w:t>
      </w:r>
    </w:p>
    <w:tbl>
      <w:tblPr>
        <w:tblStyle w:val="a8"/>
        <w:tblW w:w="5000" w:type="pct"/>
        <w:jc w:val="center"/>
        <w:tblLook w:val="04A0" w:firstRow="1" w:lastRow="0" w:firstColumn="1" w:lastColumn="0" w:noHBand="0" w:noVBand="1"/>
      </w:tblPr>
      <w:tblGrid>
        <w:gridCol w:w="2009"/>
        <w:gridCol w:w="2013"/>
        <w:gridCol w:w="1298"/>
        <w:gridCol w:w="1402"/>
        <w:gridCol w:w="1402"/>
        <w:gridCol w:w="1222"/>
      </w:tblGrid>
      <w:tr w:rsidR="009749D2" w14:paraId="6E3251D0" w14:textId="77777777" w:rsidTr="003645AC">
        <w:trPr>
          <w:jc w:val="center"/>
        </w:trPr>
        <w:tc>
          <w:tcPr>
            <w:tcW w:w="1075" w:type="pct"/>
            <w:shd w:val="clear" w:color="auto" w:fill="F2F2F2"/>
            <w:tcMar>
              <w:top w:w="120" w:type="dxa"/>
              <w:left w:w="200" w:type="dxa"/>
              <w:bottom w:w="120" w:type="dxa"/>
              <w:right w:w="200" w:type="dxa"/>
            </w:tcMar>
            <w:vAlign w:val="center"/>
          </w:tcPr>
          <w:p w14:paraId="2E26C893" w14:textId="77777777" w:rsidR="009749D2" w:rsidRDefault="009749D2" w:rsidP="00BB5CC0">
            <w:pPr>
              <w:jc w:val="center"/>
            </w:pPr>
            <w:r>
              <w:rPr>
                <w:rFonts w:eastAsia="Times New Roman" w:cs="Times New Roman"/>
                <w:sz w:val="22"/>
              </w:rPr>
              <w:t>Марка угля</w:t>
            </w:r>
          </w:p>
        </w:tc>
        <w:tc>
          <w:tcPr>
            <w:tcW w:w="1077" w:type="pct"/>
            <w:shd w:val="clear" w:color="auto" w:fill="F2F2F2"/>
            <w:tcMar>
              <w:top w:w="120" w:type="dxa"/>
              <w:left w:w="200" w:type="dxa"/>
              <w:bottom w:w="120" w:type="dxa"/>
              <w:right w:w="200" w:type="dxa"/>
            </w:tcMar>
            <w:vAlign w:val="center"/>
          </w:tcPr>
          <w:p w14:paraId="20E97A8F" w14:textId="77777777" w:rsidR="009749D2" w:rsidRDefault="009749D2" w:rsidP="00BB5CC0">
            <w:pPr>
              <w:jc w:val="center"/>
            </w:pPr>
            <w:r>
              <w:rPr>
                <w:rFonts w:eastAsia="Times New Roman" w:cs="Times New Roman"/>
                <w:sz w:val="22"/>
              </w:rPr>
              <w:t>Зольность угля в сухом состоянии, %</w:t>
            </w:r>
          </w:p>
        </w:tc>
        <w:tc>
          <w:tcPr>
            <w:tcW w:w="694" w:type="pct"/>
            <w:shd w:val="clear" w:color="auto" w:fill="F2F2F2"/>
            <w:tcMar>
              <w:top w:w="120" w:type="dxa"/>
              <w:left w:w="200" w:type="dxa"/>
              <w:bottom w:w="120" w:type="dxa"/>
              <w:right w:w="200" w:type="dxa"/>
            </w:tcMar>
            <w:vAlign w:val="center"/>
          </w:tcPr>
          <w:p w14:paraId="380F7A8B" w14:textId="77777777" w:rsidR="009749D2" w:rsidRDefault="009749D2" w:rsidP="00BB5CC0">
            <w:pPr>
              <w:jc w:val="center"/>
            </w:pPr>
            <w:r>
              <w:rPr>
                <w:rFonts w:eastAsia="Times New Roman" w:cs="Times New Roman"/>
                <w:sz w:val="22"/>
              </w:rPr>
              <w:t>Высшая теплота сгорания, ккал/ед.</w:t>
            </w:r>
          </w:p>
        </w:tc>
        <w:tc>
          <w:tcPr>
            <w:tcW w:w="750" w:type="pct"/>
            <w:shd w:val="clear" w:color="auto" w:fill="F2F2F2"/>
            <w:tcMar>
              <w:top w:w="120" w:type="dxa"/>
              <w:left w:w="200" w:type="dxa"/>
              <w:bottom w:w="120" w:type="dxa"/>
              <w:right w:w="200" w:type="dxa"/>
            </w:tcMar>
            <w:vAlign w:val="center"/>
          </w:tcPr>
          <w:p w14:paraId="44DD01FC" w14:textId="77777777" w:rsidR="009749D2" w:rsidRDefault="009749D2" w:rsidP="00BB5CC0">
            <w:pPr>
              <w:jc w:val="center"/>
            </w:pPr>
            <w:r>
              <w:rPr>
                <w:rFonts w:eastAsia="Times New Roman" w:cs="Times New Roman"/>
                <w:sz w:val="22"/>
              </w:rPr>
              <w:t>Влага общ. на рабочее состояние, %</w:t>
            </w:r>
          </w:p>
        </w:tc>
        <w:tc>
          <w:tcPr>
            <w:tcW w:w="750" w:type="pct"/>
            <w:shd w:val="clear" w:color="auto" w:fill="F2F2F2"/>
            <w:tcMar>
              <w:top w:w="120" w:type="dxa"/>
              <w:left w:w="200" w:type="dxa"/>
              <w:bottom w:w="120" w:type="dxa"/>
              <w:right w:w="200" w:type="dxa"/>
            </w:tcMar>
            <w:vAlign w:val="center"/>
          </w:tcPr>
          <w:p w14:paraId="6DA1F211" w14:textId="77777777" w:rsidR="009749D2" w:rsidRDefault="009749D2" w:rsidP="00BB5CC0">
            <w:pPr>
              <w:jc w:val="center"/>
            </w:pPr>
            <w:r>
              <w:rPr>
                <w:rFonts w:eastAsia="Times New Roman" w:cs="Times New Roman"/>
                <w:sz w:val="22"/>
              </w:rPr>
              <w:t>Сера общая на сухое состояние, %</w:t>
            </w:r>
          </w:p>
        </w:tc>
        <w:tc>
          <w:tcPr>
            <w:tcW w:w="654" w:type="pct"/>
            <w:shd w:val="clear" w:color="auto" w:fill="F2F2F2"/>
            <w:tcMar>
              <w:top w:w="120" w:type="dxa"/>
              <w:left w:w="200" w:type="dxa"/>
              <w:bottom w:w="120" w:type="dxa"/>
              <w:right w:w="200" w:type="dxa"/>
            </w:tcMar>
            <w:vAlign w:val="center"/>
          </w:tcPr>
          <w:p w14:paraId="78D067FD" w14:textId="77777777" w:rsidR="009749D2" w:rsidRDefault="009749D2" w:rsidP="00BB5CC0">
            <w:pPr>
              <w:jc w:val="center"/>
            </w:pPr>
            <w:r>
              <w:rPr>
                <w:rFonts w:eastAsia="Times New Roman" w:cs="Times New Roman"/>
                <w:sz w:val="22"/>
              </w:rPr>
              <w:t>Выход летучих веществ, %</w:t>
            </w:r>
          </w:p>
        </w:tc>
      </w:tr>
      <w:tr w:rsidR="009749D2" w14:paraId="21BB7667" w14:textId="77777777" w:rsidTr="003645AC">
        <w:trPr>
          <w:jc w:val="center"/>
        </w:trPr>
        <w:tc>
          <w:tcPr>
            <w:tcW w:w="5000" w:type="pct"/>
            <w:gridSpan w:val="6"/>
            <w:shd w:val="clear" w:color="auto" w:fill="FFFFFF"/>
            <w:tcMar>
              <w:top w:w="40" w:type="dxa"/>
              <w:left w:w="160" w:type="dxa"/>
              <w:bottom w:w="40" w:type="dxa"/>
              <w:right w:w="200" w:type="dxa"/>
            </w:tcMar>
            <w:vAlign w:val="center"/>
          </w:tcPr>
          <w:p w14:paraId="1B7990FA" w14:textId="77777777" w:rsidR="009749D2" w:rsidRDefault="009749D2" w:rsidP="00BB5CC0">
            <w:r>
              <w:rPr>
                <w:rFonts w:eastAsia="Times New Roman" w:cs="Times New Roman"/>
                <w:b/>
                <w:sz w:val="22"/>
              </w:rPr>
              <w:t>Котельная с. Андреевка, ул. Озерная, 37</w:t>
            </w:r>
          </w:p>
        </w:tc>
      </w:tr>
      <w:tr w:rsidR="003645AC" w14:paraId="0BDF89B8" w14:textId="77777777" w:rsidTr="003645AC">
        <w:trPr>
          <w:jc w:val="center"/>
        </w:trPr>
        <w:tc>
          <w:tcPr>
            <w:tcW w:w="1075" w:type="pct"/>
            <w:shd w:val="clear" w:color="auto" w:fill="FFFFFF"/>
            <w:tcMar>
              <w:top w:w="40" w:type="dxa"/>
              <w:left w:w="200" w:type="dxa"/>
              <w:bottom w:w="40" w:type="dxa"/>
              <w:right w:w="200" w:type="dxa"/>
            </w:tcMar>
            <w:vAlign w:val="center"/>
          </w:tcPr>
          <w:p w14:paraId="2FBA0E02" w14:textId="77F046D3" w:rsidR="003645AC" w:rsidRDefault="003645AC" w:rsidP="003645AC">
            <w:pPr>
              <w:rPr>
                <w:sz w:val="22"/>
              </w:rPr>
            </w:pPr>
            <w:r w:rsidRPr="00DF6CC7">
              <w:rPr>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0FB82C3C" w14:textId="57DA0AC1" w:rsidR="003645AC" w:rsidRDefault="003645AC" w:rsidP="003645AC">
            <w:pPr>
              <w:jc w:val="center"/>
              <w:rPr>
                <w:sz w:val="22"/>
              </w:rPr>
            </w:pPr>
            <w:r w:rsidRPr="00DF6CC7">
              <w:rPr>
                <w:sz w:val="22"/>
              </w:rPr>
              <w:t>14,1</w:t>
            </w:r>
          </w:p>
        </w:tc>
        <w:tc>
          <w:tcPr>
            <w:tcW w:w="694" w:type="pct"/>
            <w:shd w:val="clear" w:color="auto" w:fill="FFFFFF"/>
            <w:tcMar>
              <w:top w:w="40" w:type="dxa"/>
              <w:left w:w="200" w:type="dxa"/>
              <w:bottom w:w="40" w:type="dxa"/>
              <w:right w:w="200" w:type="dxa"/>
            </w:tcMar>
            <w:vAlign w:val="center"/>
          </w:tcPr>
          <w:p w14:paraId="2785B48B" w14:textId="62DB82ED" w:rsidR="003645AC" w:rsidRDefault="003645AC" w:rsidP="003645AC">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4F6BFB8E" w14:textId="1A3A9EC2" w:rsidR="003645AC" w:rsidRDefault="003645AC" w:rsidP="003645AC">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7C9E663A" w14:textId="55E93817" w:rsidR="003645AC" w:rsidRDefault="003645AC" w:rsidP="003645AC">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63C4B1A2" w14:textId="6F19AC5C" w:rsidR="003645AC" w:rsidRDefault="003645AC" w:rsidP="003645AC">
            <w:pPr>
              <w:jc w:val="center"/>
              <w:rPr>
                <w:sz w:val="22"/>
              </w:rPr>
            </w:pPr>
            <w:r w:rsidRPr="00DF6CC7">
              <w:rPr>
                <w:sz w:val="22"/>
              </w:rPr>
              <w:t>39,6</w:t>
            </w:r>
          </w:p>
        </w:tc>
      </w:tr>
      <w:tr w:rsidR="003645AC" w14:paraId="032B0CF5" w14:textId="77777777" w:rsidTr="003645AC">
        <w:trPr>
          <w:jc w:val="center"/>
        </w:trPr>
        <w:tc>
          <w:tcPr>
            <w:tcW w:w="5000" w:type="pct"/>
            <w:gridSpan w:val="6"/>
            <w:shd w:val="clear" w:color="auto" w:fill="FFFFFF"/>
            <w:tcMar>
              <w:top w:w="40" w:type="dxa"/>
              <w:left w:w="160" w:type="dxa"/>
              <w:bottom w:w="40" w:type="dxa"/>
              <w:right w:w="200" w:type="dxa"/>
            </w:tcMar>
            <w:vAlign w:val="center"/>
          </w:tcPr>
          <w:p w14:paraId="19B3009B" w14:textId="77777777" w:rsidR="003645AC" w:rsidRDefault="003645AC" w:rsidP="003645AC">
            <w:r>
              <w:rPr>
                <w:rFonts w:eastAsia="Times New Roman" w:cs="Times New Roman"/>
                <w:b/>
                <w:sz w:val="22"/>
              </w:rPr>
              <w:t>Котельная обг. п. Районная</w:t>
            </w:r>
          </w:p>
        </w:tc>
      </w:tr>
      <w:tr w:rsidR="003645AC" w14:paraId="5DB1FC2F" w14:textId="77777777" w:rsidTr="003645AC">
        <w:trPr>
          <w:jc w:val="center"/>
        </w:trPr>
        <w:tc>
          <w:tcPr>
            <w:tcW w:w="1075" w:type="pct"/>
            <w:shd w:val="clear" w:color="auto" w:fill="FFFFFF"/>
            <w:tcMar>
              <w:top w:w="40" w:type="dxa"/>
              <w:left w:w="200" w:type="dxa"/>
              <w:bottom w:w="40" w:type="dxa"/>
              <w:right w:w="200" w:type="dxa"/>
            </w:tcMar>
            <w:vAlign w:val="center"/>
          </w:tcPr>
          <w:p w14:paraId="259CD3E5" w14:textId="2F863C0B" w:rsidR="003645AC" w:rsidRDefault="003645AC" w:rsidP="003645AC">
            <w:pPr>
              <w:rPr>
                <w:sz w:val="22"/>
              </w:rPr>
            </w:pPr>
            <w:r w:rsidRPr="00DF6CC7">
              <w:rPr>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0C79B736" w14:textId="4BBA2D1D" w:rsidR="003645AC" w:rsidRDefault="003645AC" w:rsidP="003645AC">
            <w:pPr>
              <w:jc w:val="center"/>
              <w:rPr>
                <w:sz w:val="22"/>
              </w:rPr>
            </w:pPr>
            <w:r w:rsidRPr="00DF6CC7">
              <w:rPr>
                <w:sz w:val="22"/>
              </w:rPr>
              <w:t>14,1</w:t>
            </w:r>
          </w:p>
        </w:tc>
        <w:tc>
          <w:tcPr>
            <w:tcW w:w="694" w:type="pct"/>
            <w:shd w:val="clear" w:color="auto" w:fill="FFFFFF"/>
            <w:tcMar>
              <w:top w:w="40" w:type="dxa"/>
              <w:left w:w="200" w:type="dxa"/>
              <w:bottom w:w="40" w:type="dxa"/>
              <w:right w:w="200" w:type="dxa"/>
            </w:tcMar>
            <w:vAlign w:val="center"/>
          </w:tcPr>
          <w:p w14:paraId="347653E1" w14:textId="40619770" w:rsidR="003645AC" w:rsidRDefault="003645AC" w:rsidP="003645AC">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3A7CC098" w14:textId="7AFB7EB9" w:rsidR="003645AC" w:rsidRDefault="003645AC" w:rsidP="003645AC">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5EF56999" w14:textId="1D3973A6" w:rsidR="003645AC" w:rsidRDefault="003645AC" w:rsidP="003645AC">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07E0FF62" w14:textId="40166545" w:rsidR="003645AC" w:rsidRDefault="003645AC" w:rsidP="003645AC">
            <w:pPr>
              <w:jc w:val="center"/>
              <w:rPr>
                <w:sz w:val="22"/>
              </w:rPr>
            </w:pPr>
            <w:r w:rsidRPr="00DF6CC7">
              <w:rPr>
                <w:sz w:val="22"/>
              </w:rPr>
              <w:t>39,6</w:t>
            </w:r>
          </w:p>
        </w:tc>
      </w:tr>
    </w:tbl>
    <w:p w14:paraId="10249003" w14:textId="77777777" w:rsidR="009749D2" w:rsidRDefault="009749D2" w:rsidP="009749D2">
      <w:pPr>
        <w:pStyle w:val="a0"/>
        <w:rPr>
          <w:rStyle w:val="affffffffff5"/>
          <w:b w:val="0"/>
          <w:bCs/>
          <w:lang w:val="en-US"/>
        </w:rPr>
      </w:pPr>
    </w:p>
    <w:p w14:paraId="65B57D02" w14:textId="77777777" w:rsidR="009749D2" w:rsidRDefault="009749D2" w:rsidP="009749D2">
      <w:pPr>
        <w:pStyle w:val="2"/>
        <w:ind w:left="0" w:firstLine="0"/>
      </w:pPr>
      <w:bookmarkStart w:id="552" w:name="_Toc171597541"/>
      <w:r w:rsidRPr="005700AB">
        <w:t xml:space="preserve">Часть </w:t>
      </w:r>
      <w:r>
        <w:t>5</w:t>
      </w:r>
      <w:r w:rsidRPr="005700AB">
        <w:t>.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bookmarkEnd w:id="552"/>
    </w:p>
    <w:p w14:paraId="7E899F39" w14:textId="77777777" w:rsidR="009749D2" w:rsidRDefault="009749D2" w:rsidP="009749D2">
      <w:pPr>
        <w:pStyle w:val="a0"/>
        <w:rPr>
          <w:szCs w:val="24"/>
        </w:rPr>
      </w:pPr>
    </w:p>
    <w:p w14:paraId="00AE4453" w14:textId="77777777" w:rsidR="009749D2" w:rsidRPr="00131A13" w:rsidRDefault="009749D2" w:rsidP="009749D2">
      <w:pPr>
        <w:pStyle w:val="a0"/>
        <w:ind w:firstLine="709"/>
        <w:jc w:val="both"/>
        <w:rPr>
          <w:szCs w:val="24"/>
          <w:lang w:eastAsia="ru-RU"/>
        </w:rPr>
      </w:pPr>
      <w:r>
        <w:rPr>
          <w:szCs w:val="24"/>
        </w:rPr>
        <w:t xml:space="preserve">Преобладающий вид топлива </w:t>
      </w:r>
      <w:r w:rsidRPr="008B7775">
        <w:rPr>
          <w:szCs w:val="24"/>
        </w:rPr>
        <w:t xml:space="preserve">в общем топливном балансе в </w:t>
      </w:r>
      <w:r>
        <w:rPr>
          <w:szCs w:val="24"/>
        </w:rPr>
        <w:t>муниципального образования представлен в таблице 10.5.1.</w:t>
      </w:r>
    </w:p>
    <w:p w14:paraId="18D9ABAF" w14:textId="77777777" w:rsidR="009749D2" w:rsidRDefault="009749D2" w:rsidP="009749D2">
      <w:pPr>
        <w:spacing w:before="400" w:after="200"/>
      </w:pPr>
      <w:r>
        <w:rPr>
          <w:b/>
        </w:rPr>
        <w:t>Таблица 10.5.1 - Доля видов топлива в общем топливном балансе в МО, %</w:t>
      </w:r>
    </w:p>
    <w:tbl>
      <w:tblPr>
        <w:tblStyle w:val="a8"/>
        <w:tblW w:w="5000" w:type="pct"/>
        <w:jc w:val="center"/>
        <w:tblLook w:val="04A0" w:firstRow="1" w:lastRow="0" w:firstColumn="1" w:lastColumn="0" w:noHBand="0" w:noVBand="1"/>
      </w:tblPr>
      <w:tblGrid>
        <w:gridCol w:w="525"/>
        <w:gridCol w:w="518"/>
        <w:gridCol w:w="518"/>
        <w:gridCol w:w="519"/>
        <w:gridCol w:w="519"/>
        <w:gridCol w:w="519"/>
        <w:gridCol w:w="519"/>
        <w:gridCol w:w="519"/>
        <w:gridCol w:w="519"/>
        <w:gridCol w:w="519"/>
        <w:gridCol w:w="519"/>
        <w:gridCol w:w="519"/>
        <w:gridCol w:w="519"/>
        <w:gridCol w:w="519"/>
        <w:gridCol w:w="519"/>
        <w:gridCol w:w="519"/>
        <w:gridCol w:w="519"/>
        <w:gridCol w:w="519"/>
      </w:tblGrid>
      <w:tr w:rsidR="009749D2" w14:paraId="1005ADF6" w14:textId="77777777" w:rsidTr="00BB5CC0">
        <w:trPr>
          <w:jc w:val="center"/>
        </w:trPr>
        <w:tc>
          <w:tcPr>
            <w:tcW w:w="2310" w:type="pct"/>
            <w:shd w:val="clear" w:color="auto" w:fill="F2F2F2"/>
            <w:tcMar>
              <w:top w:w="120" w:type="dxa"/>
              <w:left w:w="200" w:type="dxa"/>
              <w:bottom w:w="120" w:type="dxa"/>
              <w:right w:w="200" w:type="dxa"/>
            </w:tcMar>
            <w:vAlign w:val="center"/>
          </w:tcPr>
          <w:p w14:paraId="719C248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Вид топлива</w:t>
            </w:r>
          </w:p>
        </w:tc>
        <w:tc>
          <w:tcPr>
            <w:tcW w:w="2310" w:type="pct"/>
            <w:shd w:val="clear" w:color="auto" w:fill="F2F2F2"/>
            <w:tcMar>
              <w:top w:w="120" w:type="dxa"/>
              <w:left w:w="200" w:type="dxa"/>
              <w:bottom w:w="120" w:type="dxa"/>
              <w:right w:w="200" w:type="dxa"/>
            </w:tcMar>
            <w:vAlign w:val="center"/>
          </w:tcPr>
          <w:p w14:paraId="0E33161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2023</w:t>
            </w:r>
          </w:p>
        </w:tc>
        <w:tc>
          <w:tcPr>
            <w:tcW w:w="2310" w:type="pct"/>
            <w:shd w:val="clear" w:color="auto" w:fill="F2F2F2"/>
            <w:tcMar>
              <w:top w:w="120" w:type="dxa"/>
              <w:left w:w="200" w:type="dxa"/>
              <w:bottom w:w="120" w:type="dxa"/>
              <w:right w:w="200" w:type="dxa"/>
            </w:tcMar>
            <w:vAlign w:val="center"/>
          </w:tcPr>
          <w:p w14:paraId="58E3DE67"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2024</w:t>
            </w:r>
          </w:p>
        </w:tc>
        <w:tc>
          <w:tcPr>
            <w:tcW w:w="2310" w:type="pct"/>
            <w:shd w:val="clear" w:color="auto" w:fill="F2F2F2"/>
            <w:tcMar>
              <w:top w:w="120" w:type="dxa"/>
              <w:left w:w="200" w:type="dxa"/>
              <w:bottom w:w="120" w:type="dxa"/>
              <w:right w:w="200" w:type="dxa"/>
            </w:tcMar>
            <w:vAlign w:val="center"/>
          </w:tcPr>
          <w:p w14:paraId="38D7F20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2025</w:t>
            </w:r>
          </w:p>
        </w:tc>
        <w:tc>
          <w:tcPr>
            <w:tcW w:w="2310" w:type="pct"/>
            <w:shd w:val="clear" w:color="auto" w:fill="F2F2F2"/>
            <w:tcMar>
              <w:top w:w="120" w:type="dxa"/>
              <w:left w:w="200" w:type="dxa"/>
              <w:bottom w:w="120" w:type="dxa"/>
              <w:right w:w="200" w:type="dxa"/>
            </w:tcMar>
            <w:vAlign w:val="center"/>
          </w:tcPr>
          <w:p w14:paraId="4F6CE3DD"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2026</w:t>
            </w:r>
          </w:p>
        </w:tc>
        <w:tc>
          <w:tcPr>
            <w:tcW w:w="2310" w:type="pct"/>
            <w:shd w:val="clear" w:color="auto" w:fill="F2F2F2"/>
            <w:tcMar>
              <w:top w:w="120" w:type="dxa"/>
              <w:left w:w="200" w:type="dxa"/>
              <w:bottom w:w="120" w:type="dxa"/>
              <w:right w:w="200" w:type="dxa"/>
            </w:tcMar>
            <w:vAlign w:val="center"/>
          </w:tcPr>
          <w:p w14:paraId="1F6E6FA7"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2027</w:t>
            </w:r>
          </w:p>
        </w:tc>
        <w:tc>
          <w:tcPr>
            <w:tcW w:w="2310" w:type="pct"/>
            <w:shd w:val="clear" w:color="auto" w:fill="F2F2F2"/>
            <w:tcMar>
              <w:top w:w="120" w:type="dxa"/>
              <w:left w:w="200" w:type="dxa"/>
              <w:bottom w:w="120" w:type="dxa"/>
              <w:right w:w="200" w:type="dxa"/>
            </w:tcMar>
            <w:vAlign w:val="center"/>
          </w:tcPr>
          <w:p w14:paraId="6ABE0F64"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2028</w:t>
            </w:r>
          </w:p>
        </w:tc>
        <w:tc>
          <w:tcPr>
            <w:tcW w:w="2310" w:type="pct"/>
            <w:shd w:val="clear" w:color="auto" w:fill="F2F2F2"/>
            <w:tcMar>
              <w:top w:w="120" w:type="dxa"/>
              <w:left w:w="200" w:type="dxa"/>
              <w:bottom w:w="120" w:type="dxa"/>
              <w:right w:w="200" w:type="dxa"/>
            </w:tcMar>
            <w:vAlign w:val="center"/>
          </w:tcPr>
          <w:p w14:paraId="1861523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2029</w:t>
            </w:r>
          </w:p>
        </w:tc>
        <w:tc>
          <w:tcPr>
            <w:tcW w:w="2310" w:type="pct"/>
            <w:shd w:val="clear" w:color="auto" w:fill="F2F2F2"/>
            <w:tcMar>
              <w:top w:w="120" w:type="dxa"/>
              <w:left w:w="200" w:type="dxa"/>
              <w:bottom w:w="120" w:type="dxa"/>
              <w:right w:w="200" w:type="dxa"/>
            </w:tcMar>
            <w:vAlign w:val="center"/>
          </w:tcPr>
          <w:p w14:paraId="689C98A4"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2030</w:t>
            </w:r>
          </w:p>
        </w:tc>
        <w:tc>
          <w:tcPr>
            <w:tcW w:w="2310" w:type="pct"/>
            <w:shd w:val="clear" w:color="auto" w:fill="F2F2F2"/>
            <w:tcMar>
              <w:top w:w="120" w:type="dxa"/>
              <w:left w:w="200" w:type="dxa"/>
              <w:bottom w:w="120" w:type="dxa"/>
              <w:right w:w="200" w:type="dxa"/>
            </w:tcMar>
            <w:vAlign w:val="center"/>
          </w:tcPr>
          <w:p w14:paraId="5A98CB6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2031</w:t>
            </w:r>
          </w:p>
        </w:tc>
        <w:tc>
          <w:tcPr>
            <w:tcW w:w="2310" w:type="pct"/>
            <w:shd w:val="clear" w:color="auto" w:fill="F2F2F2"/>
            <w:tcMar>
              <w:top w:w="120" w:type="dxa"/>
              <w:left w:w="200" w:type="dxa"/>
              <w:bottom w:w="120" w:type="dxa"/>
              <w:right w:w="200" w:type="dxa"/>
            </w:tcMar>
            <w:vAlign w:val="center"/>
          </w:tcPr>
          <w:p w14:paraId="32C029FA"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2032</w:t>
            </w:r>
          </w:p>
        </w:tc>
        <w:tc>
          <w:tcPr>
            <w:tcW w:w="2310" w:type="pct"/>
            <w:shd w:val="clear" w:color="auto" w:fill="F2F2F2"/>
            <w:tcMar>
              <w:top w:w="120" w:type="dxa"/>
              <w:left w:w="200" w:type="dxa"/>
              <w:bottom w:w="120" w:type="dxa"/>
              <w:right w:w="200" w:type="dxa"/>
            </w:tcMar>
            <w:vAlign w:val="center"/>
          </w:tcPr>
          <w:p w14:paraId="11172374"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2033</w:t>
            </w:r>
          </w:p>
        </w:tc>
        <w:tc>
          <w:tcPr>
            <w:tcW w:w="2310" w:type="pct"/>
            <w:shd w:val="clear" w:color="auto" w:fill="F2F2F2"/>
            <w:tcMar>
              <w:top w:w="120" w:type="dxa"/>
              <w:left w:w="200" w:type="dxa"/>
              <w:bottom w:w="120" w:type="dxa"/>
              <w:right w:w="200" w:type="dxa"/>
            </w:tcMar>
            <w:vAlign w:val="center"/>
          </w:tcPr>
          <w:p w14:paraId="3FB7E57E"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2034</w:t>
            </w:r>
          </w:p>
        </w:tc>
        <w:tc>
          <w:tcPr>
            <w:tcW w:w="2310" w:type="pct"/>
            <w:shd w:val="clear" w:color="auto" w:fill="F2F2F2"/>
            <w:tcMar>
              <w:top w:w="120" w:type="dxa"/>
              <w:left w:w="200" w:type="dxa"/>
              <w:bottom w:w="120" w:type="dxa"/>
              <w:right w:w="200" w:type="dxa"/>
            </w:tcMar>
            <w:vAlign w:val="center"/>
          </w:tcPr>
          <w:p w14:paraId="0CEBF023"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2035</w:t>
            </w:r>
          </w:p>
        </w:tc>
        <w:tc>
          <w:tcPr>
            <w:tcW w:w="2310" w:type="pct"/>
            <w:shd w:val="clear" w:color="auto" w:fill="F2F2F2"/>
            <w:tcMar>
              <w:top w:w="120" w:type="dxa"/>
              <w:left w:w="200" w:type="dxa"/>
              <w:bottom w:w="120" w:type="dxa"/>
              <w:right w:w="200" w:type="dxa"/>
            </w:tcMar>
            <w:vAlign w:val="center"/>
          </w:tcPr>
          <w:p w14:paraId="52682EA1"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2036</w:t>
            </w:r>
          </w:p>
        </w:tc>
        <w:tc>
          <w:tcPr>
            <w:tcW w:w="2310" w:type="pct"/>
            <w:shd w:val="clear" w:color="auto" w:fill="F2F2F2"/>
            <w:tcMar>
              <w:top w:w="120" w:type="dxa"/>
              <w:left w:w="200" w:type="dxa"/>
              <w:bottom w:w="120" w:type="dxa"/>
              <w:right w:w="200" w:type="dxa"/>
            </w:tcMar>
            <w:vAlign w:val="center"/>
          </w:tcPr>
          <w:p w14:paraId="01D1AE02"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2037</w:t>
            </w:r>
          </w:p>
        </w:tc>
        <w:tc>
          <w:tcPr>
            <w:tcW w:w="2310" w:type="pct"/>
            <w:shd w:val="clear" w:color="auto" w:fill="F2F2F2"/>
            <w:tcMar>
              <w:top w:w="120" w:type="dxa"/>
              <w:left w:w="200" w:type="dxa"/>
              <w:bottom w:w="120" w:type="dxa"/>
              <w:right w:w="200" w:type="dxa"/>
            </w:tcMar>
            <w:vAlign w:val="center"/>
          </w:tcPr>
          <w:p w14:paraId="640D3C32"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2038</w:t>
            </w:r>
          </w:p>
        </w:tc>
        <w:tc>
          <w:tcPr>
            <w:tcW w:w="2310" w:type="pct"/>
            <w:shd w:val="clear" w:color="auto" w:fill="F2F2F2"/>
            <w:tcMar>
              <w:top w:w="120" w:type="dxa"/>
              <w:left w:w="200" w:type="dxa"/>
              <w:bottom w:w="120" w:type="dxa"/>
              <w:right w:w="200" w:type="dxa"/>
            </w:tcMar>
            <w:vAlign w:val="center"/>
          </w:tcPr>
          <w:p w14:paraId="6ACB3037" w14:textId="39398C5F"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2039</w:t>
            </w:r>
            <w:r w:rsidR="00A966FA">
              <w:rPr>
                <w:rFonts w:eastAsia="Times New Roman" w:cs="Times New Roman"/>
                <w:sz w:val="20"/>
                <w:szCs w:val="20"/>
              </w:rPr>
              <w:t>-2040</w:t>
            </w:r>
          </w:p>
        </w:tc>
      </w:tr>
      <w:tr w:rsidR="009749D2" w14:paraId="75358436" w14:textId="77777777" w:rsidTr="00BB5CC0">
        <w:trPr>
          <w:jc w:val="center"/>
        </w:trPr>
        <w:tc>
          <w:tcPr>
            <w:tcW w:w="2310" w:type="pct"/>
            <w:shd w:val="clear" w:color="auto" w:fill="FFFFFF"/>
            <w:tcMar>
              <w:top w:w="40" w:type="dxa"/>
              <w:left w:w="200" w:type="dxa"/>
              <w:bottom w:w="40" w:type="dxa"/>
              <w:right w:w="200" w:type="dxa"/>
            </w:tcMar>
            <w:vAlign w:val="center"/>
          </w:tcPr>
          <w:p w14:paraId="44EF7322"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3120C51B"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513669E9"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2F89E5F7"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5847F1CC"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5B13FA5F"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2878F17E"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42D54697"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0B01E434"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629C4E1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216CD932"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67D50AE9"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73106BE0"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58076B6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2FB05883"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1B406A5D"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113D4449"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76715778" w14:textId="77777777" w:rsidR="009749D2" w:rsidRPr="003645AC" w:rsidRDefault="009749D2" w:rsidP="003645AC">
            <w:pPr>
              <w:ind w:left="-59" w:right="-74"/>
              <w:jc w:val="center"/>
              <w:rPr>
                <w:rFonts w:eastAsia="Times New Roman" w:cs="Times New Roman"/>
                <w:sz w:val="20"/>
                <w:szCs w:val="20"/>
              </w:rPr>
            </w:pPr>
            <w:r w:rsidRPr="003645AC">
              <w:rPr>
                <w:rFonts w:eastAsia="Times New Roman" w:cs="Times New Roman"/>
                <w:sz w:val="20"/>
                <w:szCs w:val="20"/>
              </w:rPr>
              <w:t>100,000</w:t>
            </w:r>
          </w:p>
        </w:tc>
      </w:tr>
    </w:tbl>
    <w:p w14:paraId="211E01EE" w14:textId="77777777" w:rsidR="009749D2" w:rsidRPr="00B14695" w:rsidRDefault="009749D2" w:rsidP="009749D2">
      <w:pPr>
        <w:pStyle w:val="a0"/>
        <w:rPr>
          <w:rStyle w:val="affffffffff5"/>
          <w:b w:val="0"/>
        </w:rPr>
      </w:pPr>
    </w:p>
    <w:p w14:paraId="173CDA1C" w14:textId="77777777" w:rsidR="009749D2" w:rsidRDefault="0092178C" w:rsidP="009749D2">
      <w:pPr>
        <w:pStyle w:val="2"/>
        <w:ind w:left="0" w:firstLine="0"/>
      </w:pPr>
      <w:hyperlink r:id="rId255" w:anchor="bookmark108" w:history="1">
        <w:bookmarkStart w:id="553" w:name="_Toc171597542"/>
        <w:r w:rsidR="009749D2" w:rsidRPr="00A8427C">
          <w:t xml:space="preserve">Часть </w:t>
        </w:r>
        <w:r w:rsidR="009749D2">
          <w:t>6</w:t>
        </w:r>
        <w:r w:rsidR="009749D2" w:rsidRPr="00A8427C">
          <w:t>. ПРИОРИТЕТНОЕ</w:t>
        </w:r>
      </w:hyperlink>
      <w:r w:rsidR="009749D2" w:rsidRPr="00A8427C">
        <w:t xml:space="preserve"> НАПРАВЛЕНИЕ РАЗВИИЯ ТОПЛИВНОГО БАЛАНСА ПОСЕЛЕНИЯ, ГОРОДСКОГО ОКРУГА</w:t>
      </w:r>
      <w:bookmarkEnd w:id="553"/>
    </w:p>
    <w:p w14:paraId="14882510" w14:textId="77777777" w:rsidR="009749D2" w:rsidRDefault="009749D2" w:rsidP="009749D2">
      <w:pPr>
        <w:pStyle w:val="a0"/>
      </w:pPr>
    </w:p>
    <w:p w14:paraId="460295D4" w14:textId="77777777" w:rsidR="009749D2" w:rsidRDefault="009749D2" w:rsidP="009749D2">
      <w:pPr>
        <w:pStyle w:val="a0"/>
      </w:pPr>
      <w:r>
        <w:tab/>
        <w:t>Направлений по переводу источников тепловой энергии на другие виды топлива не запланированы.</w:t>
      </w:r>
    </w:p>
    <w:p w14:paraId="6C3AB6A3" w14:textId="77777777" w:rsidR="009749D2" w:rsidRPr="00D731A2" w:rsidRDefault="009749D2" w:rsidP="009749D2">
      <w:pPr>
        <w:pStyle w:val="a0"/>
      </w:pPr>
    </w:p>
    <w:p w14:paraId="237D7624" w14:textId="77777777" w:rsidR="009749D2" w:rsidRPr="00AF4F89" w:rsidRDefault="009749D2" w:rsidP="009749D2">
      <w:pPr>
        <w:pStyle w:val="2"/>
        <w:ind w:left="0" w:firstLine="0"/>
      </w:pPr>
      <w:bookmarkStart w:id="554" w:name="_Toc171597543"/>
      <w:r w:rsidRPr="00925EB1">
        <w:lastRenderedPageBreak/>
        <w:t xml:space="preserve">Часть </w:t>
      </w:r>
      <w:r>
        <w:t>7</w:t>
      </w:r>
      <w:r w:rsidRPr="00AF4F89">
        <w:t xml:space="preserve">. </w:t>
      </w:r>
      <w:bookmarkStart w:id="555" w:name="OLE_LINK304"/>
      <w:bookmarkStart w:id="556" w:name="OLE_LINK305"/>
      <w:bookmarkStart w:id="557" w:name="OLE_LINK306"/>
      <w:r w:rsidRPr="00AF4F89">
        <w:t>ОПИСАНИЕ ИЗМЕНЕНИЙ В ПЕРСПЕКТИВНЫХ ТОПЛИВНЫХ БАЛАНСАХ</w:t>
      </w:r>
      <w:bookmarkEnd w:id="555"/>
      <w:bookmarkEnd w:id="556"/>
      <w:bookmarkEnd w:id="557"/>
      <w:r w:rsidRPr="00AF4F89">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554"/>
    </w:p>
    <w:p w14:paraId="1F29FE59" w14:textId="77777777" w:rsidR="009749D2" w:rsidRDefault="009749D2" w:rsidP="009749D2">
      <w:pPr>
        <w:pStyle w:val="a0"/>
        <w:rPr>
          <w:rStyle w:val="affffffffff5"/>
          <w:b w:val="0"/>
        </w:rPr>
      </w:pPr>
    </w:p>
    <w:p w14:paraId="290F69CF" w14:textId="77777777" w:rsidR="009749D2" w:rsidRDefault="009749D2" w:rsidP="009749D2">
      <w:pPr>
        <w:ind w:firstLine="567"/>
        <w:jc w:val="both"/>
        <w:rPr>
          <w:rFonts w:cs="Times New Roman"/>
        </w:rPr>
      </w:pPr>
      <w:r>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70A89175" w14:textId="77777777" w:rsidR="009749D2" w:rsidRDefault="009749D2" w:rsidP="009749D2">
      <w:pPr>
        <w:spacing w:before="400" w:after="200"/>
      </w:pPr>
      <w:r>
        <w:rPr>
          <w:b/>
        </w:rPr>
        <w:t>Таблица 10.7.1 - Изменения в перспективных топливных балансах</w:t>
      </w:r>
    </w:p>
    <w:tbl>
      <w:tblPr>
        <w:tblStyle w:val="a8"/>
        <w:tblW w:w="5000" w:type="pct"/>
        <w:jc w:val="center"/>
        <w:tblLook w:val="04A0" w:firstRow="1" w:lastRow="0" w:firstColumn="1" w:lastColumn="0" w:noHBand="0" w:noVBand="1"/>
      </w:tblPr>
      <w:tblGrid>
        <w:gridCol w:w="814"/>
        <w:gridCol w:w="1941"/>
        <w:gridCol w:w="1535"/>
        <w:gridCol w:w="2827"/>
        <w:gridCol w:w="2229"/>
      </w:tblGrid>
      <w:tr w:rsidR="009749D2" w14:paraId="41DE4EE8" w14:textId="77777777" w:rsidTr="003645AC">
        <w:trPr>
          <w:jc w:val="center"/>
        </w:trPr>
        <w:tc>
          <w:tcPr>
            <w:tcW w:w="813" w:type="dxa"/>
            <w:vMerge w:val="restart"/>
            <w:shd w:val="clear" w:color="auto" w:fill="F2F2F2"/>
            <w:tcMar>
              <w:top w:w="120" w:type="dxa"/>
              <w:left w:w="200" w:type="dxa"/>
              <w:bottom w:w="120" w:type="dxa"/>
              <w:right w:w="200" w:type="dxa"/>
            </w:tcMar>
            <w:vAlign w:val="center"/>
          </w:tcPr>
          <w:p w14:paraId="0DE13902" w14:textId="77777777" w:rsidR="009749D2" w:rsidRDefault="009749D2" w:rsidP="00BB5CC0">
            <w:pPr>
              <w:jc w:val="center"/>
            </w:pPr>
            <w:r>
              <w:rPr>
                <w:rFonts w:eastAsia="Times New Roman" w:cs="Times New Roman"/>
                <w:sz w:val="22"/>
              </w:rPr>
              <w:t>№</w:t>
            </w:r>
          </w:p>
        </w:tc>
        <w:tc>
          <w:tcPr>
            <w:tcW w:w="1941" w:type="dxa"/>
            <w:vMerge w:val="restart"/>
            <w:shd w:val="clear" w:color="auto" w:fill="F2F2F2"/>
            <w:tcMar>
              <w:top w:w="120" w:type="dxa"/>
              <w:left w:w="200" w:type="dxa"/>
              <w:bottom w:w="120" w:type="dxa"/>
              <w:right w:w="200" w:type="dxa"/>
            </w:tcMar>
            <w:vAlign w:val="center"/>
          </w:tcPr>
          <w:p w14:paraId="1454ACD0" w14:textId="77777777" w:rsidR="009749D2" w:rsidRDefault="009749D2" w:rsidP="00BB5CC0">
            <w:pPr>
              <w:jc w:val="center"/>
            </w:pPr>
            <w:r>
              <w:rPr>
                <w:rFonts w:eastAsia="Times New Roman" w:cs="Times New Roman"/>
                <w:sz w:val="22"/>
              </w:rPr>
              <w:t>Источник тепловой энергии</w:t>
            </w:r>
          </w:p>
        </w:tc>
        <w:tc>
          <w:tcPr>
            <w:tcW w:w="1535" w:type="dxa"/>
            <w:vMerge w:val="restart"/>
            <w:shd w:val="clear" w:color="auto" w:fill="F2F2F2"/>
            <w:tcMar>
              <w:top w:w="120" w:type="dxa"/>
              <w:left w:w="200" w:type="dxa"/>
              <w:bottom w:w="120" w:type="dxa"/>
              <w:right w:w="200" w:type="dxa"/>
            </w:tcMar>
            <w:vAlign w:val="center"/>
          </w:tcPr>
          <w:p w14:paraId="0F766C0D" w14:textId="77777777" w:rsidR="009749D2" w:rsidRDefault="009749D2" w:rsidP="00BB5CC0">
            <w:pPr>
              <w:jc w:val="center"/>
            </w:pPr>
            <w:r>
              <w:rPr>
                <w:rFonts w:eastAsia="Times New Roman" w:cs="Times New Roman"/>
                <w:sz w:val="22"/>
              </w:rPr>
              <w:t>Вид топлива</w:t>
            </w:r>
          </w:p>
        </w:tc>
        <w:tc>
          <w:tcPr>
            <w:tcW w:w="5056" w:type="dxa"/>
            <w:gridSpan w:val="2"/>
            <w:shd w:val="clear" w:color="auto" w:fill="F2F2F2"/>
            <w:tcMar>
              <w:top w:w="120" w:type="dxa"/>
              <w:left w:w="200" w:type="dxa"/>
              <w:bottom w:w="120" w:type="dxa"/>
              <w:right w:w="200" w:type="dxa"/>
            </w:tcMar>
            <w:vAlign w:val="center"/>
          </w:tcPr>
          <w:p w14:paraId="4D1BE2F2" w14:textId="77777777" w:rsidR="009749D2" w:rsidRDefault="009749D2" w:rsidP="00BB5CC0">
            <w:pPr>
              <w:jc w:val="center"/>
            </w:pPr>
            <w:r>
              <w:rPr>
                <w:rFonts w:eastAsia="Times New Roman" w:cs="Times New Roman"/>
                <w:sz w:val="22"/>
              </w:rPr>
              <w:t>Перспективное потребление топлива, т у.т.</w:t>
            </w:r>
          </w:p>
        </w:tc>
      </w:tr>
      <w:tr w:rsidR="009749D2" w14:paraId="7B2439D1" w14:textId="77777777" w:rsidTr="003645AC">
        <w:trPr>
          <w:jc w:val="center"/>
        </w:trPr>
        <w:tc>
          <w:tcPr>
            <w:tcW w:w="813" w:type="dxa"/>
            <w:vMerge/>
          </w:tcPr>
          <w:p w14:paraId="0885F0D4" w14:textId="77777777" w:rsidR="009749D2" w:rsidRDefault="009749D2" w:rsidP="00BB5CC0"/>
        </w:tc>
        <w:tc>
          <w:tcPr>
            <w:tcW w:w="1941" w:type="dxa"/>
            <w:vMerge/>
          </w:tcPr>
          <w:p w14:paraId="1574A0A0" w14:textId="77777777" w:rsidR="009749D2" w:rsidRDefault="009749D2" w:rsidP="00BB5CC0"/>
        </w:tc>
        <w:tc>
          <w:tcPr>
            <w:tcW w:w="1535" w:type="dxa"/>
            <w:vMerge/>
          </w:tcPr>
          <w:p w14:paraId="3642E907" w14:textId="77777777" w:rsidR="009749D2" w:rsidRDefault="009749D2" w:rsidP="00BB5CC0"/>
        </w:tc>
        <w:tc>
          <w:tcPr>
            <w:tcW w:w="2827" w:type="dxa"/>
            <w:shd w:val="clear" w:color="auto" w:fill="F2F2F2"/>
            <w:tcMar>
              <w:top w:w="120" w:type="dxa"/>
              <w:left w:w="200" w:type="dxa"/>
              <w:bottom w:w="120" w:type="dxa"/>
              <w:right w:w="200" w:type="dxa"/>
            </w:tcMar>
            <w:vAlign w:val="center"/>
          </w:tcPr>
          <w:p w14:paraId="3FF26F49" w14:textId="77777777" w:rsidR="009749D2" w:rsidRDefault="009749D2" w:rsidP="00BB5CC0">
            <w:pPr>
              <w:jc w:val="center"/>
            </w:pPr>
            <w:r>
              <w:rPr>
                <w:rFonts w:eastAsia="Times New Roman" w:cs="Times New Roman"/>
                <w:sz w:val="22"/>
              </w:rPr>
              <w:t>Предшествующий актуализации схемы теплоснабжения</w:t>
            </w:r>
          </w:p>
        </w:tc>
        <w:tc>
          <w:tcPr>
            <w:tcW w:w="2229" w:type="dxa"/>
            <w:shd w:val="clear" w:color="auto" w:fill="F2F2F2"/>
            <w:tcMar>
              <w:top w:w="120" w:type="dxa"/>
              <w:left w:w="200" w:type="dxa"/>
              <w:bottom w:w="120" w:type="dxa"/>
              <w:right w:w="200" w:type="dxa"/>
            </w:tcMar>
            <w:vAlign w:val="center"/>
          </w:tcPr>
          <w:p w14:paraId="52A410C5" w14:textId="77777777" w:rsidR="009749D2" w:rsidRDefault="009749D2" w:rsidP="00BB5CC0">
            <w:pPr>
              <w:jc w:val="center"/>
            </w:pPr>
            <w:r>
              <w:rPr>
                <w:rFonts w:eastAsia="Times New Roman" w:cs="Times New Roman"/>
                <w:sz w:val="22"/>
              </w:rPr>
              <w:t>На момент актуализации</w:t>
            </w:r>
          </w:p>
        </w:tc>
      </w:tr>
      <w:tr w:rsidR="003645AC" w14:paraId="783FCE89" w14:textId="77777777" w:rsidTr="003645AC">
        <w:trPr>
          <w:jc w:val="center"/>
        </w:trPr>
        <w:tc>
          <w:tcPr>
            <w:tcW w:w="813" w:type="dxa"/>
            <w:shd w:val="clear" w:color="auto" w:fill="FFFFFF"/>
            <w:tcMar>
              <w:top w:w="40" w:type="dxa"/>
              <w:left w:w="20" w:type="dxa"/>
              <w:bottom w:w="40" w:type="dxa"/>
              <w:right w:w="20" w:type="dxa"/>
            </w:tcMar>
            <w:vAlign w:val="center"/>
          </w:tcPr>
          <w:p w14:paraId="37CB087A" w14:textId="77777777" w:rsidR="003645AC" w:rsidRDefault="003645AC" w:rsidP="003645AC">
            <w:pPr>
              <w:jc w:val="center"/>
            </w:pPr>
            <w:r>
              <w:rPr>
                <w:rFonts w:eastAsia="Times New Roman" w:cs="Times New Roman"/>
                <w:sz w:val="22"/>
              </w:rPr>
              <w:t>1</w:t>
            </w:r>
          </w:p>
        </w:tc>
        <w:tc>
          <w:tcPr>
            <w:tcW w:w="1941" w:type="dxa"/>
            <w:shd w:val="clear" w:color="auto" w:fill="FFFFFF"/>
            <w:tcMar>
              <w:top w:w="40" w:type="dxa"/>
              <w:left w:w="200" w:type="dxa"/>
              <w:bottom w:w="40" w:type="dxa"/>
              <w:right w:w="200" w:type="dxa"/>
            </w:tcMar>
            <w:vAlign w:val="center"/>
          </w:tcPr>
          <w:p w14:paraId="03110C69" w14:textId="77777777" w:rsidR="003645AC" w:rsidRDefault="003645AC" w:rsidP="003645AC">
            <w:pPr>
              <w:jc w:val="center"/>
            </w:pPr>
            <w:r>
              <w:rPr>
                <w:rFonts w:eastAsia="Times New Roman" w:cs="Times New Roman"/>
                <w:sz w:val="22"/>
              </w:rPr>
              <w:t>Котельная с. Андреевка, ул. Озерная, 37</w:t>
            </w:r>
          </w:p>
        </w:tc>
        <w:tc>
          <w:tcPr>
            <w:tcW w:w="1535" w:type="dxa"/>
            <w:shd w:val="clear" w:color="auto" w:fill="FFFFFF"/>
            <w:tcMar>
              <w:top w:w="40" w:type="dxa"/>
              <w:left w:w="200" w:type="dxa"/>
              <w:bottom w:w="40" w:type="dxa"/>
              <w:right w:w="200" w:type="dxa"/>
            </w:tcMar>
            <w:vAlign w:val="center"/>
          </w:tcPr>
          <w:p w14:paraId="4015D4B0" w14:textId="77777777" w:rsidR="003645AC" w:rsidRDefault="003645AC" w:rsidP="003645AC">
            <w:pPr>
              <w:jc w:val="center"/>
            </w:pPr>
            <w:r>
              <w:rPr>
                <w:rFonts w:eastAsia="Times New Roman" w:cs="Times New Roman"/>
                <w:sz w:val="22"/>
              </w:rPr>
              <w:t>Уголь</w:t>
            </w:r>
          </w:p>
        </w:tc>
        <w:tc>
          <w:tcPr>
            <w:tcW w:w="2827" w:type="dxa"/>
            <w:shd w:val="clear" w:color="auto" w:fill="FFFFFF"/>
            <w:tcMar>
              <w:top w:w="40" w:type="dxa"/>
              <w:left w:w="200" w:type="dxa"/>
              <w:bottom w:w="40" w:type="dxa"/>
              <w:right w:w="200" w:type="dxa"/>
            </w:tcMar>
            <w:vAlign w:val="center"/>
          </w:tcPr>
          <w:p w14:paraId="208D34CA" w14:textId="57FA5EB4" w:rsidR="003645AC" w:rsidRDefault="003645AC" w:rsidP="003645AC">
            <w:pPr>
              <w:jc w:val="center"/>
              <w:rPr>
                <w:sz w:val="22"/>
              </w:rPr>
            </w:pPr>
            <w:r w:rsidRPr="002349FD">
              <w:rPr>
                <w:rFonts w:eastAsia="Times New Roman" w:cs="Times New Roman"/>
                <w:sz w:val="22"/>
              </w:rPr>
              <w:t>305,0800</w:t>
            </w:r>
          </w:p>
        </w:tc>
        <w:tc>
          <w:tcPr>
            <w:tcW w:w="2229" w:type="dxa"/>
            <w:shd w:val="clear" w:color="auto" w:fill="FFFFFF"/>
            <w:tcMar>
              <w:top w:w="40" w:type="dxa"/>
              <w:left w:w="200" w:type="dxa"/>
              <w:bottom w:w="40" w:type="dxa"/>
              <w:right w:w="200" w:type="dxa"/>
            </w:tcMar>
            <w:vAlign w:val="center"/>
          </w:tcPr>
          <w:p w14:paraId="642EF37C" w14:textId="77777777" w:rsidR="003645AC" w:rsidRDefault="003645AC" w:rsidP="003645AC">
            <w:pPr>
              <w:jc w:val="center"/>
            </w:pPr>
            <w:r>
              <w:rPr>
                <w:rFonts w:eastAsia="Times New Roman" w:cs="Times New Roman"/>
                <w:sz w:val="22"/>
              </w:rPr>
              <w:t>351,2500</w:t>
            </w:r>
          </w:p>
        </w:tc>
      </w:tr>
      <w:tr w:rsidR="003645AC" w14:paraId="450F0599" w14:textId="77777777" w:rsidTr="003645AC">
        <w:trPr>
          <w:jc w:val="center"/>
        </w:trPr>
        <w:tc>
          <w:tcPr>
            <w:tcW w:w="813" w:type="dxa"/>
            <w:shd w:val="clear" w:color="auto" w:fill="FFFFFF"/>
            <w:tcMar>
              <w:top w:w="40" w:type="dxa"/>
              <w:left w:w="20" w:type="dxa"/>
              <w:bottom w:w="40" w:type="dxa"/>
              <w:right w:w="20" w:type="dxa"/>
            </w:tcMar>
            <w:vAlign w:val="center"/>
          </w:tcPr>
          <w:p w14:paraId="42E34C97" w14:textId="77777777" w:rsidR="003645AC" w:rsidRDefault="003645AC" w:rsidP="003645AC">
            <w:pPr>
              <w:jc w:val="center"/>
            </w:pPr>
            <w:r>
              <w:rPr>
                <w:rFonts w:eastAsia="Times New Roman" w:cs="Times New Roman"/>
                <w:sz w:val="22"/>
              </w:rPr>
              <w:t>2</w:t>
            </w:r>
          </w:p>
        </w:tc>
        <w:tc>
          <w:tcPr>
            <w:tcW w:w="1941" w:type="dxa"/>
            <w:shd w:val="clear" w:color="auto" w:fill="FFFFFF"/>
            <w:tcMar>
              <w:top w:w="40" w:type="dxa"/>
              <w:left w:w="200" w:type="dxa"/>
              <w:bottom w:w="40" w:type="dxa"/>
              <w:right w:w="200" w:type="dxa"/>
            </w:tcMar>
            <w:vAlign w:val="center"/>
          </w:tcPr>
          <w:p w14:paraId="24FE0936" w14:textId="77777777" w:rsidR="003645AC" w:rsidRDefault="003645AC" w:rsidP="003645AC">
            <w:pPr>
              <w:jc w:val="center"/>
            </w:pPr>
            <w:r>
              <w:rPr>
                <w:rFonts w:eastAsia="Times New Roman" w:cs="Times New Roman"/>
                <w:sz w:val="22"/>
              </w:rPr>
              <w:t>Котельная обг. п. Районная</w:t>
            </w:r>
          </w:p>
        </w:tc>
        <w:tc>
          <w:tcPr>
            <w:tcW w:w="1535" w:type="dxa"/>
            <w:shd w:val="clear" w:color="auto" w:fill="FFFFFF"/>
            <w:tcMar>
              <w:top w:w="40" w:type="dxa"/>
              <w:left w:w="200" w:type="dxa"/>
              <w:bottom w:w="40" w:type="dxa"/>
              <w:right w:w="200" w:type="dxa"/>
            </w:tcMar>
            <w:vAlign w:val="center"/>
          </w:tcPr>
          <w:p w14:paraId="40B4139D" w14:textId="77777777" w:rsidR="003645AC" w:rsidRDefault="003645AC" w:rsidP="003645AC">
            <w:pPr>
              <w:jc w:val="center"/>
            </w:pPr>
            <w:r>
              <w:rPr>
                <w:rFonts w:eastAsia="Times New Roman" w:cs="Times New Roman"/>
                <w:sz w:val="22"/>
              </w:rPr>
              <w:t>Уголь</w:t>
            </w:r>
          </w:p>
        </w:tc>
        <w:tc>
          <w:tcPr>
            <w:tcW w:w="2827" w:type="dxa"/>
            <w:shd w:val="clear" w:color="auto" w:fill="FFFFFF"/>
            <w:tcMar>
              <w:top w:w="40" w:type="dxa"/>
              <w:left w:w="200" w:type="dxa"/>
              <w:bottom w:w="40" w:type="dxa"/>
              <w:right w:w="200" w:type="dxa"/>
            </w:tcMar>
            <w:vAlign w:val="center"/>
          </w:tcPr>
          <w:p w14:paraId="57615450" w14:textId="3B100C56" w:rsidR="003645AC" w:rsidRDefault="003645AC" w:rsidP="003645AC">
            <w:pPr>
              <w:jc w:val="center"/>
              <w:rPr>
                <w:sz w:val="22"/>
              </w:rPr>
            </w:pPr>
            <w:r w:rsidRPr="002349FD">
              <w:rPr>
                <w:rFonts w:eastAsia="Times New Roman" w:cs="Times New Roman"/>
                <w:sz w:val="22"/>
              </w:rPr>
              <w:t>249,3900</w:t>
            </w:r>
          </w:p>
        </w:tc>
        <w:tc>
          <w:tcPr>
            <w:tcW w:w="2229" w:type="dxa"/>
            <w:shd w:val="clear" w:color="auto" w:fill="FFFFFF"/>
            <w:tcMar>
              <w:top w:w="40" w:type="dxa"/>
              <w:left w:w="200" w:type="dxa"/>
              <w:bottom w:w="40" w:type="dxa"/>
              <w:right w:w="200" w:type="dxa"/>
            </w:tcMar>
            <w:vAlign w:val="center"/>
          </w:tcPr>
          <w:p w14:paraId="4BEC5894" w14:textId="77777777" w:rsidR="003645AC" w:rsidRDefault="003645AC" w:rsidP="003645AC">
            <w:pPr>
              <w:jc w:val="center"/>
            </w:pPr>
            <w:r>
              <w:rPr>
                <w:rFonts w:eastAsia="Times New Roman" w:cs="Times New Roman"/>
                <w:sz w:val="22"/>
              </w:rPr>
              <w:t>256,6900</w:t>
            </w:r>
          </w:p>
        </w:tc>
      </w:tr>
    </w:tbl>
    <w:p w14:paraId="6C56A4A2" w14:textId="77777777" w:rsidR="009749D2" w:rsidRPr="00B14695" w:rsidRDefault="009749D2" w:rsidP="009749D2">
      <w:pPr>
        <w:pStyle w:val="a0"/>
        <w:rPr>
          <w:rStyle w:val="affffffffff5"/>
          <w:b w:val="0"/>
        </w:rPr>
      </w:pPr>
    </w:p>
    <w:p w14:paraId="52F6C3D3" w14:textId="77777777" w:rsidR="009749D2" w:rsidRPr="00BE4356" w:rsidRDefault="0092178C" w:rsidP="009749D2">
      <w:pPr>
        <w:pStyle w:val="2"/>
        <w:ind w:left="0" w:firstLine="0"/>
        <w:rPr>
          <w:sz w:val="28"/>
          <w:szCs w:val="28"/>
        </w:rPr>
      </w:pPr>
      <w:hyperlink r:id="rId256" w:anchor="bookmark115" w:history="1">
        <w:bookmarkStart w:id="558" w:name="_Toc30081916"/>
        <w:bookmarkStart w:id="559" w:name="_Toc30085151"/>
        <w:bookmarkStart w:id="560" w:name="_Toc32845464"/>
        <w:bookmarkStart w:id="561" w:name="_Toc171597544"/>
        <w:r w:rsidR="009749D2" w:rsidRPr="00BE4356">
          <w:rPr>
            <w:sz w:val="28"/>
            <w:szCs w:val="28"/>
          </w:rPr>
          <w:t xml:space="preserve">ГЛАВА </w:t>
        </w:r>
        <w:r w:rsidR="009749D2">
          <w:rPr>
            <w:sz w:val="28"/>
            <w:szCs w:val="28"/>
          </w:rPr>
          <w:t>11</w:t>
        </w:r>
        <w:r w:rsidR="009749D2" w:rsidRPr="00BE4356">
          <w:rPr>
            <w:sz w:val="28"/>
            <w:szCs w:val="28"/>
          </w:rPr>
          <w:t>. ОЦЕНКА НАДЕЖНОСТИ ТЕПЛОСНАБЖЕНИЯ</w:t>
        </w:r>
        <w:bookmarkEnd w:id="558"/>
        <w:bookmarkEnd w:id="559"/>
        <w:bookmarkEnd w:id="560"/>
        <w:bookmarkEnd w:id="561"/>
      </w:hyperlink>
    </w:p>
    <w:p w14:paraId="5FC361EC" w14:textId="77777777" w:rsidR="009749D2" w:rsidRDefault="009749D2" w:rsidP="009749D2"/>
    <w:p w14:paraId="659086A1" w14:textId="77777777" w:rsidR="009749D2" w:rsidRPr="00BE4356" w:rsidRDefault="0092178C" w:rsidP="009749D2">
      <w:pPr>
        <w:pStyle w:val="2"/>
        <w:ind w:left="0" w:firstLine="0"/>
      </w:pPr>
      <w:hyperlink r:id="rId257" w:anchor="bookmark116" w:history="1">
        <w:bookmarkStart w:id="562" w:name="_Toc30081917"/>
        <w:bookmarkStart w:id="563" w:name="_Toc30085152"/>
        <w:bookmarkStart w:id="564" w:name="_Toc32845465"/>
        <w:bookmarkStart w:id="565" w:name="_Toc171597545"/>
        <w:r w:rsidR="009749D2" w:rsidRPr="00BE4356">
          <w:t>Часть 1. МЕТОДЫ И РЕЗУЛЬТАТЫ ОБРАБОТКИ ДАННЫХ ПО ОТКАЗАМ УЧАСТКОВ</w:t>
        </w:r>
      </w:hyperlink>
      <w:r w:rsidR="009749D2" w:rsidRPr="00BE4356">
        <w:t xml:space="preserve"> </w:t>
      </w:r>
      <w:hyperlink r:id="rId258" w:anchor="bookmark116" w:history="1">
        <w:r w:rsidR="009749D2" w:rsidRPr="00BE4356">
          <w:t>ТЕПЛОВЫХ  СЕТЕЙ  (АВАРИЙНЫМ  СИТУАЦИЯМ),  СРЕДНЕЙ  ЧАСТОТЫ  ОТКАЗОВ</w:t>
        </w:r>
      </w:hyperlink>
      <w:r w:rsidR="009749D2" w:rsidRPr="00BE4356">
        <w:t xml:space="preserve"> </w:t>
      </w:r>
      <w:hyperlink r:id="rId259" w:anchor="bookmark116" w:history="1">
        <w:r w:rsidR="009749D2" w:rsidRPr="00BE4356">
          <w:t>УЧАСТКОВ  ТЕПЛОВЫХ СЕТЕЙ  (АВАРИЙНЫХ СИТУАЦИЙ)  В КАЖДОЙ СИСТЕМЕ</w:t>
        </w:r>
      </w:hyperlink>
      <w:r w:rsidR="009749D2" w:rsidRPr="00BE4356">
        <w:t xml:space="preserve"> </w:t>
      </w:r>
      <w:hyperlink r:id="rId260" w:anchor="bookmark116" w:history="1">
        <w:r w:rsidR="009749D2" w:rsidRPr="00BE4356">
          <w:t>ТЕПЛОСНАБЖЕНИЯ</w:t>
        </w:r>
        <w:bookmarkEnd w:id="562"/>
        <w:bookmarkEnd w:id="563"/>
        <w:bookmarkEnd w:id="564"/>
        <w:bookmarkEnd w:id="565"/>
        <w:r w:rsidR="009749D2" w:rsidRPr="00BE4356">
          <w:tab/>
        </w:r>
      </w:hyperlink>
    </w:p>
    <w:p w14:paraId="7489BDE7" w14:textId="77777777" w:rsidR="009749D2" w:rsidRDefault="009749D2" w:rsidP="009749D2">
      <w:bookmarkStart w:id="566" w:name="_Toc32845466"/>
    </w:p>
    <w:p w14:paraId="63474AF1" w14:textId="77777777" w:rsidR="009749D2" w:rsidRPr="009C6F70" w:rsidRDefault="009749D2" w:rsidP="009749D2">
      <w:pPr>
        <w:ind w:firstLine="567"/>
        <w:jc w:val="both"/>
        <w:rPr>
          <w:szCs w:val="24"/>
        </w:rPr>
      </w:pPr>
      <w:r w:rsidRPr="009C6F70">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66"/>
    </w:p>
    <w:p w14:paraId="4112DB7D" w14:textId="77777777" w:rsidR="009749D2" w:rsidRPr="009C6F70" w:rsidRDefault="009749D2" w:rsidP="009749D2">
      <w:pPr>
        <w:ind w:firstLine="567"/>
        <w:jc w:val="both"/>
        <w:rPr>
          <w:szCs w:val="24"/>
        </w:rPr>
      </w:pPr>
      <w:bookmarkStart w:id="567" w:name="_Toc32845467"/>
      <w:r w:rsidRPr="009C6F70">
        <w:rPr>
          <w:szCs w:val="24"/>
        </w:rPr>
        <w:t>- источника теплоты Рит = 1;</w:t>
      </w:r>
      <w:bookmarkEnd w:id="567"/>
    </w:p>
    <w:p w14:paraId="0B7B1F62" w14:textId="77777777" w:rsidR="009749D2" w:rsidRPr="009C6F70" w:rsidRDefault="009749D2" w:rsidP="009749D2">
      <w:pPr>
        <w:ind w:firstLine="567"/>
        <w:jc w:val="both"/>
        <w:rPr>
          <w:szCs w:val="24"/>
        </w:rPr>
      </w:pPr>
      <w:bookmarkStart w:id="568" w:name="_Toc32845468"/>
      <w:r w:rsidRPr="009C6F70">
        <w:rPr>
          <w:szCs w:val="24"/>
        </w:rPr>
        <w:t>- тепловых сетей Кс= 1;</w:t>
      </w:r>
      <w:bookmarkEnd w:id="568"/>
    </w:p>
    <w:p w14:paraId="0D6FA555" w14:textId="77777777" w:rsidR="009749D2" w:rsidRPr="009C6F70" w:rsidRDefault="009749D2" w:rsidP="009749D2">
      <w:pPr>
        <w:ind w:firstLine="567"/>
        <w:jc w:val="both"/>
        <w:rPr>
          <w:szCs w:val="24"/>
        </w:rPr>
      </w:pPr>
      <w:bookmarkStart w:id="569" w:name="_Toc32845469"/>
      <w:r w:rsidRPr="009C6F70">
        <w:rPr>
          <w:szCs w:val="24"/>
        </w:rPr>
        <w:t>- потребителя теплоты Рпт= 1.</w:t>
      </w:r>
      <w:bookmarkEnd w:id="569"/>
    </w:p>
    <w:p w14:paraId="0F26603C" w14:textId="77777777" w:rsidR="009749D2" w:rsidRPr="009C6F70" w:rsidRDefault="009749D2" w:rsidP="009749D2">
      <w:pPr>
        <w:ind w:firstLine="567"/>
        <w:jc w:val="both"/>
        <w:rPr>
          <w:szCs w:val="24"/>
        </w:rPr>
      </w:pPr>
      <w:bookmarkStart w:id="570" w:name="_Toc32845470"/>
      <w:r w:rsidRPr="009C6F70">
        <w:rPr>
          <w:szCs w:val="24"/>
        </w:rPr>
        <w:t>Нормативные показатели безотказности тепловых сетей обеспечиваются следующими мероприятиями:</w:t>
      </w:r>
      <w:bookmarkEnd w:id="570"/>
    </w:p>
    <w:p w14:paraId="4E4693AB" w14:textId="77777777" w:rsidR="009749D2" w:rsidRPr="009C6F70" w:rsidRDefault="009749D2" w:rsidP="009749D2">
      <w:pPr>
        <w:ind w:firstLine="567"/>
        <w:jc w:val="both"/>
        <w:rPr>
          <w:szCs w:val="24"/>
        </w:rPr>
      </w:pPr>
      <w:bookmarkStart w:id="571" w:name="_Toc32845471"/>
      <w:r w:rsidRPr="009C6F70">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71"/>
    </w:p>
    <w:p w14:paraId="049BF7F8" w14:textId="77777777" w:rsidR="009749D2" w:rsidRPr="009C6F70" w:rsidRDefault="009749D2" w:rsidP="009749D2">
      <w:pPr>
        <w:ind w:firstLine="567"/>
        <w:jc w:val="both"/>
        <w:rPr>
          <w:szCs w:val="24"/>
        </w:rPr>
      </w:pPr>
      <w:bookmarkStart w:id="572" w:name="_Toc32845472"/>
      <w:r w:rsidRPr="009C6F70">
        <w:rPr>
          <w:szCs w:val="24"/>
        </w:rPr>
        <w:t>- местом размещения резервных трубопроводных связей между радиальными теплопроводами;</w:t>
      </w:r>
      <w:bookmarkEnd w:id="572"/>
    </w:p>
    <w:p w14:paraId="6E848755" w14:textId="77777777" w:rsidR="009749D2" w:rsidRPr="009C6F70" w:rsidRDefault="009749D2" w:rsidP="009749D2">
      <w:pPr>
        <w:ind w:firstLine="567"/>
        <w:jc w:val="both"/>
        <w:rPr>
          <w:szCs w:val="24"/>
        </w:rPr>
      </w:pPr>
      <w:bookmarkStart w:id="573" w:name="_Toc32845473"/>
      <w:r w:rsidRPr="009C6F70">
        <w:rPr>
          <w:szCs w:val="24"/>
        </w:rPr>
        <w:lastRenderedPageBreak/>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73"/>
    </w:p>
    <w:p w14:paraId="6D48C874" w14:textId="77777777" w:rsidR="009749D2" w:rsidRPr="009C6F70" w:rsidRDefault="009749D2" w:rsidP="009749D2">
      <w:pPr>
        <w:ind w:firstLine="567"/>
        <w:jc w:val="both"/>
        <w:rPr>
          <w:szCs w:val="24"/>
        </w:rPr>
      </w:pPr>
      <w:bookmarkStart w:id="574" w:name="_Toc32845474"/>
      <w:r w:rsidRPr="009C6F70">
        <w:rPr>
          <w:szCs w:val="24"/>
        </w:rPr>
        <w:t>- очередность ремонтов и замен теплопроводов, частично или полностью утративших свой ресурс.</w:t>
      </w:r>
      <w:bookmarkEnd w:id="574"/>
    </w:p>
    <w:p w14:paraId="1C3EFEA8" w14:textId="77777777" w:rsidR="009749D2" w:rsidRPr="009C6F70" w:rsidRDefault="009749D2" w:rsidP="009749D2">
      <w:pPr>
        <w:ind w:firstLine="567"/>
        <w:jc w:val="both"/>
        <w:rPr>
          <w:szCs w:val="24"/>
        </w:rPr>
      </w:pPr>
      <w:r w:rsidRPr="009C6F70">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37BC37E4" w14:textId="77777777" w:rsidR="009749D2" w:rsidRPr="009C6F70" w:rsidRDefault="009749D2" w:rsidP="009749D2">
      <w:pPr>
        <w:ind w:firstLine="567"/>
        <w:jc w:val="both"/>
        <w:rPr>
          <w:szCs w:val="24"/>
        </w:rPr>
      </w:pPr>
      <w:r w:rsidRPr="009C6F70">
        <w:rPr>
          <w:szCs w:val="24"/>
        </w:rPr>
        <w:t>Нормативные показатели готовности систем теплоснабжения обеспечиваются следующими мероприятиями:</w:t>
      </w:r>
    </w:p>
    <w:p w14:paraId="4AB8FCE5" w14:textId="77777777" w:rsidR="009749D2" w:rsidRPr="009C6F70" w:rsidRDefault="009749D2" w:rsidP="009749D2">
      <w:pPr>
        <w:ind w:firstLine="567"/>
        <w:jc w:val="both"/>
        <w:rPr>
          <w:szCs w:val="24"/>
        </w:rPr>
      </w:pPr>
      <w:r w:rsidRPr="009C6F70">
        <w:rPr>
          <w:szCs w:val="24"/>
        </w:rPr>
        <w:t>- готовностью СЦТ к отопительному сезону;</w:t>
      </w:r>
    </w:p>
    <w:p w14:paraId="35CAB994" w14:textId="77777777" w:rsidR="009749D2" w:rsidRPr="009C6F70" w:rsidRDefault="009749D2" w:rsidP="009749D2">
      <w:pPr>
        <w:ind w:firstLine="567"/>
        <w:jc w:val="both"/>
        <w:rPr>
          <w:szCs w:val="24"/>
        </w:rPr>
      </w:pPr>
      <w:r w:rsidRPr="009C6F70">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3D3E3B2E" w14:textId="77777777" w:rsidR="009749D2" w:rsidRPr="009C6F70" w:rsidRDefault="009749D2" w:rsidP="009749D2">
      <w:pPr>
        <w:ind w:firstLine="567"/>
        <w:jc w:val="both"/>
        <w:rPr>
          <w:szCs w:val="24"/>
        </w:rPr>
      </w:pPr>
      <w:r w:rsidRPr="009C6F70">
        <w:rPr>
          <w:szCs w:val="24"/>
        </w:rPr>
        <w:t>- способностью тепловых сетей обеспечить исправное функционирование СЦТ при нерасчетных похолоданиях;</w:t>
      </w:r>
    </w:p>
    <w:p w14:paraId="17713A71" w14:textId="77777777" w:rsidR="009749D2" w:rsidRPr="009C6F70" w:rsidRDefault="009749D2" w:rsidP="009749D2">
      <w:pPr>
        <w:ind w:firstLine="567"/>
        <w:jc w:val="both"/>
        <w:rPr>
          <w:szCs w:val="24"/>
        </w:rPr>
      </w:pPr>
      <w:r w:rsidRPr="009C6F70">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6DDBB5A6" w14:textId="77777777" w:rsidR="009749D2" w:rsidRPr="009C6F70" w:rsidRDefault="009749D2" w:rsidP="009749D2">
      <w:pPr>
        <w:ind w:firstLine="567"/>
        <w:jc w:val="both"/>
        <w:rPr>
          <w:szCs w:val="24"/>
        </w:rPr>
      </w:pPr>
      <w:r w:rsidRPr="009C6F70">
        <w:rPr>
          <w:szCs w:val="24"/>
        </w:rPr>
        <w:t>- максимально допустимым числом часов готовности для источника теплоты.</w:t>
      </w:r>
    </w:p>
    <w:p w14:paraId="20D48EC7" w14:textId="77777777" w:rsidR="009749D2" w:rsidRPr="009C6F70" w:rsidRDefault="009749D2" w:rsidP="009749D2">
      <w:pPr>
        <w:ind w:firstLine="567"/>
        <w:jc w:val="both"/>
        <w:rPr>
          <w:szCs w:val="24"/>
        </w:rPr>
      </w:pPr>
      <w:r w:rsidRPr="009C6F70">
        <w:rPr>
          <w:szCs w:val="24"/>
        </w:rPr>
        <w:t>Потребители теплоты по надежности теплоснабжения делятся на три категории:</w:t>
      </w:r>
    </w:p>
    <w:p w14:paraId="15762A4F" w14:textId="77777777" w:rsidR="009749D2" w:rsidRPr="009C6F70" w:rsidRDefault="009749D2" w:rsidP="009749D2">
      <w:pPr>
        <w:ind w:firstLine="567"/>
        <w:jc w:val="both"/>
        <w:rPr>
          <w:szCs w:val="24"/>
        </w:rPr>
      </w:pPr>
      <w:r w:rsidRPr="009C6F70">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7141CD25" w14:textId="77777777" w:rsidR="009749D2" w:rsidRPr="009C6F70" w:rsidRDefault="009749D2" w:rsidP="009749D2">
      <w:pPr>
        <w:ind w:firstLine="567"/>
        <w:jc w:val="both"/>
        <w:rPr>
          <w:szCs w:val="24"/>
        </w:rPr>
      </w:pPr>
      <w:r w:rsidRPr="009C6F70">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04680A58" w14:textId="77777777" w:rsidR="009749D2" w:rsidRPr="009C6F70" w:rsidRDefault="009749D2" w:rsidP="009749D2">
      <w:pPr>
        <w:ind w:firstLine="567"/>
        <w:jc w:val="both"/>
        <w:rPr>
          <w:szCs w:val="24"/>
        </w:rPr>
      </w:pPr>
      <w:r w:rsidRPr="009C6F70">
        <w:rPr>
          <w:szCs w:val="24"/>
        </w:rPr>
        <w:t>- жилых и общественных зданий до 12 °С;</w:t>
      </w:r>
    </w:p>
    <w:p w14:paraId="266175DC" w14:textId="77777777" w:rsidR="009749D2" w:rsidRPr="009C6F70" w:rsidRDefault="009749D2" w:rsidP="009749D2">
      <w:pPr>
        <w:ind w:firstLine="567"/>
        <w:jc w:val="both"/>
        <w:rPr>
          <w:szCs w:val="24"/>
        </w:rPr>
      </w:pPr>
      <w:r w:rsidRPr="009C6F70">
        <w:rPr>
          <w:szCs w:val="24"/>
        </w:rPr>
        <w:t>- промышленных зданий до 8 °С.</w:t>
      </w:r>
    </w:p>
    <w:p w14:paraId="03F352FD" w14:textId="77777777" w:rsidR="009749D2" w:rsidRDefault="009749D2" w:rsidP="009749D2">
      <w:pPr>
        <w:ind w:firstLine="708"/>
        <w:jc w:val="both"/>
        <w:rPr>
          <w:sz w:val="22"/>
          <w:lang w:eastAsia="ru-RU"/>
        </w:rPr>
      </w:pPr>
    </w:p>
    <w:p w14:paraId="28C37420" w14:textId="77777777" w:rsidR="009749D2" w:rsidRDefault="009749D2" w:rsidP="009749D2">
      <w:pPr>
        <w:jc w:val="both"/>
        <w:rPr>
          <w:lang w:eastAsia="ru-RU"/>
        </w:rPr>
      </w:pPr>
    </w:p>
    <w:p w14:paraId="6D4ABCA6" w14:textId="77777777" w:rsidR="009749D2" w:rsidRPr="00100A42" w:rsidRDefault="0092178C" w:rsidP="009749D2">
      <w:pPr>
        <w:pStyle w:val="2"/>
        <w:ind w:left="0" w:firstLine="0"/>
      </w:pPr>
      <w:hyperlink r:id="rId261" w:anchor="bookmark117" w:history="1">
        <w:bookmarkStart w:id="575" w:name="_Toc30081918"/>
        <w:bookmarkStart w:id="576" w:name="_Toc30085153"/>
        <w:bookmarkStart w:id="577" w:name="_Toc32845475"/>
        <w:bookmarkStart w:id="578" w:name="_Toc171597546"/>
        <w:r w:rsidR="009749D2" w:rsidRPr="00100A42">
          <w:t>Часть 2. МЕТОДЫ И РЕЗУЛЬТАТЫ ОБРАБОТКИ ДАННЫХ ПО ВОССТАНОВЛЕНИЯМ</w:t>
        </w:r>
      </w:hyperlink>
      <w:r w:rsidR="009749D2">
        <w:t xml:space="preserve"> </w:t>
      </w:r>
      <w:hyperlink r:id="rId262" w:anchor="bookmark117" w:history="1">
        <w:r w:rsidR="009749D2" w:rsidRPr="00100A42">
          <w:t>ОТКАЗАВШИХ УЧАСТКОВ ТЕПЛОВЫХ СЕТЕЙ (УЧАСТКОВ ТЕПЛОВЫХ СЕТЕЙ, НА</w:t>
        </w:r>
      </w:hyperlink>
      <w:r w:rsidR="009749D2">
        <w:t xml:space="preserve"> </w:t>
      </w:r>
      <w:hyperlink r:id="rId263" w:anchor="bookmark117" w:history="1">
        <w:r w:rsidR="009749D2" w:rsidRPr="00100A42">
          <w:t>КОТОРЫХ ПРОИЗОШЛИ АВАРИЙНЫЕ СИТУАЦИИ), СРЕДНЕГО ВРЕМЕНИ</w:t>
        </w:r>
      </w:hyperlink>
      <w:r w:rsidR="009749D2">
        <w:t xml:space="preserve"> </w:t>
      </w:r>
      <w:hyperlink r:id="rId264" w:anchor="bookmark117" w:history="1">
        <w:r w:rsidR="009749D2" w:rsidRPr="00100A42">
          <w:t>ВОССТАНОВЛЕНИЯ ОТКАЗАВШИХ УЧАСТКОВ ТЕПЛОВЫХ СЕТЕЙ В КАЖДОЙ</w:t>
        </w:r>
      </w:hyperlink>
      <w:r w:rsidR="009749D2">
        <w:t xml:space="preserve"> </w:t>
      </w:r>
      <w:hyperlink r:id="rId265" w:anchor="bookmark117" w:history="1">
        <w:r w:rsidR="009749D2" w:rsidRPr="00100A42">
          <w:t>СИСТЕМЕ ТЕПЛОСНАБЖЕНИЯ</w:t>
        </w:r>
        <w:bookmarkEnd w:id="575"/>
        <w:bookmarkEnd w:id="576"/>
        <w:bookmarkEnd w:id="577"/>
        <w:bookmarkEnd w:id="578"/>
      </w:hyperlink>
    </w:p>
    <w:p w14:paraId="67342204" w14:textId="77777777" w:rsidR="009749D2" w:rsidRPr="009749D2" w:rsidRDefault="009749D2" w:rsidP="009749D2">
      <w:pPr>
        <w:pStyle w:val="ad"/>
        <w:spacing w:before="233"/>
        <w:ind w:left="0" w:firstLine="567"/>
        <w:jc w:val="both"/>
        <w:rPr>
          <w:lang w:val="ru-RU"/>
        </w:rPr>
      </w:pPr>
      <w:r w:rsidRPr="009749D2">
        <w:rPr>
          <w:lang w:val="ru-RU"/>
        </w:rPr>
        <w:t xml:space="preserve">Для </w:t>
      </w:r>
      <w:r w:rsidRPr="009749D2">
        <w:rPr>
          <w:spacing w:val="-1"/>
          <w:lang w:val="ru-RU"/>
        </w:rPr>
        <w:t>анализа восстановлений</w:t>
      </w:r>
      <w:r w:rsidRPr="009749D2">
        <w:rPr>
          <w:spacing w:val="-2"/>
          <w:lang w:val="ru-RU"/>
        </w:rPr>
        <w:t xml:space="preserve"> </w:t>
      </w:r>
      <w:r w:rsidRPr="009749D2">
        <w:rPr>
          <w:spacing w:val="-1"/>
          <w:lang w:val="ru-RU"/>
        </w:rPr>
        <w:t>применен</w:t>
      </w:r>
      <w:r w:rsidRPr="009749D2">
        <w:rPr>
          <w:lang w:val="ru-RU"/>
        </w:rPr>
        <w:t xml:space="preserve"> </w:t>
      </w:r>
      <w:r w:rsidRPr="009749D2">
        <w:rPr>
          <w:spacing w:val="-1"/>
          <w:lang w:val="ru-RU"/>
        </w:rPr>
        <w:t>количественный</w:t>
      </w:r>
      <w:r w:rsidRPr="009749D2">
        <w:rPr>
          <w:lang w:val="ru-RU"/>
        </w:rPr>
        <w:t xml:space="preserve"> </w:t>
      </w:r>
      <w:r w:rsidRPr="009749D2">
        <w:rPr>
          <w:spacing w:val="-1"/>
          <w:lang w:val="ru-RU"/>
        </w:rPr>
        <w:t>метод</w:t>
      </w:r>
      <w:r w:rsidRPr="009749D2">
        <w:rPr>
          <w:lang w:val="ru-RU"/>
        </w:rPr>
        <w:t xml:space="preserve"> </w:t>
      </w:r>
      <w:r w:rsidRPr="009749D2">
        <w:rPr>
          <w:spacing w:val="-1"/>
          <w:lang w:val="ru-RU"/>
        </w:rPr>
        <w:t>анализа.</w:t>
      </w:r>
    </w:p>
    <w:p w14:paraId="5609DB14" w14:textId="77777777" w:rsidR="009749D2" w:rsidRPr="009749D2" w:rsidRDefault="009749D2" w:rsidP="009749D2">
      <w:pPr>
        <w:pStyle w:val="ad"/>
        <w:ind w:left="0" w:firstLine="567"/>
        <w:jc w:val="both"/>
        <w:rPr>
          <w:lang w:val="ru-RU"/>
        </w:rPr>
      </w:pPr>
      <w:r w:rsidRPr="009749D2">
        <w:rPr>
          <w:lang w:val="ru-RU"/>
        </w:rPr>
        <w:t>По</w:t>
      </w:r>
      <w:r w:rsidRPr="009749D2">
        <w:rPr>
          <w:spacing w:val="44"/>
          <w:lang w:val="ru-RU"/>
        </w:rPr>
        <w:t xml:space="preserve"> </w:t>
      </w:r>
      <w:r w:rsidRPr="009749D2">
        <w:rPr>
          <w:spacing w:val="-1"/>
          <w:lang w:val="ru-RU"/>
        </w:rPr>
        <w:t>категории</w:t>
      </w:r>
      <w:r w:rsidRPr="009749D2">
        <w:rPr>
          <w:spacing w:val="46"/>
          <w:lang w:val="ru-RU"/>
        </w:rPr>
        <w:t xml:space="preserve"> </w:t>
      </w:r>
      <w:r w:rsidRPr="009749D2">
        <w:rPr>
          <w:spacing w:val="-1"/>
          <w:lang w:val="ru-RU"/>
        </w:rPr>
        <w:t>отключений</w:t>
      </w:r>
      <w:r w:rsidRPr="009749D2">
        <w:rPr>
          <w:spacing w:val="46"/>
          <w:lang w:val="ru-RU"/>
        </w:rPr>
        <w:t xml:space="preserve"> </w:t>
      </w:r>
      <w:r w:rsidRPr="009749D2">
        <w:rPr>
          <w:spacing w:val="-1"/>
          <w:lang w:val="ru-RU"/>
        </w:rPr>
        <w:t>потребителей,</w:t>
      </w:r>
      <w:r w:rsidRPr="009749D2">
        <w:rPr>
          <w:spacing w:val="45"/>
          <w:lang w:val="ru-RU"/>
        </w:rPr>
        <w:t xml:space="preserve"> </w:t>
      </w:r>
      <w:r w:rsidRPr="009749D2">
        <w:rPr>
          <w:spacing w:val="-1"/>
          <w:lang w:val="ru-RU"/>
        </w:rPr>
        <w:t>инциденты</w:t>
      </w:r>
      <w:r w:rsidRPr="009749D2">
        <w:rPr>
          <w:spacing w:val="44"/>
          <w:lang w:val="ru-RU"/>
        </w:rPr>
        <w:t xml:space="preserve"> </w:t>
      </w:r>
      <w:r w:rsidRPr="009749D2">
        <w:rPr>
          <w:lang w:val="ru-RU"/>
        </w:rPr>
        <w:t>на</w:t>
      </w:r>
      <w:r w:rsidRPr="009749D2">
        <w:rPr>
          <w:spacing w:val="44"/>
          <w:lang w:val="ru-RU"/>
        </w:rPr>
        <w:t xml:space="preserve"> </w:t>
      </w:r>
      <w:r w:rsidRPr="009749D2">
        <w:rPr>
          <w:spacing w:val="-1"/>
          <w:lang w:val="ru-RU"/>
        </w:rPr>
        <w:t>тепловых</w:t>
      </w:r>
      <w:r w:rsidRPr="009749D2">
        <w:rPr>
          <w:spacing w:val="46"/>
          <w:lang w:val="ru-RU"/>
        </w:rPr>
        <w:t xml:space="preserve"> </w:t>
      </w:r>
      <w:r w:rsidRPr="009749D2">
        <w:rPr>
          <w:spacing w:val="-1"/>
          <w:lang w:val="ru-RU"/>
        </w:rPr>
        <w:t>сетях</w:t>
      </w:r>
      <w:r w:rsidRPr="009749D2">
        <w:rPr>
          <w:spacing w:val="73"/>
          <w:lang w:val="ru-RU"/>
        </w:rPr>
        <w:t xml:space="preserve"> </w:t>
      </w:r>
      <w:r w:rsidRPr="009749D2">
        <w:rPr>
          <w:spacing w:val="-1"/>
          <w:lang w:val="ru-RU"/>
        </w:rPr>
        <w:t>классифицируются</w:t>
      </w:r>
      <w:r w:rsidRPr="009749D2">
        <w:rPr>
          <w:lang w:val="ru-RU"/>
        </w:rPr>
        <w:t xml:space="preserve"> </w:t>
      </w:r>
      <w:r w:rsidRPr="009749D2">
        <w:rPr>
          <w:spacing w:val="-1"/>
          <w:lang w:val="ru-RU"/>
        </w:rPr>
        <w:t>на:</w:t>
      </w:r>
    </w:p>
    <w:p w14:paraId="5326701F" w14:textId="77777777" w:rsidR="009749D2" w:rsidRPr="009749D2" w:rsidRDefault="009749D2" w:rsidP="009749D2">
      <w:pPr>
        <w:pStyle w:val="ad"/>
        <w:tabs>
          <w:tab w:val="left" w:pos="925"/>
        </w:tabs>
        <w:ind w:left="567"/>
        <w:jc w:val="both"/>
        <w:rPr>
          <w:lang w:val="ru-RU"/>
        </w:rPr>
      </w:pPr>
      <w:r w:rsidRPr="009749D2">
        <w:rPr>
          <w:lang w:val="ru-RU"/>
        </w:rPr>
        <w:t xml:space="preserve">- отказы </w:t>
      </w:r>
      <w:r w:rsidRPr="009749D2">
        <w:rPr>
          <w:spacing w:val="-1"/>
          <w:lang w:val="ru-RU"/>
        </w:rPr>
        <w:t>(инциденты,</w:t>
      </w:r>
      <w:r w:rsidRPr="009749D2">
        <w:rPr>
          <w:spacing w:val="-3"/>
          <w:lang w:val="ru-RU"/>
        </w:rPr>
        <w:t xml:space="preserve"> </w:t>
      </w:r>
      <w:r w:rsidRPr="009749D2">
        <w:rPr>
          <w:spacing w:val="-1"/>
          <w:lang w:val="ru-RU"/>
        </w:rPr>
        <w:t>которые</w:t>
      </w:r>
      <w:r w:rsidRPr="009749D2">
        <w:rPr>
          <w:spacing w:val="-2"/>
          <w:lang w:val="ru-RU"/>
        </w:rPr>
        <w:t xml:space="preserve"> </w:t>
      </w:r>
      <w:r w:rsidRPr="009749D2">
        <w:rPr>
          <w:lang w:val="ru-RU"/>
        </w:rPr>
        <w:t>не</w:t>
      </w:r>
      <w:r w:rsidRPr="009749D2">
        <w:rPr>
          <w:spacing w:val="-1"/>
          <w:lang w:val="ru-RU"/>
        </w:rPr>
        <w:t xml:space="preserve"> считаются</w:t>
      </w:r>
      <w:r w:rsidRPr="009749D2">
        <w:rPr>
          <w:lang w:val="ru-RU"/>
        </w:rPr>
        <w:t xml:space="preserve"> </w:t>
      </w:r>
      <w:r w:rsidRPr="009749D2">
        <w:rPr>
          <w:spacing w:val="-1"/>
          <w:lang w:val="ru-RU"/>
        </w:rPr>
        <w:t>авариями);</w:t>
      </w:r>
    </w:p>
    <w:p w14:paraId="04A837A6" w14:textId="77777777" w:rsidR="009749D2" w:rsidRPr="009749D2" w:rsidRDefault="009749D2" w:rsidP="009749D2">
      <w:pPr>
        <w:pStyle w:val="ad"/>
        <w:tabs>
          <w:tab w:val="left" w:pos="925"/>
        </w:tabs>
        <w:ind w:left="567"/>
        <w:jc w:val="both"/>
        <w:rPr>
          <w:lang w:val="ru-RU"/>
        </w:rPr>
      </w:pPr>
      <w:r w:rsidRPr="009749D2">
        <w:rPr>
          <w:spacing w:val="-1"/>
          <w:lang w:val="ru-RU"/>
        </w:rPr>
        <w:t>- аварии.</w:t>
      </w:r>
    </w:p>
    <w:p w14:paraId="446B7B60" w14:textId="77777777" w:rsidR="009749D2" w:rsidRPr="009749D2" w:rsidRDefault="009749D2" w:rsidP="009749D2">
      <w:pPr>
        <w:pStyle w:val="ad"/>
        <w:ind w:left="0" w:firstLine="567"/>
        <w:jc w:val="both"/>
        <w:rPr>
          <w:lang w:val="ru-RU"/>
        </w:rPr>
      </w:pPr>
      <w:r w:rsidRPr="009749D2">
        <w:rPr>
          <w:lang w:val="ru-RU"/>
        </w:rPr>
        <w:t>В</w:t>
      </w:r>
      <w:r w:rsidRPr="009749D2">
        <w:rPr>
          <w:spacing w:val="17"/>
          <w:lang w:val="ru-RU"/>
        </w:rPr>
        <w:t xml:space="preserve"> </w:t>
      </w:r>
      <w:r w:rsidRPr="009749D2">
        <w:rPr>
          <w:spacing w:val="-1"/>
          <w:lang w:val="ru-RU"/>
        </w:rPr>
        <w:t>соответствии</w:t>
      </w:r>
      <w:r w:rsidRPr="009749D2">
        <w:rPr>
          <w:spacing w:val="19"/>
          <w:lang w:val="ru-RU"/>
        </w:rPr>
        <w:t xml:space="preserve"> </w:t>
      </w:r>
      <w:r w:rsidRPr="009749D2">
        <w:rPr>
          <w:lang w:val="ru-RU"/>
        </w:rPr>
        <w:t>с</w:t>
      </w:r>
      <w:r w:rsidRPr="009749D2">
        <w:rPr>
          <w:spacing w:val="18"/>
          <w:lang w:val="ru-RU"/>
        </w:rPr>
        <w:t xml:space="preserve"> </w:t>
      </w:r>
      <w:r w:rsidRPr="009749D2">
        <w:rPr>
          <w:lang w:val="ru-RU"/>
        </w:rPr>
        <w:t>п.</w:t>
      </w:r>
      <w:r w:rsidRPr="009749D2">
        <w:rPr>
          <w:spacing w:val="18"/>
          <w:lang w:val="ru-RU"/>
        </w:rPr>
        <w:t xml:space="preserve"> </w:t>
      </w:r>
      <w:r w:rsidRPr="009749D2">
        <w:rPr>
          <w:spacing w:val="-1"/>
          <w:lang w:val="ru-RU"/>
        </w:rPr>
        <w:t>2.10</w:t>
      </w:r>
      <w:r w:rsidRPr="009749D2">
        <w:rPr>
          <w:spacing w:val="18"/>
          <w:lang w:val="ru-RU"/>
        </w:rPr>
        <w:t xml:space="preserve"> </w:t>
      </w:r>
      <w:r w:rsidRPr="009749D2">
        <w:rPr>
          <w:spacing w:val="-1"/>
          <w:lang w:val="ru-RU"/>
        </w:rPr>
        <w:t>Методических</w:t>
      </w:r>
      <w:r w:rsidRPr="009749D2">
        <w:rPr>
          <w:spacing w:val="21"/>
          <w:lang w:val="ru-RU"/>
        </w:rPr>
        <w:t xml:space="preserve"> </w:t>
      </w:r>
      <w:r w:rsidRPr="009749D2">
        <w:rPr>
          <w:spacing w:val="-1"/>
          <w:lang w:val="ru-RU"/>
        </w:rPr>
        <w:t>рекомендаций</w:t>
      </w:r>
      <w:r w:rsidRPr="009749D2">
        <w:rPr>
          <w:spacing w:val="17"/>
          <w:lang w:val="ru-RU"/>
        </w:rPr>
        <w:t xml:space="preserve"> </w:t>
      </w:r>
      <w:r w:rsidRPr="009749D2">
        <w:rPr>
          <w:lang w:val="ru-RU"/>
        </w:rPr>
        <w:t>по</w:t>
      </w:r>
      <w:r w:rsidRPr="009749D2">
        <w:rPr>
          <w:spacing w:val="18"/>
          <w:lang w:val="ru-RU"/>
        </w:rPr>
        <w:t xml:space="preserve"> </w:t>
      </w:r>
      <w:r w:rsidRPr="009749D2">
        <w:rPr>
          <w:spacing w:val="-1"/>
          <w:lang w:val="ru-RU"/>
        </w:rPr>
        <w:t>техническому</w:t>
      </w:r>
      <w:r w:rsidRPr="009749D2">
        <w:rPr>
          <w:spacing w:val="14"/>
          <w:lang w:val="ru-RU"/>
        </w:rPr>
        <w:t xml:space="preserve"> </w:t>
      </w:r>
      <w:r w:rsidRPr="009749D2">
        <w:rPr>
          <w:spacing w:val="-1"/>
          <w:lang w:val="ru-RU"/>
        </w:rPr>
        <w:t>расследованию</w:t>
      </w:r>
      <w:r w:rsidRPr="009749D2">
        <w:rPr>
          <w:spacing w:val="19"/>
          <w:lang w:val="ru-RU"/>
        </w:rPr>
        <w:t xml:space="preserve"> </w:t>
      </w:r>
      <w:r w:rsidRPr="009749D2">
        <w:rPr>
          <w:lang w:val="ru-RU"/>
        </w:rPr>
        <w:t>и</w:t>
      </w:r>
      <w:r w:rsidRPr="009749D2">
        <w:rPr>
          <w:spacing w:val="87"/>
          <w:lang w:val="ru-RU"/>
        </w:rPr>
        <w:t xml:space="preserve"> </w:t>
      </w:r>
      <w:r w:rsidRPr="009749D2">
        <w:rPr>
          <w:lang w:val="ru-RU"/>
        </w:rPr>
        <w:t>учету</w:t>
      </w:r>
      <w:r w:rsidRPr="009749D2">
        <w:rPr>
          <w:spacing w:val="28"/>
          <w:lang w:val="ru-RU"/>
        </w:rPr>
        <w:t xml:space="preserve"> </w:t>
      </w:r>
      <w:r w:rsidRPr="009749D2">
        <w:rPr>
          <w:spacing w:val="-1"/>
          <w:lang w:val="ru-RU"/>
        </w:rPr>
        <w:t>технологических</w:t>
      </w:r>
      <w:r w:rsidRPr="009749D2">
        <w:rPr>
          <w:spacing w:val="33"/>
          <w:lang w:val="ru-RU"/>
        </w:rPr>
        <w:t xml:space="preserve"> </w:t>
      </w:r>
      <w:r w:rsidRPr="009749D2">
        <w:rPr>
          <w:spacing w:val="-1"/>
          <w:lang w:val="ru-RU"/>
        </w:rPr>
        <w:t>нарушений</w:t>
      </w:r>
      <w:r w:rsidRPr="009749D2">
        <w:rPr>
          <w:spacing w:val="34"/>
          <w:lang w:val="ru-RU"/>
        </w:rPr>
        <w:t xml:space="preserve"> </w:t>
      </w:r>
      <w:r w:rsidRPr="009749D2">
        <w:rPr>
          <w:lang w:val="ru-RU"/>
        </w:rPr>
        <w:t>в</w:t>
      </w:r>
      <w:r w:rsidRPr="009749D2">
        <w:rPr>
          <w:spacing w:val="32"/>
          <w:lang w:val="ru-RU"/>
        </w:rPr>
        <w:t xml:space="preserve"> </w:t>
      </w:r>
      <w:r w:rsidRPr="009749D2">
        <w:rPr>
          <w:spacing w:val="-1"/>
          <w:lang w:val="ru-RU"/>
        </w:rPr>
        <w:t>системах</w:t>
      </w:r>
      <w:r w:rsidRPr="009749D2">
        <w:rPr>
          <w:spacing w:val="35"/>
          <w:lang w:val="ru-RU"/>
        </w:rPr>
        <w:t xml:space="preserve"> </w:t>
      </w:r>
      <w:r w:rsidRPr="009749D2">
        <w:rPr>
          <w:spacing w:val="-1"/>
          <w:lang w:val="ru-RU"/>
        </w:rPr>
        <w:t>коммунального</w:t>
      </w:r>
      <w:r w:rsidRPr="009749D2">
        <w:rPr>
          <w:spacing w:val="33"/>
          <w:lang w:val="ru-RU"/>
        </w:rPr>
        <w:t xml:space="preserve"> </w:t>
      </w:r>
      <w:r w:rsidRPr="009749D2">
        <w:rPr>
          <w:spacing w:val="-1"/>
          <w:lang w:val="ru-RU"/>
        </w:rPr>
        <w:t>энергоснабжения</w:t>
      </w:r>
      <w:r w:rsidRPr="009749D2">
        <w:rPr>
          <w:spacing w:val="33"/>
          <w:lang w:val="ru-RU"/>
        </w:rPr>
        <w:t xml:space="preserve"> </w:t>
      </w:r>
      <w:r w:rsidRPr="009749D2">
        <w:rPr>
          <w:lang w:val="ru-RU"/>
        </w:rPr>
        <w:t>и</w:t>
      </w:r>
      <w:r w:rsidRPr="009749D2">
        <w:rPr>
          <w:spacing w:val="34"/>
          <w:lang w:val="ru-RU"/>
        </w:rPr>
        <w:t xml:space="preserve"> </w:t>
      </w:r>
      <w:r w:rsidRPr="009749D2">
        <w:rPr>
          <w:spacing w:val="-1"/>
          <w:lang w:val="ru-RU"/>
        </w:rPr>
        <w:t>работе</w:t>
      </w:r>
      <w:r w:rsidRPr="009749D2">
        <w:rPr>
          <w:spacing w:val="85"/>
          <w:lang w:val="ru-RU"/>
        </w:rPr>
        <w:t xml:space="preserve"> </w:t>
      </w:r>
      <w:r w:rsidRPr="009749D2">
        <w:rPr>
          <w:spacing w:val="-1"/>
          <w:lang w:val="ru-RU"/>
        </w:rPr>
        <w:t>энергетических</w:t>
      </w:r>
      <w:r w:rsidRPr="009749D2">
        <w:rPr>
          <w:spacing w:val="2"/>
          <w:lang w:val="ru-RU"/>
        </w:rPr>
        <w:t xml:space="preserve"> </w:t>
      </w:r>
      <w:r w:rsidRPr="009749D2">
        <w:rPr>
          <w:spacing w:val="-1"/>
          <w:lang w:val="ru-RU"/>
        </w:rPr>
        <w:t>организаций</w:t>
      </w:r>
      <w:r w:rsidRPr="009749D2">
        <w:rPr>
          <w:lang w:val="ru-RU"/>
        </w:rPr>
        <w:t xml:space="preserve"> </w:t>
      </w:r>
      <w:r w:rsidRPr="009749D2">
        <w:rPr>
          <w:spacing w:val="-1"/>
          <w:lang w:val="ru-RU"/>
        </w:rPr>
        <w:t>жилищно-коммунального</w:t>
      </w:r>
      <w:r w:rsidRPr="009749D2">
        <w:rPr>
          <w:lang w:val="ru-RU"/>
        </w:rPr>
        <w:t xml:space="preserve"> </w:t>
      </w:r>
      <w:r w:rsidRPr="009749D2">
        <w:rPr>
          <w:spacing w:val="-1"/>
          <w:lang w:val="ru-RU"/>
        </w:rPr>
        <w:t xml:space="preserve">комплекса </w:t>
      </w:r>
      <w:r w:rsidRPr="009749D2">
        <w:rPr>
          <w:lang w:val="ru-RU"/>
        </w:rPr>
        <w:t>МДК 4-01.2001:</w:t>
      </w:r>
    </w:p>
    <w:p w14:paraId="6A68E1D2" w14:textId="77777777" w:rsidR="009749D2" w:rsidRPr="00C51F33" w:rsidRDefault="009749D2" w:rsidP="009749D2">
      <w:pPr>
        <w:ind w:firstLine="567"/>
        <w:jc w:val="both"/>
        <w:rPr>
          <w:rFonts w:eastAsia="Times New Roman"/>
        </w:rPr>
      </w:pPr>
      <w:r w:rsidRPr="00C51F33">
        <w:rPr>
          <w:i/>
        </w:rPr>
        <w:t xml:space="preserve">«2.10. </w:t>
      </w:r>
      <w:r w:rsidRPr="00C51F33">
        <w:rPr>
          <w:i/>
          <w:spacing w:val="-1"/>
        </w:rPr>
        <w:t>Авариями</w:t>
      </w:r>
      <w:r w:rsidRPr="00C51F33">
        <w:rPr>
          <w:i/>
        </w:rPr>
        <w:t xml:space="preserve"> в </w:t>
      </w:r>
      <w:r w:rsidRPr="00C51F33">
        <w:rPr>
          <w:i/>
          <w:spacing w:val="-1"/>
        </w:rPr>
        <w:t>тепловых сетях</w:t>
      </w:r>
      <w:r w:rsidRPr="00C51F33">
        <w:rPr>
          <w:i/>
          <w:spacing w:val="1"/>
        </w:rPr>
        <w:t xml:space="preserve"> </w:t>
      </w:r>
      <w:r w:rsidRPr="00C51F33">
        <w:rPr>
          <w:i/>
          <w:spacing w:val="-1"/>
        </w:rPr>
        <w:t>считаются:</w:t>
      </w:r>
    </w:p>
    <w:p w14:paraId="54AC2E39" w14:textId="77777777" w:rsidR="009749D2" w:rsidRPr="00C51F33" w:rsidRDefault="009749D2" w:rsidP="009749D2">
      <w:pPr>
        <w:ind w:firstLine="567"/>
        <w:jc w:val="both"/>
        <w:rPr>
          <w:rFonts w:eastAsia="Times New Roman"/>
        </w:rPr>
      </w:pPr>
      <w:r w:rsidRPr="00C51F33">
        <w:rPr>
          <w:i/>
        </w:rPr>
        <w:t>2.10.1.</w:t>
      </w:r>
      <w:r w:rsidRPr="00C51F33">
        <w:rPr>
          <w:i/>
          <w:spacing w:val="30"/>
        </w:rPr>
        <w:t xml:space="preserve"> </w:t>
      </w:r>
      <w:r w:rsidRPr="00C51F33">
        <w:rPr>
          <w:i/>
          <w:spacing w:val="-1"/>
        </w:rPr>
        <w:t>Разрушение</w:t>
      </w:r>
      <w:r w:rsidRPr="00C51F33">
        <w:rPr>
          <w:i/>
          <w:spacing w:val="32"/>
        </w:rPr>
        <w:t xml:space="preserve"> </w:t>
      </w:r>
      <w:r w:rsidRPr="00C51F33">
        <w:rPr>
          <w:i/>
          <w:spacing w:val="-1"/>
        </w:rPr>
        <w:t>(повреждение)</w:t>
      </w:r>
      <w:r w:rsidRPr="00C51F33">
        <w:rPr>
          <w:i/>
          <w:spacing w:val="27"/>
        </w:rPr>
        <w:t xml:space="preserve"> </w:t>
      </w:r>
      <w:r w:rsidRPr="00C51F33">
        <w:rPr>
          <w:i/>
        </w:rPr>
        <w:t>зданий,</w:t>
      </w:r>
      <w:r w:rsidRPr="00C51F33">
        <w:rPr>
          <w:i/>
          <w:spacing w:val="30"/>
        </w:rPr>
        <w:t xml:space="preserve"> </w:t>
      </w:r>
      <w:r w:rsidRPr="00C51F33">
        <w:rPr>
          <w:i/>
          <w:spacing w:val="-1"/>
        </w:rPr>
        <w:t>сооружений,</w:t>
      </w:r>
      <w:r w:rsidRPr="00C51F33">
        <w:rPr>
          <w:i/>
          <w:spacing w:val="30"/>
        </w:rPr>
        <w:t xml:space="preserve"> </w:t>
      </w:r>
      <w:r w:rsidRPr="00C51F33">
        <w:rPr>
          <w:i/>
          <w:spacing w:val="-1"/>
        </w:rPr>
        <w:t>трубопроводов</w:t>
      </w:r>
      <w:r w:rsidRPr="00C51F33">
        <w:rPr>
          <w:i/>
          <w:spacing w:val="30"/>
        </w:rPr>
        <w:t xml:space="preserve"> </w:t>
      </w:r>
      <w:r w:rsidRPr="00C51F33">
        <w:rPr>
          <w:i/>
          <w:spacing w:val="-1"/>
        </w:rPr>
        <w:t>тепловой</w:t>
      </w:r>
      <w:r w:rsidRPr="00C51F33">
        <w:rPr>
          <w:i/>
          <w:spacing w:val="30"/>
        </w:rPr>
        <w:t xml:space="preserve"> </w:t>
      </w:r>
      <w:r w:rsidRPr="00C51F33">
        <w:rPr>
          <w:i/>
          <w:spacing w:val="-1"/>
        </w:rPr>
        <w:t>сети</w:t>
      </w:r>
      <w:r w:rsidRPr="00C51F33">
        <w:rPr>
          <w:i/>
          <w:spacing w:val="30"/>
        </w:rPr>
        <w:t xml:space="preserve"> </w:t>
      </w:r>
      <w:r w:rsidRPr="00C51F33">
        <w:rPr>
          <w:i/>
        </w:rPr>
        <w:t>в</w:t>
      </w:r>
      <w:r w:rsidRPr="00C51F33">
        <w:rPr>
          <w:i/>
          <w:spacing w:val="81"/>
        </w:rPr>
        <w:t xml:space="preserve"> </w:t>
      </w:r>
      <w:r w:rsidRPr="00C51F33">
        <w:rPr>
          <w:i/>
          <w:spacing w:val="-1"/>
        </w:rPr>
        <w:t>период</w:t>
      </w:r>
      <w:r w:rsidRPr="00C51F33">
        <w:rPr>
          <w:i/>
          <w:spacing w:val="48"/>
        </w:rPr>
        <w:t xml:space="preserve"> </w:t>
      </w:r>
      <w:r w:rsidRPr="00C51F33">
        <w:rPr>
          <w:i/>
          <w:spacing w:val="-1"/>
        </w:rPr>
        <w:t>отопительного</w:t>
      </w:r>
      <w:r w:rsidRPr="00C51F33">
        <w:rPr>
          <w:i/>
          <w:spacing w:val="45"/>
        </w:rPr>
        <w:t xml:space="preserve"> </w:t>
      </w:r>
      <w:r w:rsidRPr="00C51F33">
        <w:rPr>
          <w:i/>
          <w:spacing w:val="-1"/>
        </w:rPr>
        <w:t>сезона</w:t>
      </w:r>
      <w:r w:rsidRPr="00C51F33">
        <w:rPr>
          <w:i/>
          <w:spacing w:val="47"/>
        </w:rPr>
        <w:t xml:space="preserve"> </w:t>
      </w:r>
      <w:r w:rsidRPr="00C51F33">
        <w:rPr>
          <w:i/>
        </w:rPr>
        <w:t>при</w:t>
      </w:r>
      <w:r w:rsidRPr="00C51F33">
        <w:rPr>
          <w:i/>
          <w:spacing w:val="47"/>
        </w:rPr>
        <w:t xml:space="preserve"> </w:t>
      </w:r>
      <w:r w:rsidRPr="00C51F33">
        <w:rPr>
          <w:i/>
        </w:rPr>
        <w:t>отрицательной</w:t>
      </w:r>
      <w:r w:rsidRPr="00C51F33">
        <w:rPr>
          <w:i/>
          <w:spacing w:val="47"/>
        </w:rPr>
        <w:t xml:space="preserve"> </w:t>
      </w:r>
      <w:r w:rsidRPr="00C51F33">
        <w:rPr>
          <w:i/>
          <w:spacing w:val="-1"/>
        </w:rPr>
        <w:t>среднесуточной</w:t>
      </w:r>
      <w:r w:rsidRPr="00C51F33">
        <w:rPr>
          <w:i/>
          <w:spacing w:val="45"/>
        </w:rPr>
        <w:t xml:space="preserve"> </w:t>
      </w:r>
      <w:r w:rsidRPr="00C51F33">
        <w:rPr>
          <w:i/>
          <w:spacing w:val="-1"/>
        </w:rPr>
        <w:t>температуре</w:t>
      </w:r>
      <w:r w:rsidRPr="00C51F33">
        <w:rPr>
          <w:i/>
          <w:spacing w:val="46"/>
        </w:rPr>
        <w:t xml:space="preserve"> </w:t>
      </w:r>
      <w:r w:rsidRPr="00C51F33">
        <w:rPr>
          <w:i/>
          <w:spacing w:val="-1"/>
        </w:rPr>
        <w:lastRenderedPageBreak/>
        <w:t>наружного</w:t>
      </w:r>
      <w:r w:rsidRPr="00C51F33">
        <w:rPr>
          <w:i/>
          <w:spacing w:val="93"/>
        </w:rPr>
        <w:t xml:space="preserve"> </w:t>
      </w:r>
      <w:r w:rsidRPr="00C51F33">
        <w:rPr>
          <w:i/>
          <w:spacing w:val="-1"/>
        </w:rPr>
        <w:t>воздуха,</w:t>
      </w:r>
      <w:r w:rsidRPr="00C51F33">
        <w:rPr>
          <w:i/>
        </w:rPr>
        <w:t xml:space="preserve"> восстановление</w:t>
      </w:r>
      <w:r w:rsidRPr="00C51F33">
        <w:rPr>
          <w:i/>
          <w:spacing w:val="-1"/>
        </w:rPr>
        <w:t xml:space="preserve"> работоспособности</w:t>
      </w:r>
      <w:r w:rsidRPr="00C51F33">
        <w:rPr>
          <w:i/>
        </w:rPr>
        <w:t xml:space="preserve"> которых</w:t>
      </w:r>
      <w:r w:rsidRPr="00C51F33">
        <w:rPr>
          <w:i/>
          <w:spacing w:val="-1"/>
        </w:rPr>
        <w:t xml:space="preserve"> продолжается</w:t>
      </w:r>
      <w:r w:rsidRPr="00C51F33">
        <w:rPr>
          <w:i/>
        </w:rPr>
        <w:t xml:space="preserve"> </w:t>
      </w:r>
      <w:r w:rsidRPr="00C51F33">
        <w:rPr>
          <w:i/>
          <w:spacing w:val="-1"/>
        </w:rPr>
        <w:t xml:space="preserve">более </w:t>
      </w:r>
      <w:r w:rsidRPr="00C51F33">
        <w:rPr>
          <w:i/>
        </w:rPr>
        <w:t xml:space="preserve">36 </w:t>
      </w:r>
      <w:r w:rsidRPr="00C51F33">
        <w:rPr>
          <w:i/>
          <w:spacing w:val="-1"/>
        </w:rPr>
        <w:t>часов».</w:t>
      </w:r>
    </w:p>
    <w:p w14:paraId="6C7620FD" w14:textId="77777777" w:rsidR="009749D2" w:rsidRPr="009749D2" w:rsidRDefault="009749D2" w:rsidP="009749D2">
      <w:pPr>
        <w:pStyle w:val="ad"/>
        <w:ind w:left="0" w:firstLine="567"/>
        <w:jc w:val="both"/>
        <w:rPr>
          <w:lang w:val="ru-RU"/>
        </w:rPr>
      </w:pPr>
      <w:r w:rsidRPr="009749D2">
        <w:rPr>
          <w:spacing w:val="-1"/>
          <w:lang w:val="ru-RU"/>
        </w:rPr>
        <w:t>Как</w:t>
      </w:r>
      <w:r w:rsidRPr="009749D2">
        <w:rPr>
          <w:spacing w:val="46"/>
          <w:lang w:val="ru-RU"/>
        </w:rPr>
        <w:t xml:space="preserve"> </w:t>
      </w:r>
      <w:r w:rsidRPr="009749D2">
        <w:rPr>
          <w:spacing w:val="-1"/>
          <w:lang w:val="ru-RU"/>
        </w:rPr>
        <w:t>показал</w:t>
      </w:r>
      <w:r w:rsidRPr="009749D2">
        <w:rPr>
          <w:spacing w:val="45"/>
          <w:lang w:val="ru-RU"/>
        </w:rPr>
        <w:t xml:space="preserve"> </w:t>
      </w:r>
      <w:r w:rsidRPr="009749D2">
        <w:rPr>
          <w:spacing w:val="-1"/>
          <w:lang w:val="ru-RU"/>
        </w:rPr>
        <w:t>статистический</w:t>
      </w:r>
      <w:r w:rsidRPr="009749D2">
        <w:rPr>
          <w:spacing w:val="46"/>
          <w:lang w:val="ru-RU"/>
        </w:rPr>
        <w:t xml:space="preserve"> </w:t>
      </w:r>
      <w:r w:rsidRPr="009749D2">
        <w:rPr>
          <w:spacing w:val="-1"/>
          <w:lang w:val="ru-RU"/>
        </w:rPr>
        <w:t>анализ</w:t>
      </w:r>
      <w:r w:rsidRPr="009749D2">
        <w:rPr>
          <w:spacing w:val="43"/>
          <w:lang w:val="ru-RU"/>
        </w:rPr>
        <w:t xml:space="preserve"> </w:t>
      </w:r>
      <w:r w:rsidRPr="009749D2">
        <w:rPr>
          <w:spacing w:val="-1"/>
          <w:lang w:val="ru-RU"/>
        </w:rPr>
        <w:t>инцидентов</w:t>
      </w:r>
      <w:r w:rsidRPr="009749D2">
        <w:rPr>
          <w:spacing w:val="44"/>
          <w:lang w:val="ru-RU"/>
        </w:rPr>
        <w:t xml:space="preserve"> </w:t>
      </w:r>
      <w:r w:rsidRPr="009749D2">
        <w:rPr>
          <w:lang w:val="ru-RU"/>
        </w:rPr>
        <w:t>на</w:t>
      </w:r>
      <w:r w:rsidRPr="009749D2">
        <w:rPr>
          <w:spacing w:val="44"/>
          <w:lang w:val="ru-RU"/>
        </w:rPr>
        <w:t xml:space="preserve"> </w:t>
      </w:r>
      <w:r w:rsidRPr="009749D2">
        <w:rPr>
          <w:spacing w:val="-1"/>
          <w:lang w:val="ru-RU"/>
        </w:rPr>
        <w:t>тепловых</w:t>
      </w:r>
      <w:r w:rsidRPr="009749D2">
        <w:rPr>
          <w:spacing w:val="47"/>
          <w:lang w:val="ru-RU"/>
        </w:rPr>
        <w:t xml:space="preserve"> </w:t>
      </w:r>
      <w:r w:rsidRPr="009749D2">
        <w:rPr>
          <w:spacing w:val="-1"/>
          <w:lang w:val="ru-RU"/>
        </w:rPr>
        <w:t>сетях,</w:t>
      </w:r>
      <w:r w:rsidRPr="009749D2">
        <w:rPr>
          <w:spacing w:val="42"/>
          <w:lang w:val="ru-RU"/>
        </w:rPr>
        <w:t xml:space="preserve"> </w:t>
      </w:r>
      <w:r w:rsidRPr="009749D2">
        <w:rPr>
          <w:lang w:val="ru-RU"/>
        </w:rPr>
        <w:t>за</w:t>
      </w:r>
      <w:r w:rsidRPr="009749D2">
        <w:rPr>
          <w:spacing w:val="44"/>
          <w:lang w:val="ru-RU"/>
        </w:rPr>
        <w:t xml:space="preserve"> </w:t>
      </w:r>
      <w:r w:rsidRPr="009749D2">
        <w:rPr>
          <w:spacing w:val="-1"/>
          <w:lang w:val="ru-RU"/>
        </w:rPr>
        <w:t>последние</w:t>
      </w:r>
      <w:r w:rsidRPr="009749D2">
        <w:rPr>
          <w:spacing w:val="44"/>
          <w:lang w:val="ru-RU"/>
        </w:rPr>
        <w:t xml:space="preserve"> </w:t>
      </w:r>
      <w:r w:rsidRPr="009749D2">
        <w:rPr>
          <w:lang w:val="ru-RU"/>
        </w:rPr>
        <w:t>5</w:t>
      </w:r>
      <w:r w:rsidRPr="009749D2">
        <w:rPr>
          <w:spacing w:val="45"/>
          <w:lang w:val="ru-RU"/>
        </w:rPr>
        <w:t xml:space="preserve"> </w:t>
      </w:r>
      <w:r w:rsidRPr="009749D2">
        <w:rPr>
          <w:spacing w:val="-1"/>
          <w:lang w:val="ru-RU"/>
        </w:rPr>
        <w:t>лет</w:t>
      </w:r>
      <w:r w:rsidRPr="009749D2">
        <w:rPr>
          <w:spacing w:val="61"/>
          <w:lang w:val="ru-RU"/>
        </w:rPr>
        <w:t xml:space="preserve"> </w:t>
      </w:r>
      <w:r w:rsidRPr="009749D2">
        <w:rPr>
          <w:spacing w:val="-1"/>
          <w:lang w:val="ru-RU"/>
        </w:rPr>
        <w:t>аварийных</w:t>
      </w:r>
      <w:r w:rsidRPr="009749D2">
        <w:rPr>
          <w:spacing w:val="1"/>
          <w:lang w:val="ru-RU"/>
        </w:rPr>
        <w:t xml:space="preserve"> </w:t>
      </w:r>
      <w:r w:rsidRPr="009749D2">
        <w:rPr>
          <w:spacing w:val="-1"/>
          <w:lang w:val="ru-RU"/>
        </w:rPr>
        <w:t>ситуаций</w:t>
      </w:r>
      <w:r w:rsidRPr="009749D2">
        <w:rPr>
          <w:lang w:val="ru-RU"/>
        </w:rPr>
        <w:t xml:space="preserve"> не</w:t>
      </w:r>
      <w:r w:rsidRPr="009749D2">
        <w:rPr>
          <w:spacing w:val="-4"/>
          <w:lang w:val="ru-RU"/>
        </w:rPr>
        <w:t xml:space="preserve"> </w:t>
      </w:r>
      <w:r w:rsidRPr="009749D2">
        <w:rPr>
          <w:spacing w:val="-1"/>
          <w:lang w:val="ru-RU"/>
        </w:rPr>
        <w:t>возникало.</w:t>
      </w:r>
      <w:r w:rsidRPr="009749D2">
        <w:rPr>
          <w:lang w:val="ru-RU"/>
        </w:rPr>
        <w:t xml:space="preserve"> </w:t>
      </w:r>
      <w:r w:rsidRPr="009749D2">
        <w:rPr>
          <w:spacing w:val="-1"/>
          <w:lang w:val="ru-RU"/>
        </w:rPr>
        <w:t>Происходили</w:t>
      </w:r>
      <w:r w:rsidRPr="009749D2">
        <w:rPr>
          <w:spacing w:val="1"/>
          <w:lang w:val="ru-RU"/>
        </w:rPr>
        <w:t xml:space="preserve"> </w:t>
      </w:r>
      <w:r w:rsidRPr="009749D2">
        <w:rPr>
          <w:spacing w:val="-1"/>
          <w:lang w:val="ru-RU"/>
        </w:rPr>
        <w:t>только</w:t>
      </w:r>
      <w:r w:rsidRPr="009749D2">
        <w:rPr>
          <w:lang w:val="ru-RU"/>
        </w:rPr>
        <w:t xml:space="preserve"> </w:t>
      </w:r>
      <w:r w:rsidRPr="009749D2">
        <w:rPr>
          <w:spacing w:val="-1"/>
          <w:lang w:val="ru-RU"/>
        </w:rPr>
        <w:t>отказы.</w:t>
      </w:r>
    </w:p>
    <w:p w14:paraId="0ADC736A" w14:textId="77777777" w:rsidR="009749D2" w:rsidRPr="009749D2" w:rsidRDefault="009749D2" w:rsidP="009749D2">
      <w:pPr>
        <w:pStyle w:val="ad"/>
        <w:ind w:left="0" w:firstLine="567"/>
        <w:jc w:val="both"/>
        <w:rPr>
          <w:lang w:val="ru-RU"/>
        </w:rPr>
      </w:pPr>
      <w:r w:rsidRPr="009749D2">
        <w:rPr>
          <w:spacing w:val="-1"/>
          <w:lang w:val="ru-RU"/>
        </w:rPr>
        <w:t>Время,</w:t>
      </w:r>
      <w:r w:rsidRPr="009749D2">
        <w:rPr>
          <w:spacing w:val="52"/>
          <w:lang w:val="ru-RU"/>
        </w:rPr>
        <w:t xml:space="preserve"> </w:t>
      </w:r>
      <w:r w:rsidRPr="009749D2">
        <w:rPr>
          <w:spacing w:val="-1"/>
          <w:lang w:val="ru-RU"/>
        </w:rPr>
        <w:t>затраченное</w:t>
      </w:r>
      <w:r w:rsidRPr="009749D2">
        <w:rPr>
          <w:spacing w:val="51"/>
          <w:lang w:val="ru-RU"/>
        </w:rPr>
        <w:t xml:space="preserve"> </w:t>
      </w:r>
      <w:r w:rsidRPr="009749D2">
        <w:rPr>
          <w:lang w:val="ru-RU"/>
        </w:rPr>
        <w:t>на</w:t>
      </w:r>
      <w:r w:rsidRPr="009749D2">
        <w:rPr>
          <w:spacing w:val="51"/>
          <w:lang w:val="ru-RU"/>
        </w:rPr>
        <w:t xml:space="preserve"> </w:t>
      </w:r>
      <w:r w:rsidRPr="009749D2">
        <w:rPr>
          <w:spacing w:val="-1"/>
          <w:lang w:val="ru-RU"/>
        </w:rPr>
        <w:t>восстановление</w:t>
      </w:r>
      <w:r w:rsidRPr="009749D2">
        <w:rPr>
          <w:spacing w:val="51"/>
          <w:lang w:val="ru-RU"/>
        </w:rPr>
        <w:t xml:space="preserve"> </w:t>
      </w:r>
      <w:r w:rsidRPr="009749D2">
        <w:rPr>
          <w:spacing w:val="-1"/>
          <w:lang w:val="ru-RU"/>
        </w:rPr>
        <w:t>теплоснабжения</w:t>
      </w:r>
      <w:r w:rsidRPr="009749D2">
        <w:rPr>
          <w:spacing w:val="52"/>
          <w:lang w:val="ru-RU"/>
        </w:rPr>
        <w:t xml:space="preserve"> </w:t>
      </w:r>
      <w:r w:rsidRPr="009749D2">
        <w:rPr>
          <w:spacing w:val="-1"/>
          <w:lang w:val="ru-RU"/>
        </w:rPr>
        <w:t>потребителей</w:t>
      </w:r>
      <w:r w:rsidRPr="009749D2">
        <w:rPr>
          <w:spacing w:val="53"/>
          <w:lang w:val="ru-RU"/>
        </w:rPr>
        <w:t xml:space="preserve"> </w:t>
      </w:r>
      <w:r w:rsidRPr="009749D2">
        <w:rPr>
          <w:spacing w:val="-1"/>
          <w:lang w:val="ru-RU"/>
        </w:rPr>
        <w:t>после</w:t>
      </w:r>
      <w:r w:rsidRPr="009749D2">
        <w:rPr>
          <w:spacing w:val="51"/>
          <w:lang w:val="ru-RU"/>
        </w:rPr>
        <w:t xml:space="preserve"> </w:t>
      </w:r>
      <w:r w:rsidRPr="009749D2">
        <w:rPr>
          <w:spacing w:val="-1"/>
          <w:lang w:val="ru-RU"/>
        </w:rPr>
        <w:t>аварийных</w:t>
      </w:r>
      <w:r w:rsidRPr="009749D2">
        <w:rPr>
          <w:spacing w:val="73"/>
          <w:lang w:val="ru-RU"/>
        </w:rPr>
        <w:t xml:space="preserve"> </w:t>
      </w:r>
      <w:r w:rsidRPr="009749D2">
        <w:rPr>
          <w:spacing w:val="-1"/>
          <w:lang w:val="ru-RU"/>
        </w:rPr>
        <w:t>отключений,</w:t>
      </w:r>
      <w:r w:rsidRPr="009749D2">
        <w:rPr>
          <w:spacing w:val="23"/>
          <w:lang w:val="ru-RU"/>
        </w:rPr>
        <w:t xml:space="preserve"> </w:t>
      </w:r>
      <w:r w:rsidRPr="009749D2">
        <w:rPr>
          <w:lang w:val="ru-RU"/>
        </w:rPr>
        <w:t>в</w:t>
      </w:r>
      <w:r w:rsidRPr="009749D2">
        <w:rPr>
          <w:spacing w:val="23"/>
          <w:lang w:val="ru-RU"/>
        </w:rPr>
        <w:t xml:space="preserve"> </w:t>
      </w:r>
      <w:r w:rsidRPr="009749D2">
        <w:rPr>
          <w:spacing w:val="-1"/>
          <w:lang w:val="ru-RU"/>
        </w:rPr>
        <w:t>значительной</w:t>
      </w:r>
      <w:r w:rsidRPr="009749D2">
        <w:rPr>
          <w:spacing w:val="22"/>
          <w:lang w:val="ru-RU"/>
        </w:rPr>
        <w:t xml:space="preserve"> </w:t>
      </w:r>
      <w:r w:rsidRPr="009749D2">
        <w:rPr>
          <w:spacing w:val="-1"/>
          <w:lang w:val="ru-RU"/>
        </w:rPr>
        <w:t>степени</w:t>
      </w:r>
      <w:r w:rsidRPr="009749D2">
        <w:rPr>
          <w:spacing w:val="22"/>
          <w:lang w:val="ru-RU"/>
        </w:rPr>
        <w:t xml:space="preserve"> </w:t>
      </w:r>
      <w:r w:rsidRPr="009749D2">
        <w:rPr>
          <w:spacing w:val="-1"/>
          <w:lang w:val="ru-RU"/>
        </w:rPr>
        <w:t>зависит</w:t>
      </w:r>
      <w:r w:rsidRPr="009749D2">
        <w:rPr>
          <w:spacing w:val="21"/>
          <w:lang w:val="ru-RU"/>
        </w:rPr>
        <w:t xml:space="preserve"> </w:t>
      </w:r>
      <w:r w:rsidRPr="009749D2">
        <w:rPr>
          <w:lang w:val="ru-RU"/>
        </w:rPr>
        <w:t>от</w:t>
      </w:r>
      <w:r w:rsidRPr="009749D2">
        <w:rPr>
          <w:spacing w:val="24"/>
          <w:lang w:val="ru-RU"/>
        </w:rPr>
        <w:t xml:space="preserve"> </w:t>
      </w:r>
      <w:r w:rsidRPr="009749D2">
        <w:rPr>
          <w:spacing w:val="-1"/>
          <w:lang w:val="ru-RU"/>
        </w:rPr>
        <w:t>следующих</w:t>
      </w:r>
      <w:r w:rsidRPr="009749D2">
        <w:rPr>
          <w:spacing w:val="25"/>
          <w:lang w:val="ru-RU"/>
        </w:rPr>
        <w:t xml:space="preserve"> </w:t>
      </w:r>
      <w:r w:rsidRPr="009749D2">
        <w:rPr>
          <w:spacing w:val="-1"/>
          <w:lang w:val="ru-RU"/>
        </w:rPr>
        <w:t>факторов:</w:t>
      </w:r>
      <w:r w:rsidRPr="009749D2">
        <w:rPr>
          <w:spacing w:val="23"/>
          <w:lang w:val="ru-RU"/>
        </w:rPr>
        <w:t xml:space="preserve"> </w:t>
      </w:r>
      <w:r w:rsidRPr="009749D2">
        <w:rPr>
          <w:spacing w:val="-1"/>
          <w:lang w:val="ru-RU"/>
        </w:rPr>
        <w:t>диаметр</w:t>
      </w:r>
      <w:r w:rsidRPr="009749D2">
        <w:rPr>
          <w:spacing w:val="23"/>
          <w:lang w:val="ru-RU"/>
        </w:rPr>
        <w:t xml:space="preserve"> </w:t>
      </w:r>
      <w:r w:rsidRPr="009749D2">
        <w:rPr>
          <w:spacing w:val="-1"/>
          <w:lang w:val="ru-RU"/>
        </w:rPr>
        <w:t>трубопровода,</w:t>
      </w:r>
      <w:r w:rsidRPr="009749D2">
        <w:rPr>
          <w:spacing w:val="89"/>
          <w:lang w:val="ru-RU"/>
        </w:rPr>
        <w:t xml:space="preserve"> </w:t>
      </w:r>
      <w:r w:rsidRPr="009749D2">
        <w:rPr>
          <w:lang w:val="ru-RU"/>
        </w:rPr>
        <w:t>тип</w:t>
      </w:r>
      <w:r w:rsidRPr="009749D2">
        <w:rPr>
          <w:spacing w:val="17"/>
          <w:lang w:val="ru-RU"/>
        </w:rPr>
        <w:t xml:space="preserve"> </w:t>
      </w:r>
      <w:r w:rsidRPr="009749D2">
        <w:rPr>
          <w:spacing w:val="-1"/>
          <w:lang w:val="ru-RU"/>
        </w:rPr>
        <w:t>прокладки,</w:t>
      </w:r>
      <w:r w:rsidRPr="009749D2">
        <w:rPr>
          <w:spacing w:val="18"/>
          <w:lang w:val="ru-RU"/>
        </w:rPr>
        <w:t xml:space="preserve"> </w:t>
      </w:r>
      <w:r w:rsidRPr="009749D2">
        <w:rPr>
          <w:spacing w:val="-1"/>
          <w:lang w:val="ru-RU"/>
        </w:rPr>
        <w:t>объем</w:t>
      </w:r>
      <w:r w:rsidRPr="009749D2">
        <w:rPr>
          <w:spacing w:val="18"/>
          <w:lang w:val="ru-RU"/>
        </w:rPr>
        <w:t xml:space="preserve"> </w:t>
      </w:r>
      <w:r w:rsidRPr="009749D2">
        <w:rPr>
          <w:spacing w:val="-1"/>
          <w:lang w:val="ru-RU"/>
        </w:rPr>
        <w:t>дренирования</w:t>
      </w:r>
      <w:r w:rsidRPr="009749D2">
        <w:rPr>
          <w:spacing w:val="18"/>
          <w:lang w:val="ru-RU"/>
        </w:rPr>
        <w:t xml:space="preserve"> </w:t>
      </w:r>
      <w:r w:rsidRPr="009749D2">
        <w:rPr>
          <w:lang w:val="ru-RU"/>
        </w:rPr>
        <w:t>и</w:t>
      </w:r>
      <w:r w:rsidRPr="009749D2">
        <w:rPr>
          <w:spacing w:val="19"/>
          <w:lang w:val="ru-RU"/>
        </w:rPr>
        <w:t xml:space="preserve"> </w:t>
      </w:r>
      <w:r w:rsidRPr="009749D2">
        <w:rPr>
          <w:spacing w:val="-1"/>
          <w:lang w:val="ru-RU"/>
        </w:rPr>
        <w:t>заполнения</w:t>
      </w:r>
      <w:r w:rsidRPr="009749D2">
        <w:rPr>
          <w:spacing w:val="18"/>
          <w:lang w:val="ru-RU"/>
        </w:rPr>
        <w:t xml:space="preserve"> </w:t>
      </w:r>
      <w:r w:rsidRPr="009749D2">
        <w:rPr>
          <w:spacing w:val="-1"/>
          <w:lang w:val="ru-RU"/>
        </w:rPr>
        <w:t>тепловой</w:t>
      </w:r>
      <w:r w:rsidRPr="009749D2">
        <w:rPr>
          <w:spacing w:val="17"/>
          <w:lang w:val="ru-RU"/>
        </w:rPr>
        <w:t xml:space="preserve"> </w:t>
      </w:r>
      <w:r w:rsidRPr="009749D2">
        <w:rPr>
          <w:spacing w:val="-1"/>
          <w:lang w:val="ru-RU"/>
        </w:rPr>
        <w:t>сети,</w:t>
      </w:r>
      <w:r w:rsidRPr="009749D2">
        <w:rPr>
          <w:spacing w:val="18"/>
          <w:lang w:val="ru-RU"/>
        </w:rPr>
        <w:t xml:space="preserve"> </w:t>
      </w:r>
      <w:r w:rsidRPr="009749D2">
        <w:rPr>
          <w:lang w:val="ru-RU"/>
        </w:rPr>
        <w:t>а</w:t>
      </w:r>
      <w:r w:rsidRPr="009749D2">
        <w:rPr>
          <w:spacing w:val="18"/>
          <w:lang w:val="ru-RU"/>
        </w:rPr>
        <w:t xml:space="preserve"> </w:t>
      </w:r>
      <w:r w:rsidRPr="009749D2">
        <w:rPr>
          <w:spacing w:val="-1"/>
          <w:lang w:val="ru-RU"/>
        </w:rPr>
        <w:t>также</w:t>
      </w:r>
      <w:r w:rsidRPr="009749D2">
        <w:rPr>
          <w:spacing w:val="17"/>
          <w:lang w:val="ru-RU"/>
        </w:rPr>
        <w:t xml:space="preserve"> </w:t>
      </w:r>
      <w:r w:rsidRPr="009749D2">
        <w:rPr>
          <w:lang w:val="ru-RU"/>
        </w:rPr>
        <w:t>времени,</w:t>
      </w:r>
      <w:r w:rsidRPr="009749D2">
        <w:rPr>
          <w:spacing w:val="71"/>
          <w:lang w:val="ru-RU"/>
        </w:rPr>
        <w:t xml:space="preserve"> </w:t>
      </w:r>
      <w:r w:rsidRPr="009749D2">
        <w:rPr>
          <w:spacing w:val="-1"/>
          <w:lang w:val="ru-RU"/>
        </w:rPr>
        <w:t>затраченного</w:t>
      </w:r>
      <w:r w:rsidRPr="009749D2">
        <w:rPr>
          <w:lang w:val="ru-RU"/>
        </w:rPr>
        <w:t xml:space="preserve"> на</w:t>
      </w:r>
      <w:r w:rsidRPr="009749D2">
        <w:rPr>
          <w:spacing w:val="-1"/>
          <w:lang w:val="ru-RU"/>
        </w:rPr>
        <w:t xml:space="preserve"> согласование раскопок</w:t>
      </w:r>
      <w:r w:rsidRPr="009749D2">
        <w:rPr>
          <w:lang w:val="ru-RU"/>
        </w:rPr>
        <w:t xml:space="preserve"> с</w:t>
      </w:r>
      <w:r w:rsidRPr="009749D2">
        <w:rPr>
          <w:spacing w:val="-1"/>
          <w:lang w:val="ru-RU"/>
        </w:rPr>
        <w:t xml:space="preserve"> собственниками</w:t>
      </w:r>
      <w:r w:rsidRPr="009749D2">
        <w:rPr>
          <w:lang w:val="ru-RU"/>
        </w:rPr>
        <w:t xml:space="preserve"> </w:t>
      </w:r>
      <w:r w:rsidRPr="009749D2">
        <w:rPr>
          <w:spacing w:val="-1"/>
          <w:lang w:val="ru-RU"/>
        </w:rPr>
        <w:t>смежных</w:t>
      </w:r>
      <w:r w:rsidRPr="009749D2">
        <w:rPr>
          <w:spacing w:val="1"/>
          <w:lang w:val="ru-RU"/>
        </w:rPr>
        <w:t xml:space="preserve"> </w:t>
      </w:r>
      <w:r w:rsidRPr="009749D2">
        <w:rPr>
          <w:spacing w:val="-1"/>
          <w:lang w:val="ru-RU"/>
        </w:rPr>
        <w:t>коммуникаций.</w:t>
      </w:r>
    </w:p>
    <w:p w14:paraId="46445365" w14:textId="77777777" w:rsidR="009749D2" w:rsidRPr="009749D2" w:rsidRDefault="009749D2" w:rsidP="009749D2">
      <w:pPr>
        <w:pStyle w:val="ad"/>
        <w:ind w:left="0" w:firstLine="567"/>
        <w:jc w:val="both"/>
        <w:rPr>
          <w:spacing w:val="-1"/>
          <w:lang w:val="ru-RU"/>
        </w:rPr>
      </w:pPr>
      <w:r w:rsidRPr="009749D2">
        <w:rPr>
          <w:spacing w:val="-1"/>
          <w:lang w:val="ru-RU"/>
        </w:rPr>
        <w:t>Среднее</w:t>
      </w:r>
      <w:r w:rsidRPr="009749D2">
        <w:rPr>
          <w:spacing w:val="34"/>
          <w:lang w:val="ru-RU"/>
        </w:rPr>
        <w:t xml:space="preserve"> </w:t>
      </w:r>
      <w:r w:rsidRPr="009749D2">
        <w:rPr>
          <w:spacing w:val="-1"/>
          <w:lang w:val="ru-RU"/>
        </w:rPr>
        <w:t>время,</w:t>
      </w:r>
      <w:r w:rsidRPr="009749D2">
        <w:rPr>
          <w:spacing w:val="35"/>
          <w:lang w:val="ru-RU"/>
        </w:rPr>
        <w:t xml:space="preserve"> </w:t>
      </w:r>
      <w:r w:rsidRPr="009749D2">
        <w:rPr>
          <w:spacing w:val="-1"/>
          <w:lang w:val="ru-RU"/>
        </w:rPr>
        <w:t>затраченное</w:t>
      </w:r>
      <w:r w:rsidRPr="009749D2">
        <w:rPr>
          <w:spacing w:val="34"/>
          <w:lang w:val="ru-RU"/>
        </w:rPr>
        <w:t xml:space="preserve"> </w:t>
      </w:r>
      <w:r w:rsidRPr="009749D2">
        <w:rPr>
          <w:lang w:val="ru-RU"/>
        </w:rPr>
        <w:t>на</w:t>
      </w:r>
      <w:r w:rsidRPr="009749D2">
        <w:rPr>
          <w:spacing w:val="34"/>
          <w:lang w:val="ru-RU"/>
        </w:rPr>
        <w:t xml:space="preserve"> </w:t>
      </w:r>
      <w:r w:rsidRPr="009749D2">
        <w:rPr>
          <w:spacing w:val="-1"/>
          <w:lang w:val="ru-RU"/>
        </w:rPr>
        <w:t>восстановление</w:t>
      </w:r>
      <w:r w:rsidRPr="009749D2">
        <w:rPr>
          <w:spacing w:val="34"/>
          <w:lang w:val="ru-RU"/>
        </w:rPr>
        <w:t xml:space="preserve"> </w:t>
      </w:r>
      <w:r w:rsidRPr="009749D2">
        <w:rPr>
          <w:spacing w:val="-1"/>
          <w:lang w:val="ru-RU"/>
        </w:rPr>
        <w:t>теплоснабжения</w:t>
      </w:r>
      <w:r w:rsidRPr="009749D2">
        <w:rPr>
          <w:spacing w:val="33"/>
          <w:lang w:val="ru-RU"/>
        </w:rPr>
        <w:t xml:space="preserve"> </w:t>
      </w:r>
      <w:r w:rsidRPr="009749D2">
        <w:rPr>
          <w:spacing w:val="-1"/>
          <w:lang w:val="ru-RU"/>
        </w:rPr>
        <w:t>потребителей</w:t>
      </w:r>
      <w:r w:rsidRPr="009749D2">
        <w:rPr>
          <w:spacing w:val="36"/>
          <w:lang w:val="ru-RU"/>
        </w:rPr>
        <w:t xml:space="preserve"> </w:t>
      </w:r>
      <w:r w:rsidRPr="009749D2">
        <w:rPr>
          <w:spacing w:val="-1"/>
          <w:lang w:val="ru-RU"/>
        </w:rPr>
        <w:t>после</w:t>
      </w:r>
      <w:r w:rsidRPr="009749D2">
        <w:rPr>
          <w:spacing w:val="107"/>
          <w:lang w:val="ru-RU"/>
        </w:rPr>
        <w:t xml:space="preserve"> </w:t>
      </w:r>
      <w:r w:rsidRPr="009749D2">
        <w:rPr>
          <w:spacing w:val="-1"/>
          <w:lang w:val="ru-RU"/>
        </w:rPr>
        <w:t>аварийных</w:t>
      </w:r>
      <w:r w:rsidRPr="009749D2">
        <w:rPr>
          <w:spacing w:val="42"/>
          <w:lang w:val="ru-RU"/>
        </w:rPr>
        <w:t xml:space="preserve"> </w:t>
      </w:r>
      <w:r w:rsidRPr="009749D2">
        <w:rPr>
          <w:spacing w:val="-1"/>
          <w:lang w:val="ru-RU"/>
        </w:rPr>
        <w:t>отключений</w:t>
      </w:r>
      <w:r w:rsidRPr="009749D2">
        <w:rPr>
          <w:spacing w:val="41"/>
          <w:lang w:val="ru-RU"/>
        </w:rPr>
        <w:t xml:space="preserve"> </w:t>
      </w:r>
      <w:r w:rsidRPr="009749D2">
        <w:rPr>
          <w:lang w:val="ru-RU"/>
        </w:rPr>
        <w:t>в</w:t>
      </w:r>
      <w:r w:rsidRPr="009749D2">
        <w:rPr>
          <w:spacing w:val="40"/>
          <w:lang w:val="ru-RU"/>
        </w:rPr>
        <w:t xml:space="preserve"> </w:t>
      </w:r>
      <w:r w:rsidRPr="009749D2">
        <w:rPr>
          <w:spacing w:val="-1"/>
          <w:lang w:val="ru-RU"/>
        </w:rPr>
        <w:t>отопительный</w:t>
      </w:r>
      <w:r w:rsidRPr="009749D2">
        <w:rPr>
          <w:spacing w:val="41"/>
          <w:lang w:val="ru-RU"/>
        </w:rPr>
        <w:t xml:space="preserve"> </w:t>
      </w:r>
      <w:r w:rsidRPr="009749D2">
        <w:rPr>
          <w:spacing w:val="-1"/>
          <w:lang w:val="ru-RU"/>
        </w:rPr>
        <w:t>период,</w:t>
      </w:r>
      <w:r w:rsidRPr="009749D2">
        <w:rPr>
          <w:spacing w:val="40"/>
          <w:lang w:val="ru-RU"/>
        </w:rPr>
        <w:t xml:space="preserve"> </w:t>
      </w:r>
      <w:r w:rsidRPr="009749D2">
        <w:rPr>
          <w:spacing w:val="-1"/>
          <w:lang w:val="ru-RU"/>
        </w:rPr>
        <w:t>зависит</w:t>
      </w:r>
      <w:r w:rsidRPr="009749D2">
        <w:rPr>
          <w:spacing w:val="38"/>
          <w:lang w:val="ru-RU"/>
        </w:rPr>
        <w:t xml:space="preserve"> </w:t>
      </w:r>
      <w:r w:rsidRPr="009749D2">
        <w:rPr>
          <w:lang w:val="ru-RU"/>
        </w:rPr>
        <w:t>от</w:t>
      </w:r>
      <w:r w:rsidRPr="009749D2">
        <w:rPr>
          <w:spacing w:val="38"/>
          <w:lang w:val="ru-RU"/>
        </w:rPr>
        <w:t xml:space="preserve"> </w:t>
      </w:r>
      <w:r w:rsidRPr="009749D2">
        <w:rPr>
          <w:spacing w:val="-1"/>
          <w:lang w:val="ru-RU"/>
        </w:rPr>
        <w:t>характеристик</w:t>
      </w:r>
      <w:r w:rsidRPr="009749D2">
        <w:rPr>
          <w:spacing w:val="38"/>
          <w:lang w:val="ru-RU"/>
        </w:rPr>
        <w:t xml:space="preserve"> </w:t>
      </w:r>
      <w:r w:rsidRPr="009749D2">
        <w:rPr>
          <w:spacing w:val="-1"/>
          <w:lang w:val="ru-RU"/>
        </w:rPr>
        <w:t>трубопровода</w:t>
      </w:r>
      <w:r w:rsidRPr="009749D2">
        <w:rPr>
          <w:spacing w:val="77"/>
          <w:lang w:val="ru-RU"/>
        </w:rPr>
        <w:t xml:space="preserve"> </w:t>
      </w:r>
      <w:r w:rsidRPr="009749D2">
        <w:rPr>
          <w:spacing w:val="-1"/>
          <w:lang w:val="ru-RU"/>
        </w:rPr>
        <w:t>отключаемой</w:t>
      </w:r>
      <w:r w:rsidRPr="009749D2">
        <w:rPr>
          <w:spacing w:val="24"/>
          <w:lang w:val="ru-RU"/>
        </w:rPr>
        <w:t xml:space="preserve"> </w:t>
      </w:r>
      <w:r w:rsidRPr="009749D2">
        <w:rPr>
          <w:spacing w:val="-1"/>
          <w:lang w:val="ru-RU"/>
        </w:rPr>
        <w:t>теплосети.</w:t>
      </w:r>
      <w:r w:rsidRPr="009749D2">
        <w:rPr>
          <w:spacing w:val="23"/>
          <w:lang w:val="ru-RU"/>
        </w:rPr>
        <w:t xml:space="preserve"> </w:t>
      </w:r>
      <w:r w:rsidRPr="009749D2">
        <w:rPr>
          <w:spacing w:val="-1"/>
          <w:lang w:val="ru-RU"/>
        </w:rPr>
        <w:t>Нормативный</w:t>
      </w:r>
      <w:r w:rsidRPr="009749D2">
        <w:rPr>
          <w:spacing w:val="24"/>
          <w:lang w:val="ru-RU"/>
        </w:rPr>
        <w:t xml:space="preserve"> </w:t>
      </w:r>
      <w:r w:rsidRPr="009749D2">
        <w:rPr>
          <w:spacing w:val="-1"/>
          <w:lang w:val="ru-RU"/>
        </w:rPr>
        <w:t>перерыв</w:t>
      </w:r>
      <w:r w:rsidRPr="009749D2">
        <w:rPr>
          <w:spacing w:val="22"/>
          <w:lang w:val="ru-RU"/>
        </w:rPr>
        <w:t xml:space="preserve"> </w:t>
      </w:r>
      <w:r w:rsidRPr="009749D2">
        <w:rPr>
          <w:spacing w:val="-1"/>
          <w:lang w:val="ru-RU"/>
        </w:rPr>
        <w:t>теплоснабжения</w:t>
      </w:r>
      <w:r w:rsidRPr="009749D2">
        <w:rPr>
          <w:spacing w:val="23"/>
          <w:lang w:val="ru-RU"/>
        </w:rPr>
        <w:t xml:space="preserve"> </w:t>
      </w:r>
      <w:r w:rsidRPr="009749D2">
        <w:rPr>
          <w:lang w:val="ru-RU"/>
        </w:rPr>
        <w:t>(с</w:t>
      </w:r>
      <w:r w:rsidRPr="009749D2">
        <w:rPr>
          <w:spacing w:val="22"/>
          <w:lang w:val="ru-RU"/>
        </w:rPr>
        <w:t xml:space="preserve"> </w:t>
      </w:r>
      <w:r w:rsidRPr="009749D2">
        <w:rPr>
          <w:spacing w:val="-1"/>
          <w:lang w:val="ru-RU"/>
        </w:rPr>
        <w:t>момента</w:t>
      </w:r>
      <w:r w:rsidRPr="009749D2">
        <w:rPr>
          <w:spacing w:val="22"/>
          <w:lang w:val="ru-RU"/>
        </w:rPr>
        <w:t xml:space="preserve"> </w:t>
      </w:r>
      <w:r w:rsidRPr="009749D2">
        <w:rPr>
          <w:spacing w:val="-1"/>
          <w:lang w:val="ru-RU"/>
        </w:rPr>
        <w:t>обнаружения,</w:t>
      </w:r>
      <w:r w:rsidRPr="009749D2">
        <w:rPr>
          <w:spacing w:val="107"/>
          <w:lang w:val="ru-RU"/>
        </w:rPr>
        <w:t xml:space="preserve"> </w:t>
      </w:r>
      <w:r w:rsidRPr="009749D2">
        <w:rPr>
          <w:spacing w:val="-1"/>
          <w:lang w:val="ru-RU"/>
        </w:rPr>
        <w:t>идентификации</w:t>
      </w:r>
      <w:r w:rsidRPr="009749D2">
        <w:rPr>
          <w:spacing w:val="19"/>
          <w:lang w:val="ru-RU"/>
        </w:rPr>
        <w:t xml:space="preserve"> </w:t>
      </w:r>
      <w:r w:rsidRPr="009749D2">
        <w:rPr>
          <w:spacing w:val="-1"/>
          <w:lang w:val="ru-RU"/>
        </w:rPr>
        <w:t>дефекта</w:t>
      </w:r>
      <w:r w:rsidRPr="009749D2">
        <w:rPr>
          <w:spacing w:val="18"/>
          <w:lang w:val="ru-RU"/>
        </w:rPr>
        <w:t xml:space="preserve"> </w:t>
      </w:r>
      <w:r w:rsidRPr="009749D2">
        <w:rPr>
          <w:lang w:val="ru-RU"/>
        </w:rPr>
        <w:t>и</w:t>
      </w:r>
      <w:r w:rsidRPr="009749D2">
        <w:rPr>
          <w:spacing w:val="19"/>
          <w:lang w:val="ru-RU"/>
        </w:rPr>
        <w:t xml:space="preserve"> </w:t>
      </w:r>
      <w:r w:rsidRPr="009749D2">
        <w:rPr>
          <w:spacing w:val="-1"/>
          <w:lang w:val="ru-RU"/>
        </w:rPr>
        <w:t>подготовки</w:t>
      </w:r>
      <w:r w:rsidRPr="009749D2">
        <w:rPr>
          <w:spacing w:val="19"/>
          <w:lang w:val="ru-RU"/>
        </w:rPr>
        <w:t xml:space="preserve"> </w:t>
      </w:r>
      <w:r w:rsidRPr="009749D2">
        <w:rPr>
          <w:spacing w:val="-1"/>
          <w:lang w:val="ru-RU"/>
        </w:rPr>
        <w:t>рабочего</w:t>
      </w:r>
      <w:r w:rsidRPr="009749D2">
        <w:rPr>
          <w:spacing w:val="18"/>
          <w:lang w:val="ru-RU"/>
        </w:rPr>
        <w:t xml:space="preserve"> </w:t>
      </w:r>
      <w:r w:rsidRPr="009749D2">
        <w:rPr>
          <w:spacing w:val="-1"/>
          <w:lang w:val="ru-RU"/>
        </w:rPr>
        <w:t>места,</w:t>
      </w:r>
      <w:r w:rsidRPr="009749D2">
        <w:rPr>
          <w:spacing w:val="18"/>
          <w:lang w:val="ru-RU"/>
        </w:rPr>
        <w:t xml:space="preserve"> </w:t>
      </w:r>
      <w:r w:rsidRPr="009749D2">
        <w:rPr>
          <w:spacing w:val="-1"/>
          <w:lang w:val="ru-RU"/>
        </w:rPr>
        <w:t>включающего</w:t>
      </w:r>
      <w:r w:rsidRPr="009749D2">
        <w:rPr>
          <w:spacing w:val="18"/>
          <w:lang w:val="ru-RU"/>
        </w:rPr>
        <w:t xml:space="preserve"> </w:t>
      </w:r>
      <w:r w:rsidRPr="009749D2">
        <w:rPr>
          <w:lang w:val="ru-RU"/>
        </w:rPr>
        <w:t>в</w:t>
      </w:r>
      <w:r w:rsidRPr="009749D2">
        <w:rPr>
          <w:spacing w:val="18"/>
          <w:lang w:val="ru-RU"/>
        </w:rPr>
        <w:t xml:space="preserve"> </w:t>
      </w:r>
      <w:r w:rsidRPr="009749D2">
        <w:rPr>
          <w:spacing w:val="-1"/>
          <w:lang w:val="ru-RU"/>
        </w:rPr>
        <w:t>себя</w:t>
      </w:r>
      <w:r w:rsidRPr="009749D2">
        <w:rPr>
          <w:spacing w:val="21"/>
          <w:lang w:val="ru-RU"/>
        </w:rPr>
        <w:t xml:space="preserve"> </w:t>
      </w:r>
      <w:r w:rsidRPr="009749D2">
        <w:rPr>
          <w:spacing w:val="-1"/>
          <w:lang w:val="ru-RU"/>
        </w:rPr>
        <w:t>установление</w:t>
      </w:r>
      <w:r w:rsidRPr="009749D2">
        <w:rPr>
          <w:spacing w:val="83"/>
          <w:lang w:val="ru-RU"/>
        </w:rPr>
        <w:t xml:space="preserve"> </w:t>
      </w:r>
      <w:r w:rsidRPr="009749D2">
        <w:rPr>
          <w:spacing w:val="-1"/>
          <w:lang w:val="ru-RU"/>
        </w:rPr>
        <w:t>точного</w:t>
      </w:r>
      <w:r w:rsidRPr="009749D2">
        <w:rPr>
          <w:spacing w:val="47"/>
          <w:lang w:val="ru-RU"/>
        </w:rPr>
        <w:t xml:space="preserve"> </w:t>
      </w:r>
      <w:r w:rsidRPr="009749D2">
        <w:rPr>
          <w:spacing w:val="-1"/>
          <w:lang w:val="ru-RU"/>
        </w:rPr>
        <w:t>места</w:t>
      </w:r>
      <w:r w:rsidRPr="009749D2">
        <w:rPr>
          <w:spacing w:val="46"/>
          <w:lang w:val="ru-RU"/>
        </w:rPr>
        <w:t xml:space="preserve"> </w:t>
      </w:r>
      <w:r w:rsidRPr="009749D2">
        <w:rPr>
          <w:spacing w:val="-1"/>
          <w:lang w:val="ru-RU"/>
        </w:rPr>
        <w:t>повреждения</w:t>
      </w:r>
      <w:r w:rsidRPr="009749D2">
        <w:rPr>
          <w:spacing w:val="47"/>
          <w:lang w:val="ru-RU"/>
        </w:rPr>
        <w:t xml:space="preserve"> </w:t>
      </w:r>
      <w:r w:rsidRPr="009749D2">
        <w:rPr>
          <w:spacing w:val="-1"/>
          <w:lang w:val="ru-RU"/>
        </w:rPr>
        <w:t>(со</w:t>
      </w:r>
      <w:r w:rsidRPr="009749D2">
        <w:rPr>
          <w:spacing w:val="47"/>
          <w:lang w:val="ru-RU"/>
        </w:rPr>
        <w:t xml:space="preserve"> </w:t>
      </w:r>
      <w:r w:rsidRPr="009749D2">
        <w:rPr>
          <w:spacing w:val="-1"/>
          <w:lang w:val="ru-RU"/>
        </w:rPr>
        <w:t>вскрытием</w:t>
      </w:r>
      <w:r w:rsidRPr="009749D2">
        <w:rPr>
          <w:spacing w:val="47"/>
          <w:lang w:val="ru-RU"/>
        </w:rPr>
        <w:t xml:space="preserve"> </w:t>
      </w:r>
      <w:r w:rsidRPr="009749D2">
        <w:rPr>
          <w:spacing w:val="-1"/>
          <w:lang w:val="ru-RU"/>
        </w:rPr>
        <w:t>канала)</w:t>
      </w:r>
      <w:r w:rsidRPr="009749D2">
        <w:rPr>
          <w:spacing w:val="47"/>
          <w:lang w:val="ru-RU"/>
        </w:rPr>
        <w:t xml:space="preserve"> </w:t>
      </w:r>
      <w:r w:rsidRPr="009749D2">
        <w:rPr>
          <w:lang w:val="ru-RU"/>
        </w:rPr>
        <w:t>и</w:t>
      </w:r>
      <w:r w:rsidRPr="009749D2">
        <w:rPr>
          <w:spacing w:val="48"/>
          <w:lang w:val="ru-RU"/>
        </w:rPr>
        <w:t xml:space="preserve"> </w:t>
      </w:r>
      <w:r w:rsidRPr="009749D2">
        <w:rPr>
          <w:spacing w:val="-1"/>
          <w:lang w:val="ru-RU"/>
        </w:rPr>
        <w:t>начала</w:t>
      </w:r>
      <w:r w:rsidRPr="009749D2">
        <w:rPr>
          <w:spacing w:val="47"/>
          <w:lang w:val="ru-RU"/>
        </w:rPr>
        <w:t xml:space="preserve"> </w:t>
      </w:r>
      <w:r w:rsidRPr="009749D2">
        <w:rPr>
          <w:spacing w:val="-1"/>
          <w:lang w:val="ru-RU"/>
        </w:rPr>
        <w:t>операций</w:t>
      </w:r>
      <w:r w:rsidRPr="009749D2">
        <w:rPr>
          <w:spacing w:val="46"/>
          <w:lang w:val="ru-RU"/>
        </w:rPr>
        <w:t xml:space="preserve"> </w:t>
      </w:r>
      <w:r w:rsidRPr="009749D2">
        <w:rPr>
          <w:lang w:val="ru-RU"/>
        </w:rPr>
        <w:t>по</w:t>
      </w:r>
      <w:r w:rsidRPr="009749D2">
        <w:rPr>
          <w:spacing w:val="47"/>
          <w:lang w:val="ru-RU"/>
        </w:rPr>
        <w:t xml:space="preserve"> </w:t>
      </w:r>
      <w:r w:rsidRPr="009749D2">
        <w:rPr>
          <w:spacing w:val="-1"/>
          <w:lang w:val="ru-RU"/>
        </w:rPr>
        <w:t>локализации</w:t>
      </w:r>
      <w:r w:rsidRPr="009749D2">
        <w:rPr>
          <w:spacing w:val="79"/>
          <w:lang w:val="ru-RU"/>
        </w:rPr>
        <w:t xml:space="preserve"> </w:t>
      </w:r>
      <w:r w:rsidRPr="009749D2">
        <w:rPr>
          <w:spacing w:val="-1"/>
          <w:lang w:val="ru-RU"/>
        </w:rPr>
        <w:t>поврежденного</w:t>
      </w:r>
      <w:r w:rsidRPr="009749D2">
        <w:rPr>
          <w:spacing w:val="57"/>
          <w:lang w:val="ru-RU"/>
        </w:rPr>
        <w:t xml:space="preserve"> </w:t>
      </w:r>
      <w:r w:rsidRPr="009749D2">
        <w:rPr>
          <w:spacing w:val="-1"/>
          <w:lang w:val="ru-RU"/>
        </w:rPr>
        <w:t>трубопровода).</w:t>
      </w:r>
      <w:r w:rsidRPr="009749D2">
        <w:rPr>
          <w:spacing w:val="56"/>
          <w:lang w:val="ru-RU"/>
        </w:rPr>
        <w:t xml:space="preserve"> </w:t>
      </w:r>
      <w:r w:rsidRPr="009749D2">
        <w:rPr>
          <w:spacing w:val="-1"/>
          <w:lang w:val="ru-RU"/>
        </w:rPr>
        <w:t>Указанные</w:t>
      </w:r>
      <w:r w:rsidRPr="009749D2">
        <w:rPr>
          <w:spacing w:val="55"/>
          <w:lang w:val="ru-RU"/>
        </w:rPr>
        <w:t xml:space="preserve"> </w:t>
      </w:r>
      <w:r w:rsidRPr="009749D2">
        <w:rPr>
          <w:spacing w:val="-1"/>
          <w:lang w:val="ru-RU"/>
        </w:rPr>
        <w:t>нормативы</w:t>
      </w:r>
      <w:r w:rsidRPr="009749D2">
        <w:rPr>
          <w:spacing w:val="56"/>
          <w:lang w:val="ru-RU"/>
        </w:rPr>
        <w:t xml:space="preserve"> </w:t>
      </w:r>
      <w:r w:rsidRPr="009749D2">
        <w:rPr>
          <w:spacing w:val="-1"/>
          <w:lang w:val="ru-RU"/>
        </w:rPr>
        <w:t>регламентированы</w:t>
      </w:r>
      <w:r w:rsidRPr="009749D2">
        <w:rPr>
          <w:spacing w:val="56"/>
          <w:lang w:val="ru-RU"/>
        </w:rPr>
        <w:t xml:space="preserve"> </w:t>
      </w:r>
      <w:r w:rsidRPr="009749D2">
        <w:rPr>
          <w:lang w:val="ru-RU"/>
        </w:rPr>
        <w:t>п.</w:t>
      </w:r>
      <w:r w:rsidRPr="009749D2">
        <w:rPr>
          <w:spacing w:val="57"/>
          <w:lang w:val="ru-RU"/>
        </w:rPr>
        <w:t xml:space="preserve"> </w:t>
      </w:r>
      <w:r w:rsidRPr="009749D2">
        <w:rPr>
          <w:lang w:val="ru-RU"/>
        </w:rPr>
        <w:t>6.10</w:t>
      </w:r>
      <w:r w:rsidRPr="009749D2">
        <w:rPr>
          <w:spacing w:val="57"/>
          <w:lang w:val="ru-RU"/>
        </w:rPr>
        <w:t xml:space="preserve"> </w:t>
      </w:r>
      <w:r w:rsidRPr="009749D2">
        <w:rPr>
          <w:lang w:val="ru-RU"/>
        </w:rPr>
        <w:t>СП</w:t>
      </w:r>
      <w:r w:rsidRPr="009749D2">
        <w:rPr>
          <w:spacing w:val="101"/>
          <w:lang w:val="ru-RU"/>
        </w:rPr>
        <w:t xml:space="preserve"> </w:t>
      </w:r>
      <w:r w:rsidRPr="009749D2">
        <w:rPr>
          <w:lang w:val="ru-RU"/>
        </w:rPr>
        <w:t>124.13330.2012</w:t>
      </w:r>
      <w:r w:rsidRPr="009749D2">
        <w:rPr>
          <w:spacing w:val="11"/>
          <w:lang w:val="ru-RU"/>
        </w:rPr>
        <w:t xml:space="preserve"> </w:t>
      </w:r>
      <w:r w:rsidRPr="009749D2">
        <w:rPr>
          <w:spacing w:val="-1"/>
          <w:lang w:val="ru-RU"/>
        </w:rPr>
        <w:t>Тепловые</w:t>
      </w:r>
      <w:r w:rsidRPr="009749D2">
        <w:rPr>
          <w:spacing w:val="10"/>
          <w:lang w:val="ru-RU"/>
        </w:rPr>
        <w:t xml:space="preserve"> </w:t>
      </w:r>
      <w:r w:rsidRPr="009749D2">
        <w:rPr>
          <w:lang w:val="ru-RU"/>
        </w:rPr>
        <w:t>сети.</w:t>
      </w:r>
      <w:r w:rsidRPr="009749D2">
        <w:rPr>
          <w:spacing w:val="11"/>
          <w:lang w:val="ru-RU"/>
        </w:rPr>
        <w:t xml:space="preserve"> </w:t>
      </w:r>
      <w:r w:rsidRPr="009749D2">
        <w:rPr>
          <w:spacing w:val="-1"/>
          <w:lang w:val="ru-RU"/>
        </w:rPr>
        <w:t>Актуализированная</w:t>
      </w:r>
      <w:r w:rsidRPr="009749D2">
        <w:rPr>
          <w:spacing w:val="16"/>
          <w:lang w:val="ru-RU"/>
        </w:rPr>
        <w:t xml:space="preserve"> </w:t>
      </w:r>
      <w:r w:rsidRPr="009749D2">
        <w:rPr>
          <w:spacing w:val="-1"/>
          <w:lang w:val="ru-RU"/>
        </w:rPr>
        <w:t>редакция</w:t>
      </w:r>
      <w:r w:rsidRPr="009749D2">
        <w:rPr>
          <w:spacing w:val="11"/>
          <w:lang w:val="ru-RU"/>
        </w:rPr>
        <w:t xml:space="preserve"> </w:t>
      </w:r>
      <w:r w:rsidRPr="009749D2">
        <w:rPr>
          <w:lang w:val="ru-RU"/>
        </w:rPr>
        <w:t>СНиП</w:t>
      </w:r>
      <w:r w:rsidRPr="009749D2">
        <w:rPr>
          <w:spacing w:val="8"/>
          <w:lang w:val="ru-RU"/>
        </w:rPr>
        <w:t xml:space="preserve"> </w:t>
      </w:r>
      <w:r w:rsidRPr="009749D2">
        <w:rPr>
          <w:spacing w:val="-1"/>
          <w:lang w:val="ru-RU"/>
        </w:rPr>
        <w:t>41-02-2003</w:t>
      </w:r>
      <w:r w:rsidRPr="009749D2">
        <w:rPr>
          <w:spacing w:val="11"/>
          <w:lang w:val="ru-RU"/>
        </w:rPr>
        <w:t xml:space="preserve"> </w:t>
      </w:r>
      <w:r w:rsidRPr="009749D2">
        <w:rPr>
          <w:lang w:val="ru-RU"/>
        </w:rPr>
        <w:t>и</w:t>
      </w:r>
      <w:r w:rsidRPr="009749D2">
        <w:rPr>
          <w:spacing w:val="12"/>
          <w:lang w:val="ru-RU"/>
        </w:rPr>
        <w:t xml:space="preserve"> </w:t>
      </w:r>
      <w:r w:rsidRPr="009749D2">
        <w:rPr>
          <w:spacing w:val="-1"/>
          <w:lang w:val="ru-RU"/>
        </w:rPr>
        <w:t>представлены</w:t>
      </w:r>
      <w:r w:rsidRPr="009749D2">
        <w:rPr>
          <w:spacing w:val="81"/>
          <w:lang w:val="ru-RU"/>
        </w:rPr>
        <w:t xml:space="preserve"> </w:t>
      </w:r>
      <w:r w:rsidRPr="009749D2">
        <w:rPr>
          <w:lang w:val="ru-RU"/>
        </w:rPr>
        <w:t>в таблице</w:t>
      </w:r>
      <w:r w:rsidRPr="009749D2">
        <w:rPr>
          <w:spacing w:val="-1"/>
          <w:lang w:val="ru-RU"/>
        </w:rPr>
        <w:t xml:space="preserve"> 11.2.1.</w:t>
      </w:r>
    </w:p>
    <w:p w14:paraId="464011C6" w14:textId="77777777" w:rsidR="009749D2" w:rsidRPr="009749D2" w:rsidRDefault="009749D2" w:rsidP="009749D2">
      <w:pPr>
        <w:pStyle w:val="ad"/>
        <w:ind w:left="0" w:firstLine="567"/>
        <w:jc w:val="both"/>
        <w:rPr>
          <w:lang w:val="ru-RU"/>
        </w:rPr>
      </w:pPr>
    </w:p>
    <w:p w14:paraId="22F6A8BB" w14:textId="77777777" w:rsidR="009749D2" w:rsidRPr="009749D2" w:rsidRDefault="009749D2" w:rsidP="009749D2">
      <w:pPr>
        <w:pStyle w:val="ad"/>
        <w:ind w:left="0"/>
        <w:jc w:val="both"/>
        <w:rPr>
          <w:b/>
          <w:bCs/>
          <w:lang w:val="ru-RU"/>
        </w:rPr>
      </w:pPr>
      <w:r w:rsidRPr="009749D2">
        <w:rPr>
          <w:b/>
          <w:lang w:val="ru-RU"/>
        </w:rPr>
        <w:t>Таблица 11.2.1 –</w:t>
      </w:r>
      <w:r w:rsidRPr="009749D2">
        <w:rPr>
          <w:b/>
          <w:spacing w:val="50"/>
          <w:lang w:val="ru-RU"/>
        </w:rPr>
        <w:t xml:space="preserve"> </w:t>
      </w:r>
      <w:r w:rsidRPr="009749D2">
        <w:rPr>
          <w:b/>
          <w:lang w:val="ru-RU"/>
        </w:rPr>
        <w:t>Среднее</w:t>
      </w:r>
      <w:r w:rsidRPr="009749D2">
        <w:rPr>
          <w:b/>
          <w:spacing w:val="49"/>
          <w:lang w:val="ru-RU"/>
        </w:rPr>
        <w:t xml:space="preserve"> </w:t>
      </w:r>
      <w:r w:rsidRPr="009749D2">
        <w:rPr>
          <w:b/>
          <w:lang w:val="ru-RU"/>
        </w:rPr>
        <w:t>время,</w:t>
      </w:r>
      <w:r w:rsidRPr="009749D2">
        <w:rPr>
          <w:b/>
          <w:spacing w:val="49"/>
          <w:lang w:val="ru-RU"/>
        </w:rPr>
        <w:t xml:space="preserve"> </w:t>
      </w:r>
      <w:r w:rsidRPr="009749D2">
        <w:rPr>
          <w:b/>
          <w:lang w:val="ru-RU"/>
        </w:rPr>
        <w:t>затраченное</w:t>
      </w:r>
      <w:r w:rsidRPr="009749D2">
        <w:rPr>
          <w:b/>
          <w:spacing w:val="49"/>
          <w:lang w:val="ru-RU"/>
        </w:rPr>
        <w:t xml:space="preserve"> </w:t>
      </w:r>
      <w:r w:rsidRPr="009749D2">
        <w:rPr>
          <w:b/>
          <w:lang w:val="ru-RU"/>
        </w:rPr>
        <w:t>на</w:t>
      </w:r>
      <w:r w:rsidRPr="009749D2">
        <w:rPr>
          <w:b/>
          <w:spacing w:val="50"/>
          <w:lang w:val="ru-RU"/>
        </w:rPr>
        <w:t xml:space="preserve"> </w:t>
      </w:r>
      <w:r w:rsidRPr="009749D2">
        <w:rPr>
          <w:b/>
          <w:lang w:val="ru-RU"/>
        </w:rPr>
        <w:t>восстановление</w:t>
      </w:r>
      <w:r w:rsidRPr="009749D2">
        <w:rPr>
          <w:b/>
          <w:spacing w:val="49"/>
          <w:lang w:val="ru-RU"/>
        </w:rPr>
        <w:t xml:space="preserve"> </w:t>
      </w:r>
      <w:r w:rsidRPr="009749D2">
        <w:rPr>
          <w:b/>
          <w:lang w:val="ru-RU"/>
        </w:rPr>
        <w:t>теплоснабжения</w:t>
      </w:r>
      <w:r w:rsidRPr="009749D2">
        <w:rPr>
          <w:b/>
          <w:spacing w:val="81"/>
          <w:lang w:val="ru-RU"/>
        </w:rPr>
        <w:t xml:space="preserve"> </w:t>
      </w:r>
      <w:r w:rsidRPr="009749D2">
        <w:rPr>
          <w:b/>
          <w:lang w:val="ru-RU"/>
        </w:rPr>
        <w:t>потребителей после</w:t>
      </w:r>
      <w:r w:rsidRPr="009749D2">
        <w:rPr>
          <w:b/>
          <w:spacing w:val="-2"/>
          <w:lang w:val="ru-RU"/>
        </w:rPr>
        <w:t xml:space="preserve"> </w:t>
      </w:r>
      <w:r w:rsidRPr="009749D2">
        <w:rPr>
          <w:b/>
          <w:lang w:val="ru-RU"/>
        </w:rPr>
        <w:t>аварийных отключений</w:t>
      </w:r>
    </w:p>
    <w:tbl>
      <w:tblPr>
        <w:tblStyle w:val="TableNormal"/>
        <w:tblW w:w="0" w:type="auto"/>
        <w:tblInd w:w="290" w:type="dxa"/>
        <w:tblLayout w:type="fixed"/>
        <w:tblLook w:val="01E0" w:firstRow="1" w:lastRow="1" w:firstColumn="1" w:lastColumn="1" w:noHBand="0" w:noVBand="0"/>
      </w:tblPr>
      <w:tblGrid>
        <w:gridCol w:w="4707"/>
        <w:gridCol w:w="3274"/>
      </w:tblGrid>
      <w:tr w:rsidR="009749D2" w:rsidRPr="00C51F33" w14:paraId="1B15A65B" w14:textId="77777777" w:rsidTr="00BB5CC0">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6BB3D291" w14:textId="77777777" w:rsidR="009749D2" w:rsidRPr="00C51F33" w:rsidRDefault="009749D2" w:rsidP="00BB5CC0">
            <w:pPr>
              <w:pStyle w:val="TableParagraph"/>
              <w:spacing w:line="227" w:lineRule="exact"/>
              <w:jc w:val="center"/>
              <w:rPr>
                <w:rFonts w:eastAsia="Times New Roman"/>
                <w:sz w:val="20"/>
                <w:szCs w:val="20"/>
                <w:lang w:val="ru-RU"/>
              </w:rPr>
            </w:pPr>
            <w:r w:rsidRPr="00C51F33">
              <w:rPr>
                <w:sz w:val="20"/>
                <w:lang w:val="ru-RU"/>
              </w:rPr>
              <w:t>Диаметр</w:t>
            </w:r>
            <w:r w:rsidRPr="00C51F33">
              <w:rPr>
                <w:spacing w:val="-11"/>
                <w:sz w:val="20"/>
                <w:lang w:val="ru-RU"/>
              </w:rPr>
              <w:t xml:space="preserve"> </w:t>
            </w:r>
            <w:r w:rsidRPr="00C51F33">
              <w:rPr>
                <w:sz w:val="20"/>
                <w:lang w:val="ru-RU"/>
              </w:rPr>
              <w:t>труб</w:t>
            </w:r>
            <w:r w:rsidRPr="00C51F33">
              <w:rPr>
                <w:spacing w:val="-11"/>
                <w:sz w:val="20"/>
                <w:lang w:val="ru-RU"/>
              </w:rPr>
              <w:t xml:space="preserve"> </w:t>
            </w:r>
            <w:r w:rsidRPr="00C51F33">
              <w:rPr>
                <w:sz w:val="20"/>
                <w:lang w:val="ru-RU"/>
              </w:rPr>
              <w:t>тепловых</w:t>
            </w:r>
            <w:r w:rsidRPr="00C51F33">
              <w:rPr>
                <w:spacing w:val="-8"/>
                <w:sz w:val="20"/>
                <w:lang w:val="ru-RU"/>
              </w:rPr>
              <w:t xml:space="preserve"> </w:t>
            </w:r>
            <w:r w:rsidRPr="00C51F33">
              <w:rPr>
                <w:sz w:val="20"/>
                <w:lang w:val="ru-RU"/>
              </w:rPr>
              <w:t>сетей,</w:t>
            </w:r>
            <w:r w:rsidRPr="00C51F33">
              <w:rPr>
                <w:spacing w:val="-9"/>
                <w:sz w:val="20"/>
                <w:lang w:val="ru-RU"/>
              </w:rPr>
              <w:t xml:space="preserve"> </w:t>
            </w:r>
            <w:r w:rsidRPr="00C51F33">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6CA1ED33" w14:textId="77777777" w:rsidR="009749D2" w:rsidRPr="00C51F33" w:rsidRDefault="009749D2" w:rsidP="00BB5CC0">
            <w:pPr>
              <w:pStyle w:val="TableParagraph"/>
              <w:spacing w:line="227" w:lineRule="exact"/>
              <w:jc w:val="center"/>
              <w:rPr>
                <w:rFonts w:eastAsia="Times New Roman"/>
                <w:sz w:val="20"/>
                <w:szCs w:val="20"/>
                <w:lang w:val="ru-RU"/>
              </w:rPr>
            </w:pPr>
            <w:r w:rsidRPr="00C51F33">
              <w:rPr>
                <w:sz w:val="20"/>
                <w:lang w:val="ru-RU"/>
              </w:rPr>
              <w:t>Время</w:t>
            </w:r>
            <w:r w:rsidRPr="00C51F33">
              <w:rPr>
                <w:spacing w:val="-13"/>
                <w:sz w:val="20"/>
                <w:lang w:val="ru-RU"/>
              </w:rPr>
              <w:t xml:space="preserve"> </w:t>
            </w:r>
            <w:r w:rsidRPr="00C51F33">
              <w:rPr>
                <w:sz w:val="20"/>
                <w:lang w:val="ru-RU"/>
              </w:rPr>
              <w:t>восстановления</w:t>
            </w:r>
            <w:r w:rsidRPr="00C51F33">
              <w:rPr>
                <w:spacing w:val="-14"/>
                <w:sz w:val="20"/>
                <w:lang w:val="ru-RU"/>
              </w:rPr>
              <w:t xml:space="preserve"> </w:t>
            </w:r>
            <w:r w:rsidRPr="00C51F33">
              <w:rPr>
                <w:sz w:val="20"/>
                <w:lang w:val="ru-RU"/>
              </w:rPr>
              <w:t>теплоснабжения,</w:t>
            </w:r>
            <w:r w:rsidRPr="00C51F33">
              <w:rPr>
                <w:spacing w:val="-12"/>
                <w:sz w:val="20"/>
                <w:lang w:val="ru-RU"/>
              </w:rPr>
              <w:t xml:space="preserve"> </w:t>
            </w:r>
            <w:r w:rsidRPr="00C51F33">
              <w:rPr>
                <w:sz w:val="20"/>
                <w:lang w:val="ru-RU"/>
              </w:rPr>
              <w:t>ч</w:t>
            </w:r>
          </w:p>
        </w:tc>
      </w:tr>
      <w:tr w:rsidR="009749D2" w:rsidRPr="00C51F33" w14:paraId="6839B2E1" w14:textId="77777777" w:rsidTr="00BB5CC0">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289BA908"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300</w:t>
            </w:r>
          </w:p>
        </w:tc>
        <w:tc>
          <w:tcPr>
            <w:tcW w:w="3274" w:type="dxa"/>
            <w:tcBorders>
              <w:top w:val="single" w:sz="5" w:space="0" w:color="000000"/>
              <w:left w:val="single" w:sz="5" w:space="0" w:color="000000"/>
              <w:bottom w:val="single" w:sz="5" w:space="0" w:color="000000"/>
              <w:right w:val="single" w:sz="5" w:space="0" w:color="000000"/>
            </w:tcBorders>
          </w:tcPr>
          <w:p w14:paraId="76B065AE"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15</w:t>
            </w:r>
          </w:p>
        </w:tc>
      </w:tr>
      <w:tr w:rsidR="009749D2" w:rsidRPr="00C51F33" w14:paraId="46A3FC1D" w14:textId="77777777" w:rsidTr="00BB5CC0">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08904685"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400</w:t>
            </w:r>
          </w:p>
        </w:tc>
        <w:tc>
          <w:tcPr>
            <w:tcW w:w="3274" w:type="dxa"/>
            <w:tcBorders>
              <w:top w:val="single" w:sz="5" w:space="0" w:color="000000"/>
              <w:left w:val="single" w:sz="5" w:space="0" w:color="000000"/>
              <w:bottom w:val="single" w:sz="5" w:space="0" w:color="000000"/>
              <w:right w:val="single" w:sz="5" w:space="0" w:color="000000"/>
            </w:tcBorders>
          </w:tcPr>
          <w:p w14:paraId="21EE1B8F"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18</w:t>
            </w:r>
          </w:p>
        </w:tc>
      </w:tr>
      <w:tr w:rsidR="009749D2" w:rsidRPr="00C51F33" w14:paraId="138DF55D" w14:textId="77777777" w:rsidTr="00BB5CC0">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C0BC319"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500</w:t>
            </w:r>
          </w:p>
        </w:tc>
        <w:tc>
          <w:tcPr>
            <w:tcW w:w="3274" w:type="dxa"/>
            <w:tcBorders>
              <w:top w:val="single" w:sz="5" w:space="0" w:color="000000"/>
              <w:left w:val="single" w:sz="5" w:space="0" w:color="000000"/>
              <w:bottom w:val="single" w:sz="5" w:space="0" w:color="000000"/>
              <w:right w:val="single" w:sz="5" w:space="0" w:color="000000"/>
            </w:tcBorders>
          </w:tcPr>
          <w:p w14:paraId="0A485267"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22</w:t>
            </w:r>
          </w:p>
        </w:tc>
      </w:tr>
      <w:tr w:rsidR="009749D2" w:rsidRPr="00C51F33" w14:paraId="0A742AFD" w14:textId="77777777" w:rsidTr="00BB5CC0">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80AB040"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600</w:t>
            </w:r>
          </w:p>
        </w:tc>
        <w:tc>
          <w:tcPr>
            <w:tcW w:w="3274" w:type="dxa"/>
            <w:tcBorders>
              <w:top w:val="single" w:sz="5" w:space="0" w:color="000000"/>
              <w:left w:val="single" w:sz="5" w:space="0" w:color="000000"/>
              <w:bottom w:val="single" w:sz="5" w:space="0" w:color="000000"/>
              <w:right w:val="single" w:sz="5" w:space="0" w:color="000000"/>
            </w:tcBorders>
          </w:tcPr>
          <w:p w14:paraId="5D185B51"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26</w:t>
            </w:r>
          </w:p>
        </w:tc>
      </w:tr>
      <w:tr w:rsidR="009749D2" w:rsidRPr="00C51F33" w14:paraId="484B0C10" w14:textId="77777777" w:rsidTr="00BB5CC0">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25A1E95A"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700</w:t>
            </w:r>
          </w:p>
        </w:tc>
        <w:tc>
          <w:tcPr>
            <w:tcW w:w="3274" w:type="dxa"/>
            <w:tcBorders>
              <w:top w:val="single" w:sz="5" w:space="0" w:color="000000"/>
              <w:left w:val="single" w:sz="5" w:space="0" w:color="000000"/>
              <w:bottom w:val="single" w:sz="5" w:space="0" w:color="000000"/>
              <w:right w:val="single" w:sz="5" w:space="0" w:color="000000"/>
            </w:tcBorders>
          </w:tcPr>
          <w:p w14:paraId="4F81F970"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29</w:t>
            </w:r>
          </w:p>
        </w:tc>
      </w:tr>
      <w:tr w:rsidR="009749D2" w:rsidRPr="00C51F33" w14:paraId="29AF3A38" w14:textId="77777777" w:rsidTr="00BB5CC0">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021A9B81"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z w:val="20"/>
                <w:lang w:val="ru-RU"/>
              </w:rPr>
              <w:t>800-1000</w:t>
            </w:r>
          </w:p>
        </w:tc>
        <w:tc>
          <w:tcPr>
            <w:tcW w:w="3274" w:type="dxa"/>
            <w:tcBorders>
              <w:top w:val="single" w:sz="5" w:space="0" w:color="000000"/>
              <w:left w:val="single" w:sz="5" w:space="0" w:color="000000"/>
              <w:bottom w:val="single" w:sz="5" w:space="0" w:color="000000"/>
              <w:right w:val="single" w:sz="5" w:space="0" w:color="000000"/>
            </w:tcBorders>
          </w:tcPr>
          <w:p w14:paraId="51CC6799" w14:textId="77777777" w:rsidR="009749D2" w:rsidRPr="00C51F33" w:rsidRDefault="009749D2" w:rsidP="00BB5CC0">
            <w:pPr>
              <w:pStyle w:val="TableParagraph"/>
              <w:spacing w:line="222" w:lineRule="exact"/>
              <w:jc w:val="center"/>
              <w:rPr>
                <w:rFonts w:eastAsia="Times New Roman"/>
                <w:sz w:val="20"/>
                <w:szCs w:val="20"/>
                <w:lang w:val="ru-RU"/>
              </w:rPr>
            </w:pPr>
            <w:r w:rsidRPr="00C51F33">
              <w:rPr>
                <w:spacing w:val="1"/>
                <w:sz w:val="20"/>
                <w:lang w:val="ru-RU"/>
              </w:rPr>
              <w:t>40</w:t>
            </w:r>
          </w:p>
        </w:tc>
      </w:tr>
      <w:tr w:rsidR="009749D2" w:rsidRPr="00C51F33" w14:paraId="3A73293B" w14:textId="77777777" w:rsidTr="00BB5CC0">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2593476" w14:textId="77777777" w:rsidR="009749D2" w:rsidRPr="00C51F33" w:rsidRDefault="009749D2" w:rsidP="00BB5CC0">
            <w:pPr>
              <w:pStyle w:val="TableParagraph"/>
              <w:spacing w:line="222" w:lineRule="exact"/>
              <w:jc w:val="center"/>
              <w:rPr>
                <w:rFonts w:eastAsia="Times New Roman"/>
                <w:sz w:val="20"/>
                <w:szCs w:val="20"/>
              </w:rPr>
            </w:pPr>
            <w:r w:rsidRPr="00C51F33">
              <w:rPr>
                <w:sz w:val="20"/>
                <w:lang w:val="ru-RU"/>
              </w:rPr>
              <w:t>1</w:t>
            </w:r>
            <w:r w:rsidRPr="00C51F33">
              <w:rPr>
                <w:sz w:val="20"/>
              </w:rPr>
              <w:t>200-1400</w:t>
            </w:r>
          </w:p>
        </w:tc>
        <w:tc>
          <w:tcPr>
            <w:tcW w:w="3274" w:type="dxa"/>
            <w:tcBorders>
              <w:top w:val="single" w:sz="5" w:space="0" w:color="000000"/>
              <w:left w:val="single" w:sz="5" w:space="0" w:color="000000"/>
              <w:bottom w:val="single" w:sz="5" w:space="0" w:color="000000"/>
              <w:right w:val="single" w:sz="5" w:space="0" w:color="000000"/>
            </w:tcBorders>
          </w:tcPr>
          <w:p w14:paraId="733E5C98" w14:textId="77777777" w:rsidR="009749D2" w:rsidRPr="00C51F33" w:rsidRDefault="009749D2" w:rsidP="00BB5CC0">
            <w:pPr>
              <w:pStyle w:val="TableParagraph"/>
              <w:spacing w:line="222" w:lineRule="exact"/>
              <w:jc w:val="center"/>
              <w:rPr>
                <w:rFonts w:eastAsia="Times New Roman"/>
                <w:sz w:val="20"/>
                <w:szCs w:val="20"/>
              </w:rPr>
            </w:pPr>
            <w:r w:rsidRPr="00C51F33">
              <w:rPr>
                <w:sz w:val="20"/>
              </w:rPr>
              <w:t>до</w:t>
            </w:r>
            <w:r w:rsidRPr="00C51F33">
              <w:rPr>
                <w:spacing w:val="-4"/>
                <w:sz w:val="20"/>
              </w:rPr>
              <w:t xml:space="preserve"> </w:t>
            </w:r>
            <w:r w:rsidRPr="00C51F33">
              <w:rPr>
                <w:sz w:val="20"/>
              </w:rPr>
              <w:t>54</w:t>
            </w:r>
          </w:p>
        </w:tc>
      </w:tr>
    </w:tbl>
    <w:p w14:paraId="6F019991" w14:textId="77777777" w:rsidR="009749D2" w:rsidRPr="00C51F33" w:rsidRDefault="009749D2" w:rsidP="009749D2">
      <w:pPr>
        <w:spacing w:before="5"/>
        <w:ind w:firstLine="567"/>
        <w:jc w:val="both"/>
        <w:rPr>
          <w:rFonts w:eastAsia="Times New Roman"/>
          <w:b/>
          <w:bCs/>
          <w:sz w:val="17"/>
          <w:szCs w:val="17"/>
        </w:rPr>
      </w:pPr>
    </w:p>
    <w:p w14:paraId="2B6D476A" w14:textId="77777777" w:rsidR="009749D2" w:rsidRPr="009749D2" w:rsidRDefault="009749D2" w:rsidP="009749D2">
      <w:pPr>
        <w:pStyle w:val="ad"/>
        <w:spacing w:before="69"/>
        <w:ind w:left="0" w:firstLine="567"/>
        <w:jc w:val="both"/>
        <w:rPr>
          <w:lang w:val="ru-RU"/>
        </w:rPr>
      </w:pPr>
      <w:r w:rsidRPr="009749D2">
        <w:rPr>
          <w:lang w:val="ru-RU"/>
        </w:rPr>
        <w:t>В</w:t>
      </w:r>
      <w:r w:rsidRPr="009749D2">
        <w:rPr>
          <w:spacing w:val="5"/>
          <w:lang w:val="ru-RU"/>
        </w:rPr>
        <w:t xml:space="preserve"> </w:t>
      </w:r>
      <w:r w:rsidRPr="009749D2">
        <w:rPr>
          <w:spacing w:val="-1"/>
          <w:lang w:val="ru-RU"/>
        </w:rPr>
        <w:t>целом</w:t>
      </w:r>
      <w:r w:rsidRPr="009749D2">
        <w:rPr>
          <w:spacing w:val="6"/>
          <w:lang w:val="ru-RU"/>
        </w:rPr>
        <w:t xml:space="preserve"> </w:t>
      </w:r>
      <w:r w:rsidRPr="009749D2">
        <w:rPr>
          <w:lang w:val="ru-RU"/>
        </w:rPr>
        <w:t>по</w:t>
      </w:r>
      <w:r w:rsidRPr="009749D2">
        <w:rPr>
          <w:spacing w:val="6"/>
          <w:lang w:val="ru-RU"/>
        </w:rPr>
        <w:t xml:space="preserve"> </w:t>
      </w:r>
      <w:r w:rsidRPr="009749D2">
        <w:rPr>
          <w:lang w:val="ru-RU"/>
        </w:rPr>
        <w:t>МО</w:t>
      </w:r>
      <w:r w:rsidRPr="009749D2">
        <w:rPr>
          <w:spacing w:val="-1"/>
          <w:lang w:val="ru-RU"/>
        </w:rPr>
        <w:t xml:space="preserve"> </w:t>
      </w:r>
      <w:r w:rsidRPr="009749D2">
        <w:rPr>
          <w:lang w:val="ru-RU"/>
        </w:rPr>
        <w:t>время</w:t>
      </w:r>
      <w:r w:rsidRPr="009749D2">
        <w:rPr>
          <w:spacing w:val="6"/>
          <w:lang w:val="ru-RU"/>
        </w:rPr>
        <w:t xml:space="preserve"> </w:t>
      </w:r>
      <w:r w:rsidRPr="009749D2">
        <w:rPr>
          <w:spacing w:val="-1"/>
          <w:lang w:val="ru-RU"/>
        </w:rPr>
        <w:t>восстановления</w:t>
      </w:r>
      <w:r w:rsidRPr="009749D2">
        <w:rPr>
          <w:spacing w:val="6"/>
          <w:lang w:val="ru-RU"/>
        </w:rPr>
        <w:t xml:space="preserve"> </w:t>
      </w:r>
      <w:r w:rsidRPr="009749D2">
        <w:rPr>
          <w:spacing w:val="-1"/>
          <w:lang w:val="ru-RU"/>
        </w:rPr>
        <w:t>работоспособности</w:t>
      </w:r>
      <w:r w:rsidRPr="009749D2">
        <w:rPr>
          <w:spacing w:val="5"/>
          <w:lang w:val="ru-RU"/>
        </w:rPr>
        <w:t xml:space="preserve"> </w:t>
      </w:r>
      <w:r w:rsidRPr="009749D2">
        <w:rPr>
          <w:spacing w:val="-1"/>
          <w:lang w:val="ru-RU"/>
        </w:rPr>
        <w:t>тепловых</w:t>
      </w:r>
      <w:r w:rsidRPr="009749D2">
        <w:rPr>
          <w:spacing w:val="8"/>
          <w:lang w:val="ru-RU"/>
        </w:rPr>
        <w:t xml:space="preserve"> </w:t>
      </w:r>
      <w:r w:rsidRPr="009749D2">
        <w:rPr>
          <w:spacing w:val="-1"/>
          <w:lang w:val="ru-RU"/>
        </w:rPr>
        <w:t>сетей</w:t>
      </w:r>
      <w:r w:rsidRPr="009749D2">
        <w:rPr>
          <w:spacing w:val="7"/>
          <w:lang w:val="ru-RU"/>
        </w:rPr>
        <w:t xml:space="preserve"> </w:t>
      </w:r>
      <w:r w:rsidRPr="009749D2">
        <w:rPr>
          <w:spacing w:val="-1"/>
          <w:lang w:val="ru-RU"/>
        </w:rPr>
        <w:t>соответствует</w:t>
      </w:r>
      <w:r w:rsidRPr="009749D2">
        <w:rPr>
          <w:spacing w:val="85"/>
          <w:lang w:val="ru-RU"/>
        </w:rPr>
        <w:t xml:space="preserve"> </w:t>
      </w:r>
      <w:r w:rsidRPr="009749D2">
        <w:rPr>
          <w:spacing w:val="-1"/>
          <w:lang w:val="ru-RU"/>
        </w:rPr>
        <w:t>установленным</w:t>
      </w:r>
      <w:r w:rsidRPr="009749D2">
        <w:rPr>
          <w:spacing w:val="-2"/>
          <w:lang w:val="ru-RU"/>
        </w:rPr>
        <w:t xml:space="preserve"> </w:t>
      </w:r>
      <w:r w:rsidRPr="009749D2">
        <w:rPr>
          <w:spacing w:val="-1"/>
          <w:lang w:val="ru-RU"/>
        </w:rPr>
        <w:t>нормативам.</w:t>
      </w:r>
    </w:p>
    <w:p w14:paraId="1A596B2D" w14:textId="77777777" w:rsidR="009749D2" w:rsidRDefault="009749D2" w:rsidP="009749D2">
      <w:pPr>
        <w:jc w:val="both"/>
        <w:rPr>
          <w:lang w:eastAsia="ru-RU"/>
        </w:rPr>
      </w:pPr>
    </w:p>
    <w:p w14:paraId="737163A1" w14:textId="77777777" w:rsidR="009749D2" w:rsidRDefault="009749D2" w:rsidP="009749D2"/>
    <w:p w14:paraId="6007FFDD" w14:textId="77777777" w:rsidR="009749D2" w:rsidRPr="00284E0C" w:rsidRDefault="0092178C" w:rsidP="009749D2">
      <w:pPr>
        <w:pStyle w:val="2"/>
        <w:ind w:left="0" w:firstLine="0"/>
      </w:pPr>
      <w:hyperlink r:id="rId266" w:anchor="bookmark118" w:history="1">
        <w:bookmarkStart w:id="579" w:name="_Toc30081919"/>
        <w:bookmarkStart w:id="580" w:name="_Toc30085154"/>
        <w:bookmarkStart w:id="581" w:name="_Toc32845476"/>
        <w:bookmarkStart w:id="582" w:name="_Toc171597547"/>
        <w:r w:rsidR="009749D2" w:rsidRPr="00100A42">
          <w:t>Часть 3. РЕЗУЛЬТАТЫ ОЦЕНКИ ВЕРОЯТНОСТИ ОТКАЗА (АВАРИЙНОЙ СИТУАЦИИ)</w:t>
        </w:r>
      </w:hyperlink>
      <w:r w:rsidR="009749D2">
        <w:t xml:space="preserve"> </w:t>
      </w:r>
      <w:hyperlink r:id="rId267" w:anchor="bookmark118" w:history="1">
        <w:r w:rsidR="009749D2" w:rsidRPr="00100A42">
          <w:t>И БЕЗОТКАЗНОЙ (БЕЗАВАРИЙНОЙ) РАБОТЫ СИСТЕМЫ ТЕПЛОСНАБЖЕНИЯ ПО</w:t>
        </w:r>
      </w:hyperlink>
      <w:r w:rsidR="009749D2">
        <w:t xml:space="preserve"> </w:t>
      </w:r>
      <w:hyperlink r:id="rId268" w:anchor="bookmark118" w:history="1">
        <w:r w:rsidR="009749D2" w:rsidRPr="00100A42">
          <w:t>ОТНОШЕНИЮ К ПОТРЕБИТЕЛЯМ, ПРИСОЕДИНЕННЫМ К МАГИСТРАЛЬНЫМ И</w:t>
        </w:r>
      </w:hyperlink>
      <w:r w:rsidR="009749D2">
        <w:t xml:space="preserve"> </w:t>
      </w:r>
      <w:hyperlink r:id="rId269" w:anchor="bookmark118" w:history="1">
        <w:r w:rsidR="009749D2" w:rsidRPr="00100A42">
          <w:t>РАСПРЕДЕЛИТЕЛЬНЫМ ТЕПЛОПРОВОДАМ</w:t>
        </w:r>
        <w:bookmarkEnd w:id="579"/>
        <w:bookmarkEnd w:id="580"/>
        <w:bookmarkEnd w:id="581"/>
        <w:bookmarkEnd w:id="582"/>
      </w:hyperlink>
    </w:p>
    <w:p w14:paraId="2DEF9C2D" w14:textId="77777777" w:rsidR="009749D2" w:rsidRDefault="009749D2" w:rsidP="009749D2">
      <w:pPr>
        <w:jc w:val="center"/>
        <w:rPr>
          <w:lang w:eastAsia="ru-RU"/>
        </w:rPr>
      </w:pPr>
    </w:p>
    <w:p w14:paraId="5C472A7C" w14:textId="77777777" w:rsidR="009749D2" w:rsidRPr="00914AEE" w:rsidRDefault="009749D2" w:rsidP="009749D2">
      <w:pPr>
        <w:ind w:firstLine="567"/>
        <w:jc w:val="both"/>
      </w:pPr>
      <w:r w:rsidRPr="00914AEE">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3135C378" w14:textId="77777777" w:rsidR="009749D2" w:rsidRPr="00914AEE" w:rsidRDefault="009749D2" w:rsidP="009749D2">
      <w:pPr>
        <w:ind w:firstLine="567"/>
        <w:jc w:val="both"/>
      </w:pPr>
      <w:r w:rsidRPr="00914AEE">
        <w:t xml:space="preserve">1) рекомендуется при условии соблюдения нормативной надежности на расчетный срок и предусматривает: </w:t>
      </w:r>
    </w:p>
    <w:p w14:paraId="7698A610" w14:textId="77777777" w:rsidR="009749D2" w:rsidRPr="00914AEE" w:rsidRDefault="009749D2" w:rsidP="009749D2">
      <w:pPr>
        <w:ind w:firstLine="567"/>
        <w:jc w:val="both"/>
      </w:pPr>
      <w:r w:rsidRPr="00914AEE">
        <w:t xml:space="preserve">- контроль исправного состояния и безопасной эксплуатации трубопроводов; </w:t>
      </w:r>
    </w:p>
    <w:p w14:paraId="59279AFD" w14:textId="77777777" w:rsidR="009749D2" w:rsidRPr="00914AEE" w:rsidRDefault="009749D2" w:rsidP="009749D2">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5F71BA65" w14:textId="77777777" w:rsidR="009749D2" w:rsidRPr="00914AEE" w:rsidRDefault="009749D2" w:rsidP="009749D2">
      <w:pPr>
        <w:ind w:firstLine="567"/>
        <w:jc w:val="both"/>
      </w:pPr>
      <w:r w:rsidRPr="00914AEE">
        <w:t xml:space="preserve">2) рекомендуется при условии несоблюдения нормативной надежности на расчетный срок и предусматривает: </w:t>
      </w:r>
    </w:p>
    <w:p w14:paraId="29089068" w14:textId="77777777" w:rsidR="009749D2" w:rsidRPr="00914AEE" w:rsidRDefault="009749D2" w:rsidP="009749D2">
      <w:pPr>
        <w:ind w:firstLine="567"/>
        <w:jc w:val="both"/>
      </w:pPr>
      <w:r w:rsidRPr="00914AEE">
        <w:lastRenderedPageBreak/>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4898A5D8" w14:textId="77777777" w:rsidR="009749D2" w:rsidRPr="00914AEE" w:rsidRDefault="009749D2" w:rsidP="009749D2">
      <w:pPr>
        <w:ind w:firstLine="567"/>
        <w:jc w:val="both"/>
      </w:pPr>
      <w:r w:rsidRPr="00914AEE">
        <w:t>- реконструкцию ветхих участков тепловых сетей, определяемых по результатам экспертного обследования технического состояния трубопроводов.</w:t>
      </w:r>
      <w:r w:rsidRPr="001279AF">
        <w:t xml:space="preserve"> </w:t>
      </w:r>
    </w:p>
    <w:p w14:paraId="231F34EC" w14:textId="77777777" w:rsidR="009749D2" w:rsidRDefault="009749D2" w:rsidP="009749D2">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7F3E1952" w14:textId="77777777" w:rsidR="009749D2" w:rsidRDefault="0092178C" w:rsidP="009749D2">
      <w:pPr>
        <w:pStyle w:val="2"/>
        <w:ind w:left="0" w:firstLine="0"/>
      </w:pPr>
      <w:hyperlink r:id="rId270" w:anchor="bookmark119" w:history="1">
        <w:bookmarkStart w:id="583" w:name="_Toc30081920"/>
        <w:bookmarkStart w:id="584" w:name="_Toc30085155"/>
        <w:bookmarkStart w:id="585" w:name="_Toc32845477"/>
        <w:bookmarkStart w:id="586" w:name="_Toc171597548"/>
        <w:r w:rsidR="009749D2" w:rsidRPr="00100A42">
          <w:t>Часть 4. РЕЗУЛЬТАТЫ ОЦЕНКИ КОЭФФИЦИЕНТОВ ГОТОВНОСТИ</w:t>
        </w:r>
      </w:hyperlink>
      <w:r w:rsidR="009749D2">
        <w:t xml:space="preserve"> </w:t>
      </w:r>
      <w:hyperlink r:id="rId271" w:anchor="bookmark119" w:history="1">
        <w:r w:rsidR="009749D2" w:rsidRPr="00100A42">
          <w:t>ТЕПЛОПРОВОДОВ К НЕСЕНИЮ ТЕПЛОВОЙ НАГРУЗКИ</w:t>
        </w:r>
        <w:bookmarkEnd w:id="583"/>
        <w:bookmarkEnd w:id="584"/>
        <w:bookmarkEnd w:id="585"/>
        <w:bookmarkEnd w:id="586"/>
      </w:hyperlink>
    </w:p>
    <w:p w14:paraId="0C5E6BF5" w14:textId="77777777" w:rsidR="009749D2" w:rsidRPr="00100A42" w:rsidRDefault="009749D2" w:rsidP="009749D2">
      <w:pPr>
        <w:rPr>
          <w:lang w:eastAsia="ru-RU"/>
        </w:rPr>
      </w:pPr>
    </w:p>
    <w:p w14:paraId="1D605193" w14:textId="77777777" w:rsidR="009749D2" w:rsidRPr="00EF46FC" w:rsidRDefault="009749D2" w:rsidP="009749D2">
      <w:pPr>
        <w:ind w:firstLine="567"/>
        <w:jc w:val="both"/>
        <w:rPr>
          <w:szCs w:val="24"/>
        </w:rPr>
      </w:pPr>
      <w:r w:rsidRPr="00EF46FC">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13263764" w14:textId="77777777" w:rsidR="009749D2" w:rsidRPr="00EF46FC" w:rsidRDefault="009749D2" w:rsidP="009749D2">
      <w:pPr>
        <w:ind w:firstLine="567"/>
        <w:jc w:val="both"/>
        <w:rPr>
          <w:szCs w:val="24"/>
        </w:rPr>
      </w:pPr>
      <w:r w:rsidRPr="00EF46FC">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3C27B9A4" w14:textId="77777777" w:rsidR="009749D2" w:rsidRDefault="009749D2" w:rsidP="009749D2">
      <w:pPr>
        <w:ind w:firstLine="567"/>
        <w:jc w:val="both"/>
        <w:rPr>
          <w:szCs w:val="24"/>
        </w:rPr>
      </w:pPr>
      <w:r w:rsidRPr="00EF46FC">
        <w:rPr>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5B0998E6" w14:textId="77777777" w:rsidR="009749D2" w:rsidRPr="00EF46FC" w:rsidRDefault="009749D2" w:rsidP="009749D2">
      <w:pPr>
        <w:pStyle w:val="a0"/>
      </w:pPr>
    </w:p>
    <w:p w14:paraId="1A3BA4F8" w14:textId="77777777" w:rsidR="009749D2" w:rsidRDefault="0092178C" w:rsidP="009749D2">
      <w:pPr>
        <w:pStyle w:val="2"/>
        <w:ind w:left="0" w:firstLine="0"/>
      </w:pPr>
      <w:hyperlink r:id="rId272" w:anchor="bookmark124" w:history="1">
        <w:bookmarkStart w:id="587" w:name="_Toc30085160"/>
        <w:bookmarkStart w:id="588" w:name="_Toc32845482"/>
        <w:bookmarkStart w:id="589" w:name="_Toc171597549"/>
        <w:r w:rsidR="009749D2" w:rsidRPr="00100A42">
          <w:t>Часть 5. РЕЗУЛЬТАТЫ ОЦЕНКИ НЕДООТПУСКА ТЕПЛОВОЙ ЭНЕРГИИ ПО ПРИЧИНЕ</w:t>
        </w:r>
      </w:hyperlink>
      <w:r w:rsidR="009749D2">
        <w:t xml:space="preserve"> </w:t>
      </w:r>
      <w:hyperlink r:id="rId273" w:anchor="bookmark124" w:history="1">
        <w:r w:rsidR="009749D2" w:rsidRPr="00100A42">
          <w:t>ОТКАЗОВ (АВАРИЙНЫХ СИТУАЦИЙ) И ПРОСТОЕВ ТЕПЛОВЫХ СЕТЕЙ И</w:t>
        </w:r>
      </w:hyperlink>
      <w:r w:rsidR="009749D2">
        <w:t xml:space="preserve"> </w:t>
      </w:r>
      <w:hyperlink r:id="rId274" w:anchor="bookmark124" w:history="1">
        <w:r w:rsidR="009749D2" w:rsidRPr="00100A42">
          <w:t>ИСТОЧНИКОВ ТЕПЛОВОЙ ЭНЕРГИИ</w:t>
        </w:r>
        <w:bookmarkEnd w:id="587"/>
        <w:bookmarkEnd w:id="588"/>
        <w:bookmarkEnd w:id="589"/>
      </w:hyperlink>
    </w:p>
    <w:p w14:paraId="7D3489C5" w14:textId="77777777" w:rsidR="009749D2" w:rsidRPr="00100A42" w:rsidRDefault="009749D2" w:rsidP="009749D2">
      <w:pPr>
        <w:rPr>
          <w:lang w:eastAsia="ru-RU"/>
        </w:rPr>
      </w:pPr>
    </w:p>
    <w:p w14:paraId="639635F0" w14:textId="77777777" w:rsidR="009749D2" w:rsidRDefault="009749D2" w:rsidP="009749D2">
      <w:pPr>
        <w:ind w:firstLine="709"/>
        <w:jc w:val="both"/>
        <w:rPr>
          <w:sz w:val="23"/>
          <w:szCs w:val="23"/>
        </w:rPr>
      </w:pPr>
      <w:bookmarkStart w:id="590" w:name="_Toc32845483"/>
      <w:r w:rsidRPr="000D7FEB">
        <w:rPr>
          <w:sz w:val="23"/>
          <w:szCs w:val="23"/>
        </w:rPr>
        <w:t>Недоотпуск тепловой энергии отсутствует.</w:t>
      </w:r>
      <w:bookmarkEnd w:id="590"/>
    </w:p>
    <w:p w14:paraId="14A01D45" w14:textId="77777777" w:rsidR="009749D2" w:rsidRDefault="009749D2" w:rsidP="009749D2">
      <w:pPr>
        <w:pStyle w:val="a0"/>
        <w:rPr>
          <w:lang w:eastAsia="ru-RU"/>
        </w:rPr>
      </w:pPr>
    </w:p>
    <w:p w14:paraId="5D8F94D0" w14:textId="77777777" w:rsidR="009749D2" w:rsidRPr="009F1C57" w:rsidRDefault="009749D2" w:rsidP="009749D2">
      <w:pPr>
        <w:pStyle w:val="2"/>
        <w:ind w:left="0" w:firstLine="0"/>
      </w:pPr>
      <w:bookmarkStart w:id="591" w:name="_Toc53927730"/>
      <w:bookmarkStart w:id="592" w:name="_Toc171597550"/>
      <w:r w:rsidRPr="009F1C57">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1"/>
      <w:bookmarkEnd w:id="592"/>
    </w:p>
    <w:p w14:paraId="684CEAF8" w14:textId="77777777" w:rsidR="009749D2" w:rsidRPr="009F1C57" w:rsidRDefault="009749D2" w:rsidP="009749D2">
      <w:pPr>
        <w:rPr>
          <w:lang w:eastAsia="ru-RU"/>
        </w:rPr>
      </w:pPr>
    </w:p>
    <w:p w14:paraId="69DF0C26" w14:textId="77777777" w:rsidR="009749D2" w:rsidRPr="009F1C57" w:rsidRDefault="009749D2" w:rsidP="009749D2">
      <w:pPr>
        <w:ind w:firstLine="567"/>
        <w:jc w:val="both"/>
      </w:pPr>
      <w:r w:rsidRPr="009F1C57">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2CE208C3" w14:textId="77777777" w:rsidR="009749D2" w:rsidRPr="009F1C57" w:rsidRDefault="009749D2" w:rsidP="009749D2">
      <w:pPr>
        <w:pStyle w:val="a0"/>
      </w:pPr>
    </w:p>
    <w:p w14:paraId="7676FD73" w14:textId="77777777" w:rsidR="009749D2" w:rsidRPr="009F1C57" w:rsidRDefault="009749D2" w:rsidP="009749D2">
      <w:pPr>
        <w:pStyle w:val="2"/>
        <w:ind w:left="0" w:firstLine="0"/>
      </w:pPr>
      <w:bookmarkStart w:id="593" w:name="_Toc53927731"/>
      <w:bookmarkStart w:id="594" w:name="_Toc171597551"/>
      <w:r w:rsidRPr="009F1C57">
        <w:lastRenderedPageBreak/>
        <w:t>Часть 7. УСТАНОВКА РЕЗЕРВНОГО ОБОРУДОВАНИЯ</w:t>
      </w:r>
      <w:bookmarkEnd w:id="593"/>
      <w:bookmarkEnd w:id="594"/>
    </w:p>
    <w:p w14:paraId="4DE61219" w14:textId="77777777" w:rsidR="009749D2" w:rsidRPr="009F1C57" w:rsidRDefault="009749D2" w:rsidP="009749D2">
      <w:pPr>
        <w:rPr>
          <w:lang w:eastAsia="ru-RU"/>
        </w:rPr>
      </w:pPr>
    </w:p>
    <w:p w14:paraId="0E512386" w14:textId="77777777" w:rsidR="009749D2" w:rsidRDefault="009749D2" w:rsidP="009749D2">
      <w:pPr>
        <w:pStyle w:val="a0"/>
        <w:ind w:firstLine="567"/>
        <w:jc w:val="both"/>
      </w:pPr>
      <w:r w:rsidRPr="009B02EB">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59CC885F" w14:textId="77777777" w:rsidR="009749D2" w:rsidRPr="009F1C57" w:rsidRDefault="009749D2" w:rsidP="009749D2">
      <w:pPr>
        <w:rPr>
          <w:rFonts w:eastAsia="Calibri"/>
        </w:rPr>
      </w:pPr>
    </w:p>
    <w:p w14:paraId="1698834D" w14:textId="77777777" w:rsidR="009749D2" w:rsidRPr="009F1C57" w:rsidRDefault="009749D2" w:rsidP="009749D2">
      <w:pPr>
        <w:pStyle w:val="2"/>
        <w:ind w:left="0" w:firstLine="0"/>
      </w:pPr>
      <w:bookmarkStart w:id="595" w:name="_Toc53927732"/>
      <w:bookmarkStart w:id="596" w:name="_Toc171597552"/>
      <w:r w:rsidRPr="009F1C57">
        <w:t>Часть 8. ОРГАНИЗАЦИЯ СОВМЕСТНОЙ РАБОТЫ НЕСКОЛЬКИХ ИСТОЧНИКОВ ТЕПЛОВОЙ ЭНЕРГИИ НА ЕДИНУЮ ТЕПЛОВУЮ СЕТЬ</w:t>
      </w:r>
      <w:bookmarkEnd w:id="595"/>
      <w:bookmarkEnd w:id="596"/>
    </w:p>
    <w:p w14:paraId="73F1CBD4" w14:textId="77777777" w:rsidR="009749D2" w:rsidRPr="009F1C57" w:rsidRDefault="009749D2" w:rsidP="009749D2">
      <w:pPr>
        <w:rPr>
          <w:lang w:eastAsia="ru-RU"/>
        </w:rPr>
      </w:pPr>
    </w:p>
    <w:p w14:paraId="1E258053" w14:textId="77777777" w:rsidR="009749D2" w:rsidRDefault="009749D2" w:rsidP="009749D2">
      <w:pPr>
        <w:ind w:firstLine="567"/>
        <w:jc w:val="both"/>
        <w:rPr>
          <w:rFonts w:eastAsia="Calibri" w:cs="Times New Roman"/>
        </w:rPr>
      </w:pPr>
      <w:r w:rsidRPr="003767BF">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1FB8B0D1" w14:textId="77777777" w:rsidR="009749D2" w:rsidRPr="009F1C57" w:rsidRDefault="009749D2" w:rsidP="009749D2">
      <w:pPr>
        <w:rPr>
          <w:rFonts w:eastAsia="Calibri"/>
        </w:rPr>
      </w:pPr>
    </w:p>
    <w:p w14:paraId="0B641267" w14:textId="77777777" w:rsidR="009749D2" w:rsidRPr="00D81D83" w:rsidRDefault="009749D2" w:rsidP="009749D2">
      <w:pPr>
        <w:pStyle w:val="2"/>
        <w:ind w:left="0" w:firstLine="0"/>
      </w:pPr>
      <w:bookmarkStart w:id="597" w:name="_Toc53927733"/>
      <w:bookmarkStart w:id="598" w:name="_Toc171597553"/>
      <w:r w:rsidRPr="004536D5">
        <w:t xml:space="preserve">Часть 9. РЕЗЕРВИРОВАНИЕ ТЕПЛОВЫХ СЕТЕЙ СМЕЖНЫХ РАЙОНОВ </w:t>
      </w:r>
      <w:bookmarkEnd w:id="597"/>
      <w:r w:rsidRPr="004536D5">
        <w:t>ПОСЕЛЕНИЯ, ГОРОДСКОГО ОКРУГА, ГОРОДА ФЕДЕРАЛЬНОГО ЗНАЧЕНИЯ</w:t>
      </w:r>
      <w:bookmarkEnd w:id="598"/>
    </w:p>
    <w:p w14:paraId="1922B00B" w14:textId="77777777" w:rsidR="009749D2" w:rsidRPr="009F1C57" w:rsidRDefault="009749D2" w:rsidP="009749D2">
      <w:pPr>
        <w:rPr>
          <w:lang w:eastAsia="ru-RU"/>
        </w:rPr>
      </w:pPr>
    </w:p>
    <w:p w14:paraId="62C8596E" w14:textId="77777777" w:rsidR="009749D2" w:rsidRPr="009F1C57" w:rsidRDefault="009749D2" w:rsidP="009749D2">
      <w:pPr>
        <w:ind w:firstLine="567"/>
        <w:rPr>
          <w:rFonts w:eastAsia="Calibri"/>
        </w:rPr>
      </w:pPr>
      <w:r w:rsidRPr="009F1C57">
        <w:rPr>
          <w:rFonts w:eastAsia="Calibri"/>
        </w:rPr>
        <w:t>Резервирование тепловых сетей со смежными муниципальными образованиями отсутствуют.</w:t>
      </w:r>
    </w:p>
    <w:p w14:paraId="3B1BBD15" w14:textId="77777777" w:rsidR="009749D2" w:rsidRPr="009F1C57" w:rsidRDefault="009749D2" w:rsidP="009749D2">
      <w:pPr>
        <w:rPr>
          <w:rFonts w:eastAsia="Calibri"/>
        </w:rPr>
      </w:pPr>
    </w:p>
    <w:p w14:paraId="3231AC97" w14:textId="77777777" w:rsidR="009749D2" w:rsidRPr="009F1C57" w:rsidRDefault="009749D2" w:rsidP="009749D2">
      <w:pPr>
        <w:pStyle w:val="2"/>
        <w:ind w:left="0" w:firstLine="0"/>
      </w:pPr>
      <w:bookmarkStart w:id="599" w:name="_Toc53927734"/>
      <w:bookmarkStart w:id="600" w:name="_Toc171597554"/>
      <w:r w:rsidRPr="009F1C57">
        <w:t>Часть 10. УСТРОЙСТВО РЕЗЕРВНЫХ НАСОСНЫХ СТАНЦИЙ</w:t>
      </w:r>
      <w:bookmarkEnd w:id="599"/>
      <w:bookmarkEnd w:id="600"/>
    </w:p>
    <w:p w14:paraId="36B6EE27" w14:textId="77777777" w:rsidR="009749D2" w:rsidRPr="009F1C57" w:rsidRDefault="009749D2" w:rsidP="009749D2">
      <w:pPr>
        <w:rPr>
          <w:lang w:eastAsia="ru-RU"/>
        </w:rPr>
      </w:pPr>
    </w:p>
    <w:p w14:paraId="22DB2B15" w14:textId="77777777" w:rsidR="009749D2" w:rsidRPr="009F1C57" w:rsidRDefault="009749D2" w:rsidP="009749D2">
      <w:pPr>
        <w:ind w:firstLine="567"/>
        <w:rPr>
          <w:rFonts w:eastAsia="Calibri"/>
        </w:rPr>
      </w:pPr>
      <w:r w:rsidRPr="009F1C57">
        <w:t>Установка резервных насосных станции не требуется.</w:t>
      </w:r>
    </w:p>
    <w:p w14:paraId="4D108118" w14:textId="77777777" w:rsidR="009749D2" w:rsidRPr="009F1C57" w:rsidRDefault="009749D2" w:rsidP="009749D2">
      <w:pPr>
        <w:rPr>
          <w:rFonts w:eastAsia="Calibri"/>
        </w:rPr>
      </w:pPr>
      <w:r w:rsidRPr="009F1C57">
        <w:rPr>
          <w:rFonts w:eastAsia="Calibri"/>
        </w:rPr>
        <w:t xml:space="preserve"> </w:t>
      </w:r>
    </w:p>
    <w:p w14:paraId="0D3565F7" w14:textId="77777777" w:rsidR="009749D2" w:rsidRPr="009F1C57" w:rsidRDefault="009749D2" w:rsidP="009749D2">
      <w:pPr>
        <w:pStyle w:val="2"/>
        <w:ind w:left="0" w:firstLine="0"/>
      </w:pPr>
      <w:bookmarkStart w:id="601" w:name="_Toc53927735"/>
      <w:bookmarkStart w:id="602" w:name="_Toc171597555"/>
      <w:r w:rsidRPr="009F1C57">
        <w:t>Часть 11. УСТАНОВКА БАКОВ-АККУМУЛЯТОРОВ</w:t>
      </w:r>
      <w:bookmarkEnd w:id="601"/>
      <w:bookmarkEnd w:id="602"/>
    </w:p>
    <w:p w14:paraId="54956BF4" w14:textId="77777777" w:rsidR="009749D2" w:rsidRPr="009F1C57" w:rsidRDefault="009749D2" w:rsidP="009749D2">
      <w:pPr>
        <w:rPr>
          <w:lang w:eastAsia="ru-RU"/>
        </w:rPr>
      </w:pPr>
    </w:p>
    <w:p w14:paraId="035B4477" w14:textId="77777777" w:rsidR="009749D2" w:rsidRPr="00773C75" w:rsidRDefault="009749D2" w:rsidP="009749D2">
      <w:pPr>
        <w:ind w:firstLine="567"/>
        <w:rPr>
          <w:rFonts w:eastAsia="Calibri"/>
        </w:rPr>
      </w:pPr>
      <w:r w:rsidRPr="009F1C57">
        <w:t>Установка баков-аккумуляторов не требуется.</w:t>
      </w:r>
    </w:p>
    <w:p w14:paraId="5F5E2E05" w14:textId="77777777" w:rsidR="009749D2" w:rsidRDefault="009749D2" w:rsidP="009749D2">
      <w:pPr>
        <w:pStyle w:val="a0"/>
      </w:pPr>
    </w:p>
    <w:p w14:paraId="3B1856C6" w14:textId="77777777" w:rsidR="009749D2" w:rsidRPr="00D60290" w:rsidRDefault="009749D2" w:rsidP="009749D2">
      <w:pPr>
        <w:pStyle w:val="2"/>
        <w:ind w:left="0" w:firstLine="0"/>
      </w:pPr>
      <w:bookmarkStart w:id="603" w:name="_Toc171597556"/>
      <w:r w:rsidRPr="00D60290">
        <w:t xml:space="preserve">Часть 12. </w:t>
      </w:r>
      <w:bookmarkStart w:id="604" w:name="_Toc46129164"/>
      <w:bookmarkStart w:id="605" w:name="_Toc57728976"/>
      <w:r w:rsidRPr="00D60290">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3"/>
      <w:bookmarkEnd w:id="604"/>
      <w:bookmarkEnd w:id="605"/>
    </w:p>
    <w:p w14:paraId="2FC5C56B" w14:textId="77777777" w:rsidR="009749D2" w:rsidRPr="00D60290" w:rsidRDefault="009749D2" w:rsidP="009749D2">
      <w:pPr>
        <w:pStyle w:val="a0"/>
        <w:rPr>
          <w:rFonts w:cs="Times New Roman"/>
        </w:rPr>
      </w:pPr>
    </w:p>
    <w:p w14:paraId="51336B64" w14:textId="77777777" w:rsidR="009749D2" w:rsidRPr="009749D2" w:rsidRDefault="009749D2" w:rsidP="009749D2">
      <w:pPr>
        <w:pStyle w:val="ad"/>
        <w:spacing w:before="240"/>
        <w:ind w:left="0" w:firstLine="591"/>
        <w:rPr>
          <w:b/>
          <w:bCs/>
          <w:lang w:val="ru-RU"/>
        </w:rPr>
      </w:pPr>
      <w:r w:rsidRPr="009749D2">
        <w:rPr>
          <w:b/>
          <w:lang w:val="ru-RU"/>
        </w:rPr>
        <w:t>Методика</w:t>
      </w:r>
      <w:r w:rsidRPr="009749D2">
        <w:rPr>
          <w:b/>
          <w:spacing w:val="-3"/>
          <w:lang w:val="ru-RU"/>
        </w:rPr>
        <w:t xml:space="preserve"> </w:t>
      </w:r>
      <w:r w:rsidRPr="009749D2">
        <w:rPr>
          <w:b/>
          <w:lang w:val="ru-RU"/>
        </w:rPr>
        <w:t>и показатели надежности</w:t>
      </w:r>
    </w:p>
    <w:p w14:paraId="3CABCD25" w14:textId="77777777" w:rsidR="009749D2" w:rsidRPr="009749D2" w:rsidRDefault="009749D2" w:rsidP="009749D2">
      <w:pPr>
        <w:pStyle w:val="ad"/>
        <w:ind w:left="0" w:right="104" w:firstLine="591"/>
        <w:jc w:val="both"/>
        <w:rPr>
          <w:spacing w:val="-1"/>
          <w:lang w:val="ru-RU"/>
        </w:rPr>
      </w:pPr>
      <w:r w:rsidRPr="009749D2">
        <w:rPr>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D60290">
        <w:rPr>
          <w:spacing w:val="-1"/>
        </w:rPr>
        <w:t> </w:t>
      </w:r>
      <w:r w:rsidRPr="009749D2">
        <w:rPr>
          <w:spacing w:val="-1"/>
          <w:lang w:val="ru-RU"/>
        </w:rPr>
        <w:t>г. №</w:t>
      </w:r>
      <w:r w:rsidRPr="00D60290">
        <w:rPr>
          <w:spacing w:val="-1"/>
        </w:rPr>
        <w:t> </w:t>
      </w:r>
      <w:r w:rsidRPr="009749D2">
        <w:rPr>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25E9DAE9" w14:textId="77777777" w:rsidR="009749D2" w:rsidRPr="009749D2" w:rsidRDefault="009749D2" w:rsidP="009749D2">
      <w:pPr>
        <w:pStyle w:val="ad"/>
        <w:tabs>
          <w:tab w:val="left" w:pos="825"/>
        </w:tabs>
        <w:ind w:left="591"/>
        <w:jc w:val="both"/>
        <w:rPr>
          <w:lang w:val="ru-RU"/>
        </w:rPr>
      </w:pPr>
      <w:r w:rsidRPr="009749D2">
        <w:rPr>
          <w:spacing w:val="-1"/>
          <w:lang w:val="ru-RU"/>
        </w:rPr>
        <w:t>- высоконадежные;</w:t>
      </w:r>
    </w:p>
    <w:p w14:paraId="177FE7A7" w14:textId="77777777" w:rsidR="009749D2" w:rsidRPr="009749D2" w:rsidRDefault="009749D2" w:rsidP="009749D2">
      <w:pPr>
        <w:pStyle w:val="ad"/>
        <w:tabs>
          <w:tab w:val="left" w:pos="825"/>
        </w:tabs>
        <w:ind w:left="591"/>
        <w:jc w:val="both"/>
        <w:rPr>
          <w:lang w:val="ru-RU"/>
        </w:rPr>
      </w:pPr>
      <w:r w:rsidRPr="009749D2">
        <w:rPr>
          <w:spacing w:val="-1"/>
          <w:lang w:val="ru-RU"/>
        </w:rPr>
        <w:t>- надежные;</w:t>
      </w:r>
    </w:p>
    <w:p w14:paraId="20E69E54" w14:textId="77777777" w:rsidR="009749D2" w:rsidRPr="009749D2" w:rsidRDefault="009749D2" w:rsidP="009749D2">
      <w:pPr>
        <w:pStyle w:val="ad"/>
        <w:tabs>
          <w:tab w:val="left" w:pos="825"/>
        </w:tabs>
        <w:ind w:left="591"/>
        <w:jc w:val="both"/>
        <w:rPr>
          <w:lang w:val="ru-RU"/>
        </w:rPr>
      </w:pPr>
      <w:r w:rsidRPr="009749D2">
        <w:rPr>
          <w:spacing w:val="-1"/>
          <w:lang w:val="ru-RU"/>
        </w:rPr>
        <w:t>- малонадежные;</w:t>
      </w:r>
    </w:p>
    <w:p w14:paraId="4A54B9E2" w14:textId="77777777" w:rsidR="009749D2" w:rsidRPr="009749D2" w:rsidRDefault="009749D2" w:rsidP="009749D2">
      <w:pPr>
        <w:pStyle w:val="ad"/>
        <w:tabs>
          <w:tab w:val="left" w:pos="825"/>
        </w:tabs>
        <w:ind w:left="591"/>
        <w:rPr>
          <w:lang w:val="ru-RU"/>
        </w:rPr>
      </w:pPr>
      <w:r w:rsidRPr="009749D2">
        <w:rPr>
          <w:spacing w:val="-1"/>
          <w:lang w:val="ru-RU"/>
        </w:rPr>
        <w:t>- ненадежные.</w:t>
      </w:r>
    </w:p>
    <w:p w14:paraId="2F6BE3E0" w14:textId="77777777" w:rsidR="009749D2" w:rsidRPr="009749D2" w:rsidRDefault="009749D2" w:rsidP="009749D2">
      <w:pPr>
        <w:pStyle w:val="ad"/>
        <w:ind w:left="0" w:right="104" w:firstLine="591"/>
        <w:jc w:val="both"/>
        <w:rPr>
          <w:spacing w:val="-1"/>
          <w:lang w:val="ru-RU"/>
        </w:rPr>
      </w:pPr>
      <w:r w:rsidRPr="009749D2">
        <w:rPr>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5911DADF" w14:textId="77777777" w:rsidR="009749D2" w:rsidRPr="009749D2" w:rsidRDefault="009749D2" w:rsidP="009749D2">
      <w:pPr>
        <w:pStyle w:val="ad"/>
        <w:ind w:left="0" w:right="104" w:firstLine="591"/>
        <w:jc w:val="both"/>
        <w:rPr>
          <w:lang w:val="ru-RU"/>
        </w:rPr>
      </w:pPr>
      <w:r w:rsidRPr="009749D2">
        <w:rPr>
          <w:spacing w:val="-1"/>
          <w:lang w:val="ru-RU"/>
        </w:rPr>
        <w:t>Надежность</w:t>
      </w:r>
      <w:r w:rsidRPr="009749D2">
        <w:rPr>
          <w:spacing w:val="14"/>
          <w:lang w:val="ru-RU"/>
        </w:rPr>
        <w:t xml:space="preserve"> </w:t>
      </w:r>
      <w:r w:rsidRPr="009749D2">
        <w:rPr>
          <w:spacing w:val="-1"/>
          <w:lang w:val="ru-RU"/>
        </w:rPr>
        <w:t>системы</w:t>
      </w:r>
      <w:r w:rsidRPr="009749D2">
        <w:rPr>
          <w:spacing w:val="16"/>
          <w:lang w:val="ru-RU"/>
        </w:rPr>
        <w:t xml:space="preserve"> </w:t>
      </w:r>
      <w:r w:rsidRPr="009749D2">
        <w:rPr>
          <w:spacing w:val="-1"/>
          <w:lang w:val="ru-RU"/>
        </w:rPr>
        <w:t>теплоснабжения</w:t>
      </w:r>
      <w:r w:rsidRPr="009749D2">
        <w:rPr>
          <w:spacing w:val="14"/>
          <w:lang w:val="ru-RU"/>
        </w:rPr>
        <w:t xml:space="preserve"> </w:t>
      </w:r>
      <w:r w:rsidRPr="009749D2">
        <w:rPr>
          <w:spacing w:val="-1"/>
          <w:lang w:val="ru-RU"/>
        </w:rPr>
        <w:t>должна</w:t>
      </w:r>
      <w:r w:rsidRPr="009749D2">
        <w:rPr>
          <w:spacing w:val="17"/>
          <w:lang w:val="ru-RU"/>
        </w:rPr>
        <w:t xml:space="preserve"> </w:t>
      </w:r>
      <w:r w:rsidRPr="009749D2">
        <w:rPr>
          <w:spacing w:val="-1"/>
          <w:lang w:val="ru-RU"/>
        </w:rPr>
        <w:t>обеспечивать</w:t>
      </w:r>
      <w:r w:rsidRPr="009749D2">
        <w:rPr>
          <w:spacing w:val="14"/>
          <w:lang w:val="ru-RU"/>
        </w:rPr>
        <w:t xml:space="preserve"> </w:t>
      </w:r>
      <w:r w:rsidRPr="009749D2">
        <w:rPr>
          <w:spacing w:val="-1"/>
          <w:lang w:val="ru-RU"/>
        </w:rPr>
        <w:t>бесперебойное</w:t>
      </w:r>
      <w:r w:rsidRPr="009749D2">
        <w:rPr>
          <w:spacing w:val="13"/>
          <w:lang w:val="ru-RU"/>
        </w:rPr>
        <w:t xml:space="preserve"> </w:t>
      </w:r>
      <w:r w:rsidRPr="009749D2">
        <w:rPr>
          <w:spacing w:val="-1"/>
          <w:lang w:val="ru-RU"/>
        </w:rPr>
        <w:lastRenderedPageBreak/>
        <w:t>снабжение</w:t>
      </w:r>
      <w:r w:rsidRPr="009749D2">
        <w:rPr>
          <w:spacing w:val="89"/>
          <w:lang w:val="ru-RU"/>
        </w:rPr>
        <w:t xml:space="preserve"> </w:t>
      </w:r>
      <w:r w:rsidRPr="009749D2">
        <w:rPr>
          <w:spacing w:val="-1"/>
          <w:lang w:val="ru-RU"/>
        </w:rPr>
        <w:t>потребителей</w:t>
      </w:r>
      <w:r w:rsidRPr="009749D2">
        <w:rPr>
          <w:spacing w:val="15"/>
          <w:lang w:val="ru-RU"/>
        </w:rPr>
        <w:t xml:space="preserve"> </w:t>
      </w:r>
      <w:r w:rsidRPr="009749D2">
        <w:rPr>
          <w:spacing w:val="-1"/>
          <w:lang w:val="ru-RU"/>
        </w:rPr>
        <w:t>тепловой</w:t>
      </w:r>
      <w:r w:rsidRPr="009749D2">
        <w:rPr>
          <w:spacing w:val="17"/>
          <w:lang w:val="ru-RU"/>
        </w:rPr>
        <w:t xml:space="preserve"> </w:t>
      </w:r>
      <w:r w:rsidRPr="009749D2">
        <w:rPr>
          <w:spacing w:val="-1"/>
          <w:lang w:val="ru-RU"/>
        </w:rPr>
        <w:t>энергией</w:t>
      </w:r>
      <w:r w:rsidRPr="009749D2">
        <w:rPr>
          <w:spacing w:val="15"/>
          <w:lang w:val="ru-RU"/>
        </w:rPr>
        <w:t xml:space="preserve"> </w:t>
      </w:r>
      <w:r w:rsidRPr="009749D2">
        <w:rPr>
          <w:lang w:val="ru-RU"/>
        </w:rPr>
        <w:t>в</w:t>
      </w:r>
      <w:r w:rsidRPr="009749D2">
        <w:rPr>
          <w:spacing w:val="16"/>
          <w:lang w:val="ru-RU"/>
        </w:rPr>
        <w:t xml:space="preserve"> </w:t>
      </w:r>
      <w:r w:rsidRPr="009749D2">
        <w:rPr>
          <w:spacing w:val="-1"/>
          <w:lang w:val="ru-RU"/>
        </w:rPr>
        <w:t>течение</w:t>
      </w:r>
      <w:r w:rsidRPr="009749D2">
        <w:rPr>
          <w:spacing w:val="15"/>
          <w:lang w:val="ru-RU"/>
        </w:rPr>
        <w:t xml:space="preserve"> </w:t>
      </w:r>
      <w:r w:rsidRPr="009749D2">
        <w:rPr>
          <w:spacing w:val="-1"/>
          <w:lang w:val="ru-RU"/>
        </w:rPr>
        <w:t>заданного</w:t>
      </w:r>
      <w:r w:rsidRPr="009749D2">
        <w:rPr>
          <w:spacing w:val="14"/>
          <w:lang w:val="ru-RU"/>
        </w:rPr>
        <w:t xml:space="preserve"> </w:t>
      </w:r>
      <w:r w:rsidRPr="009749D2">
        <w:rPr>
          <w:spacing w:val="-1"/>
          <w:lang w:val="ru-RU"/>
        </w:rPr>
        <w:t>периода,</w:t>
      </w:r>
      <w:r w:rsidRPr="009749D2">
        <w:rPr>
          <w:spacing w:val="16"/>
          <w:lang w:val="ru-RU"/>
        </w:rPr>
        <w:t xml:space="preserve"> </w:t>
      </w:r>
      <w:r w:rsidRPr="009749D2">
        <w:rPr>
          <w:spacing w:val="-1"/>
          <w:lang w:val="ru-RU"/>
        </w:rPr>
        <w:t>недопущение</w:t>
      </w:r>
      <w:r w:rsidRPr="009749D2">
        <w:rPr>
          <w:spacing w:val="15"/>
          <w:lang w:val="ru-RU"/>
        </w:rPr>
        <w:t xml:space="preserve"> </w:t>
      </w:r>
      <w:r w:rsidRPr="009749D2">
        <w:rPr>
          <w:spacing w:val="-1"/>
          <w:lang w:val="ru-RU"/>
        </w:rPr>
        <w:t>опасных</w:t>
      </w:r>
      <w:r w:rsidRPr="009749D2">
        <w:rPr>
          <w:spacing w:val="15"/>
          <w:lang w:val="ru-RU"/>
        </w:rPr>
        <w:t xml:space="preserve"> </w:t>
      </w:r>
      <w:r w:rsidRPr="009749D2">
        <w:rPr>
          <w:lang w:val="ru-RU"/>
        </w:rPr>
        <w:t>для</w:t>
      </w:r>
      <w:r w:rsidRPr="009749D2">
        <w:rPr>
          <w:spacing w:val="97"/>
          <w:lang w:val="ru-RU"/>
        </w:rPr>
        <w:t xml:space="preserve"> </w:t>
      </w:r>
      <w:r w:rsidRPr="009749D2">
        <w:rPr>
          <w:spacing w:val="-1"/>
          <w:lang w:val="ru-RU"/>
        </w:rPr>
        <w:t>людей</w:t>
      </w:r>
      <w:r w:rsidRPr="009749D2">
        <w:rPr>
          <w:lang w:val="ru-RU"/>
        </w:rPr>
        <w:t xml:space="preserve"> и </w:t>
      </w:r>
      <w:r w:rsidRPr="009749D2">
        <w:rPr>
          <w:spacing w:val="-1"/>
          <w:lang w:val="ru-RU"/>
        </w:rPr>
        <w:t>окружающей</w:t>
      </w:r>
      <w:r w:rsidRPr="009749D2">
        <w:rPr>
          <w:lang w:val="ru-RU"/>
        </w:rPr>
        <w:t xml:space="preserve"> среды </w:t>
      </w:r>
      <w:r w:rsidRPr="009749D2">
        <w:rPr>
          <w:spacing w:val="-1"/>
          <w:lang w:val="ru-RU"/>
        </w:rPr>
        <w:t>ситуаций.</w:t>
      </w:r>
    </w:p>
    <w:p w14:paraId="1D067654" w14:textId="77777777" w:rsidR="009749D2" w:rsidRPr="009749D2" w:rsidRDefault="009749D2" w:rsidP="009749D2">
      <w:pPr>
        <w:pStyle w:val="ad"/>
        <w:ind w:left="0" w:right="109" w:firstLine="591"/>
        <w:jc w:val="both"/>
        <w:rPr>
          <w:lang w:val="ru-RU"/>
        </w:rPr>
      </w:pPr>
      <w:r w:rsidRPr="009749D2">
        <w:rPr>
          <w:spacing w:val="-1"/>
          <w:lang w:val="ru-RU"/>
        </w:rPr>
        <w:t>Показатели</w:t>
      </w:r>
      <w:r w:rsidRPr="009749D2">
        <w:rPr>
          <w:spacing w:val="46"/>
          <w:lang w:val="ru-RU"/>
        </w:rPr>
        <w:t xml:space="preserve"> </w:t>
      </w:r>
      <w:r w:rsidRPr="009749D2">
        <w:rPr>
          <w:spacing w:val="-1"/>
          <w:lang w:val="ru-RU"/>
        </w:rPr>
        <w:t>надежности</w:t>
      </w:r>
      <w:r w:rsidRPr="009749D2">
        <w:rPr>
          <w:spacing w:val="46"/>
          <w:lang w:val="ru-RU"/>
        </w:rPr>
        <w:t xml:space="preserve"> </w:t>
      </w:r>
      <w:r w:rsidRPr="009749D2">
        <w:rPr>
          <w:spacing w:val="-1"/>
          <w:lang w:val="ru-RU"/>
        </w:rPr>
        <w:t>системы</w:t>
      </w:r>
      <w:r w:rsidRPr="009749D2">
        <w:rPr>
          <w:spacing w:val="44"/>
          <w:lang w:val="ru-RU"/>
        </w:rPr>
        <w:t xml:space="preserve"> </w:t>
      </w:r>
      <w:r w:rsidRPr="009749D2">
        <w:rPr>
          <w:spacing w:val="-1"/>
          <w:lang w:val="ru-RU"/>
        </w:rPr>
        <w:t>теплоснабжения</w:t>
      </w:r>
      <w:r w:rsidRPr="009749D2">
        <w:rPr>
          <w:spacing w:val="45"/>
          <w:lang w:val="ru-RU"/>
        </w:rPr>
        <w:t xml:space="preserve"> </w:t>
      </w:r>
      <w:r w:rsidRPr="009749D2">
        <w:rPr>
          <w:spacing w:val="-1"/>
          <w:lang w:val="ru-RU"/>
        </w:rPr>
        <w:t>подразделяются</w:t>
      </w:r>
      <w:r w:rsidRPr="009749D2">
        <w:rPr>
          <w:spacing w:val="45"/>
          <w:lang w:val="ru-RU"/>
        </w:rPr>
        <w:t xml:space="preserve"> </w:t>
      </w:r>
      <w:r w:rsidRPr="009749D2">
        <w:rPr>
          <w:lang w:val="ru-RU"/>
        </w:rPr>
        <w:t>на</w:t>
      </w:r>
      <w:r w:rsidRPr="009749D2">
        <w:rPr>
          <w:spacing w:val="44"/>
          <w:lang w:val="ru-RU"/>
        </w:rPr>
        <w:t xml:space="preserve"> </w:t>
      </w:r>
      <w:r w:rsidRPr="009749D2">
        <w:rPr>
          <w:spacing w:val="-1"/>
          <w:lang w:val="ru-RU"/>
        </w:rPr>
        <w:t>следующие</w:t>
      </w:r>
      <w:r w:rsidRPr="009749D2">
        <w:rPr>
          <w:spacing w:val="79"/>
          <w:lang w:val="ru-RU"/>
        </w:rPr>
        <w:t xml:space="preserve"> </w:t>
      </w:r>
      <w:r w:rsidRPr="009749D2">
        <w:rPr>
          <w:spacing w:val="-1"/>
          <w:lang w:val="ru-RU"/>
        </w:rPr>
        <w:t>категории:</w:t>
      </w:r>
    </w:p>
    <w:p w14:paraId="1BF63BC6"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надежности электроснабжения источников тепловой энергии;</w:t>
      </w:r>
    </w:p>
    <w:p w14:paraId="505FEACD"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надежности водоснабжения источников тепловой энергии;</w:t>
      </w:r>
    </w:p>
    <w:p w14:paraId="0ABFAC71"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надежности топливоснабжения источников тепловой энергии;</w:t>
      </w:r>
    </w:p>
    <w:p w14:paraId="76472917"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2300407B"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5BB68287"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технического состояния тепловых сетей, характеризуемый наличием ветхих, подлежащих замене трубопроводов;</w:t>
      </w:r>
    </w:p>
    <w:p w14:paraId="03BA58B4"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интенсивности отказов систем теплоснабжения;</w:t>
      </w:r>
    </w:p>
    <w:p w14:paraId="1EE994D6"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относительного аварийного недоотпуска тепла;</w:t>
      </w:r>
    </w:p>
    <w:p w14:paraId="01FF8600"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42C46094"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укомплектованности ремонтным и оперативно-ремонтным персоналом;</w:t>
      </w:r>
    </w:p>
    <w:p w14:paraId="02B9D88D"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оснащенности машинами, специальными механизмами и оборудованием;</w:t>
      </w:r>
    </w:p>
    <w:p w14:paraId="2EB547FB"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наличия основных материально-технических ресурсов;</w:t>
      </w:r>
    </w:p>
    <w:p w14:paraId="7B9728D9" w14:textId="77777777" w:rsidR="009749D2" w:rsidRPr="009749D2" w:rsidRDefault="009749D2" w:rsidP="009749D2">
      <w:pPr>
        <w:pStyle w:val="ad"/>
        <w:ind w:left="0" w:right="104" w:firstLine="591"/>
        <w:jc w:val="both"/>
        <w:rPr>
          <w:spacing w:val="-1"/>
          <w:lang w:val="ru-RU"/>
        </w:rPr>
      </w:pPr>
      <w:r w:rsidRPr="009749D2">
        <w:rPr>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7106F44E" w14:textId="77777777" w:rsidR="009749D2" w:rsidRPr="009749D2" w:rsidRDefault="009749D2" w:rsidP="009749D2">
      <w:pPr>
        <w:pStyle w:val="ad"/>
        <w:ind w:left="0" w:right="102" w:firstLine="591"/>
        <w:jc w:val="both"/>
        <w:rPr>
          <w:lang w:val="ru-RU"/>
        </w:rPr>
      </w:pPr>
      <w:r w:rsidRPr="009749D2">
        <w:rPr>
          <w:spacing w:val="-1"/>
          <w:lang w:val="ru-RU"/>
        </w:rPr>
        <w:t>Надежность</w:t>
      </w:r>
      <w:r w:rsidRPr="009749D2">
        <w:rPr>
          <w:spacing w:val="31"/>
          <w:lang w:val="ru-RU"/>
        </w:rPr>
        <w:t xml:space="preserve"> </w:t>
      </w:r>
      <w:r w:rsidRPr="009749D2">
        <w:rPr>
          <w:spacing w:val="-1"/>
          <w:lang w:val="ru-RU"/>
        </w:rPr>
        <w:t>теплоснабжения</w:t>
      </w:r>
      <w:r w:rsidRPr="009749D2">
        <w:rPr>
          <w:spacing w:val="30"/>
          <w:lang w:val="ru-RU"/>
        </w:rPr>
        <w:t xml:space="preserve"> </w:t>
      </w:r>
      <w:r w:rsidRPr="009749D2">
        <w:rPr>
          <w:spacing w:val="-1"/>
          <w:lang w:val="ru-RU"/>
        </w:rPr>
        <w:t>обеспечивается</w:t>
      </w:r>
      <w:r w:rsidRPr="009749D2">
        <w:rPr>
          <w:spacing w:val="35"/>
          <w:lang w:val="ru-RU"/>
        </w:rPr>
        <w:t xml:space="preserve"> </w:t>
      </w:r>
      <w:r w:rsidRPr="009749D2">
        <w:rPr>
          <w:spacing w:val="-1"/>
          <w:lang w:val="ru-RU"/>
        </w:rPr>
        <w:t>надежной</w:t>
      </w:r>
      <w:r w:rsidRPr="009749D2">
        <w:rPr>
          <w:spacing w:val="31"/>
          <w:lang w:val="ru-RU"/>
        </w:rPr>
        <w:t xml:space="preserve"> </w:t>
      </w:r>
      <w:r w:rsidRPr="009749D2">
        <w:rPr>
          <w:spacing w:val="-1"/>
          <w:lang w:val="ru-RU"/>
        </w:rPr>
        <w:t>работой</w:t>
      </w:r>
      <w:r w:rsidRPr="009749D2">
        <w:rPr>
          <w:spacing w:val="31"/>
          <w:lang w:val="ru-RU"/>
        </w:rPr>
        <w:t xml:space="preserve"> </w:t>
      </w:r>
      <w:r w:rsidRPr="009749D2">
        <w:rPr>
          <w:spacing w:val="-1"/>
          <w:lang w:val="ru-RU"/>
        </w:rPr>
        <w:t>всех</w:t>
      </w:r>
      <w:r w:rsidRPr="009749D2">
        <w:rPr>
          <w:spacing w:val="33"/>
          <w:lang w:val="ru-RU"/>
        </w:rPr>
        <w:t xml:space="preserve"> </w:t>
      </w:r>
      <w:r w:rsidRPr="009749D2">
        <w:rPr>
          <w:spacing w:val="-1"/>
          <w:lang w:val="ru-RU"/>
        </w:rPr>
        <w:t>элементов</w:t>
      </w:r>
      <w:r w:rsidRPr="009749D2">
        <w:rPr>
          <w:spacing w:val="30"/>
          <w:lang w:val="ru-RU"/>
        </w:rPr>
        <w:t xml:space="preserve"> </w:t>
      </w:r>
      <w:r w:rsidRPr="009749D2">
        <w:rPr>
          <w:spacing w:val="-1"/>
          <w:lang w:val="ru-RU"/>
        </w:rPr>
        <w:t>системы</w:t>
      </w:r>
      <w:r w:rsidRPr="009749D2">
        <w:rPr>
          <w:spacing w:val="93"/>
          <w:lang w:val="ru-RU"/>
        </w:rPr>
        <w:t xml:space="preserve"> </w:t>
      </w:r>
      <w:r w:rsidRPr="009749D2">
        <w:rPr>
          <w:spacing w:val="-1"/>
          <w:lang w:val="ru-RU"/>
        </w:rPr>
        <w:t>теплоснабжения,</w:t>
      </w:r>
      <w:r w:rsidRPr="009749D2">
        <w:rPr>
          <w:spacing w:val="14"/>
          <w:lang w:val="ru-RU"/>
        </w:rPr>
        <w:t xml:space="preserve"> </w:t>
      </w:r>
      <w:r w:rsidRPr="009749D2">
        <w:rPr>
          <w:lang w:val="ru-RU"/>
        </w:rPr>
        <w:t>а</w:t>
      </w:r>
      <w:r w:rsidRPr="009749D2">
        <w:rPr>
          <w:spacing w:val="13"/>
          <w:lang w:val="ru-RU"/>
        </w:rPr>
        <w:t xml:space="preserve"> </w:t>
      </w:r>
      <w:r w:rsidRPr="009749D2">
        <w:rPr>
          <w:spacing w:val="-1"/>
          <w:lang w:val="ru-RU"/>
        </w:rPr>
        <w:t>также</w:t>
      </w:r>
      <w:r w:rsidRPr="009749D2">
        <w:rPr>
          <w:spacing w:val="12"/>
          <w:lang w:val="ru-RU"/>
        </w:rPr>
        <w:t xml:space="preserve"> </w:t>
      </w:r>
      <w:r w:rsidRPr="009749D2">
        <w:rPr>
          <w:lang w:val="ru-RU"/>
        </w:rPr>
        <w:t>внешних,</w:t>
      </w:r>
      <w:r w:rsidRPr="009749D2">
        <w:rPr>
          <w:spacing w:val="11"/>
          <w:lang w:val="ru-RU"/>
        </w:rPr>
        <w:t xml:space="preserve"> </w:t>
      </w:r>
      <w:r w:rsidRPr="009749D2">
        <w:rPr>
          <w:lang w:val="ru-RU"/>
        </w:rPr>
        <w:t>по</w:t>
      </w:r>
      <w:r w:rsidRPr="009749D2">
        <w:rPr>
          <w:spacing w:val="14"/>
          <w:lang w:val="ru-RU"/>
        </w:rPr>
        <w:t xml:space="preserve"> </w:t>
      </w:r>
      <w:r w:rsidRPr="009749D2">
        <w:rPr>
          <w:spacing w:val="-1"/>
          <w:lang w:val="ru-RU"/>
        </w:rPr>
        <w:t>отношению</w:t>
      </w:r>
      <w:r w:rsidRPr="009749D2">
        <w:rPr>
          <w:spacing w:val="14"/>
          <w:lang w:val="ru-RU"/>
        </w:rPr>
        <w:t xml:space="preserve"> </w:t>
      </w:r>
      <w:r w:rsidRPr="009749D2">
        <w:rPr>
          <w:lang w:val="ru-RU"/>
        </w:rPr>
        <w:t>к</w:t>
      </w:r>
      <w:r w:rsidRPr="009749D2">
        <w:rPr>
          <w:spacing w:val="14"/>
          <w:lang w:val="ru-RU"/>
        </w:rPr>
        <w:t xml:space="preserve"> </w:t>
      </w:r>
      <w:r w:rsidRPr="009749D2">
        <w:rPr>
          <w:spacing w:val="-1"/>
          <w:lang w:val="ru-RU"/>
        </w:rPr>
        <w:t>системе</w:t>
      </w:r>
      <w:r w:rsidRPr="009749D2">
        <w:rPr>
          <w:spacing w:val="13"/>
          <w:lang w:val="ru-RU"/>
        </w:rPr>
        <w:t xml:space="preserve"> </w:t>
      </w:r>
      <w:r w:rsidRPr="009749D2">
        <w:rPr>
          <w:spacing w:val="-1"/>
          <w:lang w:val="ru-RU"/>
        </w:rPr>
        <w:t>теплоснабжения,</w:t>
      </w:r>
      <w:r w:rsidRPr="009749D2">
        <w:rPr>
          <w:spacing w:val="14"/>
          <w:lang w:val="ru-RU"/>
        </w:rPr>
        <w:t xml:space="preserve"> </w:t>
      </w:r>
      <w:r w:rsidRPr="009749D2">
        <w:rPr>
          <w:spacing w:val="1"/>
          <w:lang w:val="ru-RU"/>
        </w:rPr>
        <w:t>систем</w:t>
      </w:r>
      <w:r w:rsidRPr="009749D2">
        <w:rPr>
          <w:spacing w:val="13"/>
          <w:lang w:val="ru-RU"/>
        </w:rPr>
        <w:t xml:space="preserve"> </w:t>
      </w:r>
      <w:r w:rsidRPr="009749D2">
        <w:rPr>
          <w:spacing w:val="-1"/>
          <w:lang w:val="ru-RU"/>
        </w:rPr>
        <w:t>электро-,</w:t>
      </w:r>
      <w:r w:rsidRPr="009749D2">
        <w:rPr>
          <w:spacing w:val="87"/>
          <w:lang w:val="ru-RU"/>
        </w:rPr>
        <w:t xml:space="preserve"> </w:t>
      </w:r>
      <w:r w:rsidRPr="009749D2">
        <w:rPr>
          <w:spacing w:val="-1"/>
          <w:lang w:val="ru-RU"/>
        </w:rPr>
        <w:t>водо-,</w:t>
      </w:r>
      <w:r w:rsidRPr="009749D2">
        <w:rPr>
          <w:lang w:val="ru-RU"/>
        </w:rPr>
        <w:t xml:space="preserve"> </w:t>
      </w:r>
      <w:r w:rsidRPr="009749D2">
        <w:rPr>
          <w:spacing w:val="-1"/>
          <w:lang w:val="ru-RU"/>
        </w:rPr>
        <w:t>топливоснабжения</w:t>
      </w:r>
      <w:r w:rsidRPr="009749D2">
        <w:rPr>
          <w:lang w:val="ru-RU"/>
        </w:rPr>
        <w:t xml:space="preserve"> </w:t>
      </w:r>
      <w:r w:rsidRPr="009749D2">
        <w:rPr>
          <w:spacing w:val="-1"/>
          <w:lang w:val="ru-RU"/>
        </w:rPr>
        <w:t>источников</w:t>
      </w:r>
      <w:r w:rsidRPr="009749D2">
        <w:rPr>
          <w:lang w:val="ru-RU"/>
        </w:rPr>
        <w:t xml:space="preserve"> </w:t>
      </w:r>
      <w:r w:rsidRPr="009749D2">
        <w:rPr>
          <w:spacing w:val="-1"/>
          <w:lang w:val="ru-RU"/>
        </w:rPr>
        <w:t>тепловой</w:t>
      </w:r>
      <w:r w:rsidRPr="009749D2">
        <w:rPr>
          <w:lang w:val="ru-RU"/>
        </w:rPr>
        <w:t xml:space="preserve"> </w:t>
      </w:r>
      <w:r w:rsidRPr="009749D2">
        <w:rPr>
          <w:spacing w:val="-1"/>
          <w:lang w:val="ru-RU"/>
        </w:rPr>
        <w:t>энергии.</w:t>
      </w:r>
    </w:p>
    <w:p w14:paraId="32D74EB2" w14:textId="77777777" w:rsidR="009749D2" w:rsidRPr="009749D2" w:rsidRDefault="009749D2" w:rsidP="009749D2">
      <w:pPr>
        <w:pStyle w:val="ad"/>
        <w:ind w:left="0" w:right="104" w:firstLine="591"/>
        <w:jc w:val="both"/>
        <w:rPr>
          <w:lang w:val="ru-RU"/>
        </w:rPr>
      </w:pPr>
      <w:r w:rsidRPr="009749D2">
        <w:rPr>
          <w:spacing w:val="-1"/>
          <w:lang w:val="ru-RU"/>
        </w:rPr>
        <w:t>Интегральными</w:t>
      </w:r>
      <w:r w:rsidRPr="009749D2">
        <w:rPr>
          <w:spacing w:val="22"/>
          <w:lang w:val="ru-RU"/>
        </w:rPr>
        <w:t xml:space="preserve"> </w:t>
      </w:r>
      <w:r w:rsidRPr="009749D2">
        <w:rPr>
          <w:spacing w:val="-1"/>
          <w:lang w:val="ru-RU"/>
        </w:rPr>
        <w:t>показателями</w:t>
      </w:r>
      <w:r w:rsidRPr="009749D2">
        <w:rPr>
          <w:spacing w:val="22"/>
          <w:lang w:val="ru-RU"/>
        </w:rPr>
        <w:t xml:space="preserve"> </w:t>
      </w:r>
      <w:r w:rsidRPr="009749D2">
        <w:rPr>
          <w:spacing w:val="-1"/>
          <w:lang w:val="ru-RU"/>
        </w:rPr>
        <w:t>оценки</w:t>
      </w:r>
      <w:r w:rsidRPr="009749D2">
        <w:rPr>
          <w:spacing w:val="22"/>
          <w:lang w:val="ru-RU"/>
        </w:rPr>
        <w:t xml:space="preserve"> </w:t>
      </w:r>
      <w:r w:rsidRPr="009749D2">
        <w:rPr>
          <w:spacing w:val="-1"/>
          <w:lang w:val="ru-RU"/>
        </w:rPr>
        <w:t>надежности</w:t>
      </w:r>
      <w:r w:rsidRPr="009749D2">
        <w:rPr>
          <w:spacing w:val="22"/>
          <w:lang w:val="ru-RU"/>
        </w:rPr>
        <w:t xml:space="preserve"> </w:t>
      </w:r>
      <w:r w:rsidRPr="009749D2">
        <w:rPr>
          <w:spacing w:val="-1"/>
          <w:lang w:val="ru-RU"/>
        </w:rPr>
        <w:t>теплоснабжения</w:t>
      </w:r>
      <w:r w:rsidRPr="009749D2">
        <w:rPr>
          <w:spacing w:val="18"/>
          <w:lang w:val="ru-RU"/>
        </w:rPr>
        <w:t xml:space="preserve"> </w:t>
      </w:r>
      <w:r w:rsidRPr="009749D2">
        <w:rPr>
          <w:lang w:val="ru-RU"/>
        </w:rPr>
        <w:t>в</w:t>
      </w:r>
      <w:r w:rsidRPr="009749D2">
        <w:rPr>
          <w:spacing w:val="20"/>
          <w:lang w:val="ru-RU"/>
        </w:rPr>
        <w:t xml:space="preserve"> </w:t>
      </w:r>
      <w:r w:rsidRPr="009749D2">
        <w:rPr>
          <w:spacing w:val="-1"/>
          <w:lang w:val="ru-RU"/>
        </w:rPr>
        <w:t>целом</w:t>
      </w:r>
      <w:r w:rsidRPr="009749D2">
        <w:rPr>
          <w:spacing w:val="23"/>
          <w:lang w:val="ru-RU"/>
        </w:rPr>
        <w:t xml:space="preserve"> </w:t>
      </w:r>
      <w:r w:rsidRPr="009749D2">
        <w:rPr>
          <w:spacing w:val="-1"/>
          <w:lang w:val="ru-RU"/>
        </w:rPr>
        <w:t>являются</w:t>
      </w:r>
      <w:r w:rsidRPr="009749D2">
        <w:rPr>
          <w:spacing w:val="91"/>
          <w:lang w:val="ru-RU"/>
        </w:rPr>
        <w:t xml:space="preserve"> </w:t>
      </w:r>
      <w:r w:rsidRPr="009749D2">
        <w:rPr>
          <w:spacing w:val="-1"/>
          <w:lang w:val="ru-RU"/>
        </w:rPr>
        <w:t>такие</w:t>
      </w:r>
      <w:r w:rsidRPr="009749D2">
        <w:rPr>
          <w:lang w:val="ru-RU"/>
        </w:rPr>
        <w:t xml:space="preserve"> </w:t>
      </w:r>
      <w:r w:rsidRPr="009749D2">
        <w:rPr>
          <w:spacing w:val="-1"/>
          <w:lang w:val="ru-RU"/>
        </w:rPr>
        <w:t xml:space="preserve">эмпирические показатели как интенсивность отказов </w:t>
      </w:r>
      <w:r w:rsidRPr="00D60290">
        <w:rPr>
          <w:spacing w:val="-1"/>
        </w:rPr>
        <w:t>n</w:t>
      </w:r>
      <w:r w:rsidRPr="009749D2">
        <w:rPr>
          <w:spacing w:val="-1"/>
          <w:lang w:val="ru-RU"/>
        </w:rPr>
        <w:t>от [1/год] и относительный аварийный</w:t>
      </w:r>
      <w:r w:rsidRPr="009749D2">
        <w:rPr>
          <w:spacing w:val="31"/>
          <w:lang w:val="ru-RU"/>
        </w:rPr>
        <w:t xml:space="preserve"> </w:t>
      </w:r>
      <w:r w:rsidRPr="009749D2">
        <w:rPr>
          <w:spacing w:val="-1"/>
          <w:lang w:val="ru-RU"/>
        </w:rPr>
        <w:t>недоотпуск</w:t>
      </w:r>
      <w:r w:rsidRPr="009749D2">
        <w:rPr>
          <w:spacing w:val="36"/>
          <w:lang w:val="ru-RU"/>
        </w:rPr>
        <w:t xml:space="preserve"> </w:t>
      </w:r>
      <w:r w:rsidRPr="009749D2">
        <w:rPr>
          <w:spacing w:val="-1"/>
          <w:lang w:val="ru-RU"/>
        </w:rPr>
        <w:t>тепловой</w:t>
      </w:r>
      <w:r w:rsidRPr="009749D2">
        <w:rPr>
          <w:spacing w:val="31"/>
          <w:lang w:val="ru-RU"/>
        </w:rPr>
        <w:t xml:space="preserve"> </w:t>
      </w:r>
      <w:r w:rsidRPr="009749D2">
        <w:rPr>
          <w:spacing w:val="-1"/>
          <w:lang w:val="ru-RU"/>
        </w:rPr>
        <w:t>энергии</w:t>
      </w:r>
      <w:r w:rsidRPr="009749D2">
        <w:rPr>
          <w:spacing w:val="29"/>
          <w:lang w:val="ru-RU"/>
        </w:rPr>
        <w:t xml:space="preserve"> </w:t>
      </w:r>
      <w:r w:rsidRPr="00D60290">
        <w:rPr>
          <w:spacing w:val="-1"/>
        </w:rPr>
        <w:t>Q</w:t>
      </w:r>
      <w:r w:rsidRPr="009749D2">
        <w:rPr>
          <w:spacing w:val="-1"/>
          <w:position w:val="-2"/>
          <w:lang w:val="ru-RU"/>
        </w:rPr>
        <w:t>ав</w:t>
      </w:r>
      <w:r w:rsidRPr="009749D2">
        <w:rPr>
          <w:spacing w:val="-1"/>
          <w:lang w:val="ru-RU"/>
        </w:rPr>
        <w:t>/</w:t>
      </w:r>
      <w:r w:rsidRPr="00D60290">
        <w:rPr>
          <w:spacing w:val="-1"/>
        </w:rPr>
        <w:t>Q</w:t>
      </w:r>
      <w:r w:rsidRPr="009749D2">
        <w:rPr>
          <w:spacing w:val="-1"/>
          <w:position w:val="-2"/>
          <w:lang w:val="ru-RU"/>
        </w:rPr>
        <w:t>расч.</w:t>
      </w:r>
      <w:r w:rsidRPr="009749D2">
        <w:rPr>
          <w:spacing w:val="-1"/>
          <w:lang w:val="ru-RU"/>
        </w:rPr>
        <w:t>,</w:t>
      </w:r>
      <w:r w:rsidRPr="009749D2">
        <w:rPr>
          <w:spacing w:val="30"/>
          <w:lang w:val="ru-RU"/>
        </w:rPr>
        <w:t xml:space="preserve"> </w:t>
      </w:r>
      <w:r w:rsidRPr="009749D2">
        <w:rPr>
          <w:lang w:val="ru-RU"/>
        </w:rPr>
        <w:t>где</w:t>
      </w:r>
      <w:r w:rsidRPr="009749D2">
        <w:rPr>
          <w:spacing w:val="30"/>
          <w:lang w:val="ru-RU"/>
        </w:rPr>
        <w:t xml:space="preserve"> </w:t>
      </w:r>
      <w:r w:rsidRPr="00D60290">
        <w:rPr>
          <w:spacing w:val="-1"/>
        </w:rPr>
        <w:t>Q</w:t>
      </w:r>
      <w:r w:rsidRPr="009749D2">
        <w:rPr>
          <w:spacing w:val="-1"/>
          <w:position w:val="-2"/>
          <w:lang w:val="ru-RU"/>
        </w:rPr>
        <w:t>ав</w:t>
      </w:r>
      <w:r w:rsidRPr="009749D2">
        <w:rPr>
          <w:spacing w:val="12"/>
          <w:position w:val="-2"/>
          <w:lang w:val="ru-RU"/>
        </w:rPr>
        <w:t xml:space="preserve"> </w:t>
      </w:r>
      <w:r w:rsidRPr="009749D2">
        <w:rPr>
          <w:lang w:val="ru-RU"/>
        </w:rPr>
        <w:t>–</w:t>
      </w:r>
      <w:r w:rsidRPr="009749D2">
        <w:rPr>
          <w:spacing w:val="31"/>
          <w:lang w:val="ru-RU"/>
        </w:rPr>
        <w:t xml:space="preserve"> </w:t>
      </w:r>
      <w:r w:rsidRPr="009749D2">
        <w:rPr>
          <w:spacing w:val="-1"/>
          <w:lang w:val="ru-RU"/>
        </w:rPr>
        <w:t>аварийный</w:t>
      </w:r>
      <w:r w:rsidRPr="009749D2">
        <w:rPr>
          <w:spacing w:val="29"/>
          <w:lang w:val="ru-RU"/>
        </w:rPr>
        <w:t xml:space="preserve"> </w:t>
      </w:r>
      <w:r w:rsidRPr="009749D2">
        <w:rPr>
          <w:spacing w:val="-1"/>
          <w:lang w:val="ru-RU"/>
        </w:rPr>
        <w:t>недоотпуск</w:t>
      </w:r>
      <w:r w:rsidRPr="009749D2">
        <w:rPr>
          <w:spacing w:val="31"/>
          <w:lang w:val="ru-RU"/>
        </w:rPr>
        <w:t xml:space="preserve"> </w:t>
      </w:r>
      <w:r w:rsidRPr="009749D2">
        <w:rPr>
          <w:spacing w:val="-1"/>
          <w:lang w:val="ru-RU"/>
        </w:rPr>
        <w:t>тепловой</w:t>
      </w:r>
      <w:r w:rsidRPr="009749D2">
        <w:rPr>
          <w:spacing w:val="77"/>
          <w:lang w:val="ru-RU"/>
        </w:rPr>
        <w:t xml:space="preserve"> </w:t>
      </w:r>
      <w:r w:rsidRPr="009749D2">
        <w:rPr>
          <w:lang w:val="ru-RU"/>
        </w:rPr>
        <w:t>энергии</w:t>
      </w:r>
      <w:r w:rsidRPr="009749D2">
        <w:rPr>
          <w:spacing w:val="15"/>
          <w:lang w:val="ru-RU"/>
        </w:rPr>
        <w:t xml:space="preserve"> </w:t>
      </w:r>
      <w:r w:rsidRPr="009749D2">
        <w:rPr>
          <w:lang w:val="ru-RU"/>
        </w:rPr>
        <w:t>за</w:t>
      </w:r>
      <w:r w:rsidRPr="009749D2">
        <w:rPr>
          <w:spacing w:val="13"/>
          <w:lang w:val="ru-RU"/>
        </w:rPr>
        <w:t xml:space="preserve"> </w:t>
      </w:r>
      <w:r w:rsidRPr="009749D2">
        <w:rPr>
          <w:lang w:val="ru-RU"/>
        </w:rPr>
        <w:t>год</w:t>
      </w:r>
      <w:r w:rsidRPr="009749D2">
        <w:rPr>
          <w:spacing w:val="12"/>
          <w:lang w:val="ru-RU"/>
        </w:rPr>
        <w:t xml:space="preserve"> </w:t>
      </w:r>
      <w:r w:rsidRPr="009749D2">
        <w:rPr>
          <w:spacing w:val="-1"/>
          <w:lang w:val="ru-RU"/>
        </w:rPr>
        <w:t>[Гкал],</w:t>
      </w:r>
      <w:r w:rsidRPr="009749D2">
        <w:rPr>
          <w:spacing w:val="14"/>
          <w:lang w:val="ru-RU"/>
        </w:rPr>
        <w:t xml:space="preserve"> </w:t>
      </w:r>
      <w:r w:rsidRPr="00D60290">
        <w:t>Q</w:t>
      </w:r>
      <w:r w:rsidRPr="009749D2">
        <w:rPr>
          <w:position w:val="-2"/>
          <w:lang w:val="ru-RU"/>
        </w:rPr>
        <w:t>расч</w:t>
      </w:r>
      <w:r w:rsidRPr="009749D2">
        <w:rPr>
          <w:spacing w:val="35"/>
          <w:position w:val="-2"/>
          <w:lang w:val="ru-RU"/>
        </w:rPr>
        <w:t xml:space="preserve"> </w:t>
      </w:r>
      <w:r w:rsidRPr="009749D2">
        <w:rPr>
          <w:lang w:val="ru-RU"/>
        </w:rPr>
        <w:t>–</w:t>
      </w:r>
      <w:r w:rsidRPr="009749D2">
        <w:rPr>
          <w:spacing w:val="14"/>
          <w:lang w:val="ru-RU"/>
        </w:rPr>
        <w:t xml:space="preserve"> </w:t>
      </w:r>
      <w:r w:rsidRPr="009749D2">
        <w:rPr>
          <w:spacing w:val="-1"/>
          <w:lang w:val="ru-RU"/>
        </w:rPr>
        <w:t>расчетный</w:t>
      </w:r>
      <w:r w:rsidRPr="009749D2">
        <w:rPr>
          <w:spacing w:val="14"/>
          <w:lang w:val="ru-RU"/>
        </w:rPr>
        <w:t xml:space="preserve"> </w:t>
      </w:r>
      <w:r w:rsidRPr="009749D2">
        <w:rPr>
          <w:spacing w:val="-1"/>
          <w:lang w:val="ru-RU"/>
        </w:rPr>
        <w:t>отпуск</w:t>
      </w:r>
      <w:r w:rsidRPr="009749D2">
        <w:rPr>
          <w:spacing w:val="14"/>
          <w:lang w:val="ru-RU"/>
        </w:rPr>
        <w:t xml:space="preserve"> </w:t>
      </w:r>
      <w:r w:rsidRPr="009749D2">
        <w:rPr>
          <w:spacing w:val="-1"/>
          <w:lang w:val="ru-RU"/>
        </w:rPr>
        <w:t>тепловой</w:t>
      </w:r>
      <w:r w:rsidRPr="009749D2">
        <w:rPr>
          <w:spacing w:val="14"/>
          <w:lang w:val="ru-RU"/>
        </w:rPr>
        <w:t xml:space="preserve"> </w:t>
      </w:r>
      <w:r w:rsidRPr="009749D2">
        <w:rPr>
          <w:spacing w:val="-1"/>
          <w:lang w:val="ru-RU"/>
        </w:rPr>
        <w:t>энергии</w:t>
      </w:r>
      <w:r w:rsidRPr="009749D2">
        <w:rPr>
          <w:spacing w:val="15"/>
          <w:lang w:val="ru-RU"/>
        </w:rPr>
        <w:t xml:space="preserve"> </w:t>
      </w:r>
      <w:r w:rsidRPr="009749D2">
        <w:rPr>
          <w:spacing w:val="-1"/>
          <w:lang w:val="ru-RU"/>
        </w:rPr>
        <w:t>системой</w:t>
      </w:r>
      <w:r w:rsidRPr="009749D2">
        <w:rPr>
          <w:spacing w:val="15"/>
          <w:lang w:val="ru-RU"/>
        </w:rPr>
        <w:t xml:space="preserve"> </w:t>
      </w:r>
      <w:r w:rsidRPr="009749D2">
        <w:rPr>
          <w:spacing w:val="-1"/>
          <w:lang w:val="ru-RU"/>
        </w:rPr>
        <w:t>теплоснабжения</w:t>
      </w:r>
      <w:r w:rsidRPr="009749D2">
        <w:rPr>
          <w:spacing w:val="14"/>
          <w:lang w:val="ru-RU"/>
        </w:rPr>
        <w:t xml:space="preserve"> </w:t>
      </w:r>
      <w:r w:rsidRPr="009749D2">
        <w:rPr>
          <w:lang w:val="ru-RU"/>
        </w:rPr>
        <w:t>за</w:t>
      </w:r>
      <w:r w:rsidRPr="009749D2">
        <w:rPr>
          <w:spacing w:val="79"/>
          <w:lang w:val="ru-RU"/>
        </w:rPr>
        <w:t xml:space="preserve"> </w:t>
      </w:r>
      <w:r w:rsidRPr="009749D2">
        <w:rPr>
          <w:lang w:val="ru-RU"/>
        </w:rPr>
        <w:t>год</w:t>
      </w:r>
      <w:r w:rsidRPr="009749D2">
        <w:rPr>
          <w:spacing w:val="38"/>
          <w:lang w:val="ru-RU"/>
        </w:rPr>
        <w:t xml:space="preserve"> </w:t>
      </w:r>
      <w:r w:rsidRPr="009749D2">
        <w:rPr>
          <w:lang w:val="ru-RU"/>
        </w:rPr>
        <w:t>[Гкал].</w:t>
      </w:r>
      <w:r w:rsidRPr="009749D2">
        <w:rPr>
          <w:spacing w:val="38"/>
          <w:lang w:val="ru-RU"/>
        </w:rPr>
        <w:t xml:space="preserve"> </w:t>
      </w:r>
      <w:r w:rsidRPr="009749D2">
        <w:rPr>
          <w:spacing w:val="-1"/>
          <w:lang w:val="ru-RU"/>
        </w:rPr>
        <w:t>Динамика</w:t>
      </w:r>
      <w:r w:rsidRPr="009749D2">
        <w:rPr>
          <w:spacing w:val="37"/>
          <w:lang w:val="ru-RU"/>
        </w:rPr>
        <w:t xml:space="preserve"> </w:t>
      </w:r>
      <w:r w:rsidRPr="009749D2">
        <w:rPr>
          <w:spacing w:val="-1"/>
          <w:lang w:val="ru-RU"/>
        </w:rPr>
        <w:t>изменения</w:t>
      </w:r>
      <w:r w:rsidRPr="009749D2">
        <w:rPr>
          <w:spacing w:val="38"/>
          <w:lang w:val="ru-RU"/>
        </w:rPr>
        <w:t xml:space="preserve"> </w:t>
      </w:r>
      <w:r w:rsidRPr="009749D2">
        <w:rPr>
          <w:spacing w:val="-1"/>
          <w:lang w:val="ru-RU"/>
        </w:rPr>
        <w:t>данных</w:t>
      </w:r>
      <w:r w:rsidRPr="009749D2">
        <w:rPr>
          <w:spacing w:val="40"/>
          <w:lang w:val="ru-RU"/>
        </w:rPr>
        <w:t xml:space="preserve"> </w:t>
      </w:r>
      <w:r w:rsidRPr="009749D2">
        <w:rPr>
          <w:spacing w:val="-1"/>
          <w:lang w:val="ru-RU"/>
        </w:rPr>
        <w:t>показателей</w:t>
      </w:r>
      <w:r w:rsidRPr="009749D2">
        <w:rPr>
          <w:spacing w:val="43"/>
          <w:lang w:val="ru-RU"/>
        </w:rPr>
        <w:t xml:space="preserve"> </w:t>
      </w:r>
      <w:r w:rsidRPr="009749D2">
        <w:rPr>
          <w:spacing w:val="-1"/>
          <w:lang w:val="ru-RU"/>
        </w:rPr>
        <w:t>указывает</w:t>
      </w:r>
      <w:r w:rsidRPr="009749D2">
        <w:rPr>
          <w:spacing w:val="38"/>
          <w:lang w:val="ru-RU"/>
        </w:rPr>
        <w:t xml:space="preserve"> </w:t>
      </w:r>
      <w:r w:rsidRPr="009749D2">
        <w:rPr>
          <w:lang w:val="ru-RU"/>
        </w:rPr>
        <w:t>на</w:t>
      </w:r>
      <w:r w:rsidRPr="009749D2">
        <w:rPr>
          <w:spacing w:val="39"/>
          <w:lang w:val="ru-RU"/>
        </w:rPr>
        <w:t xml:space="preserve"> </w:t>
      </w:r>
      <w:r w:rsidRPr="009749D2">
        <w:rPr>
          <w:spacing w:val="-1"/>
          <w:lang w:val="ru-RU"/>
        </w:rPr>
        <w:t>прогресс</w:t>
      </w:r>
      <w:r w:rsidRPr="009749D2">
        <w:rPr>
          <w:spacing w:val="37"/>
          <w:lang w:val="ru-RU"/>
        </w:rPr>
        <w:t xml:space="preserve"> </w:t>
      </w:r>
      <w:r w:rsidRPr="009749D2">
        <w:rPr>
          <w:lang w:val="ru-RU"/>
        </w:rPr>
        <w:t>или</w:t>
      </w:r>
      <w:r w:rsidRPr="009749D2">
        <w:rPr>
          <w:spacing w:val="39"/>
          <w:lang w:val="ru-RU"/>
        </w:rPr>
        <w:t xml:space="preserve"> </w:t>
      </w:r>
      <w:r w:rsidRPr="009749D2">
        <w:rPr>
          <w:lang w:val="ru-RU"/>
        </w:rPr>
        <w:t>деградацию</w:t>
      </w:r>
      <w:r w:rsidRPr="009749D2">
        <w:rPr>
          <w:spacing w:val="47"/>
          <w:lang w:val="ru-RU"/>
        </w:rPr>
        <w:t xml:space="preserve"> </w:t>
      </w:r>
      <w:r w:rsidRPr="009749D2">
        <w:rPr>
          <w:spacing w:val="-1"/>
          <w:lang w:val="ru-RU"/>
        </w:rPr>
        <w:t>надежности</w:t>
      </w:r>
      <w:r w:rsidRPr="009749D2">
        <w:rPr>
          <w:spacing w:val="5"/>
          <w:lang w:val="ru-RU"/>
        </w:rPr>
        <w:t xml:space="preserve"> </w:t>
      </w:r>
      <w:r w:rsidRPr="009749D2">
        <w:rPr>
          <w:spacing w:val="-1"/>
          <w:lang w:val="ru-RU"/>
        </w:rPr>
        <w:t>каждой</w:t>
      </w:r>
      <w:r w:rsidRPr="009749D2">
        <w:rPr>
          <w:spacing w:val="5"/>
          <w:lang w:val="ru-RU"/>
        </w:rPr>
        <w:t xml:space="preserve"> </w:t>
      </w:r>
      <w:r w:rsidRPr="009749D2">
        <w:rPr>
          <w:spacing w:val="-1"/>
          <w:lang w:val="ru-RU"/>
        </w:rPr>
        <w:t>конкретной</w:t>
      </w:r>
      <w:r w:rsidRPr="009749D2">
        <w:rPr>
          <w:spacing w:val="5"/>
          <w:lang w:val="ru-RU"/>
        </w:rPr>
        <w:t xml:space="preserve"> </w:t>
      </w:r>
      <w:r w:rsidRPr="009749D2">
        <w:rPr>
          <w:spacing w:val="-1"/>
          <w:lang w:val="ru-RU"/>
        </w:rPr>
        <w:t>системы</w:t>
      </w:r>
      <w:r w:rsidRPr="009749D2">
        <w:rPr>
          <w:spacing w:val="6"/>
          <w:lang w:val="ru-RU"/>
        </w:rPr>
        <w:t xml:space="preserve"> </w:t>
      </w:r>
      <w:r w:rsidRPr="009749D2">
        <w:rPr>
          <w:spacing w:val="-1"/>
          <w:lang w:val="ru-RU"/>
        </w:rPr>
        <w:t>теплоснабжения.</w:t>
      </w:r>
      <w:r w:rsidRPr="009749D2">
        <w:rPr>
          <w:spacing w:val="4"/>
          <w:lang w:val="ru-RU"/>
        </w:rPr>
        <w:t xml:space="preserve"> </w:t>
      </w:r>
      <w:r w:rsidRPr="009749D2">
        <w:rPr>
          <w:spacing w:val="-1"/>
          <w:lang w:val="ru-RU"/>
        </w:rPr>
        <w:t>Однако</w:t>
      </w:r>
      <w:r w:rsidRPr="009749D2">
        <w:rPr>
          <w:spacing w:val="4"/>
          <w:lang w:val="ru-RU"/>
        </w:rPr>
        <w:t xml:space="preserve"> </w:t>
      </w:r>
      <w:r w:rsidRPr="009749D2">
        <w:rPr>
          <w:lang w:val="ru-RU"/>
        </w:rPr>
        <w:t>они</w:t>
      </w:r>
      <w:r w:rsidRPr="009749D2">
        <w:rPr>
          <w:spacing w:val="5"/>
          <w:lang w:val="ru-RU"/>
        </w:rPr>
        <w:t xml:space="preserve"> </w:t>
      </w:r>
      <w:r w:rsidRPr="009749D2">
        <w:rPr>
          <w:lang w:val="ru-RU"/>
        </w:rPr>
        <w:t>не</w:t>
      </w:r>
      <w:r w:rsidRPr="009749D2">
        <w:rPr>
          <w:spacing w:val="3"/>
          <w:lang w:val="ru-RU"/>
        </w:rPr>
        <w:t xml:space="preserve"> </w:t>
      </w:r>
      <w:r w:rsidRPr="009749D2">
        <w:rPr>
          <w:spacing w:val="-1"/>
          <w:lang w:val="ru-RU"/>
        </w:rPr>
        <w:t>могут</w:t>
      </w:r>
      <w:r w:rsidRPr="009749D2">
        <w:rPr>
          <w:spacing w:val="7"/>
          <w:lang w:val="ru-RU"/>
        </w:rPr>
        <w:t xml:space="preserve"> </w:t>
      </w:r>
      <w:r w:rsidRPr="009749D2">
        <w:rPr>
          <w:lang w:val="ru-RU"/>
        </w:rPr>
        <w:t>быть</w:t>
      </w:r>
      <w:r w:rsidRPr="009749D2">
        <w:rPr>
          <w:spacing w:val="77"/>
          <w:lang w:val="ru-RU"/>
        </w:rPr>
        <w:t xml:space="preserve"> </w:t>
      </w:r>
      <w:r w:rsidRPr="009749D2">
        <w:rPr>
          <w:spacing w:val="-1"/>
          <w:lang w:val="ru-RU"/>
        </w:rPr>
        <w:t>применены</w:t>
      </w:r>
      <w:r w:rsidRPr="009749D2">
        <w:rPr>
          <w:spacing w:val="11"/>
          <w:lang w:val="ru-RU"/>
        </w:rPr>
        <w:t xml:space="preserve"> </w:t>
      </w:r>
      <w:r w:rsidRPr="009749D2">
        <w:rPr>
          <w:lang w:val="ru-RU"/>
        </w:rPr>
        <w:t>в</w:t>
      </w:r>
      <w:r w:rsidRPr="009749D2">
        <w:rPr>
          <w:spacing w:val="11"/>
          <w:lang w:val="ru-RU"/>
        </w:rPr>
        <w:t xml:space="preserve"> </w:t>
      </w:r>
      <w:r w:rsidRPr="009749D2">
        <w:rPr>
          <w:spacing w:val="-1"/>
          <w:lang w:val="ru-RU"/>
        </w:rPr>
        <w:t>качестве</w:t>
      </w:r>
      <w:r w:rsidRPr="009749D2">
        <w:rPr>
          <w:spacing w:val="15"/>
          <w:lang w:val="ru-RU"/>
        </w:rPr>
        <w:t xml:space="preserve"> </w:t>
      </w:r>
      <w:r w:rsidRPr="009749D2">
        <w:rPr>
          <w:spacing w:val="-1"/>
          <w:lang w:val="ru-RU"/>
        </w:rPr>
        <w:t>универсальных</w:t>
      </w:r>
      <w:r w:rsidRPr="009749D2">
        <w:rPr>
          <w:spacing w:val="13"/>
          <w:lang w:val="ru-RU"/>
        </w:rPr>
        <w:t xml:space="preserve"> </w:t>
      </w:r>
      <w:r w:rsidRPr="009749D2">
        <w:rPr>
          <w:spacing w:val="-1"/>
          <w:lang w:val="ru-RU"/>
        </w:rPr>
        <w:t>системных</w:t>
      </w:r>
      <w:r w:rsidRPr="009749D2">
        <w:rPr>
          <w:spacing w:val="13"/>
          <w:lang w:val="ru-RU"/>
        </w:rPr>
        <w:t xml:space="preserve"> </w:t>
      </w:r>
      <w:r w:rsidRPr="009749D2">
        <w:rPr>
          <w:spacing w:val="-1"/>
          <w:lang w:val="ru-RU"/>
        </w:rPr>
        <w:t>показателей,</w:t>
      </w:r>
      <w:r w:rsidRPr="009749D2">
        <w:rPr>
          <w:spacing w:val="11"/>
          <w:lang w:val="ru-RU"/>
        </w:rPr>
        <w:t xml:space="preserve"> </w:t>
      </w:r>
      <w:r w:rsidRPr="009749D2">
        <w:rPr>
          <w:lang w:val="ru-RU"/>
        </w:rPr>
        <w:t>поскольку</w:t>
      </w:r>
      <w:r w:rsidRPr="009749D2">
        <w:rPr>
          <w:spacing w:val="4"/>
          <w:lang w:val="ru-RU"/>
        </w:rPr>
        <w:t xml:space="preserve"> </w:t>
      </w:r>
      <w:r w:rsidRPr="009749D2">
        <w:rPr>
          <w:lang w:val="ru-RU"/>
        </w:rPr>
        <w:t>не</w:t>
      </w:r>
      <w:r w:rsidRPr="009749D2">
        <w:rPr>
          <w:spacing w:val="10"/>
          <w:lang w:val="ru-RU"/>
        </w:rPr>
        <w:t xml:space="preserve"> </w:t>
      </w:r>
      <w:r w:rsidRPr="009749D2">
        <w:rPr>
          <w:lang w:val="ru-RU"/>
        </w:rPr>
        <w:t>содержат</w:t>
      </w:r>
      <w:r w:rsidRPr="009749D2">
        <w:rPr>
          <w:spacing w:val="53"/>
          <w:lang w:val="ru-RU"/>
        </w:rPr>
        <w:t xml:space="preserve"> </w:t>
      </w:r>
      <w:r w:rsidRPr="009749D2">
        <w:rPr>
          <w:spacing w:val="-1"/>
          <w:lang w:val="ru-RU"/>
        </w:rPr>
        <w:t>элементов</w:t>
      </w:r>
      <w:r w:rsidRPr="009749D2">
        <w:rPr>
          <w:lang w:val="ru-RU"/>
        </w:rPr>
        <w:t xml:space="preserve"> </w:t>
      </w:r>
      <w:r w:rsidRPr="009749D2">
        <w:rPr>
          <w:spacing w:val="-1"/>
          <w:lang w:val="ru-RU"/>
        </w:rPr>
        <w:t>сопоставимости</w:t>
      </w:r>
      <w:r w:rsidRPr="009749D2">
        <w:rPr>
          <w:lang w:val="ru-RU"/>
        </w:rPr>
        <w:t xml:space="preserve"> </w:t>
      </w:r>
      <w:r w:rsidRPr="009749D2">
        <w:rPr>
          <w:spacing w:val="-1"/>
          <w:lang w:val="ru-RU"/>
        </w:rPr>
        <w:t>систем теплоснабжения.</w:t>
      </w:r>
    </w:p>
    <w:p w14:paraId="08F2CDF8" w14:textId="77777777" w:rsidR="009749D2" w:rsidRPr="009749D2" w:rsidRDefault="009749D2" w:rsidP="009749D2">
      <w:pPr>
        <w:pStyle w:val="ad"/>
        <w:ind w:left="0" w:right="104" w:firstLine="591"/>
        <w:jc w:val="both"/>
        <w:rPr>
          <w:lang w:val="ru-RU"/>
        </w:rPr>
      </w:pPr>
      <w:r w:rsidRPr="009749D2">
        <w:rPr>
          <w:spacing w:val="-1"/>
          <w:lang w:val="ru-RU"/>
        </w:rPr>
        <w:t>Интегральными</w:t>
      </w:r>
      <w:r w:rsidRPr="009749D2">
        <w:rPr>
          <w:spacing w:val="22"/>
          <w:lang w:val="ru-RU"/>
        </w:rPr>
        <w:t xml:space="preserve"> </w:t>
      </w:r>
      <w:r w:rsidRPr="009749D2">
        <w:rPr>
          <w:spacing w:val="-1"/>
          <w:lang w:val="ru-RU"/>
        </w:rPr>
        <w:t>показателями</w:t>
      </w:r>
      <w:r w:rsidRPr="009749D2">
        <w:rPr>
          <w:spacing w:val="22"/>
          <w:lang w:val="ru-RU"/>
        </w:rPr>
        <w:t xml:space="preserve"> </w:t>
      </w:r>
      <w:r w:rsidRPr="009749D2">
        <w:rPr>
          <w:spacing w:val="-1"/>
          <w:lang w:val="ru-RU"/>
        </w:rPr>
        <w:t>оценки</w:t>
      </w:r>
      <w:r w:rsidRPr="009749D2">
        <w:rPr>
          <w:spacing w:val="22"/>
          <w:lang w:val="ru-RU"/>
        </w:rPr>
        <w:t xml:space="preserve"> </w:t>
      </w:r>
      <w:r w:rsidRPr="009749D2">
        <w:rPr>
          <w:spacing w:val="-1"/>
          <w:lang w:val="ru-RU"/>
        </w:rPr>
        <w:t>надежности</w:t>
      </w:r>
      <w:r w:rsidRPr="009749D2">
        <w:rPr>
          <w:spacing w:val="22"/>
          <w:lang w:val="ru-RU"/>
        </w:rPr>
        <w:t xml:space="preserve"> </w:t>
      </w:r>
      <w:r w:rsidRPr="009749D2">
        <w:rPr>
          <w:spacing w:val="-1"/>
          <w:lang w:val="ru-RU"/>
        </w:rPr>
        <w:t>теплоснабжения</w:t>
      </w:r>
      <w:r w:rsidRPr="009749D2">
        <w:rPr>
          <w:spacing w:val="18"/>
          <w:lang w:val="ru-RU"/>
        </w:rPr>
        <w:t xml:space="preserve"> </w:t>
      </w:r>
      <w:r w:rsidRPr="009749D2">
        <w:rPr>
          <w:lang w:val="ru-RU"/>
        </w:rPr>
        <w:t>в</w:t>
      </w:r>
      <w:r w:rsidRPr="009749D2">
        <w:rPr>
          <w:spacing w:val="20"/>
          <w:lang w:val="ru-RU"/>
        </w:rPr>
        <w:t xml:space="preserve"> </w:t>
      </w:r>
      <w:r w:rsidRPr="009749D2">
        <w:rPr>
          <w:spacing w:val="-1"/>
          <w:lang w:val="ru-RU"/>
        </w:rPr>
        <w:t>целом</w:t>
      </w:r>
      <w:r w:rsidRPr="009749D2">
        <w:rPr>
          <w:spacing w:val="23"/>
          <w:lang w:val="ru-RU"/>
        </w:rPr>
        <w:t xml:space="preserve"> </w:t>
      </w:r>
      <w:r w:rsidRPr="009749D2">
        <w:rPr>
          <w:spacing w:val="-1"/>
          <w:lang w:val="ru-RU"/>
        </w:rPr>
        <w:t>являются</w:t>
      </w:r>
      <w:r w:rsidRPr="009749D2">
        <w:rPr>
          <w:spacing w:val="91"/>
          <w:lang w:val="ru-RU"/>
        </w:rPr>
        <w:t xml:space="preserve"> </w:t>
      </w:r>
      <w:r w:rsidRPr="009749D2">
        <w:rPr>
          <w:spacing w:val="-1"/>
          <w:lang w:val="ru-RU"/>
        </w:rPr>
        <w:t>такие</w:t>
      </w:r>
      <w:r w:rsidRPr="009749D2">
        <w:rPr>
          <w:lang w:val="ru-RU"/>
        </w:rPr>
        <w:t xml:space="preserve"> </w:t>
      </w:r>
      <w:r w:rsidRPr="009749D2">
        <w:rPr>
          <w:spacing w:val="-1"/>
          <w:lang w:val="ru-RU"/>
        </w:rPr>
        <w:t xml:space="preserve">эмпирические показатели как интенсивность отказов </w:t>
      </w:r>
      <w:r w:rsidRPr="00D60290">
        <w:rPr>
          <w:spacing w:val="-1"/>
        </w:rPr>
        <w:t>n</w:t>
      </w:r>
      <w:r w:rsidRPr="009749D2">
        <w:rPr>
          <w:spacing w:val="-1"/>
          <w:lang w:val="ru-RU"/>
        </w:rPr>
        <w:t>от [1/год] и относительный</w:t>
      </w:r>
      <w:r w:rsidRPr="009749D2">
        <w:rPr>
          <w:lang w:val="ru-RU"/>
        </w:rPr>
        <w:t xml:space="preserve"> </w:t>
      </w:r>
      <w:r w:rsidRPr="009749D2">
        <w:rPr>
          <w:spacing w:val="-1"/>
          <w:lang w:val="ru-RU"/>
        </w:rPr>
        <w:t>аварийный</w:t>
      </w:r>
      <w:r w:rsidRPr="009749D2">
        <w:rPr>
          <w:spacing w:val="31"/>
          <w:lang w:val="ru-RU"/>
        </w:rPr>
        <w:t xml:space="preserve"> </w:t>
      </w:r>
      <w:r w:rsidRPr="009749D2">
        <w:rPr>
          <w:spacing w:val="-1"/>
          <w:lang w:val="ru-RU"/>
        </w:rPr>
        <w:t>недоотпуск</w:t>
      </w:r>
      <w:r w:rsidRPr="009749D2">
        <w:rPr>
          <w:spacing w:val="36"/>
          <w:lang w:val="ru-RU"/>
        </w:rPr>
        <w:t xml:space="preserve"> </w:t>
      </w:r>
      <w:r w:rsidRPr="009749D2">
        <w:rPr>
          <w:spacing w:val="-1"/>
          <w:lang w:val="ru-RU"/>
        </w:rPr>
        <w:t>тепловой</w:t>
      </w:r>
      <w:r w:rsidRPr="009749D2">
        <w:rPr>
          <w:spacing w:val="31"/>
          <w:lang w:val="ru-RU"/>
        </w:rPr>
        <w:t xml:space="preserve"> </w:t>
      </w:r>
      <w:r w:rsidRPr="009749D2">
        <w:rPr>
          <w:spacing w:val="-1"/>
          <w:lang w:val="ru-RU"/>
        </w:rPr>
        <w:t>энергии</w:t>
      </w:r>
      <w:r w:rsidRPr="009749D2">
        <w:rPr>
          <w:spacing w:val="29"/>
          <w:lang w:val="ru-RU"/>
        </w:rPr>
        <w:t xml:space="preserve"> </w:t>
      </w:r>
      <w:r w:rsidRPr="00D60290">
        <w:rPr>
          <w:spacing w:val="-1"/>
        </w:rPr>
        <w:t>Q</w:t>
      </w:r>
      <w:r w:rsidRPr="009749D2">
        <w:rPr>
          <w:spacing w:val="-1"/>
          <w:position w:val="-2"/>
          <w:lang w:val="ru-RU"/>
        </w:rPr>
        <w:t>ав</w:t>
      </w:r>
      <w:r w:rsidRPr="009749D2">
        <w:rPr>
          <w:spacing w:val="-1"/>
          <w:lang w:val="ru-RU"/>
        </w:rPr>
        <w:t>/</w:t>
      </w:r>
      <w:r w:rsidRPr="00D60290">
        <w:rPr>
          <w:spacing w:val="-1"/>
        </w:rPr>
        <w:t>Q</w:t>
      </w:r>
      <w:r w:rsidRPr="009749D2">
        <w:rPr>
          <w:spacing w:val="-1"/>
          <w:position w:val="-2"/>
          <w:lang w:val="ru-RU"/>
        </w:rPr>
        <w:t>расч.</w:t>
      </w:r>
      <w:r w:rsidRPr="009749D2">
        <w:rPr>
          <w:spacing w:val="-1"/>
          <w:lang w:val="ru-RU"/>
        </w:rPr>
        <w:t>,</w:t>
      </w:r>
      <w:r w:rsidRPr="009749D2">
        <w:rPr>
          <w:spacing w:val="30"/>
          <w:lang w:val="ru-RU"/>
        </w:rPr>
        <w:t xml:space="preserve"> </w:t>
      </w:r>
      <w:r w:rsidRPr="009749D2">
        <w:rPr>
          <w:lang w:val="ru-RU"/>
        </w:rPr>
        <w:t>где</w:t>
      </w:r>
      <w:r w:rsidRPr="009749D2">
        <w:rPr>
          <w:spacing w:val="30"/>
          <w:lang w:val="ru-RU"/>
        </w:rPr>
        <w:t xml:space="preserve"> </w:t>
      </w:r>
      <w:r w:rsidRPr="00D60290">
        <w:rPr>
          <w:spacing w:val="-1"/>
        </w:rPr>
        <w:t>Q</w:t>
      </w:r>
      <w:r w:rsidRPr="009749D2">
        <w:rPr>
          <w:spacing w:val="-1"/>
          <w:position w:val="-2"/>
          <w:lang w:val="ru-RU"/>
        </w:rPr>
        <w:t>ав</w:t>
      </w:r>
      <w:r w:rsidRPr="009749D2">
        <w:rPr>
          <w:spacing w:val="12"/>
          <w:position w:val="-2"/>
          <w:lang w:val="ru-RU"/>
        </w:rPr>
        <w:t xml:space="preserve"> </w:t>
      </w:r>
      <w:r w:rsidRPr="009749D2">
        <w:rPr>
          <w:lang w:val="ru-RU"/>
        </w:rPr>
        <w:t>–</w:t>
      </w:r>
      <w:r w:rsidRPr="009749D2">
        <w:rPr>
          <w:spacing w:val="31"/>
          <w:lang w:val="ru-RU"/>
        </w:rPr>
        <w:t xml:space="preserve"> </w:t>
      </w:r>
      <w:r w:rsidRPr="009749D2">
        <w:rPr>
          <w:spacing w:val="-1"/>
          <w:lang w:val="ru-RU"/>
        </w:rPr>
        <w:t>аварийный</w:t>
      </w:r>
      <w:r w:rsidRPr="009749D2">
        <w:rPr>
          <w:spacing w:val="29"/>
          <w:lang w:val="ru-RU"/>
        </w:rPr>
        <w:t xml:space="preserve"> </w:t>
      </w:r>
      <w:r w:rsidRPr="009749D2">
        <w:rPr>
          <w:spacing w:val="-1"/>
          <w:lang w:val="ru-RU"/>
        </w:rPr>
        <w:t>недоотпуск</w:t>
      </w:r>
      <w:r w:rsidRPr="009749D2">
        <w:rPr>
          <w:spacing w:val="31"/>
          <w:lang w:val="ru-RU"/>
        </w:rPr>
        <w:t xml:space="preserve"> </w:t>
      </w:r>
      <w:r w:rsidRPr="009749D2">
        <w:rPr>
          <w:spacing w:val="-1"/>
          <w:lang w:val="ru-RU"/>
        </w:rPr>
        <w:t>тепловой</w:t>
      </w:r>
      <w:r w:rsidRPr="009749D2">
        <w:rPr>
          <w:spacing w:val="77"/>
          <w:lang w:val="ru-RU"/>
        </w:rPr>
        <w:t xml:space="preserve"> </w:t>
      </w:r>
      <w:r w:rsidRPr="009749D2">
        <w:rPr>
          <w:lang w:val="ru-RU"/>
        </w:rPr>
        <w:t>энергии</w:t>
      </w:r>
      <w:r w:rsidRPr="009749D2">
        <w:rPr>
          <w:spacing w:val="15"/>
          <w:lang w:val="ru-RU"/>
        </w:rPr>
        <w:t xml:space="preserve"> </w:t>
      </w:r>
      <w:r w:rsidRPr="009749D2">
        <w:rPr>
          <w:lang w:val="ru-RU"/>
        </w:rPr>
        <w:t>за</w:t>
      </w:r>
      <w:r w:rsidRPr="009749D2">
        <w:rPr>
          <w:spacing w:val="13"/>
          <w:lang w:val="ru-RU"/>
        </w:rPr>
        <w:t xml:space="preserve"> </w:t>
      </w:r>
      <w:r w:rsidRPr="009749D2">
        <w:rPr>
          <w:lang w:val="ru-RU"/>
        </w:rPr>
        <w:t>год</w:t>
      </w:r>
      <w:r w:rsidRPr="009749D2">
        <w:rPr>
          <w:spacing w:val="12"/>
          <w:lang w:val="ru-RU"/>
        </w:rPr>
        <w:t xml:space="preserve"> </w:t>
      </w:r>
      <w:r w:rsidRPr="009749D2">
        <w:rPr>
          <w:spacing w:val="-1"/>
          <w:lang w:val="ru-RU"/>
        </w:rPr>
        <w:t>[Гкал],</w:t>
      </w:r>
      <w:r w:rsidRPr="009749D2">
        <w:rPr>
          <w:spacing w:val="14"/>
          <w:lang w:val="ru-RU"/>
        </w:rPr>
        <w:t xml:space="preserve"> </w:t>
      </w:r>
      <w:r w:rsidRPr="00D60290">
        <w:t>Q</w:t>
      </w:r>
      <w:r w:rsidRPr="009749D2">
        <w:rPr>
          <w:position w:val="-2"/>
          <w:lang w:val="ru-RU"/>
        </w:rPr>
        <w:t>расч</w:t>
      </w:r>
      <w:r w:rsidRPr="009749D2">
        <w:rPr>
          <w:spacing w:val="35"/>
          <w:position w:val="-2"/>
          <w:lang w:val="ru-RU"/>
        </w:rPr>
        <w:t xml:space="preserve"> </w:t>
      </w:r>
      <w:r w:rsidRPr="009749D2">
        <w:rPr>
          <w:lang w:val="ru-RU"/>
        </w:rPr>
        <w:t>–</w:t>
      </w:r>
      <w:r w:rsidRPr="009749D2">
        <w:rPr>
          <w:spacing w:val="14"/>
          <w:lang w:val="ru-RU"/>
        </w:rPr>
        <w:t xml:space="preserve"> </w:t>
      </w:r>
      <w:r w:rsidRPr="009749D2">
        <w:rPr>
          <w:spacing w:val="-1"/>
          <w:lang w:val="ru-RU"/>
        </w:rPr>
        <w:t>расчетный</w:t>
      </w:r>
      <w:r w:rsidRPr="009749D2">
        <w:rPr>
          <w:spacing w:val="14"/>
          <w:lang w:val="ru-RU"/>
        </w:rPr>
        <w:t xml:space="preserve"> </w:t>
      </w:r>
      <w:r w:rsidRPr="009749D2">
        <w:rPr>
          <w:spacing w:val="-1"/>
          <w:lang w:val="ru-RU"/>
        </w:rPr>
        <w:t>отпуск</w:t>
      </w:r>
      <w:r w:rsidRPr="009749D2">
        <w:rPr>
          <w:spacing w:val="14"/>
          <w:lang w:val="ru-RU"/>
        </w:rPr>
        <w:t xml:space="preserve"> </w:t>
      </w:r>
      <w:r w:rsidRPr="009749D2">
        <w:rPr>
          <w:spacing w:val="-1"/>
          <w:lang w:val="ru-RU"/>
        </w:rPr>
        <w:t>тепловой</w:t>
      </w:r>
      <w:r w:rsidRPr="009749D2">
        <w:rPr>
          <w:spacing w:val="14"/>
          <w:lang w:val="ru-RU"/>
        </w:rPr>
        <w:t xml:space="preserve"> </w:t>
      </w:r>
      <w:r w:rsidRPr="009749D2">
        <w:rPr>
          <w:spacing w:val="-1"/>
          <w:lang w:val="ru-RU"/>
        </w:rPr>
        <w:t>энергии</w:t>
      </w:r>
      <w:r w:rsidRPr="009749D2">
        <w:rPr>
          <w:spacing w:val="15"/>
          <w:lang w:val="ru-RU"/>
        </w:rPr>
        <w:t xml:space="preserve"> </w:t>
      </w:r>
      <w:r w:rsidRPr="009749D2">
        <w:rPr>
          <w:spacing w:val="-1"/>
          <w:lang w:val="ru-RU"/>
        </w:rPr>
        <w:t>системой</w:t>
      </w:r>
      <w:r w:rsidRPr="009749D2">
        <w:rPr>
          <w:spacing w:val="15"/>
          <w:lang w:val="ru-RU"/>
        </w:rPr>
        <w:t xml:space="preserve"> </w:t>
      </w:r>
      <w:r w:rsidRPr="009749D2">
        <w:rPr>
          <w:spacing w:val="-1"/>
          <w:lang w:val="ru-RU"/>
        </w:rPr>
        <w:t>теплоснабжения</w:t>
      </w:r>
      <w:r w:rsidRPr="009749D2">
        <w:rPr>
          <w:spacing w:val="14"/>
          <w:lang w:val="ru-RU"/>
        </w:rPr>
        <w:t xml:space="preserve"> </w:t>
      </w:r>
      <w:r w:rsidRPr="009749D2">
        <w:rPr>
          <w:lang w:val="ru-RU"/>
        </w:rPr>
        <w:t>за</w:t>
      </w:r>
      <w:r w:rsidRPr="009749D2">
        <w:rPr>
          <w:spacing w:val="79"/>
          <w:lang w:val="ru-RU"/>
        </w:rPr>
        <w:t xml:space="preserve"> </w:t>
      </w:r>
      <w:r w:rsidRPr="009749D2">
        <w:rPr>
          <w:lang w:val="ru-RU"/>
        </w:rPr>
        <w:t>год</w:t>
      </w:r>
      <w:r w:rsidRPr="009749D2">
        <w:rPr>
          <w:spacing w:val="38"/>
          <w:lang w:val="ru-RU"/>
        </w:rPr>
        <w:t xml:space="preserve"> </w:t>
      </w:r>
      <w:r w:rsidRPr="009749D2">
        <w:rPr>
          <w:lang w:val="ru-RU"/>
        </w:rPr>
        <w:t>[Гкал].</w:t>
      </w:r>
      <w:r w:rsidRPr="009749D2">
        <w:rPr>
          <w:spacing w:val="38"/>
          <w:lang w:val="ru-RU"/>
        </w:rPr>
        <w:t xml:space="preserve"> </w:t>
      </w:r>
      <w:r w:rsidRPr="009749D2">
        <w:rPr>
          <w:spacing w:val="-1"/>
          <w:lang w:val="ru-RU"/>
        </w:rPr>
        <w:t>Динамика</w:t>
      </w:r>
      <w:r w:rsidRPr="009749D2">
        <w:rPr>
          <w:spacing w:val="37"/>
          <w:lang w:val="ru-RU"/>
        </w:rPr>
        <w:t xml:space="preserve"> </w:t>
      </w:r>
      <w:r w:rsidRPr="009749D2">
        <w:rPr>
          <w:spacing w:val="-1"/>
          <w:lang w:val="ru-RU"/>
        </w:rPr>
        <w:t>изменения</w:t>
      </w:r>
      <w:r w:rsidRPr="009749D2">
        <w:rPr>
          <w:spacing w:val="38"/>
          <w:lang w:val="ru-RU"/>
        </w:rPr>
        <w:t xml:space="preserve"> </w:t>
      </w:r>
      <w:r w:rsidRPr="009749D2">
        <w:rPr>
          <w:spacing w:val="-1"/>
          <w:lang w:val="ru-RU"/>
        </w:rPr>
        <w:t>данных</w:t>
      </w:r>
      <w:r w:rsidRPr="009749D2">
        <w:rPr>
          <w:spacing w:val="40"/>
          <w:lang w:val="ru-RU"/>
        </w:rPr>
        <w:t xml:space="preserve"> </w:t>
      </w:r>
      <w:r w:rsidRPr="009749D2">
        <w:rPr>
          <w:spacing w:val="-1"/>
          <w:lang w:val="ru-RU"/>
        </w:rPr>
        <w:t>показателей</w:t>
      </w:r>
      <w:r w:rsidRPr="009749D2">
        <w:rPr>
          <w:spacing w:val="43"/>
          <w:lang w:val="ru-RU"/>
        </w:rPr>
        <w:t xml:space="preserve"> </w:t>
      </w:r>
      <w:r w:rsidRPr="009749D2">
        <w:rPr>
          <w:spacing w:val="-1"/>
          <w:lang w:val="ru-RU"/>
        </w:rPr>
        <w:t>указывает</w:t>
      </w:r>
      <w:r w:rsidRPr="009749D2">
        <w:rPr>
          <w:spacing w:val="38"/>
          <w:lang w:val="ru-RU"/>
        </w:rPr>
        <w:t xml:space="preserve"> </w:t>
      </w:r>
      <w:r w:rsidRPr="009749D2">
        <w:rPr>
          <w:lang w:val="ru-RU"/>
        </w:rPr>
        <w:t>на</w:t>
      </w:r>
      <w:r w:rsidRPr="009749D2">
        <w:rPr>
          <w:spacing w:val="39"/>
          <w:lang w:val="ru-RU"/>
        </w:rPr>
        <w:t xml:space="preserve"> </w:t>
      </w:r>
      <w:r w:rsidRPr="009749D2">
        <w:rPr>
          <w:spacing w:val="-1"/>
          <w:lang w:val="ru-RU"/>
        </w:rPr>
        <w:t>прогресс</w:t>
      </w:r>
      <w:r w:rsidRPr="009749D2">
        <w:rPr>
          <w:spacing w:val="37"/>
          <w:lang w:val="ru-RU"/>
        </w:rPr>
        <w:t xml:space="preserve"> </w:t>
      </w:r>
      <w:r w:rsidRPr="009749D2">
        <w:rPr>
          <w:lang w:val="ru-RU"/>
        </w:rPr>
        <w:t>или</w:t>
      </w:r>
      <w:r w:rsidRPr="009749D2">
        <w:rPr>
          <w:spacing w:val="39"/>
          <w:lang w:val="ru-RU"/>
        </w:rPr>
        <w:t xml:space="preserve"> </w:t>
      </w:r>
      <w:r w:rsidRPr="009749D2">
        <w:rPr>
          <w:lang w:val="ru-RU"/>
        </w:rPr>
        <w:t>деградацию</w:t>
      </w:r>
      <w:r w:rsidRPr="009749D2">
        <w:rPr>
          <w:spacing w:val="47"/>
          <w:lang w:val="ru-RU"/>
        </w:rPr>
        <w:t xml:space="preserve"> </w:t>
      </w:r>
      <w:r w:rsidRPr="009749D2">
        <w:rPr>
          <w:spacing w:val="-1"/>
          <w:lang w:val="ru-RU"/>
        </w:rPr>
        <w:t>надежности</w:t>
      </w:r>
      <w:r w:rsidRPr="009749D2">
        <w:rPr>
          <w:spacing w:val="5"/>
          <w:lang w:val="ru-RU"/>
        </w:rPr>
        <w:t xml:space="preserve"> </w:t>
      </w:r>
      <w:r w:rsidRPr="009749D2">
        <w:rPr>
          <w:spacing w:val="-1"/>
          <w:lang w:val="ru-RU"/>
        </w:rPr>
        <w:t>каждой</w:t>
      </w:r>
      <w:r w:rsidRPr="009749D2">
        <w:rPr>
          <w:spacing w:val="5"/>
          <w:lang w:val="ru-RU"/>
        </w:rPr>
        <w:t xml:space="preserve"> </w:t>
      </w:r>
      <w:r w:rsidRPr="009749D2">
        <w:rPr>
          <w:spacing w:val="-1"/>
          <w:lang w:val="ru-RU"/>
        </w:rPr>
        <w:t>конкретной</w:t>
      </w:r>
      <w:r w:rsidRPr="009749D2">
        <w:rPr>
          <w:spacing w:val="5"/>
          <w:lang w:val="ru-RU"/>
        </w:rPr>
        <w:t xml:space="preserve"> </w:t>
      </w:r>
      <w:r w:rsidRPr="009749D2">
        <w:rPr>
          <w:spacing w:val="-1"/>
          <w:lang w:val="ru-RU"/>
        </w:rPr>
        <w:t>системы</w:t>
      </w:r>
      <w:r w:rsidRPr="009749D2">
        <w:rPr>
          <w:spacing w:val="6"/>
          <w:lang w:val="ru-RU"/>
        </w:rPr>
        <w:t xml:space="preserve"> </w:t>
      </w:r>
      <w:r w:rsidRPr="009749D2">
        <w:rPr>
          <w:spacing w:val="-1"/>
          <w:lang w:val="ru-RU"/>
        </w:rPr>
        <w:t>теплоснабжения.</w:t>
      </w:r>
      <w:r w:rsidRPr="009749D2">
        <w:rPr>
          <w:spacing w:val="4"/>
          <w:lang w:val="ru-RU"/>
        </w:rPr>
        <w:t xml:space="preserve"> </w:t>
      </w:r>
      <w:r w:rsidRPr="009749D2">
        <w:rPr>
          <w:spacing w:val="-1"/>
          <w:lang w:val="ru-RU"/>
        </w:rPr>
        <w:t>Однако</w:t>
      </w:r>
      <w:r w:rsidRPr="009749D2">
        <w:rPr>
          <w:spacing w:val="4"/>
          <w:lang w:val="ru-RU"/>
        </w:rPr>
        <w:t xml:space="preserve"> </w:t>
      </w:r>
      <w:r w:rsidRPr="009749D2">
        <w:rPr>
          <w:lang w:val="ru-RU"/>
        </w:rPr>
        <w:t>они</w:t>
      </w:r>
      <w:r w:rsidRPr="009749D2">
        <w:rPr>
          <w:spacing w:val="5"/>
          <w:lang w:val="ru-RU"/>
        </w:rPr>
        <w:t xml:space="preserve"> </w:t>
      </w:r>
      <w:r w:rsidRPr="009749D2">
        <w:rPr>
          <w:lang w:val="ru-RU"/>
        </w:rPr>
        <w:t>не</w:t>
      </w:r>
      <w:r w:rsidRPr="009749D2">
        <w:rPr>
          <w:spacing w:val="3"/>
          <w:lang w:val="ru-RU"/>
        </w:rPr>
        <w:t xml:space="preserve"> </w:t>
      </w:r>
      <w:r w:rsidRPr="009749D2">
        <w:rPr>
          <w:spacing w:val="-1"/>
          <w:lang w:val="ru-RU"/>
        </w:rPr>
        <w:t>могут</w:t>
      </w:r>
      <w:r w:rsidRPr="009749D2">
        <w:rPr>
          <w:spacing w:val="7"/>
          <w:lang w:val="ru-RU"/>
        </w:rPr>
        <w:t xml:space="preserve"> </w:t>
      </w:r>
      <w:r w:rsidRPr="009749D2">
        <w:rPr>
          <w:lang w:val="ru-RU"/>
        </w:rPr>
        <w:t>быть</w:t>
      </w:r>
      <w:r w:rsidRPr="009749D2">
        <w:rPr>
          <w:spacing w:val="77"/>
          <w:lang w:val="ru-RU"/>
        </w:rPr>
        <w:t xml:space="preserve"> </w:t>
      </w:r>
      <w:r w:rsidRPr="009749D2">
        <w:rPr>
          <w:spacing w:val="-1"/>
          <w:lang w:val="ru-RU"/>
        </w:rPr>
        <w:t>применены</w:t>
      </w:r>
      <w:r w:rsidRPr="009749D2">
        <w:rPr>
          <w:spacing w:val="11"/>
          <w:lang w:val="ru-RU"/>
        </w:rPr>
        <w:t xml:space="preserve"> </w:t>
      </w:r>
      <w:r w:rsidRPr="009749D2">
        <w:rPr>
          <w:lang w:val="ru-RU"/>
        </w:rPr>
        <w:t>в</w:t>
      </w:r>
      <w:r w:rsidRPr="009749D2">
        <w:rPr>
          <w:spacing w:val="11"/>
          <w:lang w:val="ru-RU"/>
        </w:rPr>
        <w:t xml:space="preserve"> </w:t>
      </w:r>
      <w:r w:rsidRPr="009749D2">
        <w:rPr>
          <w:spacing w:val="-1"/>
          <w:lang w:val="ru-RU"/>
        </w:rPr>
        <w:t>качестве</w:t>
      </w:r>
      <w:r w:rsidRPr="009749D2">
        <w:rPr>
          <w:spacing w:val="15"/>
          <w:lang w:val="ru-RU"/>
        </w:rPr>
        <w:t xml:space="preserve"> </w:t>
      </w:r>
      <w:r w:rsidRPr="009749D2">
        <w:rPr>
          <w:spacing w:val="-1"/>
          <w:lang w:val="ru-RU"/>
        </w:rPr>
        <w:t>универсальных</w:t>
      </w:r>
      <w:r w:rsidRPr="009749D2">
        <w:rPr>
          <w:spacing w:val="13"/>
          <w:lang w:val="ru-RU"/>
        </w:rPr>
        <w:t xml:space="preserve"> </w:t>
      </w:r>
      <w:r w:rsidRPr="009749D2">
        <w:rPr>
          <w:spacing w:val="-1"/>
          <w:lang w:val="ru-RU"/>
        </w:rPr>
        <w:t>системных</w:t>
      </w:r>
      <w:r w:rsidRPr="009749D2">
        <w:rPr>
          <w:spacing w:val="13"/>
          <w:lang w:val="ru-RU"/>
        </w:rPr>
        <w:t xml:space="preserve"> </w:t>
      </w:r>
      <w:r w:rsidRPr="009749D2">
        <w:rPr>
          <w:spacing w:val="-1"/>
          <w:lang w:val="ru-RU"/>
        </w:rPr>
        <w:t>показателей,</w:t>
      </w:r>
      <w:r w:rsidRPr="009749D2">
        <w:rPr>
          <w:spacing w:val="11"/>
          <w:lang w:val="ru-RU"/>
        </w:rPr>
        <w:t xml:space="preserve"> </w:t>
      </w:r>
      <w:r w:rsidRPr="009749D2">
        <w:rPr>
          <w:lang w:val="ru-RU"/>
        </w:rPr>
        <w:t>поскольку</w:t>
      </w:r>
      <w:r w:rsidRPr="009749D2">
        <w:rPr>
          <w:spacing w:val="4"/>
          <w:lang w:val="ru-RU"/>
        </w:rPr>
        <w:t xml:space="preserve"> </w:t>
      </w:r>
      <w:r w:rsidRPr="009749D2">
        <w:rPr>
          <w:lang w:val="ru-RU"/>
        </w:rPr>
        <w:t>не</w:t>
      </w:r>
      <w:r w:rsidRPr="009749D2">
        <w:rPr>
          <w:spacing w:val="10"/>
          <w:lang w:val="ru-RU"/>
        </w:rPr>
        <w:t xml:space="preserve"> </w:t>
      </w:r>
      <w:r w:rsidRPr="009749D2">
        <w:rPr>
          <w:lang w:val="ru-RU"/>
        </w:rPr>
        <w:t>содержат</w:t>
      </w:r>
      <w:r w:rsidRPr="009749D2">
        <w:rPr>
          <w:spacing w:val="53"/>
          <w:lang w:val="ru-RU"/>
        </w:rPr>
        <w:t xml:space="preserve"> </w:t>
      </w:r>
      <w:r w:rsidRPr="009749D2">
        <w:rPr>
          <w:spacing w:val="-1"/>
          <w:lang w:val="ru-RU"/>
        </w:rPr>
        <w:t>элементов</w:t>
      </w:r>
      <w:r w:rsidRPr="009749D2">
        <w:rPr>
          <w:lang w:val="ru-RU"/>
        </w:rPr>
        <w:t xml:space="preserve"> </w:t>
      </w:r>
      <w:r w:rsidRPr="009749D2">
        <w:rPr>
          <w:spacing w:val="-1"/>
          <w:lang w:val="ru-RU"/>
        </w:rPr>
        <w:t>сопоставимости</w:t>
      </w:r>
      <w:r w:rsidRPr="009749D2">
        <w:rPr>
          <w:lang w:val="ru-RU"/>
        </w:rPr>
        <w:t xml:space="preserve"> </w:t>
      </w:r>
      <w:r w:rsidRPr="009749D2">
        <w:rPr>
          <w:spacing w:val="-1"/>
          <w:lang w:val="ru-RU"/>
        </w:rPr>
        <w:t>систем теплоснабжения.</w:t>
      </w:r>
    </w:p>
    <w:p w14:paraId="65D46B9F" w14:textId="77777777" w:rsidR="009749D2" w:rsidRPr="00D60290" w:rsidRDefault="009749D2" w:rsidP="009749D2">
      <w:pPr>
        <w:spacing w:before="1"/>
        <w:ind w:right="102" w:firstLine="591"/>
        <w:jc w:val="both"/>
        <w:rPr>
          <w:spacing w:val="-1"/>
          <w:szCs w:val="24"/>
        </w:rPr>
      </w:pPr>
      <w:r w:rsidRPr="00D60290">
        <w:rPr>
          <w:szCs w:val="24"/>
        </w:rPr>
        <w:t>Для</w:t>
      </w:r>
      <w:r w:rsidRPr="00D60290">
        <w:rPr>
          <w:spacing w:val="6"/>
          <w:szCs w:val="24"/>
        </w:rPr>
        <w:t xml:space="preserve"> </w:t>
      </w:r>
      <w:r w:rsidRPr="00D60290">
        <w:rPr>
          <w:spacing w:val="-1"/>
          <w:szCs w:val="24"/>
        </w:rPr>
        <w:t>оценки</w:t>
      </w:r>
      <w:r w:rsidRPr="00D60290">
        <w:rPr>
          <w:spacing w:val="5"/>
          <w:szCs w:val="24"/>
        </w:rPr>
        <w:t xml:space="preserve"> </w:t>
      </w:r>
      <w:r w:rsidRPr="00D60290">
        <w:rPr>
          <w:spacing w:val="-1"/>
          <w:szCs w:val="24"/>
        </w:rPr>
        <w:t>надежности</w:t>
      </w:r>
      <w:r w:rsidRPr="00D60290">
        <w:rPr>
          <w:spacing w:val="7"/>
          <w:szCs w:val="24"/>
        </w:rPr>
        <w:t xml:space="preserve"> </w:t>
      </w:r>
      <w:r w:rsidRPr="00D60290">
        <w:rPr>
          <w:spacing w:val="-1"/>
          <w:szCs w:val="24"/>
        </w:rPr>
        <w:t>систем</w:t>
      </w:r>
      <w:r w:rsidRPr="00D60290">
        <w:rPr>
          <w:spacing w:val="6"/>
          <w:szCs w:val="24"/>
        </w:rPr>
        <w:t xml:space="preserve"> </w:t>
      </w:r>
      <w:r w:rsidRPr="00D60290">
        <w:rPr>
          <w:spacing w:val="-1"/>
          <w:szCs w:val="24"/>
        </w:rPr>
        <w:t>теплоснабжения</w:t>
      </w:r>
      <w:r w:rsidRPr="00D60290">
        <w:rPr>
          <w:spacing w:val="6"/>
          <w:szCs w:val="24"/>
        </w:rPr>
        <w:t xml:space="preserve"> </w:t>
      </w:r>
      <w:r w:rsidRPr="00D60290">
        <w:rPr>
          <w:spacing w:val="-1"/>
          <w:szCs w:val="24"/>
        </w:rPr>
        <w:t>необходимо</w:t>
      </w:r>
      <w:r w:rsidRPr="00D60290">
        <w:rPr>
          <w:spacing w:val="6"/>
          <w:szCs w:val="24"/>
        </w:rPr>
        <w:t xml:space="preserve"> </w:t>
      </w:r>
      <w:r w:rsidRPr="00D60290">
        <w:rPr>
          <w:szCs w:val="24"/>
        </w:rPr>
        <w:t>использовать</w:t>
      </w:r>
      <w:r w:rsidRPr="00D60290">
        <w:rPr>
          <w:spacing w:val="7"/>
          <w:szCs w:val="24"/>
        </w:rPr>
        <w:t xml:space="preserve"> </w:t>
      </w:r>
      <w:r w:rsidRPr="00D60290">
        <w:rPr>
          <w:spacing w:val="-1"/>
          <w:szCs w:val="24"/>
        </w:rPr>
        <w:t>показатели</w:t>
      </w:r>
      <w:r w:rsidRPr="00D60290">
        <w:rPr>
          <w:spacing w:val="79"/>
          <w:szCs w:val="24"/>
        </w:rPr>
        <w:t xml:space="preserve"> </w:t>
      </w:r>
      <w:r w:rsidRPr="00D60290">
        <w:rPr>
          <w:spacing w:val="-1"/>
          <w:szCs w:val="24"/>
        </w:rPr>
        <w:t>надежности</w:t>
      </w:r>
      <w:r w:rsidRPr="00D60290">
        <w:rPr>
          <w:spacing w:val="37"/>
          <w:szCs w:val="24"/>
        </w:rPr>
        <w:t xml:space="preserve"> </w:t>
      </w:r>
      <w:r w:rsidRPr="00D60290">
        <w:rPr>
          <w:b/>
          <w:spacing w:val="-1"/>
          <w:szCs w:val="24"/>
        </w:rPr>
        <w:t>структурных</w:t>
      </w:r>
      <w:r w:rsidRPr="00D60290">
        <w:rPr>
          <w:b/>
          <w:spacing w:val="35"/>
          <w:szCs w:val="24"/>
        </w:rPr>
        <w:t xml:space="preserve"> </w:t>
      </w:r>
      <w:r w:rsidRPr="00D60290">
        <w:rPr>
          <w:b/>
          <w:spacing w:val="-1"/>
          <w:szCs w:val="24"/>
        </w:rPr>
        <w:t>элементов</w:t>
      </w:r>
      <w:r w:rsidRPr="00D60290">
        <w:rPr>
          <w:b/>
          <w:spacing w:val="35"/>
          <w:szCs w:val="24"/>
        </w:rPr>
        <w:t xml:space="preserve"> </w:t>
      </w:r>
      <w:r w:rsidRPr="00D60290">
        <w:rPr>
          <w:b/>
          <w:spacing w:val="-1"/>
          <w:szCs w:val="24"/>
        </w:rPr>
        <w:t>системы</w:t>
      </w:r>
      <w:r w:rsidRPr="00D60290">
        <w:rPr>
          <w:b/>
          <w:spacing w:val="35"/>
          <w:szCs w:val="24"/>
        </w:rPr>
        <w:t xml:space="preserve"> </w:t>
      </w:r>
      <w:r w:rsidRPr="00D60290">
        <w:rPr>
          <w:b/>
          <w:spacing w:val="-1"/>
          <w:szCs w:val="24"/>
        </w:rPr>
        <w:t>теплоснабжения</w:t>
      </w:r>
      <w:r w:rsidRPr="00D60290">
        <w:rPr>
          <w:b/>
          <w:spacing w:val="40"/>
          <w:szCs w:val="24"/>
        </w:rPr>
        <w:t xml:space="preserve"> </w:t>
      </w:r>
      <w:r w:rsidRPr="00D60290">
        <w:rPr>
          <w:szCs w:val="24"/>
        </w:rPr>
        <w:t>и</w:t>
      </w:r>
      <w:r w:rsidRPr="00D60290">
        <w:rPr>
          <w:spacing w:val="34"/>
          <w:szCs w:val="24"/>
        </w:rPr>
        <w:t xml:space="preserve"> </w:t>
      </w:r>
      <w:r w:rsidRPr="00D60290">
        <w:rPr>
          <w:spacing w:val="-1"/>
          <w:szCs w:val="24"/>
        </w:rPr>
        <w:t>внешних</w:t>
      </w:r>
      <w:r w:rsidRPr="00D60290">
        <w:rPr>
          <w:spacing w:val="37"/>
          <w:szCs w:val="24"/>
        </w:rPr>
        <w:t xml:space="preserve"> </w:t>
      </w:r>
      <w:r w:rsidRPr="00D60290">
        <w:rPr>
          <w:spacing w:val="-1"/>
          <w:szCs w:val="24"/>
        </w:rPr>
        <w:t>систем</w:t>
      </w:r>
      <w:r w:rsidRPr="00D60290">
        <w:rPr>
          <w:spacing w:val="35"/>
          <w:szCs w:val="24"/>
        </w:rPr>
        <w:t xml:space="preserve"> </w:t>
      </w:r>
      <w:r w:rsidRPr="00D60290">
        <w:rPr>
          <w:spacing w:val="-1"/>
          <w:szCs w:val="24"/>
        </w:rPr>
        <w:t>электро-,</w:t>
      </w:r>
      <w:r w:rsidRPr="00D60290">
        <w:rPr>
          <w:spacing w:val="83"/>
          <w:szCs w:val="24"/>
        </w:rPr>
        <w:t xml:space="preserve"> </w:t>
      </w:r>
      <w:r w:rsidRPr="00D60290">
        <w:rPr>
          <w:spacing w:val="-1"/>
          <w:szCs w:val="24"/>
        </w:rPr>
        <w:t>водо-,</w:t>
      </w:r>
      <w:r w:rsidRPr="00D60290">
        <w:rPr>
          <w:szCs w:val="24"/>
        </w:rPr>
        <w:t xml:space="preserve"> </w:t>
      </w:r>
      <w:r w:rsidRPr="00D60290">
        <w:rPr>
          <w:spacing w:val="-1"/>
          <w:szCs w:val="24"/>
        </w:rPr>
        <w:t>топливоснабжения</w:t>
      </w:r>
      <w:r w:rsidRPr="00D60290">
        <w:rPr>
          <w:szCs w:val="24"/>
        </w:rPr>
        <w:t xml:space="preserve"> </w:t>
      </w:r>
      <w:r w:rsidRPr="00D60290">
        <w:rPr>
          <w:spacing w:val="-1"/>
          <w:szCs w:val="24"/>
        </w:rPr>
        <w:t>источников</w:t>
      </w:r>
      <w:r w:rsidRPr="00D60290">
        <w:rPr>
          <w:szCs w:val="24"/>
        </w:rPr>
        <w:t xml:space="preserve"> </w:t>
      </w:r>
      <w:r w:rsidRPr="00D60290">
        <w:rPr>
          <w:spacing w:val="-1"/>
          <w:szCs w:val="24"/>
        </w:rPr>
        <w:t>тепловой</w:t>
      </w:r>
      <w:r w:rsidRPr="00D60290">
        <w:rPr>
          <w:szCs w:val="24"/>
        </w:rPr>
        <w:t xml:space="preserve"> </w:t>
      </w:r>
      <w:r w:rsidRPr="00D60290">
        <w:rPr>
          <w:spacing w:val="-1"/>
          <w:szCs w:val="24"/>
        </w:rPr>
        <w:t>энергии.</w:t>
      </w:r>
    </w:p>
    <w:p w14:paraId="2131AC5F" w14:textId="77777777" w:rsidR="009749D2" w:rsidRPr="00D60290" w:rsidRDefault="009749D2" w:rsidP="009749D2">
      <w:pPr>
        <w:spacing w:before="1"/>
        <w:ind w:right="102" w:firstLine="591"/>
        <w:jc w:val="both"/>
        <w:rPr>
          <w:rFonts w:eastAsia="Times New Roman"/>
          <w:szCs w:val="24"/>
        </w:rPr>
      </w:pPr>
    </w:p>
    <w:p w14:paraId="09AE8AC9" w14:textId="77777777" w:rsidR="009749D2" w:rsidRPr="009749D2" w:rsidRDefault="009749D2" w:rsidP="009749D2">
      <w:pPr>
        <w:pStyle w:val="ad"/>
        <w:ind w:left="0" w:firstLine="591"/>
        <w:jc w:val="both"/>
        <w:rPr>
          <w:lang w:val="ru-RU"/>
        </w:rPr>
      </w:pPr>
      <w:r w:rsidRPr="009749D2">
        <w:rPr>
          <w:b/>
          <w:i/>
          <w:lang w:val="ru-RU"/>
        </w:rPr>
        <w:t>Показатель надежности</w:t>
      </w:r>
      <w:r w:rsidRPr="009749D2">
        <w:rPr>
          <w:b/>
          <w:i/>
          <w:spacing w:val="58"/>
          <w:lang w:val="ru-RU"/>
        </w:rPr>
        <w:t xml:space="preserve"> </w:t>
      </w:r>
      <w:r w:rsidRPr="009749D2">
        <w:rPr>
          <w:b/>
          <w:i/>
          <w:lang w:val="ru-RU"/>
        </w:rPr>
        <w:t>электроснабжения источников тепловой</w:t>
      </w:r>
      <w:r w:rsidRPr="009749D2">
        <w:rPr>
          <w:b/>
          <w:i/>
          <w:spacing w:val="58"/>
          <w:lang w:val="ru-RU"/>
        </w:rPr>
        <w:t xml:space="preserve"> </w:t>
      </w:r>
      <w:r w:rsidRPr="009749D2">
        <w:rPr>
          <w:b/>
          <w:i/>
          <w:lang w:val="ru-RU"/>
        </w:rPr>
        <w:t xml:space="preserve">энергии </w:t>
      </w:r>
      <w:r w:rsidRPr="009749D2">
        <w:rPr>
          <w:b/>
          <w:i/>
          <w:spacing w:val="2"/>
          <w:lang w:val="ru-RU"/>
        </w:rPr>
        <w:t>(К</w:t>
      </w:r>
      <w:r w:rsidRPr="009749D2">
        <w:rPr>
          <w:b/>
          <w:i/>
          <w:spacing w:val="2"/>
          <w:position w:val="-2"/>
          <w:lang w:val="ru-RU"/>
        </w:rPr>
        <w:t>э</w:t>
      </w:r>
      <w:r w:rsidRPr="009749D2">
        <w:rPr>
          <w:b/>
          <w:i/>
          <w:spacing w:val="2"/>
          <w:lang w:val="ru-RU"/>
        </w:rPr>
        <w:t xml:space="preserve">) </w:t>
      </w:r>
      <w:r w:rsidRPr="009749D2">
        <w:rPr>
          <w:spacing w:val="-1"/>
          <w:lang w:val="ru-RU"/>
        </w:rPr>
        <w:t>характеризуется</w:t>
      </w:r>
      <w:r w:rsidRPr="009749D2">
        <w:rPr>
          <w:lang w:val="ru-RU"/>
        </w:rPr>
        <w:t xml:space="preserve"> наличием</w:t>
      </w:r>
      <w:r w:rsidRPr="009749D2">
        <w:rPr>
          <w:spacing w:val="-1"/>
          <w:lang w:val="ru-RU"/>
        </w:rPr>
        <w:t xml:space="preserve"> </w:t>
      </w:r>
      <w:r w:rsidRPr="009749D2">
        <w:rPr>
          <w:spacing w:val="1"/>
          <w:lang w:val="ru-RU"/>
        </w:rPr>
        <w:t>или</w:t>
      </w:r>
      <w:r w:rsidRPr="009749D2">
        <w:rPr>
          <w:lang w:val="ru-RU"/>
        </w:rPr>
        <w:t xml:space="preserve"> </w:t>
      </w:r>
      <w:r w:rsidRPr="009749D2">
        <w:rPr>
          <w:spacing w:val="-1"/>
          <w:lang w:val="ru-RU"/>
        </w:rPr>
        <w:t xml:space="preserve">отсутствием </w:t>
      </w:r>
      <w:r w:rsidRPr="009749D2">
        <w:rPr>
          <w:lang w:val="ru-RU"/>
        </w:rPr>
        <w:t xml:space="preserve">резервного </w:t>
      </w:r>
      <w:r w:rsidRPr="009749D2">
        <w:rPr>
          <w:spacing w:val="-1"/>
          <w:lang w:val="ru-RU"/>
        </w:rPr>
        <w:t>электропитания:</w:t>
      </w:r>
    </w:p>
    <w:p w14:paraId="080F056F" w14:textId="77777777" w:rsidR="009749D2" w:rsidRPr="009749D2" w:rsidRDefault="009749D2" w:rsidP="009749D2">
      <w:pPr>
        <w:pStyle w:val="ad"/>
        <w:numPr>
          <w:ilvl w:val="0"/>
          <w:numId w:val="27"/>
        </w:numPr>
        <w:tabs>
          <w:tab w:val="left" w:pos="830"/>
        </w:tabs>
        <w:ind w:left="0" w:firstLine="591"/>
        <w:jc w:val="both"/>
        <w:rPr>
          <w:lang w:val="ru-RU"/>
        </w:rPr>
      </w:pPr>
      <w:r w:rsidRPr="009749D2">
        <w:rPr>
          <w:lang w:val="ru-RU"/>
        </w:rPr>
        <w:t xml:space="preserve">при </w:t>
      </w:r>
      <w:r w:rsidRPr="009749D2">
        <w:rPr>
          <w:spacing w:val="-1"/>
          <w:lang w:val="ru-RU"/>
        </w:rPr>
        <w:t>наличии</w:t>
      </w:r>
      <w:r w:rsidRPr="009749D2">
        <w:rPr>
          <w:lang w:val="ru-RU"/>
        </w:rPr>
        <w:t xml:space="preserve"> </w:t>
      </w:r>
      <w:r w:rsidRPr="009749D2">
        <w:rPr>
          <w:spacing w:val="-1"/>
          <w:lang w:val="ru-RU"/>
        </w:rPr>
        <w:t>резервного</w:t>
      </w:r>
      <w:r w:rsidRPr="009749D2">
        <w:rPr>
          <w:lang w:val="ru-RU"/>
        </w:rPr>
        <w:t xml:space="preserve"> </w:t>
      </w:r>
      <w:r w:rsidRPr="009749D2">
        <w:rPr>
          <w:spacing w:val="-1"/>
          <w:lang w:val="ru-RU"/>
        </w:rPr>
        <w:t>электроснабжения</w:t>
      </w:r>
      <w:r w:rsidRPr="009749D2">
        <w:rPr>
          <w:lang w:val="ru-RU"/>
        </w:rPr>
        <w:t xml:space="preserve"> </w:t>
      </w:r>
      <w:r w:rsidRPr="009749D2">
        <w:rPr>
          <w:spacing w:val="1"/>
          <w:lang w:val="ru-RU"/>
        </w:rPr>
        <w:t>К</w:t>
      </w:r>
      <w:r w:rsidRPr="009749D2">
        <w:rPr>
          <w:spacing w:val="1"/>
          <w:position w:val="-2"/>
          <w:lang w:val="ru-RU"/>
        </w:rPr>
        <w:t>э</w:t>
      </w:r>
      <w:r w:rsidRPr="009749D2">
        <w:rPr>
          <w:spacing w:val="20"/>
          <w:position w:val="-2"/>
          <w:lang w:val="ru-RU"/>
        </w:rPr>
        <w:t xml:space="preserve"> </w:t>
      </w:r>
      <w:r w:rsidRPr="009749D2">
        <w:rPr>
          <w:lang w:val="ru-RU"/>
        </w:rPr>
        <w:t>=</w:t>
      </w:r>
      <w:r w:rsidRPr="009749D2">
        <w:rPr>
          <w:spacing w:val="-1"/>
          <w:lang w:val="ru-RU"/>
        </w:rPr>
        <w:t xml:space="preserve"> </w:t>
      </w:r>
      <w:r w:rsidRPr="009749D2">
        <w:rPr>
          <w:lang w:val="ru-RU"/>
        </w:rPr>
        <w:t>1,0;</w:t>
      </w:r>
    </w:p>
    <w:p w14:paraId="43502095" w14:textId="77777777" w:rsidR="009749D2" w:rsidRPr="009749D2" w:rsidRDefault="009749D2" w:rsidP="009749D2">
      <w:pPr>
        <w:pStyle w:val="ad"/>
        <w:numPr>
          <w:ilvl w:val="0"/>
          <w:numId w:val="27"/>
        </w:numPr>
        <w:tabs>
          <w:tab w:val="left" w:pos="851"/>
        </w:tabs>
        <w:ind w:left="0" w:right="110" w:firstLine="591"/>
        <w:jc w:val="both"/>
        <w:rPr>
          <w:b/>
          <w:bCs/>
          <w:i/>
          <w:lang w:val="ru-RU"/>
        </w:rPr>
      </w:pPr>
      <w:r w:rsidRPr="009749D2">
        <w:rPr>
          <w:lang w:val="ru-RU"/>
        </w:rPr>
        <w:lastRenderedPageBreak/>
        <w:t xml:space="preserve">при отсутствии резервного электроснабжения </w:t>
      </w:r>
      <w:r w:rsidRPr="009749D2">
        <w:rPr>
          <w:spacing w:val="1"/>
          <w:lang w:val="ru-RU"/>
        </w:rPr>
        <w:t>К</w:t>
      </w:r>
      <w:r w:rsidRPr="009749D2">
        <w:rPr>
          <w:spacing w:val="1"/>
          <w:position w:val="-2"/>
          <w:lang w:val="ru-RU"/>
        </w:rPr>
        <w:t>э</w:t>
      </w:r>
      <w:r w:rsidRPr="009749D2">
        <w:rPr>
          <w:spacing w:val="20"/>
          <w:position w:val="-2"/>
          <w:lang w:val="ru-RU"/>
        </w:rPr>
        <w:t xml:space="preserve"> </w:t>
      </w:r>
      <w:r w:rsidRPr="009749D2">
        <w:rPr>
          <w:lang w:val="ru-RU"/>
        </w:rPr>
        <w:t>=</w:t>
      </w:r>
      <w:r w:rsidRPr="009749D2">
        <w:rPr>
          <w:spacing w:val="-1"/>
          <w:lang w:val="ru-RU"/>
        </w:rPr>
        <w:t xml:space="preserve"> </w:t>
      </w:r>
      <w:r w:rsidRPr="009749D2">
        <w:rPr>
          <w:lang w:val="ru-RU"/>
        </w:rPr>
        <w:t>0,6;</w:t>
      </w:r>
    </w:p>
    <w:p w14:paraId="73FEC2E0" w14:textId="77777777" w:rsidR="009749D2" w:rsidRPr="009749D2" w:rsidRDefault="009749D2" w:rsidP="009749D2">
      <w:pPr>
        <w:pStyle w:val="ad"/>
        <w:tabs>
          <w:tab w:val="left" w:pos="933"/>
        </w:tabs>
        <w:ind w:left="0" w:right="110" w:firstLine="591"/>
        <w:jc w:val="both"/>
        <w:rPr>
          <w:b/>
          <w:i/>
          <w:lang w:val="ru-RU"/>
        </w:rPr>
      </w:pPr>
    </w:p>
    <w:p w14:paraId="0F8707E9" w14:textId="77777777" w:rsidR="009749D2" w:rsidRPr="009749D2" w:rsidRDefault="009749D2" w:rsidP="009749D2">
      <w:pPr>
        <w:pStyle w:val="ad"/>
        <w:tabs>
          <w:tab w:val="left" w:pos="933"/>
        </w:tabs>
        <w:ind w:left="0" w:right="-2" w:firstLine="591"/>
        <w:jc w:val="both"/>
        <w:rPr>
          <w:lang w:val="ru-RU"/>
        </w:rPr>
      </w:pPr>
      <w:r w:rsidRPr="009749D2">
        <w:rPr>
          <w:b/>
          <w:i/>
          <w:lang w:val="ru-RU"/>
        </w:rPr>
        <w:t xml:space="preserve">Показатель надежности водоснабжения источников тепловой энергии (Кв) </w:t>
      </w:r>
      <w:r w:rsidRPr="009749D2">
        <w:rPr>
          <w:spacing w:val="-1"/>
          <w:lang w:val="ru-RU"/>
        </w:rPr>
        <w:t>характеризуется</w:t>
      </w:r>
      <w:r w:rsidRPr="009749D2">
        <w:rPr>
          <w:lang w:val="ru-RU"/>
        </w:rPr>
        <w:t xml:space="preserve"> наличием</w:t>
      </w:r>
      <w:r w:rsidRPr="009749D2">
        <w:rPr>
          <w:spacing w:val="-1"/>
          <w:lang w:val="ru-RU"/>
        </w:rPr>
        <w:t xml:space="preserve"> </w:t>
      </w:r>
      <w:r w:rsidRPr="009749D2">
        <w:rPr>
          <w:lang w:val="ru-RU"/>
        </w:rPr>
        <w:t>или</w:t>
      </w:r>
      <w:r w:rsidRPr="009749D2">
        <w:rPr>
          <w:spacing w:val="1"/>
          <w:lang w:val="ru-RU"/>
        </w:rPr>
        <w:t xml:space="preserve"> </w:t>
      </w:r>
      <w:r w:rsidRPr="009749D2">
        <w:rPr>
          <w:spacing w:val="-1"/>
          <w:lang w:val="ru-RU"/>
        </w:rPr>
        <w:t xml:space="preserve">отсутствием </w:t>
      </w:r>
      <w:r w:rsidRPr="009749D2">
        <w:rPr>
          <w:lang w:val="ru-RU"/>
        </w:rPr>
        <w:t xml:space="preserve">резервного </w:t>
      </w:r>
      <w:r w:rsidRPr="009749D2">
        <w:rPr>
          <w:spacing w:val="-1"/>
          <w:lang w:val="ru-RU"/>
        </w:rPr>
        <w:t>водоснабжения:</w:t>
      </w:r>
    </w:p>
    <w:p w14:paraId="4A4724ED" w14:textId="77777777" w:rsidR="009749D2" w:rsidRPr="009749D2" w:rsidRDefault="009749D2" w:rsidP="009749D2">
      <w:pPr>
        <w:pStyle w:val="ad"/>
        <w:numPr>
          <w:ilvl w:val="0"/>
          <w:numId w:val="27"/>
        </w:numPr>
        <w:tabs>
          <w:tab w:val="left" w:pos="830"/>
        </w:tabs>
        <w:ind w:left="0" w:firstLine="591"/>
        <w:jc w:val="both"/>
        <w:rPr>
          <w:lang w:val="ru-RU"/>
        </w:rPr>
      </w:pPr>
      <w:r w:rsidRPr="009749D2">
        <w:rPr>
          <w:lang w:val="ru-RU"/>
        </w:rPr>
        <w:t xml:space="preserve">при </w:t>
      </w:r>
      <w:r w:rsidRPr="009749D2">
        <w:rPr>
          <w:spacing w:val="-1"/>
          <w:lang w:val="ru-RU"/>
        </w:rPr>
        <w:t>наличии</w:t>
      </w:r>
      <w:r w:rsidRPr="009749D2">
        <w:rPr>
          <w:lang w:val="ru-RU"/>
        </w:rPr>
        <w:t xml:space="preserve"> </w:t>
      </w:r>
      <w:r w:rsidRPr="009749D2">
        <w:rPr>
          <w:spacing w:val="-1"/>
          <w:lang w:val="ru-RU"/>
        </w:rPr>
        <w:t>резервного</w:t>
      </w:r>
      <w:r w:rsidRPr="009749D2">
        <w:rPr>
          <w:lang w:val="ru-RU"/>
        </w:rPr>
        <w:t xml:space="preserve"> </w:t>
      </w:r>
      <w:r w:rsidRPr="009749D2">
        <w:rPr>
          <w:spacing w:val="-1"/>
          <w:lang w:val="ru-RU"/>
        </w:rPr>
        <w:t>водоснабжения</w:t>
      </w:r>
      <w:r w:rsidRPr="009749D2">
        <w:rPr>
          <w:lang w:val="ru-RU"/>
        </w:rPr>
        <w:t xml:space="preserve"> </w:t>
      </w:r>
      <w:r w:rsidRPr="009749D2">
        <w:rPr>
          <w:spacing w:val="2"/>
          <w:lang w:val="ru-RU"/>
        </w:rPr>
        <w:t>К</w:t>
      </w:r>
      <w:r w:rsidRPr="009749D2">
        <w:rPr>
          <w:spacing w:val="2"/>
          <w:position w:val="-2"/>
          <w:lang w:val="ru-RU"/>
        </w:rPr>
        <w:t>в</w:t>
      </w:r>
      <w:r w:rsidRPr="009749D2">
        <w:rPr>
          <w:spacing w:val="20"/>
          <w:position w:val="-2"/>
          <w:lang w:val="ru-RU"/>
        </w:rPr>
        <w:t xml:space="preserve"> </w:t>
      </w:r>
      <w:r w:rsidRPr="009749D2">
        <w:rPr>
          <w:lang w:val="ru-RU"/>
        </w:rPr>
        <w:t>=</w:t>
      </w:r>
      <w:r w:rsidRPr="009749D2">
        <w:rPr>
          <w:spacing w:val="-4"/>
          <w:lang w:val="ru-RU"/>
        </w:rPr>
        <w:t xml:space="preserve"> </w:t>
      </w:r>
      <w:r w:rsidRPr="009749D2">
        <w:rPr>
          <w:lang w:val="ru-RU"/>
        </w:rPr>
        <w:t>1,0;</w:t>
      </w:r>
    </w:p>
    <w:p w14:paraId="2660632D" w14:textId="77777777" w:rsidR="009749D2" w:rsidRPr="009749D2" w:rsidRDefault="009749D2" w:rsidP="009749D2">
      <w:pPr>
        <w:pStyle w:val="ad"/>
        <w:numPr>
          <w:ilvl w:val="0"/>
          <w:numId w:val="27"/>
        </w:numPr>
        <w:tabs>
          <w:tab w:val="left" w:pos="861"/>
        </w:tabs>
        <w:ind w:left="0" w:right="102" w:firstLine="591"/>
        <w:jc w:val="both"/>
        <w:rPr>
          <w:b/>
          <w:i/>
          <w:lang w:val="ru-RU"/>
        </w:rPr>
      </w:pPr>
      <w:r w:rsidRPr="009749D2">
        <w:rPr>
          <w:lang w:val="ru-RU"/>
        </w:rPr>
        <w:t>при</w:t>
      </w:r>
      <w:r w:rsidRPr="009749D2">
        <w:rPr>
          <w:spacing w:val="29"/>
          <w:lang w:val="ru-RU"/>
        </w:rPr>
        <w:t xml:space="preserve"> </w:t>
      </w:r>
      <w:r w:rsidRPr="009749D2">
        <w:rPr>
          <w:spacing w:val="-1"/>
          <w:lang w:val="ru-RU"/>
        </w:rPr>
        <w:t>отсутствии</w:t>
      </w:r>
      <w:r w:rsidRPr="009749D2">
        <w:rPr>
          <w:spacing w:val="31"/>
          <w:lang w:val="ru-RU"/>
        </w:rPr>
        <w:t xml:space="preserve"> </w:t>
      </w:r>
      <w:r w:rsidRPr="009749D2">
        <w:rPr>
          <w:spacing w:val="-1"/>
          <w:lang w:val="ru-RU"/>
        </w:rPr>
        <w:t>резервного</w:t>
      </w:r>
      <w:r w:rsidRPr="009749D2">
        <w:rPr>
          <w:spacing w:val="30"/>
          <w:lang w:val="ru-RU"/>
        </w:rPr>
        <w:t xml:space="preserve"> </w:t>
      </w:r>
      <w:r w:rsidRPr="009749D2">
        <w:rPr>
          <w:spacing w:val="-1"/>
          <w:lang w:val="ru-RU"/>
        </w:rPr>
        <w:t>водоснабжения</w:t>
      </w:r>
      <w:r w:rsidRPr="009749D2">
        <w:rPr>
          <w:spacing w:val="28"/>
          <w:lang w:val="ru-RU"/>
        </w:rPr>
        <w:t xml:space="preserve"> </w:t>
      </w:r>
      <w:r w:rsidRPr="009749D2">
        <w:rPr>
          <w:spacing w:val="1"/>
          <w:lang w:val="ru-RU"/>
        </w:rPr>
        <w:t>К</w:t>
      </w:r>
      <w:r w:rsidRPr="009749D2">
        <w:rPr>
          <w:spacing w:val="1"/>
          <w:position w:val="-2"/>
          <w:lang w:val="ru-RU"/>
        </w:rPr>
        <w:t>э</w:t>
      </w:r>
      <w:r w:rsidRPr="009749D2">
        <w:rPr>
          <w:spacing w:val="20"/>
          <w:position w:val="-2"/>
          <w:lang w:val="ru-RU"/>
        </w:rPr>
        <w:t xml:space="preserve"> </w:t>
      </w:r>
      <w:r w:rsidRPr="009749D2">
        <w:rPr>
          <w:lang w:val="ru-RU"/>
        </w:rPr>
        <w:t>=</w:t>
      </w:r>
      <w:r w:rsidRPr="009749D2">
        <w:rPr>
          <w:spacing w:val="-1"/>
          <w:lang w:val="ru-RU"/>
        </w:rPr>
        <w:t xml:space="preserve"> </w:t>
      </w:r>
      <w:r w:rsidRPr="009749D2">
        <w:rPr>
          <w:lang w:val="ru-RU"/>
        </w:rPr>
        <w:t>0,6;</w:t>
      </w:r>
    </w:p>
    <w:p w14:paraId="5AC98F56" w14:textId="77777777" w:rsidR="009749D2" w:rsidRPr="009749D2" w:rsidRDefault="009749D2" w:rsidP="009749D2">
      <w:pPr>
        <w:pStyle w:val="ad"/>
        <w:tabs>
          <w:tab w:val="left" w:pos="861"/>
        </w:tabs>
        <w:ind w:left="0" w:right="102" w:firstLine="591"/>
        <w:jc w:val="both"/>
        <w:rPr>
          <w:b/>
          <w:i/>
          <w:lang w:val="ru-RU"/>
        </w:rPr>
      </w:pPr>
    </w:p>
    <w:p w14:paraId="018CB5DB" w14:textId="77777777" w:rsidR="009749D2" w:rsidRPr="009749D2" w:rsidRDefault="009749D2" w:rsidP="009749D2">
      <w:pPr>
        <w:pStyle w:val="ad"/>
        <w:tabs>
          <w:tab w:val="left" w:pos="861"/>
        </w:tabs>
        <w:ind w:left="0" w:right="102" w:firstLine="591"/>
        <w:jc w:val="both"/>
        <w:rPr>
          <w:lang w:val="ru-RU"/>
        </w:rPr>
      </w:pPr>
      <w:r w:rsidRPr="009749D2">
        <w:rPr>
          <w:b/>
          <w:i/>
          <w:lang w:val="ru-RU"/>
        </w:rPr>
        <w:t xml:space="preserve">Показатель надежности топливоснабжения источников тепловой энергии </w:t>
      </w:r>
      <w:r w:rsidRPr="009749D2">
        <w:rPr>
          <w:b/>
          <w:i/>
          <w:spacing w:val="2"/>
          <w:lang w:val="ru-RU"/>
        </w:rPr>
        <w:t>(К</w:t>
      </w:r>
      <w:r w:rsidRPr="009749D2">
        <w:rPr>
          <w:b/>
          <w:i/>
          <w:spacing w:val="2"/>
          <w:position w:val="-2"/>
          <w:lang w:val="ru-RU"/>
        </w:rPr>
        <w:t>Т</w:t>
      </w:r>
      <w:r w:rsidRPr="009749D2">
        <w:rPr>
          <w:b/>
          <w:i/>
          <w:spacing w:val="2"/>
          <w:lang w:val="ru-RU"/>
        </w:rPr>
        <w:t xml:space="preserve">) </w:t>
      </w:r>
      <w:r w:rsidRPr="009749D2">
        <w:rPr>
          <w:spacing w:val="-1"/>
          <w:lang w:val="ru-RU"/>
        </w:rPr>
        <w:t>характеризуется</w:t>
      </w:r>
      <w:r w:rsidRPr="009749D2">
        <w:rPr>
          <w:lang w:val="ru-RU"/>
        </w:rPr>
        <w:t xml:space="preserve"> наличием</w:t>
      </w:r>
      <w:r w:rsidRPr="009749D2">
        <w:rPr>
          <w:spacing w:val="-1"/>
          <w:lang w:val="ru-RU"/>
        </w:rPr>
        <w:t xml:space="preserve"> </w:t>
      </w:r>
      <w:r w:rsidRPr="009749D2">
        <w:rPr>
          <w:lang w:val="ru-RU"/>
        </w:rPr>
        <w:t>или</w:t>
      </w:r>
      <w:r w:rsidRPr="009749D2">
        <w:rPr>
          <w:spacing w:val="1"/>
          <w:lang w:val="ru-RU"/>
        </w:rPr>
        <w:t xml:space="preserve"> </w:t>
      </w:r>
      <w:r w:rsidRPr="009749D2">
        <w:rPr>
          <w:spacing w:val="-1"/>
          <w:lang w:val="ru-RU"/>
        </w:rPr>
        <w:t xml:space="preserve">отсутствием </w:t>
      </w:r>
      <w:r w:rsidRPr="009749D2">
        <w:rPr>
          <w:lang w:val="ru-RU"/>
        </w:rPr>
        <w:t xml:space="preserve">резервного </w:t>
      </w:r>
      <w:r w:rsidRPr="009749D2">
        <w:rPr>
          <w:spacing w:val="-1"/>
          <w:lang w:val="ru-RU"/>
        </w:rPr>
        <w:t>топливоснабжения:</w:t>
      </w:r>
    </w:p>
    <w:p w14:paraId="0E293D59" w14:textId="77777777" w:rsidR="009749D2" w:rsidRPr="009749D2" w:rsidRDefault="009749D2" w:rsidP="009749D2">
      <w:pPr>
        <w:pStyle w:val="ad"/>
        <w:numPr>
          <w:ilvl w:val="0"/>
          <w:numId w:val="27"/>
        </w:numPr>
        <w:tabs>
          <w:tab w:val="left" w:pos="830"/>
        </w:tabs>
        <w:ind w:left="0" w:firstLine="591"/>
        <w:jc w:val="both"/>
        <w:rPr>
          <w:lang w:val="ru-RU"/>
        </w:rPr>
      </w:pPr>
      <w:r w:rsidRPr="009749D2">
        <w:rPr>
          <w:lang w:val="ru-RU"/>
        </w:rPr>
        <w:t xml:space="preserve">при </w:t>
      </w:r>
      <w:r w:rsidRPr="009749D2">
        <w:rPr>
          <w:spacing w:val="-1"/>
          <w:lang w:val="ru-RU"/>
        </w:rPr>
        <w:t>наличии</w:t>
      </w:r>
      <w:r w:rsidRPr="009749D2">
        <w:rPr>
          <w:lang w:val="ru-RU"/>
        </w:rPr>
        <w:t xml:space="preserve"> </w:t>
      </w:r>
      <w:r w:rsidRPr="009749D2">
        <w:rPr>
          <w:spacing w:val="-1"/>
          <w:lang w:val="ru-RU"/>
        </w:rPr>
        <w:t>резервного</w:t>
      </w:r>
      <w:r w:rsidRPr="009749D2">
        <w:rPr>
          <w:lang w:val="ru-RU"/>
        </w:rPr>
        <w:t xml:space="preserve"> топлива</w:t>
      </w:r>
      <w:r w:rsidRPr="009749D2">
        <w:rPr>
          <w:spacing w:val="-2"/>
          <w:lang w:val="ru-RU"/>
        </w:rPr>
        <w:t xml:space="preserve"> </w:t>
      </w:r>
      <w:r w:rsidRPr="009749D2">
        <w:rPr>
          <w:lang w:val="ru-RU"/>
        </w:rPr>
        <w:t>К</w:t>
      </w:r>
      <w:r w:rsidRPr="009749D2">
        <w:rPr>
          <w:position w:val="-2"/>
          <w:lang w:val="ru-RU"/>
        </w:rPr>
        <w:t>т</w:t>
      </w:r>
      <w:r w:rsidRPr="009749D2">
        <w:rPr>
          <w:spacing w:val="19"/>
          <w:position w:val="-2"/>
          <w:lang w:val="ru-RU"/>
        </w:rPr>
        <w:t xml:space="preserve"> </w:t>
      </w:r>
      <w:r w:rsidRPr="009749D2">
        <w:rPr>
          <w:lang w:val="ru-RU"/>
        </w:rPr>
        <w:t>=</w:t>
      </w:r>
      <w:r w:rsidRPr="009749D2">
        <w:rPr>
          <w:spacing w:val="-1"/>
          <w:lang w:val="ru-RU"/>
        </w:rPr>
        <w:t xml:space="preserve"> </w:t>
      </w:r>
      <w:r w:rsidRPr="009749D2">
        <w:rPr>
          <w:lang w:val="ru-RU"/>
        </w:rPr>
        <w:t>1,0;</w:t>
      </w:r>
    </w:p>
    <w:p w14:paraId="5F2327F1" w14:textId="77777777" w:rsidR="009749D2" w:rsidRPr="009749D2" w:rsidRDefault="009749D2" w:rsidP="009749D2">
      <w:pPr>
        <w:pStyle w:val="ad"/>
        <w:numPr>
          <w:ilvl w:val="0"/>
          <w:numId w:val="27"/>
        </w:numPr>
        <w:tabs>
          <w:tab w:val="left" w:pos="830"/>
        </w:tabs>
        <w:ind w:left="0" w:firstLine="591"/>
        <w:jc w:val="both"/>
        <w:rPr>
          <w:b/>
          <w:i/>
          <w:lang w:val="ru-RU"/>
        </w:rPr>
      </w:pPr>
      <w:r w:rsidRPr="009749D2">
        <w:rPr>
          <w:lang w:val="ru-RU"/>
        </w:rPr>
        <w:t xml:space="preserve">при </w:t>
      </w:r>
      <w:r w:rsidRPr="009749D2">
        <w:rPr>
          <w:spacing w:val="-1"/>
          <w:lang w:val="ru-RU"/>
        </w:rPr>
        <w:t>отсутствии</w:t>
      </w:r>
      <w:r w:rsidRPr="009749D2">
        <w:rPr>
          <w:lang w:val="ru-RU"/>
        </w:rPr>
        <w:t xml:space="preserve"> </w:t>
      </w:r>
      <w:r w:rsidRPr="009749D2">
        <w:rPr>
          <w:spacing w:val="-1"/>
          <w:lang w:val="ru-RU"/>
        </w:rPr>
        <w:t>резервного</w:t>
      </w:r>
      <w:r w:rsidRPr="009749D2">
        <w:rPr>
          <w:lang w:val="ru-RU"/>
        </w:rPr>
        <w:t xml:space="preserve"> </w:t>
      </w:r>
      <w:r w:rsidRPr="009749D2">
        <w:rPr>
          <w:spacing w:val="-1"/>
          <w:lang w:val="ru-RU"/>
        </w:rPr>
        <w:t>топлива</w:t>
      </w:r>
      <w:r w:rsidRPr="009749D2">
        <w:rPr>
          <w:spacing w:val="-2"/>
          <w:lang w:val="ru-RU"/>
        </w:rPr>
        <w:t xml:space="preserve"> </w:t>
      </w:r>
      <w:r w:rsidRPr="009749D2">
        <w:rPr>
          <w:lang w:val="ru-RU"/>
        </w:rPr>
        <w:t>К</w:t>
      </w:r>
      <w:r w:rsidRPr="009749D2">
        <w:rPr>
          <w:position w:val="-2"/>
          <w:lang w:val="ru-RU"/>
        </w:rPr>
        <w:t>т</w:t>
      </w:r>
      <w:r w:rsidRPr="009749D2">
        <w:rPr>
          <w:spacing w:val="19"/>
          <w:position w:val="-2"/>
          <w:lang w:val="ru-RU"/>
        </w:rPr>
        <w:t xml:space="preserve"> </w:t>
      </w:r>
      <w:r w:rsidRPr="009749D2">
        <w:rPr>
          <w:lang w:val="ru-RU"/>
        </w:rPr>
        <w:t>=</w:t>
      </w:r>
      <w:r w:rsidRPr="009749D2">
        <w:rPr>
          <w:spacing w:val="-1"/>
          <w:lang w:val="ru-RU"/>
        </w:rPr>
        <w:t>0,5</w:t>
      </w:r>
      <w:r w:rsidRPr="009749D2">
        <w:rPr>
          <w:lang w:val="ru-RU"/>
        </w:rPr>
        <w:t>;</w:t>
      </w:r>
    </w:p>
    <w:p w14:paraId="62C03F1F" w14:textId="77777777" w:rsidR="009749D2" w:rsidRPr="009749D2" w:rsidRDefault="009749D2" w:rsidP="009749D2">
      <w:pPr>
        <w:pStyle w:val="ad"/>
        <w:tabs>
          <w:tab w:val="left" w:pos="830"/>
        </w:tabs>
        <w:ind w:left="0" w:firstLine="591"/>
        <w:jc w:val="both"/>
        <w:rPr>
          <w:spacing w:val="-2"/>
          <w:lang w:val="ru-RU"/>
        </w:rPr>
      </w:pPr>
    </w:p>
    <w:p w14:paraId="04428672" w14:textId="77777777" w:rsidR="009749D2" w:rsidRPr="009749D2" w:rsidRDefault="009749D2" w:rsidP="009749D2">
      <w:pPr>
        <w:pStyle w:val="ad"/>
        <w:tabs>
          <w:tab w:val="left" w:pos="861"/>
        </w:tabs>
        <w:ind w:left="0" w:right="102" w:firstLine="591"/>
        <w:jc w:val="both"/>
        <w:rPr>
          <w:b/>
          <w:i/>
          <w:lang w:val="ru-RU"/>
        </w:rPr>
      </w:pPr>
      <w:r w:rsidRPr="009749D2">
        <w:rPr>
          <w:b/>
          <w:i/>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072C7266" w14:textId="77777777" w:rsidR="009749D2" w:rsidRPr="00D60290" w:rsidRDefault="009749D2" w:rsidP="009749D2">
      <w:pPr>
        <w:pStyle w:val="ad"/>
        <w:numPr>
          <w:ilvl w:val="0"/>
          <w:numId w:val="27"/>
        </w:numPr>
        <w:tabs>
          <w:tab w:val="left" w:pos="830"/>
        </w:tabs>
        <w:ind w:left="0" w:firstLine="591"/>
        <w:jc w:val="both"/>
      </w:pPr>
      <w:r w:rsidRPr="00D60290">
        <w:t>полная обеспеченность</w:t>
      </w:r>
      <w:r w:rsidRPr="00D60290">
        <w:rPr>
          <w:spacing w:val="-2"/>
        </w:rPr>
        <w:t xml:space="preserve"> </w:t>
      </w:r>
      <w:r w:rsidRPr="00D60290">
        <w:t>К</w:t>
      </w:r>
      <w:r w:rsidRPr="00D60290">
        <w:rPr>
          <w:position w:val="-2"/>
        </w:rPr>
        <w:t>т</w:t>
      </w:r>
      <w:r w:rsidRPr="00D60290">
        <w:rPr>
          <w:spacing w:val="19"/>
          <w:position w:val="-2"/>
        </w:rPr>
        <w:t xml:space="preserve"> </w:t>
      </w:r>
      <w:r w:rsidRPr="00D60290">
        <w:t>=</w:t>
      </w:r>
      <w:r w:rsidRPr="00D60290">
        <w:rPr>
          <w:spacing w:val="-1"/>
        </w:rPr>
        <w:t xml:space="preserve"> </w:t>
      </w:r>
      <w:r w:rsidRPr="00D60290">
        <w:t>1,0;</w:t>
      </w:r>
    </w:p>
    <w:p w14:paraId="4F2D6242" w14:textId="77777777" w:rsidR="009749D2" w:rsidRPr="009749D2" w:rsidRDefault="009749D2" w:rsidP="009749D2">
      <w:pPr>
        <w:pStyle w:val="ad"/>
        <w:numPr>
          <w:ilvl w:val="0"/>
          <w:numId w:val="27"/>
        </w:numPr>
        <w:tabs>
          <w:tab w:val="left" w:pos="830"/>
        </w:tabs>
        <w:ind w:left="0" w:firstLine="591"/>
        <w:jc w:val="both"/>
        <w:rPr>
          <w:b/>
          <w:i/>
          <w:lang w:val="ru-RU"/>
        </w:rPr>
      </w:pPr>
      <w:r w:rsidRPr="009749D2">
        <w:rPr>
          <w:lang w:val="ru-RU"/>
        </w:rPr>
        <w:t xml:space="preserve">не обеспечена в размере 10% и менее </w:t>
      </w:r>
      <w:r w:rsidRPr="009749D2">
        <w:rPr>
          <w:spacing w:val="-2"/>
          <w:lang w:val="ru-RU"/>
        </w:rPr>
        <w:t>Кт</w:t>
      </w:r>
      <w:r w:rsidRPr="009749D2">
        <w:rPr>
          <w:spacing w:val="19"/>
          <w:position w:val="-2"/>
          <w:lang w:val="ru-RU"/>
        </w:rPr>
        <w:t xml:space="preserve"> </w:t>
      </w:r>
      <w:r w:rsidRPr="009749D2">
        <w:rPr>
          <w:lang w:val="ru-RU"/>
        </w:rPr>
        <w:t>=</w:t>
      </w:r>
      <w:r w:rsidRPr="009749D2">
        <w:rPr>
          <w:spacing w:val="-1"/>
          <w:lang w:val="ru-RU"/>
        </w:rPr>
        <w:t xml:space="preserve"> </w:t>
      </w:r>
      <w:r w:rsidRPr="009749D2">
        <w:rPr>
          <w:lang w:val="ru-RU"/>
        </w:rPr>
        <w:t>0,8;</w:t>
      </w:r>
    </w:p>
    <w:p w14:paraId="1B1F6874" w14:textId="77777777" w:rsidR="009749D2" w:rsidRPr="009749D2" w:rsidRDefault="009749D2" w:rsidP="009749D2">
      <w:pPr>
        <w:pStyle w:val="ad"/>
        <w:numPr>
          <w:ilvl w:val="0"/>
          <w:numId w:val="27"/>
        </w:numPr>
        <w:tabs>
          <w:tab w:val="left" w:pos="830"/>
        </w:tabs>
        <w:ind w:left="0" w:firstLine="591"/>
        <w:jc w:val="both"/>
        <w:rPr>
          <w:lang w:val="ru-RU"/>
        </w:rPr>
      </w:pPr>
      <w:r w:rsidRPr="009749D2">
        <w:rPr>
          <w:lang w:val="ru-RU"/>
        </w:rPr>
        <w:t>не обеспечена в размере более 10%</w:t>
      </w:r>
      <w:r w:rsidRPr="009749D2">
        <w:rPr>
          <w:spacing w:val="-2"/>
          <w:lang w:val="ru-RU"/>
        </w:rPr>
        <w:t xml:space="preserve"> </w:t>
      </w:r>
      <w:r w:rsidRPr="009749D2">
        <w:rPr>
          <w:lang w:val="ru-RU"/>
        </w:rPr>
        <w:t>К</w:t>
      </w:r>
      <w:r w:rsidRPr="009749D2">
        <w:rPr>
          <w:position w:val="-2"/>
          <w:lang w:val="ru-RU"/>
        </w:rPr>
        <w:t>т</w:t>
      </w:r>
      <w:r w:rsidRPr="009749D2">
        <w:rPr>
          <w:spacing w:val="19"/>
          <w:position w:val="-2"/>
          <w:lang w:val="ru-RU"/>
        </w:rPr>
        <w:t xml:space="preserve"> </w:t>
      </w:r>
      <w:r w:rsidRPr="009749D2">
        <w:rPr>
          <w:lang w:val="ru-RU"/>
        </w:rPr>
        <w:t>=</w:t>
      </w:r>
      <w:r w:rsidRPr="009749D2">
        <w:rPr>
          <w:spacing w:val="-1"/>
          <w:lang w:val="ru-RU"/>
        </w:rPr>
        <w:t xml:space="preserve"> 0</w:t>
      </w:r>
      <w:r w:rsidRPr="009749D2">
        <w:rPr>
          <w:lang w:val="ru-RU"/>
        </w:rPr>
        <w:t>,5;</w:t>
      </w:r>
    </w:p>
    <w:p w14:paraId="1EF6E1E4" w14:textId="77777777" w:rsidR="009749D2" w:rsidRPr="009749D2" w:rsidRDefault="009749D2" w:rsidP="009749D2">
      <w:pPr>
        <w:pStyle w:val="ad"/>
        <w:tabs>
          <w:tab w:val="left" w:pos="830"/>
        </w:tabs>
        <w:ind w:left="0" w:firstLine="591"/>
        <w:rPr>
          <w:lang w:val="ru-RU"/>
        </w:rPr>
      </w:pPr>
    </w:p>
    <w:p w14:paraId="0044A0B4" w14:textId="77777777" w:rsidR="009749D2" w:rsidRPr="00D60290" w:rsidRDefault="009749D2" w:rsidP="009749D2">
      <w:pPr>
        <w:spacing w:before="110"/>
        <w:ind w:right="100" w:firstLine="591"/>
        <w:jc w:val="both"/>
        <w:rPr>
          <w:rFonts w:eastAsia="Times New Roman"/>
          <w:szCs w:val="24"/>
        </w:rPr>
      </w:pPr>
      <w:r w:rsidRPr="00D60290">
        <w:rPr>
          <w:b/>
          <w:i/>
          <w:spacing w:val="-1"/>
          <w:szCs w:val="24"/>
        </w:rPr>
        <w:t>Показатель</w:t>
      </w:r>
      <w:r w:rsidRPr="00D60290">
        <w:rPr>
          <w:b/>
          <w:i/>
          <w:spacing w:val="5"/>
          <w:szCs w:val="24"/>
        </w:rPr>
        <w:t xml:space="preserve"> </w:t>
      </w:r>
      <w:r w:rsidRPr="00D60290">
        <w:rPr>
          <w:b/>
          <w:i/>
          <w:spacing w:val="-1"/>
          <w:szCs w:val="24"/>
        </w:rPr>
        <w:t>уровня</w:t>
      </w:r>
      <w:r w:rsidRPr="00D60290">
        <w:rPr>
          <w:b/>
          <w:i/>
          <w:spacing w:val="7"/>
          <w:szCs w:val="24"/>
        </w:rPr>
        <w:t xml:space="preserve"> </w:t>
      </w:r>
      <w:r w:rsidRPr="00D60290">
        <w:rPr>
          <w:b/>
          <w:i/>
          <w:spacing w:val="-1"/>
          <w:szCs w:val="24"/>
        </w:rPr>
        <w:t>резервирования</w:t>
      </w:r>
      <w:r w:rsidRPr="00D60290">
        <w:rPr>
          <w:b/>
          <w:i/>
          <w:spacing w:val="5"/>
          <w:szCs w:val="24"/>
        </w:rPr>
        <w:t xml:space="preserve"> </w:t>
      </w:r>
      <w:r w:rsidRPr="00D60290">
        <w:rPr>
          <w:b/>
          <w:i/>
          <w:spacing w:val="-1"/>
          <w:szCs w:val="24"/>
        </w:rPr>
        <w:t>источников</w:t>
      </w:r>
      <w:r w:rsidRPr="00D60290">
        <w:rPr>
          <w:b/>
          <w:i/>
          <w:spacing w:val="2"/>
          <w:szCs w:val="24"/>
        </w:rPr>
        <w:t xml:space="preserve"> </w:t>
      </w:r>
      <w:r w:rsidRPr="00D60290">
        <w:rPr>
          <w:b/>
          <w:i/>
          <w:spacing w:val="-1"/>
          <w:szCs w:val="24"/>
        </w:rPr>
        <w:t>тепловой</w:t>
      </w:r>
      <w:r w:rsidRPr="00D60290">
        <w:rPr>
          <w:b/>
          <w:i/>
          <w:spacing w:val="2"/>
          <w:szCs w:val="24"/>
        </w:rPr>
        <w:t xml:space="preserve"> </w:t>
      </w:r>
      <w:r w:rsidRPr="00D60290">
        <w:rPr>
          <w:b/>
          <w:i/>
          <w:spacing w:val="-1"/>
          <w:szCs w:val="24"/>
        </w:rPr>
        <w:t>энергии</w:t>
      </w:r>
      <w:r w:rsidRPr="00D60290">
        <w:rPr>
          <w:b/>
          <w:i/>
          <w:spacing w:val="5"/>
          <w:szCs w:val="24"/>
        </w:rPr>
        <w:t xml:space="preserve"> </w:t>
      </w:r>
      <w:r w:rsidRPr="00D60290">
        <w:rPr>
          <w:b/>
          <w:i/>
          <w:spacing w:val="1"/>
          <w:szCs w:val="24"/>
        </w:rPr>
        <w:t>(К</w:t>
      </w:r>
      <w:r w:rsidRPr="00D60290">
        <w:rPr>
          <w:b/>
          <w:i/>
          <w:spacing w:val="1"/>
          <w:position w:val="-2"/>
          <w:szCs w:val="24"/>
        </w:rPr>
        <w:t>р</w:t>
      </w:r>
      <w:r w:rsidRPr="00D60290">
        <w:rPr>
          <w:b/>
          <w:i/>
          <w:spacing w:val="1"/>
          <w:szCs w:val="24"/>
        </w:rPr>
        <w:t xml:space="preserve">) </w:t>
      </w:r>
      <w:r w:rsidRPr="00D60290">
        <w:rPr>
          <w:b/>
          <w:i/>
          <w:szCs w:val="24"/>
        </w:rPr>
        <w:t>и</w:t>
      </w:r>
      <w:r w:rsidRPr="00D60290">
        <w:rPr>
          <w:b/>
          <w:i/>
          <w:spacing w:val="5"/>
          <w:szCs w:val="24"/>
        </w:rPr>
        <w:t xml:space="preserve"> </w:t>
      </w:r>
      <w:r w:rsidRPr="00D60290">
        <w:rPr>
          <w:b/>
          <w:i/>
          <w:spacing w:val="-1"/>
          <w:szCs w:val="24"/>
        </w:rPr>
        <w:t>элементов</w:t>
      </w:r>
      <w:r w:rsidRPr="00D60290">
        <w:rPr>
          <w:b/>
          <w:i/>
          <w:spacing w:val="79"/>
          <w:szCs w:val="24"/>
        </w:rPr>
        <w:t xml:space="preserve"> </w:t>
      </w:r>
      <w:r w:rsidRPr="00D60290">
        <w:rPr>
          <w:b/>
          <w:i/>
          <w:spacing w:val="-1"/>
          <w:szCs w:val="24"/>
        </w:rPr>
        <w:t>тепловой</w:t>
      </w:r>
      <w:r w:rsidRPr="00D60290">
        <w:rPr>
          <w:b/>
          <w:i/>
          <w:spacing w:val="12"/>
          <w:szCs w:val="24"/>
        </w:rPr>
        <w:t xml:space="preserve"> </w:t>
      </w:r>
      <w:r w:rsidRPr="00D60290">
        <w:rPr>
          <w:b/>
          <w:i/>
          <w:spacing w:val="-1"/>
          <w:szCs w:val="24"/>
        </w:rPr>
        <w:t>сети,</w:t>
      </w:r>
      <w:r w:rsidRPr="00D60290">
        <w:rPr>
          <w:b/>
          <w:i/>
          <w:spacing w:val="11"/>
          <w:szCs w:val="24"/>
        </w:rPr>
        <w:t xml:space="preserve"> </w:t>
      </w:r>
      <w:r w:rsidRPr="00D60290">
        <w:rPr>
          <w:spacing w:val="-1"/>
          <w:szCs w:val="24"/>
        </w:rPr>
        <w:t>характеризуемый</w:t>
      </w:r>
      <w:r w:rsidRPr="00D60290">
        <w:rPr>
          <w:spacing w:val="12"/>
          <w:szCs w:val="24"/>
        </w:rPr>
        <w:t xml:space="preserve"> </w:t>
      </w:r>
      <w:r w:rsidRPr="00D60290">
        <w:rPr>
          <w:spacing w:val="-1"/>
          <w:szCs w:val="24"/>
        </w:rPr>
        <w:t>отношением</w:t>
      </w:r>
      <w:r w:rsidRPr="00D60290">
        <w:rPr>
          <w:spacing w:val="11"/>
          <w:szCs w:val="24"/>
        </w:rPr>
        <w:t xml:space="preserve"> </w:t>
      </w:r>
      <w:r w:rsidRPr="00D60290">
        <w:rPr>
          <w:spacing w:val="-1"/>
          <w:szCs w:val="24"/>
        </w:rPr>
        <w:t>резервируемой</w:t>
      </w:r>
      <w:r w:rsidRPr="00D60290">
        <w:rPr>
          <w:spacing w:val="12"/>
          <w:szCs w:val="24"/>
        </w:rPr>
        <w:t xml:space="preserve"> </w:t>
      </w:r>
      <w:r w:rsidRPr="00D60290">
        <w:rPr>
          <w:spacing w:val="-1"/>
          <w:szCs w:val="24"/>
        </w:rPr>
        <w:t>фактической</w:t>
      </w:r>
      <w:r w:rsidRPr="00D60290">
        <w:rPr>
          <w:spacing w:val="12"/>
          <w:szCs w:val="24"/>
        </w:rPr>
        <w:t xml:space="preserve"> </w:t>
      </w:r>
      <w:r w:rsidRPr="00D60290">
        <w:rPr>
          <w:spacing w:val="-1"/>
          <w:szCs w:val="24"/>
        </w:rPr>
        <w:t>тепловой</w:t>
      </w:r>
      <w:r w:rsidRPr="00D60290">
        <w:rPr>
          <w:spacing w:val="12"/>
          <w:szCs w:val="24"/>
        </w:rPr>
        <w:t xml:space="preserve"> </w:t>
      </w:r>
      <w:r w:rsidRPr="00D60290">
        <w:rPr>
          <w:spacing w:val="-1"/>
          <w:szCs w:val="24"/>
        </w:rPr>
        <w:t>нагрузки</w:t>
      </w:r>
      <w:r w:rsidRPr="00D60290">
        <w:rPr>
          <w:spacing w:val="12"/>
          <w:szCs w:val="24"/>
        </w:rPr>
        <w:t xml:space="preserve"> </w:t>
      </w:r>
      <w:r w:rsidRPr="00D60290">
        <w:rPr>
          <w:szCs w:val="24"/>
        </w:rPr>
        <w:t>к</w:t>
      </w:r>
      <w:r w:rsidRPr="00D60290">
        <w:rPr>
          <w:spacing w:val="99"/>
          <w:szCs w:val="24"/>
        </w:rPr>
        <w:t xml:space="preserve"> </w:t>
      </w:r>
      <w:r w:rsidRPr="00D60290">
        <w:rPr>
          <w:spacing w:val="-1"/>
          <w:szCs w:val="24"/>
        </w:rPr>
        <w:t>фактической</w:t>
      </w:r>
      <w:r w:rsidRPr="00D60290">
        <w:rPr>
          <w:szCs w:val="24"/>
        </w:rPr>
        <w:t xml:space="preserve"> </w:t>
      </w:r>
      <w:r w:rsidRPr="00D60290">
        <w:rPr>
          <w:spacing w:val="-1"/>
          <w:szCs w:val="24"/>
        </w:rPr>
        <w:t>тепловой</w:t>
      </w:r>
      <w:r w:rsidRPr="00D60290">
        <w:rPr>
          <w:spacing w:val="-2"/>
          <w:szCs w:val="24"/>
        </w:rPr>
        <w:t xml:space="preserve"> </w:t>
      </w:r>
      <w:r w:rsidRPr="00D60290">
        <w:rPr>
          <w:spacing w:val="-1"/>
          <w:szCs w:val="24"/>
        </w:rPr>
        <w:t>нагрузке</w:t>
      </w:r>
      <w:r w:rsidRPr="00D60290">
        <w:rPr>
          <w:spacing w:val="1"/>
          <w:szCs w:val="24"/>
        </w:rPr>
        <w:t xml:space="preserve"> </w:t>
      </w:r>
      <w:r w:rsidRPr="00D60290">
        <w:rPr>
          <w:spacing w:val="-1"/>
          <w:szCs w:val="24"/>
        </w:rPr>
        <w:t>(%)</w:t>
      </w:r>
      <w:r w:rsidRPr="00D60290">
        <w:rPr>
          <w:spacing w:val="1"/>
          <w:szCs w:val="24"/>
        </w:rPr>
        <w:t xml:space="preserve"> </w:t>
      </w:r>
      <w:r w:rsidRPr="00D60290">
        <w:rPr>
          <w:spacing w:val="-1"/>
          <w:szCs w:val="24"/>
        </w:rPr>
        <w:t>системы</w:t>
      </w:r>
      <w:r w:rsidRPr="00D60290">
        <w:rPr>
          <w:szCs w:val="24"/>
        </w:rPr>
        <w:t xml:space="preserve"> </w:t>
      </w:r>
      <w:r w:rsidRPr="00D60290">
        <w:rPr>
          <w:spacing w:val="-1"/>
          <w:szCs w:val="24"/>
        </w:rPr>
        <w:t>теплоснабжения,</w:t>
      </w:r>
      <w:r w:rsidRPr="00D60290">
        <w:rPr>
          <w:szCs w:val="24"/>
        </w:rPr>
        <w:t xml:space="preserve"> </w:t>
      </w:r>
      <w:r w:rsidRPr="00D60290">
        <w:rPr>
          <w:spacing w:val="-1"/>
          <w:szCs w:val="24"/>
        </w:rPr>
        <w:t>подлежащей</w:t>
      </w:r>
      <w:r w:rsidRPr="00D60290">
        <w:rPr>
          <w:szCs w:val="24"/>
        </w:rPr>
        <w:t xml:space="preserve"> </w:t>
      </w:r>
      <w:r w:rsidRPr="00D60290">
        <w:rPr>
          <w:spacing w:val="-1"/>
          <w:szCs w:val="24"/>
        </w:rPr>
        <w:t>резервированию:</w:t>
      </w:r>
    </w:p>
    <w:p w14:paraId="63D5C7B2" w14:textId="77777777" w:rsidR="009749D2" w:rsidRPr="009749D2" w:rsidRDefault="009749D2" w:rsidP="009749D2">
      <w:pPr>
        <w:pStyle w:val="ad"/>
        <w:ind w:left="0" w:firstLine="591"/>
        <w:rPr>
          <w:lang w:val="ru-RU"/>
        </w:rPr>
      </w:pPr>
      <w:r w:rsidRPr="009749D2">
        <w:rPr>
          <w:lang w:val="ru-RU"/>
        </w:rPr>
        <w:t>-от</w:t>
      </w:r>
      <w:r w:rsidRPr="009749D2">
        <w:rPr>
          <w:spacing w:val="-1"/>
          <w:lang w:val="ru-RU"/>
        </w:rPr>
        <w:t xml:space="preserve"> </w:t>
      </w:r>
      <w:r w:rsidRPr="009749D2">
        <w:rPr>
          <w:lang w:val="ru-RU"/>
        </w:rPr>
        <w:t>90% –до 100% -</w:t>
      </w:r>
      <w:r w:rsidRPr="009749D2">
        <w:rPr>
          <w:spacing w:val="-1"/>
          <w:lang w:val="ru-RU"/>
        </w:rPr>
        <w:t xml:space="preserve"> </w:t>
      </w:r>
      <w:r w:rsidRPr="009749D2">
        <w:rPr>
          <w:lang w:val="ru-RU"/>
        </w:rPr>
        <w:t>К</w:t>
      </w:r>
      <w:r w:rsidRPr="009749D2">
        <w:rPr>
          <w:position w:val="-2"/>
          <w:lang w:val="ru-RU"/>
        </w:rPr>
        <w:t>р</w:t>
      </w:r>
      <w:r w:rsidRPr="009749D2">
        <w:rPr>
          <w:spacing w:val="21"/>
          <w:position w:val="-2"/>
          <w:lang w:val="ru-RU"/>
        </w:rPr>
        <w:t xml:space="preserve"> </w:t>
      </w:r>
      <w:r w:rsidRPr="009749D2">
        <w:rPr>
          <w:lang w:val="ru-RU"/>
        </w:rPr>
        <w:t>=</w:t>
      </w:r>
      <w:r w:rsidRPr="009749D2">
        <w:rPr>
          <w:spacing w:val="-1"/>
          <w:lang w:val="ru-RU"/>
        </w:rPr>
        <w:t xml:space="preserve"> </w:t>
      </w:r>
      <w:r w:rsidRPr="009749D2">
        <w:rPr>
          <w:lang w:val="ru-RU"/>
        </w:rPr>
        <w:t>1,0;</w:t>
      </w:r>
    </w:p>
    <w:p w14:paraId="1B5ADB3F"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от </w:t>
      </w:r>
      <w:r w:rsidRPr="009749D2">
        <w:rPr>
          <w:lang w:val="ru-RU"/>
        </w:rPr>
        <w:t>70% –до 90% -</w:t>
      </w:r>
      <w:r w:rsidRPr="009749D2">
        <w:rPr>
          <w:spacing w:val="-1"/>
          <w:lang w:val="ru-RU"/>
        </w:rPr>
        <w:t xml:space="preserve"> </w:t>
      </w:r>
      <w:r w:rsidRPr="009749D2">
        <w:rPr>
          <w:lang w:val="ru-RU"/>
        </w:rPr>
        <w:t>К</w:t>
      </w:r>
      <w:r w:rsidRPr="009749D2">
        <w:rPr>
          <w:position w:val="-2"/>
          <w:lang w:val="ru-RU"/>
        </w:rPr>
        <w:t>р</w:t>
      </w:r>
      <w:r w:rsidRPr="009749D2">
        <w:rPr>
          <w:spacing w:val="21"/>
          <w:position w:val="-2"/>
          <w:lang w:val="ru-RU"/>
        </w:rPr>
        <w:t xml:space="preserve"> </w:t>
      </w:r>
      <w:r w:rsidRPr="009749D2">
        <w:rPr>
          <w:lang w:val="ru-RU"/>
        </w:rPr>
        <w:t>=</w:t>
      </w:r>
      <w:r w:rsidRPr="009749D2">
        <w:rPr>
          <w:spacing w:val="-1"/>
          <w:lang w:val="ru-RU"/>
        </w:rPr>
        <w:t xml:space="preserve"> </w:t>
      </w:r>
      <w:r w:rsidRPr="009749D2">
        <w:rPr>
          <w:lang w:val="ru-RU"/>
        </w:rPr>
        <w:t>0,7;</w:t>
      </w:r>
    </w:p>
    <w:p w14:paraId="0799D11D"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от </w:t>
      </w:r>
      <w:r w:rsidRPr="009749D2">
        <w:rPr>
          <w:lang w:val="ru-RU"/>
        </w:rPr>
        <w:t>50% – до 70% -</w:t>
      </w:r>
      <w:r w:rsidRPr="009749D2">
        <w:rPr>
          <w:spacing w:val="-1"/>
          <w:lang w:val="ru-RU"/>
        </w:rPr>
        <w:t xml:space="preserve"> </w:t>
      </w:r>
      <w:r w:rsidRPr="009749D2">
        <w:rPr>
          <w:lang w:val="ru-RU"/>
        </w:rPr>
        <w:t>К</w:t>
      </w:r>
      <w:r w:rsidRPr="009749D2">
        <w:rPr>
          <w:position w:val="-2"/>
          <w:lang w:val="ru-RU"/>
        </w:rPr>
        <w:t>р</w:t>
      </w:r>
      <w:r w:rsidRPr="009749D2">
        <w:rPr>
          <w:spacing w:val="21"/>
          <w:position w:val="-2"/>
          <w:lang w:val="ru-RU"/>
        </w:rPr>
        <w:t xml:space="preserve"> </w:t>
      </w:r>
      <w:r w:rsidRPr="009749D2">
        <w:rPr>
          <w:lang w:val="ru-RU"/>
        </w:rPr>
        <w:t>=</w:t>
      </w:r>
      <w:r w:rsidRPr="009749D2">
        <w:rPr>
          <w:spacing w:val="-1"/>
          <w:lang w:val="ru-RU"/>
        </w:rPr>
        <w:t xml:space="preserve"> </w:t>
      </w:r>
      <w:r w:rsidRPr="009749D2">
        <w:rPr>
          <w:lang w:val="ru-RU"/>
        </w:rPr>
        <w:t>0,5;</w:t>
      </w:r>
    </w:p>
    <w:p w14:paraId="32F7F51E"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от </w:t>
      </w:r>
      <w:r w:rsidRPr="009749D2">
        <w:rPr>
          <w:lang w:val="ru-RU"/>
        </w:rPr>
        <w:t>30% – до 50% -</w:t>
      </w:r>
      <w:r w:rsidRPr="009749D2">
        <w:rPr>
          <w:spacing w:val="-1"/>
          <w:lang w:val="ru-RU"/>
        </w:rPr>
        <w:t xml:space="preserve"> </w:t>
      </w:r>
      <w:r w:rsidRPr="009749D2">
        <w:rPr>
          <w:lang w:val="ru-RU"/>
        </w:rPr>
        <w:t>К</w:t>
      </w:r>
      <w:r w:rsidRPr="009749D2">
        <w:rPr>
          <w:position w:val="-2"/>
          <w:lang w:val="ru-RU"/>
        </w:rPr>
        <w:t>р</w:t>
      </w:r>
      <w:r w:rsidRPr="009749D2">
        <w:rPr>
          <w:spacing w:val="21"/>
          <w:position w:val="-2"/>
          <w:lang w:val="ru-RU"/>
        </w:rPr>
        <w:t xml:space="preserve"> </w:t>
      </w:r>
      <w:r w:rsidRPr="009749D2">
        <w:rPr>
          <w:lang w:val="ru-RU"/>
        </w:rPr>
        <w:t>=</w:t>
      </w:r>
      <w:r w:rsidRPr="009749D2">
        <w:rPr>
          <w:spacing w:val="-1"/>
          <w:lang w:val="ru-RU"/>
        </w:rPr>
        <w:t xml:space="preserve"> </w:t>
      </w:r>
      <w:r w:rsidRPr="009749D2">
        <w:rPr>
          <w:lang w:val="ru-RU"/>
        </w:rPr>
        <w:t>0,3;</w:t>
      </w:r>
    </w:p>
    <w:p w14:paraId="6D83407C"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менее </w:t>
      </w:r>
      <w:r w:rsidRPr="009749D2">
        <w:rPr>
          <w:lang w:val="ru-RU"/>
        </w:rPr>
        <w:t>30% включительно -</w:t>
      </w:r>
      <w:r w:rsidRPr="009749D2">
        <w:rPr>
          <w:spacing w:val="-1"/>
          <w:lang w:val="ru-RU"/>
        </w:rPr>
        <w:t xml:space="preserve"> </w:t>
      </w:r>
      <w:r w:rsidRPr="009749D2">
        <w:rPr>
          <w:lang w:val="ru-RU"/>
        </w:rPr>
        <w:t>К</w:t>
      </w:r>
      <w:r w:rsidRPr="009749D2">
        <w:rPr>
          <w:position w:val="-2"/>
          <w:lang w:val="ru-RU"/>
        </w:rPr>
        <w:t>р</w:t>
      </w:r>
      <w:r w:rsidRPr="009749D2">
        <w:rPr>
          <w:spacing w:val="21"/>
          <w:position w:val="-2"/>
          <w:lang w:val="ru-RU"/>
        </w:rPr>
        <w:t xml:space="preserve"> </w:t>
      </w:r>
      <w:r w:rsidRPr="009749D2">
        <w:rPr>
          <w:lang w:val="ru-RU"/>
        </w:rPr>
        <w:t>=</w:t>
      </w:r>
      <w:r w:rsidRPr="009749D2">
        <w:rPr>
          <w:spacing w:val="-1"/>
          <w:lang w:val="ru-RU"/>
        </w:rPr>
        <w:t xml:space="preserve"> </w:t>
      </w:r>
      <w:r w:rsidRPr="009749D2">
        <w:rPr>
          <w:lang w:val="ru-RU"/>
        </w:rPr>
        <w:t>0,2.</w:t>
      </w:r>
    </w:p>
    <w:p w14:paraId="5F4DC4EA" w14:textId="77777777" w:rsidR="009749D2" w:rsidRPr="00D60290" w:rsidRDefault="009749D2" w:rsidP="009749D2">
      <w:pPr>
        <w:spacing w:before="111"/>
        <w:ind w:right="-2" w:firstLine="591"/>
        <w:rPr>
          <w:rFonts w:eastAsia="Times New Roman"/>
          <w:szCs w:val="24"/>
        </w:rPr>
      </w:pPr>
      <w:r w:rsidRPr="00D60290">
        <w:rPr>
          <w:b/>
          <w:i/>
          <w:spacing w:val="-1"/>
          <w:szCs w:val="24"/>
        </w:rPr>
        <w:t>Показатель</w:t>
      </w:r>
      <w:r w:rsidRPr="00D60290">
        <w:rPr>
          <w:b/>
          <w:i/>
          <w:szCs w:val="24"/>
        </w:rPr>
        <w:t xml:space="preserve"> </w:t>
      </w:r>
      <w:r w:rsidRPr="00D60290">
        <w:rPr>
          <w:b/>
          <w:i/>
          <w:spacing w:val="-1"/>
          <w:szCs w:val="24"/>
        </w:rPr>
        <w:t>технического</w:t>
      </w:r>
      <w:r w:rsidRPr="00D60290">
        <w:rPr>
          <w:b/>
          <w:i/>
          <w:szCs w:val="24"/>
        </w:rPr>
        <w:t xml:space="preserve"> </w:t>
      </w:r>
      <w:r w:rsidRPr="00D60290">
        <w:rPr>
          <w:b/>
          <w:i/>
          <w:spacing w:val="-1"/>
          <w:szCs w:val="24"/>
        </w:rPr>
        <w:t>состояния</w:t>
      </w:r>
      <w:r w:rsidRPr="00D60290">
        <w:rPr>
          <w:b/>
          <w:i/>
          <w:szCs w:val="24"/>
        </w:rPr>
        <w:t xml:space="preserve"> </w:t>
      </w:r>
      <w:r w:rsidRPr="00D60290">
        <w:rPr>
          <w:b/>
          <w:i/>
          <w:spacing w:val="-1"/>
          <w:szCs w:val="24"/>
        </w:rPr>
        <w:t>тепловых</w:t>
      </w:r>
      <w:r w:rsidRPr="00D60290">
        <w:rPr>
          <w:b/>
          <w:i/>
          <w:spacing w:val="6"/>
          <w:szCs w:val="24"/>
        </w:rPr>
        <w:t xml:space="preserve"> </w:t>
      </w:r>
      <w:r w:rsidRPr="00D60290">
        <w:rPr>
          <w:b/>
          <w:i/>
          <w:spacing w:val="-1"/>
          <w:szCs w:val="24"/>
        </w:rPr>
        <w:t>сетей</w:t>
      </w:r>
      <w:r w:rsidRPr="00D60290">
        <w:rPr>
          <w:b/>
          <w:i/>
          <w:spacing w:val="7"/>
          <w:szCs w:val="24"/>
        </w:rPr>
        <w:t xml:space="preserve"> </w:t>
      </w:r>
      <w:r w:rsidRPr="00D60290">
        <w:rPr>
          <w:b/>
          <w:i/>
          <w:szCs w:val="24"/>
        </w:rPr>
        <w:t>(К</w:t>
      </w:r>
      <w:r w:rsidRPr="00D60290">
        <w:rPr>
          <w:b/>
          <w:i/>
          <w:position w:val="-2"/>
          <w:szCs w:val="24"/>
        </w:rPr>
        <w:t>с</w:t>
      </w:r>
      <w:r w:rsidRPr="00D60290">
        <w:rPr>
          <w:b/>
          <w:i/>
          <w:szCs w:val="24"/>
        </w:rPr>
        <w:t>)</w:t>
      </w:r>
      <w:r w:rsidRPr="00D60290">
        <w:rPr>
          <w:i/>
          <w:szCs w:val="24"/>
        </w:rPr>
        <w:t xml:space="preserve">, </w:t>
      </w:r>
      <w:r w:rsidRPr="00D60290">
        <w:rPr>
          <w:spacing w:val="-1"/>
          <w:szCs w:val="24"/>
        </w:rPr>
        <w:t>характеризуемый</w:t>
      </w:r>
      <w:r w:rsidRPr="00D60290">
        <w:rPr>
          <w:szCs w:val="24"/>
        </w:rPr>
        <w:t xml:space="preserve"> долей</w:t>
      </w:r>
      <w:r w:rsidRPr="00D60290">
        <w:rPr>
          <w:spacing w:val="95"/>
          <w:szCs w:val="24"/>
        </w:rPr>
        <w:t xml:space="preserve"> </w:t>
      </w:r>
      <w:r w:rsidRPr="00D60290">
        <w:rPr>
          <w:szCs w:val="24"/>
        </w:rPr>
        <w:t>ветхих,</w:t>
      </w:r>
      <w:r w:rsidRPr="00D60290">
        <w:rPr>
          <w:spacing w:val="-3"/>
          <w:szCs w:val="24"/>
        </w:rPr>
        <w:t xml:space="preserve"> </w:t>
      </w:r>
      <w:r w:rsidRPr="00D60290">
        <w:rPr>
          <w:spacing w:val="-1"/>
          <w:szCs w:val="24"/>
        </w:rPr>
        <w:t>подлежащих замене (%)</w:t>
      </w:r>
      <w:r w:rsidRPr="00D60290">
        <w:rPr>
          <w:spacing w:val="1"/>
          <w:szCs w:val="24"/>
        </w:rPr>
        <w:t xml:space="preserve"> </w:t>
      </w:r>
      <w:r w:rsidRPr="00D60290">
        <w:rPr>
          <w:spacing w:val="-1"/>
          <w:szCs w:val="24"/>
        </w:rPr>
        <w:t>трубопроводов:</w:t>
      </w:r>
    </w:p>
    <w:p w14:paraId="45882631" w14:textId="77777777" w:rsidR="009749D2" w:rsidRPr="00D60290" w:rsidRDefault="009749D2" w:rsidP="009749D2">
      <w:pPr>
        <w:tabs>
          <w:tab w:val="left" w:pos="2191"/>
          <w:tab w:val="left" w:pos="4131"/>
          <w:tab w:val="left" w:pos="5214"/>
          <w:tab w:val="left" w:pos="6498"/>
          <w:tab w:val="left" w:pos="7356"/>
          <w:tab w:val="left" w:pos="8248"/>
        </w:tabs>
        <w:spacing w:before="111"/>
        <w:ind w:right="104" w:firstLine="591"/>
        <w:rPr>
          <w:i/>
          <w:spacing w:val="-1"/>
          <w:szCs w:val="24"/>
        </w:rPr>
      </w:pPr>
      <w:r w:rsidRPr="00D60290">
        <w:rPr>
          <w:b/>
          <w:i/>
          <w:spacing w:val="-1"/>
          <w:szCs w:val="24"/>
        </w:rPr>
        <w:t>Кс = (</w:t>
      </w:r>
      <w:r w:rsidRPr="00D60290">
        <w:rPr>
          <w:b/>
          <w:i/>
          <w:spacing w:val="-1"/>
          <w:szCs w:val="24"/>
          <w:lang w:val="en-US"/>
        </w:rPr>
        <w:t>S</w:t>
      </w:r>
      <w:r w:rsidRPr="00D60290">
        <w:rPr>
          <w:i/>
          <w:spacing w:val="-1"/>
          <w:szCs w:val="24"/>
        </w:rPr>
        <w:t>экспл.-</w:t>
      </w:r>
      <w:r w:rsidRPr="00D60290">
        <w:rPr>
          <w:b/>
          <w:i/>
          <w:spacing w:val="-1"/>
          <w:szCs w:val="24"/>
        </w:rPr>
        <w:t xml:space="preserve"> </w:t>
      </w:r>
      <w:r w:rsidRPr="00D60290">
        <w:rPr>
          <w:b/>
          <w:i/>
          <w:spacing w:val="-1"/>
          <w:szCs w:val="24"/>
          <w:lang w:val="en-US"/>
        </w:rPr>
        <w:t>S</w:t>
      </w:r>
      <w:r w:rsidRPr="00D60290">
        <w:rPr>
          <w:i/>
          <w:spacing w:val="-1"/>
          <w:szCs w:val="24"/>
        </w:rPr>
        <w:t>ветх)/</w:t>
      </w:r>
      <w:r w:rsidRPr="00D60290">
        <w:rPr>
          <w:b/>
          <w:i/>
          <w:spacing w:val="-1"/>
          <w:szCs w:val="24"/>
        </w:rPr>
        <w:t xml:space="preserve"> </w:t>
      </w:r>
      <w:r w:rsidRPr="00D60290">
        <w:rPr>
          <w:b/>
          <w:i/>
          <w:spacing w:val="-1"/>
          <w:szCs w:val="24"/>
          <w:lang w:val="en-US"/>
        </w:rPr>
        <w:t>S</w:t>
      </w:r>
      <w:r w:rsidRPr="00D60290">
        <w:rPr>
          <w:i/>
          <w:spacing w:val="-1"/>
          <w:szCs w:val="24"/>
        </w:rPr>
        <w:t>экспл,</w:t>
      </w:r>
    </w:p>
    <w:p w14:paraId="132DEFD5" w14:textId="77777777" w:rsidR="009749D2" w:rsidRPr="00D60290" w:rsidRDefault="009749D2" w:rsidP="009749D2">
      <w:pPr>
        <w:tabs>
          <w:tab w:val="left" w:pos="2191"/>
          <w:tab w:val="left" w:pos="4131"/>
          <w:tab w:val="left" w:pos="5214"/>
          <w:tab w:val="left" w:pos="6498"/>
          <w:tab w:val="left" w:pos="7356"/>
          <w:tab w:val="left" w:pos="8248"/>
        </w:tabs>
        <w:spacing w:before="111"/>
        <w:ind w:right="104" w:firstLine="591"/>
        <w:rPr>
          <w:spacing w:val="-1"/>
          <w:szCs w:val="24"/>
        </w:rPr>
      </w:pPr>
      <w:r w:rsidRPr="00D60290">
        <w:rPr>
          <w:spacing w:val="-1"/>
          <w:szCs w:val="24"/>
        </w:rPr>
        <w:t xml:space="preserve">где </w:t>
      </w:r>
      <w:r w:rsidRPr="00D60290">
        <w:rPr>
          <w:b/>
          <w:i/>
          <w:spacing w:val="-1"/>
          <w:szCs w:val="24"/>
          <w:lang w:val="en-US"/>
        </w:rPr>
        <w:t>S</w:t>
      </w:r>
      <w:r w:rsidRPr="00D60290">
        <w:rPr>
          <w:i/>
          <w:spacing w:val="-1"/>
          <w:szCs w:val="24"/>
        </w:rPr>
        <w:t>экспл-</w:t>
      </w:r>
      <w:r w:rsidRPr="00D60290">
        <w:rPr>
          <w:spacing w:val="-1"/>
          <w:szCs w:val="24"/>
        </w:rPr>
        <w:t>протяженность тепловых сетей, находящихся в эксплуатации</w:t>
      </w:r>
    </w:p>
    <w:p w14:paraId="64568389" w14:textId="77777777" w:rsidR="009749D2" w:rsidRPr="00D60290" w:rsidRDefault="009749D2" w:rsidP="009749D2">
      <w:pPr>
        <w:tabs>
          <w:tab w:val="left" w:pos="2191"/>
          <w:tab w:val="left" w:pos="4131"/>
          <w:tab w:val="left" w:pos="5214"/>
          <w:tab w:val="left" w:pos="6498"/>
          <w:tab w:val="left" w:pos="7356"/>
          <w:tab w:val="left" w:pos="8248"/>
        </w:tabs>
        <w:spacing w:before="111"/>
        <w:ind w:right="104" w:firstLine="591"/>
        <w:rPr>
          <w:spacing w:val="-1"/>
          <w:szCs w:val="24"/>
        </w:rPr>
      </w:pPr>
      <w:r w:rsidRPr="00D60290">
        <w:rPr>
          <w:b/>
          <w:i/>
          <w:spacing w:val="-1"/>
          <w:szCs w:val="24"/>
          <w:lang w:val="en-US"/>
        </w:rPr>
        <w:t>S</w:t>
      </w:r>
      <w:r w:rsidRPr="00D60290">
        <w:rPr>
          <w:i/>
          <w:spacing w:val="-1"/>
          <w:szCs w:val="24"/>
        </w:rPr>
        <w:t xml:space="preserve">ветх- </w:t>
      </w:r>
      <w:r w:rsidRPr="00D60290">
        <w:rPr>
          <w:spacing w:val="-1"/>
          <w:szCs w:val="24"/>
        </w:rPr>
        <w:t>протяженность ветхих тепловых сетей находящихся в эксплуатации</w:t>
      </w:r>
    </w:p>
    <w:p w14:paraId="660111B5" w14:textId="77777777" w:rsidR="009749D2" w:rsidRPr="00D60290" w:rsidRDefault="009749D2" w:rsidP="009749D2">
      <w:pPr>
        <w:tabs>
          <w:tab w:val="left" w:pos="2191"/>
          <w:tab w:val="left" w:pos="4131"/>
          <w:tab w:val="left" w:pos="5214"/>
          <w:tab w:val="left" w:pos="6498"/>
          <w:tab w:val="left" w:pos="7356"/>
          <w:tab w:val="left" w:pos="8248"/>
        </w:tabs>
        <w:spacing w:before="111"/>
        <w:ind w:right="104" w:firstLine="591"/>
        <w:rPr>
          <w:b/>
          <w:i/>
          <w:spacing w:val="-1"/>
          <w:szCs w:val="24"/>
        </w:rPr>
      </w:pPr>
    </w:p>
    <w:p w14:paraId="52113F05" w14:textId="77777777" w:rsidR="009749D2" w:rsidRPr="00D60290" w:rsidRDefault="009749D2" w:rsidP="009749D2">
      <w:pPr>
        <w:tabs>
          <w:tab w:val="left" w:pos="2191"/>
          <w:tab w:val="left" w:pos="4131"/>
          <w:tab w:val="left" w:pos="5214"/>
          <w:tab w:val="left" w:pos="6498"/>
          <w:tab w:val="left" w:pos="7356"/>
          <w:tab w:val="left" w:pos="8248"/>
        </w:tabs>
        <w:spacing w:before="111"/>
        <w:ind w:right="104" w:firstLine="591"/>
        <w:jc w:val="both"/>
        <w:rPr>
          <w:spacing w:val="103"/>
          <w:szCs w:val="24"/>
        </w:rPr>
      </w:pPr>
      <w:r w:rsidRPr="00D60290">
        <w:rPr>
          <w:b/>
          <w:i/>
          <w:spacing w:val="-1"/>
          <w:szCs w:val="24"/>
        </w:rPr>
        <w:t>Показатель интенсивности отказов тепловых сетей (К</w:t>
      </w:r>
      <w:r w:rsidRPr="00D60290">
        <w:rPr>
          <w:b/>
          <w:i/>
          <w:spacing w:val="-1"/>
          <w:szCs w:val="24"/>
          <w:vertAlign w:val="subscript"/>
        </w:rPr>
        <w:t>отк тс</w:t>
      </w:r>
      <w:r w:rsidRPr="00D60290">
        <w:rPr>
          <w:b/>
          <w:i/>
          <w:spacing w:val="-1"/>
          <w:szCs w:val="24"/>
        </w:rPr>
        <w:t>)</w:t>
      </w:r>
      <w:r w:rsidRPr="00D60290">
        <w:rPr>
          <w:szCs w:val="24"/>
        </w:rPr>
        <w:t xml:space="preserve">, </w:t>
      </w:r>
      <w:r w:rsidRPr="00D60290">
        <w:rPr>
          <w:spacing w:val="-1"/>
          <w:szCs w:val="24"/>
        </w:rPr>
        <w:t>характеризуемый</w:t>
      </w:r>
      <w:r w:rsidRPr="00D60290">
        <w:rPr>
          <w:spacing w:val="63"/>
          <w:szCs w:val="24"/>
        </w:rPr>
        <w:t xml:space="preserve"> </w:t>
      </w:r>
      <w:r w:rsidRPr="00D60290">
        <w:rPr>
          <w:spacing w:val="-1"/>
          <w:szCs w:val="24"/>
        </w:rPr>
        <w:t>количеством</w:t>
      </w:r>
      <w:r w:rsidRPr="00D60290">
        <w:rPr>
          <w:szCs w:val="24"/>
        </w:rPr>
        <w:t xml:space="preserve"> </w:t>
      </w:r>
      <w:r w:rsidRPr="00D60290">
        <w:rPr>
          <w:spacing w:val="-1"/>
          <w:szCs w:val="24"/>
        </w:rPr>
        <w:t>вынужденных</w:t>
      </w:r>
      <w:r w:rsidRPr="00D60290">
        <w:rPr>
          <w:szCs w:val="24"/>
        </w:rPr>
        <w:t xml:space="preserve"> </w:t>
      </w:r>
      <w:r w:rsidRPr="00D60290">
        <w:rPr>
          <w:spacing w:val="-1"/>
          <w:szCs w:val="24"/>
        </w:rPr>
        <w:t>отключений</w:t>
      </w:r>
      <w:r w:rsidRPr="00D60290">
        <w:rPr>
          <w:szCs w:val="24"/>
        </w:rPr>
        <w:t xml:space="preserve"> </w:t>
      </w:r>
      <w:r w:rsidRPr="00D60290">
        <w:rPr>
          <w:spacing w:val="-1"/>
          <w:szCs w:val="24"/>
        </w:rPr>
        <w:t>участков</w:t>
      </w:r>
      <w:r w:rsidRPr="00D60290">
        <w:rPr>
          <w:szCs w:val="24"/>
        </w:rPr>
        <w:t xml:space="preserve"> </w:t>
      </w:r>
      <w:r w:rsidRPr="00D60290">
        <w:rPr>
          <w:spacing w:val="-1"/>
          <w:szCs w:val="24"/>
        </w:rPr>
        <w:t>тепловой</w:t>
      </w:r>
      <w:r w:rsidRPr="00D60290">
        <w:rPr>
          <w:szCs w:val="24"/>
        </w:rPr>
        <w:t xml:space="preserve"> </w:t>
      </w:r>
      <w:r w:rsidRPr="00D60290">
        <w:rPr>
          <w:spacing w:val="-1"/>
          <w:szCs w:val="24"/>
        </w:rPr>
        <w:t>сети</w:t>
      </w:r>
      <w:r w:rsidRPr="00D60290">
        <w:rPr>
          <w:szCs w:val="24"/>
        </w:rPr>
        <w:t xml:space="preserve"> с </w:t>
      </w:r>
      <w:r w:rsidRPr="00D60290">
        <w:rPr>
          <w:spacing w:val="-1"/>
          <w:szCs w:val="24"/>
        </w:rPr>
        <w:t>ограничением</w:t>
      </w:r>
      <w:r w:rsidRPr="00D60290">
        <w:rPr>
          <w:szCs w:val="24"/>
        </w:rPr>
        <w:t xml:space="preserve"> отпуска</w:t>
      </w:r>
      <w:r w:rsidRPr="00D60290">
        <w:rPr>
          <w:spacing w:val="83"/>
          <w:szCs w:val="24"/>
        </w:rPr>
        <w:t xml:space="preserve"> </w:t>
      </w:r>
      <w:r w:rsidRPr="00D60290">
        <w:rPr>
          <w:spacing w:val="-1"/>
          <w:szCs w:val="24"/>
        </w:rPr>
        <w:t>тепловой</w:t>
      </w:r>
      <w:r w:rsidRPr="00D60290">
        <w:rPr>
          <w:szCs w:val="24"/>
        </w:rPr>
        <w:t xml:space="preserve"> </w:t>
      </w:r>
      <w:r w:rsidRPr="00D60290">
        <w:rPr>
          <w:spacing w:val="-1"/>
          <w:szCs w:val="24"/>
        </w:rPr>
        <w:t>энергии</w:t>
      </w:r>
      <w:r w:rsidRPr="00D60290">
        <w:rPr>
          <w:szCs w:val="24"/>
        </w:rPr>
        <w:t xml:space="preserve"> </w:t>
      </w:r>
      <w:r w:rsidRPr="00D60290">
        <w:rPr>
          <w:spacing w:val="-1"/>
          <w:szCs w:val="24"/>
        </w:rPr>
        <w:t>потребителям:</w:t>
      </w:r>
      <w:r w:rsidRPr="00D60290">
        <w:rPr>
          <w:spacing w:val="103"/>
          <w:szCs w:val="24"/>
        </w:rPr>
        <w:t xml:space="preserve"> </w:t>
      </w:r>
    </w:p>
    <w:p w14:paraId="7AAB7CBA" w14:textId="77777777" w:rsidR="009749D2" w:rsidRPr="00D60290" w:rsidRDefault="009749D2" w:rsidP="009749D2">
      <w:pPr>
        <w:tabs>
          <w:tab w:val="left" w:pos="2191"/>
          <w:tab w:val="left" w:pos="4131"/>
          <w:tab w:val="left" w:pos="5214"/>
          <w:tab w:val="left" w:pos="6498"/>
          <w:tab w:val="left" w:pos="7356"/>
          <w:tab w:val="left" w:pos="8248"/>
        </w:tabs>
        <w:spacing w:before="111"/>
        <w:ind w:right="104" w:firstLine="591"/>
        <w:jc w:val="center"/>
        <w:rPr>
          <w:rFonts w:eastAsia="Times New Roman"/>
          <w:szCs w:val="24"/>
        </w:rPr>
      </w:pPr>
      <w:r w:rsidRPr="00D60290">
        <w:rPr>
          <w:spacing w:val="-1"/>
          <w:szCs w:val="24"/>
        </w:rPr>
        <w:t>И</w:t>
      </w:r>
      <w:r w:rsidRPr="00D60290">
        <w:rPr>
          <w:spacing w:val="-1"/>
          <w:position w:val="-2"/>
          <w:szCs w:val="24"/>
        </w:rPr>
        <w:t>отк</w:t>
      </w:r>
      <w:r w:rsidRPr="00D60290">
        <w:rPr>
          <w:spacing w:val="20"/>
          <w:position w:val="-2"/>
          <w:szCs w:val="24"/>
        </w:rPr>
        <w:t xml:space="preserve"> </w:t>
      </w:r>
      <w:r w:rsidRPr="00D60290">
        <w:rPr>
          <w:szCs w:val="24"/>
        </w:rPr>
        <w:t>=</w:t>
      </w:r>
      <w:r w:rsidRPr="00D60290">
        <w:rPr>
          <w:spacing w:val="-1"/>
          <w:szCs w:val="24"/>
        </w:rPr>
        <w:t xml:space="preserve"> n</w:t>
      </w:r>
      <w:r w:rsidRPr="00D60290">
        <w:rPr>
          <w:spacing w:val="-1"/>
          <w:position w:val="-2"/>
          <w:szCs w:val="24"/>
        </w:rPr>
        <w:t>отк</w:t>
      </w:r>
      <w:r w:rsidRPr="00D60290">
        <w:rPr>
          <w:spacing w:val="-1"/>
          <w:szCs w:val="24"/>
        </w:rPr>
        <w:t>/</w:t>
      </w:r>
      <w:r w:rsidRPr="00D60290">
        <w:rPr>
          <w:spacing w:val="-1"/>
          <w:szCs w:val="24"/>
          <w:lang w:val="en-US"/>
        </w:rPr>
        <w:t>S</w:t>
      </w:r>
      <w:r w:rsidRPr="00D60290">
        <w:rPr>
          <w:spacing w:val="-1"/>
          <w:szCs w:val="24"/>
        </w:rPr>
        <w:t>[1/(км*год)],</w:t>
      </w:r>
    </w:p>
    <w:p w14:paraId="1FDCEA93" w14:textId="77777777" w:rsidR="009749D2" w:rsidRPr="009749D2" w:rsidRDefault="009749D2" w:rsidP="009749D2">
      <w:pPr>
        <w:pStyle w:val="ad"/>
        <w:ind w:left="0" w:firstLine="591"/>
        <w:jc w:val="both"/>
        <w:rPr>
          <w:lang w:val="ru-RU"/>
        </w:rPr>
      </w:pPr>
      <w:r w:rsidRPr="009749D2">
        <w:rPr>
          <w:lang w:val="ru-RU"/>
        </w:rPr>
        <w:t>где</w:t>
      </w:r>
      <w:r w:rsidRPr="009749D2">
        <w:rPr>
          <w:spacing w:val="-1"/>
          <w:lang w:val="ru-RU"/>
        </w:rPr>
        <w:t xml:space="preserve"> </w:t>
      </w:r>
      <w:r w:rsidRPr="00D60290">
        <w:rPr>
          <w:spacing w:val="-1"/>
        </w:rPr>
        <w:t>n</w:t>
      </w:r>
      <w:r w:rsidRPr="009749D2">
        <w:rPr>
          <w:spacing w:val="-1"/>
          <w:position w:val="-2"/>
          <w:lang w:val="ru-RU"/>
        </w:rPr>
        <w:t>отк</w:t>
      </w:r>
      <w:r w:rsidRPr="009749D2">
        <w:rPr>
          <w:spacing w:val="20"/>
          <w:position w:val="-2"/>
          <w:lang w:val="ru-RU"/>
        </w:rPr>
        <w:t xml:space="preserve"> </w:t>
      </w:r>
      <w:r w:rsidRPr="009749D2">
        <w:rPr>
          <w:lang w:val="ru-RU"/>
        </w:rPr>
        <w:t>-</w:t>
      </w:r>
      <w:r w:rsidRPr="009749D2">
        <w:rPr>
          <w:spacing w:val="-1"/>
          <w:lang w:val="ru-RU"/>
        </w:rPr>
        <w:t xml:space="preserve"> количество</w:t>
      </w:r>
      <w:r w:rsidRPr="009749D2">
        <w:rPr>
          <w:lang w:val="ru-RU"/>
        </w:rPr>
        <w:t xml:space="preserve"> </w:t>
      </w:r>
      <w:r w:rsidRPr="009749D2">
        <w:rPr>
          <w:spacing w:val="-1"/>
          <w:lang w:val="ru-RU"/>
        </w:rPr>
        <w:t>отказов за предыдущий год</w:t>
      </w:r>
      <w:r w:rsidRPr="009749D2">
        <w:rPr>
          <w:lang w:val="ru-RU"/>
        </w:rPr>
        <w:t>;</w:t>
      </w:r>
    </w:p>
    <w:p w14:paraId="791FDEBE" w14:textId="77777777" w:rsidR="009749D2" w:rsidRPr="009749D2" w:rsidRDefault="009749D2" w:rsidP="009749D2">
      <w:pPr>
        <w:pStyle w:val="ad"/>
        <w:ind w:left="0" w:firstLine="591"/>
        <w:jc w:val="both"/>
        <w:rPr>
          <w:lang w:val="ru-RU"/>
        </w:rPr>
      </w:pPr>
      <w:r w:rsidRPr="00D60290">
        <w:t>S</w:t>
      </w:r>
      <w:r w:rsidRPr="009749D2">
        <w:rPr>
          <w:lang w:val="ru-RU"/>
        </w:rPr>
        <w:t>-</w:t>
      </w:r>
      <w:r w:rsidRPr="009749D2">
        <w:rPr>
          <w:spacing w:val="-1"/>
          <w:lang w:val="ru-RU"/>
        </w:rPr>
        <w:t xml:space="preserve"> протяженность</w:t>
      </w:r>
      <w:r w:rsidRPr="009749D2">
        <w:rPr>
          <w:lang w:val="ru-RU"/>
        </w:rPr>
        <w:t xml:space="preserve"> </w:t>
      </w:r>
      <w:r w:rsidRPr="009749D2">
        <w:rPr>
          <w:spacing w:val="-1"/>
          <w:lang w:val="ru-RU"/>
        </w:rPr>
        <w:t>тепловой</w:t>
      </w:r>
      <w:r w:rsidRPr="009749D2">
        <w:rPr>
          <w:lang w:val="ru-RU"/>
        </w:rPr>
        <w:t xml:space="preserve"> </w:t>
      </w:r>
      <w:r w:rsidRPr="009749D2">
        <w:rPr>
          <w:spacing w:val="-1"/>
          <w:lang w:val="ru-RU"/>
        </w:rPr>
        <w:t>сети</w:t>
      </w:r>
      <w:r w:rsidRPr="009749D2">
        <w:rPr>
          <w:lang w:val="ru-RU"/>
        </w:rPr>
        <w:t xml:space="preserve"> </w:t>
      </w:r>
      <w:r w:rsidRPr="009749D2">
        <w:rPr>
          <w:spacing w:val="-1"/>
          <w:lang w:val="ru-RU"/>
        </w:rPr>
        <w:t>данной</w:t>
      </w:r>
      <w:r w:rsidRPr="009749D2">
        <w:rPr>
          <w:lang w:val="ru-RU"/>
        </w:rPr>
        <w:t xml:space="preserve"> </w:t>
      </w:r>
      <w:r w:rsidRPr="009749D2">
        <w:rPr>
          <w:spacing w:val="-1"/>
          <w:lang w:val="ru-RU"/>
        </w:rPr>
        <w:t>системы</w:t>
      </w:r>
      <w:r w:rsidRPr="009749D2">
        <w:rPr>
          <w:lang w:val="ru-RU"/>
        </w:rPr>
        <w:t xml:space="preserve"> </w:t>
      </w:r>
      <w:r w:rsidRPr="009749D2">
        <w:rPr>
          <w:spacing w:val="-1"/>
          <w:lang w:val="ru-RU"/>
        </w:rPr>
        <w:t>теплоснабжения</w:t>
      </w:r>
      <w:r w:rsidRPr="009749D2">
        <w:rPr>
          <w:lang w:val="ru-RU"/>
        </w:rPr>
        <w:t xml:space="preserve"> </w:t>
      </w:r>
      <w:r w:rsidRPr="009749D2">
        <w:rPr>
          <w:spacing w:val="-1"/>
          <w:lang w:val="ru-RU"/>
        </w:rPr>
        <w:t>[км].</w:t>
      </w:r>
    </w:p>
    <w:p w14:paraId="56B11AF4" w14:textId="77777777" w:rsidR="009749D2" w:rsidRPr="009749D2" w:rsidRDefault="009749D2" w:rsidP="009749D2">
      <w:pPr>
        <w:pStyle w:val="ad"/>
        <w:ind w:left="0" w:firstLine="591"/>
        <w:jc w:val="both"/>
        <w:rPr>
          <w:lang w:val="ru-RU"/>
        </w:rPr>
      </w:pPr>
      <w:r w:rsidRPr="009749D2">
        <w:rPr>
          <w:lang w:val="ru-RU"/>
        </w:rPr>
        <w:t>В</w:t>
      </w:r>
      <w:r w:rsidRPr="009749D2">
        <w:rPr>
          <w:spacing w:val="-2"/>
          <w:lang w:val="ru-RU"/>
        </w:rPr>
        <w:t xml:space="preserve"> </w:t>
      </w:r>
      <w:r w:rsidRPr="009749D2">
        <w:rPr>
          <w:spacing w:val="-1"/>
          <w:lang w:val="ru-RU"/>
        </w:rPr>
        <w:t>зависимости</w:t>
      </w:r>
      <w:r w:rsidRPr="009749D2">
        <w:rPr>
          <w:lang w:val="ru-RU"/>
        </w:rPr>
        <w:t xml:space="preserve"> от </w:t>
      </w:r>
      <w:r w:rsidRPr="009749D2">
        <w:rPr>
          <w:spacing w:val="-1"/>
          <w:lang w:val="ru-RU"/>
        </w:rPr>
        <w:t>интенсивности</w:t>
      </w:r>
      <w:r w:rsidRPr="009749D2">
        <w:rPr>
          <w:lang w:val="ru-RU"/>
        </w:rPr>
        <w:t xml:space="preserve"> </w:t>
      </w:r>
      <w:r w:rsidRPr="009749D2">
        <w:rPr>
          <w:spacing w:val="-1"/>
          <w:lang w:val="ru-RU"/>
        </w:rPr>
        <w:t>отказов</w:t>
      </w:r>
      <w:r w:rsidRPr="009749D2">
        <w:rPr>
          <w:lang w:val="ru-RU"/>
        </w:rPr>
        <w:t xml:space="preserve"> </w:t>
      </w:r>
      <w:r w:rsidRPr="009749D2">
        <w:rPr>
          <w:spacing w:val="-1"/>
          <w:lang w:val="ru-RU"/>
        </w:rPr>
        <w:t>(И</w:t>
      </w:r>
      <w:r w:rsidRPr="009749D2">
        <w:rPr>
          <w:spacing w:val="-1"/>
          <w:position w:val="-2"/>
          <w:lang w:val="ru-RU"/>
        </w:rPr>
        <w:t>отк</w:t>
      </w:r>
      <w:r w:rsidRPr="009749D2">
        <w:rPr>
          <w:spacing w:val="-1"/>
          <w:lang w:val="ru-RU"/>
        </w:rPr>
        <w:t>)</w:t>
      </w:r>
      <w:r w:rsidRPr="009749D2">
        <w:rPr>
          <w:lang w:val="ru-RU"/>
        </w:rPr>
        <w:t xml:space="preserve"> </w:t>
      </w:r>
      <w:r w:rsidRPr="009749D2">
        <w:rPr>
          <w:spacing w:val="-1"/>
          <w:lang w:val="ru-RU"/>
        </w:rPr>
        <w:t>определяется</w:t>
      </w:r>
      <w:r w:rsidRPr="009749D2">
        <w:rPr>
          <w:lang w:val="ru-RU"/>
        </w:rPr>
        <w:t xml:space="preserve"> </w:t>
      </w:r>
      <w:r w:rsidRPr="009749D2">
        <w:rPr>
          <w:spacing w:val="-1"/>
          <w:lang w:val="ru-RU"/>
        </w:rPr>
        <w:t>показатель</w:t>
      </w:r>
      <w:r w:rsidRPr="009749D2">
        <w:rPr>
          <w:lang w:val="ru-RU"/>
        </w:rPr>
        <w:t xml:space="preserve"> </w:t>
      </w:r>
      <w:r w:rsidRPr="009749D2">
        <w:rPr>
          <w:spacing w:val="-1"/>
          <w:lang w:val="ru-RU"/>
        </w:rPr>
        <w:t>надежности</w:t>
      </w:r>
      <w:r w:rsidRPr="009749D2">
        <w:rPr>
          <w:lang w:val="ru-RU"/>
        </w:rPr>
        <w:t xml:space="preserve"> </w:t>
      </w:r>
      <w:r w:rsidRPr="009749D2">
        <w:rPr>
          <w:spacing w:val="-1"/>
          <w:lang w:val="ru-RU"/>
        </w:rPr>
        <w:t>(К</w:t>
      </w:r>
      <w:r w:rsidRPr="009749D2">
        <w:rPr>
          <w:spacing w:val="-1"/>
          <w:position w:val="-2"/>
          <w:lang w:val="ru-RU"/>
        </w:rPr>
        <w:t>отк</w:t>
      </w:r>
      <w:r w:rsidRPr="009749D2">
        <w:rPr>
          <w:spacing w:val="-1"/>
          <w:lang w:val="ru-RU"/>
        </w:rPr>
        <w:t>)</w:t>
      </w:r>
    </w:p>
    <w:p w14:paraId="6363ED43"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w:t>
      </w:r>
      <w:r w:rsidRPr="009749D2">
        <w:rPr>
          <w:lang w:val="ru-RU"/>
        </w:rPr>
        <w:t>до 0,2 включительно –</w:t>
      </w:r>
      <w:r w:rsidRPr="009749D2">
        <w:rPr>
          <w:spacing w:val="-1"/>
          <w:lang w:val="ru-RU"/>
        </w:rPr>
        <w:t xml:space="preserve"> К</w:t>
      </w:r>
      <w:r w:rsidRPr="009749D2">
        <w:rPr>
          <w:spacing w:val="-1"/>
          <w:position w:val="-2"/>
          <w:lang w:val="ru-RU"/>
        </w:rPr>
        <w:t>отк тс</w:t>
      </w:r>
      <w:r w:rsidRPr="009749D2">
        <w:rPr>
          <w:spacing w:val="20"/>
          <w:position w:val="-2"/>
          <w:lang w:val="ru-RU"/>
        </w:rPr>
        <w:t xml:space="preserve"> </w:t>
      </w:r>
      <w:r w:rsidRPr="009749D2">
        <w:rPr>
          <w:lang w:val="ru-RU"/>
        </w:rPr>
        <w:t>=</w:t>
      </w:r>
      <w:r w:rsidRPr="009749D2">
        <w:rPr>
          <w:spacing w:val="-1"/>
          <w:lang w:val="ru-RU"/>
        </w:rPr>
        <w:t xml:space="preserve"> </w:t>
      </w:r>
      <w:r w:rsidRPr="009749D2">
        <w:rPr>
          <w:lang w:val="ru-RU"/>
        </w:rPr>
        <w:t>1,0;</w:t>
      </w:r>
    </w:p>
    <w:p w14:paraId="0B920F64"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от </w:t>
      </w:r>
      <w:r w:rsidRPr="009749D2">
        <w:rPr>
          <w:lang w:val="ru-RU"/>
        </w:rPr>
        <w:t>0,2 - до</w:t>
      </w:r>
      <w:r w:rsidRPr="009749D2">
        <w:rPr>
          <w:spacing w:val="-1"/>
          <w:lang w:val="ru-RU"/>
        </w:rPr>
        <w:t xml:space="preserve"> </w:t>
      </w:r>
      <w:r w:rsidRPr="009749D2">
        <w:rPr>
          <w:lang w:val="ru-RU"/>
        </w:rPr>
        <w:t>0,6 включительно -</w:t>
      </w:r>
      <w:r w:rsidRPr="009749D2">
        <w:rPr>
          <w:spacing w:val="-1"/>
          <w:lang w:val="ru-RU"/>
        </w:rPr>
        <w:t xml:space="preserve"> К</w:t>
      </w:r>
      <w:r w:rsidRPr="009749D2">
        <w:rPr>
          <w:spacing w:val="-1"/>
          <w:position w:val="-2"/>
          <w:lang w:val="ru-RU"/>
        </w:rPr>
        <w:t>отк</w:t>
      </w:r>
      <w:r w:rsidRPr="009749D2">
        <w:rPr>
          <w:spacing w:val="20"/>
          <w:position w:val="-2"/>
          <w:lang w:val="ru-RU"/>
        </w:rPr>
        <w:t xml:space="preserve"> </w:t>
      </w:r>
      <w:r w:rsidRPr="009749D2">
        <w:rPr>
          <w:lang w:val="ru-RU"/>
        </w:rPr>
        <w:t>=</w:t>
      </w:r>
      <w:r w:rsidRPr="009749D2">
        <w:rPr>
          <w:spacing w:val="-1"/>
          <w:lang w:val="ru-RU"/>
        </w:rPr>
        <w:t xml:space="preserve"> </w:t>
      </w:r>
      <w:r w:rsidRPr="009749D2">
        <w:rPr>
          <w:lang w:val="ru-RU"/>
        </w:rPr>
        <w:t>0,8;</w:t>
      </w:r>
    </w:p>
    <w:p w14:paraId="7D651FF4" w14:textId="77777777" w:rsidR="009749D2" w:rsidRPr="009749D2" w:rsidRDefault="009749D2" w:rsidP="009749D2">
      <w:pPr>
        <w:pStyle w:val="ad"/>
        <w:ind w:left="0" w:firstLine="591"/>
        <w:rPr>
          <w:lang w:val="ru-RU"/>
        </w:rPr>
      </w:pPr>
      <w:r w:rsidRPr="009749D2">
        <w:rPr>
          <w:lang w:val="ru-RU"/>
        </w:rPr>
        <w:t>-от 0,8 - до</w:t>
      </w:r>
      <w:r w:rsidRPr="009749D2">
        <w:rPr>
          <w:spacing w:val="-1"/>
          <w:lang w:val="ru-RU"/>
        </w:rPr>
        <w:t xml:space="preserve"> </w:t>
      </w:r>
      <w:r w:rsidRPr="009749D2">
        <w:rPr>
          <w:lang w:val="ru-RU"/>
        </w:rPr>
        <w:t>1,2 включительно -</w:t>
      </w:r>
      <w:r w:rsidRPr="009749D2">
        <w:rPr>
          <w:spacing w:val="-1"/>
          <w:lang w:val="ru-RU"/>
        </w:rPr>
        <w:t xml:space="preserve"> К</w:t>
      </w:r>
      <w:r w:rsidRPr="009749D2">
        <w:rPr>
          <w:spacing w:val="-1"/>
          <w:position w:val="-2"/>
          <w:lang w:val="ru-RU"/>
        </w:rPr>
        <w:t>отк</w:t>
      </w:r>
      <w:r w:rsidRPr="009749D2">
        <w:rPr>
          <w:spacing w:val="20"/>
          <w:position w:val="-2"/>
          <w:lang w:val="ru-RU"/>
        </w:rPr>
        <w:t xml:space="preserve"> </w:t>
      </w:r>
      <w:r w:rsidRPr="009749D2">
        <w:rPr>
          <w:lang w:val="ru-RU"/>
        </w:rPr>
        <w:t>=</w:t>
      </w:r>
      <w:r w:rsidRPr="009749D2">
        <w:rPr>
          <w:spacing w:val="-1"/>
          <w:lang w:val="ru-RU"/>
        </w:rPr>
        <w:t xml:space="preserve"> </w:t>
      </w:r>
      <w:r w:rsidRPr="009749D2">
        <w:rPr>
          <w:lang w:val="ru-RU"/>
        </w:rPr>
        <w:t>0,6;</w:t>
      </w:r>
    </w:p>
    <w:p w14:paraId="2B87CF6C" w14:textId="77777777" w:rsidR="009749D2" w:rsidRPr="009749D2" w:rsidRDefault="009749D2" w:rsidP="009749D2">
      <w:pPr>
        <w:pStyle w:val="ad"/>
        <w:tabs>
          <w:tab w:val="left" w:pos="825"/>
        </w:tabs>
        <w:ind w:left="0" w:firstLine="591"/>
        <w:rPr>
          <w:lang w:val="ru-RU"/>
        </w:rPr>
      </w:pPr>
      <w:r w:rsidRPr="009749D2">
        <w:rPr>
          <w:lang w:val="ru-RU"/>
        </w:rPr>
        <w:t>- свыше</w:t>
      </w:r>
      <w:r w:rsidRPr="009749D2">
        <w:rPr>
          <w:spacing w:val="-1"/>
          <w:lang w:val="ru-RU"/>
        </w:rPr>
        <w:t xml:space="preserve"> </w:t>
      </w:r>
      <w:r w:rsidRPr="009749D2">
        <w:rPr>
          <w:lang w:val="ru-RU"/>
        </w:rPr>
        <w:t>1,2 -</w:t>
      </w:r>
      <w:r w:rsidRPr="009749D2">
        <w:rPr>
          <w:spacing w:val="-1"/>
          <w:lang w:val="ru-RU"/>
        </w:rPr>
        <w:t xml:space="preserve"> К</w:t>
      </w:r>
      <w:r w:rsidRPr="009749D2">
        <w:rPr>
          <w:spacing w:val="-1"/>
          <w:position w:val="-2"/>
          <w:lang w:val="ru-RU"/>
        </w:rPr>
        <w:t>отк</w:t>
      </w:r>
      <w:r w:rsidRPr="009749D2">
        <w:rPr>
          <w:spacing w:val="21"/>
          <w:position w:val="-2"/>
          <w:lang w:val="ru-RU"/>
        </w:rPr>
        <w:t xml:space="preserve"> </w:t>
      </w:r>
      <w:r w:rsidRPr="009749D2">
        <w:rPr>
          <w:lang w:val="ru-RU"/>
        </w:rPr>
        <w:t>=</w:t>
      </w:r>
      <w:r w:rsidRPr="009749D2">
        <w:rPr>
          <w:spacing w:val="-1"/>
          <w:lang w:val="ru-RU"/>
        </w:rPr>
        <w:t xml:space="preserve"> </w:t>
      </w:r>
      <w:r w:rsidRPr="009749D2">
        <w:rPr>
          <w:lang w:val="ru-RU"/>
        </w:rPr>
        <w:t>0,5.</w:t>
      </w:r>
    </w:p>
    <w:p w14:paraId="142D3EC6" w14:textId="77777777" w:rsidR="009749D2" w:rsidRPr="009749D2" w:rsidRDefault="009749D2" w:rsidP="009749D2">
      <w:pPr>
        <w:pStyle w:val="ad"/>
        <w:tabs>
          <w:tab w:val="left" w:pos="825"/>
        </w:tabs>
        <w:ind w:left="0" w:firstLine="591"/>
        <w:rPr>
          <w:lang w:val="ru-RU"/>
        </w:rPr>
      </w:pPr>
    </w:p>
    <w:p w14:paraId="26CDF1EC" w14:textId="77777777" w:rsidR="009749D2" w:rsidRPr="00D60290" w:rsidRDefault="009749D2" w:rsidP="009749D2">
      <w:pPr>
        <w:tabs>
          <w:tab w:val="left" w:pos="2191"/>
          <w:tab w:val="left" w:pos="4131"/>
          <w:tab w:val="left" w:pos="5214"/>
          <w:tab w:val="left" w:pos="6498"/>
          <w:tab w:val="left" w:pos="7356"/>
          <w:tab w:val="left" w:pos="8248"/>
        </w:tabs>
        <w:spacing w:before="111"/>
        <w:ind w:right="104" w:firstLine="591"/>
        <w:jc w:val="both"/>
        <w:rPr>
          <w:szCs w:val="24"/>
        </w:rPr>
      </w:pPr>
      <w:r w:rsidRPr="00D60290">
        <w:rPr>
          <w:b/>
          <w:i/>
          <w:spacing w:val="-1"/>
          <w:szCs w:val="24"/>
        </w:rPr>
        <w:lastRenderedPageBreak/>
        <w:t>Показатель интенсивности отказов теплового источника (К</w:t>
      </w:r>
      <w:r w:rsidRPr="00D60290">
        <w:rPr>
          <w:b/>
          <w:i/>
          <w:spacing w:val="-1"/>
          <w:szCs w:val="24"/>
          <w:vertAlign w:val="subscript"/>
        </w:rPr>
        <w:t>отк ит</w:t>
      </w:r>
      <w:r w:rsidRPr="00D60290">
        <w:rPr>
          <w:b/>
          <w:i/>
          <w:spacing w:val="-1"/>
          <w:szCs w:val="24"/>
        </w:rPr>
        <w:t>)</w:t>
      </w:r>
      <w:r w:rsidRPr="00D60290">
        <w:rPr>
          <w:szCs w:val="24"/>
        </w:rPr>
        <w:t>,</w:t>
      </w:r>
      <w:r w:rsidRPr="00D60290">
        <w:rPr>
          <w:color w:val="333333"/>
          <w:szCs w:val="24"/>
          <w:shd w:val="clear" w:color="auto" w:fill="FFFFFF"/>
        </w:rPr>
        <w:t xml:space="preserve"> </w:t>
      </w:r>
      <w:r w:rsidRPr="00D60290">
        <w:rPr>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14:paraId="45C6A2DB" w14:textId="77777777" w:rsidR="009749D2" w:rsidRPr="00D60290" w:rsidRDefault="009749D2" w:rsidP="009749D2">
      <w:pPr>
        <w:tabs>
          <w:tab w:val="left" w:pos="2191"/>
          <w:tab w:val="left" w:pos="4131"/>
          <w:tab w:val="left" w:pos="5214"/>
          <w:tab w:val="left" w:pos="6498"/>
          <w:tab w:val="left" w:pos="7356"/>
          <w:tab w:val="left" w:pos="8248"/>
        </w:tabs>
        <w:spacing w:before="111"/>
        <w:ind w:right="104" w:firstLine="591"/>
        <w:jc w:val="center"/>
        <w:rPr>
          <w:szCs w:val="24"/>
        </w:rPr>
      </w:pPr>
      <w:r w:rsidRPr="00D60290">
        <w:rPr>
          <w:szCs w:val="24"/>
        </w:rPr>
        <w:t>Иотк ит=</w:t>
      </w:r>
      <w:r w:rsidRPr="00D60290">
        <w:rPr>
          <w:szCs w:val="24"/>
          <w:lang w:val="en-US"/>
        </w:rPr>
        <w:t>n</w:t>
      </w:r>
      <w:r w:rsidRPr="00D60290">
        <w:rPr>
          <w:szCs w:val="24"/>
        </w:rPr>
        <w:t>отк/</w:t>
      </w:r>
      <w:r w:rsidRPr="00D60290">
        <w:rPr>
          <w:szCs w:val="24"/>
          <w:lang w:val="en-US"/>
        </w:rPr>
        <w:t>S</w:t>
      </w:r>
      <w:r w:rsidRPr="00D60290">
        <w:rPr>
          <w:szCs w:val="24"/>
        </w:rPr>
        <w:t xml:space="preserve"> [1/(км*год)], </w:t>
      </w:r>
    </w:p>
    <w:p w14:paraId="70628745" w14:textId="77777777" w:rsidR="009749D2" w:rsidRPr="00D60290" w:rsidRDefault="009749D2" w:rsidP="009749D2">
      <w:pPr>
        <w:tabs>
          <w:tab w:val="left" w:pos="2191"/>
          <w:tab w:val="left" w:pos="4131"/>
          <w:tab w:val="left" w:pos="5214"/>
          <w:tab w:val="left" w:pos="6498"/>
          <w:tab w:val="left" w:pos="7356"/>
          <w:tab w:val="left" w:pos="8248"/>
        </w:tabs>
        <w:ind w:right="104" w:firstLine="591"/>
        <w:jc w:val="both"/>
        <w:rPr>
          <w:szCs w:val="24"/>
        </w:rPr>
      </w:pPr>
      <w:r w:rsidRPr="00D60290">
        <w:rPr>
          <w:szCs w:val="24"/>
        </w:rPr>
        <w:t xml:space="preserve">где </w:t>
      </w:r>
      <w:r w:rsidRPr="00D60290">
        <w:rPr>
          <w:szCs w:val="24"/>
          <w:lang w:val="en-US"/>
        </w:rPr>
        <w:t>n</w:t>
      </w:r>
      <w:r w:rsidRPr="00D60290">
        <w:rPr>
          <w:szCs w:val="24"/>
        </w:rPr>
        <w:t>отк- количество отказов за предыдущий год</w:t>
      </w:r>
    </w:p>
    <w:p w14:paraId="0EEC487F" w14:textId="77777777" w:rsidR="009749D2" w:rsidRPr="00D60290" w:rsidRDefault="009749D2" w:rsidP="009749D2">
      <w:pPr>
        <w:tabs>
          <w:tab w:val="left" w:pos="2191"/>
          <w:tab w:val="left" w:pos="4131"/>
          <w:tab w:val="left" w:pos="5214"/>
          <w:tab w:val="left" w:pos="6498"/>
          <w:tab w:val="left" w:pos="7356"/>
          <w:tab w:val="left" w:pos="8248"/>
        </w:tabs>
        <w:ind w:right="104" w:firstLine="591"/>
        <w:jc w:val="both"/>
        <w:rPr>
          <w:szCs w:val="24"/>
        </w:rPr>
      </w:pPr>
      <w:r w:rsidRPr="00D60290">
        <w:rPr>
          <w:szCs w:val="24"/>
          <w:lang w:val="en-US"/>
        </w:rPr>
        <w:t>S</w:t>
      </w:r>
      <w:r w:rsidRPr="00D60290">
        <w:rPr>
          <w:szCs w:val="24"/>
        </w:rPr>
        <w:t>-протяженность тепловой сети (в двухтрубном исполнении) данной системы теплоснабжения.</w:t>
      </w:r>
    </w:p>
    <w:p w14:paraId="19A5EF4E" w14:textId="77777777" w:rsidR="009749D2" w:rsidRPr="00D60290" w:rsidRDefault="009749D2" w:rsidP="009749D2">
      <w:pPr>
        <w:tabs>
          <w:tab w:val="left" w:pos="2191"/>
          <w:tab w:val="left" w:pos="4131"/>
          <w:tab w:val="left" w:pos="5214"/>
          <w:tab w:val="left" w:pos="6498"/>
          <w:tab w:val="left" w:pos="7356"/>
          <w:tab w:val="left" w:pos="8248"/>
        </w:tabs>
        <w:ind w:right="104" w:firstLine="591"/>
        <w:jc w:val="both"/>
        <w:rPr>
          <w:szCs w:val="24"/>
        </w:rPr>
      </w:pPr>
      <w:r w:rsidRPr="00D60290">
        <w:rPr>
          <w:szCs w:val="24"/>
        </w:rPr>
        <w:t>В зависимости от интенсивности отказов (Иотк ит) определяется показатель надежности теплового источника (Котк ит):</w:t>
      </w:r>
    </w:p>
    <w:p w14:paraId="0DDA3B89" w14:textId="77777777" w:rsidR="009749D2" w:rsidRPr="009749D2" w:rsidRDefault="009749D2" w:rsidP="009749D2">
      <w:pPr>
        <w:pStyle w:val="ad"/>
        <w:ind w:left="0" w:firstLine="591"/>
        <w:rPr>
          <w:lang w:val="ru-RU"/>
        </w:rPr>
      </w:pPr>
      <w:r w:rsidRPr="009749D2">
        <w:rPr>
          <w:lang w:val="ru-RU"/>
        </w:rPr>
        <w:t>-до 0,2 включительно - Котк ит = 1,0;</w:t>
      </w:r>
    </w:p>
    <w:p w14:paraId="082AB317" w14:textId="77777777" w:rsidR="009749D2" w:rsidRPr="009749D2" w:rsidRDefault="009749D2" w:rsidP="009749D2">
      <w:pPr>
        <w:pStyle w:val="ad"/>
        <w:ind w:left="0" w:firstLine="591"/>
        <w:rPr>
          <w:lang w:val="ru-RU"/>
        </w:rPr>
      </w:pPr>
      <w:r w:rsidRPr="009749D2">
        <w:rPr>
          <w:lang w:val="ru-RU"/>
        </w:rPr>
        <w:t>-от 0,2 до 0,6 включительно - Котк ит = 0,8;</w:t>
      </w:r>
    </w:p>
    <w:p w14:paraId="6925354C" w14:textId="77777777" w:rsidR="009749D2" w:rsidRPr="009749D2" w:rsidRDefault="009749D2" w:rsidP="009749D2">
      <w:pPr>
        <w:pStyle w:val="ad"/>
        <w:ind w:left="0" w:firstLine="591"/>
        <w:rPr>
          <w:lang w:val="ru-RU"/>
        </w:rPr>
      </w:pPr>
      <w:r w:rsidRPr="009749D2">
        <w:rPr>
          <w:lang w:val="ru-RU"/>
        </w:rPr>
        <w:t>-от 0,6 - 1,2 включительно - Котк ит = 0,6.</w:t>
      </w:r>
    </w:p>
    <w:p w14:paraId="537A8A70" w14:textId="77777777" w:rsidR="009749D2" w:rsidRPr="009749D2" w:rsidRDefault="009749D2" w:rsidP="009749D2">
      <w:pPr>
        <w:pStyle w:val="ad"/>
        <w:tabs>
          <w:tab w:val="left" w:pos="825"/>
        </w:tabs>
        <w:ind w:left="0" w:firstLine="591"/>
        <w:rPr>
          <w:lang w:val="ru-RU"/>
        </w:rPr>
      </w:pPr>
    </w:p>
    <w:p w14:paraId="1F1DBEC2" w14:textId="77777777" w:rsidR="009749D2" w:rsidRPr="00D60290" w:rsidRDefault="009749D2" w:rsidP="009749D2">
      <w:pPr>
        <w:spacing w:before="110"/>
        <w:ind w:right="102" w:firstLine="591"/>
        <w:rPr>
          <w:rFonts w:eastAsia="Times New Roman"/>
          <w:szCs w:val="24"/>
        </w:rPr>
      </w:pPr>
      <w:r w:rsidRPr="00D60290">
        <w:rPr>
          <w:b/>
          <w:i/>
          <w:spacing w:val="-1"/>
          <w:szCs w:val="24"/>
        </w:rPr>
        <w:t>Показатель</w:t>
      </w:r>
      <w:r w:rsidRPr="00D60290">
        <w:rPr>
          <w:b/>
          <w:i/>
          <w:spacing w:val="14"/>
          <w:szCs w:val="24"/>
        </w:rPr>
        <w:t xml:space="preserve"> </w:t>
      </w:r>
      <w:r w:rsidRPr="00D60290">
        <w:rPr>
          <w:b/>
          <w:i/>
          <w:spacing w:val="-1"/>
          <w:szCs w:val="24"/>
        </w:rPr>
        <w:t>относительного</w:t>
      </w:r>
      <w:r w:rsidRPr="00D60290">
        <w:rPr>
          <w:b/>
          <w:i/>
          <w:spacing w:val="14"/>
          <w:szCs w:val="24"/>
        </w:rPr>
        <w:t xml:space="preserve"> </w:t>
      </w:r>
      <w:r w:rsidRPr="00D60290">
        <w:rPr>
          <w:b/>
          <w:i/>
          <w:spacing w:val="-1"/>
          <w:szCs w:val="24"/>
        </w:rPr>
        <w:t>недоотпуска</w:t>
      </w:r>
      <w:r w:rsidRPr="00D60290">
        <w:rPr>
          <w:b/>
          <w:i/>
          <w:spacing w:val="12"/>
          <w:szCs w:val="24"/>
        </w:rPr>
        <w:t xml:space="preserve"> </w:t>
      </w:r>
      <w:r w:rsidRPr="00D60290">
        <w:rPr>
          <w:b/>
          <w:i/>
          <w:szCs w:val="24"/>
        </w:rPr>
        <w:t>тепловой</w:t>
      </w:r>
      <w:r w:rsidRPr="00D60290">
        <w:rPr>
          <w:b/>
          <w:i/>
          <w:spacing w:val="15"/>
          <w:szCs w:val="24"/>
        </w:rPr>
        <w:t xml:space="preserve"> </w:t>
      </w:r>
      <w:r w:rsidRPr="00D60290">
        <w:rPr>
          <w:b/>
          <w:i/>
          <w:spacing w:val="-1"/>
          <w:szCs w:val="24"/>
        </w:rPr>
        <w:t>энергии</w:t>
      </w:r>
      <w:r w:rsidRPr="00D60290">
        <w:rPr>
          <w:b/>
          <w:i/>
          <w:spacing w:val="12"/>
          <w:szCs w:val="24"/>
        </w:rPr>
        <w:t xml:space="preserve"> </w:t>
      </w:r>
      <w:r w:rsidRPr="00D60290">
        <w:rPr>
          <w:b/>
          <w:i/>
          <w:szCs w:val="24"/>
        </w:rPr>
        <w:t>(К</w:t>
      </w:r>
      <w:r w:rsidRPr="00D60290">
        <w:rPr>
          <w:b/>
          <w:i/>
          <w:position w:val="-2"/>
          <w:szCs w:val="24"/>
        </w:rPr>
        <w:t>нед</w:t>
      </w:r>
      <w:r w:rsidRPr="00D60290">
        <w:rPr>
          <w:b/>
          <w:i/>
          <w:szCs w:val="24"/>
        </w:rPr>
        <w:t>)</w:t>
      </w:r>
      <w:r w:rsidRPr="00D60290">
        <w:rPr>
          <w:b/>
          <w:i/>
          <w:spacing w:val="11"/>
          <w:szCs w:val="24"/>
        </w:rPr>
        <w:t xml:space="preserve"> </w:t>
      </w:r>
      <w:r w:rsidRPr="00D60290">
        <w:rPr>
          <w:szCs w:val="24"/>
        </w:rPr>
        <w:t>в</w:t>
      </w:r>
      <w:r w:rsidRPr="00D60290">
        <w:rPr>
          <w:spacing w:val="13"/>
          <w:szCs w:val="24"/>
        </w:rPr>
        <w:t xml:space="preserve"> </w:t>
      </w:r>
      <w:r w:rsidRPr="00D60290">
        <w:rPr>
          <w:spacing w:val="-1"/>
          <w:szCs w:val="24"/>
        </w:rPr>
        <w:t>результате</w:t>
      </w:r>
      <w:r w:rsidRPr="00D60290">
        <w:rPr>
          <w:spacing w:val="13"/>
          <w:szCs w:val="24"/>
        </w:rPr>
        <w:t xml:space="preserve"> </w:t>
      </w:r>
      <w:r w:rsidRPr="00D60290">
        <w:rPr>
          <w:spacing w:val="-1"/>
          <w:szCs w:val="24"/>
        </w:rPr>
        <w:t>аварий</w:t>
      </w:r>
      <w:r w:rsidRPr="00D60290">
        <w:rPr>
          <w:spacing w:val="77"/>
          <w:szCs w:val="24"/>
        </w:rPr>
        <w:t xml:space="preserve"> </w:t>
      </w:r>
      <w:r w:rsidRPr="00D60290">
        <w:rPr>
          <w:szCs w:val="24"/>
        </w:rPr>
        <w:t xml:space="preserve">и </w:t>
      </w:r>
      <w:r w:rsidRPr="00D60290">
        <w:rPr>
          <w:spacing w:val="-1"/>
          <w:szCs w:val="24"/>
        </w:rPr>
        <w:t>инцидентов</w:t>
      </w:r>
      <w:r w:rsidRPr="00D60290">
        <w:rPr>
          <w:szCs w:val="24"/>
        </w:rPr>
        <w:t xml:space="preserve"> </w:t>
      </w:r>
      <w:r w:rsidRPr="00D60290">
        <w:rPr>
          <w:spacing w:val="-1"/>
          <w:szCs w:val="24"/>
        </w:rPr>
        <w:t>определяется</w:t>
      </w:r>
      <w:r w:rsidRPr="00D60290">
        <w:rPr>
          <w:szCs w:val="24"/>
        </w:rPr>
        <w:t xml:space="preserve"> по </w:t>
      </w:r>
      <w:r w:rsidRPr="00D60290">
        <w:rPr>
          <w:spacing w:val="-1"/>
          <w:szCs w:val="24"/>
        </w:rPr>
        <w:t>формуле:</w:t>
      </w:r>
    </w:p>
    <w:p w14:paraId="532BEAAC" w14:textId="77777777" w:rsidR="009749D2" w:rsidRPr="00D60290" w:rsidRDefault="009749D2" w:rsidP="009749D2">
      <w:pPr>
        <w:ind w:right="3258"/>
        <w:jc w:val="center"/>
        <w:rPr>
          <w:spacing w:val="-1"/>
          <w:szCs w:val="24"/>
        </w:rPr>
      </w:pPr>
      <w:r w:rsidRPr="00D60290">
        <w:rPr>
          <w:spacing w:val="-1"/>
          <w:szCs w:val="24"/>
        </w:rPr>
        <w:t>Q</w:t>
      </w:r>
      <w:r w:rsidRPr="00D60290">
        <w:rPr>
          <w:spacing w:val="-1"/>
          <w:position w:val="-2"/>
          <w:szCs w:val="24"/>
        </w:rPr>
        <w:t>нед</w:t>
      </w:r>
      <w:r w:rsidRPr="00D60290">
        <w:rPr>
          <w:spacing w:val="19"/>
          <w:position w:val="-2"/>
          <w:szCs w:val="24"/>
        </w:rPr>
        <w:t xml:space="preserve"> </w:t>
      </w:r>
      <w:r w:rsidRPr="00D60290">
        <w:rPr>
          <w:szCs w:val="24"/>
        </w:rPr>
        <w:t>=</w:t>
      </w:r>
      <w:r w:rsidRPr="00D60290">
        <w:rPr>
          <w:spacing w:val="-1"/>
          <w:szCs w:val="24"/>
        </w:rPr>
        <w:t xml:space="preserve"> Q</w:t>
      </w:r>
      <w:r w:rsidRPr="00D60290">
        <w:rPr>
          <w:spacing w:val="-1"/>
          <w:position w:val="-2"/>
          <w:szCs w:val="24"/>
        </w:rPr>
        <w:t>откл</w:t>
      </w:r>
      <w:r w:rsidRPr="00D60290">
        <w:rPr>
          <w:spacing w:val="-1"/>
          <w:szCs w:val="24"/>
        </w:rPr>
        <w:t>/Q</w:t>
      </w:r>
      <w:r w:rsidRPr="00D60290">
        <w:rPr>
          <w:spacing w:val="-1"/>
          <w:position w:val="-2"/>
          <w:szCs w:val="24"/>
        </w:rPr>
        <w:t>факт</w:t>
      </w:r>
      <w:r w:rsidRPr="00D60290">
        <w:rPr>
          <w:spacing w:val="-1"/>
          <w:szCs w:val="24"/>
        </w:rPr>
        <w:t>*100</w:t>
      </w:r>
      <w:r w:rsidRPr="00D60290">
        <w:rPr>
          <w:szCs w:val="24"/>
        </w:rPr>
        <w:t xml:space="preserve"> </w:t>
      </w:r>
      <w:r w:rsidRPr="00D60290">
        <w:rPr>
          <w:spacing w:val="-1"/>
          <w:szCs w:val="24"/>
        </w:rPr>
        <w:t>[%],</w:t>
      </w:r>
    </w:p>
    <w:p w14:paraId="56D6AC4A" w14:textId="77777777" w:rsidR="009749D2" w:rsidRPr="009749D2" w:rsidRDefault="009749D2" w:rsidP="009749D2">
      <w:pPr>
        <w:pStyle w:val="ad"/>
        <w:ind w:left="0" w:firstLine="591"/>
        <w:jc w:val="both"/>
        <w:rPr>
          <w:lang w:val="ru-RU"/>
        </w:rPr>
      </w:pPr>
      <w:r w:rsidRPr="009749D2">
        <w:rPr>
          <w:lang w:val="ru-RU"/>
        </w:rPr>
        <w:t>где</w:t>
      </w:r>
      <w:r w:rsidRPr="009749D2">
        <w:rPr>
          <w:spacing w:val="-1"/>
          <w:lang w:val="ru-RU"/>
        </w:rPr>
        <w:t xml:space="preserve"> </w:t>
      </w:r>
      <w:r w:rsidRPr="00D60290">
        <w:rPr>
          <w:spacing w:val="-1"/>
        </w:rPr>
        <w:t>Q</w:t>
      </w:r>
      <w:r w:rsidRPr="009749D2">
        <w:rPr>
          <w:spacing w:val="-1"/>
          <w:position w:val="-2"/>
          <w:lang w:val="ru-RU"/>
        </w:rPr>
        <w:t>откл</w:t>
      </w:r>
      <w:r w:rsidRPr="009749D2">
        <w:rPr>
          <w:spacing w:val="20"/>
          <w:position w:val="-2"/>
          <w:lang w:val="ru-RU"/>
        </w:rPr>
        <w:t xml:space="preserve"> </w:t>
      </w:r>
      <w:r w:rsidRPr="009749D2">
        <w:rPr>
          <w:lang w:val="ru-RU"/>
        </w:rPr>
        <w:t>-</w:t>
      </w:r>
      <w:r w:rsidRPr="009749D2">
        <w:rPr>
          <w:spacing w:val="-1"/>
          <w:lang w:val="ru-RU"/>
        </w:rPr>
        <w:t xml:space="preserve"> аварийный</w:t>
      </w:r>
      <w:r w:rsidRPr="009749D2">
        <w:rPr>
          <w:lang w:val="ru-RU"/>
        </w:rPr>
        <w:t xml:space="preserve"> </w:t>
      </w:r>
      <w:r w:rsidRPr="009749D2">
        <w:rPr>
          <w:spacing w:val="-1"/>
          <w:lang w:val="ru-RU"/>
        </w:rPr>
        <w:t>недоотпуск</w:t>
      </w:r>
      <w:r w:rsidRPr="009749D2">
        <w:rPr>
          <w:lang w:val="ru-RU"/>
        </w:rPr>
        <w:t xml:space="preserve"> тепловой </w:t>
      </w:r>
      <w:r w:rsidRPr="009749D2">
        <w:rPr>
          <w:spacing w:val="-1"/>
          <w:lang w:val="ru-RU"/>
        </w:rPr>
        <w:t>энергии</w:t>
      </w:r>
      <w:r w:rsidRPr="009749D2">
        <w:rPr>
          <w:lang w:val="ru-RU"/>
        </w:rPr>
        <w:t xml:space="preserve"> </w:t>
      </w:r>
      <w:r w:rsidRPr="009749D2">
        <w:rPr>
          <w:spacing w:val="-1"/>
          <w:lang w:val="ru-RU"/>
        </w:rPr>
        <w:t>потребителям</w:t>
      </w:r>
      <w:r w:rsidRPr="009749D2">
        <w:rPr>
          <w:lang w:val="ru-RU"/>
        </w:rPr>
        <w:t>;</w:t>
      </w:r>
    </w:p>
    <w:p w14:paraId="049C6AA1" w14:textId="77777777" w:rsidR="009749D2" w:rsidRPr="00D60290" w:rsidRDefault="009749D2" w:rsidP="009749D2">
      <w:pPr>
        <w:ind w:right="-144" w:firstLine="591"/>
        <w:jc w:val="both"/>
        <w:rPr>
          <w:spacing w:val="14"/>
          <w:szCs w:val="24"/>
        </w:rPr>
      </w:pPr>
      <w:r w:rsidRPr="00D60290">
        <w:rPr>
          <w:spacing w:val="-1"/>
          <w:szCs w:val="24"/>
        </w:rPr>
        <w:t>Q</w:t>
      </w:r>
      <w:r w:rsidRPr="00D60290">
        <w:rPr>
          <w:spacing w:val="-1"/>
          <w:position w:val="-2"/>
          <w:szCs w:val="24"/>
        </w:rPr>
        <w:t>факт</w:t>
      </w:r>
      <w:r w:rsidRPr="00D60290">
        <w:rPr>
          <w:spacing w:val="33"/>
          <w:position w:val="-2"/>
          <w:szCs w:val="24"/>
        </w:rPr>
        <w:t xml:space="preserve"> </w:t>
      </w:r>
      <w:r w:rsidRPr="00D60290">
        <w:rPr>
          <w:szCs w:val="24"/>
        </w:rPr>
        <w:t>-</w:t>
      </w:r>
      <w:r w:rsidRPr="00D60290">
        <w:rPr>
          <w:spacing w:val="13"/>
          <w:szCs w:val="24"/>
        </w:rPr>
        <w:t xml:space="preserve"> </w:t>
      </w:r>
      <w:r w:rsidRPr="00D60290">
        <w:rPr>
          <w:spacing w:val="-1"/>
          <w:szCs w:val="24"/>
        </w:rPr>
        <w:t>фактический</w:t>
      </w:r>
      <w:r w:rsidRPr="00D60290">
        <w:rPr>
          <w:spacing w:val="15"/>
          <w:szCs w:val="24"/>
        </w:rPr>
        <w:t xml:space="preserve"> </w:t>
      </w:r>
      <w:r w:rsidRPr="00D60290">
        <w:rPr>
          <w:spacing w:val="-1"/>
          <w:szCs w:val="24"/>
        </w:rPr>
        <w:t>отпуск</w:t>
      </w:r>
      <w:r w:rsidRPr="00D60290">
        <w:rPr>
          <w:spacing w:val="14"/>
          <w:szCs w:val="24"/>
        </w:rPr>
        <w:t xml:space="preserve"> </w:t>
      </w:r>
      <w:r w:rsidRPr="00D60290">
        <w:rPr>
          <w:spacing w:val="-1"/>
          <w:szCs w:val="24"/>
        </w:rPr>
        <w:t>тепловой</w:t>
      </w:r>
      <w:r w:rsidRPr="00D60290">
        <w:rPr>
          <w:spacing w:val="14"/>
          <w:szCs w:val="24"/>
        </w:rPr>
        <w:t xml:space="preserve"> </w:t>
      </w:r>
      <w:r w:rsidRPr="00D60290">
        <w:rPr>
          <w:szCs w:val="24"/>
        </w:rPr>
        <w:t>энергии</w:t>
      </w:r>
      <w:r w:rsidRPr="00D60290">
        <w:rPr>
          <w:spacing w:val="15"/>
          <w:szCs w:val="24"/>
        </w:rPr>
        <w:t xml:space="preserve"> </w:t>
      </w:r>
      <w:r w:rsidRPr="00D60290">
        <w:rPr>
          <w:spacing w:val="-1"/>
          <w:szCs w:val="24"/>
        </w:rPr>
        <w:t>системой</w:t>
      </w:r>
      <w:r w:rsidRPr="00D60290">
        <w:rPr>
          <w:spacing w:val="15"/>
          <w:szCs w:val="24"/>
        </w:rPr>
        <w:t xml:space="preserve"> </w:t>
      </w:r>
      <w:r w:rsidRPr="00D60290">
        <w:rPr>
          <w:spacing w:val="-1"/>
          <w:szCs w:val="24"/>
        </w:rPr>
        <w:t>теплоснабжения</w:t>
      </w:r>
      <w:r w:rsidRPr="00D60290">
        <w:rPr>
          <w:spacing w:val="14"/>
          <w:szCs w:val="24"/>
        </w:rPr>
        <w:t xml:space="preserve"> </w:t>
      </w:r>
    </w:p>
    <w:p w14:paraId="7FB34A7F" w14:textId="77777777" w:rsidR="009749D2" w:rsidRPr="00D60290" w:rsidRDefault="009749D2" w:rsidP="009749D2">
      <w:pPr>
        <w:spacing w:before="10"/>
        <w:ind w:firstLine="591"/>
        <w:jc w:val="both"/>
        <w:rPr>
          <w:spacing w:val="-1"/>
          <w:szCs w:val="24"/>
        </w:rPr>
      </w:pPr>
      <w:r w:rsidRPr="00D60290">
        <w:rPr>
          <w:szCs w:val="24"/>
        </w:rPr>
        <w:t xml:space="preserve">В </w:t>
      </w:r>
      <w:r w:rsidRPr="00D60290">
        <w:rPr>
          <w:spacing w:val="-1"/>
          <w:szCs w:val="24"/>
        </w:rPr>
        <w:t>зависимости</w:t>
      </w:r>
      <w:r w:rsidRPr="00D60290">
        <w:rPr>
          <w:spacing w:val="3"/>
          <w:szCs w:val="24"/>
        </w:rPr>
        <w:t xml:space="preserve"> </w:t>
      </w:r>
      <w:r w:rsidRPr="00D60290">
        <w:rPr>
          <w:szCs w:val="24"/>
        </w:rPr>
        <w:t>от</w:t>
      </w:r>
      <w:r w:rsidRPr="00D60290">
        <w:rPr>
          <w:spacing w:val="2"/>
          <w:szCs w:val="24"/>
        </w:rPr>
        <w:t xml:space="preserve"> </w:t>
      </w:r>
      <w:r w:rsidRPr="00D60290">
        <w:rPr>
          <w:spacing w:val="-1"/>
          <w:szCs w:val="24"/>
        </w:rPr>
        <w:t>величины</w:t>
      </w:r>
      <w:r w:rsidRPr="00D60290">
        <w:rPr>
          <w:spacing w:val="1"/>
          <w:szCs w:val="24"/>
        </w:rPr>
        <w:t xml:space="preserve"> </w:t>
      </w:r>
      <w:r w:rsidRPr="00D60290">
        <w:rPr>
          <w:spacing w:val="-1"/>
          <w:szCs w:val="24"/>
        </w:rPr>
        <w:t>недоотпуска</w:t>
      </w:r>
      <w:r w:rsidRPr="00D60290">
        <w:rPr>
          <w:spacing w:val="1"/>
          <w:szCs w:val="24"/>
        </w:rPr>
        <w:t xml:space="preserve"> </w:t>
      </w:r>
      <w:r w:rsidRPr="00D60290">
        <w:rPr>
          <w:spacing w:val="-1"/>
          <w:szCs w:val="24"/>
        </w:rPr>
        <w:t>тепла</w:t>
      </w:r>
      <w:r w:rsidRPr="00D60290">
        <w:rPr>
          <w:spacing w:val="3"/>
          <w:szCs w:val="24"/>
        </w:rPr>
        <w:t xml:space="preserve"> </w:t>
      </w:r>
      <w:r w:rsidRPr="00D60290">
        <w:rPr>
          <w:szCs w:val="24"/>
        </w:rPr>
        <w:t>(Q</w:t>
      </w:r>
      <w:r w:rsidRPr="00D60290">
        <w:rPr>
          <w:position w:val="-2"/>
          <w:szCs w:val="24"/>
        </w:rPr>
        <w:t>нед</w:t>
      </w:r>
      <w:r w:rsidRPr="00D60290">
        <w:rPr>
          <w:szCs w:val="24"/>
        </w:rPr>
        <w:t>)</w:t>
      </w:r>
      <w:r w:rsidRPr="00D60290">
        <w:rPr>
          <w:spacing w:val="1"/>
          <w:szCs w:val="24"/>
        </w:rPr>
        <w:t xml:space="preserve"> </w:t>
      </w:r>
      <w:r w:rsidRPr="00D60290">
        <w:rPr>
          <w:spacing w:val="-1"/>
          <w:szCs w:val="24"/>
        </w:rPr>
        <w:t>определяется</w:t>
      </w:r>
      <w:r w:rsidRPr="00D60290">
        <w:rPr>
          <w:spacing w:val="2"/>
          <w:szCs w:val="24"/>
        </w:rPr>
        <w:t xml:space="preserve"> </w:t>
      </w:r>
      <w:r w:rsidRPr="00D60290">
        <w:rPr>
          <w:spacing w:val="-1"/>
          <w:szCs w:val="24"/>
        </w:rPr>
        <w:t>показатель</w:t>
      </w:r>
      <w:r w:rsidRPr="00D60290">
        <w:rPr>
          <w:spacing w:val="3"/>
          <w:szCs w:val="24"/>
        </w:rPr>
        <w:t xml:space="preserve"> </w:t>
      </w:r>
      <w:r w:rsidRPr="00D60290">
        <w:rPr>
          <w:szCs w:val="24"/>
        </w:rPr>
        <w:t xml:space="preserve">надежности </w:t>
      </w:r>
      <w:r w:rsidRPr="00D60290">
        <w:rPr>
          <w:spacing w:val="-1"/>
          <w:szCs w:val="24"/>
        </w:rPr>
        <w:t>(К</w:t>
      </w:r>
      <w:r w:rsidRPr="00D60290">
        <w:rPr>
          <w:spacing w:val="-1"/>
          <w:position w:val="-2"/>
          <w:szCs w:val="24"/>
        </w:rPr>
        <w:t>нед</w:t>
      </w:r>
      <w:r w:rsidRPr="00D60290">
        <w:rPr>
          <w:spacing w:val="-1"/>
          <w:szCs w:val="24"/>
        </w:rPr>
        <w:t>)</w:t>
      </w:r>
    </w:p>
    <w:p w14:paraId="1C3DEA31"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w:t>
      </w:r>
      <w:r w:rsidRPr="009749D2">
        <w:rPr>
          <w:lang w:val="ru-RU"/>
        </w:rPr>
        <w:t>до 0,1% включительно -</w:t>
      </w:r>
      <w:r w:rsidRPr="009749D2">
        <w:rPr>
          <w:spacing w:val="-1"/>
          <w:lang w:val="ru-RU"/>
        </w:rPr>
        <w:t xml:space="preserve"> К</w:t>
      </w:r>
      <w:r w:rsidRPr="009749D2">
        <w:rPr>
          <w:spacing w:val="-1"/>
          <w:position w:val="-2"/>
          <w:lang w:val="ru-RU"/>
        </w:rPr>
        <w:t>нед</w:t>
      </w:r>
      <w:r w:rsidRPr="009749D2">
        <w:rPr>
          <w:spacing w:val="19"/>
          <w:position w:val="-2"/>
          <w:lang w:val="ru-RU"/>
        </w:rPr>
        <w:t xml:space="preserve"> </w:t>
      </w:r>
      <w:r w:rsidRPr="009749D2">
        <w:rPr>
          <w:lang w:val="ru-RU"/>
        </w:rPr>
        <w:t>=</w:t>
      </w:r>
      <w:r w:rsidRPr="009749D2">
        <w:rPr>
          <w:spacing w:val="-1"/>
          <w:lang w:val="ru-RU"/>
        </w:rPr>
        <w:t xml:space="preserve"> </w:t>
      </w:r>
      <w:r w:rsidRPr="009749D2">
        <w:rPr>
          <w:lang w:val="ru-RU"/>
        </w:rPr>
        <w:t>1,0;</w:t>
      </w:r>
    </w:p>
    <w:p w14:paraId="0E4E1D9D"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от </w:t>
      </w:r>
      <w:r w:rsidRPr="009749D2">
        <w:rPr>
          <w:lang w:val="ru-RU"/>
        </w:rPr>
        <w:t>0,1% -</w:t>
      </w:r>
      <w:r w:rsidRPr="009749D2">
        <w:rPr>
          <w:spacing w:val="-1"/>
          <w:lang w:val="ru-RU"/>
        </w:rPr>
        <w:t xml:space="preserve">  до </w:t>
      </w:r>
      <w:r w:rsidRPr="009749D2">
        <w:rPr>
          <w:lang w:val="ru-RU"/>
        </w:rPr>
        <w:t>0,3% включительно -</w:t>
      </w:r>
      <w:r w:rsidRPr="009749D2">
        <w:rPr>
          <w:spacing w:val="-1"/>
          <w:lang w:val="ru-RU"/>
        </w:rPr>
        <w:t xml:space="preserve"> К</w:t>
      </w:r>
      <w:r w:rsidRPr="009749D2">
        <w:rPr>
          <w:spacing w:val="-1"/>
          <w:position w:val="-2"/>
          <w:lang w:val="ru-RU"/>
        </w:rPr>
        <w:t>нед</w:t>
      </w:r>
      <w:r w:rsidRPr="009749D2">
        <w:rPr>
          <w:spacing w:val="19"/>
          <w:position w:val="-2"/>
          <w:lang w:val="ru-RU"/>
        </w:rPr>
        <w:t xml:space="preserve"> </w:t>
      </w:r>
      <w:r w:rsidRPr="009749D2">
        <w:rPr>
          <w:lang w:val="ru-RU"/>
        </w:rPr>
        <w:t>=</w:t>
      </w:r>
      <w:r w:rsidRPr="009749D2">
        <w:rPr>
          <w:spacing w:val="-1"/>
          <w:lang w:val="ru-RU"/>
        </w:rPr>
        <w:t xml:space="preserve"> </w:t>
      </w:r>
      <w:r w:rsidRPr="009749D2">
        <w:rPr>
          <w:lang w:val="ru-RU"/>
        </w:rPr>
        <w:t>0,8;</w:t>
      </w:r>
    </w:p>
    <w:p w14:paraId="65D2D245"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от </w:t>
      </w:r>
      <w:r w:rsidRPr="009749D2">
        <w:rPr>
          <w:lang w:val="ru-RU"/>
        </w:rPr>
        <w:t>0,3% -</w:t>
      </w:r>
      <w:r w:rsidRPr="009749D2">
        <w:rPr>
          <w:spacing w:val="-1"/>
          <w:lang w:val="ru-RU"/>
        </w:rPr>
        <w:t xml:space="preserve"> до </w:t>
      </w:r>
      <w:r w:rsidRPr="009749D2">
        <w:rPr>
          <w:lang w:val="ru-RU"/>
        </w:rPr>
        <w:t>0,5% включительно -</w:t>
      </w:r>
      <w:r w:rsidRPr="009749D2">
        <w:rPr>
          <w:spacing w:val="-1"/>
          <w:lang w:val="ru-RU"/>
        </w:rPr>
        <w:t xml:space="preserve"> К</w:t>
      </w:r>
      <w:r w:rsidRPr="009749D2">
        <w:rPr>
          <w:spacing w:val="-1"/>
          <w:position w:val="-2"/>
          <w:lang w:val="ru-RU"/>
        </w:rPr>
        <w:t>нед</w:t>
      </w:r>
      <w:r w:rsidRPr="009749D2">
        <w:rPr>
          <w:spacing w:val="19"/>
          <w:position w:val="-2"/>
          <w:lang w:val="ru-RU"/>
        </w:rPr>
        <w:t xml:space="preserve"> </w:t>
      </w:r>
      <w:r w:rsidRPr="009749D2">
        <w:rPr>
          <w:lang w:val="ru-RU"/>
        </w:rPr>
        <w:t>=</w:t>
      </w:r>
      <w:r w:rsidRPr="009749D2">
        <w:rPr>
          <w:spacing w:val="-1"/>
          <w:lang w:val="ru-RU"/>
        </w:rPr>
        <w:t xml:space="preserve"> </w:t>
      </w:r>
      <w:r w:rsidRPr="009749D2">
        <w:rPr>
          <w:lang w:val="ru-RU"/>
        </w:rPr>
        <w:t>0,6;</w:t>
      </w:r>
    </w:p>
    <w:p w14:paraId="63D990C8"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w:t>
      </w:r>
      <w:r w:rsidRPr="009749D2">
        <w:rPr>
          <w:lang w:val="ru-RU"/>
        </w:rPr>
        <w:t>от</w:t>
      </w:r>
      <w:r w:rsidRPr="009749D2">
        <w:rPr>
          <w:spacing w:val="-1"/>
          <w:lang w:val="ru-RU"/>
        </w:rPr>
        <w:t xml:space="preserve"> </w:t>
      </w:r>
      <w:r w:rsidRPr="009749D2">
        <w:rPr>
          <w:lang w:val="ru-RU"/>
        </w:rPr>
        <w:t>0,5% - до 1,0% включительно -</w:t>
      </w:r>
      <w:r w:rsidRPr="009749D2">
        <w:rPr>
          <w:spacing w:val="-1"/>
          <w:lang w:val="ru-RU"/>
        </w:rPr>
        <w:t xml:space="preserve"> К</w:t>
      </w:r>
      <w:r w:rsidRPr="009749D2">
        <w:rPr>
          <w:spacing w:val="-1"/>
          <w:position w:val="-2"/>
          <w:lang w:val="ru-RU"/>
        </w:rPr>
        <w:t>нед</w:t>
      </w:r>
      <w:r w:rsidRPr="009749D2">
        <w:rPr>
          <w:spacing w:val="20"/>
          <w:position w:val="-2"/>
          <w:lang w:val="ru-RU"/>
        </w:rPr>
        <w:t xml:space="preserve"> </w:t>
      </w:r>
      <w:r w:rsidRPr="009749D2">
        <w:rPr>
          <w:lang w:val="ru-RU"/>
        </w:rPr>
        <w:t>=</w:t>
      </w:r>
      <w:r w:rsidRPr="009749D2">
        <w:rPr>
          <w:spacing w:val="-1"/>
          <w:lang w:val="ru-RU"/>
        </w:rPr>
        <w:t xml:space="preserve"> </w:t>
      </w:r>
      <w:r w:rsidRPr="009749D2">
        <w:rPr>
          <w:lang w:val="ru-RU"/>
        </w:rPr>
        <w:t>0,5.</w:t>
      </w:r>
    </w:p>
    <w:p w14:paraId="2C944231" w14:textId="77777777" w:rsidR="009749D2" w:rsidRPr="009749D2" w:rsidRDefault="009749D2" w:rsidP="009749D2">
      <w:pPr>
        <w:pStyle w:val="ad"/>
        <w:ind w:left="0" w:firstLine="591"/>
        <w:rPr>
          <w:lang w:val="ru-RU"/>
        </w:rPr>
      </w:pPr>
      <w:r w:rsidRPr="009749D2">
        <w:rPr>
          <w:lang w:val="ru-RU"/>
        </w:rPr>
        <w:t>-</w:t>
      </w:r>
      <w:r w:rsidRPr="009749D2">
        <w:rPr>
          <w:spacing w:val="-1"/>
          <w:lang w:val="ru-RU"/>
        </w:rPr>
        <w:t xml:space="preserve"> </w:t>
      </w:r>
      <w:r w:rsidRPr="009749D2">
        <w:rPr>
          <w:lang w:val="ru-RU"/>
        </w:rPr>
        <w:t>свыше</w:t>
      </w:r>
      <w:r w:rsidRPr="009749D2">
        <w:rPr>
          <w:spacing w:val="-1"/>
          <w:lang w:val="ru-RU"/>
        </w:rPr>
        <w:t xml:space="preserve"> </w:t>
      </w:r>
      <w:r w:rsidRPr="009749D2">
        <w:rPr>
          <w:lang w:val="ru-RU"/>
        </w:rPr>
        <w:t>1,0% -</w:t>
      </w:r>
      <w:r w:rsidRPr="009749D2">
        <w:rPr>
          <w:spacing w:val="-1"/>
          <w:lang w:val="ru-RU"/>
        </w:rPr>
        <w:t xml:space="preserve"> К</w:t>
      </w:r>
      <w:r w:rsidRPr="009749D2">
        <w:rPr>
          <w:spacing w:val="-1"/>
          <w:position w:val="-2"/>
          <w:lang w:val="ru-RU"/>
        </w:rPr>
        <w:t>нед</w:t>
      </w:r>
      <w:r w:rsidRPr="009749D2">
        <w:rPr>
          <w:spacing w:val="20"/>
          <w:position w:val="-2"/>
          <w:lang w:val="ru-RU"/>
        </w:rPr>
        <w:t xml:space="preserve"> </w:t>
      </w:r>
      <w:r w:rsidRPr="009749D2">
        <w:rPr>
          <w:lang w:val="ru-RU"/>
        </w:rPr>
        <w:t>=</w:t>
      </w:r>
      <w:r w:rsidRPr="009749D2">
        <w:rPr>
          <w:spacing w:val="-1"/>
          <w:lang w:val="ru-RU"/>
        </w:rPr>
        <w:t xml:space="preserve"> </w:t>
      </w:r>
      <w:r w:rsidRPr="009749D2">
        <w:rPr>
          <w:lang w:val="ru-RU"/>
        </w:rPr>
        <w:t>0,2.</w:t>
      </w:r>
    </w:p>
    <w:p w14:paraId="4EBC1D1A" w14:textId="77777777" w:rsidR="009749D2" w:rsidRPr="009749D2" w:rsidRDefault="009749D2" w:rsidP="009749D2">
      <w:pPr>
        <w:pStyle w:val="ad"/>
        <w:ind w:left="0" w:firstLine="591"/>
        <w:rPr>
          <w:lang w:val="ru-RU"/>
        </w:rPr>
      </w:pPr>
    </w:p>
    <w:p w14:paraId="21B55D57" w14:textId="77777777" w:rsidR="009749D2" w:rsidRPr="00D60290" w:rsidRDefault="009749D2" w:rsidP="009749D2">
      <w:pPr>
        <w:shd w:val="clear" w:color="auto" w:fill="FFFFFF"/>
        <w:ind w:firstLine="591"/>
        <w:jc w:val="both"/>
        <w:rPr>
          <w:color w:val="333333"/>
          <w:szCs w:val="24"/>
          <w:shd w:val="clear" w:color="auto" w:fill="FFFFFF"/>
        </w:rPr>
      </w:pPr>
      <w:r w:rsidRPr="00D60290">
        <w:rPr>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45CAA5DA" w14:textId="77777777" w:rsidR="009749D2" w:rsidRPr="00D60290" w:rsidRDefault="009749D2" w:rsidP="009749D2">
      <w:pPr>
        <w:shd w:val="clear" w:color="auto" w:fill="FFFFFF"/>
        <w:ind w:firstLine="591"/>
        <w:jc w:val="both"/>
        <w:rPr>
          <w:color w:val="333333"/>
          <w:szCs w:val="24"/>
          <w:shd w:val="clear" w:color="auto" w:fill="FFFFFF"/>
        </w:rPr>
      </w:pPr>
      <w:r w:rsidRPr="00D60290">
        <w:rPr>
          <w:color w:val="333333"/>
          <w:szCs w:val="24"/>
          <w:shd w:val="clear" w:color="auto" w:fill="FFFFFF"/>
        </w:rPr>
        <w:t>-укомплектованности ремонтным и оперативно-ремонтным персоналом;</w:t>
      </w:r>
    </w:p>
    <w:p w14:paraId="0A496E78" w14:textId="77777777" w:rsidR="009749D2" w:rsidRPr="00D60290" w:rsidRDefault="009749D2" w:rsidP="009749D2">
      <w:pPr>
        <w:shd w:val="clear" w:color="auto" w:fill="FFFFFF"/>
        <w:ind w:firstLine="591"/>
        <w:jc w:val="both"/>
        <w:rPr>
          <w:color w:val="333333"/>
          <w:szCs w:val="24"/>
          <w:shd w:val="clear" w:color="auto" w:fill="FFFFFF"/>
        </w:rPr>
      </w:pPr>
      <w:r w:rsidRPr="00D60290">
        <w:rPr>
          <w:color w:val="333333"/>
          <w:szCs w:val="24"/>
          <w:shd w:val="clear" w:color="auto" w:fill="FFFFFF"/>
        </w:rPr>
        <w:t>-оснащенности машинами, специальными механизмами и оборудованием;</w:t>
      </w:r>
    </w:p>
    <w:p w14:paraId="3E1FB601" w14:textId="77777777" w:rsidR="009749D2" w:rsidRPr="00D60290" w:rsidRDefault="009749D2" w:rsidP="009749D2">
      <w:pPr>
        <w:shd w:val="clear" w:color="auto" w:fill="FFFFFF"/>
        <w:ind w:firstLine="591"/>
        <w:jc w:val="both"/>
        <w:rPr>
          <w:color w:val="333333"/>
          <w:szCs w:val="24"/>
          <w:shd w:val="clear" w:color="auto" w:fill="FFFFFF"/>
        </w:rPr>
      </w:pPr>
      <w:r w:rsidRPr="00D60290">
        <w:rPr>
          <w:color w:val="333333"/>
          <w:szCs w:val="24"/>
          <w:shd w:val="clear" w:color="auto" w:fill="FFFFFF"/>
        </w:rPr>
        <w:t>-наличия основных материально-технических ресурсов;</w:t>
      </w:r>
    </w:p>
    <w:p w14:paraId="619617FB" w14:textId="77777777" w:rsidR="009749D2" w:rsidRPr="00D60290" w:rsidRDefault="009749D2" w:rsidP="009749D2">
      <w:pPr>
        <w:shd w:val="clear" w:color="auto" w:fill="FFFFFF"/>
        <w:ind w:firstLine="591"/>
        <w:jc w:val="both"/>
        <w:rPr>
          <w:color w:val="333333"/>
          <w:szCs w:val="24"/>
          <w:shd w:val="clear" w:color="auto" w:fill="FFFFFF"/>
        </w:rPr>
      </w:pPr>
      <w:r w:rsidRPr="00D60290">
        <w:rPr>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5622ED4C" w14:textId="77777777" w:rsidR="009749D2" w:rsidRPr="00D60290" w:rsidRDefault="009749D2" w:rsidP="009749D2">
      <w:pPr>
        <w:shd w:val="clear" w:color="auto" w:fill="FFFFFF"/>
        <w:ind w:firstLine="591"/>
        <w:jc w:val="both"/>
        <w:rPr>
          <w:color w:val="333333"/>
          <w:szCs w:val="24"/>
          <w:shd w:val="clear" w:color="auto" w:fill="FFFFFF"/>
        </w:rPr>
      </w:pPr>
      <w:r w:rsidRPr="00D60290">
        <w:rPr>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14F652C8" w14:textId="77777777" w:rsidR="009749D2" w:rsidRPr="00D60290" w:rsidRDefault="009749D2" w:rsidP="009749D2">
      <w:pPr>
        <w:shd w:val="clear" w:color="auto" w:fill="FFFFFF"/>
        <w:spacing w:after="255"/>
        <w:jc w:val="center"/>
        <w:rPr>
          <w:color w:val="333333"/>
          <w:szCs w:val="24"/>
          <w:shd w:val="clear" w:color="auto" w:fill="FFFFFF"/>
        </w:rPr>
      </w:pPr>
      <w:r w:rsidRPr="00D60290">
        <w:rPr>
          <w:color w:val="333333"/>
          <w:szCs w:val="24"/>
          <w:shd w:val="clear" w:color="auto" w:fill="FFFFFF"/>
        </w:rPr>
        <w:t>Кгот=0,25*Кп+0,35*Км+0,3*Ктр+0,1*Кист</w:t>
      </w:r>
    </w:p>
    <w:p w14:paraId="48D271C9" w14:textId="77777777" w:rsidR="009749D2" w:rsidRPr="00D60290" w:rsidRDefault="009749D2" w:rsidP="009749D2">
      <w:pPr>
        <w:spacing w:before="110"/>
        <w:ind w:left="118" w:right="102" w:firstLine="566"/>
        <w:rPr>
          <w:spacing w:val="-1"/>
        </w:rPr>
      </w:pPr>
    </w:p>
    <w:p w14:paraId="4C640F86" w14:textId="77777777" w:rsidR="009749D2" w:rsidRPr="00D60290" w:rsidRDefault="009749D2" w:rsidP="009749D2">
      <w:pPr>
        <w:shd w:val="clear" w:color="auto" w:fill="FFFFFF"/>
        <w:spacing w:after="255"/>
        <w:rPr>
          <w:b/>
          <w:i/>
          <w:spacing w:val="-1"/>
        </w:rPr>
      </w:pPr>
      <w:r w:rsidRPr="00D60290">
        <w:rPr>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9749D2" w:rsidRPr="00D60290" w14:paraId="5CE521E8" w14:textId="77777777" w:rsidTr="00BB5CC0">
        <w:trPr>
          <w:trHeight w:val="356"/>
        </w:trPr>
        <w:tc>
          <w:tcPr>
            <w:tcW w:w="1433" w:type="dxa"/>
            <w:shd w:val="clear" w:color="auto" w:fill="F2F2F2" w:themeFill="background1" w:themeFillShade="F2"/>
            <w:vAlign w:val="center"/>
            <w:hideMark/>
          </w:tcPr>
          <w:p w14:paraId="35B469E9" w14:textId="77777777" w:rsidR="009749D2" w:rsidRPr="00D60290" w:rsidRDefault="009749D2" w:rsidP="00BB5CC0">
            <w:pPr>
              <w:jc w:val="center"/>
              <w:rPr>
                <w:rFonts w:eastAsia="Times New Roman"/>
                <w:b/>
                <w:bCs/>
                <w:color w:val="333333"/>
                <w:sz w:val="21"/>
                <w:szCs w:val="21"/>
                <w:lang w:eastAsia="ru-RU"/>
              </w:rPr>
            </w:pPr>
            <w:r w:rsidRPr="00D60290">
              <w:rPr>
                <w:rFonts w:eastAsia="Times New Roman"/>
                <w:b/>
                <w:bCs/>
                <w:color w:val="333333"/>
                <w:sz w:val="21"/>
                <w:szCs w:val="21"/>
                <w:lang w:eastAsia="ru-RU"/>
              </w:rPr>
              <w:t>Кгот</w:t>
            </w:r>
          </w:p>
        </w:tc>
        <w:tc>
          <w:tcPr>
            <w:tcW w:w="1701" w:type="dxa"/>
            <w:shd w:val="clear" w:color="auto" w:fill="F2F2F2" w:themeFill="background1" w:themeFillShade="F2"/>
            <w:vAlign w:val="center"/>
            <w:hideMark/>
          </w:tcPr>
          <w:p w14:paraId="654FEE80" w14:textId="77777777" w:rsidR="009749D2" w:rsidRPr="00D60290" w:rsidRDefault="009749D2" w:rsidP="00BB5CC0">
            <w:pPr>
              <w:jc w:val="center"/>
              <w:rPr>
                <w:rFonts w:eastAsia="Times New Roman"/>
                <w:b/>
                <w:bCs/>
                <w:color w:val="333333"/>
                <w:sz w:val="21"/>
                <w:szCs w:val="21"/>
                <w:lang w:eastAsia="ru-RU"/>
              </w:rPr>
            </w:pPr>
            <w:r w:rsidRPr="00D60290">
              <w:rPr>
                <w:rFonts w:eastAsia="Times New Roman"/>
                <w:b/>
                <w:bCs/>
                <w:color w:val="333333"/>
                <w:sz w:val="21"/>
                <w:szCs w:val="21"/>
                <w:lang w:eastAsia="ru-RU"/>
              </w:rPr>
              <w:t>(Кп; Км); Ктр</w:t>
            </w:r>
          </w:p>
        </w:tc>
        <w:tc>
          <w:tcPr>
            <w:tcW w:w="4394" w:type="dxa"/>
            <w:shd w:val="clear" w:color="auto" w:fill="F2F2F2" w:themeFill="background1" w:themeFillShade="F2"/>
            <w:vAlign w:val="center"/>
            <w:hideMark/>
          </w:tcPr>
          <w:p w14:paraId="467DA30E" w14:textId="77777777" w:rsidR="009749D2" w:rsidRPr="00D60290" w:rsidRDefault="009749D2" w:rsidP="00BB5CC0">
            <w:pPr>
              <w:ind w:firstLine="524"/>
              <w:jc w:val="center"/>
              <w:rPr>
                <w:rFonts w:eastAsia="Times New Roman"/>
                <w:b/>
                <w:bCs/>
                <w:color w:val="333333"/>
                <w:sz w:val="21"/>
                <w:szCs w:val="21"/>
                <w:lang w:eastAsia="ru-RU"/>
              </w:rPr>
            </w:pPr>
            <w:r w:rsidRPr="00D60290">
              <w:rPr>
                <w:rFonts w:eastAsia="Times New Roman"/>
                <w:b/>
                <w:bCs/>
                <w:color w:val="333333"/>
                <w:sz w:val="21"/>
                <w:szCs w:val="21"/>
                <w:lang w:eastAsia="ru-RU"/>
              </w:rPr>
              <w:t>Категория готовности</w:t>
            </w:r>
          </w:p>
        </w:tc>
      </w:tr>
      <w:tr w:rsidR="009749D2" w:rsidRPr="00D60290" w14:paraId="522FDFB4" w14:textId="77777777" w:rsidTr="00BB5CC0">
        <w:tc>
          <w:tcPr>
            <w:tcW w:w="1433" w:type="dxa"/>
            <w:shd w:val="clear" w:color="auto" w:fill="FFFFFF"/>
            <w:hideMark/>
          </w:tcPr>
          <w:p w14:paraId="5D52A89B"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0,85 -1,0</w:t>
            </w:r>
          </w:p>
        </w:tc>
        <w:tc>
          <w:tcPr>
            <w:tcW w:w="1701" w:type="dxa"/>
            <w:shd w:val="clear" w:color="auto" w:fill="FFFFFF"/>
            <w:hideMark/>
          </w:tcPr>
          <w:p w14:paraId="471B2EA8"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0,75 и более</w:t>
            </w:r>
          </w:p>
        </w:tc>
        <w:tc>
          <w:tcPr>
            <w:tcW w:w="4394" w:type="dxa"/>
            <w:shd w:val="clear" w:color="auto" w:fill="FFFFFF"/>
            <w:hideMark/>
          </w:tcPr>
          <w:p w14:paraId="78D9AF88" w14:textId="77777777" w:rsidR="009749D2" w:rsidRPr="00D60290" w:rsidRDefault="009749D2" w:rsidP="00BB5CC0">
            <w:pPr>
              <w:ind w:firstLine="524"/>
              <w:rPr>
                <w:rFonts w:eastAsia="Times New Roman"/>
                <w:color w:val="333333"/>
                <w:sz w:val="21"/>
                <w:szCs w:val="21"/>
                <w:lang w:eastAsia="ru-RU"/>
              </w:rPr>
            </w:pPr>
            <w:r w:rsidRPr="00D60290">
              <w:rPr>
                <w:rFonts w:eastAsia="Times New Roman"/>
                <w:color w:val="333333"/>
                <w:sz w:val="21"/>
                <w:szCs w:val="21"/>
                <w:lang w:eastAsia="ru-RU"/>
              </w:rPr>
              <w:t>удовлетворительная готовность</w:t>
            </w:r>
          </w:p>
        </w:tc>
      </w:tr>
      <w:tr w:rsidR="009749D2" w:rsidRPr="00D60290" w14:paraId="4D1B0E1B" w14:textId="77777777" w:rsidTr="00BB5CC0">
        <w:tc>
          <w:tcPr>
            <w:tcW w:w="1433" w:type="dxa"/>
            <w:shd w:val="clear" w:color="auto" w:fill="FFFFFF"/>
            <w:hideMark/>
          </w:tcPr>
          <w:p w14:paraId="11A5DA6E"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0,85 -1,0</w:t>
            </w:r>
          </w:p>
        </w:tc>
        <w:tc>
          <w:tcPr>
            <w:tcW w:w="1701" w:type="dxa"/>
            <w:shd w:val="clear" w:color="auto" w:fill="FFFFFF"/>
            <w:hideMark/>
          </w:tcPr>
          <w:p w14:paraId="22B95FDE"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до 0,75</w:t>
            </w:r>
          </w:p>
        </w:tc>
        <w:tc>
          <w:tcPr>
            <w:tcW w:w="4394" w:type="dxa"/>
            <w:shd w:val="clear" w:color="auto" w:fill="FFFFFF"/>
            <w:hideMark/>
          </w:tcPr>
          <w:p w14:paraId="3C9F7A13" w14:textId="77777777" w:rsidR="009749D2" w:rsidRPr="00D60290" w:rsidRDefault="009749D2" w:rsidP="00BB5CC0">
            <w:pPr>
              <w:ind w:firstLine="524"/>
              <w:rPr>
                <w:rFonts w:eastAsia="Times New Roman"/>
                <w:color w:val="333333"/>
                <w:sz w:val="21"/>
                <w:szCs w:val="21"/>
                <w:lang w:eastAsia="ru-RU"/>
              </w:rPr>
            </w:pPr>
            <w:r w:rsidRPr="00D60290">
              <w:rPr>
                <w:rFonts w:eastAsia="Times New Roman"/>
                <w:color w:val="333333"/>
                <w:sz w:val="21"/>
                <w:szCs w:val="21"/>
                <w:lang w:eastAsia="ru-RU"/>
              </w:rPr>
              <w:t>ограниченная готовность</w:t>
            </w:r>
          </w:p>
        </w:tc>
      </w:tr>
      <w:tr w:rsidR="009749D2" w:rsidRPr="00D60290" w14:paraId="7594C8F0" w14:textId="77777777" w:rsidTr="00BB5CC0">
        <w:tc>
          <w:tcPr>
            <w:tcW w:w="1433" w:type="dxa"/>
            <w:shd w:val="clear" w:color="auto" w:fill="FFFFFF"/>
            <w:hideMark/>
          </w:tcPr>
          <w:p w14:paraId="21F90E88"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0,7 - 0,84</w:t>
            </w:r>
          </w:p>
        </w:tc>
        <w:tc>
          <w:tcPr>
            <w:tcW w:w="1701" w:type="dxa"/>
            <w:shd w:val="clear" w:color="auto" w:fill="FFFFFF"/>
            <w:hideMark/>
          </w:tcPr>
          <w:p w14:paraId="6AAF4062"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0,5 и более</w:t>
            </w:r>
          </w:p>
        </w:tc>
        <w:tc>
          <w:tcPr>
            <w:tcW w:w="4394" w:type="dxa"/>
            <w:shd w:val="clear" w:color="auto" w:fill="FFFFFF"/>
            <w:hideMark/>
          </w:tcPr>
          <w:p w14:paraId="6045ECA8" w14:textId="77777777" w:rsidR="009749D2" w:rsidRPr="00D60290" w:rsidRDefault="009749D2" w:rsidP="00BB5CC0">
            <w:pPr>
              <w:ind w:firstLine="524"/>
              <w:rPr>
                <w:rFonts w:eastAsia="Times New Roman"/>
                <w:color w:val="333333"/>
                <w:sz w:val="21"/>
                <w:szCs w:val="21"/>
                <w:lang w:eastAsia="ru-RU"/>
              </w:rPr>
            </w:pPr>
            <w:r w:rsidRPr="00D60290">
              <w:rPr>
                <w:rFonts w:eastAsia="Times New Roman"/>
                <w:color w:val="333333"/>
                <w:sz w:val="21"/>
                <w:szCs w:val="21"/>
                <w:lang w:eastAsia="ru-RU"/>
              </w:rPr>
              <w:t>ограниченная готовность</w:t>
            </w:r>
          </w:p>
        </w:tc>
      </w:tr>
      <w:tr w:rsidR="009749D2" w:rsidRPr="00D60290" w14:paraId="33B9AE89" w14:textId="77777777" w:rsidTr="00BB5CC0">
        <w:tc>
          <w:tcPr>
            <w:tcW w:w="1433" w:type="dxa"/>
            <w:shd w:val="clear" w:color="auto" w:fill="FFFFFF"/>
            <w:hideMark/>
          </w:tcPr>
          <w:p w14:paraId="67ED8C35"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0,7 - 0,84</w:t>
            </w:r>
          </w:p>
        </w:tc>
        <w:tc>
          <w:tcPr>
            <w:tcW w:w="1701" w:type="dxa"/>
            <w:shd w:val="clear" w:color="auto" w:fill="FFFFFF"/>
            <w:hideMark/>
          </w:tcPr>
          <w:p w14:paraId="1F28B22F"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до 0,5</w:t>
            </w:r>
          </w:p>
        </w:tc>
        <w:tc>
          <w:tcPr>
            <w:tcW w:w="4394" w:type="dxa"/>
            <w:shd w:val="clear" w:color="auto" w:fill="FFFFFF"/>
            <w:hideMark/>
          </w:tcPr>
          <w:p w14:paraId="7748823F" w14:textId="77777777" w:rsidR="009749D2" w:rsidRPr="00D60290" w:rsidRDefault="009749D2" w:rsidP="00BB5CC0">
            <w:pPr>
              <w:ind w:firstLine="524"/>
              <w:rPr>
                <w:rFonts w:eastAsia="Times New Roman"/>
                <w:color w:val="333333"/>
                <w:sz w:val="21"/>
                <w:szCs w:val="21"/>
                <w:lang w:eastAsia="ru-RU"/>
              </w:rPr>
            </w:pPr>
            <w:r w:rsidRPr="00D60290">
              <w:rPr>
                <w:rFonts w:eastAsia="Times New Roman"/>
                <w:color w:val="333333"/>
                <w:sz w:val="21"/>
                <w:szCs w:val="21"/>
                <w:lang w:eastAsia="ru-RU"/>
              </w:rPr>
              <w:t>неготовность</w:t>
            </w:r>
          </w:p>
        </w:tc>
      </w:tr>
      <w:tr w:rsidR="009749D2" w:rsidRPr="00D60290" w14:paraId="595240BA" w14:textId="77777777" w:rsidTr="00BB5CC0">
        <w:tc>
          <w:tcPr>
            <w:tcW w:w="1433" w:type="dxa"/>
            <w:shd w:val="clear" w:color="auto" w:fill="FFFFFF"/>
            <w:hideMark/>
          </w:tcPr>
          <w:p w14:paraId="75699D26"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менее 0,7</w:t>
            </w:r>
          </w:p>
        </w:tc>
        <w:tc>
          <w:tcPr>
            <w:tcW w:w="1701" w:type="dxa"/>
            <w:shd w:val="clear" w:color="auto" w:fill="FFFFFF"/>
            <w:hideMark/>
          </w:tcPr>
          <w:p w14:paraId="6FBEC3C5" w14:textId="77777777" w:rsidR="009749D2" w:rsidRPr="00D60290" w:rsidRDefault="009749D2" w:rsidP="00BB5CC0">
            <w:pPr>
              <w:rPr>
                <w:rFonts w:eastAsia="Times New Roman"/>
                <w:color w:val="333333"/>
                <w:sz w:val="21"/>
                <w:szCs w:val="21"/>
                <w:lang w:eastAsia="ru-RU"/>
              </w:rPr>
            </w:pPr>
            <w:r w:rsidRPr="00D60290">
              <w:rPr>
                <w:rFonts w:eastAsia="Times New Roman"/>
                <w:color w:val="333333"/>
                <w:sz w:val="21"/>
                <w:szCs w:val="21"/>
                <w:lang w:eastAsia="ru-RU"/>
              </w:rPr>
              <w:t>-</w:t>
            </w:r>
          </w:p>
        </w:tc>
        <w:tc>
          <w:tcPr>
            <w:tcW w:w="4394" w:type="dxa"/>
            <w:shd w:val="clear" w:color="auto" w:fill="FFFFFF"/>
            <w:hideMark/>
          </w:tcPr>
          <w:p w14:paraId="04695E45" w14:textId="77777777" w:rsidR="009749D2" w:rsidRPr="00D60290" w:rsidRDefault="009749D2" w:rsidP="00BB5CC0">
            <w:pPr>
              <w:ind w:firstLine="524"/>
              <w:rPr>
                <w:rFonts w:eastAsia="Times New Roman"/>
                <w:color w:val="333333"/>
                <w:sz w:val="21"/>
                <w:szCs w:val="21"/>
                <w:lang w:eastAsia="ru-RU"/>
              </w:rPr>
            </w:pPr>
            <w:r w:rsidRPr="00D60290">
              <w:rPr>
                <w:rFonts w:eastAsia="Times New Roman"/>
                <w:color w:val="333333"/>
                <w:sz w:val="21"/>
                <w:szCs w:val="21"/>
                <w:lang w:eastAsia="ru-RU"/>
              </w:rPr>
              <w:t>неготовность</w:t>
            </w:r>
          </w:p>
        </w:tc>
      </w:tr>
    </w:tbl>
    <w:p w14:paraId="4389FA3C" w14:textId="77777777" w:rsidR="009749D2" w:rsidRPr="00D60290" w:rsidRDefault="009749D2" w:rsidP="009749D2">
      <w:pPr>
        <w:shd w:val="clear" w:color="auto" w:fill="FFFFFF"/>
        <w:rPr>
          <w:rFonts w:eastAsia="Times New Roman"/>
          <w:color w:val="333333"/>
          <w:sz w:val="23"/>
          <w:szCs w:val="23"/>
          <w:lang w:eastAsia="ru-RU"/>
        </w:rPr>
      </w:pPr>
    </w:p>
    <w:p w14:paraId="1F51A165" w14:textId="77777777" w:rsidR="009749D2" w:rsidRPr="00D60290" w:rsidRDefault="009749D2" w:rsidP="009749D2">
      <w:pPr>
        <w:shd w:val="clear" w:color="auto" w:fill="FFFFFF"/>
        <w:rPr>
          <w:b/>
          <w:i/>
          <w:spacing w:val="-1"/>
        </w:rPr>
      </w:pPr>
      <w:r w:rsidRPr="00D60290">
        <w:rPr>
          <w:b/>
          <w:i/>
          <w:spacing w:val="-1"/>
        </w:rPr>
        <w:t>Оценка надежности систем теплоснабжения.</w:t>
      </w:r>
    </w:p>
    <w:p w14:paraId="19A9721D" w14:textId="77777777" w:rsidR="009749D2" w:rsidRPr="00D60290" w:rsidRDefault="009749D2" w:rsidP="009749D2">
      <w:pPr>
        <w:shd w:val="clear" w:color="auto" w:fill="FFFFFF"/>
        <w:ind w:firstLine="567"/>
        <w:jc w:val="both"/>
      </w:pPr>
      <w:r w:rsidRPr="00D60290">
        <w:lastRenderedPageBreak/>
        <w:t>а) оценка надежности источников тепловой энергии.</w:t>
      </w:r>
    </w:p>
    <w:p w14:paraId="148B94E2" w14:textId="77777777" w:rsidR="009749D2" w:rsidRPr="00D60290" w:rsidRDefault="009749D2" w:rsidP="009749D2">
      <w:pPr>
        <w:shd w:val="clear" w:color="auto" w:fill="FFFFFF"/>
        <w:ind w:firstLine="567"/>
        <w:jc w:val="both"/>
      </w:pPr>
      <w:r w:rsidRPr="00D60290">
        <w:t>В зависимости от полученных показателей надежности Кэ, Кв, Кт, и Ки, источники тепловой энергии могут быть оценены как:</w:t>
      </w:r>
    </w:p>
    <w:p w14:paraId="49DB6D7B" w14:textId="77777777" w:rsidR="009749D2" w:rsidRPr="009749D2" w:rsidRDefault="009749D2" w:rsidP="009749D2">
      <w:pPr>
        <w:pStyle w:val="ad"/>
        <w:ind w:left="0" w:firstLine="567"/>
        <w:jc w:val="both"/>
        <w:rPr>
          <w:lang w:val="ru-RU"/>
        </w:rPr>
      </w:pPr>
      <w:r w:rsidRPr="009749D2">
        <w:rPr>
          <w:lang w:val="ru-RU"/>
        </w:rPr>
        <w:t>высоконадежные - при Кэ = Кв = Кт = Ки = 1;</w:t>
      </w:r>
    </w:p>
    <w:p w14:paraId="0203D730" w14:textId="77777777" w:rsidR="009749D2" w:rsidRPr="009749D2" w:rsidRDefault="009749D2" w:rsidP="009749D2">
      <w:pPr>
        <w:pStyle w:val="ad"/>
        <w:ind w:left="0" w:firstLine="567"/>
        <w:jc w:val="both"/>
        <w:rPr>
          <w:lang w:val="ru-RU"/>
        </w:rPr>
      </w:pPr>
      <w:r w:rsidRPr="009749D2">
        <w:rPr>
          <w:lang w:val="ru-RU"/>
        </w:rPr>
        <w:t xml:space="preserve">надежные </w:t>
      </w:r>
      <w:r w:rsidRPr="00D60290">
        <w:t>         </w:t>
      </w:r>
      <w:r w:rsidRPr="009749D2">
        <w:rPr>
          <w:lang w:val="ru-RU"/>
        </w:rPr>
        <w:t>- при Кэ = Кв = Кт = 1 и Ки = 0,5;</w:t>
      </w:r>
    </w:p>
    <w:p w14:paraId="6862F532" w14:textId="77777777" w:rsidR="009749D2" w:rsidRPr="009749D2" w:rsidRDefault="009749D2" w:rsidP="009749D2">
      <w:pPr>
        <w:pStyle w:val="ad"/>
        <w:ind w:left="0" w:firstLine="567"/>
        <w:jc w:val="both"/>
        <w:rPr>
          <w:lang w:val="ru-RU"/>
        </w:rPr>
      </w:pPr>
      <w:r w:rsidRPr="009749D2">
        <w:rPr>
          <w:lang w:val="ru-RU"/>
        </w:rPr>
        <w:t xml:space="preserve">малонадежные </w:t>
      </w:r>
      <w:r w:rsidRPr="00D60290">
        <w:t>   </w:t>
      </w:r>
      <w:r w:rsidRPr="009749D2">
        <w:rPr>
          <w:lang w:val="ru-RU"/>
        </w:rPr>
        <w:t>- при Ки = 0,5 и при значении меньше 1 одного из</w:t>
      </w:r>
      <w:r w:rsidRPr="00D60290">
        <w:t> </w:t>
      </w:r>
      <w:r w:rsidRPr="009749D2">
        <w:rPr>
          <w:lang w:val="ru-RU"/>
        </w:rPr>
        <w:t>показателей Кэ, Кв, Кт;</w:t>
      </w:r>
    </w:p>
    <w:p w14:paraId="3765782D" w14:textId="77777777" w:rsidR="009749D2" w:rsidRPr="00D60290" w:rsidRDefault="009749D2" w:rsidP="009749D2">
      <w:pPr>
        <w:shd w:val="clear" w:color="auto" w:fill="FFFFFF"/>
        <w:ind w:firstLine="567"/>
        <w:jc w:val="both"/>
      </w:pPr>
      <w:r w:rsidRPr="00D60290">
        <w:t>ненадежные показателей Кэ, Кв, Кт.</w:t>
      </w:r>
    </w:p>
    <w:p w14:paraId="4AC02E3D" w14:textId="77777777" w:rsidR="009749D2" w:rsidRPr="00D60290" w:rsidRDefault="009749D2" w:rsidP="009749D2">
      <w:pPr>
        <w:shd w:val="clear" w:color="auto" w:fill="FFFFFF"/>
        <w:ind w:firstLine="426"/>
        <w:jc w:val="both"/>
      </w:pPr>
    </w:p>
    <w:p w14:paraId="49BAB679" w14:textId="77777777" w:rsidR="009749D2" w:rsidRPr="00D60290" w:rsidRDefault="009749D2" w:rsidP="009749D2">
      <w:pPr>
        <w:shd w:val="clear" w:color="auto" w:fill="FFFFFF"/>
        <w:ind w:firstLine="567"/>
        <w:jc w:val="both"/>
      </w:pPr>
      <w:r w:rsidRPr="00D60290">
        <w:t>б) оценка надежности тепловых сетей.</w:t>
      </w:r>
    </w:p>
    <w:p w14:paraId="1AF71168" w14:textId="77777777" w:rsidR="009749D2" w:rsidRPr="009749D2" w:rsidRDefault="009749D2" w:rsidP="009749D2">
      <w:pPr>
        <w:pStyle w:val="ad"/>
        <w:ind w:left="0" w:firstLine="567"/>
        <w:jc w:val="both"/>
        <w:rPr>
          <w:lang w:val="ru-RU"/>
        </w:rPr>
      </w:pPr>
      <w:r w:rsidRPr="009749D2">
        <w:rPr>
          <w:lang w:val="ru-RU"/>
        </w:rPr>
        <w:t>В зависимости от полученных показателей надежности, тепловые сети могут быть оценены как:</w:t>
      </w:r>
    </w:p>
    <w:p w14:paraId="13638745" w14:textId="77777777" w:rsidR="009749D2" w:rsidRPr="009749D2" w:rsidRDefault="009749D2" w:rsidP="009749D2">
      <w:pPr>
        <w:pStyle w:val="ad"/>
        <w:ind w:left="0" w:firstLine="567"/>
        <w:jc w:val="both"/>
        <w:rPr>
          <w:lang w:val="ru-RU"/>
        </w:rPr>
      </w:pPr>
      <w:r w:rsidRPr="009749D2">
        <w:rPr>
          <w:lang w:val="ru-RU"/>
        </w:rPr>
        <w:t>высоконадежные</w:t>
      </w:r>
      <w:r w:rsidRPr="00D60290">
        <w:t>       </w:t>
      </w:r>
      <w:r w:rsidRPr="009749D2">
        <w:rPr>
          <w:lang w:val="ru-RU"/>
        </w:rPr>
        <w:t>- более 0,9;</w:t>
      </w:r>
    </w:p>
    <w:p w14:paraId="6C49164A" w14:textId="77777777" w:rsidR="009749D2" w:rsidRPr="009749D2" w:rsidRDefault="009749D2" w:rsidP="009749D2">
      <w:pPr>
        <w:pStyle w:val="ad"/>
        <w:ind w:left="0" w:firstLine="567"/>
        <w:jc w:val="both"/>
        <w:rPr>
          <w:lang w:val="ru-RU"/>
        </w:rPr>
      </w:pPr>
      <w:r w:rsidRPr="009749D2">
        <w:rPr>
          <w:lang w:val="ru-RU"/>
        </w:rPr>
        <w:t>надежные</w:t>
      </w:r>
      <w:r w:rsidRPr="00D60290">
        <w:t>                </w:t>
      </w:r>
      <w:r w:rsidRPr="009749D2">
        <w:rPr>
          <w:lang w:val="ru-RU"/>
        </w:rPr>
        <w:t>- 0,75 - 0,89;</w:t>
      </w:r>
    </w:p>
    <w:p w14:paraId="4AE905E0" w14:textId="77777777" w:rsidR="009749D2" w:rsidRPr="009749D2" w:rsidRDefault="009749D2" w:rsidP="009749D2">
      <w:pPr>
        <w:pStyle w:val="ad"/>
        <w:ind w:left="0" w:firstLine="567"/>
        <w:jc w:val="both"/>
        <w:rPr>
          <w:lang w:val="ru-RU"/>
        </w:rPr>
      </w:pPr>
      <w:r w:rsidRPr="009749D2">
        <w:rPr>
          <w:lang w:val="ru-RU"/>
        </w:rPr>
        <w:t xml:space="preserve">малонадежные </w:t>
      </w:r>
      <w:r w:rsidRPr="00D60290">
        <w:t>         </w:t>
      </w:r>
      <w:r w:rsidRPr="009749D2">
        <w:rPr>
          <w:lang w:val="ru-RU"/>
        </w:rPr>
        <w:t>- 0,5 - 0,74;</w:t>
      </w:r>
    </w:p>
    <w:p w14:paraId="689338EA" w14:textId="77777777" w:rsidR="009749D2" w:rsidRPr="009749D2" w:rsidRDefault="009749D2" w:rsidP="009749D2">
      <w:pPr>
        <w:pStyle w:val="ad"/>
        <w:ind w:left="0" w:firstLine="567"/>
        <w:jc w:val="both"/>
        <w:rPr>
          <w:lang w:val="ru-RU"/>
        </w:rPr>
      </w:pPr>
      <w:r w:rsidRPr="009749D2">
        <w:rPr>
          <w:lang w:val="ru-RU"/>
        </w:rPr>
        <w:t xml:space="preserve">ненадежные </w:t>
      </w:r>
      <w:r w:rsidRPr="00D60290">
        <w:t>            </w:t>
      </w:r>
      <w:r w:rsidRPr="009749D2">
        <w:rPr>
          <w:lang w:val="ru-RU"/>
        </w:rPr>
        <w:t>- менее 0,5</w:t>
      </w:r>
    </w:p>
    <w:p w14:paraId="72FB6157" w14:textId="77777777" w:rsidR="009749D2" w:rsidRPr="009749D2" w:rsidRDefault="009749D2" w:rsidP="009749D2">
      <w:pPr>
        <w:pStyle w:val="ad"/>
        <w:tabs>
          <w:tab w:val="left" w:pos="825"/>
        </w:tabs>
        <w:ind w:left="824"/>
        <w:rPr>
          <w:lang w:val="ru-RU"/>
        </w:rPr>
      </w:pPr>
    </w:p>
    <w:p w14:paraId="30D23BDF" w14:textId="77777777" w:rsidR="009749D2" w:rsidRPr="00D60290" w:rsidRDefault="009749D2" w:rsidP="009749D2">
      <w:pPr>
        <w:shd w:val="clear" w:color="auto" w:fill="FFFFFF"/>
        <w:ind w:firstLine="567"/>
        <w:jc w:val="both"/>
      </w:pPr>
      <w:r w:rsidRPr="00D60290">
        <w:t>в) оценка надежности систем теплоснабжения в целом.</w:t>
      </w:r>
    </w:p>
    <w:p w14:paraId="0C4F97D5" w14:textId="77777777" w:rsidR="009749D2" w:rsidRPr="00D60290" w:rsidRDefault="009749D2" w:rsidP="009749D2">
      <w:pPr>
        <w:shd w:val="clear" w:color="auto" w:fill="FFFFFF"/>
        <w:ind w:firstLine="567"/>
        <w:jc w:val="both"/>
      </w:pPr>
      <w:r w:rsidRPr="00D60290">
        <w:t>Общая оценка надежности системы теплоснабжения определяется исходя из оценок надежности источников тепловой энергии и тепловых сетей.</w:t>
      </w:r>
    </w:p>
    <w:p w14:paraId="6480743C" w14:textId="77777777" w:rsidR="009749D2" w:rsidRPr="00D60290" w:rsidRDefault="009749D2" w:rsidP="009749D2">
      <w:pPr>
        <w:shd w:val="clear" w:color="auto" w:fill="FFFFFF"/>
        <w:ind w:firstLine="567"/>
        <w:jc w:val="both"/>
      </w:pPr>
      <w:r w:rsidRPr="00D60290">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2EF801EE" w14:textId="77777777" w:rsidR="009749D2" w:rsidRPr="009749D2" w:rsidRDefault="009749D2" w:rsidP="009749D2">
      <w:pPr>
        <w:pStyle w:val="ad"/>
        <w:ind w:left="0" w:firstLine="567"/>
        <w:jc w:val="both"/>
        <w:rPr>
          <w:lang w:val="ru-RU"/>
        </w:rPr>
      </w:pPr>
      <w:r w:rsidRPr="009749D2">
        <w:rPr>
          <w:lang w:val="ru-RU"/>
        </w:rPr>
        <w:t>Оценка надежности систем централизованного теплоснабжения МО Андреевский сельсовет представлена в таблице 11.12.1.</w:t>
      </w:r>
    </w:p>
    <w:p w14:paraId="79B0DEA3" w14:textId="506CCE14" w:rsidR="009749D2" w:rsidRDefault="009749D2" w:rsidP="003645AC">
      <w:pPr>
        <w:tabs>
          <w:tab w:val="left" w:pos="9808"/>
        </w:tabs>
        <w:spacing w:before="400" w:after="200"/>
        <w:rPr>
          <w:b/>
        </w:rPr>
      </w:pPr>
      <w:r>
        <w:rPr>
          <w:b/>
        </w:rPr>
        <w:t>Таблица 11.12.1 - Оценка надежности систем централизованного теплоснабжения МО</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4"/>
        <w:gridCol w:w="992"/>
        <w:gridCol w:w="1559"/>
        <w:gridCol w:w="1417"/>
      </w:tblGrid>
      <w:tr w:rsidR="003645AC" w:rsidRPr="00831188" w14:paraId="2F433625" w14:textId="77777777" w:rsidTr="00BB5CC0">
        <w:trPr>
          <w:trHeight w:val="20"/>
          <w:tblHeader/>
        </w:trPr>
        <w:tc>
          <w:tcPr>
            <w:tcW w:w="6516" w:type="dxa"/>
            <w:gridSpan w:val="2"/>
            <w:shd w:val="clear" w:color="000000" w:fill="F2F2F2"/>
            <w:vAlign w:val="center"/>
            <w:hideMark/>
          </w:tcPr>
          <w:p w14:paraId="3DC8EC6D"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Теплоисточник</w:t>
            </w:r>
          </w:p>
        </w:tc>
        <w:tc>
          <w:tcPr>
            <w:tcW w:w="1559" w:type="dxa"/>
            <w:shd w:val="clear" w:color="000000" w:fill="FFFFFF"/>
            <w:vAlign w:val="center"/>
          </w:tcPr>
          <w:p w14:paraId="6022D3E8" w14:textId="3F6C06B4" w:rsidR="003645AC" w:rsidRPr="00831188" w:rsidRDefault="003645AC" w:rsidP="003645AC">
            <w:pPr>
              <w:jc w:val="center"/>
              <w:rPr>
                <w:rFonts w:eastAsia="Times New Roman" w:cs="Times New Roman"/>
                <w:color w:val="000000"/>
                <w:sz w:val="22"/>
                <w:lang w:eastAsia="ru-RU"/>
              </w:rPr>
            </w:pPr>
            <w:r>
              <w:rPr>
                <w:rFonts w:eastAsia="Times New Roman" w:cs="Times New Roman"/>
                <w:sz w:val="22"/>
              </w:rPr>
              <w:t>Котельная с. Андреевка, ул. Озерная, 37</w:t>
            </w:r>
          </w:p>
        </w:tc>
        <w:tc>
          <w:tcPr>
            <w:tcW w:w="1417" w:type="dxa"/>
            <w:shd w:val="clear" w:color="000000" w:fill="FFFFFF"/>
            <w:vAlign w:val="center"/>
          </w:tcPr>
          <w:p w14:paraId="332861F8" w14:textId="1DC63811" w:rsidR="003645AC" w:rsidRPr="00831188" w:rsidRDefault="003645AC" w:rsidP="003645AC">
            <w:pPr>
              <w:jc w:val="center"/>
              <w:rPr>
                <w:rFonts w:eastAsia="Times New Roman" w:cs="Times New Roman"/>
                <w:sz w:val="22"/>
              </w:rPr>
            </w:pPr>
            <w:r>
              <w:rPr>
                <w:rFonts w:eastAsia="Times New Roman" w:cs="Times New Roman"/>
                <w:sz w:val="22"/>
              </w:rPr>
              <w:t>Котельная обг. п. Районная</w:t>
            </w:r>
          </w:p>
        </w:tc>
      </w:tr>
      <w:tr w:rsidR="003645AC" w:rsidRPr="00831188" w14:paraId="1A3AF3BE" w14:textId="77777777" w:rsidTr="00BB5CC0">
        <w:trPr>
          <w:trHeight w:val="20"/>
        </w:trPr>
        <w:tc>
          <w:tcPr>
            <w:tcW w:w="5524" w:type="dxa"/>
            <w:shd w:val="clear" w:color="000000" w:fill="F2F2F2"/>
            <w:vAlign w:val="center"/>
            <w:hideMark/>
          </w:tcPr>
          <w:p w14:paraId="4080F51F"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электроснабжения теплоисточника</w:t>
            </w:r>
          </w:p>
        </w:tc>
        <w:tc>
          <w:tcPr>
            <w:tcW w:w="992" w:type="dxa"/>
            <w:shd w:val="clear" w:color="000000" w:fill="F2F2F2"/>
            <w:vAlign w:val="center"/>
            <w:hideMark/>
          </w:tcPr>
          <w:p w14:paraId="2E486B46"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Kэ</w:t>
            </w:r>
          </w:p>
        </w:tc>
        <w:tc>
          <w:tcPr>
            <w:tcW w:w="1559" w:type="dxa"/>
            <w:shd w:val="clear" w:color="000000" w:fill="FFFFFF"/>
            <w:vAlign w:val="center"/>
          </w:tcPr>
          <w:p w14:paraId="2B481B12" w14:textId="0F8E2A1A" w:rsidR="003645AC" w:rsidRPr="00831188" w:rsidRDefault="003645AC" w:rsidP="003645AC">
            <w:pPr>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417" w:type="dxa"/>
            <w:shd w:val="clear" w:color="000000" w:fill="FFFFFF"/>
            <w:vAlign w:val="center"/>
          </w:tcPr>
          <w:p w14:paraId="084355B0" w14:textId="673D6EDB" w:rsidR="003645AC" w:rsidRPr="00831188" w:rsidRDefault="003645AC" w:rsidP="003645AC">
            <w:pPr>
              <w:jc w:val="center"/>
              <w:rPr>
                <w:rFonts w:eastAsia="Times New Roman" w:cs="Times New Roman"/>
                <w:color w:val="000000"/>
                <w:sz w:val="22"/>
                <w:lang w:eastAsia="ru-RU"/>
              </w:rPr>
            </w:pPr>
            <w:r>
              <w:rPr>
                <w:rFonts w:eastAsia="Times New Roman" w:cs="Times New Roman"/>
                <w:color w:val="000000"/>
                <w:sz w:val="22"/>
                <w:lang w:eastAsia="ru-RU"/>
              </w:rPr>
              <w:t>1</w:t>
            </w:r>
          </w:p>
        </w:tc>
      </w:tr>
      <w:tr w:rsidR="003645AC" w:rsidRPr="00831188" w14:paraId="6FE1C471" w14:textId="77777777" w:rsidTr="00BB5CC0">
        <w:trPr>
          <w:trHeight w:val="20"/>
        </w:trPr>
        <w:tc>
          <w:tcPr>
            <w:tcW w:w="5524" w:type="dxa"/>
            <w:shd w:val="clear" w:color="000000" w:fill="F2F2F2"/>
            <w:vAlign w:val="center"/>
            <w:hideMark/>
          </w:tcPr>
          <w:p w14:paraId="62A57957"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водоснабжения теплоисточника</w:t>
            </w:r>
          </w:p>
        </w:tc>
        <w:tc>
          <w:tcPr>
            <w:tcW w:w="992" w:type="dxa"/>
            <w:shd w:val="clear" w:color="000000" w:fill="F2F2F2"/>
            <w:vAlign w:val="center"/>
            <w:hideMark/>
          </w:tcPr>
          <w:p w14:paraId="012CFD17"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Kв</w:t>
            </w:r>
          </w:p>
        </w:tc>
        <w:tc>
          <w:tcPr>
            <w:tcW w:w="1559" w:type="dxa"/>
            <w:shd w:val="clear" w:color="000000" w:fill="FFFFFF"/>
            <w:vAlign w:val="center"/>
          </w:tcPr>
          <w:p w14:paraId="35F5FFD9" w14:textId="3E724D1F" w:rsidR="003645AC" w:rsidRPr="00831188" w:rsidRDefault="003645AC" w:rsidP="003645AC">
            <w:pPr>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417" w:type="dxa"/>
            <w:shd w:val="clear" w:color="000000" w:fill="FFFFFF"/>
            <w:vAlign w:val="center"/>
          </w:tcPr>
          <w:p w14:paraId="3964ECEB" w14:textId="67E5C338" w:rsidR="003645AC" w:rsidRPr="00831188" w:rsidRDefault="003645AC" w:rsidP="003645AC">
            <w:pPr>
              <w:jc w:val="center"/>
              <w:rPr>
                <w:rFonts w:eastAsia="Times New Roman" w:cs="Times New Roman"/>
                <w:color w:val="000000"/>
                <w:sz w:val="22"/>
                <w:lang w:eastAsia="ru-RU"/>
              </w:rPr>
            </w:pPr>
            <w:r>
              <w:rPr>
                <w:rFonts w:eastAsia="Times New Roman" w:cs="Times New Roman"/>
                <w:color w:val="000000"/>
                <w:sz w:val="22"/>
                <w:lang w:eastAsia="ru-RU"/>
              </w:rPr>
              <w:t>1</w:t>
            </w:r>
          </w:p>
        </w:tc>
      </w:tr>
      <w:tr w:rsidR="003645AC" w:rsidRPr="00831188" w14:paraId="615E5425" w14:textId="77777777" w:rsidTr="00BB5CC0">
        <w:trPr>
          <w:trHeight w:val="20"/>
        </w:trPr>
        <w:tc>
          <w:tcPr>
            <w:tcW w:w="5524" w:type="dxa"/>
            <w:shd w:val="clear" w:color="000000" w:fill="F2F2F2"/>
            <w:vAlign w:val="center"/>
            <w:hideMark/>
          </w:tcPr>
          <w:p w14:paraId="433A116C"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топливоснабжения теплоисточника</w:t>
            </w:r>
          </w:p>
        </w:tc>
        <w:tc>
          <w:tcPr>
            <w:tcW w:w="992" w:type="dxa"/>
            <w:shd w:val="clear" w:color="000000" w:fill="F2F2F2"/>
            <w:vAlign w:val="center"/>
            <w:hideMark/>
          </w:tcPr>
          <w:p w14:paraId="25BB2524"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Kт</w:t>
            </w:r>
          </w:p>
        </w:tc>
        <w:tc>
          <w:tcPr>
            <w:tcW w:w="1559" w:type="dxa"/>
            <w:shd w:val="clear" w:color="000000" w:fill="FFFFFF"/>
            <w:vAlign w:val="center"/>
          </w:tcPr>
          <w:p w14:paraId="178CA5CE" w14:textId="77777777" w:rsidR="003645AC" w:rsidRPr="00831188" w:rsidRDefault="003645AC" w:rsidP="003645AC">
            <w:pPr>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417" w:type="dxa"/>
            <w:shd w:val="clear" w:color="000000" w:fill="FFFFFF"/>
            <w:vAlign w:val="center"/>
          </w:tcPr>
          <w:p w14:paraId="09C18D81" w14:textId="77777777" w:rsidR="003645AC" w:rsidRPr="00831188" w:rsidRDefault="003645AC" w:rsidP="003645AC">
            <w:pPr>
              <w:jc w:val="center"/>
              <w:rPr>
                <w:rFonts w:eastAsia="Times New Roman" w:cs="Times New Roman"/>
                <w:color w:val="000000"/>
                <w:sz w:val="22"/>
                <w:lang w:eastAsia="ru-RU"/>
              </w:rPr>
            </w:pPr>
            <w:r>
              <w:rPr>
                <w:rFonts w:eastAsia="Times New Roman" w:cs="Times New Roman"/>
                <w:color w:val="000000"/>
                <w:sz w:val="22"/>
                <w:lang w:eastAsia="ru-RU"/>
              </w:rPr>
              <w:t>1</w:t>
            </w:r>
          </w:p>
        </w:tc>
      </w:tr>
      <w:tr w:rsidR="003645AC" w:rsidRPr="00831188" w14:paraId="3602CFF0" w14:textId="77777777" w:rsidTr="00BB5CC0">
        <w:trPr>
          <w:trHeight w:val="20"/>
        </w:trPr>
        <w:tc>
          <w:tcPr>
            <w:tcW w:w="5524" w:type="dxa"/>
            <w:shd w:val="clear" w:color="000000" w:fill="F2F2F2"/>
            <w:vAlign w:val="center"/>
            <w:hideMark/>
          </w:tcPr>
          <w:p w14:paraId="7ACEF7D0"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992" w:type="dxa"/>
            <w:shd w:val="clear" w:color="000000" w:fill="F2F2F2"/>
            <w:vAlign w:val="center"/>
            <w:hideMark/>
          </w:tcPr>
          <w:p w14:paraId="7105E7BC"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(Кб)</w:t>
            </w:r>
          </w:p>
        </w:tc>
        <w:tc>
          <w:tcPr>
            <w:tcW w:w="1559" w:type="dxa"/>
            <w:shd w:val="clear" w:color="000000" w:fill="FFFFFF"/>
            <w:vAlign w:val="center"/>
            <w:hideMark/>
          </w:tcPr>
          <w:p w14:paraId="0A981D33"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08A4D16C"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2B66B138" w14:textId="77777777" w:rsidTr="00BB5CC0">
        <w:trPr>
          <w:trHeight w:val="20"/>
        </w:trPr>
        <w:tc>
          <w:tcPr>
            <w:tcW w:w="5524" w:type="dxa"/>
            <w:shd w:val="clear" w:color="000000" w:fill="F2F2F2"/>
            <w:vAlign w:val="center"/>
            <w:hideMark/>
          </w:tcPr>
          <w:p w14:paraId="24EFEA67"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уровня резервирования теплоисточника и элементов тепловой сети</w:t>
            </w:r>
          </w:p>
        </w:tc>
        <w:tc>
          <w:tcPr>
            <w:tcW w:w="992" w:type="dxa"/>
            <w:shd w:val="clear" w:color="000000" w:fill="F2F2F2"/>
            <w:vAlign w:val="center"/>
            <w:hideMark/>
          </w:tcPr>
          <w:p w14:paraId="23003E72"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Kр</w:t>
            </w:r>
          </w:p>
        </w:tc>
        <w:tc>
          <w:tcPr>
            <w:tcW w:w="1559" w:type="dxa"/>
            <w:shd w:val="clear" w:color="000000" w:fill="FFFFFF"/>
            <w:vAlign w:val="center"/>
            <w:hideMark/>
          </w:tcPr>
          <w:p w14:paraId="5B686AC3"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4FD4A264"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129E4982" w14:textId="77777777" w:rsidTr="00BB5CC0">
        <w:trPr>
          <w:trHeight w:val="20"/>
        </w:trPr>
        <w:tc>
          <w:tcPr>
            <w:tcW w:w="5524" w:type="dxa"/>
            <w:shd w:val="clear" w:color="000000" w:fill="F2F2F2"/>
            <w:vAlign w:val="center"/>
            <w:hideMark/>
          </w:tcPr>
          <w:p w14:paraId="1DA9717C"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технического состояния тепловых сетей</w:t>
            </w:r>
          </w:p>
        </w:tc>
        <w:tc>
          <w:tcPr>
            <w:tcW w:w="992" w:type="dxa"/>
            <w:shd w:val="clear" w:color="000000" w:fill="F2F2F2"/>
            <w:vAlign w:val="center"/>
            <w:hideMark/>
          </w:tcPr>
          <w:p w14:paraId="0873681C"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Kс</w:t>
            </w:r>
          </w:p>
        </w:tc>
        <w:tc>
          <w:tcPr>
            <w:tcW w:w="1559" w:type="dxa"/>
            <w:shd w:val="clear" w:color="000000" w:fill="FFFFFF"/>
            <w:vAlign w:val="center"/>
            <w:hideMark/>
          </w:tcPr>
          <w:p w14:paraId="4E6DA747"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5FB735F8"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1E513B90" w14:textId="77777777" w:rsidTr="00BB5CC0">
        <w:trPr>
          <w:trHeight w:val="20"/>
        </w:trPr>
        <w:tc>
          <w:tcPr>
            <w:tcW w:w="5524" w:type="dxa"/>
            <w:shd w:val="clear" w:color="000000" w:fill="F2F2F2"/>
            <w:vAlign w:val="center"/>
            <w:hideMark/>
          </w:tcPr>
          <w:p w14:paraId="5D76AE9B"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Показатьель интенсивности отказов тепловых сетей</w:t>
            </w:r>
          </w:p>
        </w:tc>
        <w:tc>
          <w:tcPr>
            <w:tcW w:w="992" w:type="dxa"/>
            <w:shd w:val="clear" w:color="000000" w:fill="F2F2F2"/>
            <w:vAlign w:val="center"/>
            <w:hideMark/>
          </w:tcPr>
          <w:p w14:paraId="2D155ADC"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Kотк.тс</w:t>
            </w:r>
          </w:p>
        </w:tc>
        <w:tc>
          <w:tcPr>
            <w:tcW w:w="1559" w:type="dxa"/>
            <w:shd w:val="clear" w:color="000000" w:fill="FFFFFF"/>
            <w:vAlign w:val="center"/>
            <w:hideMark/>
          </w:tcPr>
          <w:p w14:paraId="274B68A4"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12FA1055"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5920A33D" w14:textId="77777777" w:rsidTr="00BB5CC0">
        <w:trPr>
          <w:trHeight w:val="20"/>
        </w:trPr>
        <w:tc>
          <w:tcPr>
            <w:tcW w:w="5524" w:type="dxa"/>
            <w:shd w:val="clear" w:color="000000" w:fill="F2F2F2"/>
            <w:vAlign w:val="center"/>
            <w:hideMark/>
          </w:tcPr>
          <w:p w14:paraId="2D66BD02"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интенсивности отказов теплового источника </w:t>
            </w:r>
          </w:p>
        </w:tc>
        <w:tc>
          <w:tcPr>
            <w:tcW w:w="992" w:type="dxa"/>
            <w:shd w:val="clear" w:color="000000" w:fill="F2F2F2"/>
            <w:vAlign w:val="center"/>
            <w:hideMark/>
          </w:tcPr>
          <w:p w14:paraId="596DCA52"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(Котк ит)</w:t>
            </w:r>
          </w:p>
        </w:tc>
        <w:tc>
          <w:tcPr>
            <w:tcW w:w="1559" w:type="dxa"/>
            <w:shd w:val="clear" w:color="000000" w:fill="FFFFFF"/>
            <w:vAlign w:val="center"/>
            <w:hideMark/>
          </w:tcPr>
          <w:p w14:paraId="63F78866"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2A389E60"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623ED0C4" w14:textId="77777777" w:rsidTr="00BB5CC0">
        <w:trPr>
          <w:trHeight w:val="20"/>
        </w:trPr>
        <w:tc>
          <w:tcPr>
            <w:tcW w:w="5524" w:type="dxa"/>
            <w:shd w:val="clear" w:color="000000" w:fill="F2F2F2"/>
            <w:vAlign w:val="center"/>
            <w:hideMark/>
          </w:tcPr>
          <w:p w14:paraId="5423373F"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относительного аварийного недоотпуска тепла</w:t>
            </w:r>
          </w:p>
        </w:tc>
        <w:tc>
          <w:tcPr>
            <w:tcW w:w="992" w:type="dxa"/>
            <w:shd w:val="clear" w:color="000000" w:fill="F2F2F2"/>
            <w:vAlign w:val="center"/>
            <w:hideMark/>
          </w:tcPr>
          <w:p w14:paraId="660B4ECA"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Kнед</w:t>
            </w:r>
          </w:p>
        </w:tc>
        <w:tc>
          <w:tcPr>
            <w:tcW w:w="1559" w:type="dxa"/>
            <w:shd w:val="clear" w:color="000000" w:fill="FFFFFF"/>
            <w:vAlign w:val="center"/>
            <w:hideMark/>
          </w:tcPr>
          <w:p w14:paraId="5ADA9298"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0E36AAB0"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658EEBAD" w14:textId="77777777" w:rsidTr="00BB5CC0">
        <w:trPr>
          <w:trHeight w:val="20"/>
        </w:trPr>
        <w:tc>
          <w:tcPr>
            <w:tcW w:w="5524" w:type="dxa"/>
            <w:shd w:val="clear" w:color="000000" w:fill="F2F2F2"/>
            <w:vAlign w:val="center"/>
            <w:hideMark/>
          </w:tcPr>
          <w:p w14:paraId="1EDBDD33"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ремонтным и оперативно-ремонтным персоналом;</w:t>
            </w:r>
          </w:p>
        </w:tc>
        <w:tc>
          <w:tcPr>
            <w:tcW w:w="992" w:type="dxa"/>
            <w:shd w:val="clear" w:color="000000" w:fill="F2F2F2"/>
            <w:vAlign w:val="center"/>
            <w:hideMark/>
          </w:tcPr>
          <w:p w14:paraId="73C1B9E0"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Kп</w:t>
            </w:r>
          </w:p>
        </w:tc>
        <w:tc>
          <w:tcPr>
            <w:tcW w:w="1559" w:type="dxa"/>
            <w:shd w:val="clear" w:color="000000" w:fill="FFFFFF"/>
            <w:vAlign w:val="center"/>
            <w:hideMark/>
          </w:tcPr>
          <w:p w14:paraId="6A04CA19"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54CA0782"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41A6633E" w14:textId="77777777" w:rsidTr="00BB5CC0">
        <w:trPr>
          <w:trHeight w:val="20"/>
        </w:trPr>
        <w:tc>
          <w:tcPr>
            <w:tcW w:w="5524" w:type="dxa"/>
            <w:shd w:val="clear" w:color="000000" w:fill="F2F2F2"/>
            <w:vAlign w:val="center"/>
            <w:hideMark/>
          </w:tcPr>
          <w:p w14:paraId="36F449CE"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оснащенности машинами, специальными механизмами и оборудованием</w:t>
            </w:r>
          </w:p>
        </w:tc>
        <w:tc>
          <w:tcPr>
            <w:tcW w:w="992" w:type="dxa"/>
            <w:shd w:val="clear" w:color="000000" w:fill="F2F2F2"/>
            <w:vAlign w:val="center"/>
            <w:hideMark/>
          </w:tcPr>
          <w:p w14:paraId="54C02446"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Kм</w:t>
            </w:r>
          </w:p>
        </w:tc>
        <w:tc>
          <w:tcPr>
            <w:tcW w:w="1559" w:type="dxa"/>
            <w:shd w:val="clear" w:color="000000" w:fill="FFFFFF"/>
            <w:vAlign w:val="center"/>
            <w:hideMark/>
          </w:tcPr>
          <w:p w14:paraId="6A3C735C"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2C2279C6"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1021F881" w14:textId="77777777" w:rsidTr="00BB5CC0">
        <w:trPr>
          <w:trHeight w:val="20"/>
        </w:trPr>
        <w:tc>
          <w:tcPr>
            <w:tcW w:w="5524" w:type="dxa"/>
            <w:shd w:val="clear" w:color="000000" w:fill="F2F2F2"/>
            <w:vAlign w:val="center"/>
            <w:hideMark/>
          </w:tcPr>
          <w:p w14:paraId="273A11D9"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lastRenderedPageBreak/>
              <w:t>Показатель наличия основных материально-технических ресурсов</w:t>
            </w:r>
          </w:p>
        </w:tc>
        <w:tc>
          <w:tcPr>
            <w:tcW w:w="992" w:type="dxa"/>
            <w:shd w:val="clear" w:color="000000" w:fill="F2F2F2"/>
            <w:vAlign w:val="center"/>
            <w:hideMark/>
          </w:tcPr>
          <w:p w14:paraId="79CB80E1"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Kтр</w:t>
            </w:r>
          </w:p>
        </w:tc>
        <w:tc>
          <w:tcPr>
            <w:tcW w:w="1559" w:type="dxa"/>
            <w:shd w:val="clear" w:color="000000" w:fill="FFFFFF"/>
            <w:vAlign w:val="center"/>
            <w:hideMark/>
          </w:tcPr>
          <w:p w14:paraId="0F1C29C8"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467BA2D1"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6D0D37D8" w14:textId="77777777" w:rsidTr="00BB5CC0">
        <w:trPr>
          <w:trHeight w:val="20"/>
        </w:trPr>
        <w:tc>
          <w:tcPr>
            <w:tcW w:w="5524" w:type="dxa"/>
            <w:shd w:val="clear" w:color="000000" w:fill="F2F2F2"/>
            <w:vAlign w:val="center"/>
            <w:hideMark/>
          </w:tcPr>
          <w:p w14:paraId="024738C5"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992" w:type="dxa"/>
            <w:shd w:val="clear" w:color="000000" w:fill="F2F2F2"/>
            <w:vAlign w:val="center"/>
            <w:hideMark/>
          </w:tcPr>
          <w:p w14:paraId="0159911F"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Kист</w:t>
            </w:r>
          </w:p>
        </w:tc>
        <w:tc>
          <w:tcPr>
            <w:tcW w:w="1559" w:type="dxa"/>
            <w:shd w:val="clear" w:color="000000" w:fill="FFFFFF"/>
            <w:vAlign w:val="center"/>
            <w:hideMark/>
          </w:tcPr>
          <w:p w14:paraId="6421048A"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61B80E66" w14:textId="77777777" w:rsidR="003645AC" w:rsidRPr="00831188" w:rsidRDefault="003645AC" w:rsidP="003645AC">
            <w:pPr>
              <w:jc w:val="center"/>
              <w:rPr>
                <w:rFonts w:eastAsia="Times New Roman" w:cs="Times New Roman"/>
                <w:sz w:val="22"/>
                <w:lang w:eastAsia="ru-RU"/>
              </w:rPr>
            </w:pPr>
            <w:r w:rsidRPr="00831188">
              <w:rPr>
                <w:rFonts w:eastAsia="Times New Roman" w:cs="Times New Roman"/>
                <w:sz w:val="22"/>
                <w:lang w:eastAsia="ru-RU"/>
              </w:rPr>
              <w:t>1</w:t>
            </w:r>
          </w:p>
        </w:tc>
      </w:tr>
      <w:tr w:rsidR="003645AC" w:rsidRPr="00831188" w14:paraId="63702451" w14:textId="77777777" w:rsidTr="00BB5CC0">
        <w:trPr>
          <w:trHeight w:val="20"/>
        </w:trPr>
        <w:tc>
          <w:tcPr>
            <w:tcW w:w="5524" w:type="dxa"/>
            <w:shd w:val="clear" w:color="000000" w:fill="F2F2F2"/>
            <w:vAlign w:val="center"/>
            <w:hideMark/>
          </w:tcPr>
          <w:p w14:paraId="2F243CAD"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992" w:type="dxa"/>
            <w:shd w:val="clear" w:color="000000" w:fill="F2F2F2"/>
            <w:vAlign w:val="center"/>
            <w:hideMark/>
          </w:tcPr>
          <w:p w14:paraId="1C387F35"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Kгот</w:t>
            </w:r>
          </w:p>
        </w:tc>
        <w:tc>
          <w:tcPr>
            <w:tcW w:w="1559" w:type="dxa"/>
            <w:shd w:val="clear" w:color="000000" w:fill="FFFFFF"/>
            <w:hideMark/>
          </w:tcPr>
          <w:p w14:paraId="3E74DD3C"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333333"/>
                <w:sz w:val="22"/>
                <w:lang w:eastAsia="ru-RU"/>
              </w:rPr>
              <w:t>удовлетворительная готовность</w:t>
            </w:r>
          </w:p>
        </w:tc>
        <w:tc>
          <w:tcPr>
            <w:tcW w:w="1417" w:type="dxa"/>
            <w:shd w:val="clear" w:color="000000" w:fill="FFFFFF"/>
          </w:tcPr>
          <w:p w14:paraId="24581D7E" w14:textId="77777777" w:rsidR="003645AC" w:rsidRPr="00831188" w:rsidRDefault="003645AC" w:rsidP="003645AC">
            <w:pPr>
              <w:jc w:val="center"/>
              <w:rPr>
                <w:rFonts w:eastAsia="Times New Roman" w:cs="Times New Roman"/>
                <w:color w:val="333333"/>
                <w:sz w:val="22"/>
                <w:lang w:eastAsia="ru-RU"/>
              </w:rPr>
            </w:pPr>
            <w:r w:rsidRPr="00831188">
              <w:rPr>
                <w:rFonts w:eastAsia="Times New Roman" w:cs="Times New Roman"/>
                <w:color w:val="333333"/>
                <w:sz w:val="22"/>
                <w:lang w:eastAsia="ru-RU"/>
              </w:rPr>
              <w:t>удовлетворительная готовность</w:t>
            </w:r>
          </w:p>
        </w:tc>
      </w:tr>
      <w:tr w:rsidR="003645AC" w:rsidRPr="00831188" w14:paraId="6BECE5D6" w14:textId="77777777" w:rsidTr="00967D60">
        <w:trPr>
          <w:trHeight w:val="20"/>
        </w:trPr>
        <w:tc>
          <w:tcPr>
            <w:tcW w:w="6516" w:type="dxa"/>
            <w:gridSpan w:val="2"/>
            <w:shd w:val="clear" w:color="000000" w:fill="F2F2F2"/>
            <w:vAlign w:val="center"/>
            <w:hideMark/>
          </w:tcPr>
          <w:p w14:paraId="602E2472"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оценка надежности источников тепловой энергии</w:t>
            </w:r>
          </w:p>
        </w:tc>
        <w:tc>
          <w:tcPr>
            <w:tcW w:w="1559" w:type="dxa"/>
            <w:shd w:val="clear" w:color="000000" w:fill="FFFFFF"/>
            <w:vAlign w:val="center"/>
            <w:hideMark/>
          </w:tcPr>
          <w:p w14:paraId="65390E44"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c>
          <w:tcPr>
            <w:tcW w:w="1417" w:type="dxa"/>
            <w:shd w:val="clear" w:color="000000" w:fill="FFFFFF"/>
            <w:vAlign w:val="center"/>
          </w:tcPr>
          <w:p w14:paraId="58E53346" w14:textId="103DAEC5" w:rsidR="003645AC" w:rsidRPr="00831188" w:rsidRDefault="003645AC" w:rsidP="003645AC">
            <w:pPr>
              <w:jc w:val="center"/>
              <w:rPr>
                <w:rFonts w:eastAsia="Times New Roman" w:cs="Times New Roman"/>
                <w:color w:val="000000"/>
                <w:sz w:val="22"/>
                <w:lang w:val="en-US" w:eastAsia="ru-RU"/>
              </w:rPr>
            </w:pPr>
            <w:r w:rsidRPr="00831188">
              <w:rPr>
                <w:rFonts w:eastAsia="Times New Roman" w:cs="Times New Roman"/>
                <w:color w:val="000000"/>
                <w:sz w:val="22"/>
                <w:lang w:val="en-US" w:eastAsia="ru-RU"/>
              </w:rPr>
              <w:t>надежные</w:t>
            </w:r>
          </w:p>
        </w:tc>
      </w:tr>
      <w:tr w:rsidR="003645AC" w:rsidRPr="00831188" w14:paraId="7901CA0E" w14:textId="77777777" w:rsidTr="00967D60">
        <w:trPr>
          <w:trHeight w:val="20"/>
        </w:trPr>
        <w:tc>
          <w:tcPr>
            <w:tcW w:w="6516" w:type="dxa"/>
            <w:gridSpan w:val="2"/>
            <w:shd w:val="clear" w:color="000000" w:fill="F2F2F2"/>
            <w:vAlign w:val="center"/>
            <w:hideMark/>
          </w:tcPr>
          <w:p w14:paraId="7A3A21AC"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оценка надежности тепловых сетей</w:t>
            </w:r>
          </w:p>
        </w:tc>
        <w:tc>
          <w:tcPr>
            <w:tcW w:w="1559" w:type="dxa"/>
            <w:shd w:val="clear" w:color="000000" w:fill="FFFFFF"/>
            <w:vAlign w:val="center"/>
            <w:hideMark/>
          </w:tcPr>
          <w:p w14:paraId="232AC915"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c>
          <w:tcPr>
            <w:tcW w:w="1417" w:type="dxa"/>
            <w:shd w:val="clear" w:color="000000" w:fill="FFFFFF"/>
            <w:vAlign w:val="center"/>
          </w:tcPr>
          <w:p w14:paraId="3B70FF60" w14:textId="29666F0B" w:rsidR="003645AC" w:rsidRPr="00831188" w:rsidRDefault="003645AC" w:rsidP="003645AC">
            <w:pPr>
              <w:jc w:val="center"/>
              <w:rPr>
                <w:rFonts w:eastAsia="Times New Roman" w:cs="Times New Roman"/>
                <w:color w:val="000000"/>
                <w:sz w:val="22"/>
                <w:lang w:val="en-US" w:eastAsia="ru-RU"/>
              </w:rPr>
            </w:pPr>
            <w:r w:rsidRPr="00831188">
              <w:rPr>
                <w:rFonts w:eastAsia="Times New Roman" w:cs="Times New Roman"/>
                <w:color w:val="000000"/>
                <w:sz w:val="22"/>
                <w:lang w:val="en-US" w:eastAsia="ru-RU"/>
              </w:rPr>
              <w:t>надежные</w:t>
            </w:r>
          </w:p>
        </w:tc>
      </w:tr>
      <w:tr w:rsidR="003645AC" w:rsidRPr="00831188" w14:paraId="18F1DC5B" w14:textId="77777777" w:rsidTr="00967D60">
        <w:trPr>
          <w:trHeight w:val="20"/>
        </w:trPr>
        <w:tc>
          <w:tcPr>
            <w:tcW w:w="6516" w:type="dxa"/>
            <w:gridSpan w:val="2"/>
            <w:shd w:val="clear" w:color="000000" w:fill="F2F2F2"/>
            <w:vAlign w:val="center"/>
            <w:hideMark/>
          </w:tcPr>
          <w:p w14:paraId="54B18687"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eastAsia="ru-RU"/>
              </w:rPr>
              <w:t>оценка надежности систем теплоснабжения в целом</w:t>
            </w:r>
          </w:p>
        </w:tc>
        <w:tc>
          <w:tcPr>
            <w:tcW w:w="1559" w:type="dxa"/>
            <w:shd w:val="clear" w:color="000000" w:fill="FFFFFF"/>
            <w:vAlign w:val="center"/>
            <w:hideMark/>
          </w:tcPr>
          <w:p w14:paraId="3982C43B" w14:textId="77777777" w:rsidR="003645AC" w:rsidRPr="00831188" w:rsidRDefault="003645AC" w:rsidP="003645AC">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c>
          <w:tcPr>
            <w:tcW w:w="1417" w:type="dxa"/>
            <w:shd w:val="clear" w:color="000000" w:fill="FFFFFF"/>
            <w:vAlign w:val="center"/>
          </w:tcPr>
          <w:p w14:paraId="68AEE772" w14:textId="59BECAAB" w:rsidR="003645AC" w:rsidRPr="00831188" w:rsidRDefault="003645AC" w:rsidP="003645AC">
            <w:pPr>
              <w:jc w:val="center"/>
              <w:rPr>
                <w:rFonts w:eastAsia="Times New Roman" w:cs="Times New Roman"/>
                <w:color w:val="000000"/>
                <w:sz w:val="22"/>
                <w:lang w:val="en-US" w:eastAsia="ru-RU"/>
              </w:rPr>
            </w:pPr>
            <w:r w:rsidRPr="00831188">
              <w:rPr>
                <w:rFonts w:eastAsia="Times New Roman" w:cs="Times New Roman"/>
                <w:color w:val="000000"/>
                <w:sz w:val="22"/>
                <w:lang w:val="en-US" w:eastAsia="ru-RU"/>
              </w:rPr>
              <w:t>надежные</w:t>
            </w:r>
          </w:p>
        </w:tc>
      </w:tr>
    </w:tbl>
    <w:p w14:paraId="792AA2AA" w14:textId="73AF45F2" w:rsidR="003645AC" w:rsidRDefault="003645AC" w:rsidP="003645AC">
      <w:pPr>
        <w:pStyle w:val="a0"/>
      </w:pPr>
    </w:p>
    <w:p w14:paraId="6827350C" w14:textId="77777777" w:rsidR="009749D2" w:rsidRPr="0018493D" w:rsidRDefault="009749D2" w:rsidP="009749D2">
      <w:pPr>
        <w:pStyle w:val="2"/>
        <w:ind w:left="0" w:firstLine="0"/>
      </w:pPr>
      <w:bookmarkStart w:id="606" w:name="_Toc46129149"/>
      <w:bookmarkStart w:id="607" w:name="_Toc53927724"/>
      <w:bookmarkStart w:id="608" w:name="_Toc171597557"/>
      <w:r w:rsidRPr="0018493D">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06"/>
      <w:bookmarkEnd w:id="607"/>
      <w:bookmarkEnd w:id="608"/>
    </w:p>
    <w:p w14:paraId="432B0937" w14:textId="77777777" w:rsidR="009749D2" w:rsidRPr="0018493D" w:rsidRDefault="009749D2" w:rsidP="009749D2">
      <w:pPr>
        <w:rPr>
          <w:rFonts w:cs="Times New Roman"/>
          <w:lang w:eastAsia="ru-RU"/>
        </w:rPr>
      </w:pPr>
    </w:p>
    <w:p w14:paraId="650D667C" w14:textId="77777777" w:rsidR="009749D2" w:rsidRPr="009749D2" w:rsidRDefault="009749D2" w:rsidP="009749D2">
      <w:pPr>
        <w:pStyle w:val="ad"/>
        <w:ind w:left="685"/>
        <w:rPr>
          <w:lang w:val="ru-RU"/>
        </w:rPr>
      </w:pPr>
      <w:r w:rsidRPr="009749D2">
        <w:rPr>
          <w:spacing w:val="-1"/>
          <w:lang w:val="ru-RU"/>
        </w:rPr>
        <w:t>Уточнена динамика отказов</w:t>
      </w:r>
      <w:r w:rsidRPr="009749D2">
        <w:rPr>
          <w:lang w:val="ru-RU"/>
        </w:rPr>
        <w:t xml:space="preserve"> на</w:t>
      </w:r>
      <w:r w:rsidRPr="009749D2">
        <w:rPr>
          <w:spacing w:val="-1"/>
          <w:lang w:val="ru-RU"/>
        </w:rPr>
        <w:t xml:space="preserve"> </w:t>
      </w:r>
      <w:r w:rsidRPr="009749D2">
        <w:rPr>
          <w:lang w:val="ru-RU"/>
        </w:rPr>
        <w:t>тепловых</w:t>
      </w:r>
      <w:r w:rsidRPr="009749D2">
        <w:rPr>
          <w:spacing w:val="1"/>
          <w:lang w:val="ru-RU"/>
        </w:rPr>
        <w:t xml:space="preserve"> </w:t>
      </w:r>
      <w:r w:rsidRPr="009749D2">
        <w:rPr>
          <w:spacing w:val="-1"/>
          <w:lang w:val="ru-RU"/>
        </w:rPr>
        <w:t xml:space="preserve">сетях </w:t>
      </w:r>
      <w:r w:rsidRPr="009749D2">
        <w:rPr>
          <w:lang w:val="ru-RU"/>
        </w:rPr>
        <w:t>за</w:t>
      </w:r>
      <w:r w:rsidRPr="009749D2">
        <w:rPr>
          <w:spacing w:val="-1"/>
          <w:lang w:val="ru-RU"/>
        </w:rPr>
        <w:t xml:space="preserve"> ретроспективный</w:t>
      </w:r>
      <w:r w:rsidRPr="009749D2">
        <w:rPr>
          <w:spacing w:val="-2"/>
          <w:lang w:val="ru-RU"/>
        </w:rPr>
        <w:t xml:space="preserve"> </w:t>
      </w:r>
      <w:r w:rsidRPr="009749D2">
        <w:rPr>
          <w:spacing w:val="-1"/>
          <w:lang w:val="ru-RU"/>
        </w:rPr>
        <w:t>период.</w:t>
      </w:r>
    </w:p>
    <w:p w14:paraId="4E218547" w14:textId="77777777" w:rsidR="009749D2" w:rsidRPr="0018493D" w:rsidRDefault="009749D2" w:rsidP="009749D2">
      <w:pPr>
        <w:pStyle w:val="a0"/>
      </w:pPr>
    </w:p>
    <w:p w14:paraId="427E85DC" w14:textId="77777777" w:rsidR="009749D2" w:rsidRPr="00AC10DF" w:rsidRDefault="0092178C" w:rsidP="009749D2">
      <w:pPr>
        <w:pStyle w:val="2"/>
        <w:ind w:left="0" w:firstLine="0"/>
        <w:rPr>
          <w:sz w:val="28"/>
          <w:szCs w:val="28"/>
        </w:rPr>
      </w:pPr>
      <w:hyperlink r:id="rId275" w:anchor="bookmark125" w:history="1">
        <w:bookmarkStart w:id="609" w:name="_Toc45625271"/>
        <w:bookmarkStart w:id="610" w:name="_Toc171597558"/>
        <w:r w:rsidR="009749D2" w:rsidRPr="00AC10DF">
          <w:rPr>
            <w:sz w:val="28"/>
            <w:szCs w:val="28"/>
          </w:rPr>
          <w:t xml:space="preserve">ГЛАВА </w:t>
        </w:r>
        <w:r w:rsidR="009749D2">
          <w:rPr>
            <w:sz w:val="28"/>
            <w:szCs w:val="28"/>
          </w:rPr>
          <w:t>12</w:t>
        </w:r>
        <w:r w:rsidR="009749D2" w:rsidRPr="00AC10DF">
          <w:rPr>
            <w:sz w:val="28"/>
            <w:szCs w:val="28"/>
          </w:rPr>
          <w:t xml:space="preserve">. </w:t>
        </w:r>
      </w:hyperlink>
      <w:r w:rsidR="009749D2" w:rsidRPr="00AC10DF">
        <w:rPr>
          <w:sz w:val="28"/>
        </w:rPr>
        <w:t>ОБОСНОВАНИЕ ИНВЕСТИЦИЙ В СТРОИТЕЛЬСТВО, РЕКОНСТРУКЦИЮ, ТЕХНИЧЕСКОЕ ПЕРЕВООРУЖЕНИЕ И (ИЛИ) МОДЕРНИЗАЦИЮ</w:t>
      </w:r>
      <w:bookmarkEnd w:id="609"/>
      <w:bookmarkEnd w:id="610"/>
      <w:r w:rsidR="009749D2" w:rsidRPr="00AC10DF">
        <w:rPr>
          <w:sz w:val="32"/>
          <w:szCs w:val="28"/>
        </w:rPr>
        <w:t xml:space="preserve"> </w:t>
      </w:r>
    </w:p>
    <w:p w14:paraId="0AE21AD2" w14:textId="77777777" w:rsidR="009749D2" w:rsidRPr="00AC10DF" w:rsidRDefault="009749D2" w:rsidP="009749D2"/>
    <w:p w14:paraId="1F2BB239" w14:textId="77777777" w:rsidR="009749D2" w:rsidRPr="00A61692" w:rsidRDefault="0092178C" w:rsidP="009749D2">
      <w:pPr>
        <w:pStyle w:val="2"/>
        <w:ind w:left="0" w:firstLine="0"/>
      </w:pPr>
      <w:hyperlink r:id="rId276" w:anchor="bookmark126" w:history="1">
        <w:bookmarkStart w:id="611" w:name="_Toc45625272"/>
        <w:bookmarkStart w:id="612" w:name="_Toc171597559"/>
        <w:r w:rsidR="009749D2" w:rsidRPr="00AC10DF">
          <w:t xml:space="preserve">Часть 1. </w:t>
        </w:r>
      </w:hyperlink>
      <w:r w:rsidR="009749D2" w:rsidRPr="00AC10DF">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1"/>
      <w:bookmarkEnd w:id="612"/>
    </w:p>
    <w:p w14:paraId="6A60F691" w14:textId="77777777" w:rsidR="009749D2" w:rsidRPr="009749D2" w:rsidRDefault="009749D2" w:rsidP="009749D2">
      <w:pPr>
        <w:pStyle w:val="a0"/>
      </w:pPr>
    </w:p>
    <w:p w14:paraId="24E00BEB" w14:textId="77777777" w:rsidR="009749D2" w:rsidRDefault="009749D2" w:rsidP="009749D2">
      <w:pPr>
        <w:sectPr w:rsidR="009749D2" w:rsidSect="0094274D">
          <w:pgSz w:w="11906" w:h="16838"/>
          <w:pgMar w:top="1134" w:right="849" w:bottom="1134" w:left="1701" w:header="709" w:footer="709" w:gutter="0"/>
          <w:cols w:space="708"/>
          <w:docGrid w:linePitch="360"/>
        </w:sectPr>
      </w:pPr>
    </w:p>
    <w:p w14:paraId="4235F7C9" w14:textId="77777777" w:rsidR="009749D2" w:rsidRPr="00212C95" w:rsidRDefault="009749D2" w:rsidP="009749D2">
      <w:pPr>
        <w:pStyle w:val="a0"/>
        <w:ind w:firstLine="709"/>
        <w:rPr>
          <w:lang w:eastAsia="ru-RU"/>
        </w:rPr>
      </w:pPr>
      <w:bookmarkStart w:id="613" w:name="_Hlk117522071"/>
      <w:r w:rsidRPr="002454B4">
        <w:rPr>
          <w:lang w:eastAsia="ru-RU"/>
        </w:rPr>
        <w:lastRenderedPageBreak/>
        <w:t xml:space="preserve">В таблице </w:t>
      </w:r>
      <w:r>
        <w:rPr>
          <w:lang w:eastAsia="ru-RU"/>
        </w:rPr>
        <w:t>12.1.1</w:t>
      </w:r>
      <w:r w:rsidRPr="002454B4">
        <w:rPr>
          <w:lang w:eastAsia="ru-RU"/>
        </w:rPr>
        <w:t xml:space="preserve"> представлена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bookmarkEnd w:id="613"/>
    <w:p w14:paraId="74DE4CEA" w14:textId="77777777" w:rsidR="009749D2" w:rsidRDefault="009749D2" w:rsidP="009749D2">
      <w:pPr>
        <w:spacing w:before="400" w:after="200"/>
      </w:pPr>
      <w:r>
        <w:rPr>
          <w:b/>
        </w:rPr>
        <w:t>Таблица 12.1.1 -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tbl>
      <w:tblPr>
        <w:tblStyle w:val="a8"/>
        <w:tblW w:w="5000" w:type="pct"/>
        <w:jc w:val="center"/>
        <w:tblLook w:val="04A0" w:firstRow="1" w:lastRow="0" w:firstColumn="1" w:lastColumn="0" w:noHBand="0" w:noVBand="1"/>
      </w:tblPr>
      <w:tblGrid>
        <w:gridCol w:w="704"/>
        <w:gridCol w:w="2090"/>
        <w:gridCol w:w="2269"/>
        <w:gridCol w:w="969"/>
        <w:gridCol w:w="1286"/>
        <w:gridCol w:w="969"/>
        <w:gridCol w:w="969"/>
        <w:gridCol w:w="969"/>
        <w:gridCol w:w="969"/>
        <w:gridCol w:w="969"/>
        <w:gridCol w:w="969"/>
        <w:gridCol w:w="969"/>
        <w:gridCol w:w="969"/>
        <w:gridCol w:w="969"/>
        <w:gridCol w:w="969"/>
        <w:gridCol w:w="969"/>
        <w:gridCol w:w="969"/>
        <w:gridCol w:w="969"/>
        <w:gridCol w:w="1054"/>
      </w:tblGrid>
      <w:tr w:rsidR="009749D2" w14:paraId="29029750" w14:textId="77777777" w:rsidTr="00BB5CC0">
        <w:trPr>
          <w:jc w:val="center"/>
        </w:trPr>
        <w:tc>
          <w:tcPr>
            <w:tcW w:w="0" w:type="dxa"/>
            <w:vMerge w:val="restart"/>
            <w:shd w:val="clear" w:color="auto" w:fill="F2F2F2"/>
            <w:tcMar>
              <w:top w:w="120" w:type="dxa"/>
              <w:left w:w="200" w:type="dxa"/>
              <w:bottom w:w="120" w:type="dxa"/>
              <w:right w:w="200" w:type="dxa"/>
            </w:tcMar>
            <w:vAlign w:val="center"/>
          </w:tcPr>
          <w:p w14:paraId="0F399A8E" w14:textId="77777777" w:rsidR="009749D2" w:rsidRDefault="009749D2" w:rsidP="00BB5CC0">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2FEB02A4" w14:textId="77777777" w:rsidR="009749D2" w:rsidRDefault="009749D2" w:rsidP="00BB5CC0">
            <w:pPr>
              <w:jc w:val="center"/>
            </w:pPr>
            <w:r>
              <w:rPr>
                <w:rFonts w:eastAsia="Times New Roman" w:cs="Times New Roman"/>
                <w:sz w:val="22"/>
              </w:rPr>
              <w:t>Наименование мероприятия</w:t>
            </w:r>
          </w:p>
        </w:tc>
        <w:tc>
          <w:tcPr>
            <w:tcW w:w="0" w:type="dxa"/>
            <w:vMerge w:val="restart"/>
            <w:shd w:val="clear" w:color="auto" w:fill="F2F2F2"/>
            <w:tcMar>
              <w:top w:w="120" w:type="dxa"/>
              <w:left w:w="200" w:type="dxa"/>
              <w:bottom w:w="120" w:type="dxa"/>
              <w:right w:w="200" w:type="dxa"/>
            </w:tcMar>
            <w:vAlign w:val="center"/>
          </w:tcPr>
          <w:p w14:paraId="65D12B3D" w14:textId="77777777" w:rsidR="009749D2" w:rsidRDefault="009749D2" w:rsidP="00BB5CC0">
            <w:pPr>
              <w:jc w:val="center"/>
            </w:pPr>
            <w:r>
              <w:rPr>
                <w:rFonts w:eastAsia="Times New Roman" w:cs="Times New Roman"/>
                <w:sz w:val="22"/>
              </w:rPr>
              <w:t>Источник финансирования</w:t>
            </w:r>
          </w:p>
        </w:tc>
        <w:tc>
          <w:tcPr>
            <w:tcW w:w="0" w:type="dxa"/>
            <w:gridSpan w:val="16"/>
            <w:shd w:val="clear" w:color="auto" w:fill="F2F2F2"/>
            <w:tcMar>
              <w:top w:w="120" w:type="dxa"/>
              <w:left w:w="200" w:type="dxa"/>
              <w:bottom w:w="120" w:type="dxa"/>
              <w:right w:w="200" w:type="dxa"/>
            </w:tcMar>
            <w:vAlign w:val="center"/>
          </w:tcPr>
          <w:p w14:paraId="24749EF3" w14:textId="77777777" w:rsidR="009749D2" w:rsidRDefault="009749D2" w:rsidP="00BB5CC0">
            <w:pPr>
              <w:jc w:val="center"/>
            </w:pPr>
            <w:r>
              <w:rPr>
                <w:rFonts w:eastAsia="Times New Roman" w:cs="Times New Roman"/>
                <w:sz w:val="22"/>
              </w:rPr>
              <w:t>Сумма освоения, тыс. рублей</w:t>
            </w:r>
          </w:p>
        </w:tc>
      </w:tr>
      <w:tr w:rsidR="009749D2" w14:paraId="566E3678" w14:textId="77777777" w:rsidTr="00BB5CC0">
        <w:trPr>
          <w:jc w:val="center"/>
        </w:trPr>
        <w:tc>
          <w:tcPr>
            <w:tcW w:w="0" w:type="dxa"/>
            <w:vMerge/>
          </w:tcPr>
          <w:p w14:paraId="63739307" w14:textId="77777777" w:rsidR="009749D2" w:rsidRDefault="009749D2" w:rsidP="00BB5CC0"/>
        </w:tc>
        <w:tc>
          <w:tcPr>
            <w:tcW w:w="0" w:type="dxa"/>
            <w:vMerge/>
          </w:tcPr>
          <w:p w14:paraId="63DC71DF" w14:textId="77777777" w:rsidR="009749D2" w:rsidRDefault="009749D2" w:rsidP="00BB5CC0"/>
        </w:tc>
        <w:tc>
          <w:tcPr>
            <w:tcW w:w="0" w:type="dxa"/>
            <w:vMerge/>
          </w:tcPr>
          <w:p w14:paraId="1B095B4B" w14:textId="77777777" w:rsidR="009749D2" w:rsidRDefault="009749D2" w:rsidP="00BB5CC0"/>
        </w:tc>
        <w:tc>
          <w:tcPr>
            <w:tcW w:w="0" w:type="dxa"/>
            <w:shd w:val="clear" w:color="auto" w:fill="F2F2F2"/>
            <w:tcMar>
              <w:top w:w="120" w:type="dxa"/>
              <w:left w:w="200" w:type="dxa"/>
              <w:bottom w:w="120" w:type="dxa"/>
              <w:right w:w="200" w:type="dxa"/>
            </w:tcMar>
            <w:vAlign w:val="center"/>
          </w:tcPr>
          <w:p w14:paraId="51001992" w14:textId="77777777" w:rsidR="009749D2" w:rsidRDefault="009749D2" w:rsidP="00BB5CC0">
            <w:pPr>
              <w:jc w:val="center"/>
            </w:pPr>
            <w:r>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0BE1E144" w14:textId="77777777" w:rsidR="009749D2" w:rsidRDefault="009749D2" w:rsidP="00BB5CC0">
            <w:pPr>
              <w:jc w:val="center"/>
            </w:pPr>
            <w:r>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738B9E67" w14:textId="77777777" w:rsidR="009749D2" w:rsidRDefault="009749D2" w:rsidP="00BB5CC0">
            <w:pPr>
              <w:jc w:val="center"/>
            </w:pPr>
            <w:r>
              <w:rPr>
                <w:rFonts w:eastAsia="Times New Roman" w:cs="Times New Roman"/>
                <w:sz w:val="22"/>
              </w:rPr>
              <w:t>2026</w:t>
            </w:r>
          </w:p>
        </w:tc>
        <w:tc>
          <w:tcPr>
            <w:tcW w:w="0" w:type="dxa"/>
            <w:shd w:val="clear" w:color="auto" w:fill="F2F2F2"/>
            <w:tcMar>
              <w:top w:w="120" w:type="dxa"/>
              <w:left w:w="200" w:type="dxa"/>
              <w:bottom w:w="120" w:type="dxa"/>
              <w:right w:w="200" w:type="dxa"/>
            </w:tcMar>
            <w:vAlign w:val="center"/>
          </w:tcPr>
          <w:p w14:paraId="4E48D82B" w14:textId="77777777" w:rsidR="009749D2" w:rsidRDefault="009749D2" w:rsidP="00BB5CC0">
            <w:pPr>
              <w:jc w:val="center"/>
            </w:pPr>
            <w:r>
              <w:rPr>
                <w:rFonts w:eastAsia="Times New Roman" w:cs="Times New Roman"/>
                <w:sz w:val="22"/>
              </w:rPr>
              <w:t>2027</w:t>
            </w:r>
          </w:p>
        </w:tc>
        <w:tc>
          <w:tcPr>
            <w:tcW w:w="0" w:type="dxa"/>
            <w:shd w:val="clear" w:color="auto" w:fill="F2F2F2"/>
            <w:tcMar>
              <w:top w:w="120" w:type="dxa"/>
              <w:left w:w="200" w:type="dxa"/>
              <w:bottom w:w="120" w:type="dxa"/>
              <w:right w:w="200" w:type="dxa"/>
            </w:tcMar>
            <w:vAlign w:val="center"/>
          </w:tcPr>
          <w:p w14:paraId="5B99C21C" w14:textId="77777777" w:rsidR="009749D2" w:rsidRDefault="009749D2" w:rsidP="00BB5CC0">
            <w:pPr>
              <w:jc w:val="center"/>
            </w:pPr>
            <w:r>
              <w:rPr>
                <w:rFonts w:eastAsia="Times New Roman" w:cs="Times New Roman"/>
                <w:sz w:val="22"/>
              </w:rPr>
              <w:t>2028</w:t>
            </w:r>
          </w:p>
        </w:tc>
        <w:tc>
          <w:tcPr>
            <w:tcW w:w="0" w:type="dxa"/>
            <w:shd w:val="clear" w:color="auto" w:fill="F2F2F2"/>
            <w:tcMar>
              <w:top w:w="120" w:type="dxa"/>
              <w:left w:w="200" w:type="dxa"/>
              <w:bottom w:w="120" w:type="dxa"/>
              <w:right w:w="200" w:type="dxa"/>
            </w:tcMar>
            <w:vAlign w:val="center"/>
          </w:tcPr>
          <w:p w14:paraId="34B899DE" w14:textId="77777777" w:rsidR="009749D2" w:rsidRDefault="009749D2" w:rsidP="00BB5CC0">
            <w:pPr>
              <w:jc w:val="center"/>
            </w:pPr>
            <w:r>
              <w:rPr>
                <w:rFonts w:eastAsia="Times New Roman" w:cs="Times New Roman"/>
                <w:sz w:val="22"/>
              </w:rPr>
              <w:t>2029</w:t>
            </w:r>
          </w:p>
        </w:tc>
        <w:tc>
          <w:tcPr>
            <w:tcW w:w="0" w:type="dxa"/>
            <w:shd w:val="clear" w:color="auto" w:fill="F2F2F2"/>
            <w:tcMar>
              <w:top w:w="120" w:type="dxa"/>
              <w:left w:w="200" w:type="dxa"/>
              <w:bottom w:w="120" w:type="dxa"/>
              <w:right w:w="200" w:type="dxa"/>
            </w:tcMar>
            <w:vAlign w:val="center"/>
          </w:tcPr>
          <w:p w14:paraId="28F3B07E" w14:textId="77777777" w:rsidR="009749D2" w:rsidRDefault="009749D2" w:rsidP="00BB5CC0">
            <w:pPr>
              <w:jc w:val="center"/>
            </w:pPr>
            <w:r>
              <w:rPr>
                <w:rFonts w:eastAsia="Times New Roman" w:cs="Times New Roman"/>
                <w:sz w:val="22"/>
              </w:rPr>
              <w:t>2030</w:t>
            </w:r>
          </w:p>
        </w:tc>
        <w:tc>
          <w:tcPr>
            <w:tcW w:w="0" w:type="dxa"/>
            <w:shd w:val="clear" w:color="auto" w:fill="F2F2F2"/>
            <w:tcMar>
              <w:top w:w="120" w:type="dxa"/>
              <w:left w:w="200" w:type="dxa"/>
              <w:bottom w:w="120" w:type="dxa"/>
              <w:right w:w="200" w:type="dxa"/>
            </w:tcMar>
            <w:vAlign w:val="center"/>
          </w:tcPr>
          <w:p w14:paraId="27C69942" w14:textId="77777777" w:rsidR="009749D2" w:rsidRDefault="009749D2" w:rsidP="00BB5CC0">
            <w:pPr>
              <w:jc w:val="center"/>
            </w:pPr>
            <w:r>
              <w:rPr>
                <w:rFonts w:eastAsia="Times New Roman" w:cs="Times New Roman"/>
                <w:sz w:val="22"/>
              </w:rPr>
              <w:t>2031</w:t>
            </w:r>
          </w:p>
        </w:tc>
        <w:tc>
          <w:tcPr>
            <w:tcW w:w="0" w:type="dxa"/>
            <w:shd w:val="clear" w:color="auto" w:fill="F2F2F2"/>
            <w:tcMar>
              <w:top w:w="120" w:type="dxa"/>
              <w:left w:w="200" w:type="dxa"/>
              <w:bottom w:w="120" w:type="dxa"/>
              <w:right w:w="200" w:type="dxa"/>
            </w:tcMar>
            <w:vAlign w:val="center"/>
          </w:tcPr>
          <w:p w14:paraId="08F23765" w14:textId="77777777" w:rsidR="009749D2" w:rsidRDefault="009749D2" w:rsidP="00BB5CC0">
            <w:pPr>
              <w:jc w:val="center"/>
            </w:pPr>
            <w:r>
              <w:rPr>
                <w:rFonts w:eastAsia="Times New Roman" w:cs="Times New Roman"/>
                <w:sz w:val="22"/>
              </w:rPr>
              <w:t>2032</w:t>
            </w:r>
          </w:p>
        </w:tc>
        <w:tc>
          <w:tcPr>
            <w:tcW w:w="0" w:type="dxa"/>
            <w:shd w:val="clear" w:color="auto" w:fill="F2F2F2"/>
            <w:tcMar>
              <w:top w:w="120" w:type="dxa"/>
              <w:left w:w="200" w:type="dxa"/>
              <w:bottom w:w="120" w:type="dxa"/>
              <w:right w:w="200" w:type="dxa"/>
            </w:tcMar>
            <w:vAlign w:val="center"/>
          </w:tcPr>
          <w:p w14:paraId="4F43DCEE" w14:textId="77777777" w:rsidR="009749D2" w:rsidRDefault="009749D2" w:rsidP="00BB5CC0">
            <w:pPr>
              <w:jc w:val="center"/>
            </w:pPr>
            <w:r>
              <w:rPr>
                <w:rFonts w:eastAsia="Times New Roman" w:cs="Times New Roman"/>
                <w:sz w:val="22"/>
              </w:rPr>
              <w:t>2033</w:t>
            </w:r>
          </w:p>
        </w:tc>
        <w:tc>
          <w:tcPr>
            <w:tcW w:w="0" w:type="dxa"/>
            <w:shd w:val="clear" w:color="auto" w:fill="F2F2F2"/>
            <w:tcMar>
              <w:top w:w="120" w:type="dxa"/>
              <w:left w:w="200" w:type="dxa"/>
              <w:bottom w:w="120" w:type="dxa"/>
              <w:right w:w="200" w:type="dxa"/>
            </w:tcMar>
            <w:vAlign w:val="center"/>
          </w:tcPr>
          <w:p w14:paraId="797F7BFC" w14:textId="77777777" w:rsidR="009749D2" w:rsidRDefault="009749D2" w:rsidP="00BB5CC0">
            <w:pPr>
              <w:jc w:val="center"/>
            </w:pPr>
            <w:r>
              <w:rPr>
                <w:rFonts w:eastAsia="Times New Roman" w:cs="Times New Roman"/>
                <w:sz w:val="22"/>
              </w:rPr>
              <w:t>2034</w:t>
            </w:r>
          </w:p>
        </w:tc>
        <w:tc>
          <w:tcPr>
            <w:tcW w:w="0" w:type="dxa"/>
            <w:shd w:val="clear" w:color="auto" w:fill="F2F2F2"/>
            <w:tcMar>
              <w:top w:w="120" w:type="dxa"/>
              <w:left w:w="200" w:type="dxa"/>
              <w:bottom w:w="120" w:type="dxa"/>
              <w:right w:w="200" w:type="dxa"/>
            </w:tcMar>
            <w:vAlign w:val="center"/>
          </w:tcPr>
          <w:p w14:paraId="2AC47779" w14:textId="77777777" w:rsidR="009749D2" w:rsidRDefault="009749D2" w:rsidP="00BB5CC0">
            <w:pPr>
              <w:jc w:val="center"/>
            </w:pPr>
            <w:r>
              <w:rPr>
                <w:rFonts w:eastAsia="Times New Roman" w:cs="Times New Roman"/>
                <w:sz w:val="22"/>
              </w:rPr>
              <w:t>2035</w:t>
            </w:r>
          </w:p>
        </w:tc>
        <w:tc>
          <w:tcPr>
            <w:tcW w:w="0" w:type="dxa"/>
            <w:shd w:val="clear" w:color="auto" w:fill="F2F2F2"/>
            <w:tcMar>
              <w:top w:w="120" w:type="dxa"/>
              <w:left w:w="200" w:type="dxa"/>
              <w:bottom w:w="120" w:type="dxa"/>
              <w:right w:w="200" w:type="dxa"/>
            </w:tcMar>
            <w:vAlign w:val="center"/>
          </w:tcPr>
          <w:p w14:paraId="4E28196C" w14:textId="77777777" w:rsidR="009749D2" w:rsidRDefault="009749D2" w:rsidP="00BB5CC0">
            <w:pPr>
              <w:jc w:val="center"/>
            </w:pPr>
            <w:r>
              <w:rPr>
                <w:rFonts w:eastAsia="Times New Roman" w:cs="Times New Roman"/>
                <w:sz w:val="22"/>
              </w:rPr>
              <w:t>2036</w:t>
            </w:r>
          </w:p>
        </w:tc>
        <w:tc>
          <w:tcPr>
            <w:tcW w:w="0" w:type="dxa"/>
            <w:shd w:val="clear" w:color="auto" w:fill="F2F2F2"/>
            <w:tcMar>
              <w:top w:w="120" w:type="dxa"/>
              <w:left w:w="200" w:type="dxa"/>
              <w:bottom w:w="120" w:type="dxa"/>
              <w:right w:w="200" w:type="dxa"/>
            </w:tcMar>
            <w:vAlign w:val="center"/>
          </w:tcPr>
          <w:p w14:paraId="73643479" w14:textId="77777777" w:rsidR="009749D2" w:rsidRDefault="009749D2" w:rsidP="00BB5CC0">
            <w:pPr>
              <w:jc w:val="center"/>
            </w:pPr>
            <w:r>
              <w:rPr>
                <w:rFonts w:eastAsia="Times New Roman" w:cs="Times New Roman"/>
                <w:sz w:val="22"/>
              </w:rPr>
              <w:t>2037</w:t>
            </w:r>
          </w:p>
        </w:tc>
        <w:tc>
          <w:tcPr>
            <w:tcW w:w="0" w:type="dxa"/>
            <w:shd w:val="clear" w:color="auto" w:fill="F2F2F2"/>
            <w:tcMar>
              <w:top w:w="120" w:type="dxa"/>
              <w:left w:w="200" w:type="dxa"/>
              <w:bottom w:w="120" w:type="dxa"/>
              <w:right w:w="200" w:type="dxa"/>
            </w:tcMar>
            <w:vAlign w:val="center"/>
          </w:tcPr>
          <w:p w14:paraId="663E09E7" w14:textId="77777777" w:rsidR="009749D2" w:rsidRDefault="009749D2" w:rsidP="00BB5CC0">
            <w:pPr>
              <w:jc w:val="center"/>
            </w:pPr>
            <w:r>
              <w:rPr>
                <w:rFonts w:eastAsia="Times New Roman" w:cs="Times New Roman"/>
                <w:sz w:val="22"/>
              </w:rPr>
              <w:t>2038</w:t>
            </w:r>
          </w:p>
        </w:tc>
        <w:tc>
          <w:tcPr>
            <w:tcW w:w="0" w:type="dxa"/>
            <w:shd w:val="clear" w:color="auto" w:fill="F2F2F2"/>
            <w:tcMar>
              <w:top w:w="120" w:type="dxa"/>
              <w:left w:w="200" w:type="dxa"/>
              <w:bottom w:w="120" w:type="dxa"/>
              <w:right w:w="200" w:type="dxa"/>
            </w:tcMar>
            <w:vAlign w:val="center"/>
          </w:tcPr>
          <w:p w14:paraId="750EDE2C" w14:textId="02E9A5B8" w:rsidR="009749D2" w:rsidRDefault="009749D2" w:rsidP="00BB5CC0">
            <w:pPr>
              <w:jc w:val="center"/>
            </w:pPr>
            <w:r>
              <w:rPr>
                <w:rFonts w:eastAsia="Times New Roman" w:cs="Times New Roman"/>
                <w:sz w:val="22"/>
              </w:rPr>
              <w:t>2039</w:t>
            </w:r>
            <w:r w:rsidR="00A966FA">
              <w:rPr>
                <w:rFonts w:eastAsia="Times New Roman" w:cs="Times New Roman"/>
                <w:sz w:val="22"/>
              </w:rPr>
              <w:t>-2040</w:t>
            </w:r>
          </w:p>
        </w:tc>
      </w:tr>
      <w:tr w:rsidR="009749D2" w14:paraId="0DC835D4" w14:textId="77777777" w:rsidTr="00BB5CC0">
        <w:trPr>
          <w:jc w:val="center"/>
        </w:trPr>
        <w:tc>
          <w:tcPr>
            <w:tcW w:w="0" w:type="dxa"/>
            <w:gridSpan w:val="19"/>
            <w:shd w:val="clear" w:color="auto" w:fill="D9E2F3"/>
            <w:tcMar>
              <w:top w:w="40" w:type="dxa"/>
              <w:left w:w="160" w:type="dxa"/>
              <w:bottom w:w="40" w:type="dxa"/>
              <w:right w:w="20" w:type="dxa"/>
            </w:tcMar>
            <w:vAlign w:val="center"/>
          </w:tcPr>
          <w:p w14:paraId="5D2C766E" w14:textId="77777777" w:rsidR="009749D2" w:rsidRDefault="009749D2" w:rsidP="00BB5CC0">
            <w:pPr>
              <w:jc w:val="center"/>
            </w:pPr>
            <w:r>
              <w:rPr>
                <w:rFonts w:eastAsia="Times New Roman" w:cs="Times New Roman"/>
                <w:sz w:val="22"/>
              </w:rPr>
              <w:t>МУП «Баганский коммунальщик»</w:t>
            </w:r>
          </w:p>
        </w:tc>
      </w:tr>
      <w:tr w:rsidR="009749D2" w14:paraId="3EA3BCE1" w14:textId="77777777" w:rsidTr="00BB5CC0">
        <w:trPr>
          <w:jc w:val="center"/>
        </w:trPr>
        <w:tc>
          <w:tcPr>
            <w:tcW w:w="0" w:type="dxa"/>
            <w:gridSpan w:val="19"/>
            <w:shd w:val="clear" w:color="auto" w:fill="FFFFFF"/>
            <w:tcMar>
              <w:top w:w="40" w:type="dxa"/>
              <w:left w:w="160" w:type="dxa"/>
              <w:bottom w:w="40" w:type="dxa"/>
              <w:right w:w="20" w:type="dxa"/>
            </w:tcMar>
            <w:vAlign w:val="center"/>
          </w:tcPr>
          <w:p w14:paraId="54C5ADA7" w14:textId="77777777" w:rsidR="009749D2" w:rsidRDefault="009749D2" w:rsidP="00BB5CC0">
            <w:r>
              <w:rPr>
                <w:rFonts w:eastAsia="Times New Roman" w:cs="Times New Roman"/>
                <w:sz w:val="22"/>
              </w:rPr>
              <w:t>Котельная обг. п. Районная</w:t>
            </w:r>
          </w:p>
        </w:tc>
      </w:tr>
      <w:tr w:rsidR="009749D2" w14:paraId="278ECF6D" w14:textId="77777777" w:rsidTr="00BB5CC0">
        <w:trPr>
          <w:jc w:val="center"/>
        </w:trPr>
        <w:tc>
          <w:tcPr>
            <w:tcW w:w="0" w:type="dxa"/>
            <w:shd w:val="clear" w:color="auto" w:fill="FFFFFF"/>
            <w:tcMar>
              <w:top w:w="40" w:type="dxa"/>
              <w:left w:w="20" w:type="dxa"/>
              <w:bottom w:w="40" w:type="dxa"/>
              <w:right w:w="20" w:type="dxa"/>
            </w:tcMar>
            <w:vAlign w:val="center"/>
          </w:tcPr>
          <w:p w14:paraId="2A91DC15" w14:textId="77777777" w:rsidR="009749D2" w:rsidRDefault="009749D2"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8B4CB06" w14:textId="77777777" w:rsidR="009749D2" w:rsidRDefault="009749D2" w:rsidP="00BB5CC0">
            <w:pPr>
              <w:jc w:val="center"/>
            </w:pPr>
            <w:r>
              <w:rPr>
                <w:rFonts w:eastAsia="Times New Roman" w:cs="Times New Roman"/>
                <w:sz w:val="22"/>
              </w:rPr>
              <w:t>Реконструкция котельной обг.п. Районная</w:t>
            </w:r>
          </w:p>
        </w:tc>
        <w:tc>
          <w:tcPr>
            <w:tcW w:w="0" w:type="dxa"/>
            <w:shd w:val="clear" w:color="auto" w:fill="FFFFFF"/>
            <w:tcMar>
              <w:top w:w="40" w:type="dxa"/>
              <w:left w:w="200" w:type="dxa"/>
              <w:bottom w:w="40" w:type="dxa"/>
              <w:right w:w="200" w:type="dxa"/>
            </w:tcMar>
            <w:vAlign w:val="center"/>
          </w:tcPr>
          <w:p w14:paraId="0ADD8444" w14:textId="77777777" w:rsidR="009749D2" w:rsidRDefault="009749D2" w:rsidP="00BB5CC0">
            <w:pPr>
              <w:jc w:val="center"/>
            </w:pPr>
            <w:r>
              <w:rPr>
                <w:rFonts w:eastAsia="Times New Roman" w:cs="Times New Roman"/>
                <w:sz w:val="22"/>
              </w:rPr>
              <w:t>БС</w:t>
            </w:r>
          </w:p>
        </w:tc>
        <w:tc>
          <w:tcPr>
            <w:tcW w:w="0" w:type="dxa"/>
            <w:shd w:val="clear" w:color="auto" w:fill="FFFFFF"/>
            <w:tcMar>
              <w:top w:w="40" w:type="dxa"/>
              <w:left w:w="200" w:type="dxa"/>
              <w:bottom w:w="40" w:type="dxa"/>
              <w:right w:w="200" w:type="dxa"/>
            </w:tcMar>
            <w:vAlign w:val="center"/>
          </w:tcPr>
          <w:p w14:paraId="6F27EB6F"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97FED25" w14:textId="77777777" w:rsidR="009749D2" w:rsidRDefault="009749D2" w:rsidP="00BB5CC0">
            <w:pPr>
              <w:jc w:val="center"/>
            </w:pPr>
            <w:r>
              <w:rPr>
                <w:rFonts w:eastAsia="Times New Roman" w:cs="Times New Roman"/>
                <w:sz w:val="22"/>
              </w:rPr>
              <w:t>8000,00</w:t>
            </w:r>
          </w:p>
        </w:tc>
        <w:tc>
          <w:tcPr>
            <w:tcW w:w="0" w:type="dxa"/>
            <w:shd w:val="clear" w:color="auto" w:fill="FFFFFF"/>
            <w:tcMar>
              <w:top w:w="40" w:type="dxa"/>
              <w:left w:w="200" w:type="dxa"/>
              <w:bottom w:w="40" w:type="dxa"/>
              <w:right w:w="200" w:type="dxa"/>
            </w:tcMar>
            <w:vAlign w:val="center"/>
          </w:tcPr>
          <w:p w14:paraId="6BB98CF7"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861C87B"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A54EE1F"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7401A7D"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1451795"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2A697BA"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C17AA4A"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2ECAC0E"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C916063"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02BA4DC"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5605F2B"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D2FC6E5"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CEE039A" w14:textId="77777777" w:rsidR="009749D2" w:rsidRDefault="009749D2" w:rsidP="00BB5CC0">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20CFE90" w14:textId="77777777" w:rsidR="009749D2" w:rsidRDefault="009749D2" w:rsidP="00BB5CC0">
            <w:pPr>
              <w:jc w:val="center"/>
            </w:pPr>
            <w:r>
              <w:rPr>
                <w:rFonts w:eastAsia="Times New Roman" w:cs="Times New Roman"/>
                <w:color w:val="A6A6A6"/>
                <w:sz w:val="22"/>
              </w:rPr>
              <w:t>0,00</w:t>
            </w:r>
          </w:p>
        </w:tc>
      </w:tr>
      <w:tr w:rsidR="009749D2" w14:paraId="46332CD1" w14:textId="77777777" w:rsidTr="00BB5CC0">
        <w:trPr>
          <w:jc w:val="center"/>
        </w:trPr>
        <w:tc>
          <w:tcPr>
            <w:tcW w:w="0" w:type="dxa"/>
            <w:gridSpan w:val="3"/>
            <w:shd w:val="clear" w:color="auto" w:fill="FFFFFF"/>
            <w:tcMar>
              <w:top w:w="40" w:type="dxa"/>
              <w:left w:w="20" w:type="dxa"/>
              <w:bottom w:w="40" w:type="dxa"/>
              <w:right w:w="20" w:type="dxa"/>
            </w:tcMar>
            <w:vAlign w:val="center"/>
          </w:tcPr>
          <w:p w14:paraId="2CB85EC4" w14:textId="77777777" w:rsidR="009749D2" w:rsidRDefault="009749D2" w:rsidP="00BB5CC0">
            <w:pPr>
              <w:jc w:val="center"/>
            </w:pPr>
            <w:r>
              <w:rPr>
                <w:rFonts w:eastAsia="Times New Roman" w:cs="Times New Roman"/>
                <w:b/>
                <w:sz w:val="22"/>
              </w:rPr>
              <w:t>Итого</w:t>
            </w:r>
          </w:p>
        </w:tc>
        <w:tc>
          <w:tcPr>
            <w:tcW w:w="0" w:type="dxa"/>
            <w:shd w:val="clear" w:color="auto" w:fill="FFFFFF"/>
            <w:tcMar>
              <w:top w:w="40" w:type="dxa"/>
              <w:left w:w="200" w:type="dxa"/>
              <w:bottom w:w="40" w:type="dxa"/>
              <w:right w:w="200" w:type="dxa"/>
            </w:tcMar>
            <w:vAlign w:val="center"/>
          </w:tcPr>
          <w:p w14:paraId="38185AB2"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95C422C" w14:textId="77777777" w:rsidR="009749D2" w:rsidRDefault="009749D2" w:rsidP="00BB5CC0">
            <w:pPr>
              <w:jc w:val="center"/>
            </w:pPr>
            <w:r>
              <w:rPr>
                <w:rFonts w:eastAsia="Times New Roman" w:cs="Times New Roman"/>
                <w:b/>
                <w:sz w:val="22"/>
              </w:rPr>
              <w:t>8000,00</w:t>
            </w:r>
          </w:p>
        </w:tc>
        <w:tc>
          <w:tcPr>
            <w:tcW w:w="0" w:type="dxa"/>
            <w:shd w:val="clear" w:color="auto" w:fill="FFFFFF"/>
            <w:tcMar>
              <w:top w:w="40" w:type="dxa"/>
              <w:left w:w="200" w:type="dxa"/>
              <w:bottom w:w="40" w:type="dxa"/>
              <w:right w:w="200" w:type="dxa"/>
            </w:tcMar>
            <w:vAlign w:val="center"/>
          </w:tcPr>
          <w:p w14:paraId="03634DDB"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3AE830F"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8E68847"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F06DD9E"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570B75D"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03730C5"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056C212"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B5FF179"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ABF8CFD"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190C48A"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9D0BAEC"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79FD2F1"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96C2DE8" w14:textId="77777777" w:rsidR="009749D2" w:rsidRDefault="009749D2" w:rsidP="00BB5CC0">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62A0C9F" w14:textId="77777777" w:rsidR="009749D2" w:rsidRDefault="009749D2" w:rsidP="00BB5CC0">
            <w:pPr>
              <w:jc w:val="center"/>
            </w:pPr>
            <w:r>
              <w:rPr>
                <w:rFonts w:eastAsia="Times New Roman" w:cs="Times New Roman"/>
                <w:b/>
                <w:sz w:val="22"/>
              </w:rPr>
              <w:t>0,00</w:t>
            </w:r>
          </w:p>
        </w:tc>
      </w:tr>
      <w:tr w:rsidR="009749D2" w14:paraId="3EE6C3E3" w14:textId="77777777" w:rsidTr="00BB5CC0">
        <w:trPr>
          <w:jc w:val="center"/>
        </w:trPr>
        <w:tc>
          <w:tcPr>
            <w:tcW w:w="0" w:type="dxa"/>
            <w:gridSpan w:val="3"/>
            <w:shd w:val="clear" w:color="auto" w:fill="F2F2F2"/>
            <w:tcMar>
              <w:top w:w="40" w:type="dxa"/>
              <w:left w:w="200" w:type="dxa"/>
              <w:bottom w:w="40" w:type="dxa"/>
              <w:right w:w="200" w:type="dxa"/>
            </w:tcMar>
            <w:vAlign w:val="center"/>
          </w:tcPr>
          <w:p w14:paraId="344B2DE9" w14:textId="77777777" w:rsidR="009749D2" w:rsidRDefault="009749D2" w:rsidP="00BB5CC0">
            <w:pPr>
              <w:jc w:val="right"/>
            </w:pPr>
            <w:r>
              <w:rPr>
                <w:rFonts w:eastAsia="Times New Roman" w:cs="Times New Roman"/>
                <w:sz w:val="22"/>
              </w:rPr>
              <w:t>Всего по МО</w:t>
            </w:r>
          </w:p>
        </w:tc>
        <w:tc>
          <w:tcPr>
            <w:tcW w:w="0" w:type="dxa"/>
            <w:shd w:val="clear" w:color="auto" w:fill="F2F2F2"/>
            <w:tcMar>
              <w:top w:w="40" w:type="dxa"/>
              <w:left w:w="200" w:type="dxa"/>
              <w:bottom w:w="40" w:type="dxa"/>
              <w:right w:w="200" w:type="dxa"/>
            </w:tcMar>
            <w:vAlign w:val="center"/>
          </w:tcPr>
          <w:p w14:paraId="432D1145"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2FC64CD" w14:textId="77777777" w:rsidR="009749D2" w:rsidRDefault="009749D2" w:rsidP="00BB5CC0">
            <w:pPr>
              <w:jc w:val="center"/>
            </w:pPr>
            <w:r>
              <w:rPr>
                <w:rFonts w:eastAsia="Times New Roman" w:cs="Times New Roman"/>
                <w:sz w:val="22"/>
              </w:rPr>
              <w:t>8000,00</w:t>
            </w:r>
          </w:p>
        </w:tc>
        <w:tc>
          <w:tcPr>
            <w:tcW w:w="0" w:type="dxa"/>
            <w:shd w:val="clear" w:color="auto" w:fill="F2F2F2"/>
            <w:tcMar>
              <w:top w:w="40" w:type="dxa"/>
              <w:left w:w="200" w:type="dxa"/>
              <w:bottom w:w="40" w:type="dxa"/>
              <w:right w:w="200" w:type="dxa"/>
            </w:tcMar>
            <w:vAlign w:val="center"/>
          </w:tcPr>
          <w:p w14:paraId="17B3D30F"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8B49DF8"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41D23C8"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1CF2B70E"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6655041"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17C4A1FC"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D870840"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05478EE"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3B04210"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4BE3468A"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915F72B"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0AB82110"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54D920A1" w14:textId="77777777" w:rsidR="009749D2" w:rsidRDefault="009749D2" w:rsidP="00BB5CC0">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8C594B6" w14:textId="77777777" w:rsidR="009749D2" w:rsidRDefault="009749D2" w:rsidP="00BB5CC0">
            <w:pPr>
              <w:jc w:val="center"/>
            </w:pPr>
            <w:r>
              <w:rPr>
                <w:rFonts w:eastAsia="Times New Roman" w:cs="Times New Roman"/>
                <w:sz w:val="22"/>
              </w:rPr>
              <w:t>0,00</w:t>
            </w:r>
          </w:p>
        </w:tc>
      </w:tr>
    </w:tbl>
    <w:p w14:paraId="35F5B707" w14:textId="77777777" w:rsidR="009749D2" w:rsidRDefault="009749D2" w:rsidP="009749D2">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2E7B6009" w14:textId="77777777" w:rsidR="009749D2" w:rsidRDefault="009749D2" w:rsidP="009749D2">
      <w:pPr>
        <w:pStyle w:val="a0"/>
        <w:rPr>
          <w:lang w:eastAsia="ru-RU"/>
        </w:rPr>
      </w:pPr>
    </w:p>
    <w:p w14:paraId="4E20009A" w14:textId="77777777" w:rsidR="009749D2" w:rsidRPr="00A454A5" w:rsidRDefault="009749D2" w:rsidP="009749D2">
      <w:pPr>
        <w:pStyle w:val="a0"/>
        <w:ind w:firstLine="709"/>
        <w:jc w:val="both"/>
        <w:rPr>
          <w:lang w:eastAsia="ru-RU"/>
        </w:rPr>
      </w:pPr>
      <w:bookmarkStart w:id="614" w:name="_Hlk117522192"/>
      <w:r w:rsidRPr="002454B4">
        <w:rPr>
          <w:lang w:eastAsia="ru-RU"/>
        </w:rPr>
        <w:t xml:space="preserve">В таблице </w:t>
      </w:r>
      <w:r>
        <w:rPr>
          <w:lang w:eastAsia="ru-RU"/>
        </w:rPr>
        <w:t>12.1.2</w:t>
      </w:r>
      <w:r w:rsidRPr="002454B4">
        <w:rPr>
          <w:lang w:eastAsia="ru-RU"/>
        </w:rPr>
        <w:t xml:space="preserve"> представлена оценка финансовых потребностей для осуществления строительства, реконструкци</w:t>
      </w:r>
      <w:r>
        <w:rPr>
          <w:lang w:eastAsia="ru-RU"/>
        </w:rPr>
        <w:t>и</w:t>
      </w:r>
      <w:r w:rsidRPr="002454B4">
        <w:rPr>
          <w:lang w:eastAsia="ru-RU"/>
        </w:rPr>
        <w:t>, техническо</w:t>
      </w:r>
      <w:r>
        <w:rPr>
          <w:lang w:eastAsia="ru-RU"/>
        </w:rPr>
        <w:t>го</w:t>
      </w:r>
      <w:r w:rsidRPr="002454B4">
        <w:rPr>
          <w:lang w:eastAsia="ru-RU"/>
        </w:rPr>
        <w:t xml:space="preserve"> перевооружени</w:t>
      </w:r>
      <w:r>
        <w:rPr>
          <w:lang w:eastAsia="ru-RU"/>
        </w:rPr>
        <w:t>и</w:t>
      </w:r>
      <w:r w:rsidRPr="002454B4">
        <w:rPr>
          <w:lang w:eastAsia="ru-RU"/>
        </w:rPr>
        <w:t xml:space="preserve"> и (или) модернизаци</w:t>
      </w:r>
      <w:r>
        <w:rPr>
          <w:lang w:eastAsia="ru-RU"/>
        </w:rPr>
        <w:t>и тепловых сетей сооружений на них.</w:t>
      </w:r>
    </w:p>
    <w:bookmarkEnd w:id="614"/>
    <w:p w14:paraId="43130EDD" w14:textId="77777777" w:rsidR="009749D2" w:rsidRDefault="009749D2" w:rsidP="009749D2">
      <w:pPr>
        <w:spacing w:before="400" w:after="200"/>
      </w:pPr>
      <w:r>
        <w:rPr>
          <w:b/>
        </w:rPr>
        <w:t>Таблица 12.1.2 -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8"/>
        <w:tblW w:w="5000" w:type="pct"/>
        <w:jc w:val="center"/>
        <w:tblLook w:val="04A0" w:firstRow="1" w:lastRow="0" w:firstColumn="1" w:lastColumn="0" w:noHBand="0" w:noVBand="1"/>
      </w:tblPr>
      <w:tblGrid>
        <w:gridCol w:w="711"/>
        <w:gridCol w:w="2268"/>
        <w:gridCol w:w="2296"/>
        <w:gridCol w:w="980"/>
        <w:gridCol w:w="980"/>
        <w:gridCol w:w="981"/>
        <w:gridCol w:w="981"/>
        <w:gridCol w:w="981"/>
        <w:gridCol w:w="981"/>
        <w:gridCol w:w="981"/>
        <w:gridCol w:w="981"/>
        <w:gridCol w:w="981"/>
        <w:gridCol w:w="981"/>
        <w:gridCol w:w="981"/>
        <w:gridCol w:w="981"/>
        <w:gridCol w:w="981"/>
        <w:gridCol w:w="981"/>
        <w:gridCol w:w="981"/>
        <w:gridCol w:w="981"/>
      </w:tblGrid>
      <w:tr w:rsidR="009749D2" w14:paraId="465A6AA4" w14:textId="77777777" w:rsidTr="00CB50EF">
        <w:trPr>
          <w:jc w:val="center"/>
        </w:trPr>
        <w:tc>
          <w:tcPr>
            <w:tcW w:w="711" w:type="dxa"/>
            <w:vMerge w:val="restart"/>
            <w:shd w:val="clear" w:color="auto" w:fill="F2F2F2"/>
            <w:tcMar>
              <w:top w:w="120" w:type="dxa"/>
              <w:left w:w="200" w:type="dxa"/>
              <w:bottom w:w="120" w:type="dxa"/>
              <w:right w:w="200" w:type="dxa"/>
            </w:tcMar>
            <w:vAlign w:val="center"/>
          </w:tcPr>
          <w:p w14:paraId="4D2E1910" w14:textId="77777777" w:rsidR="009749D2" w:rsidRDefault="009749D2" w:rsidP="00BB5CC0">
            <w:pPr>
              <w:jc w:val="center"/>
            </w:pPr>
            <w:r>
              <w:rPr>
                <w:rFonts w:eastAsia="Times New Roman" w:cs="Times New Roman"/>
                <w:sz w:val="22"/>
              </w:rPr>
              <w:t>№</w:t>
            </w:r>
          </w:p>
        </w:tc>
        <w:tc>
          <w:tcPr>
            <w:tcW w:w="2268" w:type="dxa"/>
            <w:vMerge w:val="restart"/>
            <w:shd w:val="clear" w:color="auto" w:fill="F2F2F2"/>
            <w:tcMar>
              <w:top w:w="120" w:type="dxa"/>
              <w:left w:w="200" w:type="dxa"/>
              <w:bottom w:w="120" w:type="dxa"/>
              <w:right w:w="200" w:type="dxa"/>
            </w:tcMar>
            <w:vAlign w:val="center"/>
          </w:tcPr>
          <w:p w14:paraId="7C846069" w14:textId="77777777" w:rsidR="009749D2" w:rsidRDefault="009749D2" w:rsidP="00BB5CC0">
            <w:pPr>
              <w:jc w:val="center"/>
            </w:pPr>
            <w:r>
              <w:rPr>
                <w:rFonts w:eastAsia="Times New Roman" w:cs="Times New Roman"/>
                <w:sz w:val="22"/>
              </w:rPr>
              <w:t>Наименование мероприятия</w:t>
            </w:r>
          </w:p>
        </w:tc>
        <w:tc>
          <w:tcPr>
            <w:tcW w:w="2296" w:type="dxa"/>
            <w:vMerge w:val="restart"/>
            <w:shd w:val="clear" w:color="auto" w:fill="F2F2F2"/>
            <w:tcMar>
              <w:top w:w="120" w:type="dxa"/>
              <w:left w:w="200" w:type="dxa"/>
              <w:bottom w:w="120" w:type="dxa"/>
              <w:right w:w="200" w:type="dxa"/>
            </w:tcMar>
            <w:vAlign w:val="center"/>
          </w:tcPr>
          <w:p w14:paraId="7D73A808" w14:textId="77777777" w:rsidR="009749D2" w:rsidRDefault="009749D2" w:rsidP="00BB5CC0">
            <w:pPr>
              <w:jc w:val="center"/>
            </w:pPr>
            <w:r>
              <w:rPr>
                <w:rFonts w:eastAsia="Times New Roman" w:cs="Times New Roman"/>
                <w:sz w:val="22"/>
              </w:rPr>
              <w:t>Источник финансирования</w:t>
            </w:r>
          </w:p>
        </w:tc>
        <w:tc>
          <w:tcPr>
            <w:tcW w:w="15694" w:type="dxa"/>
            <w:gridSpan w:val="16"/>
            <w:shd w:val="clear" w:color="auto" w:fill="F2F2F2"/>
            <w:tcMar>
              <w:top w:w="120" w:type="dxa"/>
              <w:left w:w="200" w:type="dxa"/>
              <w:bottom w:w="120" w:type="dxa"/>
              <w:right w:w="200" w:type="dxa"/>
            </w:tcMar>
            <w:vAlign w:val="center"/>
          </w:tcPr>
          <w:p w14:paraId="59023FE7" w14:textId="77777777" w:rsidR="009749D2" w:rsidRDefault="009749D2" w:rsidP="00BB5CC0">
            <w:pPr>
              <w:jc w:val="center"/>
            </w:pPr>
            <w:r>
              <w:rPr>
                <w:rFonts w:eastAsia="Times New Roman" w:cs="Times New Roman"/>
                <w:sz w:val="22"/>
              </w:rPr>
              <w:t>Сумма освоения, тыс. рублей</w:t>
            </w:r>
          </w:p>
        </w:tc>
      </w:tr>
      <w:tr w:rsidR="00CB50EF" w14:paraId="26B44A22" w14:textId="77777777" w:rsidTr="00CB50EF">
        <w:trPr>
          <w:jc w:val="center"/>
        </w:trPr>
        <w:tc>
          <w:tcPr>
            <w:tcW w:w="711" w:type="dxa"/>
            <w:vMerge/>
          </w:tcPr>
          <w:p w14:paraId="15B9FABC" w14:textId="77777777" w:rsidR="009749D2" w:rsidRDefault="009749D2" w:rsidP="00BB5CC0"/>
        </w:tc>
        <w:tc>
          <w:tcPr>
            <w:tcW w:w="2268" w:type="dxa"/>
            <w:vMerge/>
          </w:tcPr>
          <w:p w14:paraId="1AD4BA04" w14:textId="77777777" w:rsidR="009749D2" w:rsidRDefault="009749D2" w:rsidP="00BB5CC0"/>
        </w:tc>
        <w:tc>
          <w:tcPr>
            <w:tcW w:w="2296" w:type="dxa"/>
            <w:vMerge/>
          </w:tcPr>
          <w:p w14:paraId="6DF0FC60" w14:textId="77777777" w:rsidR="009749D2" w:rsidRDefault="009749D2" w:rsidP="00BB5CC0"/>
        </w:tc>
        <w:tc>
          <w:tcPr>
            <w:tcW w:w="980" w:type="dxa"/>
            <w:shd w:val="clear" w:color="auto" w:fill="F2F2F2"/>
            <w:tcMar>
              <w:top w:w="120" w:type="dxa"/>
              <w:left w:w="200" w:type="dxa"/>
              <w:bottom w:w="120" w:type="dxa"/>
              <w:right w:w="200" w:type="dxa"/>
            </w:tcMar>
            <w:vAlign w:val="center"/>
          </w:tcPr>
          <w:p w14:paraId="510ECF4F" w14:textId="77777777" w:rsidR="009749D2" w:rsidRDefault="009749D2" w:rsidP="00BB5CC0">
            <w:pPr>
              <w:jc w:val="center"/>
            </w:pPr>
            <w:r>
              <w:rPr>
                <w:rFonts w:eastAsia="Times New Roman" w:cs="Times New Roman"/>
                <w:sz w:val="22"/>
              </w:rPr>
              <w:t>2024</w:t>
            </w:r>
          </w:p>
        </w:tc>
        <w:tc>
          <w:tcPr>
            <w:tcW w:w="980" w:type="dxa"/>
            <w:shd w:val="clear" w:color="auto" w:fill="F2F2F2"/>
            <w:tcMar>
              <w:top w:w="120" w:type="dxa"/>
              <w:left w:w="200" w:type="dxa"/>
              <w:bottom w:w="120" w:type="dxa"/>
              <w:right w:w="200" w:type="dxa"/>
            </w:tcMar>
            <w:vAlign w:val="center"/>
          </w:tcPr>
          <w:p w14:paraId="4033DAD9" w14:textId="77777777" w:rsidR="009749D2" w:rsidRDefault="009749D2" w:rsidP="00BB5CC0">
            <w:pPr>
              <w:jc w:val="center"/>
            </w:pPr>
            <w:r>
              <w:rPr>
                <w:rFonts w:eastAsia="Times New Roman" w:cs="Times New Roman"/>
                <w:sz w:val="22"/>
              </w:rPr>
              <w:t>2025</w:t>
            </w:r>
          </w:p>
        </w:tc>
        <w:tc>
          <w:tcPr>
            <w:tcW w:w="981" w:type="dxa"/>
            <w:shd w:val="clear" w:color="auto" w:fill="F2F2F2"/>
            <w:tcMar>
              <w:top w:w="120" w:type="dxa"/>
              <w:left w:w="200" w:type="dxa"/>
              <w:bottom w:w="120" w:type="dxa"/>
              <w:right w:w="200" w:type="dxa"/>
            </w:tcMar>
            <w:vAlign w:val="center"/>
          </w:tcPr>
          <w:p w14:paraId="205F85CF" w14:textId="77777777" w:rsidR="009749D2" w:rsidRDefault="009749D2" w:rsidP="00BB5CC0">
            <w:pPr>
              <w:jc w:val="center"/>
            </w:pPr>
            <w:r>
              <w:rPr>
                <w:rFonts w:eastAsia="Times New Roman" w:cs="Times New Roman"/>
                <w:sz w:val="22"/>
              </w:rPr>
              <w:t>2026</w:t>
            </w:r>
          </w:p>
        </w:tc>
        <w:tc>
          <w:tcPr>
            <w:tcW w:w="981" w:type="dxa"/>
            <w:shd w:val="clear" w:color="auto" w:fill="F2F2F2"/>
            <w:tcMar>
              <w:top w:w="120" w:type="dxa"/>
              <w:left w:w="200" w:type="dxa"/>
              <w:bottom w:w="120" w:type="dxa"/>
              <w:right w:w="200" w:type="dxa"/>
            </w:tcMar>
            <w:vAlign w:val="center"/>
          </w:tcPr>
          <w:p w14:paraId="0B9D1AE9" w14:textId="77777777" w:rsidR="009749D2" w:rsidRDefault="009749D2" w:rsidP="00BB5CC0">
            <w:pPr>
              <w:jc w:val="center"/>
            </w:pPr>
            <w:r>
              <w:rPr>
                <w:rFonts w:eastAsia="Times New Roman" w:cs="Times New Roman"/>
                <w:sz w:val="22"/>
              </w:rPr>
              <w:t>2027</w:t>
            </w:r>
          </w:p>
        </w:tc>
        <w:tc>
          <w:tcPr>
            <w:tcW w:w="981" w:type="dxa"/>
            <w:shd w:val="clear" w:color="auto" w:fill="F2F2F2"/>
            <w:tcMar>
              <w:top w:w="120" w:type="dxa"/>
              <w:left w:w="200" w:type="dxa"/>
              <w:bottom w:w="120" w:type="dxa"/>
              <w:right w:w="200" w:type="dxa"/>
            </w:tcMar>
            <w:vAlign w:val="center"/>
          </w:tcPr>
          <w:p w14:paraId="251E25C7" w14:textId="77777777" w:rsidR="009749D2" w:rsidRDefault="009749D2" w:rsidP="00BB5CC0">
            <w:pPr>
              <w:jc w:val="center"/>
            </w:pPr>
            <w:r>
              <w:rPr>
                <w:rFonts w:eastAsia="Times New Roman" w:cs="Times New Roman"/>
                <w:sz w:val="22"/>
              </w:rPr>
              <w:t>2028</w:t>
            </w:r>
          </w:p>
        </w:tc>
        <w:tc>
          <w:tcPr>
            <w:tcW w:w="981" w:type="dxa"/>
            <w:shd w:val="clear" w:color="auto" w:fill="F2F2F2"/>
            <w:tcMar>
              <w:top w:w="120" w:type="dxa"/>
              <w:left w:w="200" w:type="dxa"/>
              <w:bottom w:w="120" w:type="dxa"/>
              <w:right w:w="200" w:type="dxa"/>
            </w:tcMar>
            <w:vAlign w:val="center"/>
          </w:tcPr>
          <w:p w14:paraId="109C0190" w14:textId="77777777" w:rsidR="009749D2" w:rsidRDefault="009749D2" w:rsidP="00BB5CC0">
            <w:pPr>
              <w:jc w:val="center"/>
            </w:pPr>
            <w:r>
              <w:rPr>
                <w:rFonts w:eastAsia="Times New Roman" w:cs="Times New Roman"/>
                <w:sz w:val="22"/>
              </w:rPr>
              <w:t>2029</w:t>
            </w:r>
          </w:p>
        </w:tc>
        <w:tc>
          <w:tcPr>
            <w:tcW w:w="981" w:type="dxa"/>
            <w:shd w:val="clear" w:color="auto" w:fill="F2F2F2"/>
            <w:tcMar>
              <w:top w:w="120" w:type="dxa"/>
              <w:left w:w="200" w:type="dxa"/>
              <w:bottom w:w="120" w:type="dxa"/>
              <w:right w:w="200" w:type="dxa"/>
            </w:tcMar>
            <w:vAlign w:val="center"/>
          </w:tcPr>
          <w:p w14:paraId="4BF4A29D" w14:textId="77777777" w:rsidR="009749D2" w:rsidRDefault="009749D2" w:rsidP="00BB5CC0">
            <w:pPr>
              <w:jc w:val="center"/>
            </w:pPr>
            <w:r>
              <w:rPr>
                <w:rFonts w:eastAsia="Times New Roman" w:cs="Times New Roman"/>
                <w:sz w:val="22"/>
              </w:rPr>
              <w:t>2030</w:t>
            </w:r>
          </w:p>
        </w:tc>
        <w:tc>
          <w:tcPr>
            <w:tcW w:w="981" w:type="dxa"/>
            <w:shd w:val="clear" w:color="auto" w:fill="F2F2F2"/>
            <w:tcMar>
              <w:top w:w="120" w:type="dxa"/>
              <w:left w:w="200" w:type="dxa"/>
              <w:bottom w:w="120" w:type="dxa"/>
              <w:right w:w="200" w:type="dxa"/>
            </w:tcMar>
            <w:vAlign w:val="center"/>
          </w:tcPr>
          <w:p w14:paraId="030F4ECF" w14:textId="77777777" w:rsidR="009749D2" w:rsidRDefault="009749D2" w:rsidP="00BB5CC0">
            <w:pPr>
              <w:jc w:val="center"/>
            </w:pPr>
            <w:r>
              <w:rPr>
                <w:rFonts w:eastAsia="Times New Roman" w:cs="Times New Roman"/>
                <w:sz w:val="22"/>
              </w:rPr>
              <w:t>2031</w:t>
            </w:r>
          </w:p>
        </w:tc>
        <w:tc>
          <w:tcPr>
            <w:tcW w:w="981" w:type="dxa"/>
            <w:shd w:val="clear" w:color="auto" w:fill="F2F2F2"/>
            <w:tcMar>
              <w:top w:w="120" w:type="dxa"/>
              <w:left w:w="200" w:type="dxa"/>
              <w:bottom w:w="120" w:type="dxa"/>
              <w:right w:w="200" w:type="dxa"/>
            </w:tcMar>
            <w:vAlign w:val="center"/>
          </w:tcPr>
          <w:p w14:paraId="7D4F12A5" w14:textId="77777777" w:rsidR="009749D2" w:rsidRDefault="009749D2" w:rsidP="00BB5CC0">
            <w:pPr>
              <w:jc w:val="center"/>
            </w:pPr>
            <w:r>
              <w:rPr>
                <w:rFonts w:eastAsia="Times New Roman" w:cs="Times New Roman"/>
                <w:sz w:val="22"/>
              </w:rPr>
              <w:t>2032</w:t>
            </w:r>
          </w:p>
        </w:tc>
        <w:tc>
          <w:tcPr>
            <w:tcW w:w="981" w:type="dxa"/>
            <w:shd w:val="clear" w:color="auto" w:fill="F2F2F2"/>
            <w:tcMar>
              <w:top w:w="120" w:type="dxa"/>
              <w:left w:w="200" w:type="dxa"/>
              <w:bottom w:w="120" w:type="dxa"/>
              <w:right w:w="200" w:type="dxa"/>
            </w:tcMar>
            <w:vAlign w:val="center"/>
          </w:tcPr>
          <w:p w14:paraId="5D8B2DAB" w14:textId="77777777" w:rsidR="009749D2" w:rsidRDefault="009749D2" w:rsidP="00BB5CC0">
            <w:pPr>
              <w:jc w:val="center"/>
            </w:pPr>
            <w:r>
              <w:rPr>
                <w:rFonts w:eastAsia="Times New Roman" w:cs="Times New Roman"/>
                <w:sz w:val="22"/>
              </w:rPr>
              <w:t>2033</w:t>
            </w:r>
          </w:p>
        </w:tc>
        <w:tc>
          <w:tcPr>
            <w:tcW w:w="981" w:type="dxa"/>
            <w:shd w:val="clear" w:color="auto" w:fill="F2F2F2"/>
            <w:tcMar>
              <w:top w:w="120" w:type="dxa"/>
              <w:left w:w="200" w:type="dxa"/>
              <w:bottom w:w="120" w:type="dxa"/>
              <w:right w:w="200" w:type="dxa"/>
            </w:tcMar>
            <w:vAlign w:val="center"/>
          </w:tcPr>
          <w:p w14:paraId="3F63CEEA" w14:textId="77777777" w:rsidR="009749D2" w:rsidRDefault="009749D2" w:rsidP="00BB5CC0">
            <w:pPr>
              <w:jc w:val="center"/>
            </w:pPr>
            <w:r>
              <w:rPr>
                <w:rFonts w:eastAsia="Times New Roman" w:cs="Times New Roman"/>
                <w:sz w:val="22"/>
              </w:rPr>
              <w:t>2034</w:t>
            </w:r>
          </w:p>
        </w:tc>
        <w:tc>
          <w:tcPr>
            <w:tcW w:w="981" w:type="dxa"/>
            <w:shd w:val="clear" w:color="auto" w:fill="F2F2F2"/>
            <w:tcMar>
              <w:top w:w="120" w:type="dxa"/>
              <w:left w:w="200" w:type="dxa"/>
              <w:bottom w:w="120" w:type="dxa"/>
              <w:right w:w="200" w:type="dxa"/>
            </w:tcMar>
            <w:vAlign w:val="center"/>
          </w:tcPr>
          <w:p w14:paraId="7305C005" w14:textId="77777777" w:rsidR="009749D2" w:rsidRDefault="009749D2" w:rsidP="00BB5CC0">
            <w:pPr>
              <w:jc w:val="center"/>
            </w:pPr>
            <w:r>
              <w:rPr>
                <w:rFonts w:eastAsia="Times New Roman" w:cs="Times New Roman"/>
                <w:sz w:val="22"/>
              </w:rPr>
              <w:t>2035</w:t>
            </w:r>
          </w:p>
        </w:tc>
        <w:tc>
          <w:tcPr>
            <w:tcW w:w="981" w:type="dxa"/>
            <w:shd w:val="clear" w:color="auto" w:fill="F2F2F2"/>
            <w:tcMar>
              <w:top w:w="120" w:type="dxa"/>
              <w:left w:w="200" w:type="dxa"/>
              <w:bottom w:w="120" w:type="dxa"/>
              <w:right w:w="200" w:type="dxa"/>
            </w:tcMar>
            <w:vAlign w:val="center"/>
          </w:tcPr>
          <w:p w14:paraId="3EA477ED" w14:textId="77777777" w:rsidR="009749D2" w:rsidRDefault="009749D2" w:rsidP="00BB5CC0">
            <w:pPr>
              <w:jc w:val="center"/>
            </w:pPr>
            <w:r>
              <w:rPr>
                <w:rFonts w:eastAsia="Times New Roman" w:cs="Times New Roman"/>
                <w:sz w:val="22"/>
              </w:rPr>
              <w:t>2036</w:t>
            </w:r>
          </w:p>
        </w:tc>
        <w:tc>
          <w:tcPr>
            <w:tcW w:w="981" w:type="dxa"/>
            <w:shd w:val="clear" w:color="auto" w:fill="F2F2F2"/>
            <w:tcMar>
              <w:top w:w="120" w:type="dxa"/>
              <w:left w:w="200" w:type="dxa"/>
              <w:bottom w:w="120" w:type="dxa"/>
              <w:right w:w="200" w:type="dxa"/>
            </w:tcMar>
            <w:vAlign w:val="center"/>
          </w:tcPr>
          <w:p w14:paraId="46999F88" w14:textId="77777777" w:rsidR="009749D2" w:rsidRDefault="009749D2" w:rsidP="00BB5CC0">
            <w:pPr>
              <w:jc w:val="center"/>
            </w:pPr>
            <w:r>
              <w:rPr>
                <w:rFonts w:eastAsia="Times New Roman" w:cs="Times New Roman"/>
                <w:sz w:val="22"/>
              </w:rPr>
              <w:t>2037</w:t>
            </w:r>
          </w:p>
        </w:tc>
        <w:tc>
          <w:tcPr>
            <w:tcW w:w="981" w:type="dxa"/>
            <w:shd w:val="clear" w:color="auto" w:fill="F2F2F2"/>
            <w:tcMar>
              <w:top w:w="120" w:type="dxa"/>
              <w:left w:w="200" w:type="dxa"/>
              <w:bottom w:w="120" w:type="dxa"/>
              <w:right w:w="200" w:type="dxa"/>
            </w:tcMar>
            <w:vAlign w:val="center"/>
          </w:tcPr>
          <w:p w14:paraId="0E89F57B" w14:textId="77777777" w:rsidR="009749D2" w:rsidRDefault="009749D2" w:rsidP="00BB5CC0">
            <w:pPr>
              <w:jc w:val="center"/>
            </w:pPr>
            <w:r>
              <w:rPr>
                <w:rFonts w:eastAsia="Times New Roman" w:cs="Times New Roman"/>
                <w:sz w:val="22"/>
              </w:rPr>
              <w:t>2038</w:t>
            </w:r>
          </w:p>
        </w:tc>
        <w:tc>
          <w:tcPr>
            <w:tcW w:w="981" w:type="dxa"/>
            <w:shd w:val="clear" w:color="auto" w:fill="F2F2F2"/>
            <w:tcMar>
              <w:top w:w="120" w:type="dxa"/>
              <w:left w:w="200" w:type="dxa"/>
              <w:bottom w:w="120" w:type="dxa"/>
              <w:right w:w="200" w:type="dxa"/>
            </w:tcMar>
            <w:vAlign w:val="center"/>
          </w:tcPr>
          <w:p w14:paraId="5D9B37B0" w14:textId="413B5727" w:rsidR="009749D2" w:rsidRDefault="009749D2" w:rsidP="00BB5CC0">
            <w:pPr>
              <w:jc w:val="center"/>
            </w:pPr>
            <w:r>
              <w:rPr>
                <w:rFonts w:eastAsia="Times New Roman" w:cs="Times New Roman"/>
                <w:sz w:val="22"/>
              </w:rPr>
              <w:t>2039</w:t>
            </w:r>
            <w:r w:rsidR="00A966FA">
              <w:rPr>
                <w:rFonts w:eastAsia="Times New Roman" w:cs="Times New Roman"/>
                <w:sz w:val="22"/>
              </w:rPr>
              <w:t>-2040</w:t>
            </w:r>
          </w:p>
        </w:tc>
      </w:tr>
      <w:tr w:rsidR="009749D2" w14:paraId="4C25CAF5" w14:textId="77777777" w:rsidTr="00CB50EF">
        <w:trPr>
          <w:jc w:val="center"/>
        </w:trPr>
        <w:tc>
          <w:tcPr>
            <w:tcW w:w="20969" w:type="dxa"/>
            <w:gridSpan w:val="19"/>
            <w:shd w:val="clear" w:color="auto" w:fill="D9E2F3"/>
            <w:tcMar>
              <w:top w:w="40" w:type="dxa"/>
              <w:left w:w="160" w:type="dxa"/>
              <w:bottom w:w="40" w:type="dxa"/>
              <w:right w:w="20" w:type="dxa"/>
            </w:tcMar>
            <w:vAlign w:val="center"/>
          </w:tcPr>
          <w:p w14:paraId="6D8CC31B" w14:textId="77777777" w:rsidR="009749D2" w:rsidRDefault="009749D2" w:rsidP="00BB5CC0">
            <w:pPr>
              <w:jc w:val="center"/>
            </w:pPr>
            <w:r>
              <w:rPr>
                <w:rFonts w:eastAsia="Times New Roman" w:cs="Times New Roman"/>
                <w:sz w:val="22"/>
              </w:rPr>
              <w:t>МУП «Баганский коммунальщик»</w:t>
            </w:r>
          </w:p>
        </w:tc>
      </w:tr>
      <w:tr w:rsidR="009749D2" w14:paraId="4024FA11" w14:textId="77777777" w:rsidTr="00CB50EF">
        <w:trPr>
          <w:jc w:val="center"/>
        </w:trPr>
        <w:tc>
          <w:tcPr>
            <w:tcW w:w="20969" w:type="dxa"/>
            <w:gridSpan w:val="19"/>
            <w:shd w:val="clear" w:color="auto" w:fill="FFFFFF"/>
            <w:tcMar>
              <w:top w:w="40" w:type="dxa"/>
              <w:left w:w="160" w:type="dxa"/>
              <w:bottom w:w="40" w:type="dxa"/>
              <w:right w:w="20" w:type="dxa"/>
            </w:tcMar>
            <w:vAlign w:val="center"/>
          </w:tcPr>
          <w:p w14:paraId="60E8056C" w14:textId="77777777" w:rsidR="009749D2" w:rsidRDefault="009749D2" w:rsidP="00BB5CC0">
            <w:r>
              <w:rPr>
                <w:rFonts w:eastAsia="Times New Roman" w:cs="Times New Roman"/>
                <w:sz w:val="22"/>
              </w:rPr>
              <w:t>Котельная с. Андреевка, ул. Озерная, 37</w:t>
            </w:r>
          </w:p>
        </w:tc>
      </w:tr>
      <w:tr w:rsidR="00CB50EF" w14:paraId="33A72D31" w14:textId="77777777" w:rsidTr="00CB50EF">
        <w:trPr>
          <w:jc w:val="center"/>
        </w:trPr>
        <w:tc>
          <w:tcPr>
            <w:tcW w:w="711" w:type="dxa"/>
            <w:shd w:val="clear" w:color="auto" w:fill="FFFFFF"/>
            <w:tcMar>
              <w:top w:w="40" w:type="dxa"/>
              <w:left w:w="20" w:type="dxa"/>
              <w:bottom w:w="40" w:type="dxa"/>
              <w:right w:w="20" w:type="dxa"/>
            </w:tcMar>
            <w:vAlign w:val="center"/>
          </w:tcPr>
          <w:p w14:paraId="659A455A" w14:textId="77777777" w:rsidR="00CB50EF" w:rsidRDefault="00CB50EF" w:rsidP="00BB5CC0">
            <w:pPr>
              <w:jc w:val="center"/>
            </w:pPr>
            <w:r>
              <w:rPr>
                <w:rFonts w:eastAsia="Times New Roman" w:cs="Times New Roman"/>
                <w:sz w:val="22"/>
              </w:rPr>
              <w:t>1</w:t>
            </w:r>
          </w:p>
        </w:tc>
        <w:tc>
          <w:tcPr>
            <w:tcW w:w="2268" w:type="dxa"/>
            <w:shd w:val="clear" w:color="auto" w:fill="FFFFFF"/>
            <w:tcMar>
              <w:top w:w="40" w:type="dxa"/>
              <w:left w:w="200" w:type="dxa"/>
              <w:bottom w:w="40" w:type="dxa"/>
              <w:right w:w="200" w:type="dxa"/>
            </w:tcMar>
            <w:vAlign w:val="center"/>
          </w:tcPr>
          <w:p w14:paraId="6A636C1A" w14:textId="77777777" w:rsidR="00CB50EF" w:rsidRDefault="00CB50EF" w:rsidP="00BB5CC0">
            <w:pPr>
              <w:jc w:val="center"/>
            </w:pPr>
            <w:r>
              <w:rPr>
                <w:rFonts w:eastAsia="Times New Roman" w:cs="Times New Roman"/>
                <w:sz w:val="22"/>
              </w:rPr>
              <w:t>Реконструкция системы теп-лоснабжения с. Андреевка Баганского района Ново-сибирской области (Ртс)</w:t>
            </w:r>
          </w:p>
        </w:tc>
        <w:tc>
          <w:tcPr>
            <w:tcW w:w="2296" w:type="dxa"/>
            <w:shd w:val="clear" w:color="auto" w:fill="FFFFFF"/>
            <w:tcMar>
              <w:top w:w="40" w:type="dxa"/>
              <w:left w:w="200" w:type="dxa"/>
              <w:bottom w:w="40" w:type="dxa"/>
              <w:right w:w="200" w:type="dxa"/>
            </w:tcMar>
            <w:vAlign w:val="center"/>
          </w:tcPr>
          <w:p w14:paraId="03371C8E" w14:textId="77777777" w:rsidR="00CB50EF" w:rsidRDefault="00CB50EF" w:rsidP="00BB5CC0">
            <w:pPr>
              <w:jc w:val="center"/>
            </w:pPr>
            <w:r>
              <w:rPr>
                <w:rFonts w:eastAsia="Times New Roman" w:cs="Times New Roman"/>
                <w:sz w:val="22"/>
              </w:rPr>
              <w:t>БС</w:t>
            </w:r>
          </w:p>
        </w:tc>
        <w:tc>
          <w:tcPr>
            <w:tcW w:w="980" w:type="dxa"/>
            <w:shd w:val="clear" w:color="auto" w:fill="FFFFFF"/>
            <w:tcMar>
              <w:top w:w="40" w:type="dxa"/>
              <w:left w:w="200" w:type="dxa"/>
              <w:bottom w:w="40" w:type="dxa"/>
              <w:right w:w="200" w:type="dxa"/>
            </w:tcMar>
            <w:vAlign w:val="center"/>
          </w:tcPr>
          <w:p w14:paraId="744F37C5" w14:textId="77777777" w:rsidR="00CB50EF" w:rsidRDefault="00CB50EF" w:rsidP="00BB5CC0">
            <w:pPr>
              <w:jc w:val="center"/>
            </w:pPr>
            <w:r>
              <w:rPr>
                <w:rFonts w:eastAsia="Times New Roman" w:cs="Times New Roman"/>
                <w:color w:val="A6A6A6"/>
                <w:sz w:val="22"/>
              </w:rPr>
              <w:t>0,00</w:t>
            </w:r>
          </w:p>
        </w:tc>
        <w:tc>
          <w:tcPr>
            <w:tcW w:w="2942" w:type="dxa"/>
            <w:gridSpan w:val="3"/>
            <w:shd w:val="clear" w:color="auto" w:fill="FFFFFF"/>
            <w:tcMar>
              <w:top w:w="40" w:type="dxa"/>
              <w:left w:w="200" w:type="dxa"/>
              <w:bottom w:w="40" w:type="dxa"/>
              <w:right w:w="200" w:type="dxa"/>
            </w:tcMar>
            <w:vAlign w:val="center"/>
          </w:tcPr>
          <w:p w14:paraId="4759D46D" w14:textId="4F99828C" w:rsidR="00CB50EF" w:rsidRDefault="00CB50EF" w:rsidP="00BB5CC0">
            <w:pPr>
              <w:jc w:val="center"/>
            </w:pPr>
            <w:r>
              <w:t>Согласно ПСД</w:t>
            </w:r>
          </w:p>
        </w:tc>
        <w:tc>
          <w:tcPr>
            <w:tcW w:w="981" w:type="dxa"/>
            <w:shd w:val="clear" w:color="auto" w:fill="FFFFFF"/>
            <w:tcMar>
              <w:top w:w="40" w:type="dxa"/>
              <w:left w:w="200" w:type="dxa"/>
              <w:bottom w:w="40" w:type="dxa"/>
              <w:right w:w="200" w:type="dxa"/>
            </w:tcMar>
            <w:vAlign w:val="center"/>
          </w:tcPr>
          <w:p w14:paraId="5C373A7B"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4DCB5534"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0C90818A"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1EC62FDA"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342671D2"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41E964E6"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31D09CB4"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2B18745E"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6434FEDB"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6022070D"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1475625B" w14:textId="77777777" w:rsidR="00CB50EF" w:rsidRDefault="00CB50EF" w:rsidP="00BB5CC0">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764AEE5C" w14:textId="77777777" w:rsidR="00CB50EF" w:rsidRDefault="00CB50EF" w:rsidP="00BB5CC0">
            <w:pPr>
              <w:jc w:val="center"/>
            </w:pPr>
            <w:r>
              <w:rPr>
                <w:rFonts w:eastAsia="Times New Roman" w:cs="Times New Roman"/>
                <w:color w:val="A6A6A6"/>
                <w:sz w:val="22"/>
              </w:rPr>
              <w:t>0,00</w:t>
            </w:r>
          </w:p>
        </w:tc>
      </w:tr>
      <w:tr w:rsidR="009749D2" w14:paraId="7ED7C043" w14:textId="77777777" w:rsidTr="00CB50EF">
        <w:trPr>
          <w:jc w:val="center"/>
        </w:trPr>
        <w:tc>
          <w:tcPr>
            <w:tcW w:w="20969" w:type="dxa"/>
            <w:gridSpan w:val="19"/>
            <w:shd w:val="clear" w:color="auto" w:fill="FFFFFF"/>
            <w:tcMar>
              <w:top w:w="40" w:type="dxa"/>
              <w:left w:w="160" w:type="dxa"/>
              <w:bottom w:w="40" w:type="dxa"/>
              <w:right w:w="20" w:type="dxa"/>
            </w:tcMar>
            <w:vAlign w:val="center"/>
          </w:tcPr>
          <w:p w14:paraId="2F7D8EB0" w14:textId="77777777" w:rsidR="009749D2" w:rsidRDefault="009749D2" w:rsidP="00BB5CC0">
            <w:r>
              <w:rPr>
                <w:rFonts w:eastAsia="Times New Roman" w:cs="Times New Roman"/>
                <w:sz w:val="22"/>
              </w:rPr>
              <w:t>Котельная обг. п. Районная</w:t>
            </w:r>
          </w:p>
        </w:tc>
      </w:tr>
      <w:tr w:rsidR="00CB50EF" w14:paraId="0BF51295" w14:textId="77777777" w:rsidTr="00B1455C">
        <w:trPr>
          <w:jc w:val="center"/>
        </w:trPr>
        <w:tc>
          <w:tcPr>
            <w:tcW w:w="711" w:type="dxa"/>
            <w:shd w:val="clear" w:color="auto" w:fill="FFFFFF"/>
            <w:tcMar>
              <w:top w:w="40" w:type="dxa"/>
              <w:left w:w="20" w:type="dxa"/>
              <w:bottom w:w="40" w:type="dxa"/>
              <w:right w:w="20" w:type="dxa"/>
            </w:tcMar>
            <w:vAlign w:val="center"/>
          </w:tcPr>
          <w:p w14:paraId="35F7D1BC" w14:textId="77777777" w:rsidR="00CB50EF" w:rsidRDefault="00CB50EF" w:rsidP="00CB50EF">
            <w:pPr>
              <w:jc w:val="center"/>
            </w:pPr>
            <w:r>
              <w:rPr>
                <w:rFonts w:eastAsia="Times New Roman" w:cs="Times New Roman"/>
                <w:sz w:val="22"/>
              </w:rPr>
              <w:t>1</w:t>
            </w:r>
          </w:p>
        </w:tc>
        <w:tc>
          <w:tcPr>
            <w:tcW w:w="2268" w:type="dxa"/>
            <w:shd w:val="clear" w:color="auto" w:fill="FFFFFF"/>
            <w:tcMar>
              <w:top w:w="40" w:type="dxa"/>
              <w:left w:w="200" w:type="dxa"/>
              <w:bottom w:w="40" w:type="dxa"/>
              <w:right w:w="200" w:type="dxa"/>
            </w:tcMar>
            <w:vAlign w:val="center"/>
          </w:tcPr>
          <w:p w14:paraId="7F35FBD3" w14:textId="77777777" w:rsidR="00CB50EF" w:rsidRDefault="00CB50EF" w:rsidP="00CB50EF">
            <w:pPr>
              <w:jc w:val="center"/>
            </w:pPr>
            <w:r>
              <w:rPr>
                <w:rFonts w:eastAsia="Times New Roman" w:cs="Times New Roman"/>
                <w:sz w:val="22"/>
              </w:rPr>
              <w:t>Реконструкция системы теплоснабжения обг.п. Районная Баганского района Новосибирской области (Ртс)</w:t>
            </w:r>
          </w:p>
        </w:tc>
        <w:tc>
          <w:tcPr>
            <w:tcW w:w="2296" w:type="dxa"/>
            <w:shd w:val="clear" w:color="auto" w:fill="FFFFFF"/>
            <w:tcMar>
              <w:top w:w="40" w:type="dxa"/>
              <w:left w:w="200" w:type="dxa"/>
              <w:bottom w:w="40" w:type="dxa"/>
              <w:right w:w="200" w:type="dxa"/>
            </w:tcMar>
            <w:vAlign w:val="center"/>
          </w:tcPr>
          <w:p w14:paraId="550AC862" w14:textId="77777777" w:rsidR="00CB50EF" w:rsidRDefault="00CB50EF" w:rsidP="00CB50EF">
            <w:pPr>
              <w:jc w:val="center"/>
            </w:pPr>
            <w:r>
              <w:rPr>
                <w:rFonts w:eastAsia="Times New Roman" w:cs="Times New Roman"/>
                <w:sz w:val="22"/>
              </w:rPr>
              <w:t>БС</w:t>
            </w:r>
          </w:p>
        </w:tc>
        <w:tc>
          <w:tcPr>
            <w:tcW w:w="980" w:type="dxa"/>
            <w:shd w:val="clear" w:color="auto" w:fill="FFFFFF"/>
            <w:tcMar>
              <w:top w:w="40" w:type="dxa"/>
              <w:left w:w="200" w:type="dxa"/>
              <w:bottom w:w="40" w:type="dxa"/>
              <w:right w:w="200" w:type="dxa"/>
            </w:tcMar>
            <w:vAlign w:val="center"/>
          </w:tcPr>
          <w:p w14:paraId="19B645D3" w14:textId="77777777" w:rsidR="00CB50EF" w:rsidRDefault="00CB50EF" w:rsidP="00CB50EF">
            <w:pPr>
              <w:jc w:val="center"/>
            </w:pPr>
            <w:r>
              <w:rPr>
                <w:rFonts w:eastAsia="Times New Roman" w:cs="Times New Roman"/>
                <w:color w:val="A6A6A6"/>
                <w:sz w:val="22"/>
              </w:rPr>
              <w:t>0,00</w:t>
            </w:r>
          </w:p>
        </w:tc>
        <w:tc>
          <w:tcPr>
            <w:tcW w:w="2942" w:type="dxa"/>
            <w:gridSpan w:val="3"/>
            <w:shd w:val="clear" w:color="auto" w:fill="FFFFFF"/>
            <w:tcMar>
              <w:top w:w="40" w:type="dxa"/>
              <w:left w:w="200" w:type="dxa"/>
              <w:bottom w:w="40" w:type="dxa"/>
              <w:right w:w="200" w:type="dxa"/>
            </w:tcMar>
            <w:vAlign w:val="center"/>
          </w:tcPr>
          <w:p w14:paraId="3A94B1F6" w14:textId="041541FD" w:rsidR="00CB50EF" w:rsidRDefault="00CB50EF" w:rsidP="00CB50EF">
            <w:pPr>
              <w:jc w:val="center"/>
            </w:pPr>
            <w:r>
              <w:t>Согласно ПСД</w:t>
            </w:r>
          </w:p>
        </w:tc>
        <w:tc>
          <w:tcPr>
            <w:tcW w:w="981" w:type="dxa"/>
            <w:shd w:val="clear" w:color="auto" w:fill="FFFFFF"/>
            <w:tcMar>
              <w:top w:w="40" w:type="dxa"/>
              <w:left w:w="200" w:type="dxa"/>
              <w:bottom w:w="40" w:type="dxa"/>
              <w:right w:w="200" w:type="dxa"/>
            </w:tcMar>
            <w:vAlign w:val="center"/>
          </w:tcPr>
          <w:p w14:paraId="757C02C8"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31839962"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20A01FA4"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39EAA4A7"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79BB7ED8"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28FE1F0E"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37FA15DB"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10254E20"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0232D3C2"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72F25A71"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56849E42" w14:textId="77777777" w:rsidR="00CB50EF" w:rsidRDefault="00CB50EF" w:rsidP="00CB50EF">
            <w:pPr>
              <w:jc w:val="center"/>
            </w:pPr>
            <w:r>
              <w:rPr>
                <w:rFonts w:eastAsia="Times New Roman" w:cs="Times New Roman"/>
                <w:color w:val="A6A6A6"/>
                <w:sz w:val="22"/>
              </w:rPr>
              <w:t>0,00</w:t>
            </w:r>
          </w:p>
        </w:tc>
        <w:tc>
          <w:tcPr>
            <w:tcW w:w="981" w:type="dxa"/>
            <w:shd w:val="clear" w:color="auto" w:fill="FFFFFF"/>
            <w:tcMar>
              <w:top w:w="40" w:type="dxa"/>
              <w:left w:w="200" w:type="dxa"/>
              <w:bottom w:w="40" w:type="dxa"/>
              <w:right w:w="200" w:type="dxa"/>
            </w:tcMar>
            <w:vAlign w:val="center"/>
          </w:tcPr>
          <w:p w14:paraId="38B82876" w14:textId="77777777" w:rsidR="00CB50EF" w:rsidRDefault="00CB50EF" w:rsidP="00CB50EF">
            <w:pPr>
              <w:jc w:val="center"/>
            </w:pPr>
            <w:r>
              <w:rPr>
                <w:rFonts w:eastAsia="Times New Roman" w:cs="Times New Roman"/>
                <w:color w:val="A6A6A6"/>
                <w:sz w:val="22"/>
              </w:rPr>
              <w:t>0,00</w:t>
            </w:r>
          </w:p>
        </w:tc>
      </w:tr>
      <w:tr w:rsidR="00CB50EF" w14:paraId="222513F3" w14:textId="77777777" w:rsidTr="00CB50EF">
        <w:trPr>
          <w:jc w:val="center"/>
        </w:trPr>
        <w:tc>
          <w:tcPr>
            <w:tcW w:w="5275" w:type="dxa"/>
            <w:gridSpan w:val="3"/>
            <w:shd w:val="clear" w:color="auto" w:fill="FFFFFF"/>
            <w:tcMar>
              <w:top w:w="40" w:type="dxa"/>
              <w:left w:w="20" w:type="dxa"/>
              <w:bottom w:w="40" w:type="dxa"/>
              <w:right w:w="20" w:type="dxa"/>
            </w:tcMar>
            <w:vAlign w:val="center"/>
          </w:tcPr>
          <w:p w14:paraId="53D69E31" w14:textId="77777777" w:rsidR="00CB50EF" w:rsidRDefault="00CB50EF" w:rsidP="00CB50EF">
            <w:pPr>
              <w:jc w:val="center"/>
            </w:pPr>
            <w:r>
              <w:rPr>
                <w:rFonts w:eastAsia="Times New Roman" w:cs="Times New Roman"/>
                <w:b/>
                <w:sz w:val="22"/>
              </w:rPr>
              <w:t>Итого</w:t>
            </w:r>
          </w:p>
        </w:tc>
        <w:tc>
          <w:tcPr>
            <w:tcW w:w="980" w:type="dxa"/>
            <w:shd w:val="clear" w:color="auto" w:fill="FFFFFF"/>
            <w:tcMar>
              <w:top w:w="40" w:type="dxa"/>
              <w:left w:w="200" w:type="dxa"/>
              <w:bottom w:w="40" w:type="dxa"/>
              <w:right w:w="200" w:type="dxa"/>
            </w:tcMar>
            <w:vAlign w:val="center"/>
          </w:tcPr>
          <w:p w14:paraId="6B7FA340" w14:textId="77777777" w:rsidR="00CB50EF" w:rsidRDefault="00CB50EF" w:rsidP="00CB50EF">
            <w:pPr>
              <w:jc w:val="center"/>
            </w:pPr>
            <w:r>
              <w:rPr>
                <w:rFonts w:eastAsia="Times New Roman" w:cs="Times New Roman"/>
                <w:b/>
                <w:sz w:val="22"/>
              </w:rPr>
              <w:t>0,00</w:t>
            </w:r>
          </w:p>
        </w:tc>
        <w:tc>
          <w:tcPr>
            <w:tcW w:w="980" w:type="dxa"/>
            <w:shd w:val="clear" w:color="auto" w:fill="FFFFFF"/>
            <w:tcMar>
              <w:top w:w="40" w:type="dxa"/>
              <w:left w:w="200" w:type="dxa"/>
              <w:bottom w:w="40" w:type="dxa"/>
              <w:right w:w="200" w:type="dxa"/>
            </w:tcMar>
            <w:vAlign w:val="center"/>
          </w:tcPr>
          <w:p w14:paraId="1AA6CC35"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0BF4CDC5"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4986C11A"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51AAE7AC"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24869A89"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5AE34692"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5C172FD8"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00936563"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31A53A5E"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2ABCF2DB"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2DBD7E35"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599F93C0"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59F422CC"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05E7DFCD" w14:textId="77777777" w:rsidR="00CB50EF" w:rsidRDefault="00CB50EF" w:rsidP="00CB50EF">
            <w:pPr>
              <w:jc w:val="center"/>
            </w:pPr>
            <w:r>
              <w:rPr>
                <w:rFonts w:eastAsia="Times New Roman" w:cs="Times New Roman"/>
                <w:b/>
                <w:sz w:val="22"/>
              </w:rPr>
              <w:t>0,00</w:t>
            </w:r>
          </w:p>
        </w:tc>
        <w:tc>
          <w:tcPr>
            <w:tcW w:w="981" w:type="dxa"/>
            <w:shd w:val="clear" w:color="auto" w:fill="FFFFFF"/>
            <w:tcMar>
              <w:top w:w="40" w:type="dxa"/>
              <w:left w:w="200" w:type="dxa"/>
              <w:bottom w:w="40" w:type="dxa"/>
              <w:right w:w="200" w:type="dxa"/>
            </w:tcMar>
            <w:vAlign w:val="center"/>
          </w:tcPr>
          <w:p w14:paraId="2B818055" w14:textId="77777777" w:rsidR="00CB50EF" w:rsidRDefault="00CB50EF" w:rsidP="00CB50EF">
            <w:pPr>
              <w:jc w:val="center"/>
            </w:pPr>
            <w:r>
              <w:rPr>
                <w:rFonts w:eastAsia="Times New Roman" w:cs="Times New Roman"/>
                <w:b/>
                <w:sz w:val="22"/>
              </w:rPr>
              <w:t>0,00</w:t>
            </w:r>
          </w:p>
        </w:tc>
      </w:tr>
      <w:tr w:rsidR="00CB50EF" w14:paraId="04804C4F" w14:textId="77777777" w:rsidTr="00CB50EF">
        <w:trPr>
          <w:jc w:val="center"/>
        </w:trPr>
        <w:tc>
          <w:tcPr>
            <w:tcW w:w="5275" w:type="dxa"/>
            <w:gridSpan w:val="3"/>
            <w:shd w:val="clear" w:color="auto" w:fill="F2F2F2"/>
            <w:tcMar>
              <w:top w:w="40" w:type="dxa"/>
              <w:left w:w="200" w:type="dxa"/>
              <w:bottom w:w="40" w:type="dxa"/>
              <w:right w:w="200" w:type="dxa"/>
            </w:tcMar>
            <w:vAlign w:val="center"/>
          </w:tcPr>
          <w:p w14:paraId="037B074E" w14:textId="77777777" w:rsidR="00CB50EF" w:rsidRDefault="00CB50EF" w:rsidP="00CB50EF">
            <w:pPr>
              <w:jc w:val="right"/>
            </w:pPr>
            <w:r>
              <w:rPr>
                <w:rFonts w:eastAsia="Times New Roman" w:cs="Times New Roman"/>
                <w:sz w:val="22"/>
              </w:rPr>
              <w:t>Всего по МО</w:t>
            </w:r>
          </w:p>
        </w:tc>
        <w:tc>
          <w:tcPr>
            <w:tcW w:w="980" w:type="dxa"/>
            <w:shd w:val="clear" w:color="auto" w:fill="F2F2F2"/>
            <w:tcMar>
              <w:top w:w="40" w:type="dxa"/>
              <w:left w:w="200" w:type="dxa"/>
              <w:bottom w:w="40" w:type="dxa"/>
              <w:right w:w="200" w:type="dxa"/>
            </w:tcMar>
            <w:vAlign w:val="center"/>
          </w:tcPr>
          <w:p w14:paraId="21D3ED64" w14:textId="77777777" w:rsidR="00CB50EF" w:rsidRDefault="00CB50EF" w:rsidP="00CB50EF">
            <w:pPr>
              <w:jc w:val="center"/>
            </w:pPr>
            <w:r>
              <w:rPr>
                <w:rFonts w:eastAsia="Times New Roman" w:cs="Times New Roman"/>
                <w:sz w:val="22"/>
              </w:rPr>
              <w:t>0,00</w:t>
            </w:r>
          </w:p>
        </w:tc>
        <w:tc>
          <w:tcPr>
            <w:tcW w:w="980" w:type="dxa"/>
            <w:shd w:val="clear" w:color="auto" w:fill="F2F2F2"/>
            <w:tcMar>
              <w:top w:w="40" w:type="dxa"/>
              <w:left w:w="200" w:type="dxa"/>
              <w:bottom w:w="40" w:type="dxa"/>
              <w:right w:w="200" w:type="dxa"/>
            </w:tcMar>
            <w:vAlign w:val="center"/>
          </w:tcPr>
          <w:p w14:paraId="5A46D5B1"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6A80C243"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68A971CF"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477FFA80"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13B9D459"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5B14179F"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2CDB1EEE"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6D3E6713"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0E054335"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7AF0131B"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6719DE41"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66704FBC"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7DAFBD41"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59FC5E46" w14:textId="77777777" w:rsidR="00CB50EF" w:rsidRDefault="00CB50EF" w:rsidP="00CB50EF">
            <w:pPr>
              <w:jc w:val="center"/>
            </w:pPr>
            <w:r>
              <w:rPr>
                <w:rFonts w:eastAsia="Times New Roman" w:cs="Times New Roman"/>
                <w:sz w:val="22"/>
              </w:rPr>
              <w:t>0,00</w:t>
            </w:r>
          </w:p>
        </w:tc>
        <w:tc>
          <w:tcPr>
            <w:tcW w:w="981" w:type="dxa"/>
            <w:shd w:val="clear" w:color="auto" w:fill="F2F2F2"/>
            <w:tcMar>
              <w:top w:w="40" w:type="dxa"/>
              <w:left w:w="200" w:type="dxa"/>
              <w:bottom w:w="40" w:type="dxa"/>
              <w:right w:w="200" w:type="dxa"/>
            </w:tcMar>
            <w:vAlign w:val="center"/>
          </w:tcPr>
          <w:p w14:paraId="41B9806A" w14:textId="77777777" w:rsidR="00CB50EF" w:rsidRDefault="00CB50EF" w:rsidP="00CB50EF">
            <w:pPr>
              <w:jc w:val="center"/>
            </w:pPr>
            <w:r>
              <w:rPr>
                <w:rFonts w:eastAsia="Times New Roman" w:cs="Times New Roman"/>
                <w:sz w:val="22"/>
              </w:rPr>
              <w:t>0,00</w:t>
            </w:r>
          </w:p>
        </w:tc>
      </w:tr>
    </w:tbl>
    <w:p w14:paraId="43ADAC87" w14:textId="3E912FB6" w:rsidR="009749D2" w:rsidRPr="00F8315B" w:rsidRDefault="009749D2" w:rsidP="00CB50EF">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78C093F3" w14:textId="77777777" w:rsidR="009749D2" w:rsidRDefault="009749D2" w:rsidP="009749D2">
      <w:pPr>
        <w:sectPr w:rsidR="009749D2" w:rsidSect="00A454A5">
          <w:pgSz w:w="23814" w:h="16443" w:orient="landscape"/>
          <w:pgMar w:top="1276" w:right="1134" w:bottom="851" w:left="1701" w:header="709" w:footer="709" w:gutter="0"/>
          <w:cols w:space="708"/>
          <w:docGrid w:linePitch="360"/>
        </w:sectPr>
      </w:pPr>
    </w:p>
    <w:p w14:paraId="0EF8DA79" w14:textId="77777777" w:rsidR="009749D2" w:rsidRPr="00860B67" w:rsidRDefault="0092178C" w:rsidP="009749D2">
      <w:pPr>
        <w:pStyle w:val="2"/>
        <w:ind w:left="0" w:firstLine="0"/>
      </w:pPr>
      <w:hyperlink r:id="rId277" w:anchor="bookmark129" w:history="1">
        <w:bookmarkStart w:id="615" w:name="_Toc171597560"/>
        <w:r w:rsidR="009749D2" w:rsidRPr="00860B67">
          <w:t xml:space="preserve">Часть 2. </w:t>
        </w:r>
      </w:hyperlink>
      <w:r w:rsidR="009749D2" w:rsidRPr="00860B67">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p>
    <w:p w14:paraId="7BE21DE8" w14:textId="77777777" w:rsidR="009749D2" w:rsidRDefault="009749D2" w:rsidP="009749D2">
      <w:pPr>
        <w:pStyle w:val="TableParagraph"/>
        <w:ind w:left="201" w:right="341" w:firstLine="707"/>
        <w:jc w:val="both"/>
        <w:rPr>
          <w:rFonts w:eastAsia="Times New Roman"/>
        </w:rPr>
      </w:pPr>
    </w:p>
    <w:p w14:paraId="2CA25833" w14:textId="77777777" w:rsidR="009749D2" w:rsidRPr="00914857" w:rsidRDefault="009749D2" w:rsidP="009749D2">
      <w:pPr>
        <w:pStyle w:val="TableParagraph"/>
        <w:ind w:right="-1" w:firstLine="707"/>
        <w:jc w:val="both"/>
        <w:rPr>
          <w:rFonts w:eastAsia="Times New Roman"/>
        </w:rPr>
      </w:pPr>
      <w:r w:rsidRPr="00914857">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6B1E6D5F" w14:textId="77777777" w:rsidR="009749D2" w:rsidRPr="00914857" w:rsidRDefault="009749D2" w:rsidP="009749D2">
      <w:pPr>
        <w:pStyle w:val="TableParagraph"/>
        <w:ind w:right="-1" w:firstLine="707"/>
        <w:jc w:val="both"/>
        <w:rPr>
          <w:rFonts w:eastAsia="Times New Roman"/>
        </w:rPr>
      </w:pPr>
      <w:r w:rsidRPr="00914857">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0956D558" w14:textId="77777777" w:rsidR="009749D2" w:rsidRPr="00914857" w:rsidRDefault="009749D2" w:rsidP="009749D2">
      <w:pPr>
        <w:pStyle w:val="TableParagraph"/>
        <w:ind w:right="-1" w:firstLine="707"/>
        <w:jc w:val="both"/>
        <w:rPr>
          <w:rFonts w:eastAsia="Times New Roman"/>
        </w:rPr>
      </w:pPr>
      <w:r w:rsidRPr="00914857">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63433FF2" w14:textId="77777777" w:rsidR="009749D2" w:rsidRPr="00914857" w:rsidRDefault="009749D2" w:rsidP="009749D2">
      <w:pPr>
        <w:pStyle w:val="TableParagraph"/>
        <w:ind w:right="-1" w:firstLine="707"/>
        <w:jc w:val="both"/>
        <w:rPr>
          <w:rFonts w:eastAsia="Times New Roman"/>
        </w:rPr>
      </w:pPr>
      <w:r w:rsidRPr="00914857">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25F922D9" w14:textId="77777777" w:rsidR="009749D2" w:rsidRPr="000217E2" w:rsidRDefault="009749D2" w:rsidP="009749D2">
      <w:pPr>
        <w:pStyle w:val="TableParagraph"/>
        <w:ind w:right="-1" w:firstLine="707"/>
        <w:jc w:val="both"/>
        <w:rPr>
          <w:rFonts w:eastAsia="Times New Roman"/>
          <w:sz w:val="23"/>
          <w:szCs w:val="23"/>
        </w:rPr>
      </w:pPr>
      <w:r w:rsidRPr="00914857">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61BAA2F1" w14:textId="77777777" w:rsidR="009749D2" w:rsidRDefault="009749D2" w:rsidP="009749D2">
      <w:pPr>
        <w:jc w:val="both"/>
        <w:rPr>
          <w:lang w:eastAsia="ru-RU"/>
        </w:rPr>
      </w:pPr>
    </w:p>
    <w:p w14:paraId="5009D5A9" w14:textId="77777777" w:rsidR="009749D2" w:rsidRPr="004C5BCF" w:rsidRDefault="0092178C" w:rsidP="009749D2">
      <w:pPr>
        <w:pStyle w:val="2"/>
        <w:ind w:left="0" w:firstLine="0"/>
      </w:pPr>
      <w:hyperlink r:id="rId278" w:anchor="bookmark130" w:history="1">
        <w:bookmarkStart w:id="616" w:name="_Toc171597561"/>
        <w:r w:rsidR="009749D2" w:rsidRPr="004C5BCF">
          <w:t xml:space="preserve">Часть 3. РАСЧЕТЫ </w:t>
        </w:r>
      </w:hyperlink>
      <w:r w:rsidR="009749D2" w:rsidRPr="004C5BCF">
        <w:t>ЭКОНОМИЧЕСКОЙ ЭФФЕКТИВНОСТИ ИНВЕСТИЦИЙ</w:t>
      </w:r>
      <w:bookmarkEnd w:id="616"/>
      <w:r w:rsidR="009749D2" w:rsidRPr="004C5BCF">
        <w:t xml:space="preserve"> </w:t>
      </w:r>
    </w:p>
    <w:p w14:paraId="245693A1" w14:textId="77777777" w:rsidR="009749D2" w:rsidRPr="004C5BCF" w:rsidRDefault="009749D2" w:rsidP="009749D2">
      <w:pPr>
        <w:pStyle w:val="a4"/>
        <w:ind w:firstLine="567"/>
      </w:pPr>
    </w:p>
    <w:p w14:paraId="286A5C29" w14:textId="77777777" w:rsidR="009749D2" w:rsidRPr="00A75AA9" w:rsidRDefault="009749D2" w:rsidP="009749D2">
      <w:pPr>
        <w:kinsoku w:val="0"/>
        <w:overflowPunct w:val="0"/>
        <w:ind w:right="-1" w:firstLine="709"/>
        <w:jc w:val="both"/>
        <w:rPr>
          <w:rFonts w:cs="Times New Roman"/>
          <w:spacing w:val="-1"/>
        </w:rPr>
      </w:pPr>
      <w:r w:rsidRPr="00A75AA9">
        <w:rPr>
          <w:rFonts w:cs="Times New Roman"/>
          <w:spacing w:val="-1"/>
        </w:rPr>
        <w:t>Экономическая</w:t>
      </w:r>
      <w:r w:rsidRPr="00A75AA9">
        <w:rPr>
          <w:rFonts w:cs="Times New Roman"/>
          <w:spacing w:val="1"/>
        </w:rPr>
        <w:t xml:space="preserve"> </w:t>
      </w:r>
      <w:r w:rsidRPr="00A75AA9">
        <w:rPr>
          <w:rFonts w:cs="Times New Roman"/>
          <w:spacing w:val="-1"/>
        </w:rPr>
        <w:t>эффективность</w:t>
      </w:r>
      <w:r w:rsidRPr="00A75AA9">
        <w:rPr>
          <w:rFonts w:cs="Times New Roman"/>
          <w:spacing w:val="70"/>
        </w:rPr>
        <w:t xml:space="preserve"> </w:t>
      </w:r>
      <w:r w:rsidRPr="00A75AA9">
        <w:rPr>
          <w:rFonts w:cs="Times New Roman"/>
          <w:spacing w:val="-1"/>
        </w:rPr>
        <w:t>реализации</w:t>
      </w:r>
      <w:r w:rsidRPr="00A75AA9">
        <w:rPr>
          <w:rFonts w:cs="Times New Roman"/>
          <w:spacing w:val="1"/>
        </w:rPr>
        <w:t xml:space="preserve"> </w:t>
      </w:r>
      <w:r w:rsidRPr="00A75AA9">
        <w:rPr>
          <w:rFonts w:cs="Times New Roman"/>
          <w:spacing w:val="-1"/>
        </w:rPr>
        <w:t>мероприятий</w:t>
      </w:r>
      <w:r w:rsidRPr="00A75AA9">
        <w:rPr>
          <w:rFonts w:cs="Times New Roman"/>
          <w:spacing w:val="69"/>
        </w:rPr>
        <w:t xml:space="preserve"> </w:t>
      </w:r>
      <w:r w:rsidRPr="00A75AA9">
        <w:rPr>
          <w:rFonts w:cs="Times New Roman"/>
        </w:rPr>
        <w:t>по</w:t>
      </w:r>
      <w:r w:rsidRPr="00A75AA9">
        <w:rPr>
          <w:rFonts w:cs="Times New Roman"/>
          <w:spacing w:val="2"/>
        </w:rPr>
        <w:t xml:space="preserve"> </w:t>
      </w:r>
      <w:r w:rsidRPr="00A75AA9">
        <w:rPr>
          <w:rFonts w:cs="Times New Roman"/>
          <w:spacing w:val="-1"/>
        </w:rPr>
        <w:t>развитию</w:t>
      </w:r>
      <w:r w:rsidRPr="00A75AA9">
        <w:rPr>
          <w:rFonts w:cs="Times New Roman"/>
        </w:rPr>
        <w:t xml:space="preserve"> </w:t>
      </w:r>
      <w:r w:rsidRPr="00A75AA9">
        <w:rPr>
          <w:rFonts w:cs="Times New Roman"/>
          <w:spacing w:val="-1"/>
        </w:rPr>
        <w:t>схемы</w:t>
      </w:r>
      <w:r w:rsidRPr="00A75AA9">
        <w:rPr>
          <w:rFonts w:cs="Times New Roman"/>
          <w:spacing w:val="51"/>
        </w:rPr>
        <w:t xml:space="preserve"> </w:t>
      </w:r>
      <w:r w:rsidRPr="00A75AA9">
        <w:rPr>
          <w:rFonts w:cs="Times New Roman"/>
          <w:spacing w:val="-1"/>
        </w:rPr>
        <w:t>теплоснабжения</w:t>
      </w:r>
      <w:r w:rsidRPr="00A75AA9">
        <w:rPr>
          <w:rFonts w:cs="Times New Roman"/>
          <w:spacing w:val="10"/>
        </w:rPr>
        <w:t xml:space="preserve"> </w:t>
      </w:r>
      <w:r w:rsidRPr="00A75AA9">
        <w:rPr>
          <w:rFonts w:cs="Times New Roman"/>
          <w:spacing w:val="-1"/>
        </w:rPr>
        <w:t>выражается</w:t>
      </w:r>
      <w:r w:rsidRPr="00A75AA9">
        <w:rPr>
          <w:rFonts w:cs="Times New Roman"/>
          <w:spacing w:val="12"/>
        </w:rPr>
        <w:t xml:space="preserve"> </w:t>
      </w:r>
      <w:r w:rsidRPr="00A75AA9">
        <w:rPr>
          <w:rFonts w:cs="Times New Roman"/>
        </w:rPr>
        <w:t>в</w:t>
      </w:r>
      <w:r w:rsidRPr="00A75AA9">
        <w:rPr>
          <w:rFonts w:cs="Times New Roman"/>
          <w:spacing w:val="11"/>
        </w:rPr>
        <w:t xml:space="preserve"> </w:t>
      </w:r>
      <w:r w:rsidRPr="00A75AA9">
        <w:rPr>
          <w:rFonts w:cs="Times New Roman"/>
          <w:spacing w:val="-1"/>
        </w:rPr>
        <w:t>сокращении</w:t>
      </w:r>
      <w:r w:rsidRPr="00A75AA9">
        <w:rPr>
          <w:rFonts w:cs="Times New Roman"/>
          <w:spacing w:val="12"/>
        </w:rPr>
        <w:t xml:space="preserve"> </w:t>
      </w:r>
      <w:r w:rsidRPr="00A75AA9">
        <w:rPr>
          <w:rFonts w:cs="Times New Roman"/>
          <w:spacing w:val="-1"/>
        </w:rPr>
        <w:t>эксплуатационных</w:t>
      </w:r>
      <w:r w:rsidRPr="00A75AA9">
        <w:rPr>
          <w:rFonts w:cs="Times New Roman"/>
          <w:spacing w:val="13"/>
        </w:rPr>
        <w:t xml:space="preserve"> </w:t>
      </w:r>
      <w:r w:rsidRPr="00A75AA9">
        <w:rPr>
          <w:rFonts w:cs="Times New Roman"/>
          <w:spacing w:val="-1"/>
        </w:rPr>
        <w:t>издержек,</w:t>
      </w:r>
      <w:r w:rsidRPr="00A75AA9">
        <w:rPr>
          <w:rFonts w:cs="Times New Roman"/>
          <w:spacing w:val="47"/>
        </w:rPr>
        <w:t xml:space="preserve"> </w:t>
      </w:r>
      <w:r w:rsidRPr="00A75AA9">
        <w:rPr>
          <w:rFonts w:cs="Times New Roman"/>
          <w:spacing w:val="-1"/>
        </w:rPr>
        <w:t>уменьшению</w:t>
      </w:r>
      <w:r w:rsidRPr="00A75AA9">
        <w:rPr>
          <w:rFonts w:cs="Times New Roman"/>
          <w:spacing w:val="10"/>
        </w:rPr>
        <w:t xml:space="preserve"> </w:t>
      </w:r>
      <w:r w:rsidRPr="00A75AA9">
        <w:rPr>
          <w:rFonts w:cs="Times New Roman"/>
          <w:spacing w:val="-1"/>
        </w:rPr>
        <w:t>удельных</w:t>
      </w:r>
      <w:r w:rsidRPr="00A75AA9">
        <w:rPr>
          <w:rFonts w:cs="Times New Roman"/>
          <w:spacing w:val="12"/>
        </w:rPr>
        <w:t xml:space="preserve"> </w:t>
      </w:r>
      <w:r w:rsidRPr="00A75AA9">
        <w:rPr>
          <w:rFonts w:cs="Times New Roman"/>
          <w:spacing w:val="-1"/>
        </w:rPr>
        <w:t>расходов</w:t>
      </w:r>
      <w:r w:rsidRPr="00A75AA9">
        <w:rPr>
          <w:rFonts w:cs="Times New Roman"/>
          <w:spacing w:val="10"/>
        </w:rPr>
        <w:t xml:space="preserve"> </w:t>
      </w:r>
      <w:r w:rsidRPr="00A75AA9">
        <w:rPr>
          <w:rFonts w:cs="Times New Roman"/>
          <w:spacing w:val="-1"/>
        </w:rPr>
        <w:t>топлива</w:t>
      </w:r>
      <w:r w:rsidRPr="00A75AA9">
        <w:rPr>
          <w:rFonts w:cs="Times New Roman"/>
          <w:spacing w:val="10"/>
        </w:rPr>
        <w:t xml:space="preserve"> </w:t>
      </w:r>
      <w:r w:rsidRPr="00A75AA9">
        <w:rPr>
          <w:rFonts w:cs="Times New Roman"/>
        </w:rPr>
        <w:t>на</w:t>
      </w:r>
      <w:r w:rsidRPr="00A75AA9">
        <w:rPr>
          <w:rFonts w:cs="Times New Roman"/>
          <w:spacing w:val="11"/>
        </w:rPr>
        <w:t xml:space="preserve"> </w:t>
      </w:r>
      <w:r w:rsidRPr="00A75AA9">
        <w:rPr>
          <w:rFonts w:cs="Times New Roman"/>
          <w:spacing w:val="-1"/>
        </w:rPr>
        <w:t>производство</w:t>
      </w:r>
      <w:r w:rsidRPr="00A75AA9">
        <w:rPr>
          <w:rFonts w:cs="Times New Roman"/>
          <w:spacing w:val="12"/>
        </w:rPr>
        <w:t xml:space="preserve"> </w:t>
      </w:r>
      <w:r w:rsidRPr="00A75AA9">
        <w:rPr>
          <w:rFonts w:cs="Times New Roman"/>
        </w:rPr>
        <w:t>тепла,</w:t>
      </w:r>
      <w:r w:rsidRPr="00A75AA9">
        <w:rPr>
          <w:rFonts w:cs="Times New Roman"/>
          <w:spacing w:val="10"/>
        </w:rPr>
        <w:t xml:space="preserve"> </w:t>
      </w:r>
      <w:r w:rsidRPr="00A75AA9">
        <w:rPr>
          <w:rFonts w:cs="Times New Roman"/>
        </w:rPr>
        <w:t>а</w:t>
      </w:r>
      <w:r w:rsidRPr="00A75AA9">
        <w:rPr>
          <w:rFonts w:cs="Times New Roman"/>
          <w:spacing w:val="11"/>
        </w:rPr>
        <w:t xml:space="preserve"> </w:t>
      </w:r>
      <w:r w:rsidRPr="00A75AA9">
        <w:rPr>
          <w:rFonts w:cs="Times New Roman"/>
        </w:rPr>
        <w:t>также</w:t>
      </w:r>
      <w:r w:rsidRPr="00A75AA9">
        <w:rPr>
          <w:rFonts w:cs="Times New Roman"/>
          <w:spacing w:val="12"/>
        </w:rPr>
        <w:t xml:space="preserve"> </w:t>
      </w:r>
      <w:r w:rsidRPr="00A75AA9">
        <w:rPr>
          <w:rFonts w:cs="Times New Roman"/>
          <w:spacing w:val="-2"/>
        </w:rPr>
        <w:t>снижению</w:t>
      </w:r>
      <w:r w:rsidRPr="00A75AA9">
        <w:rPr>
          <w:rFonts w:cs="Times New Roman"/>
          <w:spacing w:val="37"/>
        </w:rPr>
        <w:t xml:space="preserve"> </w:t>
      </w:r>
      <w:r w:rsidRPr="00A75AA9">
        <w:rPr>
          <w:rFonts w:cs="Times New Roman"/>
          <w:spacing w:val="-1"/>
        </w:rPr>
        <w:t>потерь тепла</w:t>
      </w:r>
      <w:r w:rsidRPr="00A75AA9">
        <w:rPr>
          <w:rFonts w:cs="Times New Roman"/>
        </w:rPr>
        <w:t xml:space="preserve"> </w:t>
      </w:r>
      <w:r w:rsidRPr="00A75AA9">
        <w:rPr>
          <w:rFonts w:cs="Times New Roman"/>
          <w:spacing w:val="-1"/>
        </w:rPr>
        <w:t>при</w:t>
      </w:r>
      <w:r w:rsidRPr="00A75AA9">
        <w:rPr>
          <w:rFonts w:cs="Times New Roman"/>
        </w:rPr>
        <w:t xml:space="preserve"> </w:t>
      </w:r>
      <w:r w:rsidRPr="00A75AA9">
        <w:rPr>
          <w:rFonts w:cs="Times New Roman"/>
          <w:spacing w:val="-1"/>
        </w:rPr>
        <w:t>транспортировке.</w:t>
      </w:r>
    </w:p>
    <w:p w14:paraId="135E4E1D" w14:textId="77777777" w:rsidR="009749D2" w:rsidRPr="00A75AA9" w:rsidRDefault="009749D2" w:rsidP="009749D2">
      <w:pPr>
        <w:ind w:right="-1" w:firstLine="709"/>
        <w:jc w:val="both"/>
        <w:rPr>
          <w:rFonts w:cs="Times New Roman"/>
        </w:rPr>
      </w:pPr>
      <w:r w:rsidRPr="00A75AA9">
        <w:rPr>
          <w:rFonts w:cs="Times New Roman"/>
        </w:rPr>
        <w:t>Для</w:t>
      </w:r>
      <w:r w:rsidRPr="00A75AA9">
        <w:rPr>
          <w:rFonts w:cs="Times New Roman"/>
          <w:spacing w:val="18"/>
        </w:rPr>
        <w:t xml:space="preserve"> </w:t>
      </w:r>
      <w:r w:rsidRPr="00A75AA9">
        <w:rPr>
          <w:rFonts w:cs="Times New Roman"/>
          <w:spacing w:val="-1"/>
        </w:rPr>
        <w:t>обеспечения</w:t>
      </w:r>
      <w:r w:rsidRPr="00A75AA9">
        <w:rPr>
          <w:rFonts w:cs="Times New Roman"/>
          <w:spacing w:val="16"/>
        </w:rPr>
        <w:t xml:space="preserve"> </w:t>
      </w:r>
      <w:r w:rsidRPr="00A75AA9">
        <w:rPr>
          <w:rFonts w:cs="Times New Roman"/>
          <w:spacing w:val="-1"/>
        </w:rPr>
        <w:t>надежного</w:t>
      </w:r>
      <w:r w:rsidRPr="00A75AA9">
        <w:rPr>
          <w:rFonts w:cs="Times New Roman"/>
          <w:spacing w:val="19"/>
        </w:rPr>
        <w:t xml:space="preserve"> </w:t>
      </w:r>
      <w:r w:rsidRPr="00A75AA9">
        <w:rPr>
          <w:rFonts w:cs="Times New Roman"/>
          <w:spacing w:val="-1"/>
        </w:rPr>
        <w:t>теплоснабжения</w:t>
      </w:r>
      <w:r w:rsidRPr="00A75AA9">
        <w:rPr>
          <w:rFonts w:cs="Times New Roman"/>
          <w:spacing w:val="16"/>
        </w:rPr>
        <w:t xml:space="preserve"> </w:t>
      </w:r>
      <w:r w:rsidRPr="00A75AA9">
        <w:rPr>
          <w:rFonts w:cs="Times New Roman"/>
          <w:spacing w:val="-2"/>
        </w:rPr>
        <w:t>необходимо</w:t>
      </w:r>
      <w:r w:rsidRPr="00A75AA9">
        <w:rPr>
          <w:rFonts w:cs="Times New Roman"/>
          <w:spacing w:val="17"/>
        </w:rPr>
        <w:t xml:space="preserve"> </w:t>
      </w:r>
      <w:r w:rsidRPr="00A75AA9">
        <w:rPr>
          <w:rFonts w:cs="Times New Roman"/>
          <w:spacing w:val="-1"/>
        </w:rPr>
        <w:t>регулярно</w:t>
      </w:r>
      <w:r w:rsidRPr="00A75AA9">
        <w:rPr>
          <w:rFonts w:cs="Times New Roman"/>
          <w:spacing w:val="19"/>
        </w:rPr>
        <w:t xml:space="preserve"> </w:t>
      </w:r>
      <w:r w:rsidRPr="00A75AA9">
        <w:rPr>
          <w:rFonts w:cs="Times New Roman"/>
          <w:spacing w:val="-1"/>
        </w:rPr>
        <w:t>проводить</w:t>
      </w:r>
      <w:r w:rsidRPr="00A75AA9">
        <w:rPr>
          <w:rFonts w:cs="Times New Roman"/>
          <w:spacing w:val="35"/>
        </w:rPr>
        <w:t xml:space="preserve"> </w:t>
      </w:r>
      <w:r w:rsidRPr="00A75AA9">
        <w:rPr>
          <w:rFonts w:cs="Times New Roman"/>
          <w:spacing w:val="-1"/>
        </w:rPr>
        <w:t>работы</w:t>
      </w:r>
      <w:r w:rsidRPr="00A75AA9">
        <w:rPr>
          <w:rFonts w:cs="Times New Roman"/>
          <w:spacing w:val="-3"/>
        </w:rPr>
        <w:t xml:space="preserve"> </w:t>
      </w:r>
      <w:r w:rsidRPr="00A75AA9">
        <w:rPr>
          <w:rFonts w:cs="Times New Roman"/>
          <w:spacing w:val="-1"/>
        </w:rPr>
        <w:t>по</w:t>
      </w:r>
      <w:r w:rsidRPr="00A75AA9">
        <w:rPr>
          <w:rFonts w:cs="Times New Roman"/>
          <w:spacing w:val="-3"/>
        </w:rPr>
        <w:t xml:space="preserve"> </w:t>
      </w:r>
      <w:r w:rsidRPr="00A75AA9">
        <w:rPr>
          <w:rFonts w:cs="Times New Roman"/>
          <w:spacing w:val="-1"/>
        </w:rPr>
        <w:t>замене</w:t>
      </w:r>
      <w:r w:rsidRPr="00A75AA9">
        <w:rPr>
          <w:rFonts w:cs="Times New Roman"/>
          <w:spacing w:val="-3"/>
        </w:rPr>
        <w:t xml:space="preserve"> </w:t>
      </w:r>
      <w:r w:rsidRPr="00A75AA9">
        <w:rPr>
          <w:rFonts w:cs="Times New Roman"/>
          <w:spacing w:val="-1"/>
        </w:rPr>
        <w:t>изношенного</w:t>
      </w:r>
      <w:r w:rsidRPr="00A75AA9">
        <w:rPr>
          <w:rFonts w:cs="Times New Roman"/>
          <w:spacing w:val="3"/>
        </w:rPr>
        <w:t xml:space="preserve"> </w:t>
      </w:r>
      <w:r w:rsidRPr="00A75AA9">
        <w:rPr>
          <w:rFonts w:cs="Times New Roman"/>
        </w:rPr>
        <w:t>и</w:t>
      </w:r>
      <w:r w:rsidRPr="00A75AA9">
        <w:rPr>
          <w:rFonts w:cs="Times New Roman"/>
          <w:spacing w:val="-3"/>
        </w:rPr>
        <w:t xml:space="preserve"> </w:t>
      </w:r>
      <w:r w:rsidRPr="00A75AA9">
        <w:rPr>
          <w:rFonts w:cs="Times New Roman"/>
          <w:spacing w:val="-1"/>
        </w:rPr>
        <w:t>устаревшего</w:t>
      </w:r>
      <w:r w:rsidRPr="00A75AA9">
        <w:rPr>
          <w:rFonts w:cs="Times New Roman"/>
          <w:spacing w:val="-3"/>
        </w:rPr>
        <w:t xml:space="preserve"> </w:t>
      </w:r>
      <w:r w:rsidRPr="00A75AA9">
        <w:rPr>
          <w:rFonts w:cs="Times New Roman"/>
          <w:spacing w:val="-2"/>
        </w:rPr>
        <w:t>оборудования,</w:t>
      </w:r>
      <w:r w:rsidRPr="00A75AA9">
        <w:rPr>
          <w:rFonts w:cs="Times New Roman"/>
          <w:spacing w:val="-3"/>
        </w:rPr>
        <w:t xml:space="preserve"> </w:t>
      </w:r>
      <w:r w:rsidRPr="00A75AA9">
        <w:rPr>
          <w:rFonts w:cs="Times New Roman"/>
        </w:rPr>
        <w:t>замене</w:t>
      </w:r>
      <w:r w:rsidRPr="00A75AA9">
        <w:rPr>
          <w:rFonts w:cs="Times New Roman"/>
          <w:spacing w:val="-3"/>
        </w:rPr>
        <w:t xml:space="preserve"> </w:t>
      </w:r>
      <w:r w:rsidRPr="00A75AA9">
        <w:rPr>
          <w:rFonts w:cs="Times New Roman"/>
          <w:spacing w:val="-1"/>
        </w:rPr>
        <w:t>тепловых</w:t>
      </w:r>
      <w:r w:rsidRPr="00A75AA9">
        <w:rPr>
          <w:rFonts w:cs="Times New Roman"/>
          <w:spacing w:val="-5"/>
        </w:rPr>
        <w:t xml:space="preserve"> </w:t>
      </w:r>
      <w:r w:rsidRPr="00A75AA9">
        <w:rPr>
          <w:rFonts w:cs="Times New Roman"/>
        </w:rPr>
        <w:t>сетей.</w:t>
      </w:r>
    </w:p>
    <w:p w14:paraId="23E77160" w14:textId="77777777" w:rsidR="009749D2" w:rsidRPr="004C5BCF" w:rsidRDefault="009749D2" w:rsidP="009749D2"/>
    <w:p w14:paraId="00F52441" w14:textId="77777777" w:rsidR="009749D2" w:rsidRPr="004C5BCF" w:rsidRDefault="0092178C" w:rsidP="009749D2">
      <w:pPr>
        <w:pStyle w:val="2"/>
        <w:ind w:left="0" w:firstLine="0"/>
      </w:pPr>
      <w:hyperlink r:id="rId279" w:anchor="bookmark130" w:history="1">
        <w:bookmarkStart w:id="617" w:name="_Toc171597562"/>
        <w:r w:rsidR="009749D2" w:rsidRPr="004C5BCF">
          <w:t xml:space="preserve">Часть 4. </w:t>
        </w:r>
      </w:hyperlink>
      <w:r w:rsidR="009749D2" w:rsidRPr="004C5BCF">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17"/>
    </w:p>
    <w:p w14:paraId="577C83D0" w14:textId="77777777" w:rsidR="009749D2" w:rsidRPr="00914857" w:rsidRDefault="009749D2" w:rsidP="009749D2">
      <w:pPr>
        <w:pStyle w:val="a0"/>
        <w:rPr>
          <w:b/>
          <w:lang w:eastAsia="ru-RU"/>
        </w:rPr>
      </w:pPr>
    </w:p>
    <w:p w14:paraId="5ED9B73A" w14:textId="77777777" w:rsidR="009749D2" w:rsidRPr="00914857" w:rsidRDefault="009749D2" w:rsidP="009749D2">
      <w:pPr>
        <w:pStyle w:val="a0"/>
        <w:ind w:firstLine="709"/>
        <w:jc w:val="both"/>
        <w:rPr>
          <w:lang w:eastAsia="ru-RU"/>
        </w:rPr>
      </w:pPr>
      <w:r w:rsidRPr="00914857">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61570A41" w14:textId="77777777" w:rsidR="009749D2" w:rsidRDefault="009749D2" w:rsidP="009749D2">
      <w:pPr>
        <w:rPr>
          <w:lang w:eastAsia="ru-RU"/>
        </w:rPr>
      </w:pPr>
    </w:p>
    <w:p w14:paraId="633145D0" w14:textId="77777777" w:rsidR="009749D2" w:rsidRDefault="009749D2" w:rsidP="009749D2">
      <w:pPr>
        <w:pStyle w:val="2"/>
        <w:ind w:left="0" w:firstLine="0"/>
      </w:pPr>
      <w:bookmarkStart w:id="618" w:name="_Toc171597563"/>
      <w:r w:rsidRPr="00914857">
        <w:t>Часть 5. ОПИСАНИЕ ИЗМЕНЕНИЙ В ОБОСНОВАНИИ ИНВЕСТИЦИЙ (ОЦЕНКЕ ФИНАНСОВЫХ ПОТРЕБНОСТЕЙ, ПРЕДЛОЖЕНИЯХ ПО ИСТОЧНИКАМ ИНВЕСТИЦ</w:t>
      </w:r>
      <w:r>
        <w:t>И</w:t>
      </w:r>
      <w:r w:rsidRPr="00914857">
        <w:t>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18"/>
    </w:p>
    <w:p w14:paraId="74503379" w14:textId="77777777" w:rsidR="009749D2" w:rsidRDefault="009749D2" w:rsidP="009749D2"/>
    <w:p w14:paraId="43D38CE9" w14:textId="77777777" w:rsidR="009749D2" w:rsidRDefault="009749D2" w:rsidP="009749D2">
      <w:pPr>
        <w:sectPr w:rsidR="009749D2" w:rsidSect="00120C5E">
          <w:pgSz w:w="11906" w:h="16838"/>
          <w:pgMar w:top="1134" w:right="849" w:bottom="1134" w:left="1701" w:header="709" w:footer="709" w:gutter="0"/>
          <w:cols w:space="708"/>
          <w:docGrid w:linePitch="360"/>
        </w:sectPr>
      </w:pPr>
    </w:p>
    <w:p w14:paraId="25D1AC79" w14:textId="77777777" w:rsidR="009749D2" w:rsidRDefault="009749D2" w:rsidP="009749D2">
      <w:pPr>
        <w:pStyle w:val="2"/>
        <w:ind w:left="0" w:firstLine="0"/>
        <w:rPr>
          <w:sz w:val="28"/>
          <w:szCs w:val="28"/>
        </w:rPr>
      </w:pPr>
      <w:bookmarkStart w:id="619" w:name="_Toc171597564"/>
      <w:r w:rsidRPr="002341C0">
        <w:rPr>
          <w:sz w:val="28"/>
          <w:szCs w:val="28"/>
        </w:rPr>
        <w:lastRenderedPageBreak/>
        <w:t>ГЛАВА</w:t>
      </w:r>
      <w:hyperlink r:id="rId280" w:anchor="bookmark131" w:history="1">
        <w:bookmarkStart w:id="620" w:name="_Toc30085167"/>
        <w:bookmarkStart w:id="621" w:name="_Toc32845490"/>
        <w:r>
          <w:rPr>
            <w:sz w:val="28"/>
            <w:szCs w:val="28"/>
          </w:rPr>
          <w:t xml:space="preserve"> 13</w:t>
        </w:r>
        <w:r w:rsidRPr="00CD4F36">
          <w:rPr>
            <w:sz w:val="28"/>
            <w:szCs w:val="28"/>
          </w:rPr>
          <w:t xml:space="preserve">.  </w:t>
        </w:r>
        <w:bookmarkStart w:id="622" w:name="OLE_LINK4"/>
        <w:bookmarkStart w:id="623" w:name="OLE_LINK5"/>
        <w:bookmarkStart w:id="624" w:name="OLE_LINK6"/>
        <w:r w:rsidRPr="00CD4F36">
          <w:rPr>
            <w:sz w:val="28"/>
            <w:szCs w:val="28"/>
          </w:rPr>
          <w:t>ИНДИКАТОРЫ РАЗВИТИЯ СИСТЕМ  ТЕПЛОСНАБЖЕНИЯ</w:t>
        </w:r>
        <w:bookmarkEnd w:id="622"/>
        <w:bookmarkEnd w:id="623"/>
        <w:bookmarkEnd w:id="624"/>
        <w:r w:rsidRPr="00CD4F36">
          <w:rPr>
            <w:sz w:val="28"/>
            <w:szCs w:val="28"/>
          </w:rPr>
          <w:t xml:space="preserve"> ПОСЕЛЕНИЯ,</w:t>
        </w:r>
      </w:hyperlink>
      <w:r w:rsidRPr="00CD4F36">
        <w:rPr>
          <w:sz w:val="28"/>
          <w:szCs w:val="28"/>
        </w:rPr>
        <w:t xml:space="preserve"> </w:t>
      </w:r>
      <w:hyperlink r:id="rId281" w:anchor="bookmark131" w:history="1">
        <w:r w:rsidRPr="00CD4F36">
          <w:rPr>
            <w:sz w:val="28"/>
            <w:szCs w:val="28"/>
          </w:rPr>
          <w:t>ГОРОДСКОГО ОКРУГА</w:t>
        </w:r>
        <w:bookmarkEnd w:id="619"/>
        <w:bookmarkEnd w:id="620"/>
        <w:bookmarkEnd w:id="621"/>
      </w:hyperlink>
    </w:p>
    <w:p w14:paraId="48CDB682" w14:textId="77777777" w:rsidR="009749D2" w:rsidRDefault="009749D2" w:rsidP="009749D2">
      <w:pPr>
        <w:spacing w:before="400" w:after="200"/>
      </w:pPr>
      <w:r>
        <w:rPr>
          <w:b/>
        </w:rPr>
        <w:t>Таблица 13.1.1 - Индикаторы развития систем теплоснабжения</w:t>
      </w:r>
    </w:p>
    <w:tbl>
      <w:tblPr>
        <w:tblStyle w:val="a8"/>
        <w:tblW w:w="5000" w:type="pct"/>
        <w:jc w:val="center"/>
        <w:tblLook w:val="04A0" w:firstRow="1" w:lastRow="0" w:firstColumn="1" w:lastColumn="0" w:noHBand="0" w:noVBand="1"/>
      </w:tblPr>
      <w:tblGrid>
        <w:gridCol w:w="400"/>
        <w:gridCol w:w="1047"/>
        <w:gridCol w:w="772"/>
        <w:gridCol w:w="772"/>
        <w:gridCol w:w="772"/>
        <w:gridCol w:w="772"/>
        <w:gridCol w:w="772"/>
        <w:gridCol w:w="772"/>
        <w:gridCol w:w="771"/>
        <w:gridCol w:w="771"/>
        <w:gridCol w:w="771"/>
        <w:gridCol w:w="771"/>
        <w:gridCol w:w="771"/>
        <w:gridCol w:w="771"/>
        <w:gridCol w:w="771"/>
        <w:gridCol w:w="771"/>
        <w:gridCol w:w="771"/>
        <w:gridCol w:w="771"/>
        <w:gridCol w:w="771"/>
      </w:tblGrid>
      <w:tr w:rsidR="009749D2" w14:paraId="53AA60D2" w14:textId="77777777" w:rsidTr="004F7551">
        <w:trPr>
          <w:jc w:val="center"/>
        </w:trPr>
        <w:tc>
          <w:tcPr>
            <w:tcW w:w="400" w:type="dxa"/>
            <w:shd w:val="clear" w:color="auto" w:fill="F2F2F2"/>
            <w:tcMar>
              <w:top w:w="120" w:type="dxa"/>
              <w:left w:w="20" w:type="dxa"/>
              <w:bottom w:w="120" w:type="dxa"/>
              <w:right w:w="20" w:type="dxa"/>
            </w:tcMar>
            <w:vAlign w:val="center"/>
          </w:tcPr>
          <w:p w14:paraId="16DF7EE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 п/п</w:t>
            </w:r>
          </w:p>
        </w:tc>
        <w:tc>
          <w:tcPr>
            <w:tcW w:w="1047" w:type="dxa"/>
            <w:shd w:val="clear" w:color="auto" w:fill="F2F2F2"/>
            <w:tcMar>
              <w:top w:w="120" w:type="dxa"/>
              <w:left w:w="200" w:type="dxa"/>
              <w:bottom w:w="120" w:type="dxa"/>
              <w:right w:w="200" w:type="dxa"/>
            </w:tcMar>
            <w:vAlign w:val="center"/>
          </w:tcPr>
          <w:p w14:paraId="1714506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Наименование теплоисточника</w:t>
            </w:r>
          </w:p>
        </w:tc>
        <w:tc>
          <w:tcPr>
            <w:tcW w:w="772" w:type="dxa"/>
            <w:shd w:val="clear" w:color="auto" w:fill="F2F2F2"/>
            <w:tcMar>
              <w:top w:w="120" w:type="dxa"/>
              <w:left w:w="200" w:type="dxa"/>
              <w:bottom w:w="120" w:type="dxa"/>
              <w:right w:w="200" w:type="dxa"/>
            </w:tcMar>
            <w:vAlign w:val="center"/>
          </w:tcPr>
          <w:p w14:paraId="015DCCF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2023</w:t>
            </w:r>
          </w:p>
        </w:tc>
        <w:tc>
          <w:tcPr>
            <w:tcW w:w="772" w:type="dxa"/>
            <w:shd w:val="clear" w:color="auto" w:fill="F2F2F2"/>
            <w:tcMar>
              <w:top w:w="120" w:type="dxa"/>
              <w:left w:w="200" w:type="dxa"/>
              <w:bottom w:w="120" w:type="dxa"/>
              <w:right w:w="200" w:type="dxa"/>
            </w:tcMar>
            <w:vAlign w:val="center"/>
          </w:tcPr>
          <w:p w14:paraId="068C42F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2024</w:t>
            </w:r>
          </w:p>
        </w:tc>
        <w:tc>
          <w:tcPr>
            <w:tcW w:w="772" w:type="dxa"/>
            <w:shd w:val="clear" w:color="auto" w:fill="F2F2F2"/>
            <w:tcMar>
              <w:top w:w="120" w:type="dxa"/>
              <w:left w:w="200" w:type="dxa"/>
              <w:bottom w:w="120" w:type="dxa"/>
              <w:right w:w="200" w:type="dxa"/>
            </w:tcMar>
            <w:vAlign w:val="center"/>
          </w:tcPr>
          <w:p w14:paraId="4DF202E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2025</w:t>
            </w:r>
          </w:p>
        </w:tc>
        <w:tc>
          <w:tcPr>
            <w:tcW w:w="772" w:type="dxa"/>
            <w:shd w:val="clear" w:color="auto" w:fill="F2F2F2"/>
            <w:tcMar>
              <w:top w:w="120" w:type="dxa"/>
              <w:left w:w="200" w:type="dxa"/>
              <w:bottom w:w="120" w:type="dxa"/>
              <w:right w:w="200" w:type="dxa"/>
            </w:tcMar>
            <w:vAlign w:val="center"/>
          </w:tcPr>
          <w:p w14:paraId="58654E7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2026</w:t>
            </w:r>
          </w:p>
        </w:tc>
        <w:tc>
          <w:tcPr>
            <w:tcW w:w="772" w:type="dxa"/>
            <w:shd w:val="clear" w:color="auto" w:fill="F2F2F2"/>
            <w:tcMar>
              <w:top w:w="120" w:type="dxa"/>
              <w:left w:w="200" w:type="dxa"/>
              <w:bottom w:w="120" w:type="dxa"/>
              <w:right w:w="200" w:type="dxa"/>
            </w:tcMar>
            <w:vAlign w:val="center"/>
          </w:tcPr>
          <w:p w14:paraId="417FBB7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2027</w:t>
            </w:r>
          </w:p>
        </w:tc>
        <w:tc>
          <w:tcPr>
            <w:tcW w:w="772" w:type="dxa"/>
            <w:shd w:val="clear" w:color="auto" w:fill="F2F2F2"/>
            <w:tcMar>
              <w:top w:w="120" w:type="dxa"/>
              <w:left w:w="200" w:type="dxa"/>
              <w:bottom w:w="120" w:type="dxa"/>
              <w:right w:w="200" w:type="dxa"/>
            </w:tcMar>
            <w:vAlign w:val="center"/>
          </w:tcPr>
          <w:p w14:paraId="5C48943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2028</w:t>
            </w:r>
          </w:p>
        </w:tc>
        <w:tc>
          <w:tcPr>
            <w:tcW w:w="771" w:type="dxa"/>
            <w:shd w:val="clear" w:color="auto" w:fill="F2F2F2"/>
            <w:tcMar>
              <w:top w:w="120" w:type="dxa"/>
              <w:left w:w="200" w:type="dxa"/>
              <w:bottom w:w="120" w:type="dxa"/>
              <w:right w:w="200" w:type="dxa"/>
            </w:tcMar>
            <w:vAlign w:val="center"/>
          </w:tcPr>
          <w:p w14:paraId="676AA16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2029</w:t>
            </w:r>
          </w:p>
        </w:tc>
        <w:tc>
          <w:tcPr>
            <w:tcW w:w="771" w:type="dxa"/>
            <w:shd w:val="clear" w:color="auto" w:fill="F2F2F2"/>
            <w:tcMar>
              <w:top w:w="120" w:type="dxa"/>
              <w:left w:w="200" w:type="dxa"/>
              <w:bottom w:w="120" w:type="dxa"/>
              <w:right w:w="200" w:type="dxa"/>
            </w:tcMar>
            <w:vAlign w:val="center"/>
          </w:tcPr>
          <w:p w14:paraId="00BDBDD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2030</w:t>
            </w:r>
          </w:p>
        </w:tc>
        <w:tc>
          <w:tcPr>
            <w:tcW w:w="771" w:type="dxa"/>
            <w:shd w:val="clear" w:color="auto" w:fill="F2F2F2"/>
            <w:tcMar>
              <w:top w:w="120" w:type="dxa"/>
              <w:left w:w="200" w:type="dxa"/>
              <w:bottom w:w="120" w:type="dxa"/>
              <w:right w:w="200" w:type="dxa"/>
            </w:tcMar>
            <w:vAlign w:val="center"/>
          </w:tcPr>
          <w:p w14:paraId="0A288C0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2031</w:t>
            </w:r>
          </w:p>
        </w:tc>
        <w:tc>
          <w:tcPr>
            <w:tcW w:w="771" w:type="dxa"/>
            <w:shd w:val="clear" w:color="auto" w:fill="F2F2F2"/>
            <w:tcMar>
              <w:top w:w="120" w:type="dxa"/>
              <w:left w:w="200" w:type="dxa"/>
              <w:bottom w:w="120" w:type="dxa"/>
              <w:right w:w="200" w:type="dxa"/>
            </w:tcMar>
            <w:vAlign w:val="center"/>
          </w:tcPr>
          <w:p w14:paraId="5091388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2032</w:t>
            </w:r>
          </w:p>
        </w:tc>
        <w:tc>
          <w:tcPr>
            <w:tcW w:w="771" w:type="dxa"/>
            <w:shd w:val="clear" w:color="auto" w:fill="F2F2F2"/>
            <w:tcMar>
              <w:top w:w="120" w:type="dxa"/>
              <w:left w:w="200" w:type="dxa"/>
              <w:bottom w:w="120" w:type="dxa"/>
              <w:right w:w="200" w:type="dxa"/>
            </w:tcMar>
            <w:vAlign w:val="center"/>
          </w:tcPr>
          <w:p w14:paraId="6E331AD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2033</w:t>
            </w:r>
          </w:p>
        </w:tc>
        <w:tc>
          <w:tcPr>
            <w:tcW w:w="771" w:type="dxa"/>
            <w:shd w:val="clear" w:color="auto" w:fill="F2F2F2"/>
            <w:tcMar>
              <w:top w:w="120" w:type="dxa"/>
              <w:left w:w="200" w:type="dxa"/>
              <w:bottom w:w="120" w:type="dxa"/>
              <w:right w:w="200" w:type="dxa"/>
            </w:tcMar>
            <w:vAlign w:val="center"/>
          </w:tcPr>
          <w:p w14:paraId="39990F9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2034</w:t>
            </w:r>
          </w:p>
        </w:tc>
        <w:tc>
          <w:tcPr>
            <w:tcW w:w="771" w:type="dxa"/>
            <w:shd w:val="clear" w:color="auto" w:fill="F2F2F2"/>
            <w:tcMar>
              <w:top w:w="120" w:type="dxa"/>
              <w:left w:w="200" w:type="dxa"/>
              <w:bottom w:w="120" w:type="dxa"/>
              <w:right w:w="200" w:type="dxa"/>
            </w:tcMar>
            <w:vAlign w:val="center"/>
          </w:tcPr>
          <w:p w14:paraId="3FF7959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2035</w:t>
            </w:r>
          </w:p>
        </w:tc>
        <w:tc>
          <w:tcPr>
            <w:tcW w:w="771" w:type="dxa"/>
            <w:shd w:val="clear" w:color="auto" w:fill="F2F2F2"/>
            <w:tcMar>
              <w:top w:w="120" w:type="dxa"/>
              <w:left w:w="200" w:type="dxa"/>
              <w:bottom w:w="120" w:type="dxa"/>
              <w:right w:w="200" w:type="dxa"/>
            </w:tcMar>
            <w:vAlign w:val="center"/>
          </w:tcPr>
          <w:p w14:paraId="18322F6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2036</w:t>
            </w:r>
          </w:p>
        </w:tc>
        <w:tc>
          <w:tcPr>
            <w:tcW w:w="771" w:type="dxa"/>
            <w:shd w:val="clear" w:color="auto" w:fill="F2F2F2"/>
            <w:tcMar>
              <w:top w:w="120" w:type="dxa"/>
              <w:left w:w="200" w:type="dxa"/>
              <w:bottom w:w="120" w:type="dxa"/>
              <w:right w:w="200" w:type="dxa"/>
            </w:tcMar>
            <w:vAlign w:val="center"/>
          </w:tcPr>
          <w:p w14:paraId="5852283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2037</w:t>
            </w:r>
          </w:p>
        </w:tc>
        <w:tc>
          <w:tcPr>
            <w:tcW w:w="771" w:type="dxa"/>
            <w:shd w:val="clear" w:color="auto" w:fill="F2F2F2"/>
            <w:tcMar>
              <w:top w:w="120" w:type="dxa"/>
              <w:left w:w="200" w:type="dxa"/>
              <w:bottom w:w="120" w:type="dxa"/>
              <w:right w:w="200" w:type="dxa"/>
            </w:tcMar>
            <w:vAlign w:val="center"/>
          </w:tcPr>
          <w:p w14:paraId="62DD819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2038</w:t>
            </w:r>
          </w:p>
        </w:tc>
        <w:tc>
          <w:tcPr>
            <w:tcW w:w="771" w:type="dxa"/>
            <w:shd w:val="clear" w:color="auto" w:fill="F2F2F2"/>
            <w:tcMar>
              <w:top w:w="120" w:type="dxa"/>
              <w:left w:w="200" w:type="dxa"/>
              <w:bottom w:w="120" w:type="dxa"/>
              <w:right w:w="200" w:type="dxa"/>
            </w:tcMar>
            <w:vAlign w:val="center"/>
          </w:tcPr>
          <w:p w14:paraId="66C2A114" w14:textId="7600A269" w:rsidR="009749D2" w:rsidRPr="004F7551" w:rsidRDefault="009749D2" w:rsidP="004F7551">
            <w:pPr>
              <w:ind w:left="-145" w:right="-154"/>
              <w:jc w:val="center"/>
              <w:rPr>
                <w:rFonts w:eastAsia="Times New Roman" w:cs="Times New Roman"/>
                <w:sz w:val="22"/>
              </w:rPr>
            </w:pPr>
            <w:r>
              <w:rPr>
                <w:rFonts w:eastAsia="Times New Roman" w:cs="Times New Roman"/>
                <w:sz w:val="22"/>
              </w:rPr>
              <w:t>2039</w:t>
            </w:r>
            <w:r w:rsidR="00A966FA">
              <w:rPr>
                <w:rFonts w:eastAsia="Times New Roman" w:cs="Times New Roman"/>
                <w:sz w:val="22"/>
              </w:rPr>
              <w:t>-2040</w:t>
            </w:r>
          </w:p>
        </w:tc>
      </w:tr>
      <w:tr w:rsidR="009749D2" w14:paraId="269E3D71"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4A5128FD"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а) количество прекращений подачи тепловой энергии, теплоносителя в результате технологических нарушений на тепловых сетях, шт./год</w:t>
            </w:r>
          </w:p>
        </w:tc>
      </w:tr>
      <w:tr w:rsidR="009749D2" w14:paraId="243253C2" w14:textId="77777777" w:rsidTr="004F7551">
        <w:trPr>
          <w:jc w:val="center"/>
        </w:trPr>
        <w:tc>
          <w:tcPr>
            <w:tcW w:w="400" w:type="dxa"/>
            <w:shd w:val="clear" w:color="auto" w:fill="FFFFFF"/>
            <w:tcMar>
              <w:top w:w="40" w:type="dxa"/>
              <w:left w:w="20" w:type="dxa"/>
              <w:bottom w:w="40" w:type="dxa"/>
              <w:right w:w="20" w:type="dxa"/>
            </w:tcMar>
            <w:vAlign w:val="center"/>
          </w:tcPr>
          <w:p w14:paraId="1FA7CF2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w:t>
            </w:r>
          </w:p>
        </w:tc>
        <w:tc>
          <w:tcPr>
            <w:tcW w:w="1047" w:type="dxa"/>
            <w:shd w:val="clear" w:color="auto" w:fill="FFFFFF"/>
            <w:tcMar>
              <w:top w:w="40" w:type="dxa"/>
              <w:left w:w="200" w:type="dxa"/>
              <w:bottom w:w="40" w:type="dxa"/>
              <w:right w:w="200" w:type="dxa"/>
            </w:tcMar>
            <w:vAlign w:val="center"/>
          </w:tcPr>
          <w:p w14:paraId="03C1C58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МУП «Баганский коммунальщик»</w:t>
            </w:r>
          </w:p>
        </w:tc>
        <w:tc>
          <w:tcPr>
            <w:tcW w:w="772" w:type="dxa"/>
            <w:shd w:val="clear" w:color="auto" w:fill="FFFFFF"/>
            <w:tcMar>
              <w:top w:w="40" w:type="dxa"/>
              <w:left w:w="200" w:type="dxa"/>
              <w:bottom w:w="40" w:type="dxa"/>
              <w:right w:w="200" w:type="dxa"/>
            </w:tcMar>
            <w:vAlign w:val="center"/>
          </w:tcPr>
          <w:p w14:paraId="3BC2DF9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3E09B6F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15BD2AA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1519107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7D9A9FD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2FF2F4C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16A5C2A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7028346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516F9A8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4187122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75D0C42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6501DF6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13E4B7D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486E17F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429921B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07AE2C1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3FDD347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r>
      <w:tr w:rsidR="009749D2" w14:paraId="2E20CA66"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39C3F87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9749D2" w14:paraId="2BBA7F85" w14:textId="77777777" w:rsidTr="004F7551">
        <w:trPr>
          <w:jc w:val="center"/>
        </w:trPr>
        <w:tc>
          <w:tcPr>
            <w:tcW w:w="400" w:type="dxa"/>
            <w:shd w:val="clear" w:color="auto" w:fill="FFFFFF"/>
            <w:tcMar>
              <w:top w:w="40" w:type="dxa"/>
              <w:left w:w="20" w:type="dxa"/>
              <w:bottom w:w="40" w:type="dxa"/>
              <w:right w:w="20" w:type="dxa"/>
            </w:tcMar>
            <w:vAlign w:val="center"/>
          </w:tcPr>
          <w:p w14:paraId="3B016F9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w:t>
            </w:r>
          </w:p>
        </w:tc>
        <w:tc>
          <w:tcPr>
            <w:tcW w:w="1047" w:type="dxa"/>
            <w:shd w:val="clear" w:color="auto" w:fill="FFFFFF"/>
            <w:tcMar>
              <w:top w:w="40" w:type="dxa"/>
              <w:left w:w="200" w:type="dxa"/>
              <w:bottom w:w="40" w:type="dxa"/>
              <w:right w:w="200" w:type="dxa"/>
            </w:tcMar>
            <w:vAlign w:val="center"/>
          </w:tcPr>
          <w:p w14:paraId="4123BB9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МУП «Баганский коммунальщик»</w:t>
            </w:r>
          </w:p>
        </w:tc>
        <w:tc>
          <w:tcPr>
            <w:tcW w:w="772" w:type="dxa"/>
            <w:shd w:val="clear" w:color="auto" w:fill="FFFFFF"/>
            <w:tcMar>
              <w:top w:w="40" w:type="dxa"/>
              <w:left w:w="200" w:type="dxa"/>
              <w:bottom w:w="40" w:type="dxa"/>
              <w:right w:w="200" w:type="dxa"/>
            </w:tcMar>
            <w:vAlign w:val="center"/>
          </w:tcPr>
          <w:p w14:paraId="12E07CB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491DC27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15BB03D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428FEF9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26E6E6B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2" w:type="dxa"/>
            <w:shd w:val="clear" w:color="auto" w:fill="FFFFFF"/>
            <w:tcMar>
              <w:top w:w="40" w:type="dxa"/>
              <w:left w:w="200" w:type="dxa"/>
              <w:bottom w:w="40" w:type="dxa"/>
              <w:right w:w="200" w:type="dxa"/>
            </w:tcMar>
            <w:vAlign w:val="center"/>
          </w:tcPr>
          <w:p w14:paraId="032EE90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39AEA1D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7B84597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1F69850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2E20F9A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4215E6D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5D458CE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503BB96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1E45BBA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743CD7D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5D30918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c>
          <w:tcPr>
            <w:tcW w:w="771" w:type="dxa"/>
            <w:shd w:val="clear" w:color="auto" w:fill="FFFFFF"/>
            <w:tcMar>
              <w:top w:w="40" w:type="dxa"/>
              <w:left w:w="200" w:type="dxa"/>
              <w:bottom w:w="40" w:type="dxa"/>
              <w:right w:w="200" w:type="dxa"/>
            </w:tcMar>
            <w:vAlign w:val="center"/>
          </w:tcPr>
          <w:p w14:paraId="2B4C5DE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w:t>
            </w:r>
          </w:p>
        </w:tc>
      </w:tr>
      <w:tr w:rsidR="009749D2" w14:paraId="160ADB2D"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2CBAD1A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кгу.т/Гкал</w:t>
            </w:r>
          </w:p>
        </w:tc>
      </w:tr>
      <w:tr w:rsidR="009749D2" w14:paraId="0E288E72" w14:textId="77777777" w:rsidTr="004F7551">
        <w:trPr>
          <w:jc w:val="center"/>
        </w:trPr>
        <w:tc>
          <w:tcPr>
            <w:tcW w:w="14560" w:type="dxa"/>
            <w:gridSpan w:val="19"/>
            <w:shd w:val="clear" w:color="auto" w:fill="F9BE8F"/>
            <w:tcMar>
              <w:top w:w="40" w:type="dxa"/>
              <w:left w:w="20" w:type="dxa"/>
              <w:bottom w:w="40" w:type="dxa"/>
              <w:right w:w="20" w:type="dxa"/>
            </w:tcMar>
            <w:vAlign w:val="center"/>
          </w:tcPr>
          <w:p w14:paraId="3987147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Источники комбинированной выработки электрической и тепловой энергии</w:t>
            </w:r>
          </w:p>
        </w:tc>
      </w:tr>
      <w:tr w:rsidR="004F7551" w14:paraId="56D461DA" w14:textId="77777777" w:rsidTr="004F7551">
        <w:trPr>
          <w:jc w:val="center"/>
        </w:trPr>
        <w:tc>
          <w:tcPr>
            <w:tcW w:w="1447" w:type="dxa"/>
            <w:gridSpan w:val="2"/>
            <w:shd w:val="clear" w:color="auto" w:fill="FFFFFF"/>
            <w:tcMar>
              <w:top w:w="40" w:type="dxa"/>
              <w:left w:w="200" w:type="dxa"/>
              <w:bottom w:w="40" w:type="dxa"/>
              <w:right w:w="200" w:type="dxa"/>
            </w:tcMar>
            <w:vAlign w:val="center"/>
          </w:tcPr>
          <w:p w14:paraId="44ED58E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Отсутствует</w:t>
            </w:r>
          </w:p>
        </w:tc>
        <w:tc>
          <w:tcPr>
            <w:tcW w:w="772" w:type="dxa"/>
            <w:shd w:val="clear" w:color="auto" w:fill="FFFFFF"/>
            <w:tcMar>
              <w:top w:w="40" w:type="dxa"/>
              <w:left w:w="200" w:type="dxa"/>
              <w:bottom w:w="40" w:type="dxa"/>
              <w:right w:w="200" w:type="dxa"/>
            </w:tcMar>
            <w:vAlign w:val="center"/>
          </w:tcPr>
          <w:p w14:paraId="60782CD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7D5D4AA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7F0525D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0389355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41CF55A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4A15600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111B22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EEC523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B19FB5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ECC14C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6458D1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54204F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0C65E1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515503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6DB2DAA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17ABA2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C44CF5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r>
      <w:tr w:rsidR="009749D2" w14:paraId="1678A500" w14:textId="77777777" w:rsidTr="004F7551">
        <w:trPr>
          <w:jc w:val="center"/>
        </w:trPr>
        <w:tc>
          <w:tcPr>
            <w:tcW w:w="14560" w:type="dxa"/>
            <w:gridSpan w:val="19"/>
            <w:shd w:val="clear" w:color="auto" w:fill="F9BE8F"/>
            <w:tcMar>
              <w:top w:w="40" w:type="dxa"/>
              <w:left w:w="20" w:type="dxa"/>
              <w:bottom w:w="40" w:type="dxa"/>
              <w:right w:w="20" w:type="dxa"/>
            </w:tcMar>
            <w:vAlign w:val="center"/>
          </w:tcPr>
          <w:p w14:paraId="2CBAD48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Котельные(некомбинированная выработка)</w:t>
            </w:r>
          </w:p>
        </w:tc>
      </w:tr>
      <w:tr w:rsidR="009749D2" w14:paraId="25766FDC" w14:textId="77777777" w:rsidTr="004F7551">
        <w:trPr>
          <w:jc w:val="center"/>
        </w:trPr>
        <w:tc>
          <w:tcPr>
            <w:tcW w:w="14560" w:type="dxa"/>
            <w:gridSpan w:val="19"/>
            <w:shd w:val="clear" w:color="auto" w:fill="DBE5F1"/>
            <w:tcMar>
              <w:top w:w="40" w:type="dxa"/>
              <w:left w:w="20" w:type="dxa"/>
              <w:bottom w:w="40" w:type="dxa"/>
              <w:right w:w="20" w:type="dxa"/>
            </w:tcMar>
            <w:vAlign w:val="center"/>
          </w:tcPr>
          <w:p w14:paraId="2D5EB5E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МУП «Баганский коммунальщик»</w:t>
            </w:r>
          </w:p>
        </w:tc>
      </w:tr>
      <w:tr w:rsidR="004F7551" w14:paraId="688C7D53" w14:textId="77777777" w:rsidTr="004F7551">
        <w:trPr>
          <w:jc w:val="center"/>
        </w:trPr>
        <w:tc>
          <w:tcPr>
            <w:tcW w:w="400" w:type="dxa"/>
            <w:shd w:val="clear" w:color="auto" w:fill="FFFFFF"/>
            <w:tcMar>
              <w:top w:w="40" w:type="dxa"/>
              <w:left w:w="20" w:type="dxa"/>
              <w:bottom w:w="40" w:type="dxa"/>
              <w:right w:w="20" w:type="dxa"/>
            </w:tcMar>
            <w:vAlign w:val="center"/>
          </w:tcPr>
          <w:p w14:paraId="4BAE2330" w14:textId="77777777" w:rsidR="004F7551" w:rsidRPr="004F7551" w:rsidRDefault="004F7551" w:rsidP="004F7551">
            <w:pPr>
              <w:ind w:left="-145" w:right="-154"/>
              <w:jc w:val="center"/>
              <w:rPr>
                <w:rFonts w:eastAsia="Times New Roman" w:cs="Times New Roman"/>
                <w:sz w:val="22"/>
              </w:rPr>
            </w:pPr>
            <w:r>
              <w:rPr>
                <w:rFonts w:eastAsia="Times New Roman" w:cs="Times New Roman"/>
                <w:sz w:val="22"/>
              </w:rPr>
              <w:t>1</w:t>
            </w:r>
          </w:p>
        </w:tc>
        <w:tc>
          <w:tcPr>
            <w:tcW w:w="1047" w:type="dxa"/>
            <w:shd w:val="clear" w:color="auto" w:fill="FFFFFF"/>
            <w:tcMar>
              <w:top w:w="40" w:type="dxa"/>
              <w:left w:w="200" w:type="dxa"/>
              <w:bottom w:w="40" w:type="dxa"/>
              <w:right w:w="200" w:type="dxa"/>
            </w:tcMar>
            <w:vAlign w:val="center"/>
          </w:tcPr>
          <w:p w14:paraId="7288C13A" w14:textId="77777777" w:rsidR="004F7551" w:rsidRPr="004F7551" w:rsidRDefault="004F7551" w:rsidP="004F7551">
            <w:pPr>
              <w:ind w:left="-145" w:right="-154"/>
              <w:jc w:val="center"/>
              <w:rPr>
                <w:rFonts w:eastAsia="Times New Roman" w:cs="Times New Roman"/>
                <w:sz w:val="22"/>
              </w:rPr>
            </w:pPr>
            <w:r>
              <w:rPr>
                <w:rFonts w:eastAsia="Times New Roman" w:cs="Times New Roman"/>
                <w:sz w:val="22"/>
              </w:rPr>
              <w:t xml:space="preserve">Котельная с. Андреевка, ул. </w:t>
            </w:r>
            <w:r>
              <w:rPr>
                <w:rFonts w:eastAsia="Times New Roman" w:cs="Times New Roman"/>
                <w:sz w:val="22"/>
              </w:rPr>
              <w:lastRenderedPageBreak/>
              <w:t>Озерная, 37</w:t>
            </w:r>
          </w:p>
        </w:tc>
        <w:tc>
          <w:tcPr>
            <w:tcW w:w="772" w:type="dxa"/>
            <w:shd w:val="clear" w:color="auto" w:fill="FFFFFF"/>
            <w:tcMar>
              <w:top w:w="40" w:type="dxa"/>
              <w:left w:w="200" w:type="dxa"/>
              <w:bottom w:w="40" w:type="dxa"/>
              <w:right w:w="200" w:type="dxa"/>
            </w:tcMar>
            <w:vAlign w:val="center"/>
          </w:tcPr>
          <w:p w14:paraId="0369B148" w14:textId="77777777" w:rsidR="004F7551" w:rsidRPr="004F7551" w:rsidRDefault="004F7551" w:rsidP="004F7551">
            <w:pPr>
              <w:ind w:left="-145" w:right="-154"/>
              <w:jc w:val="center"/>
              <w:rPr>
                <w:rFonts w:eastAsia="Times New Roman" w:cs="Times New Roman"/>
                <w:sz w:val="22"/>
              </w:rPr>
            </w:pPr>
            <w:r>
              <w:rPr>
                <w:rFonts w:eastAsia="Times New Roman" w:cs="Times New Roman"/>
                <w:sz w:val="22"/>
              </w:rPr>
              <w:lastRenderedPageBreak/>
              <w:t>190,8967</w:t>
            </w:r>
          </w:p>
        </w:tc>
        <w:tc>
          <w:tcPr>
            <w:tcW w:w="772" w:type="dxa"/>
            <w:shd w:val="clear" w:color="auto" w:fill="FFFFFF"/>
            <w:tcMar>
              <w:top w:w="40" w:type="dxa"/>
              <w:left w:w="200" w:type="dxa"/>
              <w:bottom w:w="40" w:type="dxa"/>
              <w:right w:w="200" w:type="dxa"/>
            </w:tcMar>
            <w:vAlign w:val="center"/>
          </w:tcPr>
          <w:p w14:paraId="08C2B728" w14:textId="0ED22A01"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2" w:type="dxa"/>
            <w:shd w:val="clear" w:color="auto" w:fill="FFFFFF"/>
            <w:tcMar>
              <w:top w:w="40" w:type="dxa"/>
              <w:left w:w="200" w:type="dxa"/>
              <w:bottom w:w="40" w:type="dxa"/>
              <w:right w:w="200" w:type="dxa"/>
            </w:tcMar>
            <w:vAlign w:val="center"/>
          </w:tcPr>
          <w:p w14:paraId="30F91C26" w14:textId="2A3EBA0C"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2" w:type="dxa"/>
            <w:shd w:val="clear" w:color="auto" w:fill="FFFFFF"/>
            <w:tcMar>
              <w:top w:w="40" w:type="dxa"/>
              <w:left w:w="200" w:type="dxa"/>
              <w:bottom w:w="40" w:type="dxa"/>
              <w:right w:w="200" w:type="dxa"/>
            </w:tcMar>
            <w:vAlign w:val="center"/>
          </w:tcPr>
          <w:p w14:paraId="5FB9B47F" w14:textId="74292A1B"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2" w:type="dxa"/>
            <w:shd w:val="clear" w:color="auto" w:fill="FFFFFF"/>
            <w:tcMar>
              <w:top w:w="40" w:type="dxa"/>
              <w:left w:w="200" w:type="dxa"/>
              <w:bottom w:w="40" w:type="dxa"/>
              <w:right w:w="200" w:type="dxa"/>
            </w:tcMar>
            <w:vAlign w:val="center"/>
          </w:tcPr>
          <w:p w14:paraId="724E4C0B" w14:textId="5E9E2884"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2" w:type="dxa"/>
            <w:shd w:val="clear" w:color="auto" w:fill="FFFFFF"/>
            <w:tcMar>
              <w:top w:w="40" w:type="dxa"/>
              <w:left w:w="200" w:type="dxa"/>
              <w:bottom w:w="40" w:type="dxa"/>
              <w:right w:w="200" w:type="dxa"/>
            </w:tcMar>
            <w:vAlign w:val="center"/>
          </w:tcPr>
          <w:p w14:paraId="40C82F04" w14:textId="240F93E7"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5AC09161" w14:textId="77D2EFE5"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289629C8" w14:textId="7AA6C596"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23CD9495" w14:textId="1F460BD2"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20C9D114" w14:textId="71BE4B74"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7966A189" w14:textId="30DC7F3C"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71500A97" w14:textId="19E616B4"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26B32C95" w14:textId="3D7A31EC"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42C20EFE" w14:textId="77AC6F47"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29C60F53" w14:textId="7F3DDD9F"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2E46AFF5" w14:textId="5E10CD53"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c>
          <w:tcPr>
            <w:tcW w:w="771" w:type="dxa"/>
            <w:shd w:val="clear" w:color="auto" w:fill="FFFFFF"/>
            <w:tcMar>
              <w:top w:w="40" w:type="dxa"/>
              <w:left w:w="200" w:type="dxa"/>
              <w:bottom w:w="40" w:type="dxa"/>
              <w:right w:w="200" w:type="dxa"/>
            </w:tcMar>
            <w:vAlign w:val="center"/>
          </w:tcPr>
          <w:p w14:paraId="68D90472" w14:textId="461A2282" w:rsidR="004F7551" w:rsidRPr="004F7551" w:rsidRDefault="004F7551" w:rsidP="004F7551">
            <w:pPr>
              <w:ind w:left="-145" w:right="-154"/>
              <w:jc w:val="center"/>
              <w:rPr>
                <w:rFonts w:eastAsia="Times New Roman" w:cs="Times New Roman"/>
                <w:sz w:val="22"/>
              </w:rPr>
            </w:pPr>
            <w:r>
              <w:rPr>
                <w:rFonts w:eastAsia="Times New Roman" w:cs="Times New Roman"/>
                <w:sz w:val="22"/>
              </w:rPr>
              <w:t>190,8967</w:t>
            </w:r>
          </w:p>
        </w:tc>
      </w:tr>
      <w:tr w:rsidR="004F7551" w14:paraId="168F4FBE" w14:textId="77777777" w:rsidTr="004F7551">
        <w:trPr>
          <w:jc w:val="center"/>
        </w:trPr>
        <w:tc>
          <w:tcPr>
            <w:tcW w:w="400" w:type="dxa"/>
            <w:shd w:val="clear" w:color="auto" w:fill="FFFFFF"/>
            <w:tcMar>
              <w:top w:w="40" w:type="dxa"/>
              <w:left w:w="20" w:type="dxa"/>
              <w:bottom w:w="40" w:type="dxa"/>
              <w:right w:w="20" w:type="dxa"/>
            </w:tcMar>
            <w:vAlign w:val="center"/>
          </w:tcPr>
          <w:p w14:paraId="70B0D947" w14:textId="77777777" w:rsidR="004F7551" w:rsidRPr="004F7551" w:rsidRDefault="004F7551" w:rsidP="004F7551">
            <w:pPr>
              <w:ind w:left="-145" w:right="-154"/>
              <w:jc w:val="center"/>
              <w:rPr>
                <w:rFonts w:eastAsia="Times New Roman" w:cs="Times New Roman"/>
                <w:sz w:val="22"/>
              </w:rPr>
            </w:pPr>
            <w:r>
              <w:rPr>
                <w:rFonts w:eastAsia="Times New Roman" w:cs="Times New Roman"/>
                <w:sz w:val="22"/>
              </w:rPr>
              <w:t>2</w:t>
            </w:r>
          </w:p>
        </w:tc>
        <w:tc>
          <w:tcPr>
            <w:tcW w:w="1047" w:type="dxa"/>
            <w:shd w:val="clear" w:color="auto" w:fill="FFFFFF"/>
            <w:tcMar>
              <w:top w:w="40" w:type="dxa"/>
              <w:left w:w="200" w:type="dxa"/>
              <w:bottom w:w="40" w:type="dxa"/>
              <w:right w:w="200" w:type="dxa"/>
            </w:tcMar>
            <w:vAlign w:val="center"/>
          </w:tcPr>
          <w:p w14:paraId="4B8C69DC" w14:textId="77777777" w:rsidR="004F7551" w:rsidRPr="004F7551" w:rsidRDefault="004F7551" w:rsidP="004F7551">
            <w:pPr>
              <w:ind w:left="-145" w:right="-154"/>
              <w:jc w:val="center"/>
              <w:rPr>
                <w:rFonts w:eastAsia="Times New Roman" w:cs="Times New Roman"/>
                <w:sz w:val="22"/>
              </w:rPr>
            </w:pPr>
            <w:r>
              <w:rPr>
                <w:rFonts w:eastAsia="Times New Roman" w:cs="Times New Roman"/>
                <w:sz w:val="22"/>
              </w:rPr>
              <w:t>Котельная обг. п. Районная</w:t>
            </w:r>
          </w:p>
        </w:tc>
        <w:tc>
          <w:tcPr>
            <w:tcW w:w="772" w:type="dxa"/>
            <w:shd w:val="clear" w:color="auto" w:fill="FFFFFF"/>
            <w:tcMar>
              <w:top w:w="40" w:type="dxa"/>
              <w:left w:w="200" w:type="dxa"/>
              <w:bottom w:w="40" w:type="dxa"/>
              <w:right w:w="200" w:type="dxa"/>
            </w:tcMar>
            <w:vAlign w:val="center"/>
          </w:tcPr>
          <w:p w14:paraId="64C5FA81" w14:textId="77777777"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2" w:type="dxa"/>
            <w:shd w:val="clear" w:color="auto" w:fill="FFFFFF"/>
            <w:tcMar>
              <w:top w:w="40" w:type="dxa"/>
              <w:left w:w="200" w:type="dxa"/>
              <w:bottom w:w="40" w:type="dxa"/>
              <w:right w:w="200" w:type="dxa"/>
            </w:tcMar>
            <w:vAlign w:val="center"/>
          </w:tcPr>
          <w:p w14:paraId="1A28220C" w14:textId="7A940772"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2" w:type="dxa"/>
            <w:shd w:val="clear" w:color="auto" w:fill="FFFFFF"/>
            <w:tcMar>
              <w:top w:w="40" w:type="dxa"/>
              <w:left w:w="200" w:type="dxa"/>
              <w:bottom w:w="40" w:type="dxa"/>
              <w:right w:w="200" w:type="dxa"/>
            </w:tcMar>
            <w:vAlign w:val="center"/>
          </w:tcPr>
          <w:p w14:paraId="10AEF184" w14:textId="59D10E66"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2" w:type="dxa"/>
            <w:shd w:val="clear" w:color="auto" w:fill="FFFFFF"/>
            <w:tcMar>
              <w:top w:w="40" w:type="dxa"/>
              <w:left w:w="200" w:type="dxa"/>
              <w:bottom w:w="40" w:type="dxa"/>
              <w:right w:w="200" w:type="dxa"/>
            </w:tcMar>
            <w:vAlign w:val="center"/>
          </w:tcPr>
          <w:p w14:paraId="22740F8D" w14:textId="636C5CAA"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2" w:type="dxa"/>
            <w:shd w:val="clear" w:color="auto" w:fill="FFFFFF"/>
            <w:tcMar>
              <w:top w:w="40" w:type="dxa"/>
              <w:left w:w="200" w:type="dxa"/>
              <w:bottom w:w="40" w:type="dxa"/>
              <w:right w:w="200" w:type="dxa"/>
            </w:tcMar>
            <w:vAlign w:val="center"/>
          </w:tcPr>
          <w:p w14:paraId="59854958" w14:textId="3724D9F1"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2" w:type="dxa"/>
            <w:shd w:val="clear" w:color="auto" w:fill="FFFFFF"/>
            <w:tcMar>
              <w:top w:w="40" w:type="dxa"/>
              <w:left w:w="200" w:type="dxa"/>
              <w:bottom w:w="40" w:type="dxa"/>
              <w:right w:w="200" w:type="dxa"/>
            </w:tcMar>
            <w:vAlign w:val="center"/>
          </w:tcPr>
          <w:p w14:paraId="695BACDA" w14:textId="02A2D7DC"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7D031902" w14:textId="212C6AD3"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7AE35E8E" w14:textId="24152B91"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7FAF5F19" w14:textId="06B1B975"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05E0497B" w14:textId="37BF86FE"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086FAFDB" w14:textId="151B10D5"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3FBA1291" w14:textId="7BC82403"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60670C61" w14:textId="2B8A089F"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6C52DEEB" w14:textId="0B627A2D"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423EDCF9" w14:textId="653B65ED"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00B02330" w14:textId="6E9F03F2"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c>
          <w:tcPr>
            <w:tcW w:w="771" w:type="dxa"/>
            <w:shd w:val="clear" w:color="auto" w:fill="FFFFFF"/>
            <w:tcMar>
              <w:top w:w="40" w:type="dxa"/>
              <w:left w:w="200" w:type="dxa"/>
              <w:bottom w:w="40" w:type="dxa"/>
              <w:right w:w="200" w:type="dxa"/>
            </w:tcMar>
            <w:vAlign w:val="center"/>
          </w:tcPr>
          <w:p w14:paraId="00429D0B" w14:textId="7778006C" w:rsidR="004F7551" w:rsidRPr="004F7551" w:rsidRDefault="004F7551" w:rsidP="004F7551">
            <w:pPr>
              <w:ind w:left="-145" w:right="-154"/>
              <w:jc w:val="center"/>
              <w:rPr>
                <w:rFonts w:eastAsia="Times New Roman" w:cs="Times New Roman"/>
                <w:sz w:val="22"/>
              </w:rPr>
            </w:pPr>
            <w:r>
              <w:rPr>
                <w:rFonts w:eastAsia="Times New Roman" w:cs="Times New Roman"/>
                <w:sz w:val="22"/>
              </w:rPr>
              <w:t>754,9706</w:t>
            </w:r>
          </w:p>
        </w:tc>
      </w:tr>
      <w:tr w:rsidR="004F7551" w14:paraId="5CFCD395"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12F2F976" w14:textId="77777777"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Итого по: МУП «Баганский коммунальщик»</w:t>
            </w:r>
          </w:p>
        </w:tc>
        <w:tc>
          <w:tcPr>
            <w:tcW w:w="772" w:type="dxa"/>
            <w:shd w:val="clear" w:color="auto" w:fill="FBD4B4"/>
            <w:tcMar>
              <w:top w:w="40" w:type="dxa"/>
              <w:left w:w="200" w:type="dxa"/>
              <w:bottom w:w="40" w:type="dxa"/>
              <w:right w:w="200" w:type="dxa"/>
            </w:tcMar>
            <w:vAlign w:val="center"/>
          </w:tcPr>
          <w:p w14:paraId="0E58F23F" w14:textId="77777777"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05520E37" w14:textId="4E5D2CA7"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37F817B7" w14:textId="44751CA1"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43B2A91D" w14:textId="7360DD31"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380E8B03" w14:textId="7A21D1A9"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20F7C4E3" w14:textId="7A5FB7D3"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5C49074A" w14:textId="557BED78"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78A97F04" w14:textId="33D78136"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197AB431" w14:textId="246F790C"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135F7978" w14:textId="1A4C3F36"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50C3B6E0" w14:textId="5893D42C"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7F4B97BF" w14:textId="7609BF7C"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12097B91" w14:textId="5B5C3DE7"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10D622D9" w14:textId="0543E538"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0203A904" w14:textId="1BCA88B3"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6177AB2F" w14:textId="2367F853"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46EF14C6" w14:textId="47416EA1"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r>
      <w:tr w:rsidR="004F7551" w14:paraId="6BDDA400"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6A4DEB4B" w14:textId="77777777"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Итого по муниципальному образованию</w:t>
            </w:r>
          </w:p>
        </w:tc>
        <w:tc>
          <w:tcPr>
            <w:tcW w:w="772" w:type="dxa"/>
            <w:shd w:val="clear" w:color="auto" w:fill="FBD4B4"/>
            <w:tcMar>
              <w:top w:w="40" w:type="dxa"/>
              <w:left w:w="200" w:type="dxa"/>
              <w:bottom w:w="40" w:type="dxa"/>
              <w:right w:w="200" w:type="dxa"/>
            </w:tcMar>
            <w:vAlign w:val="center"/>
          </w:tcPr>
          <w:p w14:paraId="4A48993A" w14:textId="77777777"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5E2B1F02" w14:textId="3E91F8B2"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375180DE" w14:textId="0CF8B087"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4CC9A920" w14:textId="71E5CA0F"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6F6A20B7" w14:textId="70703F9A"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2" w:type="dxa"/>
            <w:shd w:val="clear" w:color="auto" w:fill="FBD4B4"/>
            <w:tcMar>
              <w:top w:w="40" w:type="dxa"/>
              <w:left w:w="200" w:type="dxa"/>
              <w:bottom w:w="40" w:type="dxa"/>
              <w:right w:w="200" w:type="dxa"/>
            </w:tcMar>
            <w:vAlign w:val="center"/>
          </w:tcPr>
          <w:p w14:paraId="5576027E" w14:textId="5FB473ED"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2B4A78E9" w14:textId="7962BC6A"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630D5404" w14:textId="173F7ABA"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115D0156" w14:textId="4953574E"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3808F897" w14:textId="7BE98051"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4B35831C" w14:textId="2EA39C51"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5EF3A33C" w14:textId="0318C673"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43CA1B60" w14:textId="6266B787"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3B88FEE7" w14:textId="2FCABB88"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11A7B345" w14:textId="293F4058"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69951F40" w14:textId="48CA37C7"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c>
          <w:tcPr>
            <w:tcW w:w="771" w:type="dxa"/>
            <w:shd w:val="clear" w:color="auto" w:fill="FBD4B4"/>
            <w:tcMar>
              <w:top w:w="40" w:type="dxa"/>
              <w:left w:w="200" w:type="dxa"/>
              <w:bottom w:w="40" w:type="dxa"/>
              <w:right w:w="200" w:type="dxa"/>
            </w:tcMar>
            <w:vAlign w:val="center"/>
          </w:tcPr>
          <w:p w14:paraId="18DCDB81" w14:textId="48B5071E" w:rsidR="004F7551" w:rsidRPr="004F7551" w:rsidRDefault="004F7551" w:rsidP="004F7551">
            <w:pPr>
              <w:ind w:left="-145" w:right="-154"/>
              <w:jc w:val="center"/>
              <w:rPr>
                <w:rFonts w:eastAsia="Times New Roman" w:cs="Times New Roman"/>
                <w:sz w:val="22"/>
              </w:rPr>
            </w:pPr>
            <w:r w:rsidRPr="004F7551">
              <w:rPr>
                <w:rFonts w:eastAsia="Times New Roman" w:cs="Times New Roman"/>
                <w:sz w:val="22"/>
              </w:rPr>
              <w:t>472,9337</w:t>
            </w:r>
          </w:p>
        </w:tc>
      </w:tr>
      <w:tr w:rsidR="009749D2" w14:paraId="08F082C8"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30E9806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г) отношение величины технологических потерь тепловой энергии, теплоносителя к материальной характеристике тепловой сети, Гкал/м2</w:t>
            </w:r>
          </w:p>
        </w:tc>
      </w:tr>
      <w:tr w:rsidR="009749D2" w14:paraId="64F574F9" w14:textId="77777777" w:rsidTr="004F7551">
        <w:trPr>
          <w:jc w:val="center"/>
        </w:trPr>
        <w:tc>
          <w:tcPr>
            <w:tcW w:w="14560" w:type="dxa"/>
            <w:gridSpan w:val="19"/>
            <w:shd w:val="clear" w:color="auto" w:fill="DBE5F1"/>
            <w:tcMar>
              <w:top w:w="40" w:type="dxa"/>
              <w:left w:w="20" w:type="dxa"/>
              <w:bottom w:w="40" w:type="dxa"/>
              <w:right w:w="20" w:type="dxa"/>
            </w:tcMar>
            <w:vAlign w:val="center"/>
          </w:tcPr>
          <w:p w14:paraId="0DD5FA7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МУП «Баганский коммунальщик»</w:t>
            </w:r>
          </w:p>
        </w:tc>
      </w:tr>
      <w:tr w:rsidR="009749D2" w14:paraId="02B91AEF" w14:textId="77777777" w:rsidTr="004F7551">
        <w:trPr>
          <w:jc w:val="center"/>
        </w:trPr>
        <w:tc>
          <w:tcPr>
            <w:tcW w:w="400" w:type="dxa"/>
            <w:shd w:val="clear" w:color="auto" w:fill="FFFFFF"/>
            <w:tcMar>
              <w:top w:w="40" w:type="dxa"/>
              <w:left w:w="20" w:type="dxa"/>
              <w:bottom w:w="40" w:type="dxa"/>
              <w:right w:w="20" w:type="dxa"/>
            </w:tcMar>
            <w:vAlign w:val="center"/>
          </w:tcPr>
          <w:p w14:paraId="37956FF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w:t>
            </w:r>
          </w:p>
        </w:tc>
        <w:tc>
          <w:tcPr>
            <w:tcW w:w="1047" w:type="dxa"/>
            <w:shd w:val="clear" w:color="auto" w:fill="FFFFFF"/>
            <w:tcMar>
              <w:top w:w="40" w:type="dxa"/>
              <w:left w:w="200" w:type="dxa"/>
              <w:bottom w:w="40" w:type="dxa"/>
              <w:right w:w="200" w:type="dxa"/>
            </w:tcMar>
            <w:vAlign w:val="center"/>
          </w:tcPr>
          <w:p w14:paraId="7AF4313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с. Андреевка, ул. Озерная, 37</w:t>
            </w:r>
          </w:p>
        </w:tc>
        <w:tc>
          <w:tcPr>
            <w:tcW w:w="772" w:type="dxa"/>
            <w:shd w:val="clear" w:color="auto" w:fill="FFFFFF"/>
            <w:tcMar>
              <w:top w:w="40" w:type="dxa"/>
              <w:left w:w="200" w:type="dxa"/>
              <w:bottom w:w="40" w:type="dxa"/>
              <w:right w:w="200" w:type="dxa"/>
            </w:tcMar>
            <w:vAlign w:val="center"/>
          </w:tcPr>
          <w:p w14:paraId="0510DB7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2" w:type="dxa"/>
            <w:shd w:val="clear" w:color="auto" w:fill="FFFFFF"/>
            <w:tcMar>
              <w:top w:w="40" w:type="dxa"/>
              <w:left w:w="200" w:type="dxa"/>
              <w:bottom w:w="40" w:type="dxa"/>
              <w:right w:w="200" w:type="dxa"/>
            </w:tcMar>
            <w:vAlign w:val="center"/>
          </w:tcPr>
          <w:p w14:paraId="72BFCE4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2" w:type="dxa"/>
            <w:shd w:val="clear" w:color="auto" w:fill="FFFFFF"/>
            <w:tcMar>
              <w:top w:w="40" w:type="dxa"/>
              <w:left w:w="200" w:type="dxa"/>
              <w:bottom w:w="40" w:type="dxa"/>
              <w:right w:w="200" w:type="dxa"/>
            </w:tcMar>
            <w:vAlign w:val="center"/>
          </w:tcPr>
          <w:p w14:paraId="43594B2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2" w:type="dxa"/>
            <w:shd w:val="clear" w:color="auto" w:fill="FFFFFF"/>
            <w:tcMar>
              <w:top w:w="40" w:type="dxa"/>
              <w:left w:w="200" w:type="dxa"/>
              <w:bottom w:w="40" w:type="dxa"/>
              <w:right w:w="200" w:type="dxa"/>
            </w:tcMar>
            <w:vAlign w:val="center"/>
          </w:tcPr>
          <w:p w14:paraId="53A56E4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2" w:type="dxa"/>
            <w:shd w:val="clear" w:color="auto" w:fill="FFFFFF"/>
            <w:tcMar>
              <w:top w:w="40" w:type="dxa"/>
              <w:left w:w="200" w:type="dxa"/>
              <w:bottom w:w="40" w:type="dxa"/>
              <w:right w:w="200" w:type="dxa"/>
            </w:tcMar>
            <w:vAlign w:val="center"/>
          </w:tcPr>
          <w:p w14:paraId="0C84D32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2" w:type="dxa"/>
            <w:shd w:val="clear" w:color="auto" w:fill="FFFFFF"/>
            <w:tcMar>
              <w:top w:w="40" w:type="dxa"/>
              <w:left w:w="200" w:type="dxa"/>
              <w:bottom w:w="40" w:type="dxa"/>
              <w:right w:w="200" w:type="dxa"/>
            </w:tcMar>
            <w:vAlign w:val="center"/>
          </w:tcPr>
          <w:p w14:paraId="5EA5DAA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1BC153A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62B3804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1B4D876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085133B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2E38F80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5A8EE4A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36E6AD8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4A9C5CE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6BA5C91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52212F4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c>
          <w:tcPr>
            <w:tcW w:w="771" w:type="dxa"/>
            <w:shd w:val="clear" w:color="auto" w:fill="FFFFFF"/>
            <w:tcMar>
              <w:top w:w="40" w:type="dxa"/>
              <w:left w:w="200" w:type="dxa"/>
              <w:bottom w:w="40" w:type="dxa"/>
              <w:right w:w="200" w:type="dxa"/>
            </w:tcMar>
            <w:vAlign w:val="center"/>
          </w:tcPr>
          <w:p w14:paraId="5E1FBD9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1,5385</w:t>
            </w:r>
          </w:p>
        </w:tc>
      </w:tr>
      <w:tr w:rsidR="009749D2" w14:paraId="4E508259" w14:textId="77777777" w:rsidTr="004F7551">
        <w:trPr>
          <w:jc w:val="center"/>
        </w:trPr>
        <w:tc>
          <w:tcPr>
            <w:tcW w:w="400" w:type="dxa"/>
            <w:shd w:val="clear" w:color="auto" w:fill="FFFFFF"/>
            <w:tcMar>
              <w:top w:w="40" w:type="dxa"/>
              <w:left w:w="20" w:type="dxa"/>
              <w:bottom w:w="40" w:type="dxa"/>
              <w:right w:w="20" w:type="dxa"/>
            </w:tcMar>
            <w:vAlign w:val="center"/>
          </w:tcPr>
          <w:p w14:paraId="124AE47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w:t>
            </w:r>
          </w:p>
        </w:tc>
        <w:tc>
          <w:tcPr>
            <w:tcW w:w="1047" w:type="dxa"/>
            <w:shd w:val="clear" w:color="auto" w:fill="FFFFFF"/>
            <w:tcMar>
              <w:top w:w="40" w:type="dxa"/>
              <w:left w:w="200" w:type="dxa"/>
              <w:bottom w:w="40" w:type="dxa"/>
              <w:right w:w="200" w:type="dxa"/>
            </w:tcMar>
            <w:vAlign w:val="center"/>
          </w:tcPr>
          <w:p w14:paraId="5E2B986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обг. п. Районная</w:t>
            </w:r>
          </w:p>
        </w:tc>
        <w:tc>
          <w:tcPr>
            <w:tcW w:w="772" w:type="dxa"/>
            <w:shd w:val="clear" w:color="auto" w:fill="FFFFFF"/>
            <w:tcMar>
              <w:top w:w="40" w:type="dxa"/>
              <w:left w:w="200" w:type="dxa"/>
              <w:bottom w:w="40" w:type="dxa"/>
              <w:right w:w="200" w:type="dxa"/>
            </w:tcMar>
            <w:vAlign w:val="center"/>
          </w:tcPr>
          <w:p w14:paraId="49836D5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2" w:type="dxa"/>
            <w:shd w:val="clear" w:color="auto" w:fill="FFFFFF"/>
            <w:tcMar>
              <w:top w:w="40" w:type="dxa"/>
              <w:left w:w="200" w:type="dxa"/>
              <w:bottom w:w="40" w:type="dxa"/>
              <w:right w:w="200" w:type="dxa"/>
            </w:tcMar>
            <w:vAlign w:val="center"/>
          </w:tcPr>
          <w:p w14:paraId="52071B2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2" w:type="dxa"/>
            <w:shd w:val="clear" w:color="auto" w:fill="FFFFFF"/>
            <w:tcMar>
              <w:top w:w="40" w:type="dxa"/>
              <w:left w:w="200" w:type="dxa"/>
              <w:bottom w:w="40" w:type="dxa"/>
              <w:right w:w="200" w:type="dxa"/>
            </w:tcMar>
            <w:vAlign w:val="center"/>
          </w:tcPr>
          <w:p w14:paraId="75A9212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2" w:type="dxa"/>
            <w:shd w:val="clear" w:color="auto" w:fill="FFFFFF"/>
            <w:tcMar>
              <w:top w:w="40" w:type="dxa"/>
              <w:left w:w="200" w:type="dxa"/>
              <w:bottom w:w="40" w:type="dxa"/>
              <w:right w:w="200" w:type="dxa"/>
            </w:tcMar>
            <w:vAlign w:val="center"/>
          </w:tcPr>
          <w:p w14:paraId="746A80C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2" w:type="dxa"/>
            <w:shd w:val="clear" w:color="auto" w:fill="FFFFFF"/>
            <w:tcMar>
              <w:top w:w="40" w:type="dxa"/>
              <w:left w:w="200" w:type="dxa"/>
              <w:bottom w:w="40" w:type="dxa"/>
              <w:right w:w="200" w:type="dxa"/>
            </w:tcMar>
            <w:vAlign w:val="center"/>
          </w:tcPr>
          <w:p w14:paraId="34DC475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2" w:type="dxa"/>
            <w:shd w:val="clear" w:color="auto" w:fill="FFFFFF"/>
            <w:tcMar>
              <w:top w:w="40" w:type="dxa"/>
              <w:left w:w="200" w:type="dxa"/>
              <w:bottom w:w="40" w:type="dxa"/>
              <w:right w:w="200" w:type="dxa"/>
            </w:tcMar>
            <w:vAlign w:val="center"/>
          </w:tcPr>
          <w:p w14:paraId="01AA7D4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0493B82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320C509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1D7D7A7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71CFA68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46340D8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55F6CD2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782A23D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03ADEFE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42D97A6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2C39F3E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c>
          <w:tcPr>
            <w:tcW w:w="771" w:type="dxa"/>
            <w:shd w:val="clear" w:color="auto" w:fill="FFFFFF"/>
            <w:tcMar>
              <w:top w:w="40" w:type="dxa"/>
              <w:left w:w="200" w:type="dxa"/>
              <w:bottom w:w="40" w:type="dxa"/>
              <w:right w:w="200" w:type="dxa"/>
            </w:tcMar>
            <w:vAlign w:val="center"/>
          </w:tcPr>
          <w:p w14:paraId="464E8BA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0,6250</w:t>
            </w:r>
          </w:p>
        </w:tc>
      </w:tr>
      <w:tr w:rsidR="004F7551" w14:paraId="5B05F559"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01A573C4"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Итого по: МУП «Баганский коммунальщик»</w:t>
            </w:r>
          </w:p>
        </w:tc>
        <w:tc>
          <w:tcPr>
            <w:tcW w:w="772" w:type="dxa"/>
            <w:shd w:val="clear" w:color="auto" w:fill="FBD4B4"/>
            <w:tcMar>
              <w:top w:w="40" w:type="dxa"/>
              <w:left w:w="200" w:type="dxa"/>
              <w:bottom w:w="40" w:type="dxa"/>
              <w:right w:w="200" w:type="dxa"/>
            </w:tcMar>
            <w:vAlign w:val="center"/>
          </w:tcPr>
          <w:p w14:paraId="4356DB1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7620576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51C6D3E0"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53BB2C2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4E992CE8"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655C933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2B88F4D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4025644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7584A38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7C83350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50975C6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59C0170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393F87C9"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5548FE9D"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6C5CA9A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39E50C4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231440C8"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r>
      <w:tr w:rsidR="004F7551" w14:paraId="336C3DE6"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0EA2361F"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Итого по муниципальному образованию</w:t>
            </w:r>
          </w:p>
        </w:tc>
        <w:tc>
          <w:tcPr>
            <w:tcW w:w="772" w:type="dxa"/>
            <w:shd w:val="clear" w:color="auto" w:fill="FBD4B4"/>
            <w:tcMar>
              <w:top w:w="40" w:type="dxa"/>
              <w:left w:w="200" w:type="dxa"/>
              <w:bottom w:w="40" w:type="dxa"/>
              <w:right w:w="200" w:type="dxa"/>
            </w:tcMar>
            <w:vAlign w:val="center"/>
          </w:tcPr>
          <w:p w14:paraId="0002EE20"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0B75F13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46B33ED8"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657EBBC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49F7BEAD"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2" w:type="dxa"/>
            <w:shd w:val="clear" w:color="auto" w:fill="FBD4B4"/>
            <w:tcMar>
              <w:top w:w="40" w:type="dxa"/>
              <w:left w:w="200" w:type="dxa"/>
              <w:bottom w:w="40" w:type="dxa"/>
              <w:right w:w="200" w:type="dxa"/>
            </w:tcMar>
            <w:vAlign w:val="center"/>
          </w:tcPr>
          <w:p w14:paraId="405AE1D1"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7995E92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071DD83B"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1EFD144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6E00584F"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1E48D174"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6A980144"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64757B6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0A0BCEE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020D150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4AECDF0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c>
          <w:tcPr>
            <w:tcW w:w="771" w:type="dxa"/>
            <w:shd w:val="clear" w:color="auto" w:fill="FBD4B4"/>
            <w:tcMar>
              <w:top w:w="40" w:type="dxa"/>
              <w:left w:w="200" w:type="dxa"/>
              <w:bottom w:w="40" w:type="dxa"/>
              <w:right w:w="200" w:type="dxa"/>
            </w:tcMar>
            <w:vAlign w:val="center"/>
          </w:tcPr>
          <w:p w14:paraId="7C35B4F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2,1635</w:t>
            </w:r>
          </w:p>
        </w:tc>
      </w:tr>
      <w:tr w:rsidR="009749D2" w14:paraId="4CB64D9B"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5A8F763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д) коэффициент использования установленной тепловой мощности, о.е.</w:t>
            </w:r>
          </w:p>
        </w:tc>
      </w:tr>
      <w:tr w:rsidR="009749D2" w14:paraId="1726FC38" w14:textId="77777777" w:rsidTr="004F7551">
        <w:trPr>
          <w:jc w:val="center"/>
        </w:trPr>
        <w:tc>
          <w:tcPr>
            <w:tcW w:w="14560" w:type="dxa"/>
            <w:gridSpan w:val="19"/>
            <w:shd w:val="clear" w:color="auto" w:fill="F9BE8F"/>
            <w:tcMar>
              <w:top w:w="40" w:type="dxa"/>
              <w:left w:w="20" w:type="dxa"/>
              <w:bottom w:w="40" w:type="dxa"/>
              <w:right w:w="20" w:type="dxa"/>
            </w:tcMar>
            <w:vAlign w:val="center"/>
          </w:tcPr>
          <w:p w14:paraId="08CC0D4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Источники комбинированной выработки электрической и тепловой энергии</w:t>
            </w:r>
          </w:p>
        </w:tc>
      </w:tr>
      <w:tr w:rsidR="004F7551" w14:paraId="7CF31F06" w14:textId="77777777" w:rsidTr="004F7551">
        <w:trPr>
          <w:jc w:val="center"/>
        </w:trPr>
        <w:tc>
          <w:tcPr>
            <w:tcW w:w="1447" w:type="dxa"/>
            <w:gridSpan w:val="2"/>
            <w:shd w:val="clear" w:color="auto" w:fill="FFFFFF"/>
            <w:tcMar>
              <w:top w:w="40" w:type="dxa"/>
              <w:left w:w="200" w:type="dxa"/>
              <w:bottom w:w="40" w:type="dxa"/>
              <w:right w:w="200" w:type="dxa"/>
            </w:tcMar>
            <w:vAlign w:val="center"/>
          </w:tcPr>
          <w:p w14:paraId="4DA6C17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Отсутствует</w:t>
            </w:r>
          </w:p>
        </w:tc>
        <w:tc>
          <w:tcPr>
            <w:tcW w:w="772" w:type="dxa"/>
            <w:shd w:val="clear" w:color="auto" w:fill="FFFFFF"/>
            <w:tcMar>
              <w:top w:w="40" w:type="dxa"/>
              <w:left w:w="200" w:type="dxa"/>
              <w:bottom w:w="40" w:type="dxa"/>
              <w:right w:w="200" w:type="dxa"/>
            </w:tcMar>
            <w:vAlign w:val="center"/>
          </w:tcPr>
          <w:p w14:paraId="1159CDC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3D37037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028C8F0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6556B14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49DB555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7E66FBE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FDB617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E376FF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FCE5C9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AC3309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D2B4CD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12EF0D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0D9B50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B01C5D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E0FF18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4B247E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67E0E3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r>
      <w:tr w:rsidR="009749D2" w14:paraId="3B03AFE7" w14:textId="77777777" w:rsidTr="004F7551">
        <w:trPr>
          <w:jc w:val="center"/>
        </w:trPr>
        <w:tc>
          <w:tcPr>
            <w:tcW w:w="14560" w:type="dxa"/>
            <w:gridSpan w:val="19"/>
            <w:shd w:val="clear" w:color="auto" w:fill="F9BE8F"/>
            <w:tcMar>
              <w:top w:w="40" w:type="dxa"/>
              <w:left w:w="20" w:type="dxa"/>
              <w:bottom w:w="40" w:type="dxa"/>
              <w:right w:w="20" w:type="dxa"/>
            </w:tcMar>
            <w:vAlign w:val="center"/>
          </w:tcPr>
          <w:p w14:paraId="15FA365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lastRenderedPageBreak/>
              <w:t>Котельные(некомбинированная выработка)</w:t>
            </w:r>
          </w:p>
        </w:tc>
      </w:tr>
      <w:tr w:rsidR="009749D2" w14:paraId="22BCCD98" w14:textId="77777777" w:rsidTr="004F7551">
        <w:trPr>
          <w:jc w:val="center"/>
        </w:trPr>
        <w:tc>
          <w:tcPr>
            <w:tcW w:w="14560" w:type="dxa"/>
            <w:gridSpan w:val="19"/>
            <w:shd w:val="clear" w:color="auto" w:fill="DBE5F1"/>
            <w:tcMar>
              <w:top w:w="40" w:type="dxa"/>
              <w:left w:w="20" w:type="dxa"/>
              <w:bottom w:w="40" w:type="dxa"/>
              <w:right w:w="20" w:type="dxa"/>
            </w:tcMar>
            <w:vAlign w:val="center"/>
          </w:tcPr>
          <w:p w14:paraId="177FF3E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МУП «Баганский коммунальщик»</w:t>
            </w:r>
          </w:p>
        </w:tc>
      </w:tr>
      <w:tr w:rsidR="009749D2" w14:paraId="00868C21" w14:textId="77777777" w:rsidTr="004F7551">
        <w:trPr>
          <w:jc w:val="center"/>
        </w:trPr>
        <w:tc>
          <w:tcPr>
            <w:tcW w:w="400" w:type="dxa"/>
            <w:shd w:val="clear" w:color="auto" w:fill="FFFFFF"/>
            <w:tcMar>
              <w:top w:w="40" w:type="dxa"/>
              <w:left w:w="20" w:type="dxa"/>
              <w:bottom w:w="40" w:type="dxa"/>
              <w:right w:w="20" w:type="dxa"/>
            </w:tcMar>
            <w:vAlign w:val="center"/>
          </w:tcPr>
          <w:p w14:paraId="4028108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w:t>
            </w:r>
          </w:p>
        </w:tc>
        <w:tc>
          <w:tcPr>
            <w:tcW w:w="1047" w:type="dxa"/>
            <w:shd w:val="clear" w:color="auto" w:fill="FFFFFF"/>
            <w:tcMar>
              <w:top w:w="40" w:type="dxa"/>
              <w:left w:w="200" w:type="dxa"/>
              <w:bottom w:w="40" w:type="dxa"/>
              <w:right w:w="200" w:type="dxa"/>
            </w:tcMar>
            <w:vAlign w:val="center"/>
          </w:tcPr>
          <w:p w14:paraId="5C0F738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с. Андреевка, ул. Озерная, 37</w:t>
            </w:r>
          </w:p>
        </w:tc>
        <w:tc>
          <w:tcPr>
            <w:tcW w:w="772" w:type="dxa"/>
            <w:shd w:val="clear" w:color="auto" w:fill="FFFFFF"/>
            <w:tcMar>
              <w:top w:w="40" w:type="dxa"/>
              <w:left w:w="200" w:type="dxa"/>
              <w:bottom w:w="40" w:type="dxa"/>
              <w:right w:w="200" w:type="dxa"/>
            </w:tcMar>
            <w:vAlign w:val="center"/>
          </w:tcPr>
          <w:p w14:paraId="57D08D8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2" w:type="dxa"/>
            <w:shd w:val="clear" w:color="auto" w:fill="FFFFFF"/>
            <w:tcMar>
              <w:top w:w="40" w:type="dxa"/>
              <w:left w:w="200" w:type="dxa"/>
              <w:bottom w:w="40" w:type="dxa"/>
              <w:right w:w="200" w:type="dxa"/>
            </w:tcMar>
            <w:vAlign w:val="center"/>
          </w:tcPr>
          <w:p w14:paraId="76D2AC2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2" w:type="dxa"/>
            <w:shd w:val="clear" w:color="auto" w:fill="FFFFFF"/>
            <w:tcMar>
              <w:top w:w="40" w:type="dxa"/>
              <w:left w:w="200" w:type="dxa"/>
              <w:bottom w:w="40" w:type="dxa"/>
              <w:right w:w="200" w:type="dxa"/>
            </w:tcMar>
            <w:vAlign w:val="center"/>
          </w:tcPr>
          <w:p w14:paraId="0B22C61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2" w:type="dxa"/>
            <w:shd w:val="clear" w:color="auto" w:fill="FFFFFF"/>
            <w:tcMar>
              <w:top w:w="40" w:type="dxa"/>
              <w:left w:w="200" w:type="dxa"/>
              <w:bottom w:w="40" w:type="dxa"/>
              <w:right w:w="200" w:type="dxa"/>
            </w:tcMar>
            <w:vAlign w:val="center"/>
          </w:tcPr>
          <w:p w14:paraId="5015E7C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2" w:type="dxa"/>
            <w:shd w:val="clear" w:color="auto" w:fill="FFFFFF"/>
            <w:tcMar>
              <w:top w:w="40" w:type="dxa"/>
              <w:left w:w="200" w:type="dxa"/>
              <w:bottom w:w="40" w:type="dxa"/>
              <w:right w:w="200" w:type="dxa"/>
            </w:tcMar>
            <w:vAlign w:val="center"/>
          </w:tcPr>
          <w:p w14:paraId="7369701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2" w:type="dxa"/>
            <w:shd w:val="clear" w:color="auto" w:fill="FFFFFF"/>
            <w:tcMar>
              <w:top w:w="40" w:type="dxa"/>
              <w:left w:w="200" w:type="dxa"/>
              <w:bottom w:w="40" w:type="dxa"/>
              <w:right w:w="200" w:type="dxa"/>
            </w:tcMar>
            <w:vAlign w:val="center"/>
          </w:tcPr>
          <w:p w14:paraId="2EFE286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6760CF9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0809657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6B877A1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4763FD6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61FE319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6FC226E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065B681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7BB479F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55B8DDF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30290F2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c>
          <w:tcPr>
            <w:tcW w:w="771" w:type="dxa"/>
            <w:shd w:val="clear" w:color="auto" w:fill="FFFFFF"/>
            <w:tcMar>
              <w:top w:w="40" w:type="dxa"/>
              <w:left w:w="200" w:type="dxa"/>
              <w:bottom w:w="40" w:type="dxa"/>
              <w:right w:w="200" w:type="dxa"/>
            </w:tcMar>
            <w:vAlign w:val="center"/>
          </w:tcPr>
          <w:p w14:paraId="3236EF4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65,3247</w:t>
            </w:r>
          </w:p>
        </w:tc>
      </w:tr>
      <w:tr w:rsidR="009749D2" w14:paraId="4B3AD87F" w14:textId="77777777" w:rsidTr="004F7551">
        <w:trPr>
          <w:jc w:val="center"/>
        </w:trPr>
        <w:tc>
          <w:tcPr>
            <w:tcW w:w="400" w:type="dxa"/>
            <w:shd w:val="clear" w:color="auto" w:fill="FFFFFF"/>
            <w:tcMar>
              <w:top w:w="40" w:type="dxa"/>
              <w:left w:w="20" w:type="dxa"/>
              <w:bottom w:w="40" w:type="dxa"/>
              <w:right w:w="20" w:type="dxa"/>
            </w:tcMar>
            <w:vAlign w:val="center"/>
          </w:tcPr>
          <w:p w14:paraId="44BA81D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w:t>
            </w:r>
          </w:p>
        </w:tc>
        <w:tc>
          <w:tcPr>
            <w:tcW w:w="1047" w:type="dxa"/>
            <w:shd w:val="clear" w:color="auto" w:fill="FFFFFF"/>
            <w:tcMar>
              <w:top w:w="40" w:type="dxa"/>
              <w:left w:w="200" w:type="dxa"/>
              <w:bottom w:w="40" w:type="dxa"/>
              <w:right w:w="200" w:type="dxa"/>
            </w:tcMar>
            <w:vAlign w:val="center"/>
          </w:tcPr>
          <w:p w14:paraId="4213E34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обг. п. Районная</w:t>
            </w:r>
          </w:p>
        </w:tc>
        <w:tc>
          <w:tcPr>
            <w:tcW w:w="772" w:type="dxa"/>
            <w:shd w:val="clear" w:color="auto" w:fill="FFFFFF"/>
            <w:tcMar>
              <w:top w:w="40" w:type="dxa"/>
              <w:left w:w="200" w:type="dxa"/>
              <w:bottom w:w="40" w:type="dxa"/>
              <w:right w:w="200" w:type="dxa"/>
            </w:tcMar>
            <w:vAlign w:val="center"/>
          </w:tcPr>
          <w:p w14:paraId="10022B3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2" w:type="dxa"/>
            <w:shd w:val="clear" w:color="auto" w:fill="FFFFFF"/>
            <w:tcMar>
              <w:top w:w="40" w:type="dxa"/>
              <w:left w:w="200" w:type="dxa"/>
              <w:bottom w:w="40" w:type="dxa"/>
              <w:right w:w="200" w:type="dxa"/>
            </w:tcMar>
            <w:vAlign w:val="center"/>
          </w:tcPr>
          <w:p w14:paraId="3E41182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2" w:type="dxa"/>
            <w:shd w:val="clear" w:color="auto" w:fill="FFFFFF"/>
            <w:tcMar>
              <w:top w:w="40" w:type="dxa"/>
              <w:left w:w="200" w:type="dxa"/>
              <w:bottom w:w="40" w:type="dxa"/>
              <w:right w:w="200" w:type="dxa"/>
            </w:tcMar>
            <w:vAlign w:val="center"/>
          </w:tcPr>
          <w:p w14:paraId="62485FF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2" w:type="dxa"/>
            <w:shd w:val="clear" w:color="auto" w:fill="FFFFFF"/>
            <w:tcMar>
              <w:top w:w="40" w:type="dxa"/>
              <w:left w:w="200" w:type="dxa"/>
              <w:bottom w:w="40" w:type="dxa"/>
              <w:right w:w="200" w:type="dxa"/>
            </w:tcMar>
            <w:vAlign w:val="center"/>
          </w:tcPr>
          <w:p w14:paraId="0D9671B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2" w:type="dxa"/>
            <w:shd w:val="clear" w:color="auto" w:fill="FFFFFF"/>
            <w:tcMar>
              <w:top w:w="40" w:type="dxa"/>
              <w:left w:w="200" w:type="dxa"/>
              <w:bottom w:w="40" w:type="dxa"/>
              <w:right w:w="200" w:type="dxa"/>
            </w:tcMar>
            <w:vAlign w:val="center"/>
          </w:tcPr>
          <w:p w14:paraId="5F95D51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2" w:type="dxa"/>
            <w:shd w:val="clear" w:color="auto" w:fill="FFFFFF"/>
            <w:tcMar>
              <w:top w:w="40" w:type="dxa"/>
              <w:left w:w="200" w:type="dxa"/>
              <w:bottom w:w="40" w:type="dxa"/>
              <w:right w:w="200" w:type="dxa"/>
            </w:tcMar>
            <w:vAlign w:val="center"/>
          </w:tcPr>
          <w:p w14:paraId="121CE27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7928ECE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32148B6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59346DB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4B62F9E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2F18D6C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66F43FF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434614D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729A1B1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1D0F7C1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7618FDC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c>
          <w:tcPr>
            <w:tcW w:w="771" w:type="dxa"/>
            <w:shd w:val="clear" w:color="auto" w:fill="FFFFFF"/>
            <w:tcMar>
              <w:top w:w="40" w:type="dxa"/>
              <w:left w:w="200" w:type="dxa"/>
              <w:bottom w:w="40" w:type="dxa"/>
              <w:right w:w="200" w:type="dxa"/>
            </w:tcMar>
            <w:vAlign w:val="center"/>
          </w:tcPr>
          <w:p w14:paraId="37CCEA0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15,6486</w:t>
            </w:r>
          </w:p>
        </w:tc>
      </w:tr>
      <w:tr w:rsidR="004F7551" w14:paraId="1F3B5C05"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2B9064B1"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Итого по: МУП «Баганский коммунальщик»</w:t>
            </w:r>
          </w:p>
        </w:tc>
        <w:tc>
          <w:tcPr>
            <w:tcW w:w="772" w:type="dxa"/>
            <w:shd w:val="clear" w:color="auto" w:fill="FBD4B4"/>
            <w:tcMar>
              <w:top w:w="40" w:type="dxa"/>
              <w:left w:w="200" w:type="dxa"/>
              <w:bottom w:w="40" w:type="dxa"/>
              <w:right w:w="200" w:type="dxa"/>
            </w:tcMar>
            <w:vAlign w:val="center"/>
          </w:tcPr>
          <w:p w14:paraId="5D73AAFF"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3973EA87"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2EF91A7B"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2579A791"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471E391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6D8047BF"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6D4D4CE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498CA7D1"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340ECBAD"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36A88204"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7990A8F1"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3DAE2F6B"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5E5DFE1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56EA0A4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6B9A2A8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145E4ED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01045B9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r>
      <w:tr w:rsidR="004F7551" w14:paraId="5F68E29F"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4345F85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Итого по муниципальному образованию</w:t>
            </w:r>
          </w:p>
        </w:tc>
        <w:tc>
          <w:tcPr>
            <w:tcW w:w="772" w:type="dxa"/>
            <w:shd w:val="clear" w:color="auto" w:fill="FBD4B4"/>
            <w:tcMar>
              <w:top w:w="40" w:type="dxa"/>
              <w:left w:w="200" w:type="dxa"/>
              <w:bottom w:w="40" w:type="dxa"/>
              <w:right w:w="200" w:type="dxa"/>
            </w:tcMar>
            <w:vAlign w:val="center"/>
          </w:tcPr>
          <w:p w14:paraId="6E543239"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2F17A15B"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3895E239"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69146717"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4EC3DB0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2" w:type="dxa"/>
            <w:shd w:val="clear" w:color="auto" w:fill="FBD4B4"/>
            <w:tcMar>
              <w:top w:w="40" w:type="dxa"/>
              <w:left w:w="200" w:type="dxa"/>
              <w:bottom w:w="40" w:type="dxa"/>
              <w:right w:w="200" w:type="dxa"/>
            </w:tcMar>
            <w:vAlign w:val="center"/>
          </w:tcPr>
          <w:p w14:paraId="4AB5CD0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3B8704DF"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45D2A080"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3C641EE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6802339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378155F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77CB83BF"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558A3E3B"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33824369"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2760F527"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4DA9A31F"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c>
          <w:tcPr>
            <w:tcW w:w="771" w:type="dxa"/>
            <w:shd w:val="clear" w:color="auto" w:fill="FBD4B4"/>
            <w:tcMar>
              <w:top w:w="40" w:type="dxa"/>
              <w:left w:w="200" w:type="dxa"/>
              <w:bottom w:w="40" w:type="dxa"/>
              <w:right w:w="200" w:type="dxa"/>
            </w:tcMar>
            <w:vAlign w:val="center"/>
          </w:tcPr>
          <w:p w14:paraId="7FE3C0D0"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40,4867</w:t>
            </w:r>
          </w:p>
        </w:tc>
      </w:tr>
      <w:tr w:rsidR="009749D2" w14:paraId="62F5C6F9"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55CADFB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е) удельная материальная характеристика тепловых сетей, приведенная к расчетной тепловой нагрузке, м2/(Гкал/ч)</w:t>
            </w:r>
          </w:p>
        </w:tc>
      </w:tr>
      <w:tr w:rsidR="009749D2" w14:paraId="50FE52E6" w14:textId="77777777" w:rsidTr="004F7551">
        <w:trPr>
          <w:jc w:val="center"/>
        </w:trPr>
        <w:tc>
          <w:tcPr>
            <w:tcW w:w="14560" w:type="dxa"/>
            <w:gridSpan w:val="19"/>
            <w:shd w:val="clear" w:color="auto" w:fill="F9BE8F"/>
            <w:tcMar>
              <w:top w:w="40" w:type="dxa"/>
              <w:left w:w="20" w:type="dxa"/>
              <w:bottom w:w="40" w:type="dxa"/>
              <w:right w:w="20" w:type="dxa"/>
            </w:tcMar>
            <w:vAlign w:val="center"/>
          </w:tcPr>
          <w:p w14:paraId="09DF279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Источники комбинированной выработки электрической и тепловой энергии</w:t>
            </w:r>
          </w:p>
        </w:tc>
      </w:tr>
      <w:tr w:rsidR="004F7551" w14:paraId="79BEDCF1" w14:textId="77777777" w:rsidTr="004F7551">
        <w:trPr>
          <w:jc w:val="center"/>
        </w:trPr>
        <w:tc>
          <w:tcPr>
            <w:tcW w:w="1447" w:type="dxa"/>
            <w:gridSpan w:val="2"/>
            <w:shd w:val="clear" w:color="auto" w:fill="FFFFFF"/>
            <w:tcMar>
              <w:top w:w="40" w:type="dxa"/>
              <w:left w:w="200" w:type="dxa"/>
              <w:bottom w:w="40" w:type="dxa"/>
              <w:right w:w="200" w:type="dxa"/>
            </w:tcMar>
            <w:vAlign w:val="center"/>
          </w:tcPr>
          <w:p w14:paraId="47BF1E3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Отсутствует</w:t>
            </w:r>
          </w:p>
        </w:tc>
        <w:tc>
          <w:tcPr>
            <w:tcW w:w="772" w:type="dxa"/>
            <w:shd w:val="clear" w:color="auto" w:fill="FFFFFF"/>
            <w:tcMar>
              <w:top w:w="40" w:type="dxa"/>
              <w:left w:w="200" w:type="dxa"/>
              <w:bottom w:w="40" w:type="dxa"/>
              <w:right w:w="200" w:type="dxa"/>
            </w:tcMar>
            <w:vAlign w:val="center"/>
          </w:tcPr>
          <w:p w14:paraId="09F7FE7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09E9580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57E2944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2A5F472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243A6BF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704C4AF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9E542C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B3F536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76FC6C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62A704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5222A6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AC1D71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96531C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A33373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9D950E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101A2A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6C9E0B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r>
      <w:tr w:rsidR="009749D2" w14:paraId="66B903C3" w14:textId="77777777" w:rsidTr="004F7551">
        <w:trPr>
          <w:jc w:val="center"/>
        </w:trPr>
        <w:tc>
          <w:tcPr>
            <w:tcW w:w="14560" w:type="dxa"/>
            <w:gridSpan w:val="19"/>
            <w:shd w:val="clear" w:color="auto" w:fill="F9BE8F"/>
            <w:tcMar>
              <w:top w:w="40" w:type="dxa"/>
              <w:left w:w="20" w:type="dxa"/>
              <w:bottom w:w="40" w:type="dxa"/>
              <w:right w:w="20" w:type="dxa"/>
            </w:tcMar>
            <w:vAlign w:val="center"/>
          </w:tcPr>
          <w:p w14:paraId="2A2EF6A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Котельные(некомбинированная выработка)</w:t>
            </w:r>
          </w:p>
        </w:tc>
      </w:tr>
      <w:tr w:rsidR="009749D2" w14:paraId="35C650AA" w14:textId="77777777" w:rsidTr="004F7551">
        <w:trPr>
          <w:jc w:val="center"/>
        </w:trPr>
        <w:tc>
          <w:tcPr>
            <w:tcW w:w="14560" w:type="dxa"/>
            <w:gridSpan w:val="19"/>
            <w:shd w:val="clear" w:color="auto" w:fill="DBE5F1"/>
            <w:tcMar>
              <w:top w:w="40" w:type="dxa"/>
              <w:left w:w="20" w:type="dxa"/>
              <w:bottom w:w="40" w:type="dxa"/>
              <w:right w:w="20" w:type="dxa"/>
            </w:tcMar>
            <w:vAlign w:val="center"/>
          </w:tcPr>
          <w:p w14:paraId="62D2384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МУП «Баганский коммунальщик»</w:t>
            </w:r>
          </w:p>
        </w:tc>
      </w:tr>
      <w:tr w:rsidR="009749D2" w14:paraId="1158C250" w14:textId="77777777" w:rsidTr="004F7551">
        <w:trPr>
          <w:jc w:val="center"/>
        </w:trPr>
        <w:tc>
          <w:tcPr>
            <w:tcW w:w="400" w:type="dxa"/>
            <w:shd w:val="clear" w:color="auto" w:fill="FFFFFF"/>
            <w:tcMar>
              <w:top w:w="40" w:type="dxa"/>
              <w:left w:w="20" w:type="dxa"/>
              <w:bottom w:w="40" w:type="dxa"/>
              <w:right w:w="20" w:type="dxa"/>
            </w:tcMar>
            <w:vAlign w:val="center"/>
          </w:tcPr>
          <w:p w14:paraId="1411652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w:t>
            </w:r>
          </w:p>
        </w:tc>
        <w:tc>
          <w:tcPr>
            <w:tcW w:w="1047" w:type="dxa"/>
            <w:shd w:val="clear" w:color="auto" w:fill="FFFFFF"/>
            <w:tcMar>
              <w:top w:w="40" w:type="dxa"/>
              <w:left w:w="200" w:type="dxa"/>
              <w:bottom w:w="40" w:type="dxa"/>
              <w:right w:w="200" w:type="dxa"/>
            </w:tcMar>
            <w:vAlign w:val="center"/>
          </w:tcPr>
          <w:p w14:paraId="7A63138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с. Андреевка, ул. Озерная, 37</w:t>
            </w:r>
          </w:p>
        </w:tc>
        <w:tc>
          <w:tcPr>
            <w:tcW w:w="772" w:type="dxa"/>
            <w:shd w:val="clear" w:color="auto" w:fill="FFFFFF"/>
            <w:tcMar>
              <w:top w:w="40" w:type="dxa"/>
              <w:left w:w="200" w:type="dxa"/>
              <w:bottom w:w="40" w:type="dxa"/>
              <w:right w:w="200" w:type="dxa"/>
            </w:tcMar>
            <w:vAlign w:val="center"/>
          </w:tcPr>
          <w:p w14:paraId="45F164B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2" w:type="dxa"/>
            <w:shd w:val="clear" w:color="auto" w:fill="FFFFFF"/>
            <w:tcMar>
              <w:top w:w="40" w:type="dxa"/>
              <w:left w:w="200" w:type="dxa"/>
              <w:bottom w:w="40" w:type="dxa"/>
              <w:right w:w="200" w:type="dxa"/>
            </w:tcMar>
            <w:vAlign w:val="center"/>
          </w:tcPr>
          <w:p w14:paraId="58B149F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2" w:type="dxa"/>
            <w:shd w:val="clear" w:color="auto" w:fill="FFFFFF"/>
            <w:tcMar>
              <w:top w:w="40" w:type="dxa"/>
              <w:left w:w="200" w:type="dxa"/>
              <w:bottom w:w="40" w:type="dxa"/>
              <w:right w:w="200" w:type="dxa"/>
            </w:tcMar>
            <w:vAlign w:val="center"/>
          </w:tcPr>
          <w:p w14:paraId="2470981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2" w:type="dxa"/>
            <w:shd w:val="clear" w:color="auto" w:fill="FFFFFF"/>
            <w:tcMar>
              <w:top w:w="40" w:type="dxa"/>
              <w:left w:w="200" w:type="dxa"/>
              <w:bottom w:w="40" w:type="dxa"/>
              <w:right w:w="200" w:type="dxa"/>
            </w:tcMar>
            <w:vAlign w:val="center"/>
          </w:tcPr>
          <w:p w14:paraId="0E87D67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2" w:type="dxa"/>
            <w:shd w:val="clear" w:color="auto" w:fill="FFFFFF"/>
            <w:tcMar>
              <w:top w:w="40" w:type="dxa"/>
              <w:left w:w="200" w:type="dxa"/>
              <w:bottom w:w="40" w:type="dxa"/>
              <w:right w:w="200" w:type="dxa"/>
            </w:tcMar>
            <w:vAlign w:val="center"/>
          </w:tcPr>
          <w:p w14:paraId="0C3B75D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2" w:type="dxa"/>
            <w:shd w:val="clear" w:color="auto" w:fill="FFFFFF"/>
            <w:tcMar>
              <w:top w:w="40" w:type="dxa"/>
              <w:left w:w="200" w:type="dxa"/>
              <w:bottom w:w="40" w:type="dxa"/>
              <w:right w:w="200" w:type="dxa"/>
            </w:tcMar>
            <w:vAlign w:val="center"/>
          </w:tcPr>
          <w:p w14:paraId="60246E1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709FDF3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404314A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687D06A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1F749A9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575B8AF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6DEF061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05C96A7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1B05FD1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4FCA6AF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23764DE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c>
          <w:tcPr>
            <w:tcW w:w="771" w:type="dxa"/>
            <w:shd w:val="clear" w:color="auto" w:fill="FFFFFF"/>
            <w:tcMar>
              <w:top w:w="40" w:type="dxa"/>
              <w:left w:w="200" w:type="dxa"/>
              <w:bottom w:w="40" w:type="dxa"/>
              <w:right w:w="200" w:type="dxa"/>
            </w:tcMar>
            <w:vAlign w:val="center"/>
          </w:tcPr>
          <w:p w14:paraId="0C96D43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133,6074</w:t>
            </w:r>
          </w:p>
        </w:tc>
      </w:tr>
      <w:tr w:rsidR="009749D2" w14:paraId="5B655BC4" w14:textId="77777777" w:rsidTr="004F7551">
        <w:trPr>
          <w:jc w:val="center"/>
        </w:trPr>
        <w:tc>
          <w:tcPr>
            <w:tcW w:w="400" w:type="dxa"/>
            <w:shd w:val="clear" w:color="auto" w:fill="FFFFFF"/>
            <w:tcMar>
              <w:top w:w="40" w:type="dxa"/>
              <w:left w:w="20" w:type="dxa"/>
              <w:bottom w:w="40" w:type="dxa"/>
              <w:right w:w="20" w:type="dxa"/>
            </w:tcMar>
            <w:vAlign w:val="center"/>
          </w:tcPr>
          <w:p w14:paraId="1523399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w:t>
            </w:r>
          </w:p>
        </w:tc>
        <w:tc>
          <w:tcPr>
            <w:tcW w:w="1047" w:type="dxa"/>
            <w:shd w:val="clear" w:color="auto" w:fill="FFFFFF"/>
            <w:tcMar>
              <w:top w:w="40" w:type="dxa"/>
              <w:left w:w="200" w:type="dxa"/>
              <w:bottom w:w="40" w:type="dxa"/>
              <w:right w:w="200" w:type="dxa"/>
            </w:tcMar>
            <w:vAlign w:val="center"/>
          </w:tcPr>
          <w:p w14:paraId="036587D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обг. п. Районная</w:t>
            </w:r>
          </w:p>
        </w:tc>
        <w:tc>
          <w:tcPr>
            <w:tcW w:w="772" w:type="dxa"/>
            <w:shd w:val="clear" w:color="auto" w:fill="FFFFFF"/>
            <w:tcMar>
              <w:top w:w="40" w:type="dxa"/>
              <w:left w:w="200" w:type="dxa"/>
              <w:bottom w:w="40" w:type="dxa"/>
              <w:right w:w="200" w:type="dxa"/>
            </w:tcMar>
            <w:vAlign w:val="center"/>
          </w:tcPr>
          <w:p w14:paraId="6917F93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2" w:type="dxa"/>
            <w:shd w:val="clear" w:color="auto" w:fill="FFFFFF"/>
            <w:tcMar>
              <w:top w:w="40" w:type="dxa"/>
              <w:left w:w="200" w:type="dxa"/>
              <w:bottom w:w="40" w:type="dxa"/>
              <w:right w:w="200" w:type="dxa"/>
            </w:tcMar>
            <w:vAlign w:val="center"/>
          </w:tcPr>
          <w:p w14:paraId="57C1D90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2" w:type="dxa"/>
            <w:shd w:val="clear" w:color="auto" w:fill="FFFFFF"/>
            <w:tcMar>
              <w:top w:w="40" w:type="dxa"/>
              <w:left w:w="200" w:type="dxa"/>
              <w:bottom w:w="40" w:type="dxa"/>
              <w:right w:w="200" w:type="dxa"/>
            </w:tcMar>
            <w:vAlign w:val="center"/>
          </w:tcPr>
          <w:p w14:paraId="42B0A88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2" w:type="dxa"/>
            <w:shd w:val="clear" w:color="auto" w:fill="FFFFFF"/>
            <w:tcMar>
              <w:top w:w="40" w:type="dxa"/>
              <w:left w:w="200" w:type="dxa"/>
              <w:bottom w:w="40" w:type="dxa"/>
              <w:right w:w="200" w:type="dxa"/>
            </w:tcMar>
            <w:vAlign w:val="center"/>
          </w:tcPr>
          <w:p w14:paraId="0E3E36F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2" w:type="dxa"/>
            <w:shd w:val="clear" w:color="auto" w:fill="FFFFFF"/>
            <w:tcMar>
              <w:top w:w="40" w:type="dxa"/>
              <w:left w:w="200" w:type="dxa"/>
              <w:bottom w:w="40" w:type="dxa"/>
              <w:right w:w="200" w:type="dxa"/>
            </w:tcMar>
            <w:vAlign w:val="center"/>
          </w:tcPr>
          <w:p w14:paraId="03CF2EC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2" w:type="dxa"/>
            <w:shd w:val="clear" w:color="auto" w:fill="FFFFFF"/>
            <w:tcMar>
              <w:top w:w="40" w:type="dxa"/>
              <w:left w:w="200" w:type="dxa"/>
              <w:bottom w:w="40" w:type="dxa"/>
              <w:right w:w="200" w:type="dxa"/>
            </w:tcMar>
            <w:vAlign w:val="center"/>
          </w:tcPr>
          <w:p w14:paraId="3E42064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05F7629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7E8D959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18B19DA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70FAB03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5C471AE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2EE0D42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0236F49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11532A3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3E8656A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42B6D54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c>
          <w:tcPr>
            <w:tcW w:w="771" w:type="dxa"/>
            <w:shd w:val="clear" w:color="auto" w:fill="FFFFFF"/>
            <w:tcMar>
              <w:top w:w="40" w:type="dxa"/>
              <w:left w:w="200" w:type="dxa"/>
              <w:bottom w:w="40" w:type="dxa"/>
              <w:right w:w="200" w:type="dxa"/>
            </w:tcMar>
            <w:vAlign w:val="center"/>
          </w:tcPr>
          <w:p w14:paraId="7B21D13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358,7444</w:t>
            </w:r>
          </w:p>
        </w:tc>
      </w:tr>
      <w:tr w:rsidR="004F7551" w14:paraId="78D74648"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5A7E4E09"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lastRenderedPageBreak/>
              <w:t>Итого по: МУП «Баганский коммунальщик»</w:t>
            </w:r>
          </w:p>
        </w:tc>
        <w:tc>
          <w:tcPr>
            <w:tcW w:w="772" w:type="dxa"/>
            <w:shd w:val="clear" w:color="auto" w:fill="FBD4B4"/>
            <w:tcMar>
              <w:top w:w="40" w:type="dxa"/>
              <w:left w:w="200" w:type="dxa"/>
              <w:bottom w:w="40" w:type="dxa"/>
              <w:right w:w="200" w:type="dxa"/>
            </w:tcMar>
            <w:vAlign w:val="center"/>
          </w:tcPr>
          <w:p w14:paraId="3A84955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0B6153C4"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2FD74C0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718CDA3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439BA3B4"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44E40DD4"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7BF344E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3EA6FEF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278F9090"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49A9A77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0C89B707"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1A3F4FA0"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09DE7CED"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376B54B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2B9E727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7899DB40"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417D23E8"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r>
      <w:tr w:rsidR="004F7551" w14:paraId="1CCEECA0"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75B0318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Итого по муниципальному образованию</w:t>
            </w:r>
          </w:p>
        </w:tc>
        <w:tc>
          <w:tcPr>
            <w:tcW w:w="772" w:type="dxa"/>
            <w:shd w:val="clear" w:color="auto" w:fill="FBD4B4"/>
            <w:tcMar>
              <w:top w:w="40" w:type="dxa"/>
              <w:left w:w="200" w:type="dxa"/>
              <w:bottom w:w="40" w:type="dxa"/>
              <w:right w:w="200" w:type="dxa"/>
            </w:tcMar>
            <w:vAlign w:val="center"/>
          </w:tcPr>
          <w:p w14:paraId="03695ED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7C691521"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665C92D0"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0879314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2C63F9A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2" w:type="dxa"/>
            <w:shd w:val="clear" w:color="auto" w:fill="FBD4B4"/>
            <w:tcMar>
              <w:top w:w="40" w:type="dxa"/>
              <w:left w:w="200" w:type="dxa"/>
              <w:bottom w:w="40" w:type="dxa"/>
              <w:right w:w="200" w:type="dxa"/>
            </w:tcMar>
            <w:vAlign w:val="center"/>
          </w:tcPr>
          <w:p w14:paraId="126CA654"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6D359C4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3CB8959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104EFD2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41525EFD"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1012F4F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424D690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2EC2E03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0520CAC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560F95C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2EF28FB9"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c>
          <w:tcPr>
            <w:tcW w:w="771" w:type="dxa"/>
            <w:shd w:val="clear" w:color="auto" w:fill="FBD4B4"/>
            <w:tcMar>
              <w:top w:w="40" w:type="dxa"/>
              <w:left w:w="200" w:type="dxa"/>
              <w:bottom w:w="40" w:type="dxa"/>
              <w:right w:w="200" w:type="dxa"/>
            </w:tcMar>
            <w:vAlign w:val="center"/>
          </w:tcPr>
          <w:p w14:paraId="2A80732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246,1759</w:t>
            </w:r>
          </w:p>
        </w:tc>
      </w:tr>
      <w:tr w:rsidR="009749D2" w14:paraId="602E46BC"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49586BD9"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о.е.</w:t>
            </w:r>
          </w:p>
        </w:tc>
      </w:tr>
      <w:tr w:rsidR="004F7551" w14:paraId="28D5D65C" w14:textId="77777777" w:rsidTr="004F7551">
        <w:trPr>
          <w:jc w:val="center"/>
        </w:trPr>
        <w:tc>
          <w:tcPr>
            <w:tcW w:w="1447" w:type="dxa"/>
            <w:gridSpan w:val="2"/>
            <w:shd w:val="clear" w:color="auto" w:fill="FFFFFF"/>
            <w:tcMar>
              <w:top w:w="40" w:type="dxa"/>
              <w:left w:w="200" w:type="dxa"/>
              <w:bottom w:w="40" w:type="dxa"/>
              <w:right w:w="200" w:type="dxa"/>
            </w:tcMar>
            <w:vAlign w:val="center"/>
          </w:tcPr>
          <w:p w14:paraId="6A5C918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В целом по муниципальному образованию</w:t>
            </w:r>
          </w:p>
        </w:tc>
        <w:tc>
          <w:tcPr>
            <w:tcW w:w="772" w:type="dxa"/>
            <w:shd w:val="clear" w:color="auto" w:fill="FFFFFF"/>
            <w:tcMar>
              <w:top w:w="40" w:type="dxa"/>
              <w:left w:w="200" w:type="dxa"/>
              <w:bottom w:w="40" w:type="dxa"/>
              <w:right w:w="200" w:type="dxa"/>
            </w:tcMar>
            <w:vAlign w:val="center"/>
          </w:tcPr>
          <w:p w14:paraId="7C4701B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4B18B87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0E6AA7D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2CB5DCC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57E40A9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62785C6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3E7E228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07FE7A1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489EAC4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0A441D8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722D6F9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541E48B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28D7BCE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777643B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0F10382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7C47931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60E413B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r>
      <w:tr w:rsidR="009749D2" w14:paraId="7E5DD597"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2E8D50B4"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з) удельный расход условного топлива на отпуск электрической энергии, гу.т/(кВт·ч)</w:t>
            </w:r>
          </w:p>
        </w:tc>
      </w:tr>
      <w:tr w:rsidR="004F7551" w14:paraId="7B44F0EB" w14:textId="77777777" w:rsidTr="004F7551">
        <w:trPr>
          <w:jc w:val="center"/>
        </w:trPr>
        <w:tc>
          <w:tcPr>
            <w:tcW w:w="1447" w:type="dxa"/>
            <w:gridSpan w:val="2"/>
            <w:shd w:val="clear" w:color="auto" w:fill="FFFFFF"/>
            <w:tcMar>
              <w:top w:w="40" w:type="dxa"/>
              <w:left w:w="200" w:type="dxa"/>
              <w:bottom w:w="40" w:type="dxa"/>
              <w:right w:w="200" w:type="dxa"/>
            </w:tcMar>
            <w:vAlign w:val="center"/>
          </w:tcPr>
          <w:p w14:paraId="70D7F7A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Отсутствует</w:t>
            </w:r>
          </w:p>
        </w:tc>
        <w:tc>
          <w:tcPr>
            <w:tcW w:w="772" w:type="dxa"/>
            <w:shd w:val="clear" w:color="auto" w:fill="FFFFFF"/>
            <w:tcMar>
              <w:top w:w="40" w:type="dxa"/>
              <w:left w:w="200" w:type="dxa"/>
              <w:bottom w:w="40" w:type="dxa"/>
              <w:right w:w="200" w:type="dxa"/>
            </w:tcMar>
            <w:vAlign w:val="center"/>
          </w:tcPr>
          <w:p w14:paraId="28443D1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5CE8BEE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67F1519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2FD37F8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5FD0DD1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6ABEED9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9AE583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07BB21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46CE4D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093F1E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6B531E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047F08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2E3A99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2EDB5F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46A696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1594B8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9B3A16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r>
      <w:tr w:rsidR="009749D2" w14:paraId="610790D2"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1EDB603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к) доля отпуска тепловой энергии, осуществляемого потребителям по приборам учета, в общем объеме отпущенной тепловой энергии, %</w:t>
            </w:r>
          </w:p>
        </w:tc>
      </w:tr>
      <w:tr w:rsidR="004F7551" w14:paraId="53589C2D" w14:textId="77777777" w:rsidTr="004F7551">
        <w:trPr>
          <w:jc w:val="center"/>
        </w:trPr>
        <w:tc>
          <w:tcPr>
            <w:tcW w:w="1447" w:type="dxa"/>
            <w:gridSpan w:val="2"/>
            <w:shd w:val="clear" w:color="auto" w:fill="FFFFFF"/>
            <w:tcMar>
              <w:top w:w="40" w:type="dxa"/>
              <w:left w:w="200" w:type="dxa"/>
              <w:bottom w:w="40" w:type="dxa"/>
              <w:right w:w="200" w:type="dxa"/>
            </w:tcMar>
            <w:vAlign w:val="center"/>
          </w:tcPr>
          <w:p w14:paraId="7A4BBCE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В целом по муниципальному образованию</w:t>
            </w:r>
          </w:p>
        </w:tc>
        <w:tc>
          <w:tcPr>
            <w:tcW w:w="772" w:type="dxa"/>
            <w:shd w:val="clear" w:color="auto" w:fill="FFFFFF"/>
            <w:tcMar>
              <w:top w:w="40" w:type="dxa"/>
              <w:left w:w="200" w:type="dxa"/>
              <w:bottom w:w="40" w:type="dxa"/>
              <w:right w:w="200" w:type="dxa"/>
            </w:tcMar>
            <w:vAlign w:val="center"/>
          </w:tcPr>
          <w:p w14:paraId="4699CF7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15B9E0D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16F2E68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7F81B34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2DC6E75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2" w:type="dxa"/>
            <w:shd w:val="clear" w:color="auto" w:fill="FFFFFF"/>
            <w:tcMar>
              <w:top w:w="40" w:type="dxa"/>
              <w:left w:w="200" w:type="dxa"/>
              <w:bottom w:w="40" w:type="dxa"/>
              <w:right w:w="200" w:type="dxa"/>
            </w:tcMar>
            <w:vAlign w:val="center"/>
          </w:tcPr>
          <w:p w14:paraId="42A67BF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07EF119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7981C92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030EE97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6E1E225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151917D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7EB54E2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0C850CD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674A243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225C2DD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4557857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c>
          <w:tcPr>
            <w:tcW w:w="771" w:type="dxa"/>
            <w:shd w:val="clear" w:color="auto" w:fill="FFFFFF"/>
            <w:tcMar>
              <w:top w:w="40" w:type="dxa"/>
              <w:left w:w="200" w:type="dxa"/>
              <w:bottom w:w="40" w:type="dxa"/>
              <w:right w:w="200" w:type="dxa"/>
            </w:tcMar>
            <w:vAlign w:val="center"/>
          </w:tcPr>
          <w:p w14:paraId="49A829C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0,0000</w:t>
            </w:r>
          </w:p>
        </w:tc>
      </w:tr>
      <w:tr w:rsidR="009749D2" w14:paraId="1A63CCE5"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096C4A1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л) средневзвешенный (по материальной характеристике) срок эксплуатации тепловых сетей (для каждой системы теплоснабжения), лет</w:t>
            </w:r>
          </w:p>
        </w:tc>
      </w:tr>
      <w:tr w:rsidR="009749D2" w14:paraId="12ACD08F" w14:textId="77777777" w:rsidTr="004F7551">
        <w:trPr>
          <w:jc w:val="center"/>
        </w:trPr>
        <w:tc>
          <w:tcPr>
            <w:tcW w:w="14560" w:type="dxa"/>
            <w:gridSpan w:val="19"/>
            <w:shd w:val="clear" w:color="auto" w:fill="DBE5F1"/>
            <w:tcMar>
              <w:top w:w="40" w:type="dxa"/>
              <w:left w:w="20" w:type="dxa"/>
              <w:bottom w:w="40" w:type="dxa"/>
              <w:right w:w="20" w:type="dxa"/>
            </w:tcMar>
            <w:vAlign w:val="center"/>
          </w:tcPr>
          <w:p w14:paraId="01B833E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МУП «Баганский коммунальщик»</w:t>
            </w:r>
          </w:p>
        </w:tc>
      </w:tr>
      <w:tr w:rsidR="009749D2" w14:paraId="45654A9F" w14:textId="77777777" w:rsidTr="004F7551">
        <w:trPr>
          <w:jc w:val="center"/>
        </w:trPr>
        <w:tc>
          <w:tcPr>
            <w:tcW w:w="400" w:type="dxa"/>
            <w:shd w:val="clear" w:color="auto" w:fill="FFFFFF"/>
            <w:tcMar>
              <w:top w:w="40" w:type="dxa"/>
              <w:left w:w="20" w:type="dxa"/>
              <w:bottom w:w="40" w:type="dxa"/>
              <w:right w:w="20" w:type="dxa"/>
            </w:tcMar>
            <w:vAlign w:val="center"/>
          </w:tcPr>
          <w:p w14:paraId="0AC9C00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w:t>
            </w:r>
          </w:p>
        </w:tc>
        <w:tc>
          <w:tcPr>
            <w:tcW w:w="1047" w:type="dxa"/>
            <w:shd w:val="clear" w:color="auto" w:fill="FFFFFF"/>
            <w:tcMar>
              <w:top w:w="40" w:type="dxa"/>
              <w:left w:w="200" w:type="dxa"/>
              <w:bottom w:w="40" w:type="dxa"/>
              <w:right w:w="200" w:type="dxa"/>
            </w:tcMar>
            <w:vAlign w:val="center"/>
          </w:tcPr>
          <w:p w14:paraId="78D9120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с. Андреевка, ул. Озерная, 37</w:t>
            </w:r>
          </w:p>
        </w:tc>
        <w:tc>
          <w:tcPr>
            <w:tcW w:w="772" w:type="dxa"/>
            <w:shd w:val="clear" w:color="auto" w:fill="FFFFFF"/>
            <w:tcMar>
              <w:top w:w="40" w:type="dxa"/>
              <w:left w:w="200" w:type="dxa"/>
              <w:bottom w:w="40" w:type="dxa"/>
              <w:right w:w="200" w:type="dxa"/>
            </w:tcMar>
            <w:vAlign w:val="center"/>
          </w:tcPr>
          <w:p w14:paraId="3A96756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3923EEC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328C1EC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4484E9D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3A0BD67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73305D2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171FED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D4AC3D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847F65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6BC2E66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F0F275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363EC9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B79715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CFD1D7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55F834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6C3BB44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97FC2E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r>
      <w:tr w:rsidR="009749D2" w14:paraId="530E6525" w14:textId="77777777" w:rsidTr="004F7551">
        <w:trPr>
          <w:jc w:val="center"/>
        </w:trPr>
        <w:tc>
          <w:tcPr>
            <w:tcW w:w="400" w:type="dxa"/>
            <w:shd w:val="clear" w:color="auto" w:fill="FFFFFF"/>
            <w:tcMar>
              <w:top w:w="40" w:type="dxa"/>
              <w:left w:w="20" w:type="dxa"/>
              <w:bottom w:w="40" w:type="dxa"/>
              <w:right w:w="20" w:type="dxa"/>
            </w:tcMar>
            <w:vAlign w:val="center"/>
          </w:tcPr>
          <w:p w14:paraId="59EC97C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w:t>
            </w:r>
          </w:p>
        </w:tc>
        <w:tc>
          <w:tcPr>
            <w:tcW w:w="1047" w:type="dxa"/>
            <w:shd w:val="clear" w:color="auto" w:fill="FFFFFF"/>
            <w:tcMar>
              <w:top w:w="40" w:type="dxa"/>
              <w:left w:w="200" w:type="dxa"/>
              <w:bottom w:w="40" w:type="dxa"/>
              <w:right w:w="200" w:type="dxa"/>
            </w:tcMar>
            <w:vAlign w:val="center"/>
          </w:tcPr>
          <w:p w14:paraId="64872A8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обг. п. Районная</w:t>
            </w:r>
          </w:p>
        </w:tc>
        <w:tc>
          <w:tcPr>
            <w:tcW w:w="772" w:type="dxa"/>
            <w:shd w:val="clear" w:color="auto" w:fill="FFFFFF"/>
            <w:tcMar>
              <w:top w:w="40" w:type="dxa"/>
              <w:left w:w="200" w:type="dxa"/>
              <w:bottom w:w="40" w:type="dxa"/>
              <w:right w:w="200" w:type="dxa"/>
            </w:tcMar>
            <w:vAlign w:val="center"/>
          </w:tcPr>
          <w:p w14:paraId="307714D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63687FB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3AF834A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5F087B6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6371FF1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27551BA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712DC3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997F2B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54644A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3C5425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18EE4D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1EEC34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FC6888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E71A2E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883404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6E468F4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3F397A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r>
      <w:tr w:rsidR="009749D2" w14:paraId="5DC23867"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6A4B171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lastRenderedPageBreak/>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о.е.</w:t>
            </w:r>
          </w:p>
        </w:tc>
      </w:tr>
      <w:tr w:rsidR="009749D2" w14:paraId="74AC5D3C" w14:textId="77777777" w:rsidTr="004F7551">
        <w:trPr>
          <w:jc w:val="center"/>
        </w:trPr>
        <w:tc>
          <w:tcPr>
            <w:tcW w:w="14560" w:type="dxa"/>
            <w:gridSpan w:val="19"/>
            <w:shd w:val="clear" w:color="auto" w:fill="DBE5F1"/>
            <w:tcMar>
              <w:top w:w="40" w:type="dxa"/>
              <w:left w:w="20" w:type="dxa"/>
              <w:bottom w:w="40" w:type="dxa"/>
              <w:right w:w="20" w:type="dxa"/>
            </w:tcMar>
            <w:vAlign w:val="center"/>
          </w:tcPr>
          <w:p w14:paraId="7EFAC03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МУП «Баганский коммунальщик»</w:t>
            </w:r>
          </w:p>
        </w:tc>
      </w:tr>
      <w:tr w:rsidR="009749D2" w14:paraId="60AE484D" w14:textId="77777777" w:rsidTr="004F7551">
        <w:trPr>
          <w:jc w:val="center"/>
        </w:trPr>
        <w:tc>
          <w:tcPr>
            <w:tcW w:w="400" w:type="dxa"/>
            <w:shd w:val="clear" w:color="auto" w:fill="FFFFFF"/>
            <w:tcMar>
              <w:top w:w="40" w:type="dxa"/>
              <w:left w:w="20" w:type="dxa"/>
              <w:bottom w:w="40" w:type="dxa"/>
              <w:right w:w="20" w:type="dxa"/>
            </w:tcMar>
            <w:vAlign w:val="center"/>
          </w:tcPr>
          <w:p w14:paraId="1381B89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1</w:t>
            </w:r>
          </w:p>
        </w:tc>
        <w:tc>
          <w:tcPr>
            <w:tcW w:w="1047" w:type="dxa"/>
            <w:shd w:val="clear" w:color="auto" w:fill="FFFFFF"/>
            <w:tcMar>
              <w:top w:w="40" w:type="dxa"/>
              <w:left w:w="200" w:type="dxa"/>
              <w:bottom w:w="40" w:type="dxa"/>
              <w:right w:w="200" w:type="dxa"/>
            </w:tcMar>
            <w:vAlign w:val="center"/>
          </w:tcPr>
          <w:p w14:paraId="7294359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с. Андреевка, ул. Озерная, 37</w:t>
            </w:r>
          </w:p>
        </w:tc>
        <w:tc>
          <w:tcPr>
            <w:tcW w:w="772" w:type="dxa"/>
            <w:shd w:val="clear" w:color="auto" w:fill="FFFFFF"/>
            <w:tcMar>
              <w:top w:w="40" w:type="dxa"/>
              <w:left w:w="200" w:type="dxa"/>
              <w:bottom w:w="40" w:type="dxa"/>
              <w:right w:w="200" w:type="dxa"/>
            </w:tcMar>
            <w:vAlign w:val="center"/>
          </w:tcPr>
          <w:p w14:paraId="3AD840B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153861B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2F094EC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1320AD1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679E3CE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3C933E1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7C0C4F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9518A81"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83B4F0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66549DE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73AB49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22F8AA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4E71B88"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61181BB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4EBBD8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2D1D40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6C00C8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r>
      <w:tr w:rsidR="009749D2" w14:paraId="1B64E7DB" w14:textId="77777777" w:rsidTr="004F7551">
        <w:trPr>
          <w:jc w:val="center"/>
        </w:trPr>
        <w:tc>
          <w:tcPr>
            <w:tcW w:w="400" w:type="dxa"/>
            <w:shd w:val="clear" w:color="auto" w:fill="FFFFFF"/>
            <w:tcMar>
              <w:top w:w="40" w:type="dxa"/>
              <w:left w:w="20" w:type="dxa"/>
              <w:bottom w:w="40" w:type="dxa"/>
              <w:right w:w="20" w:type="dxa"/>
            </w:tcMar>
            <w:vAlign w:val="center"/>
          </w:tcPr>
          <w:p w14:paraId="19188BF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2</w:t>
            </w:r>
          </w:p>
        </w:tc>
        <w:tc>
          <w:tcPr>
            <w:tcW w:w="1047" w:type="dxa"/>
            <w:shd w:val="clear" w:color="auto" w:fill="FFFFFF"/>
            <w:tcMar>
              <w:top w:w="40" w:type="dxa"/>
              <w:left w:w="200" w:type="dxa"/>
              <w:bottom w:w="40" w:type="dxa"/>
              <w:right w:w="200" w:type="dxa"/>
            </w:tcMar>
            <w:vAlign w:val="center"/>
          </w:tcPr>
          <w:p w14:paraId="5DBE3BF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Котельная обг. п. Районная</w:t>
            </w:r>
          </w:p>
        </w:tc>
        <w:tc>
          <w:tcPr>
            <w:tcW w:w="772" w:type="dxa"/>
            <w:shd w:val="clear" w:color="auto" w:fill="FFFFFF"/>
            <w:tcMar>
              <w:top w:w="40" w:type="dxa"/>
              <w:left w:w="200" w:type="dxa"/>
              <w:bottom w:w="40" w:type="dxa"/>
              <w:right w:w="200" w:type="dxa"/>
            </w:tcMar>
            <w:vAlign w:val="center"/>
          </w:tcPr>
          <w:p w14:paraId="660FB6F7"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03EB171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6CE0D23F"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07EEAA6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6A0B2FD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4A382F5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687BFDD5"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7C5B23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651C52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A059B2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41CDD6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6265F2BC"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7C1DF2F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3FF7B7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B30A73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48B2BF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A23684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r>
      <w:tr w:rsidR="004F7551" w14:paraId="3E095FD5"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091F7189"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Итого по: МУП «Баганский коммунальщик»</w:t>
            </w:r>
          </w:p>
        </w:tc>
        <w:tc>
          <w:tcPr>
            <w:tcW w:w="772" w:type="dxa"/>
            <w:shd w:val="clear" w:color="auto" w:fill="FBD4B4"/>
            <w:tcMar>
              <w:top w:w="40" w:type="dxa"/>
              <w:left w:w="200" w:type="dxa"/>
              <w:bottom w:w="40" w:type="dxa"/>
              <w:right w:w="200" w:type="dxa"/>
            </w:tcMar>
            <w:vAlign w:val="center"/>
          </w:tcPr>
          <w:p w14:paraId="1653585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16716EC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18B2B7D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1B43386E"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7CD8837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19384C37"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1FD0A7AF"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22BDA5E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6092C478"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79880DD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7388515D"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4FA64FA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3A4A7EAD"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56EA97D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00D05A58"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542694C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67262940"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r>
      <w:tr w:rsidR="004F7551" w14:paraId="4730D889" w14:textId="77777777" w:rsidTr="004F7551">
        <w:trPr>
          <w:jc w:val="center"/>
        </w:trPr>
        <w:tc>
          <w:tcPr>
            <w:tcW w:w="1447" w:type="dxa"/>
            <w:gridSpan w:val="2"/>
            <w:shd w:val="clear" w:color="auto" w:fill="FBD4B4"/>
            <w:tcMar>
              <w:top w:w="40" w:type="dxa"/>
              <w:left w:w="20" w:type="dxa"/>
              <w:bottom w:w="40" w:type="dxa"/>
              <w:right w:w="20" w:type="dxa"/>
            </w:tcMar>
            <w:vAlign w:val="center"/>
          </w:tcPr>
          <w:p w14:paraId="08AE3138"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Итого по муниципальному образованию</w:t>
            </w:r>
          </w:p>
        </w:tc>
        <w:tc>
          <w:tcPr>
            <w:tcW w:w="772" w:type="dxa"/>
            <w:shd w:val="clear" w:color="auto" w:fill="FBD4B4"/>
            <w:tcMar>
              <w:top w:w="40" w:type="dxa"/>
              <w:left w:w="200" w:type="dxa"/>
              <w:bottom w:w="40" w:type="dxa"/>
              <w:right w:w="200" w:type="dxa"/>
            </w:tcMar>
            <w:vAlign w:val="center"/>
          </w:tcPr>
          <w:p w14:paraId="1DA2E5B9"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0D539C6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5BA43671"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45C98623"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5F2BB49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2" w:type="dxa"/>
            <w:shd w:val="clear" w:color="auto" w:fill="FBD4B4"/>
            <w:tcMar>
              <w:top w:w="40" w:type="dxa"/>
              <w:left w:w="200" w:type="dxa"/>
              <w:bottom w:w="40" w:type="dxa"/>
              <w:right w:w="200" w:type="dxa"/>
            </w:tcMar>
            <w:vAlign w:val="center"/>
          </w:tcPr>
          <w:p w14:paraId="2ABB264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68B9029B"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1CA5DBB6"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21EAA21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415854EC"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74BEA70A"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511B2B82"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1A610441"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16ECE5EB"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193D139B"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5725F3BB"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c>
          <w:tcPr>
            <w:tcW w:w="771" w:type="dxa"/>
            <w:shd w:val="clear" w:color="auto" w:fill="FBD4B4"/>
            <w:tcMar>
              <w:top w:w="40" w:type="dxa"/>
              <w:left w:w="200" w:type="dxa"/>
              <w:bottom w:w="40" w:type="dxa"/>
              <w:right w:w="200" w:type="dxa"/>
            </w:tcMar>
            <w:vAlign w:val="center"/>
          </w:tcPr>
          <w:p w14:paraId="66041F47"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w:t>
            </w:r>
          </w:p>
        </w:tc>
      </w:tr>
      <w:tr w:rsidR="009749D2" w14:paraId="05EF5932" w14:textId="77777777" w:rsidTr="004F7551">
        <w:trPr>
          <w:jc w:val="center"/>
        </w:trPr>
        <w:tc>
          <w:tcPr>
            <w:tcW w:w="14560" w:type="dxa"/>
            <w:gridSpan w:val="19"/>
            <w:shd w:val="clear" w:color="auto" w:fill="FFFFFF"/>
            <w:tcMar>
              <w:top w:w="40" w:type="dxa"/>
              <w:left w:w="160" w:type="dxa"/>
              <w:bottom w:w="40" w:type="dxa"/>
              <w:right w:w="20" w:type="dxa"/>
            </w:tcMar>
            <w:vAlign w:val="center"/>
          </w:tcPr>
          <w:p w14:paraId="37EFCF45" w14:textId="77777777" w:rsidR="009749D2" w:rsidRPr="004F7551" w:rsidRDefault="009749D2" w:rsidP="004F7551">
            <w:pPr>
              <w:ind w:left="-145" w:right="-154"/>
              <w:jc w:val="center"/>
              <w:rPr>
                <w:rFonts w:eastAsia="Times New Roman" w:cs="Times New Roman"/>
                <w:sz w:val="22"/>
              </w:rPr>
            </w:pPr>
            <w:r w:rsidRPr="004F7551">
              <w:rPr>
                <w:rFonts w:eastAsia="Times New Roman" w:cs="Times New Roman"/>
                <w:sz w:val="22"/>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4F7551" w14:paraId="76B73D4B" w14:textId="77777777" w:rsidTr="004F7551">
        <w:trPr>
          <w:jc w:val="center"/>
        </w:trPr>
        <w:tc>
          <w:tcPr>
            <w:tcW w:w="1447" w:type="dxa"/>
            <w:gridSpan w:val="2"/>
            <w:shd w:val="clear" w:color="auto" w:fill="FFFFFF"/>
            <w:tcMar>
              <w:top w:w="40" w:type="dxa"/>
              <w:left w:w="200" w:type="dxa"/>
              <w:bottom w:w="40" w:type="dxa"/>
              <w:right w:w="200" w:type="dxa"/>
            </w:tcMar>
            <w:vAlign w:val="center"/>
          </w:tcPr>
          <w:p w14:paraId="4A3D7F7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В целом по муниципальному образованию</w:t>
            </w:r>
          </w:p>
        </w:tc>
        <w:tc>
          <w:tcPr>
            <w:tcW w:w="772" w:type="dxa"/>
            <w:shd w:val="clear" w:color="auto" w:fill="FFFFFF"/>
            <w:tcMar>
              <w:top w:w="40" w:type="dxa"/>
              <w:left w:w="200" w:type="dxa"/>
              <w:bottom w:w="40" w:type="dxa"/>
              <w:right w:w="200" w:type="dxa"/>
            </w:tcMar>
            <w:vAlign w:val="center"/>
          </w:tcPr>
          <w:p w14:paraId="344F1FA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5A7EA222"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471EE956"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07EA732B"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4850F3D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2" w:type="dxa"/>
            <w:shd w:val="clear" w:color="auto" w:fill="FFFFFF"/>
            <w:tcMar>
              <w:top w:w="40" w:type="dxa"/>
              <w:left w:w="200" w:type="dxa"/>
              <w:bottom w:w="40" w:type="dxa"/>
              <w:right w:w="200" w:type="dxa"/>
            </w:tcMar>
            <w:vAlign w:val="center"/>
          </w:tcPr>
          <w:p w14:paraId="64A65F6E"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5DA7FC3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084A4F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BB9C51D"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30CBCF84"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5E4B699"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23DD58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1935CD5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4012B9D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2970C2BA"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65EB2DF0"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c>
          <w:tcPr>
            <w:tcW w:w="771" w:type="dxa"/>
            <w:shd w:val="clear" w:color="auto" w:fill="FFFFFF"/>
            <w:tcMar>
              <w:top w:w="40" w:type="dxa"/>
              <w:left w:w="200" w:type="dxa"/>
              <w:bottom w:w="40" w:type="dxa"/>
              <w:right w:w="200" w:type="dxa"/>
            </w:tcMar>
            <w:vAlign w:val="center"/>
          </w:tcPr>
          <w:p w14:paraId="0A4E3E43" w14:textId="77777777" w:rsidR="009749D2" w:rsidRPr="004F7551" w:rsidRDefault="009749D2" w:rsidP="004F7551">
            <w:pPr>
              <w:ind w:left="-145" w:right="-154"/>
              <w:jc w:val="center"/>
              <w:rPr>
                <w:rFonts w:eastAsia="Times New Roman" w:cs="Times New Roman"/>
                <w:sz w:val="22"/>
              </w:rPr>
            </w:pPr>
            <w:r>
              <w:rPr>
                <w:rFonts w:eastAsia="Times New Roman" w:cs="Times New Roman"/>
                <w:sz w:val="22"/>
              </w:rPr>
              <w:t>-</w:t>
            </w:r>
          </w:p>
        </w:tc>
      </w:tr>
    </w:tbl>
    <w:p w14:paraId="6EB765D9" w14:textId="77777777" w:rsidR="009749D2" w:rsidRPr="000B585C" w:rsidRDefault="009749D2" w:rsidP="009749D2">
      <w:pPr>
        <w:pStyle w:val="a0"/>
        <w:rPr>
          <w:lang w:eastAsia="ru-RU"/>
        </w:rPr>
      </w:pPr>
    </w:p>
    <w:p w14:paraId="0CCB1C90" w14:textId="77777777" w:rsidR="009749D2" w:rsidRPr="00EB1DAD" w:rsidRDefault="009749D2" w:rsidP="009749D2">
      <w:pPr>
        <w:pStyle w:val="a0"/>
        <w:rPr>
          <w:lang w:eastAsia="ru-RU"/>
        </w:rPr>
      </w:pPr>
    </w:p>
    <w:p w14:paraId="671374FC" w14:textId="77777777" w:rsidR="009749D2" w:rsidRDefault="009749D2" w:rsidP="009749D2">
      <w:pPr>
        <w:pStyle w:val="2"/>
        <w:ind w:left="0" w:firstLine="0"/>
        <w:sectPr w:rsidR="009749D2" w:rsidSect="00EB1DAD">
          <w:pgSz w:w="16838" w:h="11906" w:orient="landscape"/>
          <w:pgMar w:top="851" w:right="1134" w:bottom="1701" w:left="1134" w:header="709" w:footer="709" w:gutter="0"/>
          <w:cols w:space="708"/>
          <w:docGrid w:linePitch="360"/>
        </w:sectPr>
      </w:pPr>
      <w:bookmarkStart w:id="625" w:name="_Toc46131681"/>
      <w:bookmarkStart w:id="626" w:name="_Toc53927743"/>
    </w:p>
    <w:p w14:paraId="707BDBFC" w14:textId="77777777" w:rsidR="009749D2" w:rsidRPr="00CE23AD" w:rsidRDefault="009749D2" w:rsidP="009749D2">
      <w:pPr>
        <w:pStyle w:val="2"/>
        <w:ind w:left="0" w:firstLine="0"/>
      </w:pPr>
      <w:bookmarkStart w:id="627" w:name="_Toc171597565"/>
      <w:r w:rsidRPr="00CE23AD">
        <w:lastRenderedPageBreak/>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25"/>
      <w:bookmarkEnd w:id="626"/>
      <w:bookmarkEnd w:id="627"/>
    </w:p>
    <w:p w14:paraId="5AB336BA" w14:textId="77777777" w:rsidR="009749D2" w:rsidRPr="009749D2" w:rsidRDefault="009749D2" w:rsidP="009749D2">
      <w:pPr>
        <w:pStyle w:val="ad"/>
        <w:spacing w:before="233"/>
        <w:ind w:right="118" w:firstLine="566"/>
        <w:jc w:val="both"/>
        <w:rPr>
          <w:lang w:val="ru-RU"/>
        </w:rPr>
      </w:pPr>
      <w:r w:rsidRPr="009749D2">
        <w:rPr>
          <w:spacing w:val="-5"/>
          <w:lang w:val="ru-RU"/>
        </w:rPr>
        <w:t>Глава</w:t>
      </w:r>
      <w:r w:rsidRPr="009749D2">
        <w:rPr>
          <w:spacing w:val="8"/>
          <w:lang w:val="ru-RU"/>
        </w:rPr>
        <w:t xml:space="preserve"> </w:t>
      </w:r>
      <w:r w:rsidRPr="009749D2">
        <w:rPr>
          <w:spacing w:val="-5"/>
          <w:lang w:val="ru-RU"/>
        </w:rPr>
        <w:t>разработана</w:t>
      </w:r>
      <w:r w:rsidRPr="009749D2">
        <w:rPr>
          <w:spacing w:val="8"/>
          <w:lang w:val="ru-RU"/>
        </w:rPr>
        <w:t xml:space="preserve"> </w:t>
      </w:r>
      <w:r w:rsidRPr="009749D2">
        <w:rPr>
          <w:spacing w:val="-6"/>
          <w:lang w:val="ru-RU"/>
        </w:rPr>
        <w:t>впервые,</w:t>
      </w:r>
      <w:r w:rsidRPr="009749D2">
        <w:rPr>
          <w:spacing w:val="9"/>
          <w:lang w:val="ru-RU"/>
        </w:rPr>
        <w:t xml:space="preserve"> </w:t>
      </w:r>
      <w:r w:rsidRPr="009749D2">
        <w:rPr>
          <w:lang w:val="ru-RU"/>
        </w:rPr>
        <w:t>в</w:t>
      </w:r>
      <w:r w:rsidRPr="009749D2">
        <w:rPr>
          <w:spacing w:val="8"/>
          <w:lang w:val="ru-RU"/>
        </w:rPr>
        <w:t xml:space="preserve"> </w:t>
      </w:r>
      <w:r w:rsidRPr="009749D2">
        <w:rPr>
          <w:spacing w:val="-5"/>
          <w:lang w:val="ru-RU"/>
        </w:rPr>
        <w:t>соответствии</w:t>
      </w:r>
      <w:r w:rsidRPr="009749D2">
        <w:rPr>
          <w:spacing w:val="10"/>
          <w:lang w:val="ru-RU"/>
        </w:rPr>
        <w:t xml:space="preserve"> </w:t>
      </w:r>
      <w:r w:rsidRPr="009749D2">
        <w:rPr>
          <w:lang w:val="ru-RU"/>
        </w:rPr>
        <w:t>с</w:t>
      </w:r>
      <w:r w:rsidRPr="009749D2">
        <w:rPr>
          <w:spacing w:val="6"/>
          <w:lang w:val="ru-RU"/>
        </w:rPr>
        <w:t xml:space="preserve"> </w:t>
      </w:r>
      <w:r w:rsidRPr="009749D2">
        <w:rPr>
          <w:spacing w:val="-5"/>
          <w:lang w:val="ru-RU"/>
        </w:rPr>
        <w:t>требованиями</w:t>
      </w:r>
      <w:r w:rsidRPr="009749D2">
        <w:rPr>
          <w:spacing w:val="8"/>
          <w:lang w:val="ru-RU"/>
        </w:rPr>
        <w:t xml:space="preserve"> </w:t>
      </w:r>
      <w:r w:rsidRPr="009749D2">
        <w:rPr>
          <w:spacing w:val="-3"/>
          <w:lang w:val="ru-RU"/>
        </w:rPr>
        <w:t>ПП</w:t>
      </w:r>
      <w:r w:rsidRPr="009749D2">
        <w:rPr>
          <w:spacing w:val="8"/>
          <w:lang w:val="ru-RU"/>
        </w:rPr>
        <w:t xml:space="preserve"> </w:t>
      </w:r>
      <w:r w:rsidRPr="009749D2">
        <w:rPr>
          <w:spacing w:val="-2"/>
          <w:lang w:val="ru-RU"/>
        </w:rPr>
        <w:t>РФ</w:t>
      </w:r>
      <w:r w:rsidRPr="009749D2">
        <w:rPr>
          <w:spacing w:val="9"/>
          <w:lang w:val="ru-RU"/>
        </w:rPr>
        <w:t xml:space="preserve"> </w:t>
      </w:r>
      <w:r w:rsidRPr="009749D2">
        <w:rPr>
          <w:spacing w:val="-4"/>
          <w:lang w:val="ru-RU"/>
        </w:rPr>
        <w:t>от</w:t>
      </w:r>
      <w:r w:rsidRPr="009749D2">
        <w:rPr>
          <w:spacing w:val="14"/>
          <w:lang w:val="ru-RU"/>
        </w:rPr>
        <w:t xml:space="preserve"> </w:t>
      </w:r>
      <w:r w:rsidRPr="009749D2">
        <w:rPr>
          <w:spacing w:val="-5"/>
          <w:lang w:val="ru-RU"/>
        </w:rPr>
        <w:t>22.02.2012</w:t>
      </w:r>
      <w:r w:rsidRPr="009749D2">
        <w:rPr>
          <w:spacing w:val="9"/>
          <w:lang w:val="ru-RU"/>
        </w:rPr>
        <w:t xml:space="preserve"> </w:t>
      </w:r>
      <w:r w:rsidRPr="009749D2">
        <w:rPr>
          <w:spacing w:val="-3"/>
          <w:lang w:val="ru-RU"/>
        </w:rPr>
        <w:t>г.</w:t>
      </w:r>
      <w:r w:rsidRPr="009749D2">
        <w:rPr>
          <w:spacing w:val="9"/>
          <w:lang w:val="ru-RU"/>
        </w:rPr>
        <w:t xml:space="preserve"> </w:t>
      </w:r>
      <w:r w:rsidRPr="009749D2">
        <w:rPr>
          <w:spacing w:val="-4"/>
          <w:lang w:val="ru-RU"/>
        </w:rPr>
        <w:t>№154</w:t>
      </w:r>
      <w:r w:rsidRPr="009749D2">
        <w:rPr>
          <w:spacing w:val="12"/>
          <w:lang w:val="ru-RU"/>
        </w:rPr>
        <w:t xml:space="preserve"> </w:t>
      </w:r>
      <w:r w:rsidRPr="009749D2">
        <w:rPr>
          <w:spacing w:val="-6"/>
          <w:lang w:val="ru-RU"/>
        </w:rPr>
        <w:t>«О</w:t>
      </w:r>
      <w:r w:rsidRPr="009749D2">
        <w:rPr>
          <w:spacing w:val="37"/>
          <w:lang w:val="ru-RU"/>
        </w:rPr>
        <w:t xml:space="preserve"> </w:t>
      </w:r>
      <w:r w:rsidRPr="009749D2">
        <w:rPr>
          <w:spacing w:val="-5"/>
          <w:lang w:val="ru-RU"/>
        </w:rPr>
        <w:t>требованиях</w:t>
      </w:r>
      <w:r w:rsidRPr="009749D2">
        <w:rPr>
          <w:spacing w:val="2"/>
          <w:lang w:val="ru-RU"/>
        </w:rPr>
        <w:t xml:space="preserve"> </w:t>
      </w:r>
      <w:r w:rsidRPr="009749D2">
        <w:rPr>
          <w:lang w:val="ru-RU"/>
        </w:rPr>
        <w:t>к</w:t>
      </w:r>
      <w:r w:rsidRPr="009749D2">
        <w:rPr>
          <w:spacing w:val="3"/>
          <w:lang w:val="ru-RU"/>
        </w:rPr>
        <w:t xml:space="preserve"> </w:t>
      </w:r>
      <w:r w:rsidRPr="009749D2">
        <w:rPr>
          <w:spacing w:val="-5"/>
          <w:lang w:val="ru-RU"/>
        </w:rPr>
        <w:t>схемам</w:t>
      </w:r>
      <w:r w:rsidRPr="009749D2">
        <w:rPr>
          <w:spacing w:val="1"/>
          <w:lang w:val="ru-RU"/>
        </w:rPr>
        <w:t xml:space="preserve"> </w:t>
      </w:r>
      <w:r w:rsidRPr="009749D2">
        <w:rPr>
          <w:spacing w:val="-5"/>
          <w:lang w:val="ru-RU"/>
        </w:rPr>
        <w:t>теплоснабжения,</w:t>
      </w:r>
      <w:r w:rsidRPr="009749D2">
        <w:rPr>
          <w:spacing w:val="2"/>
          <w:lang w:val="ru-RU"/>
        </w:rPr>
        <w:t xml:space="preserve"> </w:t>
      </w:r>
      <w:r w:rsidRPr="009749D2">
        <w:rPr>
          <w:spacing w:val="-5"/>
          <w:lang w:val="ru-RU"/>
        </w:rPr>
        <w:t>порядку</w:t>
      </w:r>
      <w:r w:rsidRPr="009749D2">
        <w:rPr>
          <w:spacing w:val="-3"/>
          <w:lang w:val="ru-RU"/>
        </w:rPr>
        <w:t xml:space="preserve"> их</w:t>
      </w:r>
      <w:r w:rsidRPr="009749D2">
        <w:rPr>
          <w:spacing w:val="4"/>
          <w:lang w:val="ru-RU"/>
        </w:rPr>
        <w:t xml:space="preserve"> </w:t>
      </w:r>
      <w:r w:rsidRPr="009749D2">
        <w:rPr>
          <w:spacing w:val="-5"/>
          <w:lang w:val="ru-RU"/>
        </w:rPr>
        <w:t>разработки</w:t>
      </w:r>
      <w:r w:rsidRPr="009749D2">
        <w:rPr>
          <w:lang w:val="ru-RU"/>
        </w:rPr>
        <w:t xml:space="preserve"> и</w:t>
      </w:r>
      <w:r w:rsidRPr="009749D2">
        <w:rPr>
          <w:spacing w:val="5"/>
          <w:lang w:val="ru-RU"/>
        </w:rPr>
        <w:t xml:space="preserve"> </w:t>
      </w:r>
      <w:r w:rsidRPr="009749D2">
        <w:rPr>
          <w:spacing w:val="-5"/>
          <w:lang w:val="ru-RU"/>
        </w:rPr>
        <w:t xml:space="preserve">утверждения» </w:t>
      </w:r>
      <w:r w:rsidRPr="009749D2">
        <w:rPr>
          <w:spacing w:val="-3"/>
          <w:lang w:val="ru-RU"/>
        </w:rPr>
        <w:t>(в</w:t>
      </w:r>
      <w:r w:rsidRPr="009749D2">
        <w:rPr>
          <w:spacing w:val="4"/>
          <w:lang w:val="ru-RU"/>
        </w:rPr>
        <w:t xml:space="preserve"> </w:t>
      </w:r>
      <w:r w:rsidRPr="009749D2">
        <w:rPr>
          <w:spacing w:val="-5"/>
          <w:lang w:val="ru-RU"/>
        </w:rPr>
        <w:t>редакции</w:t>
      </w:r>
      <w:r w:rsidRPr="009749D2">
        <w:rPr>
          <w:spacing w:val="3"/>
          <w:lang w:val="ru-RU"/>
        </w:rPr>
        <w:t xml:space="preserve"> </w:t>
      </w:r>
      <w:r w:rsidRPr="009749D2">
        <w:rPr>
          <w:spacing w:val="-3"/>
          <w:lang w:val="ru-RU"/>
        </w:rPr>
        <w:t>ПП</w:t>
      </w:r>
      <w:r w:rsidRPr="009749D2">
        <w:rPr>
          <w:spacing w:val="-1"/>
          <w:lang w:val="ru-RU"/>
        </w:rPr>
        <w:t xml:space="preserve"> </w:t>
      </w:r>
      <w:r w:rsidRPr="009749D2">
        <w:rPr>
          <w:spacing w:val="-2"/>
          <w:lang w:val="ru-RU"/>
        </w:rPr>
        <w:t>РФ</w:t>
      </w:r>
      <w:r w:rsidRPr="009749D2">
        <w:rPr>
          <w:spacing w:val="53"/>
          <w:lang w:val="ru-RU"/>
        </w:rPr>
        <w:t xml:space="preserve"> </w:t>
      </w:r>
      <w:r w:rsidRPr="009749D2">
        <w:rPr>
          <w:spacing w:val="-3"/>
          <w:lang w:val="ru-RU"/>
        </w:rPr>
        <w:t>от</w:t>
      </w:r>
      <w:r w:rsidRPr="009749D2">
        <w:rPr>
          <w:spacing w:val="19"/>
          <w:lang w:val="ru-RU"/>
        </w:rPr>
        <w:t xml:space="preserve"> </w:t>
      </w:r>
      <w:r w:rsidRPr="009749D2">
        <w:rPr>
          <w:spacing w:val="-5"/>
          <w:lang w:val="ru-RU"/>
        </w:rPr>
        <w:t>16.03.2019</w:t>
      </w:r>
      <w:r w:rsidRPr="009749D2">
        <w:rPr>
          <w:spacing w:val="18"/>
          <w:lang w:val="ru-RU"/>
        </w:rPr>
        <w:t xml:space="preserve"> </w:t>
      </w:r>
      <w:r w:rsidRPr="009749D2">
        <w:rPr>
          <w:spacing w:val="-3"/>
          <w:lang w:val="ru-RU"/>
        </w:rPr>
        <w:t>г.</w:t>
      </w:r>
      <w:r w:rsidRPr="009749D2">
        <w:rPr>
          <w:spacing w:val="18"/>
          <w:lang w:val="ru-RU"/>
        </w:rPr>
        <w:t xml:space="preserve"> </w:t>
      </w:r>
      <w:r w:rsidRPr="009749D2">
        <w:rPr>
          <w:spacing w:val="-5"/>
          <w:lang w:val="ru-RU"/>
        </w:rPr>
        <w:t>№276).</w:t>
      </w:r>
      <w:r w:rsidRPr="009749D2">
        <w:rPr>
          <w:spacing w:val="18"/>
          <w:lang w:val="ru-RU"/>
        </w:rPr>
        <w:t xml:space="preserve"> </w:t>
      </w:r>
      <w:r w:rsidRPr="009749D2">
        <w:rPr>
          <w:spacing w:val="-5"/>
          <w:lang w:val="ru-RU"/>
        </w:rPr>
        <w:t>Смысловая</w:t>
      </w:r>
      <w:r w:rsidRPr="009749D2">
        <w:rPr>
          <w:spacing w:val="18"/>
          <w:lang w:val="ru-RU"/>
        </w:rPr>
        <w:t xml:space="preserve"> </w:t>
      </w:r>
      <w:r w:rsidRPr="009749D2">
        <w:rPr>
          <w:spacing w:val="-5"/>
          <w:lang w:val="ru-RU"/>
        </w:rPr>
        <w:t>часть</w:t>
      </w:r>
      <w:r w:rsidRPr="009749D2">
        <w:rPr>
          <w:spacing w:val="19"/>
          <w:lang w:val="ru-RU"/>
        </w:rPr>
        <w:t xml:space="preserve"> </w:t>
      </w:r>
      <w:r w:rsidRPr="009749D2">
        <w:rPr>
          <w:spacing w:val="-5"/>
          <w:lang w:val="ru-RU"/>
        </w:rPr>
        <w:t>отражает</w:t>
      </w:r>
      <w:r w:rsidRPr="009749D2">
        <w:rPr>
          <w:spacing w:val="19"/>
          <w:lang w:val="ru-RU"/>
        </w:rPr>
        <w:t xml:space="preserve"> </w:t>
      </w:r>
      <w:r w:rsidRPr="009749D2">
        <w:rPr>
          <w:spacing w:val="-5"/>
          <w:lang w:val="ru-RU"/>
        </w:rPr>
        <w:t>основные</w:t>
      </w:r>
      <w:r w:rsidRPr="009749D2">
        <w:rPr>
          <w:spacing w:val="18"/>
          <w:lang w:val="ru-RU"/>
        </w:rPr>
        <w:t xml:space="preserve"> </w:t>
      </w:r>
      <w:r w:rsidRPr="009749D2">
        <w:rPr>
          <w:spacing w:val="-5"/>
          <w:lang w:val="ru-RU"/>
        </w:rPr>
        <w:t>целевые</w:t>
      </w:r>
      <w:r w:rsidRPr="009749D2">
        <w:rPr>
          <w:spacing w:val="18"/>
          <w:lang w:val="ru-RU"/>
        </w:rPr>
        <w:t xml:space="preserve"> </w:t>
      </w:r>
      <w:r w:rsidRPr="009749D2">
        <w:rPr>
          <w:spacing w:val="-5"/>
          <w:lang w:val="ru-RU"/>
        </w:rPr>
        <w:t>показатели</w:t>
      </w:r>
      <w:r w:rsidRPr="009749D2">
        <w:rPr>
          <w:spacing w:val="20"/>
          <w:lang w:val="ru-RU"/>
        </w:rPr>
        <w:t xml:space="preserve"> </w:t>
      </w:r>
      <w:r w:rsidRPr="009749D2">
        <w:rPr>
          <w:spacing w:val="-5"/>
          <w:lang w:val="ru-RU"/>
        </w:rPr>
        <w:t>развития</w:t>
      </w:r>
      <w:r w:rsidRPr="009749D2">
        <w:rPr>
          <w:spacing w:val="18"/>
          <w:lang w:val="ru-RU"/>
        </w:rPr>
        <w:t xml:space="preserve"> </w:t>
      </w:r>
      <w:r w:rsidRPr="009749D2">
        <w:rPr>
          <w:spacing w:val="-5"/>
          <w:lang w:val="ru-RU"/>
        </w:rPr>
        <w:t>систем</w:t>
      </w:r>
      <w:r w:rsidRPr="009749D2">
        <w:rPr>
          <w:spacing w:val="65"/>
          <w:lang w:val="ru-RU"/>
        </w:rPr>
        <w:t xml:space="preserve"> </w:t>
      </w:r>
      <w:r w:rsidRPr="009749D2">
        <w:rPr>
          <w:spacing w:val="-5"/>
          <w:lang w:val="ru-RU"/>
        </w:rPr>
        <w:t>централизованного</w:t>
      </w:r>
      <w:r w:rsidRPr="009749D2">
        <w:rPr>
          <w:spacing w:val="-12"/>
          <w:lang w:val="ru-RU"/>
        </w:rPr>
        <w:t xml:space="preserve"> </w:t>
      </w:r>
      <w:r w:rsidRPr="009749D2">
        <w:rPr>
          <w:spacing w:val="-5"/>
          <w:lang w:val="ru-RU"/>
        </w:rPr>
        <w:t>теплоснабжения</w:t>
      </w:r>
      <w:r w:rsidRPr="009749D2">
        <w:rPr>
          <w:spacing w:val="-10"/>
          <w:lang w:val="ru-RU"/>
        </w:rPr>
        <w:t xml:space="preserve"> </w:t>
      </w:r>
      <w:r w:rsidRPr="009749D2">
        <w:rPr>
          <w:spacing w:val="-5"/>
          <w:lang w:val="ru-RU"/>
        </w:rPr>
        <w:t>муниципального образования.</w:t>
      </w:r>
    </w:p>
    <w:p w14:paraId="284751DE" w14:textId="77777777" w:rsidR="009749D2" w:rsidRDefault="009749D2" w:rsidP="009749D2">
      <w:pPr>
        <w:sectPr w:rsidR="009749D2" w:rsidSect="00EB1DAD">
          <w:pgSz w:w="16838" w:h="11906" w:orient="landscape"/>
          <w:pgMar w:top="1134" w:right="851" w:bottom="1134" w:left="1701" w:header="709" w:footer="709" w:gutter="0"/>
          <w:cols w:space="708"/>
          <w:docGrid w:linePitch="360"/>
        </w:sectPr>
      </w:pPr>
    </w:p>
    <w:p w14:paraId="531C7263" w14:textId="77777777" w:rsidR="009749D2" w:rsidRPr="0023488B" w:rsidRDefault="0092178C" w:rsidP="009749D2">
      <w:pPr>
        <w:pStyle w:val="2"/>
        <w:ind w:left="0" w:firstLine="0"/>
        <w:rPr>
          <w:sz w:val="28"/>
          <w:szCs w:val="28"/>
        </w:rPr>
      </w:pPr>
      <w:hyperlink r:id="rId282" w:anchor="bookmark132" w:history="1">
        <w:bookmarkStart w:id="628" w:name="_Toc30085168"/>
        <w:bookmarkStart w:id="629" w:name="_Toc32845491"/>
        <w:bookmarkStart w:id="630" w:name="_Toc171597566"/>
        <w:r w:rsidR="009749D2" w:rsidRPr="0023488B">
          <w:rPr>
            <w:sz w:val="28"/>
            <w:szCs w:val="28"/>
          </w:rPr>
          <w:t xml:space="preserve">ГЛАВА </w:t>
        </w:r>
        <w:r w:rsidR="009749D2">
          <w:rPr>
            <w:sz w:val="28"/>
            <w:szCs w:val="28"/>
          </w:rPr>
          <w:t>14</w:t>
        </w:r>
        <w:r w:rsidR="009749D2" w:rsidRPr="0023488B">
          <w:rPr>
            <w:sz w:val="28"/>
            <w:szCs w:val="28"/>
          </w:rPr>
          <w:t>. ЦЕНОВЫЕ (ТАРИФНЫЕ) ПОСЛЕДСТВИЯ</w:t>
        </w:r>
        <w:bookmarkEnd w:id="628"/>
        <w:bookmarkEnd w:id="629"/>
        <w:bookmarkEnd w:id="630"/>
      </w:hyperlink>
    </w:p>
    <w:p w14:paraId="055D1769" w14:textId="77777777" w:rsidR="009749D2" w:rsidRDefault="009749D2" w:rsidP="009749D2"/>
    <w:p w14:paraId="5F57C9A5" w14:textId="77777777" w:rsidR="009749D2" w:rsidRDefault="0092178C" w:rsidP="009749D2">
      <w:pPr>
        <w:pStyle w:val="2"/>
        <w:ind w:left="0" w:firstLine="0"/>
      </w:pPr>
      <w:hyperlink r:id="rId283" w:anchor="bookmark133" w:history="1">
        <w:bookmarkStart w:id="631" w:name="_Toc30085169"/>
        <w:bookmarkStart w:id="632" w:name="_Toc32845492"/>
        <w:bookmarkStart w:id="633" w:name="_Toc171597567"/>
        <w:r w:rsidR="009749D2" w:rsidRPr="0023488B">
          <w:t>Часть 1. ТАРИФНО-БАЛАНСОВЫЕ РАСЧЕТНЫЕ МОДЕЛИ ТЕПЛОСНАБЖЕНИЯ</w:t>
        </w:r>
      </w:hyperlink>
      <w:r w:rsidR="009749D2">
        <w:t xml:space="preserve"> </w:t>
      </w:r>
      <w:hyperlink r:id="rId284" w:anchor="bookmark133" w:history="1">
        <w:r w:rsidR="009749D2" w:rsidRPr="0023488B">
          <w:t>ПОТРЕБИТЕЛЕЙ ПО КАЖДОЙ СИСТЕМЕ ТЕПЛОСНАБЖЕНИЯ</w:t>
        </w:r>
        <w:bookmarkEnd w:id="631"/>
        <w:bookmarkEnd w:id="632"/>
        <w:bookmarkEnd w:id="633"/>
      </w:hyperlink>
    </w:p>
    <w:p w14:paraId="45DFA91D" w14:textId="77777777" w:rsidR="009749D2" w:rsidRDefault="009749D2" w:rsidP="009749D2">
      <w:pPr>
        <w:spacing w:line="244" w:lineRule="auto"/>
        <w:ind w:left="116" w:firstLine="710"/>
        <w:rPr>
          <w:rFonts w:eastAsia="Times New Roman" w:cs="Times New Roman"/>
          <w:szCs w:val="24"/>
          <w:lang w:eastAsia="ru-RU"/>
        </w:rPr>
      </w:pPr>
    </w:p>
    <w:p w14:paraId="3067A623" w14:textId="77777777" w:rsidR="009749D2" w:rsidRPr="00D81D83" w:rsidRDefault="009749D2" w:rsidP="009749D2">
      <w:pPr>
        <w:spacing w:line="244" w:lineRule="auto"/>
        <w:ind w:firstLine="567"/>
        <w:jc w:val="both"/>
        <w:rPr>
          <w:rFonts w:eastAsia="Times New Roman" w:cs="Times New Roman"/>
          <w:szCs w:val="24"/>
          <w:lang w:eastAsia="ru-RU"/>
        </w:rPr>
      </w:pPr>
      <w:r w:rsidRPr="00A53EC4">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14:paraId="135D5613" w14:textId="77777777" w:rsidR="009749D2" w:rsidRDefault="009749D2" w:rsidP="009749D2"/>
    <w:p w14:paraId="7EBBC3B5" w14:textId="77777777" w:rsidR="009749D2" w:rsidRDefault="0092178C" w:rsidP="009749D2">
      <w:pPr>
        <w:pStyle w:val="2"/>
        <w:ind w:left="0" w:firstLine="0"/>
      </w:pPr>
      <w:hyperlink r:id="rId285" w:anchor="bookmark134" w:history="1">
        <w:bookmarkStart w:id="634" w:name="_Toc30085170"/>
        <w:bookmarkStart w:id="635" w:name="_Toc32845493"/>
        <w:bookmarkStart w:id="636" w:name="_Toc171597568"/>
        <w:r w:rsidR="009749D2" w:rsidRPr="00C20A8F">
          <w:t>Часть 2. ТАРИФНО-БАЛАНСОВЫЕ РАСЧЕТНЫЕ МОДЕЛИ ТЕПЛОСНАБЖЕНИЯ</w:t>
        </w:r>
      </w:hyperlink>
      <w:r w:rsidR="009749D2">
        <w:t xml:space="preserve"> </w:t>
      </w:r>
      <w:hyperlink r:id="rId286" w:anchor="bookmark134" w:history="1">
        <w:r w:rsidR="009749D2" w:rsidRPr="00C20A8F">
          <w:t>ПОТРЕБИТЕЛЕЙ ПО КАЖДОЙ ЕДИНОЙ ТЕПЛОСНАБЖАЮЩЕЙ ОРГАНИЗАЦИИ</w:t>
        </w:r>
        <w:bookmarkEnd w:id="634"/>
        <w:bookmarkEnd w:id="635"/>
        <w:bookmarkEnd w:id="636"/>
      </w:hyperlink>
    </w:p>
    <w:p w14:paraId="044FE86D" w14:textId="77777777" w:rsidR="009749D2" w:rsidRDefault="009749D2" w:rsidP="009749D2">
      <w:pPr>
        <w:ind w:left="827"/>
        <w:rPr>
          <w:rFonts w:eastAsia="Times New Roman" w:cs="Times New Roman"/>
          <w:spacing w:val="-16"/>
        </w:rPr>
      </w:pPr>
    </w:p>
    <w:p w14:paraId="08943FD8" w14:textId="77777777" w:rsidR="009749D2" w:rsidRPr="00730273" w:rsidRDefault="009749D2" w:rsidP="009749D2">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3A61F552" w14:textId="77777777" w:rsidR="009749D2" w:rsidRPr="00730273" w:rsidRDefault="009749D2" w:rsidP="009749D2"/>
    <w:p w14:paraId="5B0D18F0" w14:textId="77777777" w:rsidR="009749D2" w:rsidRPr="00730273" w:rsidRDefault="0092178C" w:rsidP="009749D2">
      <w:pPr>
        <w:pStyle w:val="2"/>
        <w:ind w:left="0" w:firstLine="0"/>
      </w:pPr>
      <w:hyperlink r:id="rId287" w:anchor="bookmark135" w:history="1">
        <w:bookmarkStart w:id="637" w:name="_Toc30085171"/>
        <w:bookmarkStart w:id="638" w:name="_Toc32845494"/>
        <w:bookmarkStart w:id="639" w:name="_Toc171597569"/>
        <w:r w:rsidR="009749D2" w:rsidRPr="00730273">
          <w:t>Часть 3. РЕЗУЛЬТАТЫ ОЦЕНКИ ЦЕНОВЫХ (ТАРИФНЫХ) ПОСЛЕДСТВИЙ</w:t>
        </w:r>
      </w:hyperlink>
      <w:r w:rsidR="009749D2" w:rsidRPr="00730273">
        <w:t xml:space="preserve"> </w:t>
      </w:r>
      <w:hyperlink r:id="rId288" w:anchor="bookmark135" w:history="1">
        <w:r w:rsidR="009749D2" w:rsidRPr="00730273">
          <w:t>РЕАЛИЗАЦИИ ПРОЕКТОВ СХЕМЫ ТЕПЛОСНАБЖЕНИЯ НА ОСНОВАНИИ</w:t>
        </w:r>
      </w:hyperlink>
      <w:r w:rsidR="009749D2" w:rsidRPr="00730273">
        <w:t xml:space="preserve"> </w:t>
      </w:r>
      <w:hyperlink r:id="rId289" w:anchor="bookmark135" w:history="1">
        <w:r w:rsidR="009749D2" w:rsidRPr="00730273">
          <w:t>РАЗРАБОТАННЫХ ТАРИФНО-БАЛАНСОВЫХ МОДЕЛЕЙ</w:t>
        </w:r>
        <w:bookmarkEnd w:id="637"/>
        <w:bookmarkEnd w:id="638"/>
        <w:bookmarkEnd w:id="639"/>
      </w:hyperlink>
    </w:p>
    <w:p w14:paraId="20829A56" w14:textId="77777777" w:rsidR="009749D2" w:rsidRPr="00730273" w:rsidRDefault="009749D2" w:rsidP="009749D2">
      <w:pPr>
        <w:ind w:left="827"/>
        <w:rPr>
          <w:rFonts w:eastAsia="Times New Roman" w:cs="Times New Roman"/>
          <w:spacing w:val="-16"/>
        </w:rPr>
      </w:pPr>
    </w:p>
    <w:p w14:paraId="4D67A557" w14:textId="77777777" w:rsidR="009749D2" w:rsidRDefault="009749D2" w:rsidP="009749D2">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7FAF65C6" w14:textId="77777777" w:rsidR="009749D2" w:rsidRDefault="009749D2" w:rsidP="009749D2">
      <w:pPr>
        <w:pStyle w:val="a0"/>
        <w:rPr>
          <w:lang w:eastAsia="ru-RU"/>
        </w:rPr>
      </w:pPr>
    </w:p>
    <w:p w14:paraId="06E053FF" w14:textId="77777777" w:rsidR="009749D2" w:rsidRDefault="009749D2" w:rsidP="009749D2">
      <w:pPr>
        <w:pStyle w:val="a0"/>
        <w:rPr>
          <w:lang w:eastAsia="ru-RU"/>
        </w:rPr>
      </w:pPr>
    </w:p>
    <w:p w14:paraId="670302E0" w14:textId="77777777" w:rsidR="009749D2" w:rsidRDefault="009749D2" w:rsidP="009749D2">
      <w:pPr>
        <w:pStyle w:val="a0"/>
        <w:rPr>
          <w:lang w:eastAsia="ru-RU"/>
        </w:rPr>
        <w:sectPr w:rsidR="009749D2">
          <w:pgSz w:w="11906" w:h="16838"/>
          <w:pgMar w:top="1134" w:right="850" w:bottom="1134" w:left="1701" w:header="708" w:footer="708" w:gutter="0"/>
          <w:cols w:space="708"/>
          <w:docGrid w:linePitch="360"/>
        </w:sectPr>
      </w:pPr>
    </w:p>
    <w:p w14:paraId="79922FC7" w14:textId="77777777" w:rsidR="009749D2" w:rsidRPr="00D066DB" w:rsidRDefault="009749D2" w:rsidP="009749D2">
      <w:pPr>
        <w:spacing w:before="400" w:after="200"/>
        <w:rPr>
          <w:rFonts w:cs="Times New Roman"/>
        </w:rPr>
      </w:pPr>
      <w:r w:rsidRPr="00D066DB">
        <w:rPr>
          <w:rFonts w:cs="Times New Roman"/>
          <w:b/>
        </w:rPr>
        <w:lastRenderedPageBreak/>
        <w:t>Таблица 14.1.1 - Тарифно-балансовые расчетные модели теплоснабжения потребления</w:t>
      </w:r>
    </w:p>
    <w:tbl>
      <w:tblPr>
        <w:tblW w:w="13875" w:type="dxa"/>
        <w:tblLook w:val="04A0" w:firstRow="1" w:lastRow="0" w:firstColumn="1" w:lastColumn="0" w:noHBand="0" w:noVBand="1"/>
      </w:tblPr>
      <w:tblGrid>
        <w:gridCol w:w="1581"/>
        <w:gridCol w:w="909"/>
        <w:gridCol w:w="816"/>
        <w:gridCol w:w="817"/>
        <w:gridCol w:w="817"/>
        <w:gridCol w:w="910"/>
        <w:gridCol w:w="725"/>
        <w:gridCol w:w="725"/>
        <w:gridCol w:w="725"/>
        <w:gridCol w:w="725"/>
        <w:gridCol w:w="725"/>
        <w:gridCol w:w="725"/>
        <w:gridCol w:w="725"/>
        <w:gridCol w:w="725"/>
        <w:gridCol w:w="725"/>
        <w:gridCol w:w="725"/>
        <w:gridCol w:w="725"/>
        <w:gridCol w:w="725"/>
      </w:tblGrid>
      <w:tr w:rsidR="004F7551" w:rsidRPr="004F7551" w14:paraId="34DBE997" w14:textId="77777777" w:rsidTr="004F7551">
        <w:trPr>
          <w:trHeight w:val="482"/>
        </w:trPr>
        <w:tc>
          <w:tcPr>
            <w:tcW w:w="1840"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7A60B527"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год</w:t>
            </w:r>
          </w:p>
        </w:tc>
        <w:tc>
          <w:tcPr>
            <w:tcW w:w="760" w:type="dxa"/>
            <w:tcBorders>
              <w:top w:val="single" w:sz="8" w:space="0" w:color="auto"/>
              <w:left w:val="nil"/>
              <w:bottom w:val="single" w:sz="8" w:space="0" w:color="auto"/>
              <w:right w:val="single" w:sz="8" w:space="0" w:color="auto"/>
            </w:tcBorders>
            <w:shd w:val="clear" w:color="auto" w:fill="auto"/>
            <w:noWrap/>
            <w:vAlign w:val="center"/>
            <w:hideMark/>
          </w:tcPr>
          <w:p w14:paraId="6B129566"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2024</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42FA4A30"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2025</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16FCEF14"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2026</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006C8B5D"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2027</w:t>
            </w:r>
          </w:p>
        </w:tc>
        <w:tc>
          <w:tcPr>
            <w:tcW w:w="760" w:type="dxa"/>
            <w:tcBorders>
              <w:top w:val="single" w:sz="8" w:space="0" w:color="auto"/>
              <w:left w:val="nil"/>
              <w:bottom w:val="single" w:sz="8" w:space="0" w:color="auto"/>
              <w:right w:val="single" w:sz="8" w:space="0" w:color="auto"/>
            </w:tcBorders>
            <w:shd w:val="clear" w:color="auto" w:fill="auto"/>
            <w:noWrap/>
            <w:vAlign w:val="center"/>
            <w:hideMark/>
          </w:tcPr>
          <w:p w14:paraId="5F2B31FF"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2028</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1729DADB"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2029</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3BBDD2FC"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2030</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7C53D5B3"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2031</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373A3129"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2032</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4E7CB28F"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2033</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20DAE86D"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2034</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09135439"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2035</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4592D224"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2036</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2C949B33"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2037</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5C12D17C"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2038</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58FB79B5"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2039</w:t>
            </w:r>
          </w:p>
        </w:tc>
        <w:tc>
          <w:tcPr>
            <w:tcW w:w="701" w:type="dxa"/>
            <w:tcBorders>
              <w:top w:val="single" w:sz="8" w:space="0" w:color="auto"/>
              <w:left w:val="nil"/>
              <w:bottom w:val="single" w:sz="8" w:space="0" w:color="auto"/>
              <w:right w:val="single" w:sz="8" w:space="0" w:color="auto"/>
            </w:tcBorders>
            <w:shd w:val="clear" w:color="auto" w:fill="auto"/>
            <w:noWrap/>
            <w:vAlign w:val="center"/>
            <w:hideMark/>
          </w:tcPr>
          <w:p w14:paraId="4278F1AA"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2040</w:t>
            </w:r>
          </w:p>
        </w:tc>
      </w:tr>
      <w:tr w:rsidR="004F7551" w:rsidRPr="004F7551" w14:paraId="2F3E12E4" w14:textId="77777777" w:rsidTr="004F7551">
        <w:trPr>
          <w:trHeight w:val="482"/>
        </w:trPr>
        <w:tc>
          <w:tcPr>
            <w:tcW w:w="1840" w:type="dxa"/>
            <w:tcBorders>
              <w:top w:val="nil"/>
              <w:left w:val="single" w:sz="8" w:space="0" w:color="auto"/>
              <w:bottom w:val="single" w:sz="8" w:space="0" w:color="auto"/>
              <w:right w:val="single" w:sz="8" w:space="0" w:color="auto"/>
            </w:tcBorders>
            <w:shd w:val="clear" w:color="000000" w:fill="F2F2F2"/>
            <w:noWrap/>
            <w:vAlign w:val="center"/>
            <w:hideMark/>
          </w:tcPr>
          <w:p w14:paraId="739D0FBB"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валовая выручка, тыс. руб</w:t>
            </w:r>
          </w:p>
        </w:tc>
        <w:tc>
          <w:tcPr>
            <w:tcW w:w="760" w:type="dxa"/>
            <w:tcBorders>
              <w:top w:val="nil"/>
              <w:left w:val="nil"/>
              <w:bottom w:val="single" w:sz="8" w:space="0" w:color="auto"/>
              <w:right w:val="single" w:sz="8" w:space="0" w:color="auto"/>
            </w:tcBorders>
            <w:shd w:val="clear" w:color="auto" w:fill="auto"/>
            <w:noWrap/>
            <w:vAlign w:val="center"/>
            <w:hideMark/>
          </w:tcPr>
          <w:p w14:paraId="6B717CE1"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5004,8</w:t>
            </w:r>
          </w:p>
        </w:tc>
        <w:tc>
          <w:tcPr>
            <w:tcW w:w="701" w:type="dxa"/>
            <w:tcBorders>
              <w:top w:val="nil"/>
              <w:left w:val="nil"/>
              <w:bottom w:val="single" w:sz="8" w:space="0" w:color="auto"/>
              <w:right w:val="single" w:sz="8" w:space="0" w:color="auto"/>
            </w:tcBorders>
            <w:shd w:val="clear" w:color="auto" w:fill="auto"/>
            <w:noWrap/>
            <w:vAlign w:val="center"/>
            <w:hideMark/>
          </w:tcPr>
          <w:p w14:paraId="7BD0BEFE"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5130,8</w:t>
            </w:r>
          </w:p>
        </w:tc>
        <w:tc>
          <w:tcPr>
            <w:tcW w:w="701" w:type="dxa"/>
            <w:tcBorders>
              <w:top w:val="nil"/>
              <w:left w:val="nil"/>
              <w:bottom w:val="single" w:sz="8" w:space="0" w:color="auto"/>
              <w:right w:val="single" w:sz="8" w:space="0" w:color="auto"/>
            </w:tcBorders>
            <w:shd w:val="clear" w:color="auto" w:fill="auto"/>
            <w:noWrap/>
            <w:vAlign w:val="center"/>
            <w:hideMark/>
          </w:tcPr>
          <w:p w14:paraId="123C0ED6"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5352,3</w:t>
            </w:r>
          </w:p>
        </w:tc>
        <w:tc>
          <w:tcPr>
            <w:tcW w:w="701" w:type="dxa"/>
            <w:tcBorders>
              <w:top w:val="nil"/>
              <w:left w:val="nil"/>
              <w:bottom w:val="single" w:sz="8" w:space="0" w:color="auto"/>
              <w:right w:val="single" w:sz="8" w:space="0" w:color="auto"/>
            </w:tcBorders>
            <w:shd w:val="clear" w:color="auto" w:fill="auto"/>
            <w:noWrap/>
            <w:vAlign w:val="center"/>
            <w:hideMark/>
          </w:tcPr>
          <w:p w14:paraId="2511E543"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5491,5</w:t>
            </w:r>
          </w:p>
        </w:tc>
        <w:tc>
          <w:tcPr>
            <w:tcW w:w="760" w:type="dxa"/>
            <w:tcBorders>
              <w:top w:val="nil"/>
              <w:left w:val="nil"/>
              <w:bottom w:val="single" w:sz="8" w:space="0" w:color="auto"/>
              <w:right w:val="single" w:sz="8" w:space="0" w:color="auto"/>
            </w:tcBorders>
            <w:shd w:val="clear" w:color="auto" w:fill="auto"/>
            <w:noWrap/>
            <w:vAlign w:val="center"/>
            <w:hideMark/>
          </w:tcPr>
          <w:p w14:paraId="3A94F3B0"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5711,1</w:t>
            </w:r>
          </w:p>
        </w:tc>
        <w:tc>
          <w:tcPr>
            <w:tcW w:w="701" w:type="dxa"/>
            <w:tcBorders>
              <w:top w:val="nil"/>
              <w:left w:val="nil"/>
              <w:bottom w:val="single" w:sz="8" w:space="0" w:color="auto"/>
              <w:right w:val="single" w:sz="8" w:space="0" w:color="auto"/>
            </w:tcBorders>
            <w:shd w:val="clear" w:color="auto" w:fill="auto"/>
            <w:noWrap/>
            <w:vAlign w:val="center"/>
            <w:hideMark/>
          </w:tcPr>
          <w:p w14:paraId="7F557130"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5939,6</w:t>
            </w:r>
          </w:p>
        </w:tc>
        <w:tc>
          <w:tcPr>
            <w:tcW w:w="701" w:type="dxa"/>
            <w:tcBorders>
              <w:top w:val="nil"/>
              <w:left w:val="nil"/>
              <w:bottom w:val="single" w:sz="8" w:space="0" w:color="auto"/>
              <w:right w:val="single" w:sz="8" w:space="0" w:color="auto"/>
            </w:tcBorders>
            <w:shd w:val="clear" w:color="auto" w:fill="auto"/>
            <w:noWrap/>
            <w:vAlign w:val="center"/>
            <w:hideMark/>
          </w:tcPr>
          <w:p w14:paraId="0BE43EDE"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6177,2</w:t>
            </w:r>
          </w:p>
        </w:tc>
        <w:tc>
          <w:tcPr>
            <w:tcW w:w="701" w:type="dxa"/>
            <w:tcBorders>
              <w:top w:val="nil"/>
              <w:left w:val="nil"/>
              <w:bottom w:val="single" w:sz="8" w:space="0" w:color="auto"/>
              <w:right w:val="single" w:sz="8" w:space="0" w:color="auto"/>
            </w:tcBorders>
            <w:shd w:val="clear" w:color="auto" w:fill="auto"/>
            <w:noWrap/>
            <w:vAlign w:val="center"/>
            <w:hideMark/>
          </w:tcPr>
          <w:p w14:paraId="4E4C8B03"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6424,2</w:t>
            </w:r>
          </w:p>
        </w:tc>
        <w:tc>
          <w:tcPr>
            <w:tcW w:w="701" w:type="dxa"/>
            <w:tcBorders>
              <w:top w:val="nil"/>
              <w:left w:val="nil"/>
              <w:bottom w:val="single" w:sz="8" w:space="0" w:color="auto"/>
              <w:right w:val="single" w:sz="8" w:space="0" w:color="auto"/>
            </w:tcBorders>
            <w:shd w:val="clear" w:color="auto" w:fill="auto"/>
            <w:noWrap/>
            <w:vAlign w:val="center"/>
            <w:hideMark/>
          </w:tcPr>
          <w:p w14:paraId="697DCD0D"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6681,2</w:t>
            </w:r>
          </w:p>
        </w:tc>
        <w:tc>
          <w:tcPr>
            <w:tcW w:w="701" w:type="dxa"/>
            <w:tcBorders>
              <w:top w:val="nil"/>
              <w:left w:val="nil"/>
              <w:bottom w:val="single" w:sz="8" w:space="0" w:color="auto"/>
              <w:right w:val="single" w:sz="8" w:space="0" w:color="auto"/>
            </w:tcBorders>
            <w:shd w:val="clear" w:color="auto" w:fill="auto"/>
            <w:noWrap/>
            <w:vAlign w:val="center"/>
            <w:hideMark/>
          </w:tcPr>
          <w:p w14:paraId="1A305932"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6948,5</w:t>
            </w:r>
          </w:p>
        </w:tc>
        <w:tc>
          <w:tcPr>
            <w:tcW w:w="701" w:type="dxa"/>
            <w:tcBorders>
              <w:top w:val="nil"/>
              <w:left w:val="nil"/>
              <w:bottom w:val="single" w:sz="8" w:space="0" w:color="auto"/>
              <w:right w:val="single" w:sz="8" w:space="0" w:color="auto"/>
            </w:tcBorders>
            <w:shd w:val="clear" w:color="auto" w:fill="auto"/>
            <w:noWrap/>
            <w:vAlign w:val="center"/>
            <w:hideMark/>
          </w:tcPr>
          <w:p w14:paraId="4BDA951A"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7226,4</w:t>
            </w:r>
          </w:p>
        </w:tc>
        <w:tc>
          <w:tcPr>
            <w:tcW w:w="701" w:type="dxa"/>
            <w:tcBorders>
              <w:top w:val="nil"/>
              <w:left w:val="nil"/>
              <w:bottom w:val="single" w:sz="8" w:space="0" w:color="auto"/>
              <w:right w:val="single" w:sz="8" w:space="0" w:color="auto"/>
            </w:tcBorders>
            <w:shd w:val="clear" w:color="auto" w:fill="auto"/>
            <w:noWrap/>
            <w:vAlign w:val="center"/>
            <w:hideMark/>
          </w:tcPr>
          <w:p w14:paraId="1B96DA4B"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7515,5</w:t>
            </w:r>
          </w:p>
        </w:tc>
        <w:tc>
          <w:tcPr>
            <w:tcW w:w="701" w:type="dxa"/>
            <w:tcBorders>
              <w:top w:val="nil"/>
              <w:left w:val="nil"/>
              <w:bottom w:val="single" w:sz="8" w:space="0" w:color="auto"/>
              <w:right w:val="single" w:sz="8" w:space="0" w:color="auto"/>
            </w:tcBorders>
            <w:shd w:val="clear" w:color="auto" w:fill="auto"/>
            <w:noWrap/>
            <w:vAlign w:val="center"/>
            <w:hideMark/>
          </w:tcPr>
          <w:p w14:paraId="05412C8B"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7816,1</w:t>
            </w:r>
          </w:p>
        </w:tc>
        <w:tc>
          <w:tcPr>
            <w:tcW w:w="701" w:type="dxa"/>
            <w:tcBorders>
              <w:top w:val="nil"/>
              <w:left w:val="nil"/>
              <w:bottom w:val="single" w:sz="8" w:space="0" w:color="auto"/>
              <w:right w:val="single" w:sz="8" w:space="0" w:color="auto"/>
            </w:tcBorders>
            <w:shd w:val="clear" w:color="auto" w:fill="auto"/>
            <w:noWrap/>
            <w:vAlign w:val="center"/>
            <w:hideMark/>
          </w:tcPr>
          <w:p w14:paraId="305673F0"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8128,7</w:t>
            </w:r>
          </w:p>
        </w:tc>
        <w:tc>
          <w:tcPr>
            <w:tcW w:w="701" w:type="dxa"/>
            <w:tcBorders>
              <w:top w:val="nil"/>
              <w:left w:val="nil"/>
              <w:bottom w:val="single" w:sz="8" w:space="0" w:color="auto"/>
              <w:right w:val="single" w:sz="8" w:space="0" w:color="auto"/>
            </w:tcBorders>
            <w:shd w:val="clear" w:color="auto" w:fill="auto"/>
            <w:noWrap/>
            <w:vAlign w:val="center"/>
            <w:hideMark/>
          </w:tcPr>
          <w:p w14:paraId="7FAA94CD"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8453,9</w:t>
            </w:r>
          </w:p>
        </w:tc>
        <w:tc>
          <w:tcPr>
            <w:tcW w:w="701" w:type="dxa"/>
            <w:tcBorders>
              <w:top w:val="nil"/>
              <w:left w:val="nil"/>
              <w:bottom w:val="single" w:sz="8" w:space="0" w:color="auto"/>
              <w:right w:val="single" w:sz="8" w:space="0" w:color="auto"/>
            </w:tcBorders>
            <w:shd w:val="clear" w:color="auto" w:fill="auto"/>
            <w:noWrap/>
            <w:vAlign w:val="center"/>
            <w:hideMark/>
          </w:tcPr>
          <w:p w14:paraId="4E1B7BC6"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8792,0</w:t>
            </w:r>
          </w:p>
        </w:tc>
        <w:tc>
          <w:tcPr>
            <w:tcW w:w="701" w:type="dxa"/>
            <w:tcBorders>
              <w:top w:val="nil"/>
              <w:left w:val="nil"/>
              <w:bottom w:val="single" w:sz="8" w:space="0" w:color="auto"/>
              <w:right w:val="single" w:sz="8" w:space="0" w:color="auto"/>
            </w:tcBorders>
            <w:shd w:val="clear" w:color="auto" w:fill="auto"/>
            <w:noWrap/>
            <w:vAlign w:val="center"/>
            <w:hideMark/>
          </w:tcPr>
          <w:p w14:paraId="0F684C26"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9143,7</w:t>
            </w:r>
          </w:p>
        </w:tc>
      </w:tr>
      <w:tr w:rsidR="004F7551" w:rsidRPr="004F7551" w14:paraId="03C4B7B4" w14:textId="77777777" w:rsidTr="004F7551">
        <w:trPr>
          <w:trHeight w:val="482"/>
        </w:trPr>
        <w:tc>
          <w:tcPr>
            <w:tcW w:w="1840" w:type="dxa"/>
            <w:tcBorders>
              <w:top w:val="nil"/>
              <w:left w:val="single" w:sz="8" w:space="0" w:color="auto"/>
              <w:bottom w:val="single" w:sz="8" w:space="0" w:color="auto"/>
              <w:right w:val="single" w:sz="8" w:space="0" w:color="auto"/>
            </w:tcBorders>
            <w:shd w:val="clear" w:color="000000" w:fill="F2F2F2"/>
            <w:noWrap/>
            <w:vAlign w:val="center"/>
            <w:hideMark/>
          </w:tcPr>
          <w:p w14:paraId="7B677A6F"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полезный отпуск, Гкал</w:t>
            </w:r>
          </w:p>
        </w:tc>
        <w:tc>
          <w:tcPr>
            <w:tcW w:w="760" w:type="dxa"/>
            <w:tcBorders>
              <w:top w:val="single" w:sz="8" w:space="0" w:color="737373"/>
              <w:left w:val="single" w:sz="8" w:space="0" w:color="737373"/>
              <w:bottom w:val="single" w:sz="8" w:space="0" w:color="737373"/>
              <w:right w:val="single" w:sz="8" w:space="0" w:color="737373"/>
            </w:tcBorders>
            <w:shd w:val="clear" w:color="000000" w:fill="FFFFFF"/>
            <w:vAlign w:val="center"/>
            <w:hideMark/>
          </w:tcPr>
          <w:p w14:paraId="4BD0EAB6"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28C921A9"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471D0631"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3F836FAD"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60" w:type="dxa"/>
            <w:tcBorders>
              <w:top w:val="single" w:sz="8" w:space="0" w:color="737373"/>
              <w:left w:val="nil"/>
              <w:bottom w:val="single" w:sz="8" w:space="0" w:color="737373"/>
              <w:right w:val="single" w:sz="8" w:space="0" w:color="737373"/>
            </w:tcBorders>
            <w:shd w:val="clear" w:color="000000" w:fill="FFFFFF"/>
            <w:vAlign w:val="center"/>
            <w:hideMark/>
          </w:tcPr>
          <w:p w14:paraId="30600C93"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6FCF3D3D"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7C6D4531"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070468B5"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4F319DA0"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3D78F3F8"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643439B3"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4296623E"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1E43B2AD"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262A5BA2"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420A25F3"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1A5EBBCA"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c>
          <w:tcPr>
            <w:tcW w:w="701" w:type="dxa"/>
            <w:tcBorders>
              <w:top w:val="single" w:sz="8" w:space="0" w:color="737373"/>
              <w:left w:val="nil"/>
              <w:bottom w:val="single" w:sz="8" w:space="0" w:color="737373"/>
              <w:right w:val="single" w:sz="8" w:space="0" w:color="737373"/>
            </w:tcBorders>
            <w:shd w:val="clear" w:color="000000" w:fill="FFFFFF"/>
            <w:vAlign w:val="center"/>
            <w:hideMark/>
          </w:tcPr>
          <w:p w14:paraId="3F56E610" w14:textId="77777777" w:rsidR="004F7551" w:rsidRPr="004F7551" w:rsidRDefault="004F7551" w:rsidP="004F7551">
            <w:pPr>
              <w:jc w:val="center"/>
              <w:rPr>
                <w:rFonts w:ascii="Helvetica" w:eastAsia="Times New Roman" w:hAnsi="Helvetica" w:cs="Helvetica"/>
                <w:color w:val="333333"/>
                <w:sz w:val="22"/>
                <w:lang w:eastAsia="ru-RU"/>
              </w:rPr>
            </w:pPr>
            <w:r w:rsidRPr="004F7551">
              <w:rPr>
                <w:rFonts w:ascii="Helvetica" w:eastAsia="Times New Roman" w:hAnsi="Helvetica" w:cs="Helvetica"/>
                <w:color w:val="333333"/>
                <w:sz w:val="22"/>
                <w:lang w:eastAsia="ru-RU"/>
              </w:rPr>
              <w:t>1930</w:t>
            </w:r>
          </w:p>
        </w:tc>
      </w:tr>
      <w:tr w:rsidR="004F7551" w:rsidRPr="004F7551" w14:paraId="3D589496" w14:textId="77777777" w:rsidTr="004F7551">
        <w:trPr>
          <w:trHeight w:val="482"/>
        </w:trPr>
        <w:tc>
          <w:tcPr>
            <w:tcW w:w="1840" w:type="dxa"/>
            <w:tcBorders>
              <w:top w:val="nil"/>
              <w:left w:val="single" w:sz="8" w:space="0" w:color="auto"/>
              <w:bottom w:val="single" w:sz="8" w:space="0" w:color="auto"/>
              <w:right w:val="single" w:sz="8" w:space="0" w:color="auto"/>
            </w:tcBorders>
            <w:shd w:val="clear" w:color="000000" w:fill="F2F2F2"/>
            <w:noWrap/>
            <w:vAlign w:val="center"/>
            <w:hideMark/>
          </w:tcPr>
          <w:p w14:paraId="2CC8173C"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тариф 1 пол</w:t>
            </w:r>
          </w:p>
        </w:tc>
        <w:tc>
          <w:tcPr>
            <w:tcW w:w="760" w:type="dxa"/>
            <w:tcBorders>
              <w:top w:val="nil"/>
              <w:left w:val="nil"/>
              <w:bottom w:val="single" w:sz="8" w:space="0" w:color="auto"/>
              <w:right w:val="single" w:sz="8" w:space="0" w:color="auto"/>
            </w:tcBorders>
            <w:shd w:val="clear" w:color="auto" w:fill="auto"/>
            <w:noWrap/>
            <w:vAlign w:val="center"/>
            <w:hideMark/>
          </w:tcPr>
          <w:p w14:paraId="13301E09"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2476,229</w:t>
            </w:r>
          </w:p>
        </w:tc>
        <w:tc>
          <w:tcPr>
            <w:tcW w:w="701" w:type="dxa"/>
            <w:tcBorders>
              <w:top w:val="nil"/>
              <w:left w:val="nil"/>
              <w:bottom w:val="single" w:sz="8" w:space="0" w:color="auto"/>
              <w:right w:val="single" w:sz="8" w:space="0" w:color="auto"/>
            </w:tcBorders>
            <w:shd w:val="clear" w:color="auto" w:fill="auto"/>
            <w:noWrap/>
            <w:vAlign w:val="center"/>
            <w:hideMark/>
          </w:tcPr>
          <w:p w14:paraId="37FCEC74"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2658,44</w:t>
            </w:r>
          </w:p>
        </w:tc>
        <w:tc>
          <w:tcPr>
            <w:tcW w:w="701" w:type="dxa"/>
            <w:tcBorders>
              <w:top w:val="nil"/>
              <w:left w:val="nil"/>
              <w:bottom w:val="single" w:sz="8" w:space="0" w:color="auto"/>
              <w:right w:val="single" w:sz="8" w:space="0" w:color="auto"/>
            </w:tcBorders>
            <w:shd w:val="clear" w:color="auto" w:fill="auto"/>
            <w:noWrap/>
            <w:vAlign w:val="center"/>
            <w:hideMark/>
          </w:tcPr>
          <w:p w14:paraId="7D07E5EB"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2658,44</w:t>
            </w:r>
          </w:p>
        </w:tc>
        <w:tc>
          <w:tcPr>
            <w:tcW w:w="701" w:type="dxa"/>
            <w:tcBorders>
              <w:top w:val="nil"/>
              <w:left w:val="nil"/>
              <w:bottom w:val="single" w:sz="8" w:space="0" w:color="auto"/>
              <w:right w:val="single" w:sz="8" w:space="0" w:color="auto"/>
            </w:tcBorders>
            <w:shd w:val="clear" w:color="auto" w:fill="auto"/>
            <w:noWrap/>
            <w:vAlign w:val="center"/>
            <w:hideMark/>
          </w:tcPr>
          <w:p w14:paraId="330C6906"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2845,32</w:t>
            </w:r>
          </w:p>
        </w:tc>
        <w:tc>
          <w:tcPr>
            <w:tcW w:w="760" w:type="dxa"/>
            <w:tcBorders>
              <w:top w:val="nil"/>
              <w:left w:val="nil"/>
              <w:bottom w:val="single" w:sz="8" w:space="0" w:color="auto"/>
              <w:right w:val="single" w:sz="8" w:space="0" w:color="auto"/>
            </w:tcBorders>
            <w:shd w:val="clear" w:color="auto" w:fill="auto"/>
            <w:noWrap/>
            <w:vAlign w:val="center"/>
            <w:hideMark/>
          </w:tcPr>
          <w:p w14:paraId="7E25E05F"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2959,133</w:t>
            </w:r>
          </w:p>
        </w:tc>
        <w:tc>
          <w:tcPr>
            <w:tcW w:w="701" w:type="dxa"/>
            <w:tcBorders>
              <w:top w:val="nil"/>
              <w:left w:val="nil"/>
              <w:bottom w:val="single" w:sz="8" w:space="0" w:color="auto"/>
              <w:right w:val="single" w:sz="8" w:space="0" w:color="auto"/>
            </w:tcBorders>
            <w:shd w:val="clear" w:color="auto" w:fill="auto"/>
            <w:noWrap/>
            <w:vAlign w:val="center"/>
            <w:hideMark/>
          </w:tcPr>
          <w:p w14:paraId="0E1D8A83"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3077,5</w:t>
            </w:r>
          </w:p>
        </w:tc>
        <w:tc>
          <w:tcPr>
            <w:tcW w:w="701" w:type="dxa"/>
            <w:tcBorders>
              <w:top w:val="nil"/>
              <w:left w:val="nil"/>
              <w:bottom w:val="single" w:sz="8" w:space="0" w:color="auto"/>
              <w:right w:val="single" w:sz="8" w:space="0" w:color="auto"/>
            </w:tcBorders>
            <w:shd w:val="clear" w:color="auto" w:fill="auto"/>
            <w:noWrap/>
            <w:vAlign w:val="center"/>
            <w:hideMark/>
          </w:tcPr>
          <w:p w14:paraId="1E576995"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3200,6</w:t>
            </w:r>
          </w:p>
        </w:tc>
        <w:tc>
          <w:tcPr>
            <w:tcW w:w="701" w:type="dxa"/>
            <w:tcBorders>
              <w:top w:val="nil"/>
              <w:left w:val="nil"/>
              <w:bottom w:val="single" w:sz="8" w:space="0" w:color="auto"/>
              <w:right w:val="single" w:sz="8" w:space="0" w:color="auto"/>
            </w:tcBorders>
            <w:shd w:val="clear" w:color="auto" w:fill="auto"/>
            <w:noWrap/>
            <w:vAlign w:val="center"/>
            <w:hideMark/>
          </w:tcPr>
          <w:p w14:paraId="1A7A3021"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3328,6</w:t>
            </w:r>
          </w:p>
        </w:tc>
        <w:tc>
          <w:tcPr>
            <w:tcW w:w="701" w:type="dxa"/>
            <w:tcBorders>
              <w:top w:val="nil"/>
              <w:left w:val="nil"/>
              <w:bottom w:val="single" w:sz="8" w:space="0" w:color="auto"/>
              <w:right w:val="single" w:sz="8" w:space="0" w:color="auto"/>
            </w:tcBorders>
            <w:shd w:val="clear" w:color="auto" w:fill="auto"/>
            <w:noWrap/>
            <w:vAlign w:val="center"/>
            <w:hideMark/>
          </w:tcPr>
          <w:p w14:paraId="5C9521E7"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3461,8</w:t>
            </w:r>
          </w:p>
        </w:tc>
        <w:tc>
          <w:tcPr>
            <w:tcW w:w="701" w:type="dxa"/>
            <w:tcBorders>
              <w:top w:val="nil"/>
              <w:left w:val="nil"/>
              <w:bottom w:val="single" w:sz="8" w:space="0" w:color="auto"/>
              <w:right w:val="single" w:sz="8" w:space="0" w:color="auto"/>
            </w:tcBorders>
            <w:shd w:val="clear" w:color="auto" w:fill="auto"/>
            <w:noWrap/>
            <w:vAlign w:val="center"/>
            <w:hideMark/>
          </w:tcPr>
          <w:p w14:paraId="6042726F"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3600,2</w:t>
            </w:r>
          </w:p>
        </w:tc>
        <w:tc>
          <w:tcPr>
            <w:tcW w:w="701" w:type="dxa"/>
            <w:tcBorders>
              <w:top w:val="nil"/>
              <w:left w:val="nil"/>
              <w:bottom w:val="single" w:sz="8" w:space="0" w:color="auto"/>
              <w:right w:val="single" w:sz="8" w:space="0" w:color="auto"/>
            </w:tcBorders>
            <w:shd w:val="clear" w:color="auto" w:fill="auto"/>
            <w:noWrap/>
            <w:vAlign w:val="center"/>
            <w:hideMark/>
          </w:tcPr>
          <w:p w14:paraId="702CEC28"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3744,2</w:t>
            </w:r>
          </w:p>
        </w:tc>
        <w:tc>
          <w:tcPr>
            <w:tcW w:w="701" w:type="dxa"/>
            <w:tcBorders>
              <w:top w:val="nil"/>
              <w:left w:val="nil"/>
              <w:bottom w:val="single" w:sz="8" w:space="0" w:color="auto"/>
              <w:right w:val="single" w:sz="8" w:space="0" w:color="auto"/>
            </w:tcBorders>
            <w:shd w:val="clear" w:color="auto" w:fill="auto"/>
            <w:noWrap/>
            <w:vAlign w:val="center"/>
            <w:hideMark/>
          </w:tcPr>
          <w:p w14:paraId="066CA096"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3894,0</w:t>
            </w:r>
          </w:p>
        </w:tc>
        <w:tc>
          <w:tcPr>
            <w:tcW w:w="701" w:type="dxa"/>
            <w:tcBorders>
              <w:top w:val="nil"/>
              <w:left w:val="nil"/>
              <w:bottom w:val="single" w:sz="8" w:space="0" w:color="auto"/>
              <w:right w:val="single" w:sz="8" w:space="0" w:color="auto"/>
            </w:tcBorders>
            <w:shd w:val="clear" w:color="auto" w:fill="auto"/>
            <w:noWrap/>
            <w:vAlign w:val="center"/>
            <w:hideMark/>
          </w:tcPr>
          <w:p w14:paraId="10595D42"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4049,8</w:t>
            </w:r>
          </w:p>
        </w:tc>
        <w:tc>
          <w:tcPr>
            <w:tcW w:w="701" w:type="dxa"/>
            <w:tcBorders>
              <w:top w:val="nil"/>
              <w:left w:val="nil"/>
              <w:bottom w:val="single" w:sz="8" w:space="0" w:color="auto"/>
              <w:right w:val="single" w:sz="8" w:space="0" w:color="auto"/>
            </w:tcBorders>
            <w:shd w:val="clear" w:color="auto" w:fill="auto"/>
            <w:noWrap/>
            <w:vAlign w:val="center"/>
            <w:hideMark/>
          </w:tcPr>
          <w:p w14:paraId="4F5B5A62"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4211,8</w:t>
            </w:r>
          </w:p>
        </w:tc>
        <w:tc>
          <w:tcPr>
            <w:tcW w:w="701" w:type="dxa"/>
            <w:tcBorders>
              <w:top w:val="nil"/>
              <w:left w:val="nil"/>
              <w:bottom w:val="single" w:sz="8" w:space="0" w:color="auto"/>
              <w:right w:val="single" w:sz="8" w:space="0" w:color="auto"/>
            </w:tcBorders>
            <w:shd w:val="clear" w:color="auto" w:fill="auto"/>
            <w:noWrap/>
            <w:vAlign w:val="center"/>
            <w:hideMark/>
          </w:tcPr>
          <w:p w14:paraId="7EA73E49"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4380,2</w:t>
            </w:r>
          </w:p>
        </w:tc>
        <w:tc>
          <w:tcPr>
            <w:tcW w:w="701" w:type="dxa"/>
            <w:tcBorders>
              <w:top w:val="nil"/>
              <w:left w:val="nil"/>
              <w:bottom w:val="single" w:sz="8" w:space="0" w:color="auto"/>
              <w:right w:val="single" w:sz="8" w:space="0" w:color="auto"/>
            </w:tcBorders>
            <w:shd w:val="clear" w:color="auto" w:fill="auto"/>
            <w:noWrap/>
            <w:vAlign w:val="center"/>
            <w:hideMark/>
          </w:tcPr>
          <w:p w14:paraId="710D6ACE"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4555,4</w:t>
            </w:r>
          </w:p>
        </w:tc>
        <w:tc>
          <w:tcPr>
            <w:tcW w:w="701" w:type="dxa"/>
            <w:tcBorders>
              <w:top w:val="nil"/>
              <w:left w:val="nil"/>
              <w:bottom w:val="single" w:sz="8" w:space="0" w:color="auto"/>
              <w:right w:val="single" w:sz="8" w:space="0" w:color="auto"/>
            </w:tcBorders>
            <w:shd w:val="clear" w:color="auto" w:fill="auto"/>
            <w:noWrap/>
            <w:vAlign w:val="center"/>
            <w:hideMark/>
          </w:tcPr>
          <w:p w14:paraId="2AC75D71"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4737,7</w:t>
            </w:r>
          </w:p>
        </w:tc>
      </w:tr>
      <w:tr w:rsidR="004F7551" w:rsidRPr="004F7551" w14:paraId="58E9AE76" w14:textId="77777777" w:rsidTr="004F7551">
        <w:trPr>
          <w:trHeight w:val="482"/>
        </w:trPr>
        <w:tc>
          <w:tcPr>
            <w:tcW w:w="1840" w:type="dxa"/>
            <w:tcBorders>
              <w:top w:val="nil"/>
              <w:left w:val="single" w:sz="8" w:space="0" w:color="auto"/>
              <w:bottom w:val="single" w:sz="8" w:space="0" w:color="auto"/>
              <w:right w:val="single" w:sz="8" w:space="0" w:color="auto"/>
            </w:tcBorders>
            <w:shd w:val="clear" w:color="000000" w:fill="F2F2F2"/>
            <w:noWrap/>
            <w:vAlign w:val="center"/>
            <w:hideMark/>
          </w:tcPr>
          <w:p w14:paraId="0A4924D9"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тариф 2 пол.</w:t>
            </w:r>
          </w:p>
        </w:tc>
        <w:tc>
          <w:tcPr>
            <w:tcW w:w="760" w:type="dxa"/>
            <w:tcBorders>
              <w:top w:val="nil"/>
              <w:left w:val="nil"/>
              <w:bottom w:val="single" w:sz="8" w:space="0" w:color="auto"/>
              <w:right w:val="single" w:sz="8" w:space="0" w:color="auto"/>
            </w:tcBorders>
            <w:shd w:val="clear" w:color="auto" w:fill="auto"/>
            <w:noWrap/>
            <w:vAlign w:val="center"/>
            <w:hideMark/>
          </w:tcPr>
          <w:p w14:paraId="331750F4"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2710,06</w:t>
            </w:r>
          </w:p>
        </w:tc>
        <w:tc>
          <w:tcPr>
            <w:tcW w:w="701" w:type="dxa"/>
            <w:tcBorders>
              <w:top w:val="nil"/>
              <w:left w:val="nil"/>
              <w:bottom w:val="single" w:sz="8" w:space="0" w:color="auto"/>
              <w:right w:val="single" w:sz="8" w:space="0" w:color="auto"/>
            </w:tcBorders>
            <w:shd w:val="clear" w:color="auto" w:fill="auto"/>
            <w:noWrap/>
            <w:vAlign w:val="center"/>
            <w:hideMark/>
          </w:tcPr>
          <w:p w14:paraId="20897C5B"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2658,44</w:t>
            </w:r>
          </w:p>
        </w:tc>
        <w:tc>
          <w:tcPr>
            <w:tcW w:w="701" w:type="dxa"/>
            <w:tcBorders>
              <w:top w:val="nil"/>
              <w:left w:val="nil"/>
              <w:bottom w:val="single" w:sz="8" w:space="0" w:color="auto"/>
              <w:right w:val="single" w:sz="8" w:space="0" w:color="auto"/>
            </w:tcBorders>
            <w:shd w:val="clear" w:color="auto" w:fill="auto"/>
            <w:noWrap/>
            <w:vAlign w:val="center"/>
            <w:hideMark/>
          </w:tcPr>
          <w:p w14:paraId="55746F1F"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2887,95</w:t>
            </w:r>
          </w:p>
        </w:tc>
        <w:tc>
          <w:tcPr>
            <w:tcW w:w="701" w:type="dxa"/>
            <w:tcBorders>
              <w:top w:val="nil"/>
              <w:left w:val="nil"/>
              <w:bottom w:val="single" w:sz="8" w:space="0" w:color="auto"/>
              <w:right w:val="single" w:sz="8" w:space="0" w:color="auto"/>
            </w:tcBorders>
            <w:shd w:val="clear" w:color="auto" w:fill="auto"/>
            <w:noWrap/>
            <w:vAlign w:val="center"/>
            <w:hideMark/>
          </w:tcPr>
          <w:p w14:paraId="6ED7DDB6"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2845,32</w:t>
            </w:r>
          </w:p>
        </w:tc>
        <w:tc>
          <w:tcPr>
            <w:tcW w:w="760" w:type="dxa"/>
            <w:tcBorders>
              <w:top w:val="nil"/>
              <w:left w:val="nil"/>
              <w:bottom w:val="single" w:sz="8" w:space="0" w:color="auto"/>
              <w:right w:val="single" w:sz="8" w:space="0" w:color="auto"/>
            </w:tcBorders>
            <w:shd w:val="clear" w:color="auto" w:fill="auto"/>
            <w:noWrap/>
            <w:vAlign w:val="center"/>
            <w:hideMark/>
          </w:tcPr>
          <w:p w14:paraId="6A618D12"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2959,133</w:t>
            </w:r>
          </w:p>
        </w:tc>
        <w:tc>
          <w:tcPr>
            <w:tcW w:w="701" w:type="dxa"/>
            <w:tcBorders>
              <w:top w:val="nil"/>
              <w:left w:val="nil"/>
              <w:bottom w:val="single" w:sz="8" w:space="0" w:color="auto"/>
              <w:right w:val="single" w:sz="8" w:space="0" w:color="auto"/>
            </w:tcBorders>
            <w:shd w:val="clear" w:color="auto" w:fill="auto"/>
            <w:noWrap/>
            <w:vAlign w:val="center"/>
            <w:hideMark/>
          </w:tcPr>
          <w:p w14:paraId="3B6DD26B"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3077,5</w:t>
            </w:r>
          </w:p>
        </w:tc>
        <w:tc>
          <w:tcPr>
            <w:tcW w:w="701" w:type="dxa"/>
            <w:tcBorders>
              <w:top w:val="nil"/>
              <w:left w:val="nil"/>
              <w:bottom w:val="single" w:sz="8" w:space="0" w:color="auto"/>
              <w:right w:val="single" w:sz="8" w:space="0" w:color="auto"/>
            </w:tcBorders>
            <w:shd w:val="clear" w:color="auto" w:fill="auto"/>
            <w:noWrap/>
            <w:vAlign w:val="center"/>
            <w:hideMark/>
          </w:tcPr>
          <w:p w14:paraId="7F2E1567"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3200,6</w:t>
            </w:r>
          </w:p>
        </w:tc>
        <w:tc>
          <w:tcPr>
            <w:tcW w:w="701" w:type="dxa"/>
            <w:tcBorders>
              <w:top w:val="nil"/>
              <w:left w:val="nil"/>
              <w:bottom w:val="single" w:sz="8" w:space="0" w:color="auto"/>
              <w:right w:val="single" w:sz="8" w:space="0" w:color="auto"/>
            </w:tcBorders>
            <w:shd w:val="clear" w:color="auto" w:fill="auto"/>
            <w:noWrap/>
            <w:vAlign w:val="center"/>
            <w:hideMark/>
          </w:tcPr>
          <w:p w14:paraId="25F81C03"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3328,6</w:t>
            </w:r>
          </w:p>
        </w:tc>
        <w:tc>
          <w:tcPr>
            <w:tcW w:w="701" w:type="dxa"/>
            <w:tcBorders>
              <w:top w:val="nil"/>
              <w:left w:val="nil"/>
              <w:bottom w:val="single" w:sz="8" w:space="0" w:color="auto"/>
              <w:right w:val="single" w:sz="8" w:space="0" w:color="auto"/>
            </w:tcBorders>
            <w:shd w:val="clear" w:color="auto" w:fill="auto"/>
            <w:noWrap/>
            <w:vAlign w:val="center"/>
            <w:hideMark/>
          </w:tcPr>
          <w:p w14:paraId="3A5761DA"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3461,8</w:t>
            </w:r>
          </w:p>
        </w:tc>
        <w:tc>
          <w:tcPr>
            <w:tcW w:w="701" w:type="dxa"/>
            <w:tcBorders>
              <w:top w:val="nil"/>
              <w:left w:val="nil"/>
              <w:bottom w:val="single" w:sz="8" w:space="0" w:color="auto"/>
              <w:right w:val="single" w:sz="8" w:space="0" w:color="auto"/>
            </w:tcBorders>
            <w:shd w:val="clear" w:color="auto" w:fill="auto"/>
            <w:noWrap/>
            <w:vAlign w:val="center"/>
            <w:hideMark/>
          </w:tcPr>
          <w:p w14:paraId="4551BBF7"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3600,2</w:t>
            </w:r>
          </w:p>
        </w:tc>
        <w:tc>
          <w:tcPr>
            <w:tcW w:w="701" w:type="dxa"/>
            <w:tcBorders>
              <w:top w:val="nil"/>
              <w:left w:val="nil"/>
              <w:bottom w:val="single" w:sz="8" w:space="0" w:color="auto"/>
              <w:right w:val="single" w:sz="8" w:space="0" w:color="auto"/>
            </w:tcBorders>
            <w:shd w:val="clear" w:color="auto" w:fill="auto"/>
            <w:noWrap/>
            <w:vAlign w:val="center"/>
            <w:hideMark/>
          </w:tcPr>
          <w:p w14:paraId="6BA4CF6A"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3744,2</w:t>
            </w:r>
          </w:p>
        </w:tc>
        <w:tc>
          <w:tcPr>
            <w:tcW w:w="701" w:type="dxa"/>
            <w:tcBorders>
              <w:top w:val="nil"/>
              <w:left w:val="nil"/>
              <w:bottom w:val="single" w:sz="8" w:space="0" w:color="auto"/>
              <w:right w:val="single" w:sz="8" w:space="0" w:color="auto"/>
            </w:tcBorders>
            <w:shd w:val="clear" w:color="auto" w:fill="auto"/>
            <w:noWrap/>
            <w:vAlign w:val="center"/>
            <w:hideMark/>
          </w:tcPr>
          <w:p w14:paraId="2CB609CC"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3894,0</w:t>
            </w:r>
          </w:p>
        </w:tc>
        <w:tc>
          <w:tcPr>
            <w:tcW w:w="701" w:type="dxa"/>
            <w:tcBorders>
              <w:top w:val="nil"/>
              <w:left w:val="nil"/>
              <w:bottom w:val="single" w:sz="8" w:space="0" w:color="auto"/>
              <w:right w:val="single" w:sz="8" w:space="0" w:color="auto"/>
            </w:tcBorders>
            <w:shd w:val="clear" w:color="auto" w:fill="auto"/>
            <w:noWrap/>
            <w:vAlign w:val="center"/>
            <w:hideMark/>
          </w:tcPr>
          <w:p w14:paraId="5EA2AD5A"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4049,8</w:t>
            </w:r>
          </w:p>
        </w:tc>
        <w:tc>
          <w:tcPr>
            <w:tcW w:w="701" w:type="dxa"/>
            <w:tcBorders>
              <w:top w:val="nil"/>
              <w:left w:val="nil"/>
              <w:bottom w:val="single" w:sz="8" w:space="0" w:color="auto"/>
              <w:right w:val="single" w:sz="8" w:space="0" w:color="auto"/>
            </w:tcBorders>
            <w:shd w:val="clear" w:color="auto" w:fill="auto"/>
            <w:noWrap/>
            <w:vAlign w:val="center"/>
            <w:hideMark/>
          </w:tcPr>
          <w:p w14:paraId="21E13229"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4211,8</w:t>
            </w:r>
          </w:p>
        </w:tc>
        <w:tc>
          <w:tcPr>
            <w:tcW w:w="701" w:type="dxa"/>
            <w:tcBorders>
              <w:top w:val="nil"/>
              <w:left w:val="nil"/>
              <w:bottom w:val="single" w:sz="8" w:space="0" w:color="auto"/>
              <w:right w:val="single" w:sz="8" w:space="0" w:color="auto"/>
            </w:tcBorders>
            <w:shd w:val="clear" w:color="auto" w:fill="auto"/>
            <w:noWrap/>
            <w:vAlign w:val="center"/>
            <w:hideMark/>
          </w:tcPr>
          <w:p w14:paraId="574E07EA"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4380,2</w:t>
            </w:r>
          </w:p>
        </w:tc>
        <w:tc>
          <w:tcPr>
            <w:tcW w:w="701" w:type="dxa"/>
            <w:tcBorders>
              <w:top w:val="nil"/>
              <w:left w:val="nil"/>
              <w:bottom w:val="single" w:sz="8" w:space="0" w:color="auto"/>
              <w:right w:val="single" w:sz="8" w:space="0" w:color="auto"/>
            </w:tcBorders>
            <w:shd w:val="clear" w:color="auto" w:fill="auto"/>
            <w:noWrap/>
            <w:vAlign w:val="center"/>
            <w:hideMark/>
          </w:tcPr>
          <w:p w14:paraId="67927E9D"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4555,4</w:t>
            </w:r>
          </w:p>
        </w:tc>
        <w:tc>
          <w:tcPr>
            <w:tcW w:w="701" w:type="dxa"/>
            <w:tcBorders>
              <w:top w:val="nil"/>
              <w:left w:val="nil"/>
              <w:bottom w:val="single" w:sz="8" w:space="0" w:color="auto"/>
              <w:right w:val="single" w:sz="8" w:space="0" w:color="auto"/>
            </w:tcBorders>
            <w:shd w:val="clear" w:color="auto" w:fill="auto"/>
            <w:noWrap/>
            <w:vAlign w:val="center"/>
            <w:hideMark/>
          </w:tcPr>
          <w:p w14:paraId="7A10285F" w14:textId="77777777" w:rsidR="004F7551" w:rsidRPr="004F7551" w:rsidRDefault="004F7551" w:rsidP="004F7551">
            <w:pPr>
              <w:jc w:val="center"/>
              <w:rPr>
                <w:rFonts w:eastAsia="Times New Roman" w:cs="Times New Roman"/>
                <w:color w:val="000000"/>
                <w:sz w:val="22"/>
                <w:lang w:eastAsia="ru-RU"/>
              </w:rPr>
            </w:pPr>
            <w:r w:rsidRPr="004F7551">
              <w:rPr>
                <w:rFonts w:eastAsia="Times New Roman" w:cs="Times New Roman"/>
                <w:color w:val="000000"/>
                <w:sz w:val="22"/>
                <w:lang w:eastAsia="ru-RU"/>
              </w:rPr>
              <w:t>4737,7</w:t>
            </w:r>
          </w:p>
        </w:tc>
      </w:tr>
    </w:tbl>
    <w:p w14:paraId="015D8D83" w14:textId="63DEDC65" w:rsidR="004F7551" w:rsidRDefault="004F7551" w:rsidP="009749D2">
      <w:pPr>
        <w:pStyle w:val="a0"/>
        <w:rPr>
          <w:lang w:eastAsia="ru-RU"/>
        </w:rPr>
        <w:sectPr w:rsidR="004F7551" w:rsidSect="00D066DB">
          <w:pgSz w:w="16838" w:h="11906" w:orient="landscape"/>
          <w:pgMar w:top="851" w:right="1134" w:bottom="1701" w:left="1134" w:header="709" w:footer="709" w:gutter="0"/>
          <w:cols w:space="708"/>
          <w:docGrid w:linePitch="360"/>
        </w:sectPr>
      </w:pPr>
    </w:p>
    <w:p w14:paraId="7D0A9E66" w14:textId="77777777" w:rsidR="009749D2" w:rsidRPr="00D066DB" w:rsidRDefault="009749D2" w:rsidP="009749D2">
      <w:pPr>
        <w:pStyle w:val="2"/>
        <w:ind w:left="0" w:firstLine="0"/>
      </w:pPr>
      <w:bookmarkStart w:id="640" w:name="_Toc53927745"/>
      <w:bookmarkStart w:id="641" w:name="_Toc171597570"/>
      <w:r w:rsidRPr="00D066DB">
        <w:lastRenderedPageBreak/>
        <w:t>Часть 4</w:t>
      </w:r>
      <w:r w:rsidRPr="00CF6065">
        <w:t>.</w:t>
      </w:r>
      <w:r w:rsidRPr="00D066DB">
        <w:t xml:space="preserve"> ОПИСАНИЕ ИЗМЕНЕНИЙ (ФАКТИЧЕСКИХ ДАННЫХ) В ОЦЕНКЕ ЦЕНОВЫХ (ТАРИФНЫХ) ПОСЛЕДСТВИЙ РЕАЛИЗАЦИИ ПРОЕКТОВ СХЕМЫ ТЕПЛОСНАБЖЕНИЯ</w:t>
      </w:r>
      <w:bookmarkEnd w:id="640"/>
      <w:bookmarkEnd w:id="641"/>
    </w:p>
    <w:p w14:paraId="1B6B97A9" w14:textId="77777777" w:rsidR="009749D2" w:rsidRPr="00D066DB" w:rsidRDefault="009749D2" w:rsidP="009749D2">
      <w:pPr>
        <w:rPr>
          <w:rFonts w:cs="Times New Roman"/>
          <w:lang w:eastAsia="ru-RU"/>
        </w:rPr>
      </w:pPr>
    </w:p>
    <w:p w14:paraId="09A5DCEE" w14:textId="77777777" w:rsidR="009749D2" w:rsidRPr="00D81D83" w:rsidRDefault="009749D2" w:rsidP="009749D2">
      <w:pPr>
        <w:pStyle w:val="a4"/>
        <w:ind w:firstLine="567"/>
      </w:pPr>
      <w:r w:rsidRPr="00D066DB">
        <w:t>Д</w:t>
      </w:r>
      <w:r w:rsidRPr="00D066DB">
        <w:rPr>
          <w:spacing w:val="-2"/>
        </w:rPr>
        <w:t>а</w:t>
      </w:r>
      <w:r w:rsidRPr="00D066DB">
        <w:t>нн</w:t>
      </w:r>
      <w:r w:rsidRPr="00D066DB">
        <w:rPr>
          <w:spacing w:val="-1"/>
        </w:rPr>
        <w:t>а</w:t>
      </w:r>
      <w:r w:rsidRPr="00D066DB">
        <w:t>я</w:t>
      </w:r>
      <w:r w:rsidRPr="00D066DB">
        <w:rPr>
          <w:spacing w:val="16"/>
        </w:rPr>
        <w:t xml:space="preserve"> </w:t>
      </w:r>
      <w:r w:rsidRPr="00D066DB">
        <w:t>гл</w:t>
      </w:r>
      <w:r w:rsidRPr="00D066DB">
        <w:rPr>
          <w:spacing w:val="-1"/>
        </w:rPr>
        <w:t>а</w:t>
      </w:r>
      <w:r w:rsidRPr="00D066DB">
        <w:t>ва</w:t>
      </w:r>
      <w:r w:rsidRPr="00D066DB">
        <w:rPr>
          <w:spacing w:val="15"/>
        </w:rPr>
        <w:t xml:space="preserve"> </w:t>
      </w:r>
      <w:r w:rsidRPr="00D066DB">
        <w:t>откорректирована в соответствии с полученными данными.</w:t>
      </w:r>
    </w:p>
    <w:p w14:paraId="3B194238" w14:textId="77777777" w:rsidR="009749D2" w:rsidRPr="0023488B" w:rsidRDefault="009749D2" w:rsidP="009749D2">
      <w:pPr>
        <w:pStyle w:val="a0"/>
        <w:rPr>
          <w:lang w:eastAsia="ru-RU"/>
        </w:rPr>
      </w:pPr>
    </w:p>
    <w:p w14:paraId="530E3B2E" w14:textId="77777777" w:rsidR="009749D2" w:rsidRPr="005A7EE8" w:rsidRDefault="0092178C" w:rsidP="009749D2">
      <w:pPr>
        <w:pStyle w:val="2"/>
        <w:ind w:left="0" w:firstLine="0"/>
        <w:rPr>
          <w:sz w:val="28"/>
          <w:szCs w:val="28"/>
        </w:rPr>
      </w:pPr>
      <w:hyperlink r:id="rId290" w:anchor="bookmark136" w:history="1">
        <w:bookmarkStart w:id="642" w:name="_Toc32845495"/>
        <w:bookmarkStart w:id="643" w:name="_Toc30085172"/>
        <w:bookmarkStart w:id="644" w:name="_Toc171597571"/>
        <w:r w:rsidR="009749D2" w:rsidRPr="005A7EE8">
          <w:rPr>
            <w:sz w:val="28"/>
            <w:szCs w:val="28"/>
          </w:rPr>
          <w:t xml:space="preserve">ГЛАВА </w:t>
        </w:r>
        <w:r w:rsidR="009749D2">
          <w:rPr>
            <w:sz w:val="28"/>
            <w:szCs w:val="28"/>
          </w:rPr>
          <w:t>15</w:t>
        </w:r>
        <w:r w:rsidR="009749D2" w:rsidRPr="005A7EE8">
          <w:rPr>
            <w:sz w:val="28"/>
            <w:szCs w:val="28"/>
          </w:rPr>
          <w:t>. РЕЕСТР ЕДИНЫХ ТЕПЛОСНАБЖАЮЩИХ ОРГАНИЗАЦИЙ</w:t>
        </w:r>
        <w:bookmarkEnd w:id="642"/>
        <w:bookmarkEnd w:id="643"/>
        <w:bookmarkEnd w:id="644"/>
      </w:hyperlink>
    </w:p>
    <w:p w14:paraId="64012F92" w14:textId="77777777" w:rsidR="009749D2" w:rsidRPr="005A7EE8" w:rsidRDefault="009749D2" w:rsidP="009749D2">
      <w:pPr>
        <w:rPr>
          <w:lang w:eastAsia="ru-RU"/>
        </w:rPr>
      </w:pPr>
    </w:p>
    <w:p w14:paraId="1C8AE868" w14:textId="77777777" w:rsidR="009749D2" w:rsidRDefault="0092178C" w:rsidP="009749D2">
      <w:pPr>
        <w:pStyle w:val="2"/>
        <w:ind w:left="0" w:firstLine="0"/>
      </w:pPr>
      <w:hyperlink r:id="rId291" w:anchor="bookmark137" w:history="1">
        <w:bookmarkStart w:id="645" w:name="_Toc30085173"/>
        <w:bookmarkStart w:id="646" w:name="_Toc32845496"/>
        <w:bookmarkStart w:id="647" w:name="_Toc171597572"/>
        <w:r w:rsidR="009749D2" w:rsidRPr="005A7EE8">
          <w:t>Часть 1. РЕЕСТР СИСТЕМ ТЕПЛОСНАБЖЕНИЯ, СОДЕРЖАЩИЙ ПЕРЕЧЕНЬ</w:t>
        </w:r>
      </w:hyperlink>
      <w:r w:rsidR="009749D2">
        <w:t xml:space="preserve"> </w:t>
      </w:r>
      <w:hyperlink r:id="rId292" w:anchor="bookmark137" w:history="1">
        <w:r w:rsidR="009749D2" w:rsidRPr="005A7EE8">
          <w:t>ТЕПЛОСНАБЖАЮЩИХ ОРГАНИЗАЦИЙ, ДЕЙСТВУЮЩИХ В КАЖДОЙ СИСТЕМЕ</w:t>
        </w:r>
      </w:hyperlink>
      <w:r w:rsidR="009749D2">
        <w:t xml:space="preserve"> </w:t>
      </w:r>
      <w:hyperlink r:id="rId293" w:anchor="bookmark137" w:history="1">
        <w:r w:rsidR="009749D2" w:rsidRPr="005A7EE8">
          <w:t>ТЕПЛОСНАБЖЕНИЯ, РАСПОЛОЖЕННЫХ В ГРАНИЦАХ ПОСЕЛЕНИЯ, ГОРОДСКОГО</w:t>
        </w:r>
      </w:hyperlink>
      <w:r w:rsidR="009749D2">
        <w:t xml:space="preserve"> </w:t>
      </w:r>
      <w:hyperlink r:id="rId294" w:anchor="bookmark137" w:history="1">
        <w:r w:rsidR="009749D2" w:rsidRPr="005A7EE8">
          <w:t>ОКРУГА, ГОРОДА ФЕДЕРАЛЬНОГО ЗНАЧЕНИЯ</w:t>
        </w:r>
        <w:bookmarkEnd w:id="645"/>
        <w:bookmarkEnd w:id="646"/>
        <w:bookmarkEnd w:id="647"/>
      </w:hyperlink>
    </w:p>
    <w:p w14:paraId="180294A2" w14:textId="77777777" w:rsidR="009749D2" w:rsidRDefault="009749D2" w:rsidP="009749D2">
      <w:pPr>
        <w:spacing w:line="250" w:lineRule="exact"/>
        <w:ind w:left="116" w:right="106" w:firstLine="710"/>
        <w:jc w:val="both"/>
        <w:rPr>
          <w:rFonts w:eastAsia="Times New Roman" w:cs="Times New Roman"/>
        </w:rPr>
      </w:pPr>
    </w:p>
    <w:p w14:paraId="360CBCD4" w14:textId="77777777" w:rsidR="009749D2" w:rsidRDefault="009749D2" w:rsidP="009749D2">
      <w:pPr>
        <w:ind w:firstLine="710"/>
        <w:jc w:val="both"/>
        <w:rPr>
          <w:rFonts w:eastAsia="Times New Roman" w:cs="Times New Roman"/>
        </w:rPr>
      </w:pPr>
      <w:r w:rsidRPr="000B61EB">
        <w:rPr>
          <w:rFonts w:eastAsia="Times New Roman" w:cs="Times New Roman"/>
        </w:rPr>
        <w:t>В</w:t>
      </w:r>
      <w:r w:rsidRPr="000B61EB">
        <w:rPr>
          <w:rFonts w:eastAsia="Times New Roman" w:cs="Times New Roman"/>
          <w:spacing w:val="8"/>
        </w:rPr>
        <w:t xml:space="preserve"> </w:t>
      </w:r>
      <w:r w:rsidRPr="000B61EB">
        <w:rPr>
          <w:rFonts w:eastAsia="Times New Roman" w:cs="Times New Roman"/>
        </w:rPr>
        <w:t>т</w:t>
      </w:r>
      <w:r w:rsidRPr="000B61EB">
        <w:rPr>
          <w:rFonts w:eastAsia="Times New Roman" w:cs="Times New Roman"/>
          <w:spacing w:val="-3"/>
        </w:rPr>
        <w:t>а</w:t>
      </w:r>
      <w:r w:rsidRPr="000B61EB">
        <w:rPr>
          <w:rFonts w:eastAsia="Times New Roman" w:cs="Times New Roman"/>
          <w:spacing w:val="2"/>
        </w:rPr>
        <w:t>б</w:t>
      </w:r>
      <w:r w:rsidRPr="000B61EB">
        <w:rPr>
          <w:rFonts w:eastAsia="Times New Roman" w:cs="Times New Roman"/>
          <w:spacing w:val="-5"/>
        </w:rPr>
        <w:t>л</w:t>
      </w:r>
      <w:r w:rsidRPr="000B61EB">
        <w:rPr>
          <w:rFonts w:eastAsia="Times New Roman" w:cs="Times New Roman"/>
          <w:spacing w:val="-3"/>
        </w:rPr>
        <w:t>и</w:t>
      </w:r>
      <w:r w:rsidRPr="000B61EB">
        <w:rPr>
          <w:rFonts w:eastAsia="Times New Roman" w:cs="Times New Roman"/>
          <w:spacing w:val="6"/>
        </w:rPr>
        <w:t>ц</w:t>
      </w:r>
      <w:r w:rsidRPr="000B61EB">
        <w:rPr>
          <w:rFonts w:eastAsia="Times New Roman" w:cs="Times New Roman"/>
        </w:rPr>
        <w:t>е</w:t>
      </w:r>
      <w:r w:rsidRPr="000B61EB">
        <w:rPr>
          <w:rFonts w:eastAsia="Times New Roman" w:cs="Times New Roman"/>
          <w:spacing w:val="19"/>
        </w:rPr>
        <w:t xml:space="preserve"> </w:t>
      </w:r>
      <w:r w:rsidRPr="000B61EB">
        <w:rPr>
          <w:rFonts w:eastAsia="Times New Roman" w:cs="Times New Roman"/>
          <w:spacing w:val="-3"/>
        </w:rPr>
        <w:t>п</w:t>
      </w:r>
      <w:r w:rsidRPr="000B61EB">
        <w:rPr>
          <w:rFonts w:eastAsia="Times New Roman" w:cs="Times New Roman"/>
          <w:spacing w:val="4"/>
        </w:rPr>
        <w:t>р</w:t>
      </w:r>
      <w:r w:rsidRPr="000B61EB">
        <w:rPr>
          <w:rFonts w:eastAsia="Times New Roman" w:cs="Times New Roman"/>
          <w:spacing w:val="-2"/>
        </w:rPr>
        <w:t>е</w:t>
      </w:r>
      <w:r w:rsidRPr="000B61EB">
        <w:rPr>
          <w:rFonts w:eastAsia="Times New Roman" w:cs="Times New Roman"/>
          <w:spacing w:val="2"/>
        </w:rPr>
        <w:t>д</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а</w:t>
      </w:r>
      <w:r w:rsidRPr="000B61EB">
        <w:rPr>
          <w:rFonts w:eastAsia="Times New Roman" w:cs="Times New Roman"/>
          <w:spacing w:val="1"/>
        </w:rPr>
        <w:t>в</w:t>
      </w:r>
      <w:r w:rsidRPr="000B61EB">
        <w:rPr>
          <w:rFonts w:eastAsia="Times New Roman" w:cs="Times New Roman"/>
          <w:spacing w:val="-5"/>
        </w:rPr>
        <w:t>л</w:t>
      </w:r>
      <w:r w:rsidRPr="000B61EB">
        <w:rPr>
          <w:rFonts w:eastAsia="Times New Roman" w:cs="Times New Roman"/>
          <w:spacing w:val="-2"/>
        </w:rPr>
        <w:t>е</w:t>
      </w:r>
      <w:r w:rsidRPr="000B61EB">
        <w:rPr>
          <w:rFonts w:eastAsia="Times New Roman" w:cs="Times New Roman"/>
        </w:rPr>
        <w:t>н</w:t>
      </w:r>
      <w:r w:rsidRPr="000B61EB">
        <w:rPr>
          <w:rFonts w:eastAsia="Times New Roman" w:cs="Times New Roman"/>
          <w:spacing w:val="18"/>
        </w:rPr>
        <w:t xml:space="preserve"> </w:t>
      </w:r>
      <w:r w:rsidRPr="000B61EB">
        <w:rPr>
          <w:rFonts w:eastAsia="Times New Roman" w:cs="Times New Roman"/>
          <w:spacing w:val="4"/>
        </w:rPr>
        <w:t>р</w:t>
      </w:r>
      <w:r w:rsidRPr="000B61EB">
        <w:rPr>
          <w:rFonts w:eastAsia="Times New Roman" w:cs="Times New Roman"/>
          <w:spacing w:val="-2"/>
        </w:rPr>
        <w:t>еес</w:t>
      </w:r>
      <w:r w:rsidRPr="000B61EB">
        <w:rPr>
          <w:rFonts w:eastAsia="Times New Roman" w:cs="Times New Roman"/>
        </w:rPr>
        <w:t>тр</w:t>
      </w:r>
      <w:r w:rsidRPr="000B61EB">
        <w:rPr>
          <w:rFonts w:eastAsia="Times New Roman" w:cs="Times New Roman"/>
          <w:spacing w:val="25"/>
        </w:rPr>
        <w:t xml:space="preserve"> </w:t>
      </w:r>
      <w:r w:rsidRPr="000B61EB">
        <w:rPr>
          <w:rFonts w:eastAsia="Times New Roman" w:cs="Times New Roman"/>
          <w:spacing w:val="-2"/>
        </w:rPr>
        <w:t>с</w:t>
      </w:r>
      <w:r w:rsidRPr="000B61EB">
        <w:rPr>
          <w:rFonts w:eastAsia="Times New Roman" w:cs="Times New Roman"/>
          <w:spacing w:val="-3"/>
        </w:rPr>
        <w:t>и</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е</w:t>
      </w:r>
      <w:r w:rsidRPr="000B61EB">
        <w:rPr>
          <w:rFonts w:eastAsia="Times New Roman" w:cs="Times New Roman"/>
        </w:rPr>
        <w:t>м</w:t>
      </w:r>
      <w:r w:rsidRPr="000B61EB">
        <w:rPr>
          <w:rFonts w:eastAsia="Times New Roman" w:cs="Times New Roman"/>
          <w:spacing w:val="16"/>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ни</w:t>
      </w:r>
      <w:r w:rsidRPr="000B61EB">
        <w:rPr>
          <w:rFonts w:eastAsia="Times New Roman" w:cs="Times New Roman"/>
          <w:spacing w:val="3"/>
        </w:rPr>
        <w:t>я</w:t>
      </w:r>
      <w:r w:rsidRPr="000B61EB">
        <w:rPr>
          <w:rFonts w:eastAsia="Times New Roman" w:cs="Times New Roman"/>
        </w:rPr>
        <w:t>,</w:t>
      </w:r>
      <w:r w:rsidRPr="000B61EB">
        <w:rPr>
          <w:rFonts w:eastAsia="Times New Roman" w:cs="Times New Roman"/>
          <w:spacing w:val="23"/>
        </w:rPr>
        <w:t xml:space="preserve"> </w:t>
      </w:r>
      <w:r w:rsidRPr="000B61EB">
        <w:rPr>
          <w:rFonts w:eastAsia="Times New Roman" w:cs="Times New Roman"/>
          <w:spacing w:val="-2"/>
        </w:rPr>
        <w:t>с</w:t>
      </w:r>
      <w:r w:rsidRPr="000B61EB">
        <w:rPr>
          <w:rFonts w:eastAsia="Times New Roman" w:cs="Times New Roman"/>
          <w:spacing w:val="4"/>
        </w:rPr>
        <w:t>о</w:t>
      </w:r>
      <w:r w:rsidRPr="000B61EB">
        <w:rPr>
          <w:rFonts w:eastAsia="Times New Roman" w:cs="Times New Roman"/>
          <w:spacing w:val="2"/>
        </w:rPr>
        <w:t>д</w:t>
      </w:r>
      <w:r w:rsidRPr="000B61EB">
        <w:rPr>
          <w:rFonts w:eastAsia="Times New Roman" w:cs="Times New Roman"/>
          <w:spacing w:val="-12"/>
        </w:rPr>
        <w:t>е</w:t>
      </w:r>
      <w:r w:rsidRPr="000B61EB">
        <w:rPr>
          <w:rFonts w:eastAsia="Times New Roman" w:cs="Times New Roman"/>
          <w:spacing w:val="4"/>
        </w:rPr>
        <w:t>р</w:t>
      </w:r>
      <w:r w:rsidRPr="000B61EB">
        <w:rPr>
          <w:rFonts w:eastAsia="Times New Roman" w:cs="Times New Roman"/>
        </w:rPr>
        <w:t>ж</w:t>
      </w:r>
      <w:r w:rsidRPr="000B61EB">
        <w:rPr>
          <w:rFonts w:eastAsia="Times New Roman" w:cs="Times New Roman"/>
          <w:spacing w:val="-2"/>
        </w:rPr>
        <w:t>а</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й</w:t>
      </w:r>
      <w:r w:rsidRPr="000B61EB">
        <w:rPr>
          <w:rFonts w:eastAsia="Times New Roman" w:cs="Times New Roman"/>
          <w:spacing w:val="18"/>
        </w:rPr>
        <w:t xml:space="preserve"> </w:t>
      </w:r>
      <w:r w:rsidRPr="000B61EB">
        <w:rPr>
          <w:rFonts w:eastAsia="Times New Roman" w:cs="Times New Roman"/>
          <w:spacing w:val="-3"/>
        </w:rPr>
        <w:t>п</w:t>
      </w:r>
      <w:r w:rsidRPr="000B61EB">
        <w:rPr>
          <w:rFonts w:eastAsia="Times New Roman" w:cs="Times New Roman"/>
          <w:spacing w:val="-2"/>
        </w:rPr>
        <w:t>е</w:t>
      </w:r>
      <w:r w:rsidRPr="000B61EB">
        <w:rPr>
          <w:rFonts w:eastAsia="Times New Roman" w:cs="Times New Roman"/>
          <w:spacing w:val="4"/>
        </w:rPr>
        <w:t>р</w:t>
      </w:r>
      <w:r w:rsidRPr="000B61EB">
        <w:rPr>
          <w:rFonts w:eastAsia="Times New Roman" w:cs="Times New Roman"/>
          <w:spacing w:val="-12"/>
        </w:rPr>
        <w:t>е</w:t>
      </w:r>
      <w:r w:rsidRPr="000B61EB">
        <w:rPr>
          <w:rFonts w:eastAsia="Times New Roman" w:cs="Times New Roman"/>
          <w:spacing w:val="3"/>
        </w:rPr>
        <w:t>ч</w:t>
      </w:r>
      <w:r w:rsidRPr="000B61EB">
        <w:rPr>
          <w:rFonts w:eastAsia="Times New Roman" w:cs="Times New Roman"/>
          <w:spacing w:val="-2"/>
        </w:rPr>
        <w:t>е</w:t>
      </w:r>
      <w:r w:rsidRPr="000B61EB">
        <w:rPr>
          <w:rFonts w:eastAsia="Times New Roman" w:cs="Times New Roman"/>
          <w:spacing w:val="-3"/>
        </w:rPr>
        <w:t>н</w:t>
      </w:r>
      <w:r w:rsidRPr="000B61EB">
        <w:rPr>
          <w:rFonts w:eastAsia="Times New Roman" w:cs="Times New Roman"/>
        </w:rPr>
        <w:t>ь</w:t>
      </w:r>
      <w:r w:rsidRPr="000B61EB">
        <w:rPr>
          <w:rFonts w:eastAsia="Times New Roman" w:cs="Times New Roman"/>
          <w:spacing w:val="17"/>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аю</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 xml:space="preserve">х </w:t>
      </w:r>
      <w:r w:rsidRPr="000B61EB">
        <w:rPr>
          <w:rFonts w:eastAsia="Times New Roman" w:cs="Times New Roman"/>
          <w:spacing w:val="4"/>
        </w:rPr>
        <w:t>ор</w:t>
      </w:r>
      <w:r w:rsidRPr="000B61EB">
        <w:rPr>
          <w:rFonts w:eastAsia="Times New Roman" w:cs="Times New Roman"/>
          <w:spacing w:val="-5"/>
        </w:rPr>
        <w:t>г</w:t>
      </w:r>
      <w:r w:rsidRPr="000B61EB">
        <w:rPr>
          <w:rFonts w:eastAsia="Times New Roman" w:cs="Times New Roman"/>
          <w:spacing w:val="-2"/>
        </w:rPr>
        <w:t>а</w:t>
      </w:r>
      <w:r w:rsidRPr="000B61EB">
        <w:rPr>
          <w:rFonts w:eastAsia="Times New Roman" w:cs="Times New Roman"/>
          <w:spacing w:val="-3"/>
        </w:rPr>
        <w:t>ни</w:t>
      </w:r>
      <w:r w:rsidRPr="000B61EB">
        <w:rPr>
          <w:rFonts w:eastAsia="Times New Roman" w:cs="Times New Roman"/>
          <w:spacing w:val="-1"/>
        </w:rPr>
        <w:t>з</w:t>
      </w:r>
      <w:r w:rsidRPr="000B61EB">
        <w:rPr>
          <w:rFonts w:eastAsia="Times New Roman" w:cs="Times New Roman"/>
          <w:spacing w:val="-2"/>
        </w:rPr>
        <w:t>а</w:t>
      </w:r>
      <w:r w:rsidRPr="000B61EB">
        <w:rPr>
          <w:rFonts w:eastAsia="Times New Roman" w:cs="Times New Roman"/>
          <w:spacing w:val="-3"/>
        </w:rPr>
        <w:t>ций</w:t>
      </w:r>
      <w:r w:rsidRPr="000B61EB">
        <w:rPr>
          <w:rFonts w:eastAsia="Times New Roman" w:cs="Times New Roman"/>
        </w:rPr>
        <w:t>,</w:t>
      </w:r>
      <w:r w:rsidRPr="000B61EB">
        <w:rPr>
          <w:rFonts w:eastAsia="Times New Roman" w:cs="Times New Roman"/>
          <w:spacing w:val="45"/>
        </w:rPr>
        <w:t xml:space="preserve"> </w:t>
      </w:r>
      <w:r w:rsidRPr="000B61EB">
        <w:rPr>
          <w:rFonts w:eastAsia="Times New Roman" w:cs="Times New Roman"/>
          <w:spacing w:val="2"/>
        </w:rPr>
        <w:t>д</w:t>
      </w:r>
      <w:r w:rsidRPr="000B61EB">
        <w:rPr>
          <w:rFonts w:eastAsia="Times New Roman" w:cs="Times New Roman"/>
          <w:spacing w:val="-2"/>
        </w:rPr>
        <w:t>е</w:t>
      </w:r>
      <w:r w:rsidRPr="000B61EB">
        <w:rPr>
          <w:rFonts w:eastAsia="Times New Roman" w:cs="Times New Roman"/>
          <w:spacing w:val="-3"/>
        </w:rPr>
        <w:t>й</w:t>
      </w:r>
      <w:r w:rsidRPr="000B61EB">
        <w:rPr>
          <w:rFonts w:eastAsia="Times New Roman" w:cs="Times New Roman"/>
          <w:spacing w:val="-2"/>
        </w:rPr>
        <w:t>с</w:t>
      </w:r>
      <w:r w:rsidRPr="000B61EB">
        <w:rPr>
          <w:rFonts w:eastAsia="Times New Roman" w:cs="Times New Roman"/>
        </w:rPr>
        <w:t>тв</w:t>
      </w:r>
      <w:r w:rsidRPr="000B61EB">
        <w:rPr>
          <w:rFonts w:eastAsia="Times New Roman" w:cs="Times New Roman"/>
          <w:spacing w:val="-5"/>
        </w:rPr>
        <w:t>у</w:t>
      </w:r>
      <w:r w:rsidRPr="000B61EB">
        <w:rPr>
          <w:rFonts w:eastAsia="Times New Roman" w:cs="Times New Roman"/>
          <w:spacing w:val="-2"/>
        </w:rPr>
        <w:t>ю</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х</w:t>
      </w:r>
      <w:r w:rsidRPr="000B61EB">
        <w:rPr>
          <w:rFonts w:eastAsia="Times New Roman" w:cs="Times New Roman"/>
          <w:spacing w:val="38"/>
        </w:rPr>
        <w:t xml:space="preserve"> </w:t>
      </w:r>
      <w:r w:rsidRPr="000B61EB">
        <w:rPr>
          <w:rFonts w:eastAsia="Times New Roman" w:cs="Times New Roman"/>
        </w:rPr>
        <w:t>в</w:t>
      </w:r>
      <w:r w:rsidRPr="000B61EB">
        <w:rPr>
          <w:rFonts w:eastAsia="Times New Roman" w:cs="Times New Roman"/>
          <w:spacing w:val="44"/>
        </w:rPr>
        <w:t xml:space="preserve"> </w:t>
      </w:r>
      <w:r w:rsidRPr="000B61EB">
        <w:rPr>
          <w:rFonts w:eastAsia="Times New Roman" w:cs="Times New Roman"/>
          <w:spacing w:val="-2"/>
        </w:rPr>
        <w:t>ка</w:t>
      </w:r>
      <w:r w:rsidRPr="000B61EB">
        <w:rPr>
          <w:rFonts w:eastAsia="Times New Roman" w:cs="Times New Roman"/>
        </w:rPr>
        <w:t>ж</w:t>
      </w:r>
      <w:r w:rsidRPr="000B61EB">
        <w:rPr>
          <w:rFonts w:eastAsia="Times New Roman" w:cs="Times New Roman"/>
          <w:spacing w:val="2"/>
        </w:rPr>
        <w:t>д</w:t>
      </w:r>
      <w:r w:rsidRPr="000B61EB">
        <w:rPr>
          <w:rFonts w:eastAsia="Times New Roman" w:cs="Times New Roman"/>
          <w:spacing w:val="4"/>
        </w:rPr>
        <w:t>о</w:t>
      </w:r>
      <w:r w:rsidRPr="000B61EB">
        <w:rPr>
          <w:rFonts w:eastAsia="Times New Roman" w:cs="Times New Roman"/>
        </w:rPr>
        <w:t>й</w:t>
      </w:r>
      <w:r w:rsidRPr="000B61EB">
        <w:rPr>
          <w:rFonts w:eastAsia="Times New Roman" w:cs="Times New Roman"/>
          <w:spacing w:val="40"/>
        </w:rPr>
        <w:t xml:space="preserve"> </w:t>
      </w:r>
      <w:r w:rsidRPr="000B61EB">
        <w:rPr>
          <w:rFonts w:eastAsia="Times New Roman" w:cs="Times New Roman"/>
          <w:spacing w:val="-2"/>
        </w:rPr>
        <w:t>с</w:t>
      </w:r>
      <w:r w:rsidRPr="000B61EB">
        <w:rPr>
          <w:rFonts w:eastAsia="Times New Roman" w:cs="Times New Roman"/>
          <w:spacing w:val="-3"/>
        </w:rPr>
        <w:t>и</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е</w:t>
      </w:r>
      <w:r w:rsidRPr="000B61EB">
        <w:rPr>
          <w:rFonts w:eastAsia="Times New Roman" w:cs="Times New Roman"/>
          <w:spacing w:val="3"/>
        </w:rPr>
        <w:t>м</w:t>
      </w:r>
      <w:r w:rsidRPr="000B61EB">
        <w:rPr>
          <w:rFonts w:eastAsia="Times New Roman" w:cs="Times New Roman"/>
        </w:rPr>
        <w:t>е</w:t>
      </w:r>
      <w:r w:rsidRPr="000B61EB">
        <w:rPr>
          <w:rFonts w:eastAsia="Times New Roman" w:cs="Times New Roman"/>
          <w:spacing w:val="47"/>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ни</w:t>
      </w:r>
      <w:r w:rsidRPr="000B61EB">
        <w:rPr>
          <w:rFonts w:eastAsia="Times New Roman" w:cs="Times New Roman"/>
          <w:spacing w:val="3"/>
        </w:rPr>
        <w:t>я</w:t>
      </w:r>
      <w:r w:rsidRPr="000B61EB">
        <w:rPr>
          <w:rFonts w:eastAsia="Times New Roman" w:cs="Times New Roman"/>
        </w:rPr>
        <w:t>,</w:t>
      </w:r>
      <w:r w:rsidRPr="000B61EB">
        <w:rPr>
          <w:rFonts w:eastAsia="Times New Roman" w:cs="Times New Roman"/>
          <w:spacing w:val="45"/>
        </w:rPr>
        <w:t xml:space="preserve"> </w:t>
      </w:r>
      <w:r w:rsidRPr="000B61EB">
        <w:rPr>
          <w:rFonts w:eastAsia="Times New Roman" w:cs="Times New Roman"/>
          <w:spacing w:val="4"/>
        </w:rPr>
        <w:t>р</w:t>
      </w:r>
      <w:r w:rsidRPr="000B61EB">
        <w:rPr>
          <w:rFonts w:eastAsia="Times New Roman" w:cs="Times New Roman"/>
          <w:spacing w:val="-2"/>
        </w:rPr>
        <w:t>ас</w:t>
      </w:r>
      <w:r w:rsidRPr="000B61EB">
        <w:rPr>
          <w:rFonts w:eastAsia="Times New Roman" w:cs="Times New Roman"/>
          <w:spacing w:val="-3"/>
        </w:rPr>
        <w:t>п</w:t>
      </w:r>
      <w:r w:rsidRPr="000B61EB">
        <w:rPr>
          <w:rFonts w:eastAsia="Times New Roman" w:cs="Times New Roman"/>
          <w:spacing w:val="4"/>
        </w:rPr>
        <w:t>о</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нн</w:t>
      </w:r>
      <w:r w:rsidRPr="000B61EB">
        <w:rPr>
          <w:rFonts w:eastAsia="Times New Roman" w:cs="Times New Roman"/>
          <w:spacing w:val="-5"/>
        </w:rPr>
        <w:t>ы</w:t>
      </w:r>
      <w:r w:rsidRPr="000B61EB">
        <w:rPr>
          <w:rFonts w:eastAsia="Times New Roman" w:cs="Times New Roman"/>
        </w:rPr>
        <w:t>х</w:t>
      </w:r>
      <w:r w:rsidRPr="000B61EB">
        <w:rPr>
          <w:rFonts w:eastAsia="Times New Roman" w:cs="Times New Roman"/>
          <w:spacing w:val="38"/>
        </w:rPr>
        <w:t xml:space="preserve"> </w:t>
      </w:r>
      <w:r w:rsidRPr="000B61EB">
        <w:rPr>
          <w:rFonts w:eastAsia="Times New Roman" w:cs="Times New Roman"/>
        </w:rPr>
        <w:t>в</w:t>
      </w:r>
      <w:r w:rsidRPr="000B61EB">
        <w:rPr>
          <w:rFonts w:eastAsia="Times New Roman" w:cs="Times New Roman"/>
          <w:spacing w:val="44"/>
        </w:rPr>
        <w:t xml:space="preserve"> </w:t>
      </w:r>
      <w:r w:rsidRPr="000B61EB">
        <w:rPr>
          <w:rFonts w:eastAsia="Times New Roman" w:cs="Times New Roman"/>
          <w:spacing w:val="3"/>
        </w:rPr>
        <w:t>м</w:t>
      </w:r>
      <w:r w:rsidRPr="000B61EB">
        <w:rPr>
          <w:rFonts w:eastAsia="Times New Roman" w:cs="Times New Roman"/>
          <w:spacing w:val="-5"/>
        </w:rPr>
        <w:t>у</w:t>
      </w:r>
      <w:r w:rsidRPr="000B61EB">
        <w:rPr>
          <w:rFonts w:eastAsia="Times New Roman" w:cs="Times New Roman"/>
          <w:spacing w:val="-3"/>
        </w:rPr>
        <w:t>ницип</w:t>
      </w:r>
      <w:r w:rsidRPr="000B61EB">
        <w:rPr>
          <w:rFonts w:eastAsia="Times New Roman" w:cs="Times New Roman"/>
          <w:spacing w:val="-2"/>
        </w:rPr>
        <w:t>а</w:t>
      </w:r>
      <w:r w:rsidRPr="000B61EB">
        <w:rPr>
          <w:rFonts w:eastAsia="Times New Roman" w:cs="Times New Roman"/>
          <w:spacing w:val="-5"/>
        </w:rPr>
        <w:t>л</w:t>
      </w:r>
      <w:r w:rsidRPr="000B61EB">
        <w:rPr>
          <w:rFonts w:eastAsia="Times New Roman" w:cs="Times New Roman"/>
          <w:spacing w:val="4"/>
        </w:rPr>
        <w:t>ь</w:t>
      </w:r>
      <w:r w:rsidRPr="000B61EB">
        <w:rPr>
          <w:rFonts w:eastAsia="Times New Roman" w:cs="Times New Roman"/>
          <w:spacing w:val="6"/>
        </w:rPr>
        <w:t>н</w:t>
      </w:r>
      <w:r w:rsidRPr="000B61EB">
        <w:rPr>
          <w:rFonts w:eastAsia="Times New Roman" w:cs="Times New Roman"/>
          <w:spacing w:val="-5"/>
        </w:rPr>
        <w:t>о</w:t>
      </w:r>
      <w:r w:rsidRPr="000B61EB">
        <w:rPr>
          <w:rFonts w:eastAsia="Times New Roman" w:cs="Times New Roman"/>
        </w:rPr>
        <w:t xml:space="preserve">м </w:t>
      </w:r>
      <w:r w:rsidRPr="000B61EB">
        <w:rPr>
          <w:rFonts w:eastAsia="Times New Roman" w:cs="Times New Roman"/>
          <w:spacing w:val="4"/>
        </w:rPr>
        <w:t>о</w:t>
      </w:r>
      <w:r w:rsidRPr="000B61EB">
        <w:rPr>
          <w:rFonts w:eastAsia="Times New Roman" w:cs="Times New Roman"/>
          <w:spacing w:val="2"/>
        </w:rPr>
        <w:t>б</w:t>
      </w:r>
      <w:r w:rsidRPr="000B61EB">
        <w:rPr>
          <w:rFonts w:eastAsia="Times New Roman" w:cs="Times New Roman"/>
          <w:spacing w:val="4"/>
        </w:rPr>
        <w:t>р</w:t>
      </w:r>
      <w:r w:rsidRPr="000B61EB">
        <w:rPr>
          <w:rFonts w:eastAsia="Times New Roman" w:cs="Times New Roman"/>
          <w:spacing w:val="-2"/>
        </w:rPr>
        <w:t>а</w:t>
      </w:r>
      <w:r w:rsidRPr="000B61EB">
        <w:rPr>
          <w:rFonts w:eastAsia="Times New Roman" w:cs="Times New Roman"/>
          <w:spacing w:val="-11"/>
        </w:rPr>
        <w:t>з</w:t>
      </w:r>
      <w:r w:rsidRPr="000B61EB">
        <w:rPr>
          <w:rFonts w:eastAsia="Times New Roman" w:cs="Times New Roman"/>
          <w:spacing w:val="4"/>
        </w:rPr>
        <w:t>о</w:t>
      </w:r>
      <w:r w:rsidRPr="000B61EB">
        <w:rPr>
          <w:rFonts w:eastAsia="Times New Roman" w:cs="Times New Roman"/>
          <w:spacing w:val="1"/>
        </w:rPr>
        <w:t>в</w:t>
      </w:r>
      <w:r w:rsidRPr="000B61EB">
        <w:rPr>
          <w:rFonts w:eastAsia="Times New Roman" w:cs="Times New Roman"/>
          <w:spacing w:val="-2"/>
        </w:rPr>
        <w:t>а</w:t>
      </w:r>
      <w:r w:rsidRPr="000B61EB">
        <w:rPr>
          <w:rFonts w:eastAsia="Times New Roman" w:cs="Times New Roman"/>
          <w:spacing w:val="-3"/>
        </w:rPr>
        <w:t>ни</w:t>
      </w:r>
      <w:r w:rsidRPr="000B61EB">
        <w:rPr>
          <w:rFonts w:eastAsia="Times New Roman" w:cs="Times New Roman"/>
        </w:rPr>
        <w:t>и</w:t>
      </w:r>
      <w:r w:rsidRPr="000B61EB">
        <w:rPr>
          <w:rFonts w:eastAsia="Times New Roman" w:cs="Times New Roman"/>
          <w:spacing w:val="-1"/>
        </w:rPr>
        <w:t xml:space="preserve"> </w:t>
      </w:r>
      <w:r>
        <w:rPr>
          <w:rFonts w:eastAsia="Times New Roman" w:cs="Times New Roman"/>
        </w:rPr>
        <w:t>Андреевский сельсовет.</w:t>
      </w:r>
    </w:p>
    <w:p w14:paraId="3585BB04" w14:textId="77777777" w:rsidR="009749D2" w:rsidRDefault="009749D2" w:rsidP="009749D2">
      <w:pPr>
        <w:spacing w:before="400" w:after="200"/>
      </w:pPr>
      <w:bookmarkStart w:id="648" w:name="OLE_LINK19"/>
      <w:bookmarkStart w:id="649" w:name="OLE_LINK20"/>
      <w:bookmarkStart w:id="650" w:name="OLE_LINK21"/>
      <w:bookmarkEnd w:id="648"/>
      <w:bookmarkEnd w:id="649"/>
      <w:bookmarkEnd w:id="650"/>
      <w:r>
        <w:rPr>
          <w:b/>
        </w:rPr>
        <w:t>Таблица 15.1.1 - Реестр систем теплоснабжения</w:t>
      </w:r>
    </w:p>
    <w:tbl>
      <w:tblPr>
        <w:tblStyle w:val="a8"/>
        <w:tblW w:w="5000" w:type="pct"/>
        <w:jc w:val="center"/>
        <w:tblLook w:val="04A0" w:firstRow="1" w:lastRow="0" w:firstColumn="1" w:lastColumn="0" w:noHBand="0" w:noVBand="1"/>
      </w:tblPr>
      <w:tblGrid>
        <w:gridCol w:w="2000"/>
        <w:gridCol w:w="2455"/>
        <w:gridCol w:w="2772"/>
        <w:gridCol w:w="2118"/>
      </w:tblGrid>
      <w:tr w:rsidR="009749D2" w14:paraId="787E33D5" w14:textId="77777777" w:rsidTr="00BB5CC0">
        <w:trPr>
          <w:jc w:val="center"/>
        </w:trPr>
        <w:tc>
          <w:tcPr>
            <w:tcW w:w="0" w:type="dxa"/>
            <w:shd w:val="clear" w:color="auto" w:fill="F2F2F2"/>
            <w:tcMar>
              <w:top w:w="120" w:type="dxa"/>
              <w:left w:w="20" w:type="dxa"/>
              <w:bottom w:w="120" w:type="dxa"/>
              <w:right w:w="20" w:type="dxa"/>
            </w:tcMar>
            <w:vAlign w:val="center"/>
          </w:tcPr>
          <w:p w14:paraId="66644F2F" w14:textId="77777777" w:rsidR="009749D2" w:rsidRDefault="009749D2" w:rsidP="00BB5CC0">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313EA9E6" w14:textId="77777777" w:rsidR="009749D2" w:rsidRDefault="009749D2" w:rsidP="00BB5CC0">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4C089EA4" w14:textId="77777777" w:rsidR="009749D2" w:rsidRDefault="009749D2" w:rsidP="00BB5CC0">
            <w:pPr>
              <w:jc w:val="center"/>
            </w:pPr>
            <w:r>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01BADB5D" w14:textId="77777777" w:rsidR="009749D2" w:rsidRDefault="009749D2" w:rsidP="00BB5CC0">
            <w:pPr>
              <w:jc w:val="center"/>
            </w:pPr>
            <w:r>
              <w:rPr>
                <w:rFonts w:eastAsia="Times New Roman" w:cs="Times New Roman"/>
                <w:sz w:val="22"/>
              </w:rPr>
              <w:t>Вид деятельности</w:t>
            </w:r>
          </w:p>
        </w:tc>
      </w:tr>
      <w:tr w:rsidR="009749D2" w14:paraId="288B5C51" w14:textId="77777777" w:rsidTr="00BB5CC0">
        <w:trPr>
          <w:jc w:val="center"/>
        </w:trPr>
        <w:tc>
          <w:tcPr>
            <w:tcW w:w="0" w:type="dxa"/>
            <w:shd w:val="clear" w:color="auto" w:fill="FFFFFF"/>
            <w:tcMar>
              <w:top w:w="40" w:type="dxa"/>
              <w:left w:w="20" w:type="dxa"/>
              <w:bottom w:w="40" w:type="dxa"/>
              <w:right w:w="20" w:type="dxa"/>
            </w:tcMar>
            <w:vAlign w:val="center"/>
          </w:tcPr>
          <w:p w14:paraId="1C97634D" w14:textId="77777777" w:rsidR="009749D2" w:rsidRDefault="009749D2"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6C9412F" w14:textId="77777777" w:rsidR="009749D2" w:rsidRDefault="009749D2"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21D69B77" w14:textId="77777777" w:rsidR="009749D2" w:rsidRDefault="009749D2" w:rsidP="00BB5CC0">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4116F394" w14:textId="77777777" w:rsidR="009749D2" w:rsidRDefault="009749D2" w:rsidP="00BB5CC0">
            <w:pPr>
              <w:jc w:val="center"/>
            </w:pPr>
            <w:r>
              <w:rPr>
                <w:rFonts w:eastAsia="Times New Roman" w:cs="Times New Roman"/>
                <w:sz w:val="22"/>
              </w:rPr>
              <w:t>производство / передача</w:t>
            </w:r>
          </w:p>
        </w:tc>
      </w:tr>
      <w:tr w:rsidR="009749D2" w14:paraId="3D816261" w14:textId="77777777" w:rsidTr="00BB5CC0">
        <w:trPr>
          <w:jc w:val="center"/>
        </w:trPr>
        <w:tc>
          <w:tcPr>
            <w:tcW w:w="0" w:type="dxa"/>
            <w:shd w:val="clear" w:color="auto" w:fill="FFFFFF"/>
            <w:tcMar>
              <w:top w:w="40" w:type="dxa"/>
              <w:left w:w="20" w:type="dxa"/>
              <w:bottom w:w="40" w:type="dxa"/>
              <w:right w:w="20" w:type="dxa"/>
            </w:tcMar>
            <w:vAlign w:val="center"/>
          </w:tcPr>
          <w:p w14:paraId="05616A51" w14:textId="77777777" w:rsidR="009749D2" w:rsidRDefault="009749D2"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5386591" w14:textId="77777777" w:rsidR="009749D2" w:rsidRDefault="009749D2"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5F9D31BB" w14:textId="77777777" w:rsidR="009749D2" w:rsidRDefault="009749D2" w:rsidP="00BB5CC0">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2C89CCC5" w14:textId="77777777" w:rsidR="009749D2" w:rsidRDefault="009749D2" w:rsidP="00BB5CC0">
            <w:pPr>
              <w:jc w:val="center"/>
            </w:pPr>
            <w:r>
              <w:rPr>
                <w:rFonts w:eastAsia="Times New Roman" w:cs="Times New Roman"/>
                <w:sz w:val="22"/>
              </w:rPr>
              <w:t>производство / передача</w:t>
            </w:r>
          </w:p>
        </w:tc>
      </w:tr>
    </w:tbl>
    <w:p w14:paraId="27A801A6" w14:textId="77777777" w:rsidR="009749D2" w:rsidRDefault="009749D2" w:rsidP="009749D2">
      <w:pPr>
        <w:jc w:val="both"/>
        <w:rPr>
          <w:lang w:eastAsia="ru-RU"/>
        </w:rPr>
      </w:pPr>
    </w:p>
    <w:p w14:paraId="7354120C" w14:textId="77777777" w:rsidR="009749D2" w:rsidRDefault="0092178C" w:rsidP="009749D2">
      <w:pPr>
        <w:pStyle w:val="2"/>
        <w:ind w:left="0" w:firstLine="0"/>
      </w:pPr>
      <w:hyperlink r:id="rId295" w:anchor="bookmark138" w:history="1">
        <w:bookmarkStart w:id="651" w:name="_Toc30085174"/>
        <w:bookmarkStart w:id="652" w:name="_Toc32845497"/>
        <w:bookmarkStart w:id="653" w:name="_Toc171597573"/>
        <w:r w:rsidR="009749D2" w:rsidRPr="005A7EE8">
          <w:t>Часть 2. РЕЕСТР ЕДИНЫХ ТЕПЛОСНАБЖАЮЩИХ ОРГАНИЗАЦИЙ, СОДЕРЖАЩИЙ</w:t>
        </w:r>
      </w:hyperlink>
      <w:r w:rsidR="009749D2">
        <w:t xml:space="preserve"> </w:t>
      </w:r>
      <w:hyperlink r:id="rId296" w:anchor="bookmark138" w:history="1">
        <w:r w:rsidR="009749D2" w:rsidRPr="005A7EE8">
          <w:t>ПЕРЕЧЕНЬ СИСТЕМ ТЕПЛОСНАБЖЕНИЯ, ВХОДЯЩИХ В СОСТАВ ЕДИНОЙ</w:t>
        </w:r>
      </w:hyperlink>
      <w:r w:rsidR="009749D2">
        <w:t xml:space="preserve"> </w:t>
      </w:r>
      <w:hyperlink r:id="rId297" w:anchor="bookmark138" w:history="1">
        <w:r w:rsidR="009749D2" w:rsidRPr="005A7EE8">
          <w:t>ТЕПЛОСНАБЖАЮЩЕЙ ОРГАНИЗАЦИИ</w:t>
        </w:r>
        <w:bookmarkEnd w:id="651"/>
        <w:bookmarkEnd w:id="652"/>
        <w:bookmarkEnd w:id="653"/>
      </w:hyperlink>
    </w:p>
    <w:p w14:paraId="7B4540E7" w14:textId="77777777" w:rsidR="009749D2" w:rsidRPr="00F92E96" w:rsidRDefault="009749D2" w:rsidP="009749D2">
      <w:pPr>
        <w:pStyle w:val="a0"/>
        <w:jc w:val="center"/>
      </w:pPr>
    </w:p>
    <w:p w14:paraId="2AD7E983" w14:textId="77777777" w:rsidR="009749D2" w:rsidRPr="00DF518E" w:rsidRDefault="009749D2" w:rsidP="009749D2">
      <w:pPr>
        <w:widowControl w:val="0"/>
        <w:tabs>
          <w:tab w:val="left" w:leader="dot" w:pos="9637"/>
        </w:tabs>
        <w:kinsoku w:val="0"/>
        <w:overflowPunct w:val="0"/>
        <w:autoSpaceDE w:val="0"/>
        <w:autoSpaceDN w:val="0"/>
        <w:adjustRightInd w:val="0"/>
        <w:spacing w:before="104" w:line="264" w:lineRule="auto"/>
        <w:ind w:right="204" w:firstLine="709"/>
        <w:jc w:val="both"/>
      </w:pPr>
      <w:bookmarkStart w:id="654" w:name="_Hlk152921853"/>
      <w:r>
        <w:rPr>
          <w:rFonts w:eastAsia="Times New Roman" w:cs="Times New Roman"/>
          <w:spacing w:val="-1"/>
          <w:szCs w:val="24"/>
          <w:lang w:eastAsia="ru-RU"/>
        </w:rPr>
        <w:t>Р</w:t>
      </w:r>
      <w: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54"/>
      <w:r>
        <w:t>.</w:t>
      </w:r>
    </w:p>
    <w:p w14:paraId="3826095A" w14:textId="77777777" w:rsidR="009749D2" w:rsidRPr="0023488B" w:rsidRDefault="009749D2" w:rsidP="009749D2">
      <w:pPr>
        <w:pStyle w:val="a0"/>
        <w:rPr>
          <w:lang w:eastAsia="ru-RU"/>
        </w:rPr>
      </w:pPr>
    </w:p>
    <w:p w14:paraId="26419578" w14:textId="77777777" w:rsidR="009749D2" w:rsidRDefault="009749D2" w:rsidP="009749D2">
      <w:pPr>
        <w:sectPr w:rsidR="009749D2" w:rsidSect="00D066DB">
          <w:pgSz w:w="11906" w:h="16838"/>
          <w:pgMar w:top="1134" w:right="850" w:bottom="1134" w:left="1701" w:header="708" w:footer="708" w:gutter="0"/>
          <w:cols w:space="708"/>
          <w:docGrid w:linePitch="360"/>
        </w:sectPr>
      </w:pPr>
    </w:p>
    <w:p w14:paraId="231B4F4C" w14:textId="77777777" w:rsidR="009749D2" w:rsidRDefault="009749D2" w:rsidP="009749D2">
      <w:pPr>
        <w:spacing w:before="400" w:after="200"/>
      </w:pPr>
      <w:r>
        <w:rPr>
          <w:b/>
        </w:rPr>
        <w:lastRenderedPageBreak/>
        <w:t>Таблица 15.2.1 - Утвержденные единые теплоснабжающие организации в системах теплоснабжения</w:t>
      </w:r>
    </w:p>
    <w:tbl>
      <w:tblPr>
        <w:tblStyle w:val="a8"/>
        <w:tblW w:w="5000" w:type="pct"/>
        <w:jc w:val="center"/>
        <w:tblLook w:val="04A0" w:firstRow="1" w:lastRow="0" w:firstColumn="1" w:lastColumn="0" w:noHBand="0" w:noVBand="1"/>
      </w:tblPr>
      <w:tblGrid>
        <w:gridCol w:w="1699"/>
        <w:gridCol w:w="2086"/>
        <w:gridCol w:w="2356"/>
        <w:gridCol w:w="2315"/>
        <w:gridCol w:w="1776"/>
        <w:gridCol w:w="2077"/>
        <w:gridCol w:w="1968"/>
      </w:tblGrid>
      <w:tr w:rsidR="009749D2" w14:paraId="3547F788" w14:textId="77777777" w:rsidTr="00BB5CC0">
        <w:trPr>
          <w:jc w:val="center"/>
        </w:trPr>
        <w:tc>
          <w:tcPr>
            <w:tcW w:w="0" w:type="dxa"/>
            <w:shd w:val="clear" w:color="auto" w:fill="F2F2F2"/>
            <w:tcMar>
              <w:top w:w="120" w:type="dxa"/>
              <w:left w:w="20" w:type="dxa"/>
              <w:bottom w:w="120" w:type="dxa"/>
              <w:right w:w="20" w:type="dxa"/>
            </w:tcMar>
            <w:vAlign w:val="center"/>
          </w:tcPr>
          <w:p w14:paraId="69BDECDA" w14:textId="77777777" w:rsidR="009749D2" w:rsidRDefault="009749D2" w:rsidP="00BB5CC0">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363443A8" w14:textId="77777777" w:rsidR="009749D2" w:rsidRDefault="009749D2" w:rsidP="00BB5CC0">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0E14636B" w14:textId="77777777" w:rsidR="009749D2" w:rsidRDefault="009749D2" w:rsidP="00BB5CC0">
            <w:pPr>
              <w:jc w:val="center"/>
            </w:pPr>
            <w:r>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3F36BC1D" w14:textId="77777777" w:rsidR="009749D2" w:rsidRDefault="009749D2" w:rsidP="00BB5CC0">
            <w:pPr>
              <w:jc w:val="center"/>
            </w:pPr>
            <w:r>
              <w:rPr>
                <w:rFonts w:eastAsia="Times New Roman" w:cs="Times New Roman"/>
                <w:sz w:val="22"/>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31DB7FE0" w14:textId="77777777" w:rsidR="009749D2" w:rsidRDefault="009749D2" w:rsidP="00BB5CC0">
            <w:pPr>
              <w:jc w:val="center"/>
            </w:pPr>
            <w:r>
              <w:rPr>
                <w:rFonts w:eastAsia="Times New Roman" w:cs="Times New Roman"/>
                <w:sz w:val="22"/>
              </w:rPr>
              <w:t>№ зоны деятельности</w:t>
            </w:r>
          </w:p>
        </w:tc>
        <w:tc>
          <w:tcPr>
            <w:tcW w:w="0" w:type="dxa"/>
            <w:shd w:val="clear" w:color="auto" w:fill="F2F2F2"/>
            <w:tcMar>
              <w:top w:w="120" w:type="dxa"/>
              <w:left w:w="200" w:type="dxa"/>
              <w:bottom w:w="120" w:type="dxa"/>
              <w:right w:w="200" w:type="dxa"/>
            </w:tcMar>
            <w:vAlign w:val="center"/>
          </w:tcPr>
          <w:p w14:paraId="4CC577F6" w14:textId="77777777" w:rsidR="009749D2" w:rsidRDefault="009749D2" w:rsidP="00BB5CC0">
            <w:pPr>
              <w:jc w:val="center"/>
            </w:pPr>
            <w:r>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4E97EC10" w14:textId="77777777" w:rsidR="009749D2" w:rsidRDefault="009749D2" w:rsidP="00BB5CC0">
            <w:pPr>
              <w:jc w:val="center"/>
            </w:pPr>
            <w:r>
              <w:rPr>
                <w:rFonts w:eastAsia="Times New Roman" w:cs="Times New Roman"/>
                <w:sz w:val="22"/>
              </w:rPr>
              <w:t>Основание для присвоения статуса ЕТО</w:t>
            </w:r>
          </w:p>
        </w:tc>
      </w:tr>
      <w:tr w:rsidR="009749D2" w14:paraId="26C45150" w14:textId="77777777" w:rsidTr="00BB5CC0">
        <w:trPr>
          <w:jc w:val="center"/>
        </w:trPr>
        <w:tc>
          <w:tcPr>
            <w:tcW w:w="0" w:type="dxa"/>
            <w:shd w:val="clear" w:color="auto" w:fill="FFFFFF"/>
            <w:tcMar>
              <w:top w:w="40" w:type="dxa"/>
              <w:left w:w="20" w:type="dxa"/>
              <w:bottom w:w="40" w:type="dxa"/>
              <w:right w:w="20" w:type="dxa"/>
            </w:tcMar>
            <w:vAlign w:val="center"/>
          </w:tcPr>
          <w:p w14:paraId="24EFEE74" w14:textId="77777777" w:rsidR="009749D2" w:rsidRDefault="009749D2"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39BAE03" w14:textId="77777777" w:rsidR="009749D2" w:rsidRDefault="009749D2"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266F62B6" w14:textId="77777777" w:rsidR="009749D2" w:rsidRDefault="009749D2" w:rsidP="00BB5CC0">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1A2AADBF" w14:textId="77777777" w:rsidR="009749D2" w:rsidRDefault="009749D2" w:rsidP="00BB5CC0">
            <w:pPr>
              <w:jc w:val="center"/>
            </w:pPr>
            <w:r>
              <w:rPr>
                <w:rFonts w:eastAsia="Times New Roman" w:cs="Times New Roman"/>
                <w:sz w:val="22"/>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725832C1" w14:textId="77777777" w:rsidR="009749D2" w:rsidRDefault="009749D2"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CA0030F" w14:textId="77777777" w:rsidR="009749D2" w:rsidRDefault="009749D2" w:rsidP="00BB5CC0">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61A2347C" w14:textId="77777777" w:rsidR="009749D2" w:rsidRDefault="009749D2" w:rsidP="00BB5CC0">
            <w:pPr>
              <w:jc w:val="center"/>
            </w:pPr>
            <w:r>
              <w:rPr>
                <w:rFonts w:eastAsia="Times New Roman" w:cs="Times New Roman"/>
                <w:sz w:val="22"/>
              </w:rPr>
              <w:t>Постановление</w:t>
            </w:r>
          </w:p>
        </w:tc>
      </w:tr>
      <w:tr w:rsidR="009749D2" w14:paraId="4A624AAC" w14:textId="77777777" w:rsidTr="00BB5CC0">
        <w:trPr>
          <w:jc w:val="center"/>
        </w:trPr>
        <w:tc>
          <w:tcPr>
            <w:tcW w:w="0" w:type="dxa"/>
            <w:shd w:val="clear" w:color="auto" w:fill="FFFFFF"/>
            <w:tcMar>
              <w:top w:w="40" w:type="dxa"/>
              <w:left w:w="20" w:type="dxa"/>
              <w:bottom w:w="40" w:type="dxa"/>
              <w:right w:w="20" w:type="dxa"/>
            </w:tcMar>
            <w:vAlign w:val="center"/>
          </w:tcPr>
          <w:p w14:paraId="547042DA" w14:textId="77777777" w:rsidR="009749D2" w:rsidRDefault="009749D2"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1C18866" w14:textId="77777777" w:rsidR="009749D2" w:rsidRDefault="009749D2"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289A9DC7" w14:textId="77777777" w:rsidR="009749D2" w:rsidRDefault="009749D2" w:rsidP="00BB5CC0">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4EA3A459" w14:textId="77777777" w:rsidR="009749D2" w:rsidRDefault="009749D2" w:rsidP="00BB5CC0">
            <w:pPr>
              <w:jc w:val="center"/>
            </w:pPr>
            <w:r>
              <w:rPr>
                <w:rFonts w:eastAsia="Times New Roman" w:cs="Times New Roman"/>
                <w:sz w:val="22"/>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76E4C7FD" w14:textId="77777777" w:rsidR="009749D2" w:rsidRDefault="009749D2"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1D93710" w14:textId="77777777" w:rsidR="009749D2" w:rsidRDefault="009749D2" w:rsidP="00BB5CC0">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452227EB" w14:textId="77777777" w:rsidR="009749D2" w:rsidRDefault="009749D2" w:rsidP="00BB5CC0">
            <w:pPr>
              <w:jc w:val="center"/>
            </w:pPr>
            <w:r>
              <w:rPr>
                <w:rFonts w:eastAsia="Times New Roman" w:cs="Times New Roman"/>
                <w:sz w:val="22"/>
              </w:rPr>
              <w:t>Постановление</w:t>
            </w:r>
          </w:p>
        </w:tc>
      </w:tr>
    </w:tbl>
    <w:p w14:paraId="37D77C54" w14:textId="77777777" w:rsidR="009749D2" w:rsidRDefault="009749D2" w:rsidP="009749D2">
      <w:pPr>
        <w:sectPr w:rsidR="009749D2">
          <w:pgSz w:w="16838" w:h="11906" w:orient="landscape"/>
          <w:pgMar w:top="1134" w:right="850" w:bottom="1134" w:left="1701" w:header="708" w:footer="708" w:gutter="0"/>
          <w:cols w:space="708"/>
          <w:docGrid w:linePitch="360"/>
        </w:sectPr>
      </w:pPr>
    </w:p>
    <w:p w14:paraId="60C9862B" w14:textId="77777777" w:rsidR="009749D2" w:rsidRDefault="0092178C" w:rsidP="009749D2">
      <w:pPr>
        <w:pStyle w:val="2"/>
        <w:ind w:left="0" w:firstLine="0"/>
      </w:pPr>
      <w:hyperlink r:id="rId298" w:anchor="bookmark139" w:history="1">
        <w:bookmarkStart w:id="655" w:name="_Toc30085175"/>
        <w:bookmarkStart w:id="656" w:name="_Toc32845498"/>
        <w:bookmarkStart w:id="657" w:name="_Toc171597574"/>
        <w:r w:rsidR="009749D2" w:rsidRPr="005A7EE8">
          <w:t xml:space="preserve">Часть 3. </w:t>
        </w:r>
      </w:hyperlink>
      <w:bookmarkEnd w:id="655"/>
      <w:bookmarkEnd w:id="656"/>
      <w:r w:rsidR="009749D2" w:rsidRPr="00EA7AD2">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57"/>
    </w:p>
    <w:p w14:paraId="2E2D0FCA" w14:textId="77777777" w:rsidR="009749D2" w:rsidRDefault="009749D2" w:rsidP="009749D2">
      <w:pPr>
        <w:ind w:left="1" w:firstLine="566"/>
        <w:jc w:val="both"/>
        <w:rPr>
          <w:rFonts w:eastAsia="Times New Roman" w:cs="Times New Roman"/>
        </w:rPr>
      </w:pPr>
    </w:p>
    <w:p w14:paraId="11C38F01"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1651CBF1"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5B09A754"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1C6525FF"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6F6F715D"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размер собственного капитала; </w:t>
      </w:r>
    </w:p>
    <w:p w14:paraId="215CF2CD"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05DB5940"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4AFB9742"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30E6A2DB"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t>Единая теплоснабжающая организация при осуществлении своей деятельности обязана:</w:t>
      </w:r>
    </w:p>
    <w:p w14:paraId="1B028A45"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4B7F4352"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lastRenderedPageBreak/>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6C467ADA" w14:textId="77777777" w:rsidR="009749D2" w:rsidRPr="000B61EB" w:rsidRDefault="009749D2" w:rsidP="009749D2">
      <w:pPr>
        <w:ind w:left="1" w:firstLine="708"/>
        <w:jc w:val="both"/>
        <w:rPr>
          <w:rFonts w:eastAsia="Times New Roman" w:cs="Times New Roman"/>
        </w:rPr>
      </w:pPr>
      <w:r w:rsidRPr="000B61EB">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66E3E3C5" w14:textId="77777777" w:rsidR="009749D2" w:rsidRPr="007364CC" w:rsidRDefault="009749D2" w:rsidP="009749D2">
      <w:pPr>
        <w:ind w:firstLine="709"/>
        <w:jc w:val="both"/>
        <w:rPr>
          <w:rFonts w:eastAsia="Times New Roman" w:cs="Times New Roman"/>
          <w:color w:val="000000" w:themeColor="text1"/>
        </w:rPr>
      </w:pPr>
      <w:r w:rsidRPr="007364CC">
        <w:rPr>
          <w:rFonts w:eastAsia="Times New Roman" w:cs="Times New Roman"/>
          <w:color w:val="000000" w:themeColor="text1"/>
        </w:rPr>
        <w:t>Сравнение теплоснабжающих организаций по описанным критериям представлено в таблице ниже.</w:t>
      </w:r>
    </w:p>
    <w:p w14:paraId="4FA5F008" w14:textId="77777777" w:rsidR="009749D2" w:rsidRPr="0023488B" w:rsidRDefault="009749D2" w:rsidP="009749D2">
      <w:pPr>
        <w:pStyle w:val="a0"/>
        <w:rPr>
          <w:lang w:eastAsia="ru-RU"/>
        </w:rPr>
      </w:pPr>
    </w:p>
    <w:p w14:paraId="2BF6393A" w14:textId="77777777" w:rsidR="009749D2" w:rsidRDefault="009749D2" w:rsidP="009749D2">
      <w:pPr>
        <w:sectPr w:rsidR="009749D2">
          <w:pgSz w:w="11906" w:h="16838"/>
          <w:pgMar w:top="1134" w:right="850" w:bottom="1134" w:left="1701" w:header="708" w:footer="708" w:gutter="0"/>
          <w:cols w:space="708"/>
          <w:docGrid w:linePitch="360"/>
        </w:sectPr>
      </w:pPr>
    </w:p>
    <w:p w14:paraId="7396D0FA" w14:textId="77777777" w:rsidR="009749D2" w:rsidRDefault="009749D2" w:rsidP="009749D2">
      <w:pPr>
        <w:spacing w:before="400" w:after="200"/>
      </w:pPr>
      <w:r>
        <w:rPr>
          <w:b/>
        </w:rPr>
        <w:lastRenderedPageBreak/>
        <w:t>Таблица 15.3.1 - Сравнительный анализ критериев определения ЕТО в системах теплоснабжения</w:t>
      </w:r>
    </w:p>
    <w:tbl>
      <w:tblPr>
        <w:tblStyle w:val="a8"/>
        <w:tblW w:w="5000" w:type="pct"/>
        <w:jc w:val="center"/>
        <w:tblLook w:val="04A0" w:firstRow="1" w:lastRow="0" w:firstColumn="1" w:lastColumn="0" w:noHBand="0" w:noVBand="1"/>
      </w:tblPr>
      <w:tblGrid>
        <w:gridCol w:w="915"/>
        <w:gridCol w:w="1276"/>
        <w:gridCol w:w="1182"/>
        <w:gridCol w:w="1418"/>
        <w:gridCol w:w="1396"/>
        <w:gridCol w:w="1396"/>
        <w:gridCol w:w="1294"/>
        <w:gridCol w:w="907"/>
        <w:gridCol w:w="1089"/>
        <w:gridCol w:w="1112"/>
        <w:gridCol w:w="1272"/>
        <w:gridCol w:w="1020"/>
      </w:tblGrid>
      <w:tr w:rsidR="009749D2" w14:paraId="0B57389F" w14:textId="77777777" w:rsidTr="00BB5CC0">
        <w:trPr>
          <w:jc w:val="center"/>
        </w:trPr>
        <w:tc>
          <w:tcPr>
            <w:tcW w:w="0" w:type="dxa"/>
            <w:shd w:val="clear" w:color="auto" w:fill="F2F2F2"/>
            <w:tcMar>
              <w:top w:w="120" w:type="dxa"/>
              <w:left w:w="20" w:type="dxa"/>
              <w:bottom w:w="120" w:type="dxa"/>
              <w:right w:w="20" w:type="dxa"/>
            </w:tcMar>
            <w:vAlign w:val="center"/>
          </w:tcPr>
          <w:p w14:paraId="7BDBE9CC" w14:textId="77777777" w:rsidR="009749D2" w:rsidRDefault="009749D2" w:rsidP="00BB5CC0">
            <w:pPr>
              <w:jc w:val="center"/>
            </w:pPr>
            <w:r>
              <w:rPr>
                <w:rFonts w:eastAsia="Times New Roman" w:cs="Times New Roman"/>
                <w:sz w:val="20"/>
                <w:szCs w:val="20"/>
              </w:rPr>
              <w:t>№ системы теплоснабжения</w:t>
            </w:r>
          </w:p>
        </w:tc>
        <w:tc>
          <w:tcPr>
            <w:tcW w:w="0" w:type="dxa"/>
            <w:shd w:val="clear" w:color="auto" w:fill="F2F2F2"/>
            <w:tcMar>
              <w:top w:w="120" w:type="dxa"/>
              <w:left w:w="200" w:type="dxa"/>
              <w:bottom w:w="120" w:type="dxa"/>
              <w:right w:w="200" w:type="dxa"/>
            </w:tcMar>
            <w:vAlign w:val="center"/>
          </w:tcPr>
          <w:p w14:paraId="3EA5355D" w14:textId="77777777" w:rsidR="009749D2" w:rsidRDefault="009749D2" w:rsidP="00BB5CC0">
            <w:pPr>
              <w:jc w:val="center"/>
            </w:pPr>
            <w:r>
              <w:rPr>
                <w:rFonts w:eastAsia="Times New Roman" w:cs="Times New Roman"/>
                <w:sz w:val="20"/>
                <w:szCs w:val="20"/>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62FD0D2C" w14:textId="77777777" w:rsidR="009749D2" w:rsidRDefault="009749D2" w:rsidP="00BB5CC0">
            <w:pPr>
              <w:jc w:val="center"/>
            </w:pPr>
            <w:r>
              <w:rPr>
                <w:rFonts w:eastAsia="Times New Roman" w:cs="Times New Roman"/>
                <w:sz w:val="20"/>
                <w:szCs w:val="20"/>
              </w:rPr>
              <w:t>Располагаемая тепловая мощность источника, Гкал/ч</w:t>
            </w:r>
          </w:p>
        </w:tc>
        <w:tc>
          <w:tcPr>
            <w:tcW w:w="0" w:type="dxa"/>
            <w:shd w:val="clear" w:color="auto" w:fill="F2F2F2"/>
            <w:tcMar>
              <w:top w:w="120" w:type="dxa"/>
              <w:left w:w="200" w:type="dxa"/>
              <w:bottom w:w="120" w:type="dxa"/>
              <w:right w:w="200" w:type="dxa"/>
            </w:tcMar>
            <w:vAlign w:val="center"/>
          </w:tcPr>
          <w:p w14:paraId="20EF2967" w14:textId="77777777" w:rsidR="009749D2" w:rsidRDefault="009749D2" w:rsidP="00BB5CC0">
            <w:pPr>
              <w:jc w:val="center"/>
            </w:pPr>
            <w:r>
              <w:rPr>
                <w:rFonts w:eastAsia="Times New Roman" w:cs="Times New Roman"/>
                <w:sz w:val="20"/>
                <w:szCs w:val="20"/>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121414C9" w14:textId="77777777" w:rsidR="009749D2" w:rsidRDefault="009749D2" w:rsidP="00BB5CC0">
            <w:pPr>
              <w:jc w:val="center"/>
            </w:pPr>
            <w:r>
              <w:rPr>
                <w:rFonts w:eastAsia="Times New Roman" w:cs="Times New Roman"/>
                <w:sz w:val="20"/>
                <w:szCs w:val="20"/>
              </w:rPr>
              <w:t>Размер собственного капитала теплоснабжающей (теплосетевой) организации, тыс. руб.</w:t>
            </w:r>
          </w:p>
        </w:tc>
        <w:tc>
          <w:tcPr>
            <w:tcW w:w="0" w:type="dxa"/>
            <w:shd w:val="clear" w:color="auto" w:fill="F2F2F2"/>
            <w:tcMar>
              <w:top w:w="120" w:type="dxa"/>
              <w:left w:w="200" w:type="dxa"/>
              <w:bottom w:w="120" w:type="dxa"/>
              <w:right w:w="200" w:type="dxa"/>
            </w:tcMar>
            <w:vAlign w:val="center"/>
          </w:tcPr>
          <w:p w14:paraId="276E179F" w14:textId="77777777" w:rsidR="009749D2" w:rsidRDefault="009749D2" w:rsidP="00BB5CC0">
            <w:pPr>
              <w:jc w:val="center"/>
            </w:pPr>
            <w:r>
              <w:rPr>
                <w:rFonts w:eastAsia="Times New Roman" w:cs="Times New Roman"/>
                <w:sz w:val="20"/>
                <w:szCs w:val="20"/>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458CF5DE" w14:textId="77777777" w:rsidR="009749D2" w:rsidRDefault="009749D2" w:rsidP="00BB5CC0">
            <w:pPr>
              <w:jc w:val="center"/>
            </w:pPr>
            <w:r>
              <w:rPr>
                <w:rFonts w:eastAsia="Times New Roman" w:cs="Times New Roman"/>
                <w:sz w:val="20"/>
                <w:szCs w:val="20"/>
              </w:rPr>
              <w:t>Вид имущественного права (источник/ тепловые сети)</w:t>
            </w:r>
          </w:p>
        </w:tc>
        <w:tc>
          <w:tcPr>
            <w:tcW w:w="0" w:type="dxa"/>
            <w:shd w:val="clear" w:color="auto" w:fill="F2F2F2"/>
            <w:tcMar>
              <w:top w:w="120" w:type="dxa"/>
              <w:left w:w="200" w:type="dxa"/>
              <w:bottom w:w="120" w:type="dxa"/>
              <w:right w:w="200" w:type="dxa"/>
            </w:tcMar>
            <w:vAlign w:val="center"/>
          </w:tcPr>
          <w:p w14:paraId="4BC12DF3" w14:textId="77777777" w:rsidR="009749D2" w:rsidRDefault="009749D2" w:rsidP="00BB5CC0">
            <w:pPr>
              <w:jc w:val="center"/>
            </w:pPr>
            <w:r>
              <w:rPr>
                <w:rFonts w:eastAsia="Times New Roman" w:cs="Times New Roman"/>
                <w:sz w:val="20"/>
                <w:szCs w:val="20"/>
              </w:rPr>
              <w:t>Емкость тепловых сетей, м3</w:t>
            </w:r>
          </w:p>
        </w:tc>
        <w:tc>
          <w:tcPr>
            <w:tcW w:w="0" w:type="dxa"/>
            <w:shd w:val="clear" w:color="auto" w:fill="F2F2F2"/>
            <w:tcMar>
              <w:top w:w="120" w:type="dxa"/>
              <w:left w:w="200" w:type="dxa"/>
              <w:bottom w:w="120" w:type="dxa"/>
              <w:right w:w="200" w:type="dxa"/>
            </w:tcMar>
            <w:vAlign w:val="center"/>
          </w:tcPr>
          <w:p w14:paraId="4D0C971F" w14:textId="77777777" w:rsidR="009749D2" w:rsidRDefault="009749D2" w:rsidP="00BB5CC0">
            <w:pPr>
              <w:jc w:val="center"/>
            </w:pPr>
            <w:r>
              <w:rPr>
                <w:rFonts w:eastAsia="Times New Roman" w:cs="Times New Roman"/>
                <w:sz w:val="20"/>
                <w:szCs w:val="20"/>
              </w:rPr>
              <w:t>Информация о подаче заявки на присвоение статуса ЕТО</w:t>
            </w:r>
          </w:p>
        </w:tc>
        <w:tc>
          <w:tcPr>
            <w:tcW w:w="0" w:type="dxa"/>
            <w:shd w:val="clear" w:color="auto" w:fill="F2F2F2"/>
            <w:tcMar>
              <w:top w:w="120" w:type="dxa"/>
              <w:left w:w="200" w:type="dxa"/>
              <w:bottom w:w="120" w:type="dxa"/>
              <w:right w:w="200" w:type="dxa"/>
            </w:tcMar>
            <w:vAlign w:val="center"/>
          </w:tcPr>
          <w:p w14:paraId="770E63EA" w14:textId="77777777" w:rsidR="009749D2" w:rsidRDefault="009749D2" w:rsidP="00BB5CC0">
            <w:pPr>
              <w:jc w:val="center"/>
            </w:pPr>
            <w:r>
              <w:rPr>
                <w:rFonts w:eastAsia="Times New Roman" w:cs="Times New Roman"/>
                <w:sz w:val="20"/>
                <w:szCs w:val="20"/>
              </w:rPr>
              <w:t>№ зоны деятельности</w:t>
            </w:r>
          </w:p>
        </w:tc>
        <w:tc>
          <w:tcPr>
            <w:tcW w:w="0" w:type="dxa"/>
            <w:shd w:val="clear" w:color="auto" w:fill="F2F2F2"/>
            <w:tcMar>
              <w:top w:w="120" w:type="dxa"/>
              <w:left w:w="200" w:type="dxa"/>
              <w:bottom w:w="120" w:type="dxa"/>
              <w:right w:w="200" w:type="dxa"/>
            </w:tcMar>
            <w:vAlign w:val="center"/>
          </w:tcPr>
          <w:p w14:paraId="7E1BF82C" w14:textId="77777777" w:rsidR="009749D2" w:rsidRDefault="009749D2" w:rsidP="00BB5CC0">
            <w:pPr>
              <w:jc w:val="center"/>
            </w:pPr>
            <w:r>
              <w:rPr>
                <w:rFonts w:eastAsia="Times New Roman" w:cs="Times New Roman"/>
                <w:sz w:val="20"/>
                <w:szCs w:val="20"/>
              </w:rPr>
              <w:t>Утвержденная ЕТО</w:t>
            </w:r>
          </w:p>
        </w:tc>
        <w:tc>
          <w:tcPr>
            <w:tcW w:w="0" w:type="dxa"/>
            <w:shd w:val="clear" w:color="auto" w:fill="F2F2F2"/>
            <w:tcMar>
              <w:top w:w="120" w:type="dxa"/>
              <w:left w:w="200" w:type="dxa"/>
              <w:bottom w:w="120" w:type="dxa"/>
              <w:right w:w="200" w:type="dxa"/>
            </w:tcMar>
            <w:vAlign w:val="center"/>
          </w:tcPr>
          <w:p w14:paraId="120CAD0B" w14:textId="77777777" w:rsidR="009749D2" w:rsidRDefault="009749D2" w:rsidP="00BB5CC0">
            <w:pPr>
              <w:jc w:val="center"/>
            </w:pPr>
            <w:r>
              <w:rPr>
                <w:rFonts w:eastAsia="Times New Roman" w:cs="Times New Roman"/>
                <w:sz w:val="20"/>
                <w:szCs w:val="20"/>
              </w:rPr>
              <w:t>Основание для присвоения статуса ЕТО</w:t>
            </w:r>
          </w:p>
        </w:tc>
      </w:tr>
      <w:tr w:rsidR="009749D2" w14:paraId="25020E6C" w14:textId="77777777" w:rsidTr="00BB5CC0">
        <w:trPr>
          <w:jc w:val="center"/>
        </w:trPr>
        <w:tc>
          <w:tcPr>
            <w:tcW w:w="0" w:type="dxa"/>
            <w:shd w:val="clear" w:color="auto" w:fill="FFFFFF"/>
            <w:tcMar>
              <w:top w:w="40" w:type="dxa"/>
              <w:left w:w="20" w:type="dxa"/>
              <w:bottom w:w="40" w:type="dxa"/>
              <w:right w:w="20" w:type="dxa"/>
            </w:tcMar>
            <w:vAlign w:val="center"/>
          </w:tcPr>
          <w:p w14:paraId="2C23D307" w14:textId="77777777" w:rsidR="009749D2" w:rsidRDefault="009749D2" w:rsidP="00BB5CC0">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75636DE9" w14:textId="77777777" w:rsidR="009749D2" w:rsidRDefault="009749D2" w:rsidP="00BB5CC0">
            <w:pPr>
              <w:jc w:val="center"/>
            </w:pPr>
            <w:r>
              <w:rPr>
                <w:rFonts w:eastAsia="Times New Roman" w:cs="Times New Roman"/>
                <w:sz w:val="20"/>
                <w:szCs w:val="20"/>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027C7098" w14:textId="77777777" w:rsidR="009749D2" w:rsidRDefault="009749D2" w:rsidP="00BB5CC0">
            <w:pPr>
              <w:jc w:val="center"/>
            </w:pPr>
            <w:r>
              <w:rPr>
                <w:rFonts w:eastAsia="Times New Roman" w:cs="Times New Roman"/>
                <w:sz w:val="20"/>
                <w:szCs w:val="20"/>
              </w:rPr>
              <w:t>1,5400</w:t>
            </w:r>
          </w:p>
        </w:tc>
        <w:tc>
          <w:tcPr>
            <w:tcW w:w="0" w:type="dxa"/>
            <w:shd w:val="clear" w:color="auto" w:fill="FFFFFF"/>
            <w:tcMar>
              <w:top w:w="40" w:type="dxa"/>
              <w:left w:w="200" w:type="dxa"/>
              <w:bottom w:w="40" w:type="dxa"/>
              <w:right w:w="200" w:type="dxa"/>
            </w:tcMar>
            <w:vAlign w:val="center"/>
          </w:tcPr>
          <w:p w14:paraId="7AF82EE3" w14:textId="77777777" w:rsidR="009749D2" w:rsidRDefault="009749D2" w:rsidP="00BB5CC0">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1E2BB919" w14:textId="5288BBD4" w:rsidR="009749D2" w:rsidRDefault="004F7551" w:rsidP="00BB5CC0">
            <w:pPr>
              <w:jc w:val="center"/>
            </w:pPr>
            <w:r>
              <w:t>н/д</w:t>
            </w:r>
          </w:p>
        </w:tc>
        <w:tc>
          <w:tcPr>
            <w:tcW w:w="0" w:type="dxa"/>
            <w:shd w:val="clear" w:color="auto" w:fill="FFFFFF"/>
            <w:tcMar>
              <w:top w:w="40" w:type="dxa"/>
              <w:left w:w="200" w:type="dxa"/>
              <w:bottom w:w="40" w:type="dxa"/>
              <w:right w:w="200" w:type="dxa"/>
            </w:tcMar>
            <w:vAlign w:val="center"/>
          </w:tcPr>
          <w:p w14:paraId="0E68BD97" w14:textId="77777777" w:rsidR="009749D2" w:rsidRDefault="009749D2" w:rsidP="00BB5CC0">
            <w:pPr>
              <w:jc w:val="center"/>
            </w:pPr>
            <w:r>
              <w:rPr>
                <w:rFonts w:eastAsia="Times New Roman" w:cs="Times New Roman"/>
                <w:sz w:val="20"/>
                <w:szCs w:val="20"/>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633E0499" w14:textId="77777777" w:rsidR="009749D2" w:rsidRDefault="009749D2" w:rsidP="00BB5CC0">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D434B01" w14:textId="77777777" w:rsidR="009749D2" w:rsidRDefault="009749D2" w:rsidP="00BB5CC0">
            <w:pPr>
              <w:jc w:val="center"/>
            </w:pPr>
            <w:r>
              <w:rPr>
                <w:rFonts w:eastAsia="Times New Roman" w:cs="Times New Roman"/>
                <w:sz w:val="20"/>
                <w:szCs w:val="20"/>
              </w:rPr>
              <w:t>10,2050</w:t>
            </w:r>
          </w:p>
        </w:tc>
        <w:tc>
          <w:tcPr>
            <w:tcW w:w="0" w:type="dxa"/>
            <w:shd w:val="clear" w:color="auto" w:fill="FFFFFF"/>
            <w:tcMar>
              <w:top w:w="40" w:type="dxa"/>
              <w:left w:w="200" w:type="dxa"/>
              <w:bottom w:w="40" w:type="dxa"/>
              <w:right w:w="200" w:type="dxa"/>
            </w:tcMar>
            <w:vAlign w:val="center"/>
          </w:tcPr>
          <w:p w14:paraId="79A15501" w14:textId="77777777" w:rsidR="009749D2" w:rsidRDefault="009749D2" w:rsidP="00BB5CC0">
            <w:pPr>
              <w:jc w:val="center"/>
            </w:pPr>
            <w:r>
              <w:rPr>
                <w:rFonts w:eastAsia="Times New Roman" w:cs="Times New Roman"/>
                <w:sz w:val="20"/>
                <w:szCs w:val="20"/>
              </w:rPr>
              <w:t>не подавалась</w:t>
            </w:r>
          </w:p>
        </w:tc>
        <w:tc>
          <w:tcPr>
            <w:tcW w:w="0" w:type="dxa"/>
            <w:shd w:val="clear" w:color="auto" w:fill="FFFFFF"/>
            <w:tcMar>
              <w:top w:w="40" w:type="dxa"/>
              <w:left w:w="200" w:type="dxa"/>
              <w:bottom w:w="40" w:type="dxa"/>
              <w:right w:w="200" w:type="dxa"/>
            </w:tcMar>
            <w:vAlign w:val="center"/>
          </w:tcPr>
          <w:p w14:paraId="3D46F9EE" w14:textId="77777777" w:rsidR="009749D2" w:rsidRDefault="009749D2" w:rsidP="00BB5CC0">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66EEEEF5" w14:textId="77777777" w:rsidR="009749D2" w:rsidRDefault="009749D2" w:rsidP="00BB5CC0">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7752227D" w14:textId="77777777" w:rsidR="009749D2" w:rsidRDefault="009749D2" w:rsidP="00BB5CC0">
            <w:pPr>
              <w:jc w:val="center"/>
            </w:pPr>
            <w:r>
              <w:rPr>
                <w:rFonts w:eastAsia="Times New Roman" w:cs="Times New Roman"/>
                <w:sz w:val="20"/>
                <w:szCs w:val="20"/>
              </w:rPr>
              <w:t>п. 6-11 ПП РФ от 08.08.2012 N 808</w:t>
            </w:r>
          </w:p>
        </w:tc>
      </w:tr>
      <w:tr w:rsidR="009749D2" w14:paraId="06879C9A" w14:textId="77777777" w:rsidTr="00BB5CC0">
        <w:trPr>
          <w:jc w:val="center"/>
        </w:trPr>
        <w:tc>
          <w:tcPr>
            <w:tcW w:w="0" w:type="dxa"/>
            <w:shd w:val="clear" w:color="auto" w:fill="FFFFFF"/>
            <w:tcMar>
              <w:top w:w="40" w:type="dxa"/>
              <w:left w:w="20" w:type="dxa"/>
              <w:bottom w:w="40" w:type="dxa"/>
              <w:right w:w="20" w:type="dxa"/>
            </w:tcMar>
            <w:vAlign w:val="center"/>
          </w:tcPr>
          <w:p w14:paraId="5AF00632" w14:textId="77777777" w:rsidR="009749D2" w:rsidRDefault="009749D2" w:rsidP="00BB5CC0">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452A9883" w14:textId="77777777" w:rsidR="009749D2" w:rsidRDefault="009749D2" w:rsidP="00BB5CC0">
            <w:pPr>
              <w:jc w:val="center"/>
            </w:pPr>
            <w:r>
              <w:rPr>
                <w:rFonts w:eastAsia="Times New Roman" w:cs="Times New Roman"/>
                <w:sz w:val="20"/>
                <w:szCs w:val="20"/>
              </w:rPr>
              <w:t>Котельная обг. п. Районная</w:t>
            </w:r>
          </w:p>
        </w:tc>
        <w:tc>
          <w:tcPr>
            <w:tcW w:w="0" w:type="dxa"/>
            <w:shd w:val="clear" w:color="auto" w:fill="FFFFFF"/>
            <w:tcMar>
              <w:top w:w="40" w:type="dxa"/>
              <w:left w:w="200" w:type="dxa"/>
              <w:bottom w:w="40" w:type="dxa"/>
              <w:right w:w="200" w:type="dxa"/>
            </w:tcMar>
            <w:vAlign w:val="center"/>
          </w:tcPr>
          <w:p w14:paraId="0E29A618" w14:textId="77777777" w:rsidR="009749D2" w:rsidRDefault="009749D2" w:rsidP="00BB5CC0">
            <w:pPr>
              <w:jc w:val="center"/>
            </w:pPr>
            <w:r>
              <w:rPr>
                <w:rFonts w:eastAsia="Times New Roman" w:cs="Times New Roman"/>
                <w:sz w:val="20"/>
                <w:szCs w:val="20"/>
              </w:rPr>
              <w:t>1,4100</w:t>
            </w:r>
          </w:p>
        </w:tc>
        <w:tc>
          <w:tcPr>
            <w:tcW w:w="0" w:type="dxa"/>
            <w:shd w:val="clear" w:color="auto" w:fill="FFFFFF"/>
            <w:tcMar>
              <w:top w:w="40" w:type="dxa"/>
              <w:left w:w="200" w:type="dxa"/>
              <w:bottom w:w="40" w:type="dxa"/>
              <w:right w:w="200" w:type="dxa"/>
            </w:tcMar>
            <w:vAlign w:val="center"/>
          </w:tcPr>
          <w:p w14:paraId="6ED5ABA6" w14:textId="77777777" w:rsidR="009749D2" w:rsidRDefault="009749D2" w:rsidP="00BB5CC0">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162703B5" w14:textId="1E4A55CA" w:rsidR="009749D2" w:rsidRDefault="004F7551" w:rsidP="00BB5CC0">
            <w:pPr>
              <w:jc w:val="center"/>
            </w:pPr>
            <w:r>
              <w:t>н/д</w:t>
            </w:r>
          </w:p>
        </w:tc>
        <w:tc>
          <w:tcPr>
            <w:tcW w:w="0" w:type="dxa"/>
            <w:shd w:val="clear" w:color="auto" w:fill="FFFFFF"/>
            <w:tcMar>
              <w:top w:w="40" w:type="dxa"/>
              <w:left w:w="200" w:type="dxa"/>
              <w:bottom w:w="40" w:type="dxa"/>
              <w:right w:w="200" w:type="dxa"/>
            </w:tcMar>
            <w:vAlign w:val="center"/>
          </w:tcPr>
          <w:p w14:paraId="71C5E8BA" w14:textId="77777777" w:rsidR="009749D2" w:rsidRDefault="009749D2" w:rsidP="00BB5CC0">
            <w:pPr>
              <w:jc w:val="center"/>
            </w:pPr>
            <w:r>
              <w:rPr>
                <w:rFonts w:eastAsia="Times New Roman" w:cs="Times New Roman"/>
                <w:sz w:val="20"/>
                <w:szCs w:val="20"/>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507E2DB1" w14:textId="77777777" w:rsidR="009749D2" w:rsidRDefault="009749D2" w:rsidP="00BB5CC0">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3ABBE8A" w14:textId="77777777" w:rsidR="009749D2" w:rsidRDefault="009749D2" w:rsidP="00BB5CC0">
            <w:pPr>
              <w:jc w:val="center"/>
            </w:pPr>
            <w:r>
              <w:rPr>
                <w:rFonts w:eastAsia="Times New Roman" w:cs="Times New Roman"/>
                <w:sz w:val="20"/>
                <w:szCs w:val="20"/>
              </w:rPr>
              <w:t>6,2800</w:t>
            </w:r>
          </w:p>
        </w:tc>
        <w:tc>
          <w:tcPr>
            <w:tcW w:w="0" w:type="dxa"/>
            <w:shd w:val="clear" w:color="auto" w:fill="FFFFFF"/>
            <w:tcMar>
              <w:top w:w="40" w:type="dxa"/>
              <w:left w:w="200" w:type="dxa"/>
              <w:bottom w:w="40" w:type="dxa"/>
              <w:right w:w="200" w:type="dxa"/>
            </w:tcMar>
            <w:vAlign w:val="center"/>
          </w:tcPr>
          <w:p w14:paraId="3EB96270" w14:textId="77777777" w:rsidR="009749D2" w:rsidRDefault="009749D2" w:rsidP="00BB5CC0">
            <w:pPr>
              <w:jc w:val="center"/>
            </w:pPr>
            <w:r>
              <w:rPr>
                <w:rFonts w:eastAsia="Times New Roman" w:cs="Times New Roman"/>
                <w:sz w:val="20"/>
                <w:szCs w:val="20"/>
              </w:rPr>
              <w:t>не подавалась</w:t>
            </w:r>
          </w:p>
        </w:tc>
        <w:tc>
          <w:tcPr>
            <w:tcW w:w="0" w:type="dxa"/>
            <w:shd w:val="clear" w:color="auto" w:fill="FFFFFF"/>
            <w:tcMar>
              <w:top w:w="40" w:type="dxa"/>
              <w:left w:w="200" w:type="dxa"/>
              <w:bottom w:w="40" w:type="dxa"/>
              <w:right w:w="200" w:type="dxa"/>
            </w:tcMar>
            <w:vAlign w:val="center"/>
          </w:tcPr>
          <w:p w14:paraId="69024644" w14:textId="77777777" w:rsidR="009749D2" w:rsidRDefault="009749D2" w:rsidP="00BB5CC0">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174E87E8" w14:textId="77777777" w:rsidR="009749D2" w:rsidRDefault="009749D2" w:rsidP="00BB5CC0">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3AC083A8" w14:textId="77777777" w:rsidR="009749D2" w:rsidRDefault="009749D2" w:rsidP="00BB5CC0">
            <w:pPr>
              <w:jc w:val="center"/>
            </w:pPr>
            <w:r>
              <w:rPr>
                <w:rFonts w:eastAsia="Times New Roman" w:cs="Times New Roman"/>
                <w:sz w:val="20"/>
                <w:szCs w:val="20"/>
              </w:rPr>
              <w:t>п. 6-11 ПП РФ от 08.08.2012 N 808</w:t>
            </w:r>
          </w:p>
        </w:tc>
      </w:tr>
    </w:tbl>
    <w:p w14:paraId="1B8F67E2" w14:textId="77777777" w:rsidR="009749D2" w:rsidRDefault="009749D2" w:rsidP="009749D2">
      <w:pPr>
        <w:sectPr w:rsidR="009749D2">
          <w:pgSz w:w="16838" w:h="11906" w:orient="landscape"/>
          <w:pgMar w:top="1134" w:right="850" w:bottom="1134" w:left="1701" w:header="708" w:footer="708" w:gutter="0"/>
          <w:cols w:space="708"/>
          <w:docGrid w:linePitch="360"/>
        </w:sectPr>
      </w:pPr>
    </w:p>
    <w:p w14:paraId="67911BD2" w14:textId="77777777" w:rsidR="009749D2" w:rsidRDefault="0092178C" w:rsidP="009749D2">
      <w:pPr>
        <w:pStyle w:val="2"/>
        <w:ind w:left="0" w:firstLine="0"/>
      </w:pPr>
      <w:hyperlink r:id="rId299" w:anchor="bookmark140" w:history="1">
        <w:bookmarkStart w:id="658" w:name="_Toc30085176"/>
        <w:bookmarkStart w:id="659" w:name="_Toc32845499"/>
        <w:bookmarkStart w:id="660" w:name="_Toc171597575"/>
        <w:r w:rsidR="009749D2" w:rsidRPr="005A7EE8">
          <w:t>Часть 4. ЗАЯВКИ ТЕПЛОСНАБЖАЮЩИХ ОРГАНИЗАЦИЙ, ПОДАННЫЕ В РАМКАХ</w:t>
        </w:r>
      </w:hyperlink>
      <w:r w:rsidR="009749D2">
        <w:t xml:space="preserve"> </w:t>
      </w:r>
      <w:hyperlink r:id="rId300" w:anchor="bookmark140" w:history="1">
        <w:r w:rsidR="009749D2" w:rsidRPr="005A7EE8">
          <w:t>РАЗРАБОТКИ ПРОЕКТА СХЕМЫ ТЕПЛОСНАБЖЕНИЯ (ПРИ ИХ НАЛИЧИИ), НА</w:t>
        </w:r>
      </w:hyperlink>
      <w:r w:rsidR="009749D2">
        <w:t xml:space="preserve"> </w:t>
      </w:r>
      <w:hyperlink r:id="rId301" w:anchor="bookmark140" w:history="1">
        <w:r w:rsidR="009749D2" w:rsidRPr="005A7EE8">
          <w:t>ПРИСВОЕНИЕ СТАТУСА ЕДИНОЙ ТЕПЛОСНАБЖАЮЩЕЙ ОРГАНИЗАЦИИ</w:t>
        </w:r>
        <w:bookmarkEnd w:id="658"/>
        <w:bookmarkEnd w:id="659"/>
        <w:bookmarkEnd w:id="660"/>
      </w:hyperlink>
    </w:p>
    <w:p w14:paraId="44E53582" w14:textId="77777777" w:rsidR="009749D2" w:rsidRDefault="009749D2" w:rsidP="009749D2">
      <w:pPr>
        <w:ind w:left="1" w:firstLine="566"/>
        <w:rPr>
          <w:rFonts w:eastAsia="Times New Roman" w:cs="Times New Roman"/>
        </w:rPr>
      </w:pPr>
    </w:p>
    <w:p w14:paraId="28429D7C" w14:textId="77777777" w:rsidR="009749D2" w:rsidRPr="002C3FE1" w:rsidRDefault="009749D2" w:rsidP="009749D2">
      <w:pPr>
        <w:ind w:left="1" w:firstLine="708"/>
        <w:jc w:val="both"/>
        <w:rPr>
          <w:rFonts w:eastAsia="Times New Roman" w:cs="Times New Roman"/>
        </w:rPr>
      </w:pPr>
      <w:r w:rsidRPr="000B61EB">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1EA06F0C" w14:textId="77777777" w:rsidR="009749D2" w:rsidRDefault="009749D2" w:rsidP="009749D2">
      <w:pPr>
        <w:jc w:val="both"/>
        <w:rPr>
          <w:lang w:eastAsia="ru-RU"/>
        </w:rPr>
      </w:pPr>
    </w:p>
    <w:p w14:paraId="0BD0E067" w14:textId="77777777" w:rsidR="009749D2" w:rsidRDefault="0092178C" w:rsidP="009749D2">
      <w:pPr>
        <w:pStyle w:val="2"/>
        <w:ind w:left="0" w:firstLine="0"/>
      </w:pPr>
      <w:hyperlink r:id="rId302" w:anchor="bookmark141" w:history="1">
        <w:bookmarkStart w:id="661" w:name="_Toc30085177"/>
        <w:bookmarkStart w:id="662" w:name="_Toc32845500"/>
        <w:bookmarkStart w:id="663" w:name="_Toc171597576"/>
        <w:r w:rsidR="009749D2" w:rsidRPr="005A7EE8">
          <w:t>Часть 5. ОПИСАНИЕ ГРАНИЦ ЗОН ДЕЯТЕЛЬНОСТИ ЕДИНОЙ ТЕПЛОСНАБЖАЮЩЕЙ</w:t>
        </w:r>
      </w:hyperlink>
      <w:r w:rsidR="009749D2">
        <w:t xml:space="preserve"> </w:t>
      </w:r>
      <w:hyperlink r:id="rId303" w:anchor="bookmark141" w:history="1">
        <w:r w:rsidR="009749D2" w:rsidRPr="005A7EE8">
          <w:t>ОРГАНИЗАЦИИ (ОРГАНИЗАЦИЙ)</w:t>
        </w:r>
        <w:bookmarkEnd w:id="661"/>
        <w:bookmarkEnd w:id="662"/>
        <w:bookmarkEnd w:id="663"/>
      </w:hyperlink>
      <w:r w:rsidR="009749D2">
        <w:t xml:space="preserve"> </w:t>
      </w:r>
    </w:p>
    <w:p w14:paraId="673D7601" w14:textId="77777777" w:rsidR="009749D2" w:rsidRDefault="009749D2" w:rsidP="009749D2">
      <w:pPr>
        <w:ind w:left="1" w:firstLine="566"/>
        <w:rPr>
          <w:rFonts w:eastAsia="Times New Roman" w:cs="Times New Roman"/>
        </w:rPr>
      </w:pPr>
    </w:p>
    <w:p w14:paraId="3BE4F31C" w14:textId="77777777" w:rsidR="009749D2" w:rsidRPr="00536A1D" w:rsidRDefault="009749D2" w:rsidP="009749D2">
      <w:pPr>
        <w:ind w:firstLine="709"/>
        <w:jc w:val="both"/>
        <w:rPr>
          <w:rFonts w:eastAsia="Times New Roman"/>
        </w:rPr>
      </w:pPr>
      <w:r w:rsidRPr="00536A1D">
        <w:rPr>
          <w:rFonts w:eastAsia="Times New Roman" w:cs="Times New Roman"/>
        </w:rPr>
        <w:t>Границы зоны (зон) деятельности единой теплоснабжающей организации (организаций) определяются границами системы теплоснабжения. З</w:t>
      </w:r>
      <w:r w:rsidRPr="00536A1D">
        <w:rPr>
          <w:rFonts w:eastAsia="Times New Roman"/>
          <w:bCs/>
        </w:rPr>
        <w:t>оной действия системы теплоснабжения</w:t>
      </w:r>
      <w:r w:rsidRPr="00536A1D">
        <w:rPr>
          <w:rFonts w:eastAsia="Times New Roman"/>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536A1D">
        <w:rPr>
          <w:bCs/>
          <w:lang w:eastAsia="ru-RU"/>
        </w:rPr>
        <w:t xml:space="preserve">Зоной действия источника тепловой энергии </w:t>
      </w:r>
      <w:r w:rsidRPr="00536A1D">
        <w:rPr>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594F3E7B" w14:textId="77777777" w:rsidR="009749D2" w:rsidRDefault="009749D2" w:rsidP="009749D2">
      <w:pPr>
        <w:ind w:left="1" w:firstLine="708"/>
        <w:jc w:val="both"/>
        <w:rPr>
          <w:rFonts w:eastAsia="Times New Roman" w:cs="Times New Roman"/>
          <w:szCs w:val="24"/>
          <w:lang w:eastAsia="ru-RU"/>
        </w:rPr>
      </w:pPr>
      <w:r w:rsidRPr="00536A1D">
        <w:rPr>
          <w:rFonts w:eastAsia="Times New Roman" w:cs="Times New Roman"/>
          <w:szCs w:val="24"/>
          <w:lang w:eastAsia="ru-RU"/>
        </w:rPr>
        <w:t>Границы зон деятельности единых теплоснабжающих организаций представлены в таблице ниже.</w:t>
      </w:r>
    </w:p>
    <w:p w14:paraId="7C459B2F" w14:textId="77777777" w:rsidR="009749D2" w:rsidRDefault="009749D2" w:rsidP="009749D2">
      <w:pPr>
        <w:spacing w:before="400" w:after="200"/>
      </w:pPr>
      <w:r>
        <w:rPr>
          <w:b/>
        </w:rPr>
        <w:t>Таблица 15.5.1 - Границы зон деятельности ЕТО</w:t>
      </w:r>
    </w:p>
    <w:tbl>
      <w:tblPr>
        <w:tblStyle w:val="a8"/>
        <w:tblW w:w="5000" w:type="pct"/>
        <w:jc w:val="center"/>
        <w:tblLook w:val="04A0" w:firstRow="1" w:lastRow="0" w:firstColumn="1" w:lastColumn="0" w:noHBand="0" w:noVBand="1"/>
      </w:tblPr>
      <w:tblGrid>
        <w:gridCol w:w="2080"/>
        <w:gridCol w:w="2552"/>
        <w:gridCol w:w="2541"/>
        <w:gridCol w:w="2172"/>
      </w:tblGrid>
      <w:tr w:rsidR="009749D2" w14:paraId="54617533" w14:textId="77777777" w:rsidTr="00BB5CC0">
        <w:trPr>
          <w:jc w:val="center"/>
        </w:trPr>
        <w:tc>
          <w:tcPr>
            <w:tcW w:w="0" w:type="dxa"/>
            <w:shd w:val="clear" w:color="auto" w:fill="F2F2F2"/>
            <w:tcMar>
              <w:top w:w="120" w:type="dxa"/>
              <w:left w:w="20" w:type="dxa"/>
              <w:bottom w:w="120" w:type="dxa"/>
              <w:right w:w="20" w:type="dxa"/>
            </w:tcMar>
            <w:vAlign w:val="center"/>
          </w:tcPr>
          <w:p w14:paraId="155F5B1B" w14:textId="77777777" w:rsidR="009749D2" w:rsidRDefault="009749D2" w:rsidP="00BB5CC0">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0636C632" w14:textId="77777777" w:rsidR="009749D2" w:rsidRDefault="009749D2" w:rsidP="00BB5CC0">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7E5E2628" w14:textId="77777777" w:rsidR="009749D2" w:rsidRDefault="009749D2" w:rsidP="00BB5CC0">
            <w:pPr>
              <w:jc w:val="center"/>
            </w:pPr>
            <w:r>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7CEABCFF" w14:textId="77777777" w:rsidR="009749D2" w:rsidRDefault="009749D2" w:rsidP="00BB5CC0">
            <w:pPr>
              <w:jc w:val="center"/>
            </w:pPr>
            <w:r>
              <w:rPr>
                <w:rFonts w:eastAsia="Times New Roman" w:cs="Times New Roman"/>
                <w:sz w:val="22"/>
              </w:rPr>
              <w:t>N зоны деятельности</w:t>
            </w:r>
          </w:p>
        </w:tc>
      </w:tr>
      <w:tr w:rsidR="009749D2" w14:paraId="2ACA2051" w14:textId="77777777" w:rsidTr="00BB5CC0">
        <w:trPr>
          <w:jc w:val="center"/>
        </w:trPr>
        <w:tc>
          <w:tcPr>
            <w:tcW w:w="0" w:type="dxa"/>
            <w:shd w:val="clear" w:color="auto" w:fill="FFFFFF"/>
            <w:tcMar>
              <w:top w:w="40" w:type="dxa"/>
              <w:left w:w="20" w:type="dxa"/>
              <w:bottom w:w="40" w:type="dxa"/>
              <w:right w:w="20" w:type="dxa"/>
            </w:tcMar>
            <w:vAlign w:val="center"/>
          </w:tcPr>
          <w:p w14:paraId="39DA1B64" w14:textId="77777777" w:rsidR="009749D2" w:rsidRDefault="009749D2"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F599A73" w14:textId="77777777" w:rsidR="009749D2" w:rsidRDefault="009749D2" w:rsidP="00BB5CC0">
            <w:pPr>
              <w:jc w:val="center"/>
            </w:pPr>
            <w:r>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2B8726CA" w14:textId="77777777" w:rsidR="009749D2" w:rsidRDefault="009749D2" w:rsidP="00BB5CC0">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7AE7D458" w14:textId="77777777" w:rsidR="009749D2" w:rsidRDefault="009749D2" w:rsidP="00BB5CC0">
            <w:pPr>
              <w:jc w:val="center"/>
            </w:pPr>
            <w:r>
              <w:rPr>
                <w:rFonts w:eastAsia="Times New Roman" w:cs="Times New Roman"/>
                <w:sz w:val="22"/>
              </w:rPr>
              <w:t>1</w:t>
            </w:r>
          </w:p>
        </w:tc>
      </w:tr>
      <w:tr w:rsidR="009749D2" w14:paraId="362CFE45" w14:textId="77777777" w:rsidTr="00BB5CC0">
        <w:trPr>
          <w:jc w:val="center"/>
        </w:trPr>
        <w:tc>
          <w:tcPr>
            <w:tcW w:w="0" w:type="dxa"/>
            <w:shd w:val="clear" w:color="auto" w:fill="FFFFFF"/>
            <w:tcMar>
              <w:top w:w="40" w:type="dxa"/>
              <w:left w:w="20" w:type="dxa"/>
              <w:bottom w:w="40" w:type="dxa"/>
              <w:right w:w="20" w:type="dxa"/>
            </w:tcMar>
            <w:vAlign w:val="center"/>
          </w:tcPr>
          <w:p w14:paraId="27469014" w14:textId="77777777" w:rsidR="009749D2" w:rsidRDefault="009749D2"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9122223" w14:textId="77777777" w:rsidR="009749D2" w:rsidRDefault="009749D2"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27B46E82" w14:textId="77777777" w:rsidR="009749D2" w:rsidRDefault="009749D2" w:rsidP="00BB5CC0">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50004A3E" w14:textId="77777777" w:rsidR="009749D2" w:rsidRDefault="009749D2" w:rsidP="00BB5CC0">
            <w:pPr>
              <w:jc w:val="center"/>
            </w:pPr>
            <w:r>
              <w:rPr>
                <w:rFonts w:eastAsia="Times New Roman" w:cs="Times New Roman"/>
                <w:sz w:val="22"/>
              </w:rPr>
              <w:t>1</w:t>
            </w:r>
          </w:p>
        </w:tc>
      </w:tr>
    </w:tbl>
    <w:p w14:paraId="77237D6C" w14:textId="77777777" w:rsidR="009749D2" w:rsidRDefault="009749D2" w:rsidP="009749D2">
      <w:pPr>
        <w:pStyle w:val="a0"/>
        <w:rPr>
          <w:lang w:eastAsia="ru-RU"/>
        </w:rPr>
      </w:pPr>
    </w:p>
    <w:p w14:paraId="278F88B4" w14:textId="77777777" w:rsidR="009749D2" w:rsidRPr="003119E3" w:rsidRDefault="009749D2" w:rsidP="009749D2">
      <w:pPr>
        <w:pStyle w:val="2"/>
        <w:ind w:left="0" w:firstLine="0"/>
      </w:pPr>
      <w:bookmarkStart w:id="664" w:name="_Toc171597577"/>
      <w:r w:rsidRPr="003119E3">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64"/>
    </w:p>
    <w:p w14:paraId="487C2D98" w14:textId="77777777" w:rsidR="009749D2" w:rsidRDefault="009749D2" w:rsidP="009749D2">
      <w:pPr>
        <w:pStyle w:val="a0"/>
        <w:rPr>
          <w:rFonts w:cs="Times New Roman"/>
          <w:lang w:eastAsia="ru-RU"/>
        </w:rPr>
      </w:pPr>
    </w:p>
    <w:p w14:paraId="5EEDEFA4" w14:textId="77777777" w:rsidR="009749D2" w:rsidRPr="004D390C" w:rsidRDefault="009749D2" w:rsidP="009749D2">
      <w:pPr>
        <w:ind w:firstLine="709"/>
        <w:jc w:val="both"/>
        <w:rPr>
          <w:rFonts w:eastAsia="Calibri" w:cs="Times New Roman"/>
          <w:szCs w:val="24"/>
          <w:lang w:eastAsia="ru-RU"/>
        </w:rPr>
      </w:pPr>
      <w:r w:rsidRPr="004D390C">
        <w:rPr>
          <w:rFonts w:eastAsia="Calibri" w:cs="Times New Roman"/>
          <w:szCs w:val="24"/>
          <w:lang w:eastAsia="ru-RU"/>
        </w:rPr>
        <w:t>За период, предшествующий актуализации схемы теплоснабжения, изменений в границах систем теплоснабжения и утвержденных зон деятельности ЕТО не произошло.</w:t>
      </w:r>
    </w:p>
    <w:p w14:paraId="690F5518" w14:textId="77777777" w:rsidR="009749D2" w:rsidRPr="0023488B" w:rsidRDefault="009749D2" w:rsidP="009749D2">
      <w:pPr>
        <w:pStyle w:val="a0"/>
        <w:rPr>
          <w:lang w:eastAsia="ru-RU"/>
        </w:rPr>
      </w:pPr>
    </w:p>
    <w:p w14:paraId="0C4076DA" w14:textId="77777777" w:rsidR="009749D2" w:rsidRDefault="009749D2" w:rsidP="009749D2">
      <w:pPr>
        <w:sectPr w:rsidR="009749D2">
          <w:pgSz w:w="11906" w:h="16838"/>
          <w:pgMar w:top="1134" w:right="850" w:bottom="1134" w:left="1701" w:header="708" w:footer="708" w:gutter="0"/>
          <w:cols w:space="708"/>
          <w:docGrid w:linePitch="360"/>
        </w:sectPr>
      </w:pPr>
    </w:p>
    <w:bookmarkStart w:id="665" w:name="_Hlk112920051"/>
    <w:p w14:paraId="201C49B6" w14:textId="77777777" w:rsidR="009749D2" w:rsidRPr="000031E7" w:rsidRDefault="009749D2" w:rsidP="009749D2">
      <w:pPr>
        <w:pStyle w:val="2"/>
        <w:ind w:left="0" w:firstLine="0"/>
      </w:pPr>
      <w:r>
        <w:rPr>
          <w:sz w:val="28"/>
          <w:szCs w:val="28"/>
        </w:rPr>
        <w:lastRenderedPageBreak/>
        <w:fldChar w:fldCharType="begin"/>
      </w:r>
      <w:r>
        <w:rPr>
          <w:sz w:val="28"/>
          <w:szCs w:val="28"/>
        </w:rPr>
        <w:instrText xml:space="preserve"> HYPERLINK "file:///D:\\Source\\Ses\\Docs\\Оглавление%20том%202%20%20О.М..docx" \l "bookmark142" </w:instrText>
      </w:r>
      <w:r>
        <w:rPr>
          <w:sz w:val="28"/>
          <w:szCs w:val="28"/>
        </w:rPr>
        <w:fldChar w:fldCharType="separate"/>
      </w:r>
      <w:bookmarkStart w:id="666" w:name="_Toc171597578"/>
      <w:bookmarkStart w:id="667" w:name="_Toc112932044"/>
      <w:bookmarkStart w:id="668" w:name="_Toc45625289"/>
      <w:r w:rsidRPr="000031E7">
        <w:rPr>
          <w:sz w:val="28"/>
          <w:szCs w:val="28"/>
        </w:rPr>
        <w:t xml:space="preserve">ГЛАВА 16. </w:t>
      </w:r>
      <w:r w:rsidRPr="000031E7">
        <w:rPr>
          <w:sz w:val="28"/>
        </w:rPr>
        <w:t>РЕЕСТР МЕРОПРИЯТИЙ СХЕМЫ ТЕПЛОСНАБЖЕНИЯ</w:t>
      </w:r>
      <w:bookmarkEnd w:id="666"/>
      <w:bookmarkEnd w:id="667"/>
      <w:bookmarkEnd w:id="668"/>
      <w:r w:rsidRPr="000031E7">
        <w:rPr>
          <w:sz w:val="28"/>
          <w:szCs w:val="28"/>
        </w:rPr>
        <w:t xml:space="preserve"> </w:t>
      </w:r>
      <w:r>
        <w:rPr>
          <w:sz w:val="28"/>
          <w:szCs w:val="28"/>
        </w:rPr>
        <w:fldChar w:fldCharType="end"/>
      </w:r>
    </w:p>
    <w:p w14:paraId="78448DA7" w14:textId="77777777" w:rsidR="009749D2" w:rsidRDefault="009749D2" w:rsidP="009749D2">
      <w:pPr>
        <w:pStyle w:val="a0"/>
        <w:rPr>
          <w:rFonts w:cs="Times New Roman"/>
          <w:lang w:eastAsia="ru-RU"/>
        </w:rPr>
      </w:pPr>
    </w:p>
    <w:p w14:paraId="78FB24E5" w14:textId="77777777" w:rsidR="009749D2" w:rsidRDefault="0092178C" w:rsidP="009749D2">
      <w:pPr>
        <w:pStyle w:val="2"/>
        <w:ind w:left="0" w:firstLine="0"/>
      </w:pPr>
      <w:hyperlink r:id="rId304" w:anchor="bookmark143" w:history="1">
        <w:bookmarkStart w:id="669" w:name="_Toc112932045"/>
        <w:bookmarkStart w:id="670" w:name="_Toc171597579"/>
        <w:r w:rsidR="009749D2" w:rsidRPr="000031E7">
          <w:t xml:space="preserve">Часть 1. </w:t>
        </w:r>
      </w:hyperlink>
      <w:hyperlink r:id="rId305" w:anchor="bookmark143" w:history="1"/>
      <w:r w:rsidR="009749D2" w:rsidRPr="000031E7">
        <w:t>ПЕРЕЧЕНЬ МЕРОПРИЯТИЙ ПО СТРОИТЕЛЬСТВУ, РЕКОНСТРУКЦИИ, ТЕХНИЧЕСКОМУ ПЕРЕВООРУЖЕНИЮ И (ИЛИ) МОДЕРНИЗАЦИИ ИСТОЧНИКОВ ТЕПЛОВОЙ ЭНЕРГИИ</w:t>
      </w:r>
      <w:bookmarkEnd w:id="669"/>
      <w:bookmarkEnd w:id="670"/>
    </w:p>
    <w:p w14:paraId="55C34E51" w14:textId="77777777" w:rsidR="009749D2" w:rsidRDefault="009749D2" w:rsidP="009749D2">
      <w:pPr>
        <w:spacing w:line="244" w:lineRule="auto"/>
        <w:ind w:right="-1" w:firstLine="567"/>
        <w:jc w:val="both"/>
        <w:rPr>
          <w:rFonts w:eastAsia="Times New Roman" w:cs="Times New Roman"/>
          <w:spacing w:val="-3"/>
        </w:rPr>
      </w:pPr>
    </w:p>
    <w:p w14:paraId="40A04D45" w14:textId="4D0C2F93" w:rsidR="009749D2" w:rsidRDefault="009749D2" w:rsidP="009749D2">
      <w:pPr>
        <w:pStyle w:val="a0"/>
        <w:ind w:firstLine="709"/>
        <w:rPr>
          <w:rFonts w:eastAsia="Times New Roman" w:cs="Times New Roman"/>
          <w:spacing w:val="-3"/>
        </w:rPr>
      </w:pPr>
      <w:r w:rsidRPr="000031E7">
        <w:rPr>
          <w:rFonts w:eastAsia="Times New Roman" w:cs="Times New Roman"/>
          <w:spacing w:val="-3"/>
        </w:rPr>
        <w:t xml:space="preserve">В таблице </w:t>
      </w:r>
      <w:r>
        <w:rPr>
          <w:rFonts w:eastAsia="Times New Roman" w:cs="Times New Roman"/>
          <w:spacing w:val="-3"/>
        </w:rPr>
        <w:t>16.1.1</w:t>
      </w:r>
      <w:r w:rsidRPr="000031E7">
        <w:rPr>
          <w:rFonts w:eastAsia="Times New Roman" w:cs="Times New Roman"/>
          <w:spacing w:val="-3"/>
        </w:rPr>
        <w:t xml:space="preserve"> приведен </w:t>
      </w:r>
      <w:r>
        <w:rPr>
          <w:rFonts w:eastAsia="Times New Roman" w:cs="Times New Roman"/>
          <w:spacing w:val="-3"/>
        </w:rPr>
        <w:t>перечень мероприятий по</w:t>
      </w:r>
      <w:r w:rsidRPr="000031E7">
        <w:rPr>
          <w:rFonts w:eastAsia="Times New Roman" w:cs="Times New Roman"/>
          <w:spacing w:val="-3"/>
        </w:rPr>
        <w:t xml:space="preserve"> строительств</w:t>
      </w:r>
      <w:r>
        <w:rPr>
          <w:rFonts w:eastAsia="Times New Roman" w:cs="Times New Roman"/>
          <w:spacing w:val="-3"/>
        </w:rPr>
        <w:t>у</w:t>
      </w:r>
      <w:r w:rsidRPr="000031E7">
        <w:rPr>
          <w:rFonts w:eastAsia="Times New Roman" w:cs="Times New Roman"/>
          <w:spacing w:val="-3"/>
        </w:rPr>
        <w:t>, реконструкци</w:t>
      </w:r>
      <w:r>
        <w:rPr>
          <w:rFonts w:eastAsia="Times New Roman" w:cs="Times New Roman"/>
          <w:spacing w:val="-3"/>
        </w:rPr>
        <w:t>и</w:t>
      </w:r>
      <w:r w:rsidRPr="000031E7">
        <w:rPr>
          <w:rFonts w:eastAsia="Times New Roman" w:cs="Times New Roman"/>
          <w:spacing w:val="-3"/>
        </w:rPr>
        <w:t>, техническо</w:t>
      </w:r>
      <w:r>
        <w:rPr>
          <w:rFonts w:eastAsia="Times New Roman" w:cs="Times New Roman"/>
          <w:spacing w:val="-3"/>
        </w:rPr>
        <w:t>му</w:t>
      </w:r>
      <w:r w:rsidRPr="000031E7">
        <w:rPr>
          <w:rFonts w:eastAsia="Times New Roman" w:cs="Times New Roman"/>
          <w:spacing w:val="-3"/>
        </w:rPr>
        <w:t xml:space="preserve"> перевооружени</w:t>
      </w:r>
      <w:r>
        <w:rPr>
          <w:rFonts w:eastAsia="Times New Roman" w:cs="Times New Roman"/>
          <w:spacing w:val="-3"/>
        </w:rPr>
        <w:t>ю</w:t>
      </w:r>
      <w:r w:rsidRPr="000031E7">
        <w:rPr>
          <w:rFonts w:eastAsia="Times New Roman" w:cs="Times New Roman"/>
          <w:spacing w:val="-3"/>
        </w:rPr>
        <w:t xml:space="preserve"> и (или) модернизаци</w:t>
      </w:r>
      <w:r>
        <w:rPr>
          <w:rFonts w:eastAsia="Times New Roman" w:cs="Times New Roman"/>
          <w:spacing w:val="-3"/>
        </w:rPr>
        <w:t>и источников тепловой энергии</w:t>
      </w:r>
      <w:r w:rsidRPr="000031E7">
        <w:rPr>
          <w:rFonts w:eastAsia="Times New Roman" w:cs="Times New Roman"/>
          <w:spacing w:val="-3"/>
        </w:rPr>
        <w:t xml:space="preserve">. </w:t>
      </w:r>
    </w:p>
    <w:p w14:paraId="6789FA62" w14:textId="77777777" w:rsidR="004F7551" w:rsidRDefault="004F7551" w:rsidP="009749D2">
      <w:pPr>
        <w:pStyle w:val="a0"/>
        <w:ind w:firstLine="709"/>
        <w:rPr>
          <w:rFonts w:eastAsia="Times New Roman" w:cs="Times New Roman"/>
          <w:spacing w:val="-3"/>
        </w:rPr>
      </w:pPr>
    </w:p>
    <w:bookmarkEnd w:id="665"/>
    <w:p w14:paraId="6EEA0A02" w14:textId="77777777" w:rsidR="009749D2" w:rsidRDefault="009749D2" w:rsidP="009749D2">
      <w:pPr>
        <w:spacing w:before="400" w:after="200"/>
      </w:pPr>
      <w:r>
        <w:rPr>
          <w:b/>
        </w:rPr>
        <w:t>Таблица 16.1.1 - Перечень мероприятий по строительству, реконструкции, техническому перевооружению и (или) модернизации источников тепловой энергии</w:t>
      </w:r>
    </w:p>
    <w:tbl>
      <w:tblPr>
        <w:tblStyle w:val="a8"/>
        <w:tblW w:w="5000" w:type="pct"/>
        <w:jc w:val="center"/>
        <w:tblLook w:val="04A0" w:firstRow="1" w:lastRow="0" w:firstColumn="1" w:lastColumn="0" w:noHBand="0" w:noVBand="1"/>
      </w:tblPr>
      <w:tblGrid>
        <w:gridCol w:w="405"/>
        <w:gridCol w:w="2873"/>
        <w:gridCol w:w="2873"/>
        <w:gridCol w:w="2934"/>
        <w:gridCol w:w="2290"/>
        <w:gridCol w:w="3185"/>
      </w:tblGrid>
      <w:tr w:rsidR="009749D2" w14:paraId="641376D8" w14:textId="77777777" w:rsidTr="00BB5CC0">
        <w:trPr>
          <w:jc w:val="center"/>
        </w:trPr>
        <w:tc>
          <w:tcPr>
            <w:tcW w:w="0" w:type="dxa"/>
            <w:shd w:val="clear" w:color="auto" w:fill="F2F2F2"/>
            <w:tcMar>
              <w:top w:w="120" w:type="dxa"/>
              <w:left w:w="20" w:type="dxa"/>
              <w:bottom w:w="120" w:type="dxa"/>
              <w:right w:w="20" w:type="dxa"/>
            </w:tcMar>
            <w:vAlign w:val="center"/>
          </w:tcPr>
          <w:p w14:paraId="238EEBB6" w14:textId="77777777" w:rsidR="009749D2" w:rsidRDefault="009749D2"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CF557B2" w14:textId="77777777" w:rsidR="009749D2" w:rsidRDefault="009749D2" w:rsidP="00BB5CC0">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2B321272" w14:textId="77777777" w:rsidR="009749D2" w:rsidRDefault="009749D2" w:rsidP="00BB5CC0">
            <w:pPr>
              <w:jc w:val="center"/>
            </w:pPr>
            <w:r>
              <w:rPr>
                <w:rFonts w:eastAsia="Times New Roman" w:cs="Times New Roman"/>
                <w:sz w:val="22"/>
              </w:rPr>
              <w:t>Наименование оборудования</w:t>
            </w:r>
          </w:p>
        </w:tc>
        <w:tc>
          <w:tcPr>
            <w:tcW w:w="0" w:type="dxa"/>
            <w:shd w:val="clear" w:color="auto" w:fill="F2F2F2"/>
            <w:tcMar>
              <w:top w:w="120" w:type="dxa"/>
              <w:left w:w="200" w:type="dxa"/>
              <w:bottom w:w="120" w:type="dxa"/>
              <w:right w:w="200" w:type="dxa"/>
            </w:tcMar>
            <w:vAlign w:val="center"/>
          </w:tcPr>
          <w:p w14:paraId="3AFA5D88" w14:textId="77777777" w:rsidR="009749D2" w:rsidRDefault="009749D2" w:rsidP="00BB5CC0">
            <w:pPr>
              <w:jc w:val="center"/>
            </w:pPr>
            <w:r>
              <w:rPr>
                <w:rFonts w:eastAsia="Times New Roman" w:cs="Times New Roman"/>
                <w:sz w:val="22"/>
              </w:rPr>
              <w:t>Наименование мероприятия</w:t>
            </w:r>
          </w:p>
        </w:tc>
        <w:tc>
          <w:tcPr>
            <w:tcW w:w="0" w:type="dxa"/>
            <w:shd w:val="clear" w:color="auto" w:fill="F2F2F2"/>
            <w:tcMar>
              <w:top w:w="120" w:type="dxa"/>
              <w:left w:w="200" w:type="dxa"/>
              <w:bottom w:w="120" w:type="dxa"/>
              <w:right w:w="200" w:type="dxa"/>
            </w:tcMar>
            <w:vAlign w:val="center"/>
          </w:tcPr>
          <w:p w14:paraId="31E2F423" w14:textId="77777777" w:rsidR="009749D2" w:rsidRDefault="009749D2" w:rsidP="00BB5CC0">
            <w:pPr>
              <w:jc w:val="center"/>
            </w:pPr>
            <w:r>
              <w:rPr>
                <w:rFonts w:eastAsia="Times New Roman" w:cs="Times New Roman"/>
                <w:sz w:val="22"/>
              </w:rPr>
              <w:t>Стоимость работ, тыс. руб.</w:t>
            </w:r>
          </w:p>
        </w:tc>
        <w:tc>
          <w:tcPr>
            <w:tcW w:w="0" w:type="dxa"/>
            <w:shd w:val="clear" w:color="auto" w:fill="F2F2F2"/>
            <w:tcMar>
              <w:top w:w="120" w:type="dxa"/>
              <w:left w:w="200" w:type="dxa"/>
              <w:bottom w:w="120" w:type="dxa"/>
              <w:right w:w="200" w:type="dxa"/>
            </w:tcMar>
            <w:vAlign w:val="center"/>
          </w:tcPr>
          <w:p w14:paraId="6ABCB25D" w14:textId="77777777" w:rsidR="009749D2" w:rsidRDefault="009749D2" w:rsidP="00BB5CC0">
            <w:pPr>
              <w:jc w:val="center"/>
            </w:pPr>
            <w:r>
              <w:rPr>
                <w:rFonts w:eastAsia="Times New Roman" w:cs="Times New Roman"/>
                <w:sz w:val="22"/>
              </w:rPr>
              <w:t>Источник финансирования</w:t>
            </w:r>
          </w:p>
        </w:tc>
      </w:tr>
      <w:tr w:rsidR="009749D2" w14:paraId="2FAB3ECC" w14:textId="77777777" w:rsidTr="00BB5CC0">
        <w:trPr>
          <w:jc w:val="center"/>
        </w:trPr>
        <w:tc>
          <w:tcPr>
            <w:tcW w:w="0" w:type="dxa"/>
            <w:gridSpan w:val="6"/>
            <w:shd w:val="clear" w:color="auto" w:fill="D9E2F3"/>
            <w:tcMar>
              <w:top w:w="40" w:type="dxa"/>
              <w:left w:w="160" w:type="dxa"/>
              <w:bottom w:w="40" w:type="dxa"/>
              <w:right w:w="20" w:type="dxa"/>
            </w:tcMar>
            <w:vAlign w:val="center"/>
          </w:tcPr>
          <w:p w14:paraId="59C32D3C" w14:textId="77777777" w:rsidR="009749D2" w:rsidRDefault="009749D2" w:rsidP="00BB5CC0">
            <w:pPr>
              <w:jc w:val="center"/>
            </w:pPr>
            <w:r>
              <w:rPr>
                <w:rFonts w:eastAsia="Times New Roman" w:cs="Times New Roman"/>
                <w:sz w:val="22"/>
              </w:rPr>
              <w:t>МУП «Баганский коммунальщик»</w:t>
            </w:r>
          </w:p>
        </w:tc>
      </w:tr>
      <w:tr w:rsidR="009749D2" w14:paraId="08BF4131" w14:textId="77777777" w:rsidTr="00BB5CC0">
        <w:trPr>
          <w:jc w:val="center"/>
        </w:trPr>
        <w:tc>
          <w:tcPr>
            <w:tcW w:w="0" w:type="dxa"/>
            <w:gridSpan w:val="6"/>
            <w:shd w:val="clear" w:color="auto" w:fill="FFFFFF"/>
            <w:tcMar>
              <w:top w:w="40" w:type="dxa"/>
              <w:left w:w="160" w:type="dxa"/>
              <w:bottom w:w="40" w:type="dxa"/>
              <w:right w:w="20" w:type="dxa"/>
            </w:tcMar>
            <w:vAlign w:val="center"/>
          </w:tcPr>
          <w:p w14:paraId="5794F671" w14:textId="77777777" w:rsidR="009749D2" w:rsidRDefault="009749D2" w:rsidP="00BB5CC0">
            <w:r>
              <w:rPr>
                <w:rFonts w:eastAsia="Times New Roman" w:cs="Times New Roman"/>
                <w:i/>
                <w:sz w:val="22"/>
              </w:rPr>
              <w:t>Реконструкция, техническое перевооружение и (или) модернизацию источников тепловой энергии</w:t>
            </w:r>
          </w:p>
        </w:tc>
      </w:tr>
      <w:tr w:rsidR="009749D2" w14:paraId="726EE222" w14:textId="77777777" w:rsidTr="00BB5CC0">
        <w:trPr>
          <w:jc w:val="center"/>
        </w:trPr>
        <w:tc>
          <w:tcPr>
            <w:tcW w:w="0" w:type="dxa"/>
            <w:shd w:val="clear" w:color="auto" w:fill="FFFFFF"/>
            <w:tcMar>
              <w:top w:w="40" w:type="dxa"/>
              <w:left w:w="20" w:type="dxa"/>
              <w:bottom w:w="40" w:type="dxa"/>
              <w:right w:w="20" w:type="dxa"/>
            </w:tcMar>
            <w:vAlign w:val="center"/>
          </w:tcPr>
          <w:p w14:paraId="2C34BD1C" w14:textId="77777777" w:rsidR="009749D2" w:rsidRDefault="009749D2"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E479982" w14:textId="77777777" w:rsidR="009749D2" w:rsidRDefault="009749D2"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1BD9153A" w14:textId="77777777" w:rsidR="009749D2" w:rsidRDefault="009749D2" w:rsidP="00BB5CC0">
            <w:pPr>
              <w:jc w:val="center"/>
            </w:pPr>
            <w:r>
              <w:rPr>
                <w:rFonts w:eastAsia="Times New Roman" w:cs="Times New Roman"/>
                <w:sz w:val="22"/>
              </w:rPr>
              <w:t>КВ-0,55</w:t>
            </w:r>
          </w:p>
        </w:tc>
        <w:tc>
          <w:tcPr>
            <w:tcW w:w="0" w:type="dxa"/>
            <w:shd w:val="clear" w:color="auto" w:fill="FFFFFF"/>
            <w:tcMar>
              <w:top w:w="40" w:type="dxa"/>
              <w:left w:w="200" w:type="dxa"/>
              <w:bottom w:w="40" w:type="dxa"/>
              <w:right w:w="200" w:type="dxa"/>
            </w:tcMar>
            <w:vAlign w:val="center"/>
          </w:tcPr>
          <w:p w14:paraId="7210156E" w14:textId="77777777" w:rsidR="009749D2" w:rsidRDefault="009749D2" w:rsidP="00BB5CC0">
            <w:pPr>
              <w:jc w:val="center"/>
            </w:pPr>
            <w:r>
              <w:rPr>
                <w:rFonts w:eastAsia="Times New Roman" w:cs="Times New Roman"/>
                <w:sz w:val="22"/>
              </w:rPr>
              <w:t>Реконструкция котельной обг.п. Районная</w:t>
            </w:r>
          </w:p>
        </w:tc>
        <w:tc>
          <w:tcPr>
            <w:tcW w:w="0" w:type="dxa"/>
            <w:shd w:val="clear" w:color="auto" w:fill="FFFFFF"/>
            <w:tcMar>
              <w:top w:w="40" w:type="dxa"/>
              <w:left w:w="200" w:type="dxa"/>
              <w:bottom w:w="40" w:type="dxa"/>
              <w:right w:w="200" w:type="dxa"/>
            </w:tcMar>
            <w:vAlign w:val="center"/>
          </w:tcPr>
          <w:p w14:paraId="6E13021D" w14:textId="77777777" w:rsidR="009749D2" w:rsidRDefault="009749D2" w:rsidP="00BB5CC0">
            <w:pPr>
              <w:jc w:val="center"/>
            </w:pPr>
            <w:r>
              <w:rPr>
                <w:rFonts w:eastAsia="Times New Roman" w:cs="Times New Roman"/>
                <w:sz w:val="22"/>
              </w:rPr>
              <w:t>8000,00</w:t>
            </w:r>
          </w:p>
        </w:tc>
        <w:tc>
          <w:tcPr>
            <w:tcW w:w="0" w:type="dxa"/>
            <w:shd w:val="clear" w:color="auto" w:fill="FFFFFF"/>
            <w:tcMar>
              <w:top w:w="40" w:type="dxa"/>
              <w:left w:w="200" w:type="dxa"/>
              <w:bottom w:w="40" w:type="dxa"/>
              <w:right w:w="200" w:type="dxa"/>
            </w:tcMar>
            <w:vAlign w:val="center"/>
          </w:tcPr>
          <w:p w14:paraId="6A44F4C4" w14:textId="77777777" w:rsidR="009749D2" w:rsidRDefault="009749D2" w:rsidP="00BB5CC0">
            <w:pPr>
              <w:jc w:val="center"/>
            </w:pPr>
            <w:r>
              <w:rPr>
                <w:rFonts w:eastAsia="Times New Roman" w:cs="Times New Roman"/>
                <w:sz w:val="22"/>
              </w:rPr>
              <w:t>БС</w:t>
            </w:r>
          </w:p>
        </w:tc>
      </w:tr>
      <w:tr w:rsidR="009749D2" w14:paraId="75EC3AB3" w14:textId="77777777" w:rsidTr="00BB5CC0">
        <w:trPr>
          <w:jc w:val="center"/>
        </w:trPr>
        <w:tc>
          <w:tcPr>
            <w:tcW w:w="0" w:type="dxa"/>
            <w:gridSpan w:val="4"/>
            <w:shd w:val="clear" w:color="auto" w:fill="FFFFFF"/>
            <w:tcMar>
              <w:top w:w="40" w:type="dxa"/>
              <w:left w:w="20" w:type="dxa"/>
              <w:bottom w:w="40" w:type="dxa"/>
              <w:right w:w="20" w:type="dxa"/>
            </w:tcMar>
            <w:vAlign w:val="center"/>
          </w:tcPr>
          <w:p w14:paraId="22E637E0" w14:textId="77777777" w:rsidR="009749D2" w:rsidRDefault="009749D2" w:rsidP="00BB5CC0">
            <w:pPr>
              <w:jc w:val="center"/>
            </w:pPr>
            <w:r>
              <w:rPr>
                <w:rFonts w:eastAsia="Times New Roman" w:cs="Times New Roman"/>
                <w:b/>
                <w:sz w:val="22"/>
              </w:rPr>
              <w:t>Итого</w:t>
            </w:r>
          </w:p>
        </w:tc>
        <w:tc>
          <w:tcPr>
            <w:tcW w:w="0" w:type="dxa"/>
            <w:shd w:val="clear" w:color="auto" w:fill="FFFFFF"/>
            <w:tcMar>
              <w:top w:w="40" w:type="dxa"/>
              <w:left w:w="200" w:type="dxa"/>
              <w:bottom w:w="40" w:type="dxa"/>
              <w:right w:w="200" w:type="dxa"/>
            </w:tcMar>
            <w:vAlign w:val="center"/>
          </w:tcPr>
          <w:p w14:paraId="74FA5A39" w14:textId="77777777" w:rsidR="009749D2" w:rsidRDefault="009749D2" w:rsidP="00BB5CC0">
            <w:pPr>
              <w:jc w:val="center"/>
            </w:pPr>
            <w:r>
              <w:rPr>
                <w:rFonts w:eastAsia="Times New Roman" w:cs="Times New Roman"/>
                <w:b/>
                <w:sz w:val="22"/>
              </w:rPr>
              <w:t>8000,00</w:t>
            </w:r>
          </w:p>
        </w:tc>
        <w:tc>
          <w:tcPr>
            <w:tcW w:w="0" w:type="dxa"/>
            <w:shd w:val="clear" w:color="auto" w:fill="FFFFFF"/>
            <w:tcMar>
              <w:top w:w="40" w:type="dxa"/>
              <w:left w:w="200" w:type="dxa"/>
              <w:bottom w:w="40" w:type="dxa"/>
              <w:right w:w="200" w:type="dxa"/>
            </w:tcMar>
            <w:vAlign w:val="center"/>
          </w:tcPr>
          <w:p w14:paraId="43643258" w14:textId="77777777" w:rsidR="009749D2" w:rsidRDefault="009749D2" w:rsidP="00BB5CC0">
            <w:pPr>
              <w:jc w:val="center"/>
              <w:rPr>
                <w:sz w:val="22"/>
              </w:rPr>
            </w:pPr>
          </w:p>
        </w:tc>
      </w:tr>
      <w:tr w:rsidR="009749D2" w14:paraId="76BD346C" w14:textId="77777777" w:rsidTr="00BB5CC0">
        <w:trPr>
          <w:jc w:val="center"/>
        </w:trPr>
        <w:tc>
          <w:tcPr>
            <w:tcW w:w="0" w:type="dxa"/>
            <w:gridSpan w:val="4"/>
            <w:shd w:val="clear" w:color="auto" w:fill="F2F2F2"/>
            <w:tcMar>
              <w:top w:w="40" w:type="dxa"/>
              <w:left w:w="200" w:type="dxa"/>
              <w:bottom w:w="40" w:type="dxa"/>
              <w:right w:w="200" w:type="dxa"/>
            </w:tcMar>
            <w:vAlign w:val="center"/>
          </w:tcPr>
          <w:p w14:paraId="0294D1FA" w14:textId="77777777" w:rsidR="009749D2" w:rsidRDefault="009749D2" w:rsidP="00BB5CC0">
            <w:pPr>
              <w:jc w:val="right"/>
            </w:pPr>
            <w:r>
              <w:rPr>
                <w:rFonts w:eastAsia="Times New Roman" w:cs="Times New Roman"/>
                <w:sz w:val="22"/>
              </w:rPr>
              <w:t>Всего по МО</w:t>
            </w:r>
          </w:p>
        </w:tc>
        <w:tc>
          <w:tcPr>
            <w:tcW w:w="0" w:type="dxa"/>
            <w:shd w:val="clear" w:color="auto" w:fill="F2F2F2"/>
            <w:tcMar>
              <w:top w:w="40" w:type="dxa"/>
              <w:left w:w="200" w:type="dxa"/>
              <w:bottom w:w="40" w:type="dxa"/>
              <w:right w:w="200" w:type="dxa"/>
            </w:tcMar>
            <w:vAlign w:val="center"/>
          </w:tcPr>
          <w:p w14:paraId="22481B7F" w14:textId="77777777" w:rsidR="009749D2" w:rsidRDefault="009749D2" w:rsidP="00BB5CC0">
            <w:pPr>
              <w:jc w:val="center"/>
            </w:pPr>
            <w:r>
              <w:rPr>
                <w:rFonts w:eastAsia="Times New Roman" w:cs="Times New Roman"/>
                <w:sz w:val="22"/>
              </w:rPr>
              <w:t>8000,00</w:t>
            </w:r>
          </w:p>
        </w:tc>
        <w:tc>
          <w:tcPr>
            <w:tcW w:w="0" w:type="dxa"/>
            <w:shd w:val="clear" w:color="auto" w:fill="F2F2F2"/>
            <w:tcMar>
              <w:top w:w="40" w:type="dxa"/>
              <w:left w:w="200" w:type="dxa"/>
              <w:bottom w:w="40" w:type="dxa"/>
              <w:right w:w="200" w:type="dxa"/>
            </w:tcMar>
            <w:vAlign w:val="center"/>
          </w:tcPr>
          <w:p w14:paraId="4353890B" w14:textId="77777777" w:rsidR="009749D2" w:rsidRDefault="009749D2" w:rsidP="00BB5CC0">
            <w:pPr>
              <w:jc w:val="center"/>
              <w:rPr>
                <w:sz w:val="22"/>
              </w:rPr>
            </w:pPr>
          </w:p>
        </w:tc>
      </w:tr>
    </w:tbl>
    <w:p w14:paraId="539113BC" w14:textId="77777777" w:rsidR="009749D2" w:rsidRPr="009749D2" w:rsidRDefault="009749D2" w:rsidP="009749D2">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7FAF00EA" w14:textId="77777777" w:rsidR="009749D2" w:rsidRDefault="009749D2" w:rsidP="009749D2">
      <w:pPr>
        <w:pStyle w:val="a0"/>
        <w:rPr>
          <w:rFonts w:cs="Times New Roman"/>
          <w:b/>
          <w:lang w:eastAsia="ru-RU"/>
        </w:rPr>
      </w:pPr>
    </w:p>
    <w:p w14:paraId="77C3073E" w14:textId="77777777" w:rsidR="009749D2" w:rsidRPr="000031E7" w:rsidRDefault="0092178C" w:rsidP="009749D2">
      <w:pPr>
        <w:pStyle w:val="2"/>
        <w:ind w:left="0" w:firstLine="0"/>
        <w:rPr>
          <w:b w:val="0"/>
        </w:rPr>
      </w:pPr>
      <w:hyperlink r:id="rId306" w:anchor="bookmark144" w:history="1">
        <w:bookmarkStart w:id="671" w:name="_Toc45625291"/>
        <w:bookmarkStart w:id="672" w:name="_Toc112932046"/>
        <w:bookmarkStart w:id="673" w:name="_Toc171597580"/>
        <w:r w:rsidR="009749D2" w:rsidRPr="000031E7">
          <w:t xml:space="preserve">Часть 2. </w:t>
        </w:r>
      </w:hyperlink>
      <w:r w:rsidR="009749D2" w:rsidRPr="000031E7">
        <w:t>ПЕРЕЧЕНЬ МЕРОПРИЯТИЙ ПО СТРОИТЕЛЬСТВУ, РЕКОНСТРУКЦИИ, ТЕХНИЧЕСКОМУ ПЕРЕВООРУЖЕНИЮ И (ИЛИ) МОДЕРНИЗАЦИИ ТЕПЛОВЫХ СЕТЕЙ И СООРУЖЕНИЙ НА НИХ</w:t>
      </w:r>
      <w:bookmarkEnd w:id="671"/>
      <w:bookmarkEnd w:id="672"/>
      <w:bookmarkEnd w:id="673"/>
    </w:p>
    <w:p w14:paraId="0FF9C7A4" w14:textId="77777777" w:rsidR="009749D2" w:rsidRPr="000031E7" w:rsidRDefault="009749D2" w:rsidP="009749D2">
      <w:pPr>
        <w:pStyle w:val="a0"/>
        <w:rPr>
          <w:rFonts w:cs="Times New Roman"/>
          <w:highlight w:val="yellow"/>
        </w:rPr>
      </w:pPr>
    </w:p>
    <w:p w14:paraId="7C6CAAA1" w14:textId="3F7EA393" w:rsidR="009749D2" w:rsidRDefault="009749D2" w:rsidP="009749D2">
      <w:pPr>
        <w:pStyle w:val="a0"/>
        <w:ind w:firstLine="709"/>
        <w:rPr>
          <w:rFonts w:eastAsia="Times New Roman" w:cs="Times New Roman"/>
          <w:spacing w:val="-3"/>
        </w:rPr>
      </w:pPr>
      <w:bookmarkStart w:id="674" w:name="_Hlk112919982"/>
      <w:r w:rsidRPr="000031E7">
        <w:rPr>
          <w:rFonts w:eastAsia="Times New Roman" w:cs="Times New Roman"/>
          <w:spacing w:val="-3"/>
        </w:rPr>
        <w:t xml:space="preserve">В таблице </w:t>
      </w:r>
      <w:r>
        <w:rPr>
          <w:rFonts w:eastAsia="Times New Roman" w:cs="Times New Roman"/>
          <w:spacing w:val="-3"/>
        </w:rPr>
        <w:t>16.2.1</w:t>
      </w:r>
      <w:r w:rsidRPr="000031E7">
        <w:rPr>
          <w:rFonts w:eastAsia="Times New Roman" w:cs="Times New Roman"/>
          <w:spacing w:val="-3"/>
        </w:rPr>
        <w:t xml:space="preserve"> приведен </w:t>
      </w:r>
      <w:r>
        <w:rPr>
          <w:rFonts w:eastAsia="Times New Roman" w:cs="Times New Roman"/>
          <w:spacing w:val="-3"/>
        </w:rPr>
        <w:t>перечень мероприятий по</w:t>
      </w:r>
      <w:r w:rsidRPr="000031E7">
        <w:rPr>
          <w:rFonts w:eastAsia="Times New Roman" w:cs="Times New Roman"/>
          <w:spacing w:val="-3"/>
        </w:rPr>
        <w:t xml:space="preserve"> строительств</w:t>
      </w:r>
      <w:r>
        <w:rPr>
          <w:rFonts w:eastAsia="Times New Roman" w:cs="Times New Roman"/>
          <w:spacing w:val="-3"/>
        </w:rPr>
        <w:t>у</w:t>
      </w:r>
      <w:r w:rsidRPr="000031E7">
        <w:rPr>
          <w:rFonts w:eastAsia="Times New Roman" w:cs="Times New Roman"/>
          <w:spacing w:val="-3"/>
        </w:rPr>
        <w:t>, реконструкци</w:t>
      </w:r>
      <w:r>
        <w:rPr>
          <w:rFonts w:eastAsia="Times New Roman" w:cs="Times New Roman"/>
          <w:spacing w:val="-3"/>
        </w:rPr>
        <w:t>и</w:t>
      </w:r>
      <w:r w:rsidRPr="000031E7">
        <w:rPr>
          <w:rFonts w:eastAsia="Times New Roman" w:cs="Times New Roman"/>
          <w:spacing w:val="-3"/>
        </w:rPr>
        <w:t>, техническо</w:t>
      </w:r>
      <w:r>
        <w:rPr>
          <w:rFonts w:eastAsia="Times New Roman" w:cs="Times New Roman"/>
          <w:spacing w:val="-3"/>
        </w:rPr>
        <w:t>му</w:t>
      </w:r>
      <w:r w:rsidRPr="000031E7">
        <w:rPr>
          <w:rFonts w:eastAsia="Times New Roman" w:cs="Times New Roman"/>
          <w:spacing w:val="-3"/>
        </w:rPr>
        <w:t xml:space="preserve"> перевооружени</w:t>
      </w:r>
      <w:r>
        <w:rPr>
          <w:rFonts w:eastAsia="Times New Roman" w:cs="Times New Roman"/>
          <w:spacing w:val="-3"/>
        </w:rPr>
        <w:t>ю</w:t>
      </w:r>
      <w:r w:rsidRPr="000031E7">
        <w:rPr>
          <w:rFonts w:eastAsia="Times New Roman" w:cs="Times New Roman"/>
          <w:spacing w:val="-3"/>
        </w:rPr>
        <w:t xml:space="preserve"> и (или) модернизаци</w:t>
      </w:r>
      <w:r>
        <w:rPr>
          <w:rFonts w:eastAsia="Times New Roman" w:cs="Times New Roman"/>
          <w:spacing w:val="-3"/>
        </w:rPr>
        <w:t>и</w:t>
      </w:r>
      <w:r w:rsidRPr="000031E7">
        <w:rPr>
          <w:rFonts w:eastAsia="Times New Roman" w:cs="Times New Roman"/>
          <w:spacing w:val="-3"/>
        </w:rPr>
        <w:t xml:space="preserve"> тепловых сетей и сооружений на них. </w:t>
      </w:r>
    </w:p>
    <w:p w14:paraId="785608BA" w14:textId="77777777" w:rsidR="004F7551" w:rsidRDefault="004F7551" w:rsidP="009749D2">
      <w:pPr>
        <w:pStyle w:val="a0"/>
        <w:ind w:firstLine="709"/>
        <w:rPr>
          <w:rFonts w:eastAsia="Times New Roman" w:cs="Times New Roman"/>
          <w:spacing w:val="-3"/>
        </w:rPr>
      </w:pPr>
    </w:p>
    <w:bookmarkEnd w:id="674"/>
    <w:p w14:paraId="37913C27" w14:textId="77777777" w:rsidR="009749D2" w:rsidRDefault="009749D2" w:rsidP="009749D2">
      <w:pPr>
        <w:spacing w:before="400" w:after="200"/>
      </w:pPr>
      <w:r>
        <w:rPr>
          <w:b/>
        </w:rPr>
        <w:lastRenderedPageBreak/>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8"/>
        <w:tblW w:w="5000" w:type="pct"/>
        <w:jc w:val="center"/>
        <w:tblLook w:val="04A0" w:firstRow="1" w:lastRow="0" w:firstColumn="1" w:lastColumn="0" w:noHBand="0" w:noVBand="1"/>
      </w:tblPr>
      <w:tblGrid>
        <w:gridCol w:w="458"/>
        <w:gridCol w:w="3245"/>
        <w:gridCol w:w="4672"/>
        <w:gridCol w:w="2587"/>
        <w:gridCol w:w="3598"/>
      </w:tblGrid>
      <w:tr w:rsidR="004F7551" w14:paraId="6A541FE1" w14:textId="77777777" w:rsidTr="00BB5CC0">
        <w:trPr>
          <w:jc w:val="center"/>
        </w:trPr>
        <w:tc>
          <w:tcPr>
            <w:tcW w:w="0" w:type="dxa"/>
            <w:shd w:val="clear" w:color="auto" w:fill="F2F2F2"/>
            <w:tcMar>
              <w:top w:w="120" w:type="dxa"/>
              <w:left w:w="20" w:type="dxa"/>
              <w:bottom w:w="120" w:type="dxa"/>
              <w:right w:w="20" w:type="dxa"/>
            </w:tcMar>
            <w:vAlign w:val="center"/>
          </w:tcPr>
          <w:p w14:paraId="642B9170" w14:textId="77777777" w:rsidR="004F7551" w:rsidRDefault="004F7551" w:rsidP="00BB5CC0">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677536B" w14:textId="77777777" w:rsidR="004F7551" w:rsidRDefault="004F7551" w:rsidP="00BB5CC0">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5AC838FD" w14:textId="77777777" w:rsidR="004F7551" w:rsidRDefault="004F7551" w:rsidP="00BB5CC0">
            <w:pPr>
              <w:jc w:val="center"/>
            </w:pPr>
            <w:r>
              <w:rPr>
                <w:rFonts w:eastAsia="Times New Roman" w:cs="Times New Roman"/>
                <w:sz w:val="22"/>
              </w:rPr>
              <w:t>Наименование мероприятия/описание мероприятия</w:t>
            </w:r>
          </w:p>
        </w:tc>
        <w:tc>
          <w:tcPr>
            <w:tcW w:w="0" w:type="dxa"/>
            <w:shd w:val="clear" w:color="auto" w:fill="F2F2F2"/>
            <w:tcMar>
              <w:top w:w="120" w:type="dxa"/>
              <w:left w:w="200" w:type="dxa"/>
              <w:bottom w:w="120" w:type="dxa"/>
              <w:right w:w="200" w:type="dxa"/>
            </w:tcMar>
            <w:vAlign w:val="center"/>
          </w:tcPr>
          <w:p w14:paraId="4E3F2B55" w14:textId="77777777" w:rsidR="004F7551" w:rsidRDefault="004F7551" w:rsidP="00BB5CC0">
            <w:pPr>
              <w:jc w:val="center"/>
            </w:pPr>
            <w:r>
              <w:rPr>
                <w:rFonts w:eastAsia="Times New Roman" w:cs="Times New Roman"/>
                <w:sz w:val="22"/>
              </w:rPr>
              <w:t>Стоимость работ, тыс. руб.</w:t>
            </w:r>
          </w:p>
        </w:tc>
        <w:tc>
          <w:tcPr>
            <w:tcW w:w="0" w:type="dxa"/>
            <w:shd w:val="clear" w:color="auto" w:fill="F2F2F2"/>
            <w:tcMar>
              <w:top w:w="120" w:type="dxa"/>
              <w:left w:w="200" w:type="dxa"/>
              <w:bottom w:w="120" w:type="dxa"/>
              <w:right w:w="200" w:type="dxa"/>
            </w:tcMar>
            <w:vAlign w:val="center"/>
          </w:tcPr>
          <w:p w14:paraId="686E4B85" w14:textId="77777777" w:rsidR="004F7551" w:rsidRDefault="004F7551" w:rsidP="00BB5CC0">
            <w:pPr>
              <w:jc w:val="center"/>
            </w:pPr>
            <w:r>
              <w:rPr>
                <w:rFonts w:eastAsia="Times New Roman" w:cs="Times New Roman"/>
                <w:sz w:val="22"/>
              </w:rPr>
              <w:t>Источник финансирования</w:t>
            </w:r>
          </w:p>
        </w:tc>
      </w:tr>
      <w:tr w:rsidR="004F7551" w14:paraId="20B33333" w14:textId="77777777" w:rsidTr="00BB5CC0">
        <w:trPr>
          <w:jc w:val="center"/>
        </w:trPr>
        <w:tc>
          <w:tcPr>
            <w:tcW w:w="0" w:type="dxa"/>
            <w:gridSpan w:val="5"/>
            <w:shd w:val="clear" w:color="auto" w:fill="D9E2F3"/>
            <w:tcMar>
              <w:top w:w="40" w:type="dxa"/>
              <w:left w:w="160" w:type="dxa"/>
              <w:bottom w:w="40" w:type="dxa"/>
              <w:right w:w="20" w:type="dxa"/>
            </w:tcMar>
            <w:vAlign w:val="center"/>
          </w:tcPr>
          <w:p w14:paraId="3857F087" w14:textId="77777777" w:rsidR="004F7551" w:rsidRDefault="004F7551" w:rsidP="00BB5CC0">
            <w:pPr>
              <w:jc w:val="center"/>
            </w:pPr>
            <w:r>
              <w:rPr>
                <w:rFonts w:eastAsia="Times New Roman" w:cs="Times New Roman"/>
                <w:sz w:val="22"/>
              </w:rPr>
              <w:t>МУП «Баганский коммунальщик»</w:t>
            </w:r>
          </w:p>
        </w:tc>
      </w:tr>
      <w:tr w:rsidR="004F7551" w14:paraId="0224DE20" w14:textId="77777777" w:rsidTr="00BB5CC0">
        <w:trPr>
          <w:jc w:val="center"/>
        </w:trPr>
        <w:tc>
          <w:tcPr>
            <w:tcW w:w="0" w:type="dxa"/>
            <w:gridSpan w:val="5"/>
            <w:shd w:val="clear" w:color="auto" w:fill="FFFFFF"/>
            <w:tcMar>
              <w:top w:w="40" w:type="dxa"/>
              <w:left w:w="160" w:type="dxa"/>
              <w:bottom w:w="40" w:type="dxa"/>
              <w:right w:w="20" w:type="dxa"/>
            </w:tcMar>
            <w:vAlign w:val="center"/>
          </w:tcPr>
          <w:p w14:paraId="15C0024C" w14:textId="77777777" w:rsidR="004F7551" w:rsidRPr="00EF510F" w:rsidRDefault="004F7551" w:rsidP="00BB5CC0">
            <w:r w:rsidRPr="00EF510F">
              <w:rPr>
                <w:rFonts w:eastAsia="Times New Roman" w:cs="Times New Roman"/>
                <w:i/>
                <w:sz w:val="22"/>
              </w:rPr>
              <w:t>Реконструкция, техническое перевооружение и (или) модернизация тепловых сетей и сооружений на них</w:t>
            </w:r>
          </w:p>
        </w:tc>
      </w:tr>
      <w:tr w:rsidR="004F7551" w14:paraId="105A1C99" w14:textId="77777777" w:rsidTr="00BB5CC0">
        <w:trPr>
          <w:jc w:val="center"/>
        </w:trPr>
        <w:tc>
          <w:tcPr>
            <w:tcW w:w="0" w:type="dxa"/>
            <w:shd w:val="clear" w:color="auto" w:fill="FFFFFF"/>
            <w:tcMar>
              <w:top w:w="40" w:type="dxa"/>
              <w:left w:w="20" w:type="dxa"/>
              <w:bottom w:w="40" w:type="dxa"/>
              <w:right w:w="20" w:type="dxa"/>
            </w:tcMar>
            <w:vAlign w:val="center"/>
          </w:tcPr>
          <w:p w14:paraId="5B6A3429" w14:textId="77777777" w:rsidR="004F7551" w:rsidRDefault="004F7551" w:rsidP="00BB5CC0">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45FEE21" w14:textId="77777777" w:rsidR="004F7551" w:rsidRPr="00EF510F" w:rsidRDefault="004F7551" w:rsidP="00BB5CC0">
            <w:pPr>
              <w:jc w:val="center"/>
            </w:pPr>
            <w:r w:rsidRPr="00EF510F">
              <w:rPr>
                <w:rFonts w:eastAsia="Times New Roman" w:cs="Times New Roman"/>
                <w:sz w:val="22"/>
              </w:rPr>
              <w:t>Котельная с. Андреевка, ул. Озерная, 37</w:t>
            </w:r>
          </w:p>
        </w:tc>
        <w:tc>
          <w:tcPr>
            <w:tcW w:w="0" w:type="dxa"/>
            <w:shd w:val="clear" w:color="auto" w:fill="FFFFFF"/>
            <w:tcMar>
              <w:top w:w="40" w:type="dxa"/>
              <w:left w:w="200" w:type="dxa"/>
              <w:bottom w:w="40" w:type="dxa"/>
              <w:right w:w="200" w:type="dxa"/>
            </w:tcMar>
            <w:vAlign w:val="center"/>
          </w:tcPr>
          <w:p w14:paraId="3F3F1B51" w14:textId="77777777" w:rsidR="004F7551" w:rsidRPr="00EF510F" w:rsidRDefault="004F7551" w:rsidP="00BB5CC0">
            <w:pPr>
              <w:jc w:val="center"/>
            </w:pPr>
            <w:r w:rsidRPr="00EF510F">
              <w:rPr>
                <w:rFonts w:eastAsia="Times New Roman" w:cs="Times New Roman"/>
                <w:sz w:val="22"/>
              </w:rPr>
              <w:t>Реконструкция системы теп-лоснабжения с. Андреевка Баганского района Ново-сибирской области (Ртс)</w:t>
            </w:r>
          </w:p>
        </w:tc>
        <w:tc>
          <w:tcPr>
            <w:tcW w:w="0" w:type="dxa"/>
            <w:shd w:val="clear" w:color="auto" w:fill="FFFFFF"/>
            <w:tcMar>
              <w:top w:w="40" w:type="dxa"/>
              <w:left w:w="200" w:type="dxa"/>
              <w:bottom w:w="40" w:type="dxa"/>
              <w:right w:w="200" w:type="dxa"/>
            </w:tcMar>
            <w:vAlign w:val="center"/>
          </w:tcPr>
          <w:p w14:paraId="7307B628" w14:textId="5C668A99" w:rsidR="004F7551" w:rsidRDefault="004F7551" w:rsidP="00BB5CC0">
            <w:pPr>
              <w:jc w:val="center"/>
            </w:pPr>
            <w:r>
              <w:t>Согласно ПСД</w:t>
            </w:r>
          </w:p>
        </w:tc>
        <w:tc>
          <w:tcPr>
            <w:tcW w:w="0" w:type="dxa"/>
            <w:shd w:val="clear" w:color="auto" w:fill="FFFFFF"/>
            <w:tcMar>
              <w:top w:w="40" w:type="dxa"/>
              <w:left w:w="200" w:type="dxa"/>
              <w:bottom w:w="40" w:type="dxa"/>
              <w:right w:w="200" w:type="dxa"/>
            </w:tcMar>
            <w:vAlign w:val="center"/>
          </w:tcPr>
          <w:p w14:paraId="09E42488" w14:textId="77777777" w:rsidR="004F7551" w:rsidRDefault="004F7551" w:rsidP="00BB5CC0">
            <w:pPr>
              <w:jc w:val="center"/>
            </w:pPr>
            <w:r>
              <w:rPr>
                <w:rFonts w:eastAsia="Times New Roman" w:cs="Times New Roman"/>
                <w:sz w:val="22"/>
              </w:rPr>
              <w:t>БС</w:t>
            </w:r>
          </w:p>
        </w:tc>
      </w:tr>
      <w:tr w:rsidR="004F7551" w14:paraId="08B6557D" w14:textId="77777777" w:rsidTr="00BB5CC0">
        <w:trPr>
          <w:jc w:val="center"/>
        </w:trPr>
        <w:tc>
          <w:tcPr>
            <w:tcW w:w="0" w:type="dxa"/>
            <w:shd w:val="clear" w:color="auto" w:fill="FFFFFF"/>
            <w:tcMar>
              <w:top w:w="40" w:type="dxa"/>
              <w:left w:w="20" w:type="dxa"/>
              <w:bottom w:w="40" w:type="dxa"/>
              <w:right w:w="20" w:type="dxa"/>
            </w:tcMar>
            <w:vAlign w:val="center"/>
          </w:tcPr>
          <w:p w14:paraId="6C07CCFB" w14:textId="77777777" w:rsidR="004F7551" w:rsidRDefault="004F7551" w:rsidP="00BB5CC0">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24FAA41" w14:textId="77777777" w:rsidR="004F7551" w:rsidRDefault="004F7551" w:rsidP="00BB5CC0">
            <w:pPr>
              <w:jc w:val="center"/>
            </w:pPr>
            <w:r>
              <w:rPr>
                <w:rFonts w:eastAsia="Times New Roman" w:cs="Times New Roman"/>
                <w:sz w:val="22"/>
              </w:rPr>
              <w:t>Котельная обг. п. Районная</w:t>
            </w:r>
          </w:p>
        </w:tc>
        <w:tc>
          <w:tcPr>
            <w:tcW w:w="0" w:type="dxa"/>
            <w:shd w:val="clear" w:color="auto" w:fill="FFFFFF"/>
            <w:tcMar>
              <w:top w:w="40" w:type="dxa"/>
              <w:left w:w="200" w:type="dxa"/>
              <w:bottom w:w="40" w:type="dxa"/>
              <w:right w:w="200" w:type="dxa"/>
            </w:tcMar>
            <w:vAlign w:val="center"/>
          </w:tcPr>
          <w:p w14:paraId="454336D6" w14:textId="77777777" w:rsidR="004F7551" w:rsidRPr="00EF510F" w:rsidRDefault="004F7551" w:rsidP="00BB5CC0">
            <w:pPr>
              <w:jc w:val="center"/>
            </w:pPr>
            <w:r w:rsidRPr="00EF510F">
              <w:rPr>
                <w:rFonts w:eastAsia="Times New Roman" w:cs="Times New Roman"/>
                <w:sz w:val="22"/>
              </w:rPr>
              <w:t>Реконструкция системы теплоснабжения обг.п. Районная Баганского района Новосибирской области (Ртс)</w:t>
            </w:r>
          </w:p>
        </w:tc>
        <w:tc>
          <w:tcPr>
            <w:tcW w:w="0" w:type="dxa"/>
            <w:shd w:val="clear" w:color="auto" w:fill="FFFFFF"/>
            <w:tcMar>
              <w:top w:w="40" w:type="dxa"/>
              <w:left w:w="200" w:type="dxa"/>
              <w:bottom w:w="40" w:type="dxa"/>
              <w:right w:w="200" w:type="dxa"/>
            </w:tcMar>
            <w:vAlign w:val="center"/>
          </w:tcPr>
          <w:p w14:paraId="3E9B8490" w14:textId="7E5DD6A4" w:rsidR="004F7551" w:rsidRDefault="004F7551" w:rsidP="00BB5CC0">
            <w:pPr>
              <w:jc w:val="center"/>
            </w:pPr>
            <w:r>
              <w:t>Согласно ПСД</w:t>
            </w:r>
          </w:p>
        </w:tc>
        <w:tc>
          <w:tcPr>
            <w:tcW w:w="0" w:type="dxa"/>
            <w:shd w:val="clear" w:color="auto" w:fill="FFFFFF"/>
            <w:tcMar>
              <w:top w:w="40" w:type="dxa"/>
              <w:left w:w="200" w:type="dxa"/>
              <w:bottom w:w="40" w:type="dxa"/>
              <w:right w:w="200" w:type="dxa"/>
            </w:tcMar>
            <w:vAlign w:val="center"/>
          </w:tcPr>
          <w:p w14:paraId="6F396A77" w14:textId="77777777" w:rsidR="004F7551" w:rsidRDefault="004F7551" w:rsidP="00BB5CC0">
            <w:pPr>
              <w:jc w:val="center"/>
            </w:pPr>
            <w:r>
              <w:rPr>
                <w:rFonts w:eastAsia="Times New Roman" w:cs="Times New Roman"/>
                <w:sz w:val="22"/>
              </w:rPr>
              <w:t>БС</w:t>
            </w:r>
          </w:p>
        </w:tc>
      </w:tr>
      <w:tr w:rsidR="004F7551" w14:paraId="7EB5CA00" w14:textId="77777777" w:rsidTr="00BB5CC0">
        <w:trPr>
          <w:jc w:val="center"/>
        </w:trPr>
        <w:tc>
          <w:tcPr>
            <w:tcW w:w="0" w:type="dxa"/>
            <w:gridSpan w:val="3"/>
            <w:shd w:val="clear" w:color="auto" w:fill="FFFFFF"/>
            <w:tcMar>
              <w:top w:w="40" w:type="dxa"/>
              <w:left w:w="20" w:type="dxa"/>
              <w:bottom w:w="40" w:type="dxa"/>
              <w:right w:w="20" w:type="dxa"/>
            </w:tcMar>
            <w:vAlign w:val="center"/>
          </w:tcPr>
          <w:p w14:paraId="55FA526F" w14:textId="77777777" w:rsidR="004F7551" w:rsidRDefault="004F7551" w:rsidP="00BB5CC0">
            <w:pPr>
              <w:jc w:val="center"/>
            </w:pPr>
            <w:r>
              <w:rPr>
                <w:rFonts w:eastAsia="Times New Roman" w:cs="Times New Roman"/>
                <w:b/>
                <w:sz w:val="22"/>
              </w:rPr>
              <w:t>Итого</w:t>
            </w:r>
          </w:p>
        </w:tc>
        <w:tc>
          <w:tcPr>
            <w:tcW w:w="0" w:type="dxa"/>
            <w:shd w:val="clear" w:color="auto" w:fill="FFFFFF"/>
            <w:tcMar>
              <w:top w:w="40" w:type="dxa"/>
              <w:left w:w="200" w:type="dxa"/>
              <w:bottom w:w="40" w:type="dxa"/>
              <w:right w:w="200" w:type="dxa"/>
            </w:tcMar>
            <w:vAlign w:val="center"/>
          </w:tcPr>
          <w:p w14:paraId="7F3944BC" w14:textId="71005DC4" w:rsidR="004F7551" w:rsidRDefault="004F7551" w:rsidP="00BB5CC0">
            <w:pPr>
              <w:jc w:val="center"/>
            </w:pPr>
            <w:r>
              <w:t>Согласно ПСД</w:t>
            </w:r>
          </w:p>
        </w:tc>
        <w:tc>
          <w:tcPr>
            <w:tcW w:w="0" w:type="dxa"/>
            <w:shd w:val="clear" w:color="auto" w:fill="FFFFFF"/>
            <w:tcMar>
              <w:top w:w="40" w:type="dxa"/>
              <w:left w:w="200" w:type="dxa"/>
              <w:bottom w:w="40" w:type="dxa"/>
              <w:right w:w="200" w:type="dxa"/>
            </w:tcMar>
            <w:vAlign w:val="center"/>
          </w:tcPr>
          <w:p w14:paraId="530EED63" w14:textId="77777777" w:rsidR="004F7551" w:rsidRDefault="004F7551" w:rsidP="00BB5CC0">
            <w:pPr>
              <w:jc w:val="center"/>
              <w:rPr>
                <w:sz w:val="22"/>
              </w:rPr>
            </w:pPr>
          </w:p>
        </w:tc>
      </w:tr>
      <w:tr w:rsidR="004F7551" w14:paraId="4DE26A90" w14:textId="77777777" w:rsidTr="00BB5CC0">
        <w:trPr>
          <w:jc w:val="center"/>
        </w:trPr>
        <w:tc>
          <w:tcPr>
            <w:tcW w:w="0" w:type="dxa"/>
            <w:gridSpan w:val="3"/>
            <w:shd w:val="clear" w:color="auto" w:fill="F2F2F2"/>
            <w:tcMar>
              <w:top w:w="40" w:type="dxa"/>
              <w:left w:w="200" w:type="dxa"/>
              <w:bottom w:w="40" w:type="dxa"/>
              <w:right w:w="200" w:type="dxa"/>
            </w:tcMar>
            <w:vAlign w:val="center"/>
          </w:tcPr>
          <w:p w14:paraId="1F135671" w14:textId="77777777" w:rsidR="004F7551" w:rsidRDefault="004F7551" w:rsidP="00BB5CC0">
            <w:pPr>
              <w:jc w:val="right"/>
            </w:pPr>
            <w:r>
              <w:rPr>
                <w:rFonts w:eastAsia="Times New Roman" w:cs="Times New Roman"/>
                <w:sz w:val="22"/>
              </w:rPr>
              <w:t>Всего по МО</w:t>
            </w:r>
          </w:p>
        </w:tc>
        <w:tc>
          <w:tcPr>
            <w:tcW w:w="0" w:type="dxa"/>
            <w:shd w:val="clear" w:color="auto" w:fill="F2F2F2"/>
            <w:tcMar>
              <w:top w:w="40" w:type="dxa"/>
              <w:left w:w="200" w:type="dxa"/>
              <w:bottom w:w="40" w:type="dxa"/>
              <w:right w:w="200" w:type="dxa"/>
            </w:tcMar>
            <w:vAlign w:val="center"/>
          </w:tcPr>
          <w:p w14:paraId="43E7EB04" w14:textId="361A22B6" w:rsidR="004F7551" w:rsidRDefault="004F7551" w:rsidP="00BB5CC0">
            <w:pPr>
              <w:jc w:val="center"/>
            </w:pPr>
            <w:r>
              <w:t>Согласно ПСД</w:t>
            </w:r>
          </w:p>
        </w:tc>
        <w:tc>
          <w:tcPr>
            <w:tcW w:w="0" w:type="dxa"/>
            <w:shd w:val="clear" w:color="auto" w:fill="F2F2F2"/>
            <w:tcMar>
              <w:top w:w="40" w:type="dxa"/>
              <w:left w:w="200" w:type="dxa"/>
              <w:bottom w:w="40" w:type="dxa"/>
              <w:right w:w="200" w:type="dxa"/>
            </w:tcMar>
            <w:vAlign w:val="center"/>
          </w:tcPr>
          <w:p w14:paraId="332FDA9C" w14:textId="77777777" w:rsidR="004F7551" w:rsidRDefault="004F7551" w:rsidP="00BB5CC0">
            <w:pPr>
              <w:jc w:val="center"/>
              <w:rPr>
                <w:sz w:val="22"/>
              </w:rPr>
            </w:pPr>
          </w:p>
        </w:tc>
      </w:tr>
    </w:tbl>
    <w:p w14:paraId="75A213A3" w14:textId="77777777" w:rsidR="009749D2" w:rsidRDefault="009749D2" w:rsidP="009749D2">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65D8432F" w14:textId="77777777" w:rsidR="009749D2" w:rsidRDefault="009749D2" w:rsidP="009749D2">
      <w:pPr>
        <w:pStyle w:val="a0"/>
        <w:rPr>
          <w:lang w:eastAsia="ru-RU"/>
        </w:rPr>
      </w:pPr>
    </w:p>
    <w:p w14:paraId="34963C5D" w14:textId="77777777" w:rsidR="009749D2" w:rsidRPr="00472F11" w:rsidRDefault="009749D2" w:rsidP="009749D2">
      <w:pPr>
        <w:pStyle w:val="a0"/>
        <w:jc w:val="both"/>
        <w:rPr>
          <w:rFonts w:eastAsia="Times New Roman" w:cs="Times New Roman"/>
          <w:spacing w:val="-3"/>
        </w:rPr>
      </w:pPr>
    </w:p>
    <w:p w14:paraId="029690E8" w14:textId="77777777" w:rsidR="009749D2" w:rsidRDefault="009749D2" w:rsidP="009749D2">
      <w:pPr>
        <w:sectPr w:rsidR="009749D2" w:rsidSect="00603B79">
          <w:pgSz w:w="16838" w:h="11906" w:orient="landscape"/>
          <w:pgMar w:top="1701" w:right="1134" w:bottom="850" w:left="1134" w:header="708" w:footer="708" w:gutter="0"/>
          <w:cols w:space="708"/>
          <w:docGrid w:linePitch="360"/>
        </w:sectPr>
      </w:pPr>
    </w:p>
    <w:p w14:paraId="6541D4F1" w14:textId="77777777" w:rsidR="009749D2" w:rsidRPr="000031E7" w:rsidRDefault="0092178C" w:rsidP="009749D2">
      <w:pPr>
        <w:pStyle w:val="2"/>
        <w:ind w:left="0" w:firstLine="0"/>
      </w:pPr>
      <w:hyperlink r:id="rId307" w:anchor="bookmark145" w:history="1">
        <w:bookmarkStart w:id="675" w:name="_Toc30085181"/>
        <w:bookmarkStart w:id="676" w:name="_Toc32845504"/>
        <w:bookmarkStart w:id="677" w:name="_Toc112932047"/>
        <w:bookmarkStart w:id="678" w:name="_Toc171597581"/>
        <w:r w:rsidR="009749D2" w:rsidRPr="000031E7">
          <w:t xml:space="preserve">Часть </w:t>
        </w:r>
        <w:r w:rsidR="009749D2" w:rsidRPr="00472F11">
          <w:t>3</w:t>
        </w:r>
        <w:r w:rsidR="009749D2" w:rsidRPr="000031E7">
          <w:t>. ПЕРЕЧЕНЬ МЕРОПРИЯТИЙ, ОБЕСПЕЧИВАЮЩИХ ПЕРЕХОД ОТ ОТКРЫТЫХ</w:t>
        </w:r>
      </w:hyperlink>
      <w:r w:rsidR="009749D2" w:rsidRPr="000031E7">
        <w:t xml:space="preserve"> </w:t>
      </w:r>
      <w:hyperlink r:id="rId308" w:anchor="bookmark145" w:history="1">
        <w:r w:rsidR="009749D2" w:rsidRPr="000031E7">
          <w:t>СИСТЕМ ТЕПЛОСНАБЖЕНИЯ (ГОРЯЧЕГО ВОДОСНАБЖЕНИЯ) НА ЗАКРЫТЫЕ</w:t>
        </w:r>
      </w:hyperlink>
      <w:r w:rsidR="009749D2" w:rsidRPr="000031E7">
        <w:t xml:space="preserve"> </w:t>
      </w:r>
      <w:hyperlink r:id="rId309" w:anchor="bookmark145" w:history="1">
        <w:r w:rsidR="009749D2" w:rsidRPr="000031E7">
          <w:t>СИСТЕМЫ ГОРЯЧЕГО ВОДОСНАБЖЕНИЯ</w:t>
        </w:r>
        <w:bookmarkEnd w:id="675"/>
        <w:bookmarkEnd w:id="676"/>
        <w:bookmarkEnd w:id="677"/>
        <w:bookmarkEnd w:id="678"/>
      </w:hyperlink>
    </w:p>
    <w:p w14:paraId="29931864" w14:textId="77777777" w:rsidR="009749D2" w:rsidRDefault="009749D2" w:rsidP="009749D2">
      <w:pPr>
        <w:pStyle w:val="a5"/>
        <w:spacing w:line="240" w:lineRule="atLeast"/>
        <w:ind w:firstLine="0"/>
        <w:jc w:val="both"/>
        <w:rPr>
          <w:color w:val="000000"/>
        </w:rPr>
      </w:pPr>
    </w:p>
    <w:p w14:paraId="0B1B81F5" w14:textId="77777777" w:rsidR="009749D2" w:rsidRPr="00C43983" w:rsidRDefault="009749D2" w:rsidP="009749D2">
      <w:pPr>
        <w:ind w:firstLine="709"/>
        <w:jc w:val="both"/>
      </w:pPr>
      <w:r>
        <w:rPr>
          <w:rFonts w:eastAsia="Calibri" w:cs="Times New Roman"/>
          <w:lang w:eastAsia="ru-RU"/>
        </w:rPr>
        <w:t>В таблице 16.1.1 приведены мероприятия, обеспечивающие переход от открытых систем теплоснабжения (горячего водоснабжения) на закрытые системы горячего водоснабжения.</w:t>
      </w:r>
    </w:p>
    <w:p w14:paraId="39554E60" w14:textId="77777777" w:rsidR="009749D2" w:rsidRPr="00472F11" w:rsidRDefault="009749D2" w:rsidP="009749D2">
      <w:pPr>
        <w:pStyle w:val="a0"/>
        <w:ind w:firstLine="709"/>
        <w:jc w:val="both"/>
        <w:rPr>
          <w:rFonts w:eastAsia="Times New Roman" w:cs="Times New Roman"/>
          <w:spacing w:val="-3"/>
        </w:rPr>
      </w:pPr>
    </w:p>
    <w:p w14:paraId="18AC7F76" w14:textId="77777777" w:rsidR="009749D2" w:rsidRPr="004F2087" w:rsidRDefault="009749D2" w:rsidP="009749D2">
      <w:pPr>
        <w:pStyle w:val="2"/>
        <w:ind w:left="0" w:firstLine="0"/>
      </w:pPr>
      <w:bookmarkStart w:id="679" w:name="_Toc171597582"/>
      <w:r w:rsidRPr="00206063">
        <w:rPr>
          <w:sz w:val="28"/>
          <w:szCs w:val="28"/>
        </w:rPr>
        <w:t xml:space="preserve">ГЛАВА </w:t>
      </w:r>
      <w:r>
        <w:rPr>
          <w:sz w:val="28"/>
          <w:szCs w:val="28"/>
        </w:rPr>
        <w:t>17</w:t>
      </w:r>
      <w:r w:rsidRPr="00206063">
        <w:rPr>
          <w:sz w:val="28"/>
          <w:szCs w:val="28"/>
        </w:rPr>
        <w:t>. ЗАМЕЧАНИЯ И ПРЕДЛОЖЕНИЯ К ПРОЕКТУ СХЕМЫ ТЕПЛОСНАБЖЕНИЯ</w:t>
      </w:r>
      <w:bookmarkEnd w:id="679"/>
      <w:r w:rsidRPr="004F2087">
        <w:tab/>
      </w:r>
    </w:p>
    <w:p w14:paraId="2CA28964" w14:textId="77777777" w:rsidR="009749D2" w:rsidRDefault="009749D2" w:rsidP="009749D2">
      <w:pPr>
        <w:spacing w:line="244" w:lineRule="auto"/>
        <w:ind w:left="116" w:right="107" w:firstLine="710"/>
        <w:rPr>
          <w:rFonts w:eastAsia="Times New Roman" w:cs="Times New Roman"/>
          <w:spacing w:val="-3"/>
          <w:highlight w:val="yellow"/>
        </w:rPr>
      </w:pPr>
    </w:p>
    <w:p w14:paraId="727D8BA7" w14:textId="77777777" w:rsidR="009749D2" w:rsidRPr="002875AD" w:rsidRDefault="009749D2" w:rsidP="009749D2">
      <w:pPr>
        <w:spacing w:line="244" w:lineRule="auto"/>
        <w:ind w:left="116" w:right="107" w:firstLine="710"/>
        <w:rPr>
          <w:rFonts w:eastAsia="Times New Roman" w:cs="Times New Roman"/>
          <w:spacing w:val="-3"/>
          <w:sz w:val="22"/>
        </w:rPr>
      </w:pPr>
      <w:r w:rsidRPr="00206063">
        <w:rPr>
          <w:rFonts w:eastAsia="Times New Roman" w:cs="Times New Roman"/>
          <w:spacing w:val="-3"/>
        </w:rPr>
        <w:t>Перечень замечаний и предложений были направлены в формате предоставленных исходных данных.</w:t>
      </w:r>
    </w:p>
    <w:p w14:paraId="55638D10" w14:textId="77777777" w:rsidR="009749D2" w:rsidRPr="00ED6943" w:rsidRDefault="009749D2" w:rsidP="009749D2">
      <w:pPr>
        <w:pStyle w:val="a0"/>
        <w:rPr>
          <w:lang w:eastAsia="ru-RU"/>
        </w:rPr>
      </w:pPr>
    </w:p>
    <w:p w14:paraId="67278157" w14:textId="77777777" w:rsidR="009749D2" w:rsidRDefault="0092178C" w:rsidP="009749D2">
      <w:pPr>
        <w:pStyle w:val="2"/>
        <w:ind w:left="0" w:firstLine="0"/>
        <w:rPr>
          <w:sz w:val="28"/>
          <w:szCs w:val="28"/>
        </w:rPr>
      </w:pPr>
      <w:hyperlink r:id="rId310" w:anchor="bookmark147" w:history="1">
        <w:bookmarkStart w:id="680" w:name="_Toc171597583"/>
        <w:r w:rsidR="009749D2" w:rsidRPr="00C72709">
          <w:rPr>
            <w:sz w:val="28"/>
            <w:szCs w:val="28"/>
          </w:rPr>
          <w:t xml:space="preserve">ГЛАВА </w:t>
        </w:r>
        <w:r w:rsidR="009749D2">
          <w:rPr>
            <w:sz w:val="28"/>
            <w:szCs w:val="28"/>
          </w:rPr>
          <w:t>18</w:t>
        </w:r>
        <w:r w:rsidR="009749D2" w:rsidRPr="00C72709">
          <w:rPr>
            <w:sz w:val="28"/>
            <w:szCs w:val="28"/>
          </w:rPr>
          <w:t>.  СВОДНЫЙ  ТОМ  ИЗМЕНЕНИЙ,  ВЫПОЛНЕННЫХ  В ДОРАБОТАННОЙ И</w:t>
        </w:r>
      </w:hyperlink>
      <w:r w:rsidR="009749D2" w:rsidRPr="00C72709">
        <w:rPr>
          <w:sz w:val="28"/>
          <w:szCs w:val="28"/>
        </w:rPr>
        <w:t xml:space="preserve"> </w:t>
      </w:r>
      <w:hyperlink r:id="rId311" w:anchor="bookmark147" w:history="1">
        <w:r w:rsidR="009749D2" w:rsidRPr="00C72709">
          <w:rPr>
            <w:sz w:val="28"/>
            <w:szCs w:val="28"/>
          </w:rPr>
          <w:t>(ИЛИ) АКТУАЛИЗИРОВАННОЙ СХЕМЕ ТЕПЛОСНАБЖЕНИЯ</w:t>
        </w:r>
        <w:bookmarkEnd w:id="680"/>
      </w:hyperlink>
    </w:p>
    <w:p w14:paraId="7199E156" w14:textId="77777777" w:rsidR="009749D2" w:rsidRDefault="009749D2" w:rsidP="009749D2">
      <w:pPr>
        <w:pStyle w:val="a0"/>
      </w:pPr>
    </w:p>
    <w:p w14:paraId="37668E50" w14:textId="77777777" w:rsidR="009749D2" w:rsidRPr="00C41295" w:rsidRDefault="009749D2" w:rsidP="004F7551">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14:paraId="746E6674" w14:textId="77777777" w:rsidR="009749D2" w:rsidRPr="00C41295" w:rsidRDefault="009749D2" w:rsidP="004F7551">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В ходе проведения актуализации Схемы теплоснабжения муниципального образования </w:t>
      </w:r>
      <w:r>
        <w:rPr>
          <w:rFonts w:eastAsia="Times New Roman" w:cs="Times New Roman"/>
          <w:spacing w:val="-3"/>
        </w:rPr>
        <w:t>Андреевский сельсовет</w:t>
      </w:r>
      <w:r w:rsidRPr="00C41295">
        <w:rPr>
          <w:rFonts w:eastAsia="Times New Roman" w:cs="Times New Roman"/>
          <w:spacing w:val="-3"/>
        </w:rPr>
        <w:t xml:space="preserve"> с подведомственной территорией были внесены изменения в следующие разделы:</w:t>
      </w:r>
    </w:p>
    <w:p w14:paraId="4A5D76B6" w14:textId="77777777" w:rsidR="009749D2" w:rsidRPr="00C41295" w:rsidRDefault="009749D2" w:rsidP="004F7551">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w:t>
      </w:r>
      <w:r>
        <w:rPr>
          <w:rFonts w:eastAsia="Times New Roman" w:cs="Times New Roman"/>
          <w:spacing w:val="-3"/>
        </w:rPr>
        <w:t>Андреевский сельсовет</w:t>
      </w:r>
      <w:r w:rsidRPr="00C41295">
        <w:rPr>
          <w:rFonts w:eastAsia="Times New Roman" w:cs="Times New Roman"/>
          <w:spacing w:val="-3"/>
        </w:rPr>
        <w:t>.</w:t>
      </w:r>
    </w:p>
    <w:p w14:paraId="7EA006A5" w14:textId="77777777" w:rsidR="009749D2" w:rsidRPr="00C41295" w:rsidRDefault="009749D2" w:rsidP="009749D2">
      <w:pPr>
        <w:rPr>
          <w:rFonts w:eastAsia="Calibri" w:cs="Times New Roman"/>
          <w:b/>
          <w:bCs/>
          <w:sz w:val="28"/>
          <w:szCs w:val="28"/>
        </w:rPr>
      </w:pPr>
    </w:p>
    <w:p w14:paraId="5C2BE2AC" w14:textId="77777777" w:rsidR="009749D2" w:rsidRPr="00C41295" w:rsidRDefault="009749D2" w:rsidP="009749D2">
      <w:pPr>
        <w:rPr>
          <w:rFonts w:eastAsia="Calibri" w:cs="Times New Roman"/>
          <w:b/>
          <w:bCs/>
          <w:sz w:val="28"/>
          <w:szCs w:val="28"/>
        </w:rPr>
      </w:pPr>
      <w:r w:rsidRPr="00C41295">
        <w:rPr>
          <w:rFonts w:eastAsia="Calibri" w:cs="Times New Roman"/>
          <w:b/>
          <w:bCs/>
          <w:sz w:val="28"/>
          <w:szCs w:val="28"/>
        </w:rPr>
        <w:t>Утверждаемая часть</w:t>
      </w:r>
    </w:p>
    <w:p w14:paraId="1AA3CEB5" w14:textId="77777777" w:rsidR="009749D2" w:rsidRPr="00C41295" w:rsidRDefault="009749D2" w:rsidP="009749D2">
      <w:pPr>
        <w:rPr>
          <w:rFonts w:eastAsia="Calibri" w:cs="Times New Roman"/>
        </w:rPr>
      </w:pPr>
    </w:p>
    <w:p w14:paraId="193DB0A6" w14:textId="77777777" w:rsidR="009749D2" w:rsidRPr="00C41295" w:rsidRDefault="009749D2" w:rsidP="009749D2">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C41295">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14:paraId="6EAEA14D" w14:textId="77777777" w:rsidR="009749D2" w:rsidRPr="00C41295" w:rsidRDefault="009749D2" w:rsidP="009749D2">
      <w:pPr>
        <w:jc w:val="both"/>
        <w:rPr>
          <w:rFonts w:eastAsia="Times New Roman" w:cs="Times New Roman"/>
          <w:spacing w:val="-3"/>
        </w:rPr>
      </w:pPr>
      <w:r w:rsidRPr="00C41295">
        <w:rPr>
          <w:rFonts w:eastAsia="Times New Roman" w:cs="Times New Roman"/>
          <w:spacing w:val="-3"/>
        </w:rPr>
        <w:t>Внесены изменения в структуры теплоснабжения муниципального образования, «ушли» две котельные.</w:t>
      </w:r>
    </w:p>
    <w:p w14:paraId="3C6EEE60" w14:textId="77777777" w:rsidR="009749D2" w:rsidRPr="00C41295" w:rsidRDefault="009749D2" w:rsidP="009749D2">
      <w:pPr>
        <w:jc w:val="both"/>
        <w:rPr>
          <w:rFonts w:eastAsia="Times New Roman" w:cs="Times New Roman"/>
          <w:spacing w:val="-3"/>
        </w:rPr>
      </w:pPr>
      <w:r w:rsidRPr="00C41295">
        <w:rPr>
          <w:rFonts w:eastAsia="Times New Roman" w:cs="Times New Roman"/>
          <w:spacing w:val="-3"/>
        </w:rPr>
        <w:t>Изменились перспективные приросты тепловой энергии</w:t>
      </w:r>
    </w:p>
    <w:p w14:paraId="06BBA5D5" w14:textId="77777777" w:rsidR="009749D2" w:rsidRPr="00C41295" w:rsidRDefault="009749D2" w:rsidP="009749D2">
      <w:pPr>
        <w:jc w:val="both"/>
        <w:rPr>
          <w:rFonts w:eastAsia="Times New Roman" w:cs="Times New Roman"/>
          <w:spacing w:val="-3"/>
        </w:rPr>
      </w:pPr>
      <w:r w:rsidRPr="00C41295">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14:paraId="67D57E65" w14:textId="77777777" w:rsidR="009749D2" w:rsidRPr="00C41295" w:rsidRDefault="009749D2" w:rsidP="009749D2">
      <w:pPr>
        <w:jc w:val="both"/>
        <w:rPr>
          <w:rFonts w:eastAsia="Times New Roman" w:cs="Times New Roman"/>
          <w:spacing w:val="-3"/>
        </w:rPr>
      </w:pPr>
      <w:r w:rsidRPr="00C41295">
        <w:rPr>
          <w:rFonts w:eastAsia="Times New Roman" w:cs="Times New Roman"/>
          <w:spacing w:val="-3"/>
        </w:rPr>
        <w:t xml:space="preserve">Обновлены показатели финансово-хозяйственной деятельности </w:t>
      </w:r>
    </w:p>
    <w:p w14:paraId="045ED45E" w14:textId="77777777" w:rsidR="009749D2" w:rsidRPr="00C41295" w:rsidRDefault="009749D2" w:rsidP="009749D2">
      <w:pPr>
        <w:jc w:val="both"/>
        <w:rPr>
          <w:rFonts w:eastAsia="Times New Roman" w:cs="Times New Roman"/>
          <w:spacing w:val="-3"/>
        </w:rPr>
      </w:pPr>
      <w:r w:rsidRPr="00C41295">
        <w:rPr>
          <w:rFonts w:eastAsia="Times New Roman" w:cs="Times New Roman"/>
          <w:spacing w:val="-3"/>
        </w:rPr>
        <w:t>Обновлены данные по тарифам</w:t>
      </w:r>
    </w:p>
    <w:p w14:paraId="4505CE4C" w14:textId="77777777" w:rsidR="009749D2" w:rsidRPr="00C41295" w:rsidRDefault="009749D2" w:rsidP="009749D2">
      <w:pPr>
        <w:jc w:val="both"/>
        <w:rPr>
          <w:rFonts w:eastAsia="Times New Roman" w:cs="Times New Roman"/>
          <w:spacing w:val="-3"/>
        </w:rPr>
      </w:pPr>
      <w:r w:rsidRPr="00C41295">
        <w:rPr>
          <w:rFonts w:eastAsia="Times New Roman" w:cs="Times New Roman"/>
          <w:spacing w:val="-3"/>
        </w:rPr>
        <w:t>Внесены корректные данные по тепловой энергии и тепловой мощности</w:t>
      </w:r>
    </w:p>
    <w:p w14:paraId="0AC823A3" w14:textId="77777777" w:rsidR="009749D2" w:rsidRPr="00C41295" w:rsidRDefault="009749D2" w:rsidP="009749D2">
      <w:pPr>
        <w:jc w:val="both"/>
        <w:rPr>
          <w:rFonts w:eastAsia="Times New Roman" w:cs="Times New Roman"/>
          <w:spacing w:val="-3"/>
        </w:rPr>
      </w:pPr>
      <w:r w:rsidRPr="00C41295">
        <w:rPr>
          <w:rFonts w:eastAsia="Times New Roman" w:cs="Times New Roman"/>
          <w:spacing w:val="-3"/>
        </w:rPr>
        <w:t>Откорректированы потребители</w:t>
      </w:r>
    </w:p>
    <w:p w14:paraId="3B0BD884" w14:textId="77777777" w:rsidR="009749D2" w:rsidRPr="00C41295" w:rsidRDefault="009749D2" w:rsidP="009749D2">
      <w:pPr>
        <w:rPr>
          <w:rFonts w:eastAsia="Calibri" w:cs="Times New Roman"/>
          <w:b/>
          <w:bCs/>
          <w:szCs w:val="28"/>
        </w:rPr>
      </w:pPr>
    </w:p>
    <w:p w14:paraId="507E118D" w14:textId="77777777" w:rsidR="009749D2" w:rsidRPr="00C41295" w:rsidRDefault="009749D2" w:rsidP="009749D2">
      <w:pPr>
        <w:rPr>
          <w:rFonts w:eastAsia="Calibri" w:cs="Times New Roman"/>
          <w:b/>
          <w:bCs/>
          <w:sz w:val="28"/>
          <w:szCs w:val="28"/>
        </w:rPr>
      </w:pPr>
      <w:r w:rsidRPr="00C41295">
        <w:rPr>
          <w:rFonts w:eastAsia="Calibri" w:cs="Times New Roman"/>
          <w:b/>
          <w:bCs/>
          <w:sz w:val="28"/>
          <w:szCs w:val="28"/>
        </w:rPr>
        <w:t>Обосновывающие материалы</w:t>
      </w:r>
    </w:p>
    <w:p w14:paraId="0F7420A6" w14:textId="77777777" w:rsidR="009749D2" w:rsidRPr="00C41295" w:rsidRDefault="009749D2" w:rsidP="009749D2">
      <w:pPr>
        <w:rPr>
          <w:rFonts w:eastAsia="Calibri" w:cs="Times New Roman"/>
          <w:lang w:eastAsia="ru-RU"/>
        </w:rPr>
      </w:pPr>
    </w:p>
    <w:p w14:paraId="75152C49" w14:textId="77777777" w:rsidR="009749D2" w:rsidRPr="00C41295" w:rsidRDefault="009749D2" w:rsidP="009749D2">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14:paraId="4850DE43" w14:textId="77777777" w:rsidR="009749D2" w:rsidRPr="00ED6943" w:rsidRDefault="009749D2" w:rsidP="009749D2">
      <w:pPr>
        <w:rPr>
          <w:lang w:eastAsia="ru-RU"/>
        </w:rPr>
      </w:pPr>
    </w:p>
    <w:p w14:paraId="616B7FFD" w14:textId="77777777" w:rsidR="009749D2" w:rsidRPr="008F3ADE" w:rsidRDefault="0092178C" w:rsidP="009749D2">
      <w:pPr>
        <w:pStyle w:val="2"/>
        <w:ind w:left="0" w:firstLine="0"/>
        <w:rPr>
          <w:sz w:val="28"/>
          <w:szCs w:val="28"/>
        </w:rPr>
      </w:pPr>
      <w:hyperlink r:id="rId312" w:anchor="bookmark147" w:history="1">
        <w:bookmarkStart w:id="681" w:name="_Toc171597584"/>
        <w:bookmarkStart w:id="682" w:name="_Toc30085183"/>
        <w:bookmarkStart w:id="683" w:name="_Toc32845506"/>
        <w:r w:rsidR="009749D2" w:rsidRPr="008F3ADE">
          <w:rPr>
            <w:sz w:val="28"/>
            <w:szCs w:val="28"/>
          </w:rPr>
          <w:t xml:space="preserve">ГЛАВА </w:t>
        </w:r>
        <w:r w:rsidR="009749D2">
          <w:rPr>
            <w:sz w:val="28"/>
            <w:szCs w:val="28"/>
          </w:rPr>
          <w:t>19</w:t>
        </w:r>
        <w:r w:rsidR="009749D2" w:rsidRPr="008F3ADE">
          <w:rPr>
            <w:sz w:val="28"/>
            <w:szCs w:val="28"/>
          </w:rPr>
          <w:t>.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681"/>
        <w:r w:rsidR="009749D2" w:rsidRPr="008F3ADE">
          <w:rPr>
            <w:sz w:val="28"/>
            <w:szCs w:val="28"/>
          </w:rPr>
          <w:t xml:space="preserve"> </w:t>
        </w:r>
      </w:hyperlink>
      <w:bookmarkEnd w:id="682"/>
      <w:bookmarkEnd w:id="683"/>
    </w:p>
    <w:p w14:paraId="7419E9F8" w14:textId="77777777" w:rsidR="009749D2" w:rsidRDefault="009749D2" w:rsidP="009749D2">
      <w:pPr>
        <w:pStyle w:val="a0"/>
      </w:pPr>
    </w:p>
    <w:p w14:paraId="2131BFDD" w14:textId="77777777" w:rsidR="009749D2" w:rsidRPr="008F3ADE" w:rsidRDefault="009749D2" w:rsidP="009749D2">
      <w:pPr>
        <w:spacing w:line="244" w:lineRule="auto"/>
        <w:ind w:left="116" w:right="107" w:firstLine="710"/>
        <w:jc w:val="both"/>
        <w:rPr>
          <w:rFonts w:eastAsia="Times New Roman" w:cs="Times New Roman"/>
          <w:spacing w:val="-3"/>
        </w:rPr>
      </w:pPr>
      <w:r w:rsidRPr="008F3ADE">
        <w:rPr>
          <w:rFonts w:eastAsia="Times New Roman" w:cs="Times New Roman"/>
          <w:spacing w:val="-3"/>
        </w:rPr>
        <w:t>Данная глава разработана на основании Перечня поручений Президента Российской Федерации по итогам совещания по вопросам прохождения осенне-зимнего отопительного периода 29 декабря 2021 г. (№ Пр-325 от 17.02.2022) о включении в обязательном порядке в схемы теплоснабжения при проведении их ежегодной актуализации сценариев развития аварий в схемах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0C9A4300" w14:textId="77777777" w:rsidR="009749D2" w:rsidRPr="00C41295" w:rsidRDefault="009749D2" w:rsidP="009749D2">
      <w:pPr>
        <w:rPr>
          <w:rFonts w:eastAsia="Calibri" w:cs="Times New Roman"/>
          <w:b/>
          <w:bCs/>
          <w:szCs w:val="28"/>
        </w:rPr>
      </w:pPr>
    </w:p>
    <w:p w14:paraId="150915F1" w14:textId="77777777" w:rsidR="009749D2" w:rsidRPr="008F3ADE" w:rsidRDefault="009749D2" w:rsidP="009749D2">
      <w:pPr>
        <w:rPr>
          <w:rFonts w:eastAsia="Calibri" w:cs="Times New Roman"/>
          <w:b/>
          <w:bCs/>
          <w:szCs w:val="24"/>
        </w:rPr>
      </w:pPr>
      <w:r w:rsidRPr="008F3ADE">
        <w:rPr>
          <w:rFonts w:eastAsia="Calibri" w:cs="Times New Roman"/>
          <w:b/>
          <w:bCs/>
          <w:szCs w:val="24"/>
        </w:rPr>
        <w:t>Часть 1. ПЛАН ДЕЙСТВИЙ ПО ЛИКВИДАЦИИ ПОСЛЕДСТВИЙ АВАРИЙНЫХ СИТУАЦИЙ В СИСТЕМЕ ЦЕНТРАЛИЗОВАННОГО ТЕПЛОСНАБЖЕНИЯ НА ТЕРРИТОРИИ</w:t>
      </w:r>
    </w:p>
    <w:p w14:paraId="189B8835" w14:textId="77777777" w:rsidR="009749D2" w:rsidRDefault="009749D2" w:rsidP="009749D2">
      <w:pPr>
        <w:spacing w:line="244" w:lineRule="auto"/>
        <w:ind w:left="116" w:right="107" w:firstLine="710"/>
        <w:rPr>
          <w:rFonts w:eastAsia="Times New Roman" w:cs="Times New Roman"/>
          <w:spacing w:val="-3"/>
        </w:rPr>
      </w:pPr>
    </w:p>
    <w:p w14:paraId="21C521F0" w14:textId="77777777" w:rsidR="009749D2" w:rsidRPr="008F3ADE" w:rsidRDefault="009749D2" w:rsidP="009749D2">
      <w:pPr>
        <w:spacing w:line="244" w:lineRule="auto"/>
        <w:ind w:left="116" w:right="107" w:firstLine="710"/>
        <w:jc w:val="both"/>
        <w:rPr>
          <w:rFonts w:eastAsia="Times New Roman" w:cs="Times New Roman"/>
          <w:spacing w:val="-3"/>
        </w:rPr>
      </w:pPr>
      <w:r w:rsidRPr="008F3ADE">
        <w:rPr>
          <w:rFonts w:eastAsia="Times New Roman" w:cs="Times New Roman"/>
          <w:spacing w:val="-3"/>
        </w:rPr>
        <w:t xml:space="preserve">План действий по ликвидации последствий аварийных ситуаций в системе централизованного теплоснабжения на территории </w:t>
      </w:r>
      <w:r>
        <w:rPr>
          <w:rFonts w:eastAsia="Times New Roman" w:cs="Times New Roman"/>
          <w:spacing w:val="-3"/>
        </w:rPr>
        <w:t>Андреевский сельсовет</w:t>
      </w:r>
      <w:r w:rsidRPr="008F3ADE">
        <w:rPr>
          <w:rFonts w:eastAsia="Times New Roman" w:cs="Times New Roman"/>
          <w:spacing w:val="-3"/>
        </w:rPr>
        <w:t>, утверждена Главой администрации.</w:t>
      </w:r>
    </w:p>
    <w:p w14:paraId="22B3AF02" w14:textId="77777777" w:rsidR="009749D2" w:rsidRDefault="009749D2" w:rsidP="009749D2">
      <w:pPr>
        <w:pStyle w:val="a0"/>
      </w:pPr>
    </w:p>
    <w:p w14:paraId="624DA9C1" w14:textId="77777777" w:rsidR="009749D2" w:rsidRPr="008F3ADE" w:rsidRDefault="009749D2" w:rsidP="009749D2">
      <w:pPr>
        <w:rPr>
          <w:rFonts w:eastAsia="Calibri" w:cs="Times New Roman"/>
          <w:b/>
          <w:bCs/>
          <w:szCs w:val="24"/>
        </w:rPr>
      </w:pPr>
      <w:r w:rsidRPr="008F3ADE">
        <w:rPr>
          <w:rFonts w:eastAsia="Calibri" w:cs="Times New Roman"/>
          <w:b/>
          <w:bCs/>
          <w:szCs w:val="24"/>
        </w:rPr>
        <w:t xml:space="preserve">Часть </w:t>
      </w:r>
      <w:r>
        <w:rPr>
          <w:rFonts w:eastAsia="Calibri" w:cs="Times New Roman"/>
          <w:b/>
          <w:bCs/>
          <w:szCs w:val="24"/>
        </w:rPr>
        <w:t>2.</w:t>
      </w:r>
      <w:r w:rsidRPr="008F3ADE">
        <w:rPr>
          <w:rFonts w:eastAsia="Calibri" w:cs="Times New Roman"/>
          <w:b/>
          <w:bCs/>
          <w:szCs w:val="24"/>
        </w:rPr>
        <w:t xml:space="preserve"> </w:t>
      </w:r>
      <w:r w:rsidRPr="000213AD">
        <w:rPr>
          <w:rFonts w:eastAsia="Calibri" w:cs="Times New Roman"/>
          <w:b/>
          <w:bCs/>
          <w:szCs w:val="24"/>
        </w:rPr>
        <w:t>СИСТЕМА МОНИТОРИНГА СОСТОЯНИЯ СИСТЕМ ТЕПЛОСНАБЖЕНИЯ НА ТЕРРИТОРИИ</w:t>
      </w:r>
    </w:p>
    <w:p w14:paraId="58763CA2" w14:textId="77777777" w:rsidR="009749D2" w:rsidRDefault="009749D2" w:rsidP="009749D2">
      <w:pPr>
        <w:pStyle w:val="a0"/>
      </w:pPr>
    </w:p>
    <w:p w14:paraId="4B0105CB" w14:textId="77777777" w:rsidR="009749D2" w:rsidRPr="008B469A" w:rsidRDefault="009749D2" w:rsidP="009749D2">
      <w:pPr>
        <w:spacing w:line="244" w:lineRule="auto"/>
        <w:ind w:left="116" w:right="107" w:firstLine="710"/>
        <w:jc w:val="both"/>
        <w:rPr>
          <w:rFonts w:eastAsia="Times New Roman" w:cs="Times New Roman"/>
          <w:spacing w:val="-3"/>
        </w:rPr>
      </w:pPr>
      <w:r w:rsidRPr="008B469A">
        <w:rPr>
          <w:rFonts w:eastAsia="Times New Roman" w:cs="Times New Roman"/>
          <w:spacing w:val="-3"/>
        </w:rPr>
        <w:t xml:space="preserve">Система мониторинга состояния систем теплоснабжения на территории </w:t>
      </w:r>
      <w:r w:rsidRPr="00C41295">
        <w:rPr>
          <w:rFonts w:eastAsia="Times New Roman" w:cs="Times New Roman"/>
          <w:spacing w:val="-3"/>
        </w:rPr>
        <w:t>администрации</w:t>
      </w:r>
      <w:r>
        <w:rPr>
          <w:rFonts w:eastAsia="Times New Roman" w:cs="Times New Roman"/>
          <w:spacing w:val="-3"/>
        </w:rPr>
        <w:t xml:space="preserve"> МО Андреевский сельсовет </w:t>
      </w:r>
      <w:r w:rsidRPr="008B469A">
        <w:rPr>
          <w:rFonts w:eastAsia="Times New Roman" w:cs="Times New Roman"/>
          <w:spacing w:val="-3"/>
        </w:rPr>
        <w:t>утверждена Главой администрации.</w:t>
      </w:r>
    </w:p>
    <w:p w14:paraId="014808A7" w14:textId="77777777" w:rsidR="009749D2" w:rsidRDefault="009749D2" w:rsidP="009749D2">
      <w:pPr>
        <w:pStyle w:val="a0"/>
      </w:pPr>
    </w:p>
    <w:p w14:paraId="4380A238" w14:textId="77777777" w:rsidR="009749D2" w:rsidRPr="008F3ADE" w:rsidRDefault="009749D2" w:rsidP="009749D2">
      <w:pPr>
        <w:rPr>
          <w:rFonts w:eastAsia="Calibri" w:cs="Times New Roman"/>
          <w:b/>
          <w:bCs/>
          <w:szCs w:val="24"/>
        </w:rPr>
      </w:pPr>
      <w:r w:rsidRPr="008F3ADE">
        <w:rPr>
          <w:rFonts w:eastAsia="Calibri" w:cs="Times New Roman"/>
          <w:b/>
          <w:bCs/>
          <w:szCs w:val="24"/>
        </w:rPr>
        <w:t xml:space="preserve">Часть </w:t>
      </w:r>
      <w:r w:rsidRPr="008B469A">
        <w:rPr>
          <w:rFonts w:eastAsia="Calibri" w:cs="Times New Roman"/>
          <w:b/>
          <w:bCs/>
          <w:szCs w:val="24"/>
        </w:rPr>
        <w:t>3</w:t>
      </w:r>
      <w:r>
        <w:rPr>
          <w:rFonts w:eastAsia="Calibri" w:cs="Times New Roman"/>
          <w:b/>
          <w:bCs/>
          <w:szCs w:val="24"/>
        </w:rPr>
        <w:t>.</w:t>
      </w:r>
      <w:r w:rsidRPr="008F3ADE">
        <w:rPr>
          <w:rFonts w:eastAsia="Calibri" w:cs="Times New Roman"/>
          <w:b/>
          <w:bCs/>
          <w:szCs w:val="24"/>
        </w:rPr>
        <w:t xml:space="preserve"> </w:t>
      </w:r>
      <w:r w:rsidRPr="008B469A">
        <w:rPr>
          <w:rFonts w:eastAsia="Calibri" w:cs="Times New Roman"/>
          <w:b/>
          <w:bCs/>
          <w:szCs w:val="24"/>
        </w:rPr>
        <w:t>МЕХАНИЗМ ОПЕРАТИВНО-ДИСПЕТЧЕРСКОГО УПРАВЛЕНИЯ В СИСТЕМЕ ТЕПЛОСНАБЖЕНИЯ НА ТЕРРИТОРИИ</w:t>
      </w:r>
    </w:p>
    <w:p w14:paraId="38DC16FC" w14:textId="77777777" w:rsidR="009749D2" w:rsidRDefault="009749D2" w:rsidP="009749D2">
      <w:pPr>
        <w:pStyle w:val="a0"/>
      </w:pPr>
    </w:p>
    <w:p w14:paraId="6E6AA247" w14:textId="77777777" w:rsidR="009749D2" w:rsidRPr="008B469A" w:rsidRDefault="009749D2" w:rsidP="009749D2">
      <w:pPr>
        <w:spacing w:line="244" w:lineRule="auto"/>
        <w:ind w:left="116" w:right="107" w:firstLine="710"/>
        <w:jc w:val="both"/>
        <w:rPr>
          <w:rFonts w:eastAsia="Times New Roman" w:cs="Times New Roman"/>
          <w:spacing w:val="-3"/>
        </w:rPr>
      </w:pPr>
      <w:r w:rsidRPr="008B469A">
        <w:rPr>
          <w:rFonts w:eastAsia="Times New Roman" w:cs="Times New Roman"/>
          <w:spacing w:val="-3"/>
        </w:rPr>
        <w:t xml:space="preserve">Механизм оперативно-диспетчерского управления в системе теплоснабжения на территории </w:t>
      </w:r>
      <w:r w:rsidRPr="00C41295">
        <w:rPr>
          <w:rFonts w:eastAsia="Times New Roman" w:cs="Times New Roman"/>
          <w:spacing w:val="-3"/>
        </w:rPr>
        <w:t>администрации</w:t>
      </w:r>
      <w:r w:rsidRPr="008B469A">
        <w:rPr>
          <w:rFonts w:eastAsia="Times New Roman" w:cs="Times New Roman"/>
          <w:spacing w:val="-3"/>
        </w:rPr>
        <w:t xml:space="preserve"> </w:t>
      </w:r>
      <w:r>
        <w:rPr>
          <w:rFonts w:eastAsia="Times New Roman" w:cs="Times New Roman"/>
          <w:spacing w:val="-3"/>
        </w:rPr>
        <w:t>МО Андреевский сельсовет</w:t>
      </w:r>
      <w:r w:rsidRPr="008B469A">
        <w:rPr>
          <w:rFonts w:eastAsia="Times New Roman" w:cs="Times New Roman"/>
          <w:spacing w:val="-3"/>
        </w:rPr>
        <w:t>, утверждена Главой администрации.</w:t>
      </w:r>
    </w:p>
    <w:p w14:paraId="0BE06ABE" w14:textId="77777777" w:rsidR="009749D2" w:rsidRDefault="009749D2" w:rsidP="009749D2">
      <w:pPr>
        <w:pStyle w:val="a0"/>
      </w:pPr>
    </w:p>
    <w:p w14:paraId="3B6BB2B2" w14:textId="77777777" w:rsidR="009749D2" w:rsidRPr="008F3ADE" w:rsidRDefault="009749D2" w:rsidP="009749D2">
      <w:pPr>
        <w:rPr>
          <w:rFonts w:eastAsia="Calibri" w:cs="Times New Roman"/>
          <w:b/>
          <w:bCs/>
          <w:szCs w:val="24"/>
        </w:rPr>
      </w:pPr>
      <w:r w:rsidRPr="008F3ADE">
        <w:rPr>
          <w:rFonts w:eastAsia="Calibri" w:cs="Times New Roman"/>
          <w:b/>
          <w:bCs/>
          <w:szCs w:val="24"/>
        </w:rPr>
        <w:t xml:space="preserve">Часть </w:t>
      </w:r>
      <w:r w:rsidRPr="000532CF">
        <w:rPr>
          <w:rFonts w:eastAsia="Calibri" w:cs="Times New Roman"/>
          <w:b/>
          <w:bCs/>
          <w:szCs w:val="24"/>
        </w:rPr>
        <w:t>4</w:t>
      </w:r>
      <w:r>
        <w:rPr>
          <w:rFonts w:eastAsia="Calibri" w:cs="Times New Roman"/>
          <w:b/>
          <w:bCs/>
          <w:szCs w:val="24"/>
        </w:rPr>
        <w:t>.</w:t>
      </w:r>
      <w:r w:rsidRPr="008F3ADE">
        <w:rPr>
          <w:rFonts w:eastAsia="Calibri" w:cs="Times New Roman"/>
          <w:b/>
          <w:bCs/>
          <w:szCs w:val="24"/>
        </w:rPr>
        <w:t xml:space="preserve"> </w:t>
      </w:r>
      <w:r w:rsidRPr="000532CF">
        <w:rPr>
          <w:rFonts w:eastAsia="Calibri" w:cs="Times New Roman"/>
          <w:b/>
          <w:bCs/>
          <w:szCs w:val="24"/>
        </w:rPr>
        <w:t>СЦЕНАРИИ НАИБОЛЕЕ ВЕРОЯТНЫХ АВАРИЙНЫХ СИТУАЦИЙ В СИСТЕМЕ ЦЕНТРАЛИЗОВАННОГО ТЕПЛОСНАБЖЕНИЯ НА ТЕРРИТОРИИ</w:t>
      </w:r>
    </w:p>
    <w:p w14:paraId="2DB32EEE" w14:textId="77777777" w:rsidR="009749D2" w:rsidRDefault="009749D2" w:rsidP="009749D2">
      <w:pPr>
        <w:pStyle w:val="a0"/>
      </w:pPr>
    </w:p>
    <w:p w14:paraId="4E1C3940" w14:textId="77777777" w:rsidR="009749D2" w:rsidRPr="002A6FFA" w:rsidRDefault="009749D2" w:rsidP="009749D2">
      <w:pPr>
        <w:spacing w:line="244" w:lineRule="auto"/>
        <w:ind w:left="116" w:right="107" w:firstLine="710"/>
        <w:jc w:val="both"/>
        <w:rPr>
          <w:rFonts w:eastAsia="Times New Roman" w:cs="Times New Roman"/>
          <w:spacing w:val="-3"/>
        </w:rPr>
      </w:pPr>
      <w:r w:rsidRPr="002A6FFA">
        <w:rPr>
          <w:rFonts w:eastAsia="Times New Roman" w:cs="Times New Roman"/>
          <w:spacing w:val="-3"/>
        </w:rPr>
        <w:t>Наиболее вероятными причинами возникновения аварийных ситуаций в работе систем централизованного теплоснабжения на территории могут послужить:</w:t>
      </w:r>
    </w:p>
    <w:p w14:paraId="2BCD2F75" w14:textId="77777777" w:rsidR="009749D2" w:rsidRPr="002A6FFA" w:rsidRDefault="009749D2" w:rsidP="009749D2">
      <w:pPr>
        <w:spacing w:line="244" w:lineRule="auto"/>
        <w:ind w:left="116" w:right="107" w:firstLine="710"/>
        <w:jc w:val="both"/>
        <w:rPr>
          <w:rFonts w:eastAsia="Times New Roman" w:cs="Times New Roman"/>
          <w:spacing w:val="-3"/>
        </w:rPr>
      </w:pPr>
      <w:r w:rsidRPr="002A6FFA">
        <w:rPr>
          <w:rFonts w:eastAsia="Times New Roman" w:cs="Times New Roman"/>
          <w:spacing w:val="-3"/>
        </w:rPr>
        <w:t>- неблагоприятные погодно-климатические явления (ураганы, смерчи, бури, сильные ветры, сильные морозы, снегопады и метели, обледенение и гололед и т.д.);</w:t>
      </w:r>
    </w:p>
    <w:p w14:paraId="79A261DC" w14:textId="77777777" w:rsidR="009749D2" w:rsidRPr="002A6FFA" w:rsidRDefault="009749D2" w:rsidP="009749D2">
      <w:pPr>
        <w:spacing w:line="244" w:lineRule="auto"/>
        <w:ind w:left="116" w:right="107" w:firstLine="710"/>
        <w:jc w:val="both"/>
        <w:rPr>
          <w:rFonts w:eastAsia="Times New Roman" w:cs="Times New Roman"/>
          <w:spacing w:val="-3"/>
        </w:rPr>
      </w:pPr>
      <w:r w:rsidRPr="002A6FFA">
        <w:rPr>
          <w:rFonts w:eastAsia="Times New Roman" w:cs="Times New Roman"/>
          <w:spacing w:val="-3"/>
        </w:rPr>
        <w:t>- человеческий фактор (неправильные действия персонала и т.д.);</w:t>
      </w:r>
    </w:p>
    <w:p w14:paraId="65912443" w14:textId="77777777" w:rsidR="009749D2" w:rsidRPr="002A6FFA" w:rsidRDefault="009749D2" w:rsidP="009749D2">
      <w:pPr>
        <w:spacing w:line="244" w:lineRule="auto"/>
        <w:ind w:left="116" w:right="107" w:firstLine="710"/>
        <w:jc w:val="both"/>
        <w:rPr>
          <w:rFonts w:eastAsia="Times New Roman" w:cs="Times New Roman"/>
          <w:spacing w:val="-3"/>
        </w:rPr>
      </w:pPr>
      <w:r w:rsidRPr="002A6FFA">
        <w:rPr>
          <w:rFonts w:eastAsia="Times New Roman" w:cs="Times New Roman"/>
          <w:spacing w:val="-3"/>
        </w:rPr>
        <w:t>- прекращение подачи электрической энергии, холодной воды, топлива на источник тепловой энергии, ЦТП, насосную станцию;</w:t>
      </w:r>
    </w:p>
    <w:p w14:paraId="0C291B8C" w14:textId="77777777" w:rsidR="009749D2" w:rsidRPr="002A6FFA" w:rsidRDefault="009749D2" w:rsidP="009749D2">
      <w:pPr>
        <w:spacing w:line="244" w:lineRule="auto"/>
        <w:ind w:left="116" w:right="107" w:firstLine="710"/>
        <w:jc w:val="both"/>
        <w:rPr>
          <w:rFonts w:eastAsia="Times New Roman" w:cs="Times New Roman"/>
          <w:spacing w:val="-3"/>
        </w:rPr>
      </w:pPr>
      <w:r w:rsidRPr="002A6FFA">
        <w:rPr>
          <w:rFonts w:eastAsia="Times New Roman" w:cs="Times New Roman"/>
          <w:spacing w:val="-3"/>
        </w:rPr>
        <w:t>- внеплановые остановки (выход из строя) оборудования на объектах систем теплоснабжения.</w:t>
      </w:r>
    </w:p>
    <w:p w14:paraId="20129158" w14:textId="77777777" w:rsidR="009749D2" w:rsidRPr="002A6FFA" w:rsidRDefault="009749D2" w:rsidP="009749D2">
      <w:pPr>
        <w:spacing w:line="244" w:lineRule="auto"/>
        <w:ind w:left="116" w:right="107" w:firstLine="710"/>
        <w:jc w:val="both"/>
        <w:rPr>
          <w:rFonts w:eastAsia="Times New Roman" w:cs="Times New Roman"/>
          <w:spacing w:val="-3"/>
        </w:rPr>
      </w:pPr>
      <w:r w:rsidRPr="002A6FFA">
        <w:rPr>
          <w:rFonts w:eastAsia="Times New Roman" w:cs="Times New Roman"/>
          <w:spacing w:val="-3"/>
        </w:rPr>
        <w:lastRenderedPageBreak/>
        <w:t>Описания, причины возникновения, возможные характеристики развития и последствия, а также типовые действия при аварийной ситуации, приведены в таблице ниже.</w:t>
      </w:r>
    </w:p>
    <w:p w14:paraId="035E9B63" w14:textId="77777777" w:rsidR="009749D2" w:rsidRDefault="009749D2" w:rsidP="009749D2">
      <w:pPr>
        <w:spacing w:line="244" w:lineRule="auto"/>
        <w:ind w:right="107"/>
        <w:rPr>
          <w:rFonts w:eastAsia="Times New Roman" w:cs="Times New Roman"/>
          <w:spacing w:val="-3"/>
        </w:rPr>
      </w:pPr>
    </w:p>
    <w:p w14:paraId="5F7BE434" w14:textId="77777777" w:rsidR="009749D2" w:rsidRPr="00FC798F" w:rsidRDefault="009749D2" w:rsidP="009749D2">
      <w:pPr>
        <w:rPr>
          <w:b/>
        </w:rPr>
      </w:pPr>
      <w:r w:rsidRPr="00FC798F">
        <w:rPr>
          <w:b/>
        </w:rPr>
        <w:t>Таблица 1</w:t>
      </w:r>
      <w:r w:rsidRPr="008576D9">
        <w:rPr>
          <w:b/>
        </w:rPr>
        <w:t>9</w:t>
      </w:r>
      <w:r w:rsidRPr="00FC798F">
        <w:rPr>
          <w:b/>
        </w:rPr>
        <w:t xml:space="preserve">.4.1 - </w:t>
      </w:r>
      <w:bookmarkStart w:id="684" w:name="_Ref101342179"/>
      <w:r w:rsidRPr="00FC798F">
        <w:rPr>
          <w:b/>
        </w:rPr>
        <w:t xml:space="preserve">Перечень </w:t>
      </w:r>
      <w:bookmarkEnd w:id="684"/>
      <w:r w:rsidRPr="00FC798F">
        <w:rPr>
          <w:b/>
        </w:rPr>
        <w:t xml:space="preserve">возможных аварийных ситуаций, их описание, типовые действия при ликвидации последствий аварийных ситуаций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
        <w:gridCol w:w="1510"/>
        <w:gridCol w:w="1629"/>
        <w:gridCol w:w="2054"/>
        <w:gridCol w:w="3666"/>
      </w:tblGrid>
      <w:tr w:rsidR="009749D2" w:rsidRPr="00FC798F" w14:paraId="1935D388" w14:textId="77777777" w:rsidTr="00BB5CC0">
        <w:trPr>
          <w:trHeight w:val="397"/>
          <w:tblHeader/>
        </w:trPr>
        <w:tc>
          <w:tcPr>
            <w:tcW w:w="0" w:type="auto"/>
            <w:shd w:val="clear" w:color="auto" w:fill="F2F2F2" w:themeFill="background1" w:themeFillShade="F2"/>
            <w:vAlign w:val="center"/>
          </w:tcPr>
          <w:p w14:paraId="2EEE846B" w14:textId="77777777" w:rsidR="009749D2" w:rsidRPr="00FC798F" w:rsidRDefault="009749D2" w:rsidP="00BB5CC0">
            <w:pPr>
              <w:jc w:val="center"/>
              <w:rPr>
                <w:rFonts w:cs="Times New Roman"/>
                <w:sz w:val="20"/>
                <w:szCs w:val="20"/>
              </w:rPr>
            </w:pPr>
            <w:r w:rsidRPr="00FC798F">
              <w:rPr>
                <w:rFonts w:cs="Times New Roman"/>
                <w:sz w:val="20"/>
                <w:szCs w:val="20"/>
              </w:rPr>
              <w:t>№ п/п</w:t>
            </w:r>
          </w:p>
        </w:tc>
        <w:tc>
          <w:tcPr>
            <w:tcW w:w="1419" w:type="dxa"/>
            <w:shd w:val="clear" w:color="auto" w:fill="F2F2F2" w:themeFill="background1" w:themeFillShade="F2"/>
            <w:vAlign w:val="center"/>
          </w:tcPr>
          <w:p w14:paraId="0F5ADB6F" w14:textId="77777777" w:rsidR="009749D2" w:rsidRPr="00FC798F" w:rsidRDefault="009749D2" w:rsidP="00BB5CC0">
            <w:pPr>
              <w:jc w:val="center"/>
              <w:rPr>
                <w:rFonts w:cs="Times New Roman"/>
                <w:sz w:val="20"/>
                <w:szCs w:val="20"/>
              </w:rPr>
            </w:pPr>
            <w:r w:rsidRPr="00FC798F">
              <w:rPr>
                <w:rFonts w:cs="Times New Roman"/>
                <w:sz w:val="20"/>
                <w:szCs w:val="20"/>
              </w:rPr>
              <w:t>Описание аварийной ситуации</w:t>
            </w:r>
          </w:p>
        </w:tc>
        <w:tc>
          <w:tcPr>
            <w:tcW w:w="1656" w:type="dxa"/>
            <w:shd w:val="clear" w:color="auto" w:fill="F2F2F2" w:themeFill="background1" w:themeFillShade="F2"/>
            <w:vAlign w:val="center"/>
          </w:tcPr>
          <w:p w14:paraId="2BA0EDA5" w14:textId="77777777" w:rsidR="009749D2" w:rsidRPr="00FC798F" w:rsidRDefault="009749D2" w:rsidP="00BB5CC0">
            <w:pPr>
              <w:jc w:val="center"/>
              <w:rPr>
                <w:rFonts w:cs="Times New Roman"/>
                <w:sz w:val="20"/>
                <w:szCs w:val="20"/>
              </w:rPr>
            </w:pPr>
            <w:r w:rsidRPr="00FC798F">
              <w:rPr>
                <w:rFonts w:cs="Times New Roman"/>
                <w:sz w:val="20"/>
                <w:szCs w:val="20"/>
              </w:rPr>
              <w:t>Причина возникновения аварийной ситуации</w:t>
            </w:r>
          </w:p>
        </w:tc>
        <w:tc>
          <w:tcPr>
            <w:tcW w:w="2134" w:type="dxa"/>
            <w:shd w:val="clear" w:color="auto" w:fill="F2F2F2" w:themeFill="background1" w:themeFillShade="F2"/>
            <w:vAlign w:val="center"/>
          </w:tcPr>
          <w:p w14:paraId="57C98EE2" w14:textId="77777777" w:rsidR="009749D2" w:rsidRPr="00FC798F" w:rsidRDefault="009749D2" w:rsidP="00BB5CC0">
            <w:pPr>
              <w:jc w:val="center"/>
              <w:rPr>
                <w:rFonts w:cs="Times New Roman"/>
                <w:sz w:val="20"/>
                <w:szCs w:val="20"/>
              </w:rPr>
            </w:pPr>
            <w:r w:rsidRPr="00FC798F">
              <w:rPr>
                <w:rFonts w:cs="Times New Roman"/>
                <w:sz w:val="20"/>
                <w:szCs w:val="20"/>
              </w:rPr>
              <w:t>Возможные характеристики развития аварии и последствия</w:t>
            </w:r>
          </w:p>
        </w:tc>
        <w:tc>
          <w:tcPr>
            <w:tcW w:w="4301" w:type="dxa"/>
            <w:shd w:val="clear" w:color="auto" w:fill="F2F2F2" w:themeFill="background1" w:themeFillShade="F2"/>
            <w:vAlign w:val="center"/>
          </w:tcPr>
          <w:p w14:paraId="6A7B59ED" w14:textId="77777777" w:rsidR="009749D2" w:rsidRPr="00FC798F" w:rsidRDefault="009749D2" w:rsidP="00BB5CC0">
            <w:pPr>
              <w:jc w:val="center"/>
              <w:rPr>
                <w:rFonts w:cs="Times New Roman"/>
                <w:sz w:val="20"/>
                <w:szCs w:val="20"/>
              </w:rPr>
            </w:pPr>
            <w:r w:rsidRPr="00FC798F">
              <w:rPr>
                <w:rFonts w:cs="Times New Roman"/>
                <w:sz w:val="20"/>
                <w:szCs w:val="20"/>
              </w:rPr>
              <w:t>Действия при ликвидации последствий аварийных ситуаций</w:t>
            </w:r>
          </w:p>
        </w:tc>
      </w:tr>
      <w:tr w:rsidR="009749D2" w:rsidRPr="00FC798F" w14:paraId="4315476B" w14:textId="77777777" w:rsidTr="00BB5CC0">
        <w:trPr>
          <w:trHeight w:val="397"/>
        </w:trPr>
        <w:tc>
          <w:tcPr>
            <w:tcW w:w="0" w:type="auto"/>
            <w:shd w:val="clear" w:color="auto" w:fill="auto"/>
            <w:vAlign w:val="center"/>
          </w:tcPr>
          <w:p w14:paraId="4100DA9A" w14:textId="77777777" w:rsidR="009749D2" w:rsidRPr="00FC798F" w:rsidRDefault="009749D2" w:rsidP="00BB5CC0">
            <w:pPr>
              <w:jc w:val="center"/>
              <w:rPr>
                <w:rFonts w:cs="Times New Roman"/>
                <w:sz w:val="20"/>
                <w:szCs w:val="20"/>
              </w:rPr>
            </w:pPr>
            <w:r w:rsidRPr="00FC798F">
              <w:rPr>
                <w:rFonts w:cs="Times New Roman"/>
                <w:sz w:val="20"/>
                <w:szCs w:val="20"/>
              </w:rPr>
              <w:t>1.</w:t>
            </w:r>
          </w:p>
        </w:tc>
        <w:tc>
          <w:tcPr>
            <w:tcW w:w="1419" w:type="dxa"/>
            <w:shd w:val="clear" w:color="auto" w:fill="auto"/>
            <w:vAlign w:val="center"/>
          </w:tcPr>
          <w:p w14:paraId="58CF29C0" w14:textId="77777777" w:rsidR="009749D2" w:rsidRPr="00FC798F" w:rsidRDefault="009749D2" w:rsidP="00BB5CC0">
            <w:pPr>
              <w:jc w:val="center"/>
              <w:rPr>
                <w:rFonts w:cs="Times New Roman"/>
                <w:sz w:val="20"/>
                <w:szCs w:val="20"/>
              </w:rPr>
            </w:pPr>
            <w:r w:rsidRPr="00FC798F">
              <w:rPr>
                <w:rFonts w:cs="Times New Roman"/>
                <w:sz w:val="20"/>
                <w:szCs w:val="20"/>
              </w:rPr>
              <w:t>Остановка работы источника тепловой энергии, ЦТП, насосной станции</w:t>
            </w:r>
          </w:p>
        </w:tc>
        <w:tc>
          <w:tcPr>
            <w:tcW w:w="1656" w:type="dxa"/>
            <w:shd w:val="clear" w:color="auto" w:fill="auto"/>
            <w:vAlign w:val="center"/>
          </w:tcPr>
          <w:p w14:paraId="1E81827E" w14:textId="77777777" w:rsidR="009749D2" w:rsidRPr="00FC798F" w:rsidRDefault="009749D2" w:rsidP="00BB5CC0">
            <w:pPr>
              <w:jc w:val="center"/>
              <w:rPr>
                <w:rFonts w:cs="Times New Roman"/>
                <w:sz w:val="20"/>
                <w:szCs w:val="20"/>
              </w:rPr>
            </w:pPr>
            <w:r w:rsidRPr="00FC798F">
              <w:rPr>
                <w:rFonts w:cs="Times New Roman"/>
                <w:sz w:val="20"/>
                <w:szCs w:val="20"/>
              </w:rPr>
              <w:t>Прекращение подачи электроэнергии</w:t>
            </w:r>
          </w:p>
        </w:tc>
        <w:tc>
          <w:tcPr>
            <w:tcW w:w="2134" w:type="dxa"/>
            <w:shd w:val="clear" w:color="auto" w:fill="auto"/>
            <w:vAlign w:val="center"/>
          </w:tcPr>
          <w:p w14:paraId="6977EA25" w14:textId="77777777" w:rsidR="009749D2" w:rsidRPr="00FC798F" w:rsidRDefault="009749D2" w:rsidP="00BB5CC0">
            <w:pPr>
              <w:jc w:val="center"/>
              <w:rPr>
                <w:rFonts w:cs="Times New Roman"/>
                <w:sz w:val="20"/>
                <w:szCs w:val="20"/>
              </w:rPr>
            </w:pPr>
            <w:r w:rsidRPr="00FC798F">
              <w:rPr>
                <w:rFonts w:cs="Times New Roman"/>
                <w:sz w:val="20"/>
                <w:szCs w:val="20"/>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385E8D7F" w14:textId="77777777" w:rsidR="009749D2" w:rsidRPr="00FC798F" w:rsidRDefault="009749D2" w:rsidP="00BB5CC0">
            <w:pPr>
              <w:jc w:val="center"/>
              <w:rPr>
                <w:rFonts w:cs="Times New Roman"/>
                <w:sz w:val="20"/>
                <w:szCs w:val="20"/>
              </w:rPr>
            </w:pPr>
            <w:r w:rsidRPr="00FC798F">
              <w:rPr>
                <w:rFonts w:cs="Times New Roman"/>
                <w:sz w:val="20"/>
                <w:szCs w:val="20"/>
              </w:rPr>
              <w:t>Информирование об отсутствии электроэнергии ЕДС, электросетевой организации.</w:t>
            </w:r>
          </w:p>
          <w:p w14:paraId="1E6704E0" w14:textId="77777777" w:rsidR="009749D2" w:rsidRPr="00FC798F" w:rsidRDefault="009749D2" w:rsidP="00BB5CC0">
            <w:pPr>
              <w:jc w:val="center"/>
              <w:rPr>
                <w:rFonts w:cs="Times New Roman"/>
                <w:sz w:val="20"/>
                <w:szCs w:val="20"/>
              </w:rPr>
            </w:pPr>
            <w:r w:rsidRPr="00FC798F">
              <w:rPr>
                <w:rFonts w:cs="Times New Roman"/>
                <w:sz w:val="20"/>
                <w:szCs w:val="20"/>
              </w:rPr>
              <w:t>Переход на резервный или автономный источник электроснабжения (второй ввод, дизель-генератор).</w:t>
            </w:r>
          </w:p>
          <w:p w14:paraId="7132C0A4" w14:textId="77777777" w:rsidR="009749D2" w:rsidRPr="00FC798F" w:rsidRDefault="009749D2" w:rsidP="00BB5CC0">
            <w:pPr>
              <w:jc w:val="center"/>
              <w:rPr>
                <w:rFonts w:cs="Times New Roman"/>
                <w:sz w:val="20"/>
                <w:szCs w:val="20"/>
              </w:rPr>
            </w:pPr>
            <w:r w:rsidRPr="00FC798F">
              <w:rPr>
                <w:rFonts w:cs="Times New Roman"/>
                <w:sz w:val="20"/>
                <w:szCs w:val="20"/>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многоквартирными жилыми домами.</w:t>
            </w:r>
          </w:p>
        </w:tc>
      </w:tr>
      <w:tr w:rsidR="009749D2" w:rsidRPr="00FC798F" w14:paraId="57EC7269" w14:textId="77777777" w:rsidTr="00BB5CC0">
        <w:trPr>
          <w:trHeight w:val="397"/>
        </w:trPr>
        <w:tc>
          <w:tcPr>
            <w:tcW w:w="0" w:type="auto"/>
            <w:shd w:val="clear" w:color="auto" w:fill="auto"/>
            <w:vAlign w:val="center"/>
          </w:tcPr>
          <w:p w14:paraId="2261A6D2" w14:textId="77777777" w:rsidR="009749D2" w:rsidRPr="00FC798F" w:rsidRDefault="009749D2" w:rsidP="00BB5CC0">
            <w:pPr>
              <w:jc w:val="center"/>
              <w:rPr>
                <w:rFonts w:cs="Times New Roman"/>
                <w:sz w:val="20"/>
                <w:szCs w:val="20"/>
              </w:rPr>
            </w:pPr>
            <w:r w:rsidRPr="00FC798F">
              <w:rPr>
                <w:rFonts w:cs="Times New Roman"/>
                <w:sz w:val="20"/>
                <w:szCs w:val="20"/>
              </w:rPr>
              <w:t>2.</w:t>
            </w:r>
          </w:p>
        </w:tc>
        <w:tc>
          <w:tcPr>
            <w:tcW w:w="1419" w:type="dxa"/>
            <w:shd w:val="clear" w:color="auto" w:fill="auto"/>
            <w:vAlign w:val="center"/>
          </w:tcPr>
          <w:p w14:paraId="17497CB1" w14:textId="77777777" w:rsidR="009749D2" w:rsidRPr="00FC798F" w:rsidRDefault="009749D2" w:rsidP="00BB5CC0">
            <w:pPr>
              <w:jc w:val="center"/>
              <w:rPr>
                <w:rFonts w:cs="Times New Roman"/>
                <w:sz w:val="20"/>
                <w:szCs w:val="20"/>
              </w:rPr>
            </w:pPr>
            <w:r w:rsidRPr="00FC798F">
              <w:rPr>
                <w:rFonts w:cs="Times New Roman"/>
                <w:sz w:val="20"/>
                <w:szCs w:val="20"/>
              </w:rPr>
              <w:t>Ограничение работы источника тепловой энергии, ЦТП</w:t>
            </w:r>
          </w:p>
          <w:p w14:paraId="794140D4" w14:textId="77777777" w:rsidR="009749D2" w:rsidRPr="00FC798F" w:rsidRDefault="009749D2" w:rsidP="00BB5CC0">
            <w:pPr>
              <w:jc w:val="center"/>
              <w:rPr>
                <w:rFonts w:cs="Times New Roman"/>
                <w:sz w:val="20"/>
                <w:szCs w:val="20"/>
              </w:rPr>
            </w:pPr>
          </w:p>
        </w:tc>
        <w:tc>
          <w:tcPr>
            <w:tcW w:w="1656" w:type="dxa"/>
            <w:shd w:val="clear" w:color="auto" w:fill="auto"/>
            <w:vAlign w:val="center"/>
          </w:tcPr>
          <w:p w14:paraId="5760FD80" w14:textId="77777777" w:rsidR="009749D2" w:rsidRPr="00FC798F" w:rsidRDefault="009749D2" w:rsidP="00BB5CC0">
            <w:pPr>
              <w:jc w:val="center"/>
              <w:rPr>
                <w:rFonts w:cs="Times New Roman"/>
                <w:sz w:val="20"/>
                <w:szCs w:val="20"/>
              </w:rPr>
            </w:pPr>
            <w:r w:rsidRPr="00FC798F">
              <w:rPr>
                <w:rFonts w:cs="Times New Roman"/>
                <w:sz w:val="20"/>
                <w:szCs w:val="20"/>
              </w:rPr>
              <w:t>Прекращение подачи холодной воды на источнике тепловой энергии, ЦТП</w:t>
            </w:r>
          </w:p>
        </w:tc>
        <w:tc>
          <w:tcPr>
            <w:tcW w:w="2134" w:type="dxa"/>
            <w:shd w:val="clear" w:color="auto" w:fill="auto"/>
            <w:vAlign w:val="center"/>
          </w:tcPr>
          <w:p w14:paraId="3EE9F456" w14:textId="77777777" w:rsidR="009749D2" w:rsidRPr="00FC798F" w:rsidRDefault="009749D2" w:rsidP="00BB5CC0">
            <w:pPr>
              <w:jc w:val="center"/>
              <w:rPr>
                <w:rFonts w:cs="Times New Roman"/>
                <w:sz w:val="20"/>
                <w:szCs w:val="20"/>
              </w:rPr>
            </w:pPr>
            <w:r w:rsidRPr="00FC798F">
              <w:rPr>
                <w:rFonts w:cs="Times New Roman"/>
                <w:sz w:val="20"/>
                <w:szCs w:val="20"/>
              </w:rPr>
              <w:t>Ограничение циркуляции теплоносителя в системах теплопотребления, понижение температуры воздуха в зданиях</w:t>
            </w:r>
          </w:p>
        </w:tc>
        <w:tc>
          <w:tcPr>
            <w:tcW w:w="4301" w:type="dxa"/>
            <w:shd w:val="clear" w:color="auto" w:fill="auto"/>
            <w:vAlign w:val="center"/>
          </w:tcPr>
          <w:p w14:paraId="304F631B" w14:textId="77777777" w:rsidR="009749D2" w:rsidRPr="00FC798F" w:rsidRDefault="009749D2" w:rsidP="00BB5CC0">
            <w:pPr>
              <w:jc w:val="center"/>
              <w:rPr>
                <w:rFonts w:cs="Times New Roman"/>
                <w:sz w:val="20"/>
                <w:szCs w:val="20"/>
              </w:rPr>
            </w:pPr>
            <w:r w:rsidRPr="00FC798F">
              <w:rPr>
                <w:rFonts w:cs="Times New Roman"/>
                <w:sz w:val="20"/>
                <w:szCs w:val="20"/>
              </w:rPr>
              <w:t>Информирование об отсутствии холодной воды водоснабжающей организации, ЕДС.</w:t>
            </w:r>
          </w:p>
          <w:p w14:paraId="7099D0CE" w14:textId="77777777" w:rsidR="009749D2" w:rsidRPr="00FC798F" w:rsidRDefault="009749D2" w:rsidP="00BB5CC0">
            <w:pPr>
              <w:jc w:val="center"/>
              <w:rPr>
                <w:rFonts w:cs="Times New Roman"/>
                <w:sz w:val="20"/>
                <w:szCs w:val="20"/>
              </w:rPr>
            </w:pPr>
            <w:r w:rsidRPr="00FC798F">
              <w:rPr>
                <w:rFonts w:cs="Times New Roman"/>
                <w:sz w:val="20"/>
                <w:szCs w:val="20"/>
              </w:rPr>
              <w:t>При длительном отсутствии подачи воды и открытой системе горячего водоснабжения, прекращение горячего водоснабжения, организация ремонтных работ и необходимых мер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9749D2" w:rsidRPr="00FC798F" w14:paraId="503B6E9D" w14:textId="77777777" w:rsidTr="00BB5CC0">
        <w:trPr>
          <w:trHeight w:val="397"/>
        </w:trPr>
        <w:tc>
          <w:tcPr>
            <w:tcW w:w="0" w:type="auto"/>
            <w:shd w:val="clear" w:color="auto" w:fill="auto"/>
            <w:vAlign w:val="center"/>
          </w:tcPr>
          <w:p w14:paraId="24EDFE7D" w14:textId="77777777" w:rsidR="009749D2" w:rsidRPr="00FC798F" w:rsidRDefault="009749D2" w:rsidP="00BB5CC0">
            <w:pPr>
              <w:jc w:val="center"/>
              <w:rPr>
                <w:rFonts w:cs="Times New Roman"/>
                <w:sz w:val="20"/>
                <w:szCs w:val="20"/>
              </w:rPr>
            </w:pPr>
            <w:r w:rsidRPr="00FC798F">
              <w:rPr>
                <w:rFonts w:cs="Times New Roman"/>
                <w:sz w:val="20"/>
                <w:szCs w:val="20"/>
              </w:rPr>
              <w:t>3.</w:t>
            </w:r>
          </w:p>
        </w:tc>
        <w:tc>
          <w:tcPr>
            <w:tcW w:w="1419" w:type="dxa"/>
            <w:shd w:val="clear" w:color="auto" w:fill="auto"/>
            <w:vAlign w:val="center"/>
          </w:tcPr>
          <w:p w14:paraId="5948BACE" w14:textId="77777777" w:rsidR="009749D2" w:rsidRPr="00FC798F" w:rsidRDefault="009749D2" w:rsidP="00BB5CC0">
            <w:pPr>
              <w:jc w:val="center"/>
              <w:rPr>
                <w:rFonts w:cs="Times New Roman"/>
                <w:sz w:val="20"/>
                <w:szCs w:val="20"/>
              </w:rPr>
            </w:pPr>
            <w:r w:rsidRPr="00FC798F">
              <w:rPr>
                <w:rFonts w:cs="Times New Roman"/>
                <w:sz w:val="20"/>
                <w:szCs w:val="20"/>
              </w:rPr>
              <w:t>Остановка нагрева воды на источнике тепловой энергии</w:t>
            </w:r>
          </w:p>
        </w:tc>
        <w:tc>
          <w:tcPr>
            <w:tcW w:w="1656" w:type="dxa"/>
            <w:shd w:val="clear" w:color="auto" w:fill="auto"/>
            <w:vAlign w:val="center"/>
          </w:tcPr>
          <w:p w14:paraId="56334FEB" w14:textId="77777777" w:rsidR="009749D2" w:rsidRPr="00FC798F" w:rsidRDefault="009749D2" w:rsidP="00BB5CC0">
            <w:pPr>
              <w:jc w:val="center"/>
              <w:rPr>
                <w:rFonts w:cs="Times New Roman"/>
                <w:sz w:val="20"/>
                <w:szCs w:val="20"/>
              </w:rPr>
            </w:pPr>
            <w:r w:rsidRPr="00FC798F">
              <w:rPr>
                <w:rFonts w:cs="Times New Roman"/>
                <w:sz w:val="20"/>
                <w:szCs w:val="20"/>
              </w:rPr>
              <w:t>Прекращение подачи топлива</w:t>
            </w:r>
          </w:p>
        </w:tc>
        <w:tc>
          <w:tcPr>
            <w:tcW w:w="2134" w:type="dxa"/>
            <w:shd w:val="clear" w:color="auto" w:fill="auto"/>
            <w:vAlign w:val="center"/>
          </w:tcPr>
          <w:p w14:paraId="098DD778" w14:textId="77777777" w:rsidR="009749D2" w:rsidRPr="00FC798F" w:rsidRDefault="009749D2" w:rsidP="00BB5CC0">
            <w:pPr>
              <w:jc w:val="center"/>
              <w:rPr>
                <w:rFonts w:cs="Times New Roman"/>
                <w:sz w:val="20"/>
                <w:szCs w:val="20"/>
              </w:rPr>
            </w:pPr>
            <w:r w:rsidRPr="00FC798F">
              <w:rPr>
                <w:rFonts w:cs="Times New Roman"/>
                <w:sz w:val="20"/>
                <w:szCs w:val="20"/>
              </w:rPr>
              <w:t>Прекращение подачи нагретой воды в системы теплопотребления, понижение температуры воздуха в зданиях</w:t>
            </w:r>
          </w:p>
        </w:tc>
        <w:tc>
          <w:tcPr>
            <w:tcW w:w="4301" w:type="dxa"/>
            <w:shd w:val="clear" w:color="auto" w:fill="auto"/>
            <w:vAlign w:val="center"/>
          </w:tcPr>
          <w:p w14:paraId="218FDC0E" w14:textId="77777777" w:rsidR="009749D2" w:rsidRPr="00FC798F" w:rsidRDefault="009749D2" w:rsidP="00BB5CC0">
            <w:pPr>
              <w:jc w:val="center"/>
              <w:rPr>
                <w:rFonts w:cs="Times New Roman"/>
                <w:sz w:val="20"/>
                <w:szCs w:val="20"/>
              </w:rPr>
            </w:pPr>
            <w:r w:rsidRPr="00FC798F">
              <w:rPr>
                <w:rFonts w:cs="Times New Roman"/>
                <w:sz w:val="20"/>
                <w:szCs w:val="20"/>
              </w:rPr>
              <w:t>Информирование о прекращении подачи топлива газоснабжающей организации, ЕДС.</w:t>
            </w:r>
          </w:p>
          <w:p w14:paraId="26F9C72D" w14:textId="77777777" w:rsidR="009749D2" w:rsidRPr="00FC798F" w:rsidRDefault="009749D2" w:rsidP="00BB5CC0">
            <w:pPr>
              <w:jc w:val="center"/>
              <w:rPr>
                <w:rFonts w:cs="Times New Roman"/>
                <w:sz w:val="20"/>
                <w:szCs w:val="20"/>
              </w:rPr>
            </w:pPr>
            <w:r w:rsidRPr="00FC798F">
              <w:rPr>
                <w:rFonts w:cs="Times New Roman"/>
                <w:sz w:val="20"/>
                <w:szCs w:val="20"/>
              </w:rPr>
              <w:t>Организация перехода на резервное топливо.</w:t>
            </w:r>
          </w:p>
          <w:p w14:paraId="575AC4C4" w14:textId="77777777" w:rsidR="009749D2" w:rsidRPr="00FC798F" w:rsidRDefault="009749D2" w:rsidP="00BB5CC0">
            <w:pPr>
              <w:jc w:val="center"/>
              <w:rPr>
                <w:rFonts w:cs="Times New Roman"/>
                <w:sz w:val="20"/>
                <w:szCs w:val="20"/>
              </w:rPr>
            </w:pPr>
            <w:r w:rsidRPr="00FC798F">
              <w:rPr>
                <w:rFonts w:cs="Times New Roman"/>
                <w:sz w:val="20"/>
                <w:szCs w:val="20"/>
              </w:rPr>
              <w:t>При длительном отсутствии подачи газа и отсутствии резервного топлива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9749D2" w:rsidRPr="00FC798F" w14:paraId="7FA1E107" w14:textId="77777777" w:rsidTr="00BB5CC0">
        <w:trPr>
          <w:trHeight w:val="397"/>
        </w:trPr>
        <w:tc>
          <w:tcPr>
            <w:tcW w:w="0" w:type="auto"/>
            <w:shd w:val="clear" w:color="auto" w:fill="auto"/>
            <w:vAlign w:val="center"/>
          </w:tcPr>
          <w:p w14:paraId="130F6DF5" w14:textId="77777777" w:rsidR="009749D2" w:rsidRPr="00FC798F" w:rsidRDefault="009749D2" w:rsidP="00BB5CC0">
            <w:pPr>
              <w:jc w:val="center"/>
              <w:rPr>
                <w:rFonts w:cs="Times New Roman"/>
                <w:sz w:val="20"/>
                <w:szCs w:val="20"/>
              </w:rPr>
            </w:pPr>
            <w:r w:rsidRPr="00FC798F">
              <w:rPr>
                <w:rFonts w:cs="Times New Roman"/>
                <w:sz w:val="20"/>
                <w:szCs w:val="20"/>
              </w:rPr>
              <w:t>4.</w:t>
            </w:r>
          </w:p>
        </w:tc>
        <w:tc>
          <w:tcPr>
            <w:tcW w:w="1419" w:type="dxa"/>
            <w:shd w:val="clear" w:color="auto" w:fill="auto"/>
            <w:vAlign w:val="center"/>
          </w:tcPr>
          <w:p w14:paraId="51F9F937" w14:textId="77777777" w:rsidR="009749D2" w:rsidRPr="00FC798F" w:rsidRDefault="009749D2" w:rsidP="00BB5CC0">
            <w:pPr>
              <w:jc w:val="center"/>
              <w:rPr>
                <w:rFonts w:cs="Times New Roman"/>
                <w:sz w:val="20"/>
                <w:szCs w:val="20"/>
              </w:rPr>
            </w:pPr>
            <w:r w:rsidRPr="00FC798F">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7DDA8912" w14:textId="77777777" w:rsidR="009749D2" w:rsidRPr="00FC798F" w:rsidRDefault="009749D2" w:rsidP="00BB5CC0">
            <w:pPr>
              <w:jc w:val="center"/>
              <w:rPr>
                <w:rFonts w:cs="Times New Roman"/>
                <w:sz w:val="20"/>
                <w:szCs w:val="20"/>
              </w:rPr>
            </w:pPr>
            <w:r w:rsidRPr="00FC798F">
              <w:rPr>
                <w:rFonts w:cs="Times New Roman"/>
                <w:sz w:val="20"/>
                <w:szCs w:val="20"/>
              </w:rPr>
              <w:t>Выход из строя сетевого (сетевых) насоса(ов)</w:t>
            </w:r>
          </w:p>
          <w:p w14:paraId="43C96C6D" w14:textId="77777777" w:rsidR="009749D2" w:rsidRPr="00FC798F" w:rsidRDefault="009749D2" w:rsidP="00BB5CC0">
            <w:pPr>
              <w:jc w:val="center"/>
              <w:rPr>
                <w:rFonts w:cs="Times New Roman"/>
                <w:sz w:val="20"/>
                <w:szCs w:val="20"/>
              </w:rPr>
            </w:pPr>
          </w:p>
        </w:tc>
        <w:tc>
          <w:tcPr>
            <w:tcW w:w="2134" w:type="dxa"/>
            <w:shd w:val="clear" w:color="auto" w:fill="auto"/>
            <w:vAlign w:val="center"/>
          </w:tcPr>
          <w:p w14:paraId="2151793A" w14:textId="77777777" w:rsidR="009749D2" w:rsidRPr="00FC798F" w:rsidRDefault="009749D2" w:rsidP="00BB5CC0">
            <w:pPr>
              <w:jc w:val="center"/>
              <w:rPr>
                <w:rFonts w:cs="Times New Roman"/>
                <w:sz w:val="20"/>
                <w:szCs w:val="20"/>
              </w:rPr>
            </w:pPr>
            <w:r w:rsidRPr="00FC798F">
              <w:rPr>
                <w:rFonts w:cs="Times New Roman"/>
                <w:sz w:val="20"/>
                <w:szCs w:val="20"/>
              </w:rPr>
              <w:t xml:space="preserve">Прекращение циркуляции в системах теплопотребления, понижение температуры воздуха в зданиях, возможное размораживание наружных тепловых сетей и внутренних </w:t>
            </w:r>
            <w:r w:rsidRPr="00FC798F">
              <w:rPr>
                <w:rFonts w:cs="Times New Roman"/>
                <w:sz w:val="20"/>
                <w:szCs w:val="20"/>
              </w:rPr>
              <w:lastRenderedPageBreak/>
              <w:t>отопительных систем</w:t>
            </w:r>
          </w:p>
        </w:tc>
        <w:tc>
          <w:tcPr>
            <w:tcW w:w="4301" w:type="dxa"/>
            <w:shd w:val="clear" w:color="auto" w:fill="auto"/>
            <w:vAlign w:val="center"/>
          </w:tcPr>
          <w:p w14:paraId="4DA46190" w14:textId="77777777" w:rsidR="009749D2" w:rsidRPr="00FC798F" w:rsidRDefault="009749D2" w:rsidP="00BB5CC0">
            <w:pPr>
              <w:jc w:val="center"/>
              <w:rPr>
                <w:rFonts w:cs="Times New Roman"/>
                <w:sz w:val="20"/>
                <w:szCs w:val="20"/>
              </w:rPr>
            </w:pPr>
            <w:r w:rsidRPr="00FC798F">
              <w:rPr>
                <w:rFonts w:cs="Times New Roman"/>
                <w:sz w:val="20"/>
                <w:szCs w:val="20"/>
              </w:rPr>
              <w:lastRenderedPageBreak/>
              <w:t>Выполнение переключения на резервный насос.</w:t>
            </w:r>
          </w:p>
          <w:p w14:paraId="363FB3B2" w14:textId="77777777" w:rsidR="009749D2" w:rsidRPr="00FC798F" w:rsidRDefault="009749D2" w:rsidP="00BB5CC0">
            <w:pPr>
              <w:jc w:val="center"/>
              <w:rPr>
                <w:rFonts w:cs="Times New Roman"/>
                <w:sz w:val="20"/>
                <w:szCs w:val="20"/>
              </w:rPr>
            </w:pPr>
            <w:r w:rsidRPr="00FC798F">
              <w:rPr>
                <w:rFonts w:cs="Times New Roman"/>
                <w:sz w:val="20"/>
                <w:szCs w:val="20"/>
              </w:rPr>
              <w:t>При невозможности переключения организация ремонтных работ.</w:t>
            </w:r>
          </w:p>
          <w:p w14:paraId="44DD7A19" w14:textId="77777777" w:rsidR="009749D2" w:rsidRPr="00FC798F" w:rsidRDefault="009749D2" w:rsidP="00BB5CC0">
            <w:pPr>
              <w:jc w:val="center"/>
              <w:rPr>
                <w:rFonts w:cs="Times New Roman"/>
                <w:sz w:val="20"/>
                <w:szCs w:val="20"/>
              </w:rPr>
            </w:pPr>
            <w:r w:rsidRPr="00FC798F">
              <w:rPr>
                <w:rFonts w:cs="Times New Roman"/>
                <w:sz w:val="20"/>
                <w:szCs w:val="20"/>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9749D2" w:rsidRPr="00FC798F" w14:paraId="61AAC9A8" w14:textId="77777777" w:rsidTr="00BB5CC0">
        <w:trPr>
          <w:trHeight w:val="397"/>
        </w:trPr>
        <w:tc>
          <w:tcPr>
            <w:tcW w:w="0" w:type="auto"/>
            <w:shd w:val="clear" w:color="auto" w:fill="auto"/>
            <w:vAlign w:val="center"/>
          </w:tcPr>
          <w:p w14:paraId="0042C27B" w14:textId="77777777" w:rsidR="009749D2" w:rsidRPr="00FC798F" w:rsidRDefault="009749D2" w:rsidP="00BB5CC0">
            <w:pPr>
              <w:jc w:val="center"/>
              <w:rPr>
                <w:rFonts w:cs="Times New Roman"/>
                <w:sz w:val="20"/>
                <w:szCs w:val="20"/>
              </w:rPr>
            </w:pPr>
            <w:r w:rsidRPr="00FC798F">
              <w:rPr>
                <w:rFonts w:cs="Times New Roman"/>
                <w:sz w:val="20"/>
                <w:szCs w:val="20"/>
              </w:rPr>
              <w:t>5.</w:t>
            </w:r>
          </w:p>
        </w:tc>
        <w:tc>
          <w:tcPr>
            <w:tcW w:w="1419" w:type="dxa"/>
            <w:shd w:val="clear" w:color="auto" w:fill="auto"/>
            <w:vAlign w:val="center"/>
          </w:tcPr>
          <w:p w14:paraId="1C2BA2C1" w14:textId="77777777" w:rsidR="009749D2" w:rsidRPr="00FC798F" w:rsidRDefault="009749D2" w:rsidP="00BB5CC0">
            <w:pPr>
              <w:jc w:val="center"/>
              <w:rPr>
                <w:rFonts w:cs="Times New Roman"/>
                <w:sz w:val="20"/>
                <w:szCs w:val="20"/>
              </w:rPr>
            </w:pPr>
            <w:r w:rsidRPr="00FC798F">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510F9730" w14:textId="77777777" w:rsidR="009749D2" w:rsidRPr="00FC798F" w:rsidRDefault="009749D2" w:rsidP="00BB5CC0">
            <w:pPr>
              <w:jc w:val="center"/>
              <w:rPr>
                <w:rFonts w:cs="Times New Roman"/>
                <w:sz w:val="20"/>
                <w:szCs w:val="20"/>
              </w:rPr>
            </w:pPr>
            <w:r w:rsidRPr="00FC798F">
              <w:rPr>
                <w:rFonts w:cs="Times New Roman"/>
                <w:sz w:val="20"/>
                <w:szCs w:val="20"/>
              </w:rPr>
              <w:t>Выход из строя котла (котлов)</w:t>
            </w:r>
          </w:p>
        </w:tc>
        <w:tc>
          <w:tcPr>
            <w:tcW w:w="2134" w:type="dxa"/>
            <w:shd w:val="clear" w:color="auto" w:fill="auto"/>
            <w:vAlign w:val="center"/>
          </w:tcPr>
          <w:p w14:paraId="5E27E2D4" w14:textId="77777777" w:rsidR="009749D2" w:rsidRPr="00FC798F" w:rsidRDefault="009749D2" w:rsidP="00BB5CC0">
            <w:pPr>
              <w:jc w:val="center"/>
              <w:rPr>
                <w:rFonts w:cs="Times New Roman"/>
                <w:sz w:val="20"/>
                <w:szCs w:val="20"/>
              </w:rPr>
            </w:pPr>
            <w:r w:rsidRPr="00FC798F">
              <w:rPr>
                <w:rFonts w:cs="Times New Roman"/>
                <w:sz w:val="20"/>
                <w:szCs w:val="20"/>
              </w:rPr>
              <w:t>Ограничение (прекращение) подачи теплоносителя в систему отопления всех потребителей, понижение температуры воздуха в зданиях</w:t>
            </w:r>
          </w:p>
        </w:tc>
        <w:tc>
          <w:tcPr>
            <w:tcW w:w="4301" w:type="dxa"/>
            <w:shd w:val="clear" w:color="auto" w:fill="auto"/>
            <w:vAlign w:val="center"/>
          </w:tcPr>
          <w:p w14:paraId="3B35C96A" w14:textId="77777777" w:rsidR="009749D2" w:rsidRPr="00FC798F" w:rsidRDefault="009749D2" w:rsidP="00BB5CC0">
            <w:pPr>
              <w:jc w:val="center"/>
              <w:rPr>
                <w:rFonts w:cs="Times New Roman"/>
                <w:sz w:val="20"/>
                <w:szCs w:val="20"/>
              </w:rPr>
            </w:pPr>
            <w:r w:rsidRPr="00FC798F">
              <w:rPr>
                <w:rFonts w:cs="Times New Roman"/>
                <w:sz w:val="20"/>
                <w:szCs w:val="20"/>
              </w:rPr>
              <w:t>Выполнение переключения на резервный котел. При невозможности переключения и снижении отпуска тепловой энергии организация работы по ремонту.</w:t>
            </w:r>
          </w:p>
          <w:p w14:paraId="197CBEA7" w14:textId="77777777" w:rsidR="009749D2" w:rsidRPr="00FC798F" w:rsidRDefault="009749D2" w:rsidP="00BB5CC0">
            <w:pPr>
              <w:jc w:val="center"/>
              <w:rPr>
                <w:rFonts w:cs="Times New Roman"/>
                <w:sz w:val="20"/>
                <w:szCs w:val="20"/>
              </w:rPr>
            </w:pPr>
            <w:r w:rsidRPr="00FC798F">
              <w:rPr>
                <w:rFonts w:cs="Times New Roman"/>
                <w:sz w:val="20"/>
                <w:szCs w:val="20"/>
              </w:rPr>
              <w:t>При длительном отсутствии работы котла организация ремонтных работ по предотвращению размораживания силами теплоснабжающей организации и организаций, осуществляющих управление многоквартирными жилыми домами.</w:t>
            </w:r>
          </w:p>
        </w:tc>
      </w:tr>
      <w:tr w:rsidR="009749D2" w:rsidRPr="00FC798F" w14:paraId="4A7FD405" w14:textId="77777777" w:rsidTr="00BB5CC0">
        <w:trPr>
          <w:trHeight w:val="397"/>
        </w:trPr>
        <w:tc>
          <w:tcPr>
            <w:tcW w:w="0" w:type="auto"/>
            <w:shd w:val="clear" w:color="auto" w:fill="auto"/>
            <w:vAlign w:val="center"/>
          </w:tcPr>
          <w:p w14:paraId="70072CB0" w14:textId="77777777" w:rsidR="009749D2" w:rsidRPr="00FC798F" w:rsidRDefault="009749D2" w:rsidP="00BB5CC0">
            <w:pPr>
              <w:jc w:val="center"/>
              <w:rPr>
                <w:rFonts w:cs="Times New Roman"/>
                <w:sz w:val="20"/>
                <w:szCs w:val="20"/>
              </w:rPr>
            </w:pPr>
            <w:r w:rsidRPr="00FC798F">
              <w:rPr>
                <w:rFonts w:cs="Times New Roman"/>
                <w:sz w:val="20"/>
                <w:szCs w:val="20"/>
              </w:rPr>
              <w:t>6.</w:t>
            </w:r>
          </w:p>
        </w:tc>
        <w:tc>
          <w:tcPr>
            <w:tcW w:w="1419" w:type="dxa"/>
            <w:shd w:val="clear" w:color="auto" w:fill="auto"/>
            <w:vAlign w:val="center"/>
          </w:tcPr>
          <w:p w14:paraId="5E4A430A" w14:textId="77777777" w:rsidR="009749D2" w:rsidRPr="00FC798F" w:rsidRDefault="009749D2" w:rsidP="00BB5CC0">
            <w:pPr>
              <w:jc w:val="center"/>
              <w:rPr>
                <w:rFonts w:cs="Times New Roman"/>
                <w:sz w:val="20"/>
                <w:szCs w:val="20"/>
              </w:rPr>
            </w:pPr>
            <w:r w:rsidRPr="00FC798F">
              <w:rPr>
                <w:rFonts w:cs="Times New Roman"/>
                <w:sz w:val="20"/>
                <w:szCs w:val="20"/>
              </w:rPr>
              <w:t>Полное прекращение циркуляции в магистральном трубопроводе тепловой сети</w:t>
            </w:r>
          </w:p>
        </w:tc>
        <w:tc>
          <w:tcPr>
            <w:tcW w:w="1656" w:type="dxa"/>
            <w:shd w:val="clear" w:color="auto" w:fill="auto"/>
            <w:vAlign w:val="center"/>
          </w:tcPr>
          <w:p w14:paraId="61FAAE13" w14:textId="77777777" w:rsidR="009749D2" w:rsidRPr="00FC798F" w:rsidRDefault="009749D2" w:rsidP="00BB5CC0">
            <w:pPr>
              <w:jc w:val="center"/>
              <w:rPr>
                <w:rFonts w:cs="Times New Roman"/>
                <w:sz w:val="20"/>
                <w:szCs w:val="20"/>
              </w:rPr>
            </w:pPr>
            <w:r w:rsidRPr="00FC798F">
              <w:rPr>
                <w:rFonts w:cs="Times New Roman"/>
                <w:sz w:val="20"/>
                <w:szCs w:val="20"/>
              </w:rPr>
              <w:t>Разрушение трубопровода, выход из строя запорной арматуры</w:t>
            </w:r>
          </w:p>
        </w:tc>
        <w:tc>
          <w:tcPr>
            <w:tcW w:w="2134" w:type="dxa"/>
            <w:shd w:val="clear" w:color="auto" w:fill="auto"/>
            <w:vAlign w:val="center"/>
          </w:tcPr>
          <w:p w14:paraId="68F4E7C4" w14:textId="77777777" w:rsidR="009749D2" w:rsidRPr="00FC798F" w:rsidRDefault="009749D2" w:rsidP="00BB5CC0">
            <w:pPr>
              <w:jc w:val="center"/>
              <w:rPr>
                <w:rFonts w:cs="Times New Roman"/>
                <w:sz w:val="20"/>
                <w:szCs w:val="20"/>
              </w:rPr>
            </w:pPr>
            <w:r w:rsidRPr="00FC798F">
              <w:rPr>
                <w:rFonts w:cs="Times New Roman"/>
                <w:sz w:val="20"/>
                <w:szCs w:val="20"/>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166C3461" w14:textId="77777777" w:rsidR="009749D2" w:rsidRPr="00FC798F" w:rsidRDefault="009749D2" w:rsidP="00BB5CC0">
            <w:pPr>
              <w:jc w:val="center"/>
              <w:rPr>
                <w:rFonts w:cs="Times New Roman"/>
                <w:sz w:val="20"/>
                <w:szCs w:val="20"/>
              </w:rPr>
            </w:pPr>
            <w:r w:rsidRPr="00FC798F">
              <w:rPr>
                <w:rFonts w:cs="Times New Roman"/>
                <w:sz w:val="20"/>
                <w:szCs w:val="20"/>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50222F79" w14:textId="77777777" w:rsidR="009749D2" w:rsidRPr="00FC798F" w:rsidRDefault="009749D2" w:rsidP="00BB5CC0">
            <w:pPr>
              <w:jc w:val="center"/>
              <w:rPr>
                <w:rFonts w:cs="Times New Roman"/>
                <w:sz w:val="20"/>
                <w:szCs w:val="20"/>
              </w:rPr>
            </w:pPr>
            <w:r w:rsidRPr="00FC798F">
              <w:rPr>
                <w:rFonts w:cs="Times New Roman"/>
                <w:sz w:val="20"/>
                <w:szCs w:val="20"/>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4A8424AD" w14:textId="77777777" w:rsidR="009749D2" w:rsidRPr="00FC798F" w:rsidRDefault="009749D2" w:rsidP="00BB5CC0">
            <w:pPr>
              <w:jc w:val="center"/>
              <w:rPr>
                <w:rFonts w:cs="Times New Roman"/>
                <w:sz w:val="20"/>
                <w:szCs w:val="20"/>
              </w:rPr>
            </w:pPr>
            <w:r w:rsidRPr="00FC798F">
              <w:rPr>
                <w:rFonts w:cs="Times New Roman"/>
                <w:sz w:val="20"/>
                <w:szCs w:val="20"/>
              </w:rPr>
              <w:t>организаций, осуществляющих управление многоквартирными жилыми домами.</w:t>
            </w:r>
          </w:p>
        </w:tc>
      </w:tr>
    </w:tbl>
    <w:p w14:paraId="24F58F1F" w14:textId="77777777" w:rsidR="009749D2" w:rsidRDefault="009749D2" w:rsidP="009749D2">
      <w:pPr>
        <w:pStyle w:val="a0"/>
      </w:pPr>
    </w:p>
    <w:p w14:paraId="7B8060CA" w14:textId="77777777" w:rsidR="009749D2" w:rsidRPr="002A6FFA" w:rsidRDefault="009749D2" w:rsidP="009749D2">
      <w:r w:rsidRPr="008F3ADE">
        <w:rPr>
          <w:rFonts w:eastAsia="Calibri" w:cs="Times New Roman"/>
          <w:b/>
          <w:bCs/>
          <w:szCs w:val="24"/>
        </w:rPr>
        <w:t xml:space="preserve">Часть </w:t>
      </w:r>
      <w:r w:rsidRPr="002A6FFA">
        <w:rPr>
          <w:rFonts w:eastAsia="Calibri" w:cs="Times New Roman"/>
          <w:b/>
          <w:bCs/>
          <w:szCs w:val="24"/>
        </w:rPr>
        <w:t>5</w:t>
      </w:r>
      <w:r>
        <w:rPr>
          <w:rFonts w:eastAsia="Calibri" w:cs="Times New Roman"/>
          <w:b/>
          <w:bCs/>
          <w:szCs w:val="24"/>
        </w:rPr>
        <w:t>.</w:t>
      </w:r>
      <w:r w:rsidRPr="008F3ADE">
        <w:rPr>
          <w:rFonts w:eastAsia="Calibri" w:cs="Times New Roman"/>
          <w:b/>
          <w:bCs/>
          <w:szCs w:val="24"/>
        </w:rPr>
        <w:t xml:space="preserve"> </w:t>
      </w:r>
      <w:r w:rsidRPr="002A6FFA">
        <w:rPr>
          <w:rFonts w:eastAsia="Calibri" w:cs="Times New Roman"/>
          <w:b/>
          <w:bCs/>
          <w:szCs w:val="24"/>
        </w:rPr>
        <w:t>ПРИМЕНЕНИЕ ЭЛЕКТРОННОГО МОДЕЛИРОВАНИЯ ПРИ ЛИКВИДАЦИИ ПОСЛЕДСТВИЙ АВАРИЙНЫХ СИТУАЦИЙ (ПРИ ОТКАЗЕ ЭЛЕМЕНТОВ ТЕПЛОВЫХ СЕТЕЙ, ПРИ АВАРИЙНЫХ РЕЖИМАХ РАБОТЫ СИСТЕМ ТЕПЛОСНАБЖЕНИЯ, СВЯЗАННЫХ С ПРЕКРАЩЕНИЕМ ПОДАЧИ ТЕПЛОВОЙ ЭНЕРГИИ)</w:t>
      </w:r>
    </w:p>
    <w:p w14:paraId="070E1EFF" w14:textId="77777777" w:rsidR="009749D2" w:rsidRDefault="009749D2" w:rsidP="009749D2">
      <w:pPr>
        <w:pStyle w:val="a0"/>
      </w:pPr>
    </w:p>
    <w:p w14:paraId="43C7C89F"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В целях компьютерного моделирования при ликвидации последствий аварийных ситуаций теплоснабжающая организация обязана использовать электронную модель системы теплоснабжения, созданную с применением специализированного программно-расчетного комплекса. При этом в соответствии с пунктом 55 Требований к схемам теплоснабжения, утвержденных постановлением Правительства Российской Федерации от 22.02.2012 № 154, электронная модель системы теплоснабжения поселения, городского округа, города федерального значения должна содержать:</w:t>
      </w:r>
    </w:p>
    <w:p w14:paraId="62684723"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p>
    <w:p w14:paraId="557DFF93"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б) паспортизацию объектов системы теплоснабжения;</w:t>
      </w:r>
    </w:p>
    <w:p w14:paraId="5DC29FE3"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в) паспортизацию и описание расчетных единиц территориального деления, включая административное;</w:t>
      </w:r>
    </w:p>
    <w:p w14:paraId="0E7CC07A"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lastRenderedPageBreak/>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62F0C935"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4A63DBA2"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е) расчет балансов тепловой энергии по источникам тепловой энергии и по территориальному признаку;</w:t>
      </w:r>
    </w:p>
    <w:p w14:paraId="73EDA679"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ж) расчет потерь тепловой энергии через изоляцию и с утечками теплоносителя;</w:t>
      </w:r>
    </w:p>
    <w:p w14:paraId="7F185AE0"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з) расчет показателей надежности теплоснабжения;</w:t>
      </w:r>
    </w:p>
    <w:p w14:paraId="64634B5E"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504F4910"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к) сравнительные пьезометрические графики для разработки и анализа сценариев перспективного развития тепловых сетей.</w:t>
      </w:r>
    </w:p>
    <w:p w14:paraId="0CB2C494"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Задачи, решаемые с применением электронного моделирования при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и должны включать в себя:</w:t>
      </w:r>
    </w:p>
    <w:p w14:paraId="412C2C78"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 xml:space="preserve">- моделирование изменений гидравлического режима при аварийных переключениях и отключениях; </w:t>
      </w:r>
    </w:p>
    <w:p w14:paraId="56B2D51A"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 формирование рекомендаций по локализации аварийных ситуаций и моделирование последствий выполнения этих рекомендаций;</w:t>
      </w:r>
    </w:p>
    <w:p w14:paraId="25A63AA9" w14:textId="77777777" w:rsidR="009749D2" w:rsidRPr="0043441F" w:rsidRDefault="009749D2" w:rsidP="009749D2">
      <w:pPr>
        <w:spacing w:line="244" w:lineRule="auto"/>
        <w:ind w:left="116" w:right="107" w:firstLine="710"/>
        <w:jc w:val="both"/>
        <w:rPr>
          <w:rFonts w:eastAsia="Times New Roman" w:cs="Times New Roman"/>
          <w:spacing w:val="-3"/>
        </w:rPr>
      </w:pPr>
      <w:r w:rsidRPr="0043441F">
        <w:rPr>
          <w:rFonts w:eastAsia="Times New Roman" w:cs="Times New Roman"/>
          <w:spacing w:val="-3"/>
        </w:rPr>
        <w:t>- формирование перечней и сводок по отключаемым абонентам иную информацию, необходимую для электронного моделирования ликвидации последствий аварийных ситуаций.</w:t>
      </w:r>
    </w:p>
    <w:p w14:paraId="752534AA" w14:textId="77777777" w:rsidR="009749D2" w:rsidRDefault="009749D2" w:rsidP="009749D2">
      <w:pPr>
        <w:pStyle w:val="a0"/>
      </w:pPr>
    </w:p>
    <w:p w14:paraId="2F6264B4" w14:textId="77777777" w:rsidR="009749D2" w:rsidRPr="002A6FFA" w:rsidRDefault="009749D2" w:rsidP="009749D2">
      <w:r w:rsidRPr="008F3ADE">
        <w:rPr>
          <w:rFonts w:eastAsia="Calibri" w:cs="Times New Roman"/>
          <w:b/>
          <w:bCs/>
          <w:szCs w:val="24"/>
        </w:rPr>
        <w:t xml:space="preserve">Часть </w:t>
      </w:r>
      <w:r w:rsidRPr="00E71F31">
        <w:rPr>
          <w:rFonts w:eastAsia="Calibri" w:cs="Times New Roman"/>
          <w:b/>
          <w:bCs/>
          <w:szCs w:val="24"/>
        </w:rPr>
        <w:t>6</w:t>
      </w:r>
      <w:r>
        <w:rPr>
          <w:rFonts w:eastAsia="Calibri" w:cs="Times New Roman"/>
          <w:b/>
          <w:bCs/>
          <w:szCs w:val="24"/>
        </w:rPr>
        <w:t>.</w:t>
      </w:r>
      <w:r w:rsidRPr="008F3ADE">
        <w:rPr>
          <w:rFonts w:eastAsia="Calibri" w:cs="Times New Roman"/>
          <w:b/>
          <w:bCs/>
          <w:szCs w:val="24"/>
        </w:rPr>
        <w:t xml:space="preserve"> </w:t>
      </w:r>
      <w:r w:rsidRPr="00E71F31">
        <w:rPr>
          <w:rFonts w:eastAsia="Calibri" w:cs="Times New Roman"/>
          <w:b/>
          <w:bCs/>
          <w:szCs w:val="24"/>
        </w:rPr>
        <w:t>СЦЕНАРИИ РАЗВИТИЯ АВАРИЙ В СИСТЕМАХ ТЕПЛОСНАБЖЕНИЯ С МОДЕЛИРОВАНИЕМ ГИДРАВЛИЧЕСКИХ РЕЖИМОВ</w:t>
      </w:r>
    </w:p>
    <w:p w14:paraId="6CBE2C79" w14:textId="77777777" w:rsidR="009749D2" w:rsidRDefault="009749D2" w:rsidP="009749D2">
      <w:pPr>
        <w:pStyle w:val="a0"/>
        <w:rPr>
          <w:rFonts w:eastAsia="Times New Roman" w:cs="Times New Roman"/>
          <w:b/>
          <w:bCs/>
          <w:lang w:eastAsia="ru-RU"/>
        </w:rPr>
      </w:pPr>
    </w:p>
    <w:p w14:paraId="56BD0B0D" w14:textId="77777777" w:rsidR="009749D2" w:rsidRPr="004E4E27" w:rsidRDefault="009749D2" w:rsidP="009749D2">
      <w:pPr>
        <w:pStyle w:val="2"/>
        <w:ind w:left="0" w:firstLine="0"/>
        <w:rPr>
          <w:szCs w:val="22"/>
        </w:rPr>
      </w:pPr>
      <w:bookmarkStart w:id="685" w:name="_Toc103776494"/>
      <w:bookmarkStart w:id="686" w:name="_Toc171597585"/>
      <w:r>
        <w:rPr>
          <w:szCs w:val="22"/>
        </w:rPr>
        <w:t xml:space="preserve">6.1 </w:t>
      </w:r>
      <w:r w:rsidRPr="004E4E27">
        <w:rPr>
          <w:szCs w:val="22"/>
        </w:rPr>
        <w:t>Отказ элементов тепловых сетей</w:t>
      </w:r>
      <w:bookmarkEnd w:id="685"/>
      <w:bookmarkEnd w:id="686"/>
    </w:p>
    <w:p w14:paraId="2D5DDD8C" w14:textId="77777777" w:rsidR="009749D2" w:rsidRDefault="009749D2" w:rsidP="009749D2">
      <w:pPr>
        <w:pStyle w:val="a0"/>
      </w:pPr>
    </w:p>
    <w:p w14:paraId="050905F3" w14:textId="77777777" w:rsidR="009749D2" w:rsidRPr="003B7B2F" w:rsidRDefault="009749D2" w:rsidP="009749D2">
      <w:pPr>
        <w:pStyle w:val="a0"/>
        <w:ind w:firstLine="709"/>
        <w:jc w:val="both"/>
      </w:pPr>
      <w:r w:rsidRPr="003B7B2F">
        <w:t>Для решения данной задачи используется модуль «Коммутационные задачи» программно-расчетного комплекса Zulu. «</w:t>
      </w:r>
      <w:hyperlink r:id="rId313" w:history="1">
        <w:r w:rsidRPr="003B7B2F">
          <w:t>Коммутационные задачи</w:t>
        </w:r>
      </w:hyperlink>
      <w:r w:rsidRPr="003B7B2F">
        <w:t>» предназначены для анализа изменений вследствие отключения задвижек или участков сети. Данный модуль производит автоматический поиск ближайшей запорной арматуры для отключения и изоляции элементов тепловой сети (участок, потребителей и т.д.).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4635F6B2" w14:textId="77777777" w:rsidR="009749D2" w:rsidRPr="003B7B2F" w:rsidRDefault="009749D2" w:rsidP="009749D2">
      <w:pPr>
        <w:pStyle w:val="a0"/>
        <w:ind w:firstLine="709"/>
        <w:jc w:val="both"/>
      </w:pPr>
      <w:r w:rsidRPr="003B7B2F">
        <w:t>Особенности модуля «Коммутационные задачи»:</w:t>
      </w:r>
    </w:p>
    <w:p w14:paraId="1F45E614" w14:textId="77777777" w:rsidR="009749D2" w:rsidRPr="003B7B2F" w:rsidRDefault="009749D2" w:rsidP="009749D2">
      <w:pPr>
        <w:pStyle w:val="a0"/>
        <w:ind w:firstLine="709"/>
        <w:jc w:val="both"/>
      </w:pPr>
      <w:r>
        <w:t xml:space="preserve">- </w:t>
      </w:r>
      <w:r w:rsidRPr="003B7B2F">
        <w:t>для выполнения коммутационных задач обязательно отображение всех задвижек;</w:t>
      </w:r>
    </w:p>
    <w:p w14:paraId="579857D1" w14:textId="77777777" w:rsidR="009749D2" w:rsidRPr="003B7B2F" w:rsidRDefault="009749D2" w:rsidP="009749D2">
      <w:pPr>
        <w:pStyle w:val="a0"/>
        <w:ind w:firstLine="709"/>
        <w:jc w:val="both"/>
      </w:pPr>
      <w:r>
        <w:t xml:space="preserve">- </w:t>
      </w:r>
      <w:r w:rsidRPr="003B7B2F">
        <w:t>используется две категории слоев: топологическая модель сети и слой подложка с объектами;</w:t>
      </w:r>
    </w:p>
    <w:p w14:paraId="0A6DE2DE" w14:textId="77777777" w:rsidR="009749D2" w:rsidRPr="003B7B2F" w:rsidRDefault="009749D2" w:rsidP="009749D2">
      <w:pPr>
        <w:pStyle w:val="a0"/>
        <w:ind w:firstLine="709"/>
        <w:jc w:val="both"/>
      </w:pPr>
      <w:r>
        <w:t xml:space="preserve">- </w:t>
      </w:r>
      <w:r w:rsidRPr="003B7B2F">
        <w:t>модель открывается в режиме «чтения», изменения в математическую модель не заносятся.</w:t>
      </w:r>
    </w:p>
    <w:p w14:paraId="34A50E61" w14:textId="77777777" w:rsidR="009749D2" w:rsidRPr="003B7B2F" w:rsidRDefault="009749D2" w:rsidP="009749D2">
      <w:pPr>
        <w:pStyle w:val="a0"/>
        <w:ind w:firstLine="709"/>
        <w:jc w:val="both"/>
      </w:pPr>
      <w:r w:rsidRPr="003B7B2F">
        <w:t>Результат выполнения коммутационных задач:</w:t>
      </w:r>
    </w:p>
    <w:p w14:paraId="3B256DC4" w14:textId="77777777" w:rsidR="009749D2" w:rsidRPr="003B7B2F" w:rsidRDefault="009749D2" w:rsidP="009749D2">
      <w:pPr>
        <w:pStyle w:val="a0"/>
        <w:ind w:firstLine="709"/>
        <w:jc w:val="both"/>
      </w:pPr>
      <w:r>
        <w:t xml:space="preserve">- </w:t>
      </w:r>
      <w:r w:rsidRPr="003B7B2F">
        <w:t>вывод списка запорных устройств;</w:t>
      </w:r>
    </w:p>
    <w:p w14:paraId="25F0B978" w14:textId="77777777" w:rsidR="009749D2" w:rsidRPr="003B7B2F" w:rsidRDefault="009749D2" w:rsidP="009749D2">
      <w:pPr>
        <w:pStyle w:val="a0"/>
        <w:ind w:firstLine="709"/>
        <w:jc w:val="both"/>
      </w:pPr>
      <w:r>
        <w:t xml:space="preserve">- </w:t>
      </w:r>
      <w:r w:rsidRPr="003B7B2F">
        <w:t>формирование перечня отключенных объектов сети;</w:t>
      </w:r>
    </w:p>
    <w:p w14:paraId="1F07EC17" w14:textId="77777777" w:rsidR="009749D2" w:rsidRPr="003B7B2F" w:rsidRDefault="009749D2" w:rsidP="009749D2">
      <w:pPr>
        <w:pStyle w:val="a0"/>
        <w:ind w:firstLine="709"/>
        <w:jc w:val="both"/>
      </w:pPr>
      <w:r>
        <w:t xml:space="preserve">- </w:t>
      </w:r>
      <w:r w:rsidRPr="003B7B2F">
        <w:t>формирование перечня отключенных потребителей;</w:t>
      </w:r>
    </w:p>
    <w:p w14:paraId="0DF8EA60" w14:textId="77777777" w:rsidR="009749D2" w:rsidRPr="003B7B2F" w:rsidRDefault="009749D2" w:rsidP="009749D2">
      <w:pPr>
        <w:pStyle w:val="a0"/>
        <w:ind w:firstLine="709"/>
        <w:jc w:val="both"/>
      </w:pPr>
      <w:r>
        <w:t xml:space="preserve">- </w:t>
      </w:r>
      <w:r w:rsidRPr="003B7B2F">
        <w:t>печать и экспорт в таблицу Microsoft Excel.</w:t>
      </w:r>
    </w:p>
    <w:p w14:paraId="21442B4F" w14:textId="77777777" w:rsidR="009749D2" w:rsidRPr="003B7B2F" w:rsidRDefault="009749D2" w:rsidP="009749D2">
      <w:pPr>
        <w:pStyle w:val="a0"/>
        <w:ind w:firstLine="709"/>
        <w:jc w:val="both"/>
      </w:pPr>
    </w:p>
    <w:p w14:paraId="4F3E45A6" w14:textId="77777777" w:rsidR="009749D2" w:rsidRPr="003B7B2F" w:rsidRDefault="009749D2" w:rsidP="009749D2">
      <w:pPr>
        <w:pStyle w:val="a0"/>
        <w:ind w:firstLine="709"/>
        <w:jc w:val="both"/>
      </w:pPr>
      <w:r w:rsidRPr="003B7B2F">
        <w:t>ZuluThermo отображает отключенные объекты сети и здания на карте в виде тематической раскраски, определяют итоговые значения: объемы теплоносителя в отключенных тепловых сетях, суммарная отключенная нагрузка и т.д.</w:t>
      </w:r>
    </w:p>
    <w:p w14:paraId="2302C3E1" w14:textId="77777777" w:rsidR="009749D2" w:rsidRDefault="009749D2" w:rsidP="009749D2">
      <w:pPr>
        <w:pStyle w:val="a0"/>
        <w:ind w:firstLine="709"/>
        <w:jc w:val="both"/>
      </w:pPr>
    </w:p>
    <w:p w14:paraId="3C2148A9" w14:textId="77777777" w:rsidR="009749D2" w:rsidRPr="004E4E27" w:rsidRDefault="009749D2" w:rsidP="009749D2">
      <w:pPr>
        <w:pStyle w:val="2"/>
        <w:ind w:left="0" w:firstLine="0"/>
        <w:rPr>
          <w:szCs w:val="22"/>
        </w:rPr>
      </w:pPr>
      <w:bookmarkStart w:id="687" w:name="_Toc103776495"/>
      <w:bookmarkStart w:id="688" w:name="_Toc171597586"/>
      <w:r>
        <w:rPr>
          <w:szCs w:val="22"/>
        </w:rPr>
        <w:t xml:space="preserve">6.2 </w:t>
      </w:r>
      <w:r w:rsidRPr="004E4E27">
        <w:rPr>
          <w:szCs w:val="22"/>
        </w:rPr>
        <w:t>Аварийные режимы работы систем теплоснабжения, связанные с прекращением (или ограничением) подачи тепловой энергии на источниках тепловой энергии</w:t>
      </w:r>
      <w:bookmarkEnd w:id="687"/>
      <w:bookmarkEnd w:id="688"/>
    </w:p>
    <w:p w14:paraId="63ED3E87" w14:textId="77777777" w:rsidR="009749D2" w:rsidRDefault="009749D2" w:rsidP="009749D2">
      <w:pPr>
        <w:pStyle w:val="a0"/>
        <w:ind w:firstLine="709"/>
        <w:jc w:val="both"/>
      </w:pPr>
    </w:p>
    <w:p w14:paraId="1F84B7A8" w14:textId="77777777" w:rsidR="009749D2" w:rsidRPr="004E4E27" w:rsidRDefault="009749D2" w:rsidP="009749D2">
      <w:pPr>
        <w:pStyle w:val="affffffffffe"/>
        <w:ind w:firstLine="709"/>
      </w:pPr>
      <w:r w:rsidRPr="004E4E27">
        <w:t>Для решения данной задачи используется поверочный расчет программно-расчетного комплекса Zulu.</w:t>
      </w:r>
    </w:p>
    <w:p w14:paraId="4186701D" w14:textId="77777777" w:rsidR="009749D2" w:rsidRPr="004E4E27" w:rsidRDefault="009749D2" w:rsidP="009749D2">
      <w:pPr>
        <w:pStyle w:val="affffffffffe"/>
        <w:ind w:firstLine="709"/>
      </w:pPr>
      <w:r w:rsidRPr="004E4E27">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5D87D855" w14:textId="77777777" w:rsidR="009749D2" w:rsidRPr="004E4E27" w:rsidRDefault="009749D2" w:rsidP="009749D2">
      <w:pPr>
        <w:pStyle w:val="affffffffffe"/>
        <w:ind w:firstLine="709"/>
      </w:pPr>
      <w:r w:rsidRPr="004E4E27">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w:t>
      </w:r>
    </w:p>
    <w:p w14:paraId="3F831FE0" w14:textId="77777777" w:rsidR="009749D2" w:rsidRPr="004E4E27" w:rsidRDefault="009749D2" w:rsidP="009749D2">
      <w:pPr>
        <w:pStyle w:val="affffffffffe"/>
        <w:ind w:firstLine="709"/>
      </w:pPr>
      <w:r w:rsidRPr="004E4E27">
        <w:t>Расчёт тепловых сетей можно проводить с учётом:</w:t>
      </w:r>
    </w:p>
    <w:p w14:paraId="246ABCE7" w14:textId="77777777" w:rsidR="009749D2" w:rsidRPr="004E4E27" w:rsidRDefault="009749D2" w:rsidP="009749D2">
      <w:pPr>
        <w:pStyle w:val="afffffffffff3"/>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нормативных утечек из тепловой сети и систем теплопотребления;</w:t>
      </w:r>
    </w:p>
    <w:p w14:paraId="2DDDAC4E" w14:textId="77777777" w:rsidR="009749D2" w:rsidRPr="004E4E27" w:rsidRDefault="009749D2" w:rsidP="009749D2">
      <w:pPr>
        <w:pStyle w:val="afffffffffff3"/>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нормативных или фактических тепловых потерь в трубопроводах тепловой сети;</w:t>
      </w:r>
    </w:p>
    <w:p w14:paraId="2C2803A1" w14:textId="77777777" w:rsidR="009749D2" w:rsidRPr="004E4E27" w:rsidRDefault="009749D2" w:rsidP="009749D2">
      <w:pPr>
        <w:pStyle w:val="afffffffffff3"/>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фактически установленного оборудования на абонентских вводах и тепловых сетях: дросселирующих шайб, регуляторов температуры, давления и прочих элементов автоматизации;</w:t>
      </w:r>
    </w:p>
    <w:p w14:paraId="1620026B" w14:textId="77777777" w:rsidR="009749D2" w:rsidRPr="004E4E27" w:rsidRDefault="009749D2" w:rsidP="009749D2">
      <w:pPr>
        <w:pStyle w:val="afffffffffff3"/>
        <w:tabs>
          <w:tab w:val="clear" w:pos="360"/>
        </w:tabs>
        <w:ind w:firstLine="709"/>
        <w:rPr>
          <w:rFonts w:ascii="Times New Roman" w:hAnsi="Times New Roman"/>
          <w:sz w:val="24"/>
        </w:rPr>
      </w:pPr>
      <w:r>
        <w:rPr>
          <w:rFonts w:ascii="Times New Roman" w:hAnsi="Times New Roman"/>
          <w:sz w:val="24"/>
        </w:rPr>
        <w:t xml:space="preserve">- </w:t>
      </w:r>
      <w:hyperlink r:id="rId314" w:history="1">
        <w:r w:rsidRPr="004E4E27">
          <w:rPr>
            <w:rFonts w:ascii="Times New Roman" w:hAnsi="Times New Roman"/>
            <w:sz w:val="24"/>
          </w:rPr>
          <w:t>летнего режима</w:t>
        </w:r>
      </w:hyperlink>
      <w:r w:rsidRPr="004E4E27">
        <w:rPr>
          <w:rFonts w:ascii="Times New Roman" w:hAnsi="Times New Roman"/>
          <w:sz w:val="24"/>
        </w:rPr>
        <w:t xml:space="preserve"> - режима, в котором автоматически отключается отопительная нагрузка и нагрузка на вентиляцию и во время расчета меняются схемы присоединения потребителей и ЦТП;</w:t>
      </w:r>
    </w:p>
    <w:p w14:paraId="65098EEC" w14:textId="77777777" w:rsidR="009749D2" w:rsidRPr="004E4E27" w:rsidRDefault="009749D2" w:rsidP="009749D2">
      <w:pPr>
        <w:pStyle w:val="afffffffffff3"/>
        <w:tabs>
          <w:tab w:val="clear" w:pos="360"/>
        </w:tabs>
        <w:ind w:firstLine="709"/>
        <w:rPr>
          <w:rFonts w:ascii="Times New Roman" w:hAnsi="Times New Roman"/>
          <w:sz w:val="24"/>
        </w:rPr>
      </w:pPr>
      <w:r>
        <w:rPr>
          <w:rFonts w:ascii="Times New Roman" w:hAnsi="Times New Roman"/>
          <w:sz w:val="24"/>
        </w:rPr>
        <w:t xml:space="preserve">- </w:t>
      </w:r>
      <w:hyperlink r:id="rId315" w:history="1">
        <w:r w:rsidRPr="004E4E27">
          <w:rPr>
            <w:rFonts w:ascii="Times New Roman" w:hAnsi="Times New Roman"/>
            <w:sz w:val="24"/>
          </w:rPr>
          <w:t>регулирование нагрузки на ГВС</w:t>
        </w:r>
      </w:hyperlink>
      <w:r w:rsidRPr="004E4E27">
        <w:rPr>
          <w:rFonts w:ascii="Times New Roman" w:hAnsi="Times New Roman"/>
          <w:sz w:val="24"/>
        </w:rPr>
        <w:t xml:space="preserve"> - позволяет моделировать режимы работы, когда нагрузка на системы ГВС отсутствует (только циркуляция) или отличается от расчетной; процент изменения нагрузки ГВС указывается пользователем;</w:t>
      </w:r>
    </w:p>
    <w:p w14:paraId="3ABCDB96" w14:textId="77777777" w:rsidR="009749D2" w:rsidRPr="004E4E27" w:rsidRDefault="009749D2" w:rsidP="009749D2">
      <w:pPr>
        <w:pStyle w:val="afffffffffff3"/>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 xml:space="preserve">данных от измерительных приборов, SCADA и систем автоматизации, полученных с помощью </w:t>
      </w:r>
      <w:hyperlink r:id="rId316" w:tgtFrame="_top" w:history="1">
        <w:r w:rsidRPr="004E4E27">
          <w:rPr>
            <w:rFonts w:ascii="Times New Roman" w:hAnsi="Times New Roman"/>
            <w:sz w:val="24"/>
          </w:rPr>
          <w:t>ZuluOPC</w:t>
        </w:r>
      </w:hyperlink>
      <w:r w:rsidRPr="004E4E27">
        <w:rPr>
          <w:rFonts w:ascii="Times New Roman" w:hAnsi="Times New Roman"/>
          <w:sz w:val="24"/>
        </w:rPr>
        <w:t>;</w:t>
      </w:r>
    </w:p>
    <w:p w14:paraId="7A40D9E3" w14:textId="77777777" w:rsidR="009749D2" w:rsidRPr="004E4E27" w:rsidRDefault="009749D2" w:rsidP="009749D2">
      <w:pPr>
        <w:pStyle w:val="afffffffffff3"/>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 xml:space="preserve">данных о теплосети, полученных в результате </w:t>
      </w:r>
      <w:hyperlink r:id="rId317" w:history="1">
        <w:r w:rsidRPr="004E4E27">
          <w:rPr>
            <w:rFonts w:ascii="Times New Roman" w:hAnsi="Times New Roman"/>
            <w:sz w:val="24"/>
          </w:rPr>
          <w:t>калибровки электронной модели</w:t>
        </w:r>
      </w:hyperlink>
      <w:r w:rsidRPr="004E4E27">
        <w:rPr>
          <w:rFonts w:ascii="Times New Roman" w:hAnsi="Times New Roman"/>
          <w:sz w:val="24"/>
        </w:rPr>
        <w:t>.</w:t>
      </w:r>
    </w:p>
    <w:p w14:paraId="24F3D5D9" w14:textId="77777777" w:rsidR="009749D2" w:rsidRDefault="009749D2" w:rsidP="009749D2">
      <w:pPr>
        <w:pStyle w:val="affffffffffe"/>
        <w:ind w:firstLine="709"/>
      </w:pPr>
      <w:r w:rsidRPr="004E4E27">
        <w:t>Поверочный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p w14:paraId="395FAD64" w14:textId="77777777" w:rsidR="009749D2" w:rsidRPr="004028A8" w:rsidRDefault="009749D2" w:rsidP="009749D2">
      <w:pPr>
        <w:pStyle w:val="affffffffffe"/>
        <w:ind w:firstLine="0"/>
      </w:pPr>
    </w:p>
    <w:sectPr w:rsidR="009749D2" w:rsidRPr="004028A8" w:rsidSect="00171C0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BE4083" w14:textId="77777777" w:rsidR="0092178C" w:rsidRDefault="0092178C" w:rsidP="00484663">
      <w:r>
        <w:separator/>
      </w:r>
    </w:p>
  </w:endnote>
  <w:endnote w:type="continuationSeparator" w:id="0">
    <w:p w14:paraId="602278C0" w14:textId="77777777" w:rsidR="0092178C" w:rsidRDefault="0092178C"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6411186"/>
      <w:docPartObj>
        <w:docPartGallery w:val="Page Numbers (Bottom of Page)"/>
        <w:docPartUnique/>
      </w:docPartObj>
    </w:sdtPr>
    <w:sdtEndPr/>
    <w:sdtContent>
      <w:p w14:paraId="5499218F" w14:textId="258D0D62" w:rsidR="00F76A51" w:rsidRDefault="00F76A51">
        <w:pPr>
          <w:pStyle w:val="ab"/>
          <w:jc w:val="right"/>
        </w:pPr>
        <w:r>
          <w:fldChar w:fldCharType="begin"/>
        </w:r>
        <w:r>
          <w:instrText>PAGE   \* MERGEFORMAT</w:instrText>
        </w:r>
        <w:r>
          <w:fldChar w:fldCharType="separate"/>
        </w:r>
        <w:r>
          <w:t>2</w:t>
        </w:r>
        <w:r>
          <w:fldChar w:fldCharType="end"/>
        </w:r>
      </w:p>
    </w:sdtContent>
  </w:sdt>
  <w:p w14:paraId="2771B653" w14:textId="77777777" w:rsidR="00F76A51" w:rsidRDefault="00F76A51">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6FD69" w14:textId="77777777" w:rsidR="0092178C" w:rsidRDefault="0092178C" w:rsidP="00484663">
      <w:r>
        <w:separator/>
      </w:r>
    </w:p>
  </w:footnote>
  <w:footnote w:type="continuationSeparator" w:id="0">
    <w:p w14:paraId="0A8F667D" w14:textId="77777777" w:rsidR="0092178C" w:rsidRDefault="0092178C"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5"/>
    <w:multiLevelType w:val="multilevel"/>
    <w:tmpl w:val="00000888"/>
    <w:lvl w:ilvl="0">
      <w:start w:val="1"/>
      <w:numFmt w:val="decimal"/>
      <w:lvlText w:val="%1"/>
      <w:lvlJc w:val="left"/>
      <w:pPr>
        <w:ind w:left="376" w:hanging="581"/>
      </w:pPr>
    </w:lvl>
    <w:lvl w:ilvl="1">
      <w:start w:val="3"/>
      <w:numFmt w:val="decimal"/>
      <w:lvlText w:val="%1.%2"/>
      <w:lvlJc w:val="left"/>
      <w:pPr>
        <w:ind w:left="376" w:hanging="581"/>
      </w:pPr>
    </w:lvl>
    <w:lvl w:ilvl="2">
      <w:start w:val="1"/>
      <w:numFmt w:val="decimal"/>
      <w:lvlText w:val="%1.%2.%3"/>
      <w:lvlJc w:val="left"/>
      <w:pPr>
        <w:ind w:left="376" w:hanging="581"/>
      </w:pPr>
      <w:rPr>
        <w:rFonts w:ascii="Times New Roman" w:hAnsi="Times New Roman" w:cs="Times New Roman"/>
        <w:b w:val="0"/>
        <w:bCs w:val="0"/>
        <w:sz w:val="24"/>
        <w:szCs w:val="24"/>
      </w:rPr>
    </w:lvl>
    <w:lvl w:ilvl="3">
      <w:start w:val="1"/>
      <w:numFmt w:val="decimal"/>
      <w:lvlText w:val="%1.%2.%3.%4"/>
      <w:lvlJc w:val="left"/>
      <w:pPr>
        <w:ind w:left="1089"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2" w15:restartNumberingAfterBreak="0">
    <w:nsid w:val="00000408"/>
    <w:multiLevelType w:val="multilevel"/>
    <w:tmpl w:val="0000088B"/>
    <w:lvl w:ilvl="0">
      <w:start w:val="1"/>
      <w:numFmt w:val="decimal"/>
      <w:lvlText w:val="%1"/>
      <w:lvlJc w:val="left"/>
      <w:pPr>
        <w:ind w:left="908" w:hanging="541"/>
      </w:pPr>
    </w:lvl>
    <w:lvl w:ilvl="1">
      <w:start w:val="4"/>
      <w:numFmt w:val="decimal"/>
      <w:lvlText w:val="%1.%2"/>
      <w:lvlJc w:val="left"/>
      <w:pPr>
        <w:ind w:left="908" w:hanging="541"/>
      </w:pPr>
    </w:lvl>
    <w:lvl w:ilvl="2">
      <w:start w:val="1"/>
      <w:numFmt w:val="decimal"/>
      <w:lvlText w:val="%1.%2.%3"/>
      <w:lvlJc w:val="left"/>
      <w:pPr>
        <w:ind w:left="908" w:hanging="541"/>
      </w:pPr>
      <w:rPr>
        <w:rFonts w:ascii="Times New Roman" w:hAnsi="Times New Roman" w:cs="Times New Roman"/>
        <w:b w:val="0"/>
        <w:bCs w:val="0"/>
        <w:sz w:val="24"/>
        <w:szCs w:val="24"/>
      </w:rPr>
    </w:lvl>
    <w:lvl w:ilvl="3">
      <w:numFmt w:val="bullet"/>
      <w:lvlText w:val="•"/>
      <w:lvlJc w:val="left"/>
      <w:pPr>
        <w:ind w:left="3560" w:hanging="541"/>
      </w:pPr>
    </w:lvl>
    <w:lvl w:ilvl="4">
      <w:numFmt w:val="bullet"/>
      <w:lvlText w:val="•"/>
      <w:lvlJc w:val="left"/>
      <w:pPr>
        <w:ind w:left="4444" w:hanging="541"/>
      </w:pPr>
    </w:lvl>
    <w:lvl w:ilvl="5">
      <w:numFmt w:val="bullet"/>
      <w:lvlText w:val="•"/>
      <w:lvlJc w:val="left"/>
      <w:pPr>
        <w:ind w:left="5328" w:hanging="541"/>
      </w:pPr>
    </w:lvl>
    <w:lvl w:ilvl="6">
      <w:numFmt w:val="bullet"/>
      <w:lvlText w:val="•"/>
      <w:lvlJc w:val="left"/>
      <w:pPr>
        <w:ind w:left="6212" w:hanging="541"/>
      </w:pPr>
    </w:lvl>
    <w:lvl w:ilvl="7">
      <w:numFmt w:val="bullet"/>
      <w:lvlText w:val="•"/>
      <w:lvlJc w:val="left"/>
      <w:pPr>
        <w:ind w:left="7096" w:hanging="541"/>
      </w:pPr>
    </w:lvl>
    <w:lvl w:ilvl="8">
      <w:numFmt w:val="bullet"/>
      <w:lvlText w:val="•"/>
      <w:lvlJc w:val="left"/>
      <w:pPr>
        <w:ind w:left="7980" w:hanging="541"/>
      </w:pPr>
    </w:lvl>
  </w:abstractNum>
  <w:abstractNum w:abstractNumId="3" w15:restartNumberingAfterBreak="0">
    <w:nsid w:val="00000409"/>
    <w:multiLevelType w:val="multilevel"/>
    <w:tmpl w:val="0000088C"/>
    <w:lvl w:ilvl="0">
      <w:start w:val="1"/>
      <w:numFmt w:val="decimal"/>
      <w:lvlText w:val="%1"/>
      <w:lvlJc w:val="left"/>
      <w:pPr>
        <w:ind w:left="376" w:hanging="665"/>
      </w:pPr>
    </w:lvl>
    <w:lvl w:ilvl="1">
      <w:start w:val="5"/>
      <w:numFmt w:val="decimal"/>
      <w:lvlText w:val="%1.%2"/>
      <w:lvlJc w:val="left"/>
      <w:pPr>
        <w:ind w:left="376" w:hanging="665"/>
      </w:pPr>
    </w:lvl>
    <w:lvl w:ilvl="2">
      <w:start w:val="1"/>
      <w:numFmt w:val="decimal"/>
      <w:lvlText w:val="%1.%2.%3"/>
      <w:lvlJc w:val="left"/>
      <w:pPr>
        <w:ind w:left="376" w:hanging="665"/>
      </w:pPr>
      <w:rPr>
        <w:rFonts w:ascii="Times New Roman" w:hAnsi="Times New Roman" w:cs="Times New Roman"/>
        <w:b w:val="0"/>
        <w:bCs w:val="0"/>
        <w:sz w:val="24"/>
        <w:szCs w:val="24"/>
      </w:rPr>
    </w:lvl>
    <w:lvl w:ilvl="3">
      <w:start w:val="1"/>
      <w:numFmt w:val="decimal"/>
      <w:lvlText w:val="%1.%2.%3.%4"/>
      <w:lvlJc w:val="left"/>
      <w:pPr>
        <w:ind w:left="1431"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4" w15:restartNumberingAfterBreak="0">
    <w:nsid w:val="00000410"/>
    <w:multiLevelType w:val="multilevel"/>
    <w:tmpl w:val="00000893"/>
    <w:lvl w:ilvl="0">
      <w:start w:val="12"/>
      <w:numFmt w:val="decimal"/>
      <w:lvlText w:val="%1"/>
      <w:lvlJc w:val="left"/>
      <w:pPr>
        <w:ind w:left="1192" w:hanging="654"/>
      </w:pPr>
    </w:lvl>
    <w:lvl w:ilvl="1">
      <w:start w:val="1"/>
      <w:numFmt w:val="decimal"/>
      <w:lvlText w:val="%1.%2"/>
      <w:lvlJc w:val="left"/>
      <w:pPr>
        <w:ind w:left="1192" w:hanging="654"/>
      </w:pPr>
    </w:lvl>
    <w:lvl w:ilvl="2">
      <w:start w:val="1"/>
      <w:numFmt w:val="decimal"/>
      <w:lvlText w:val="%1.%2.%3"/>
      <w:lvlJc w:val="left"/>
      <w:pPr>
        <w:ind w:left="1192" w:hanging="654"/>
      </w:pPr>
      <w:rPr>
        <w:rFonts w:ascii="Times New Roman" w:hAnsi="Times New Roman" w:cs="Times New Roman"/>
        <w:b w:val="0"/>
        <w:bCs w:val="0"/>
        <w:spacing w:val="-5"/>
        <w:sz w:val="24"/>
        <w:szCs w:val="24"/>
      </w:rPr>
    </w:lvl>
    <w:lvl w:ilvl="3">
      <w:numFmt w:val="bullet"/>
      <w:lvlText w:val=""/>
      <w:lvlJc w:val="left"/>
      <w:pPr>
        <w:ind w:left="987" w:hanging="365"/>
      </w:pPr>
      <w:rPr>
        <w:rFonts w:ascii="Symbol" w:hAnsi="Symbol" w:cs="Symbol"/>
        <w:b w:val="0"/>
        <w:bCs w:val="0"/>
        <w:sz w:val="24"/>
        <w:szCs w:val="24"/>
      </w:rPr>
    </w:lvl>
    <w:lvl w:ilvl="4">
      <w:numFmt w:val="bullet"/>
      <w:lvlText w:val=""/>
      <w:lvlJc w:val="left"/>
      <w:pPr>
        <w:ind w:left="1547" w:hanging="365"/>
      </w:pPr>
      <w:rPr>
        <w:rFonts w:ascii="Symbol" w:hAnsi="Symbol" w:cs="Symbol"/>
        <w:b w:val="0"/>
        <w:bCs w:val="0"/>
        <w:sz w:val="24"/>
        <w:szCs w:val="24"/>
      </w:rPr>
    </w:lvl>
    <w:lvl w:ilvl="5">
      <w:numFmt w:val="bullet"/>
      <w:lvlText w:val="•"/>
      <w:lvlJc w:val="left"/>
      <w:pPr>
        <w:ind w:left="4568" w:hanging="365"/>
      </w:pPr>
    </w:lvl>
    <w:lvl w:ilvl="6">
      <w:numFmt w:val="bullet"/>
      <w:lvlText w:val="•"/>
      <w:lvlJc w:val="left"/>
      <w:pPr>
        <w:ind w:left="5575" w:hanging="365"/>
      </w:pPr>
    </w:lvl>
    <w:lvl w:ilvl="7">
      <w:numFmt w:val="bullet"/>
      <w:lvlText w:val="•"/>
      <w:lvlJc w:val="left"/>
      <w:pPr>
        <w:ind w:left="6582" w:hanging="365"/>
      </w:pPr>
    </w:lvl>
    <w:lvl w:ilvl="8">
      <w:numFmt w:val="bullet"/>
      <w:lvlText w:val="•"/>
      <w:lvlJc w:val="left"/>
      <w:pPr>
        <w:ind w:left="7589" w:hanging="365"/>
      </w:pPr>
    </w:lvl>
  </w:abstractNum>
  <w:abstractNum w:abstractNumId="5" w15:restartNumberingAfterBreak="0">
    <w:nsid w:val="0F543A9C"/>
    <w:multiLevelType w:val="hybridMultilevel"/>
    <w:tmpl w:val="684E023C"/>
    <w:lvl w:ilvl="0" w:tplc="37A66CC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93B0F8A"/>
    <w:multiLevelType w:val="hybridMultilevel"/>
    <w:tmpl w:val="346207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A42FC5"/>
    <w:multiLevelType w:val="hybridMultilevel"/>
    <w:tmpl w:val="F69E8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F6612F8"/>
    <w:multiLevelType w:val="hybridMultilevel"/>
    <w:tmpl w:val="176E148E"/>
    <w:lvl w:ilvl="0" w:tplc="DD4AE24C">
      <w:start w:val="1"/>
      <w:numFmt w:val="bullet"/>
      <w:lvlText w:val="-"/>
      <w:lvlJc w:val="left"/>
      <w:pPr>
        <w:tabs>
          <w:tab w:val="num" w:pos="1418"/>
        </w:tabs>
        <w:ind w:left="1418" w:hanging="284"/>
      </w:pPr>
      <w:rPr>
        <w:rFonts w:ascii="Arial Narrow" w:hAnsi="Arial Narrow" w:hint="default"/>
        <w:b w:val="0"/>
        <w:i w:val="0"/>
        <w:caps w:val="0"/>
        <w:strike w:val="0"/>
        <w:dstrike w:val="0"/>
        <w:outline w:val="0"/>
        <w:shadow w:val="0"/>
        <w:emboss w:val="0"/>
        <w:imprint w:val="0"/>
        <w:vanish w:val="0"/>
        <w:sz w:val="28"/>
        <w:szCs w:val="28"/>
        <w:vertAlign w:val="baseline"/>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D1A40B6"/>
    <w:multiLevelType w:val="hybridMultilevel"/>
    <w:tmpl w:val="EA6EFD3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DF94720"/>
    <w:multiLevelType w:val="hybridMultilevel"/>
    <w:tmpl w:val="9E3CE3F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11" w15:restartNumberingAfterBreak="0">
    <w:nsid w:val="56AC5290"/>
    <w:multiLevelType w:val="multilevel"/>
    <w:tmpl w:val="6F1E428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6E417427"/>
    <w:multiLevelType w:val="hybridMultilevel"/>
    <w:tmpl w:val="3E0CBDCA"/>
    <w:lvl w:ilvl="0" w:tplc="A7329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7"/>
  </w:num>
  <w:num w:numId="2">
    <w:abstractNumId w:val="5"/>
  </w:num>
  <w:num w:numId="3">
    <w:abstractNumId w:val="6"/>
  </w:num>
  <w:num w:numId="4">
    <w:abstractNumId w:val="9"/>
  </w:num>
  <w:num w:numId="5">
    <w:abstractNumId w:val="11"/>
  </w:num>
  <w:num w:numId="6">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0">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1">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2">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3">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4">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5">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6">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8">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19">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20">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21">
    <w:abstractNumId w:val="3"/>
    <w:lvlOverride w:ilvl="0">
      <w:startOverride w:val="1"/>
    </w:lvlOverride>
    <w:lvlOverride w:ilvl="1">
      <w:startOverride w:val="5"/>
    </w:lvlOverride>
    <w:lvlOverride w:ilvl="2">
      <w:startOverride w:val="1"/>
    </w:lvlOverride>
    <w:lvlOverride w:ilvl="3">
      <w:startOverride w:val="1"/>
    </w:lvlOverride>
    <w:lvlOverride w:ilvl="4"/>
    <w:lvlOverride w:ilvl="5"/>
    <w:lvlOverride w:ilvl="6"/>
    <w:lvlOverride w:ilvl="7"/>
    <w:lvlOverride w:ilvl="8"/>
  </w:num>
  <w:num w:numId="22">
    <w:abstractNumId w:val="10"/>
  </w:num>
  <w:num w:numId="23">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4">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5">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6">
    <w:abstractNumId w:val="12"/>
  </w:num>
  <w:num w:numId="27">
    <w:abstractNumId w:val="13"/>
  </w:num>
  <w:num w:numId="28">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9">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1">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2">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3">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4">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5">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6">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7">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8">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9">
    <w:abstractNumId w:val="8"/>
  </w:num>
  <w:num w:numId="4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01932"/>
    <w:rsid w:val="00046EE9"/>
    <w:rsid w:val="00061B79"/>
    <w:rsid w:val="0007440D"/>
    <w:rsid w:val="000E73AF"/>
    <w:rsid w:val="001014F3"/>
    <w:rsid w:val="00183F6C"/>
    <w:rsid w:val="0018468F"/>
    <w:rsid w:val="001A5FE4"/>
    <w:rsid w:val="001A6CD0"/>
    <w:rsid w:val="001C59F5"/>
    <w:rsid w:val="00217148"/>
    <w:rsid w:val="00222203"/>
    <w:rsid w:val="002A3A96"/>
    <w:rsid w:val="002C002F"/>
    <w:rsid w:val="002E1876"/>
    <w:rsid w:val="002E4C6B"/>
    <w:rsid w:val="00314892"/>
    <w:rsid w:val="003645AC"/>
    <w:rsid w:val="00370550"/>
    <w:rsid w:val="003834A5"/>
    <w:rsid w:val="003A2A93"/>
    <w:rsid w:val="003D56AB"/>
    <w:rsid w:val="003E7408"/>
    <w:rsid w:val="003F5D05"/>
    <w:rsid w:val="00427367"/>
    <w:rsid w:val="004764AD"/>
    <w:rsid w:val="00484663"/>
    <w:rsid w:val="004F7551"/>
    <w:rsid w:val="00591C81"/>
    <w:rsid w:val="005A6FC1"/>
    <w:rsid w:val="005D116C"/>
    <w:rsid w:val="005E49EA"/>
    <w:rsid w:val="006637BF"/>
    <w:rsid w:val="00667C7F"/>
    <w:rsid w:val="0068101E"/>
    <w:rsid w:val="00686E50"/>
    <w:rsid w:val="007017DA"/>
    <w:rsid w:val="007304B1"/>
    <w:rsid w:val="00737A39"/>
    <w:rsid w:val="007545ED"/>
    <w:rsid w:val="00775CD2"/>
    <w:rsid w:val="0078158D"/>
    <w:rsid w:val="00784E37"/>
    <w:rsid w:val="007C2350"/>
    <w:rsid w:val="007C61F9"/>
    <w:rsid w:val="008122DA"/>
    <w:rsid w:val="008141D6"/>
    <w:rsid w:val="0081517A"/>
    <w:rsid w:val="00825492"/>
    <w:rsid w:val="0088315F"/>
    <w:rsid w:val="00886C1C"/>
    <w:rsid w:val="00892694"/>
    <w:rsid w:val="0092178C"/>
    <w:rsid w:val="009749D2"/>
    <w:rsid w:val="00995EE5"/>
    <w:rsid w:val="0099665A"/>
    <w:rsid w:val="009B4FC9"/>
    <w:rsid w:val="009C7A11"/>
    <w:rsid w:val="00A0118C"/>
    <w:rsid w:val="00A034F2"/>
    <w:rsid w:val="00A149C8"/>
    <w:rsid w:val="00A40672"/>
    <w:rsid w:val="00A77B4E"/>
    <w:rsid w:val="00A966FA"/>
    <w:rsid w:val="00AA0D7B"/>
    <w:rsid w:val="00AB5B0D"/>
    <w:rsid w:val="00AE34A6"/>
    <w:rsid w:val="00B56385"/>
    <w:rsid w:val="00B80718"/>
    <w:rsid w:val="00B877A1"/>
    <w:rsid w:val="00B961D1"/>
    <w:rsid w:val="00BC6CB7"/>
    <w:rsid w:val="00BF279B"/>
    <w:rsid w:val="00C27D87"/>
    <w:rsid w:val="00C438B5"/>
    <w:rsid w:val="00C6468F"/>
    <w:rsid w:val="00C748AF"/>
    <w:rsid w:val="00CA6986"/>
    <w:rsid w:val="00CB50EF"/>
    <w:rsid w:val="00CD0DE8"/>
    <w:rsid w:val="00CD577B"/>
    <w:rsid w:val="00CD63E8"/>
    <w:rsid w:val="00D4523F"/>
    <w:rsid w:val="00D63FFE"/>
    <w:rsid w:val="00D979E3"/>
    <w:rsid w:val="00DE1D06"/>
    <w:rsid w:val="00E540FD"/>
    <w:rsid w:val="00E56BC5"/>
    <w:rsid w:val="00E630A9"/>
    <w:rsid w:val="00E71C1E"/>
    <w:rsid w:val="00E81BE2"/>
    <w:rsid w:val="00E822CD"/>
    <w:rsid w:val="00EA6F35"/>
    <w:rsid w:val="00EF0B4E"/>
    <w:rsid w:val="00EF4026"/>
    <w:rsid w:val="00F57E3C"/>
    <w:rsid w:val="00F76A51"/>
    <w:rsid w:val="00F83036"/>
    <w:rsid w:val="00F93870"/>
    <w:rsid w:val="00FB69FF"/>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A8682BB"/>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2"/>
    <w:uiPriority w:val="1"/>
    <w:qFormat/>
    <w:rsid w:val="00001932"/>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Интернет) Знак,Абзац списка Знак1 Знак,Обычный (Интернет) Знак Знак Знак,Абзац списка Знак2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0"/>
    <w:uiPriority w:val="1"/>
    <w:qFormat/>
    <w:rsid w:val="00B73B06"/>
    <w:pPr>
      <w:spacing w:after="0" w:line="240" w:lineRule="auto"/>
    </w:pPr>
    <w:rPr>
      <w:rFonts w:ascii="Times New Roman" w:hAnsi="Times New Roman"/>
      <w:sz w:val="24"/>
    </w:rPr>
  </w:style>
  <w:style w:type="table" w:styleId="a8">
    <w:name w:val="Table Grid"/>
    <w:aliases w:val="Верхний колонтитул Знак2"/>
    <w:basedOn w:val="a2"/>
    <w:link w:val="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9">
    <w:name w:val="header"/>
    <w:basedOn w:val="a"/>
    <w:link w:val="12"/>
    <w:uiPriority w:val="99"/>
    <w:unhideWhenUsed/>
    <w:rsid w:val="00484663"/>
    <w:pPr>
      <w:tabs>
        <w:tab w:val="center" w:pos="4677"/>
        <w:tab w:val="right" w:pos="9355"/>
      </w:tabs>
    </w:pPr>
  </w:style>
  <w:style w:type="character" w:customStyle="1" w:styleId="aa">
    <w:name w:val="Верхний колонтитул Знак"/>
    <w:basedOn w:val="a1"/>
    <w:uiPriority w:val="99"/>
    <w:rsid w:val="00484663"/>
  </w:style>
  <w:style w:type="paragraph" w:styleId="ab">
    <w:name w:val="footer"/>
    <w:basedOn w:val="a"/>
    <w:link w:val="13"/>
    <w:uiPriority w:val="99"/>
    <w:unhideWhenUsed/>
    <w:rsid w:val="00484663"/>
    <w:pPr>
      <w:tabs>
        <w:tab w:val="center" w:pos="4677"/>
        <w:tab w:val="right" w:pos="9355"/>
      </w:tabs>
    </w:p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Интернет) Знак Знак,Абзац списка Знак1 Знак Знак1,Обычный (Интернет) Знак Знак Знак Знак,Абзац списка Знак2 Знак Знак"/>
    <w:basedOn w:val="a"/>
    <w:link w:val="a4"/>
    <w:uiPriority w:val="99"/>
    <w:unhideWhenUsed/>
    <w:rsid w:val="00B73B06"/>
    <w:pPr>
      <w:ind w:firstLine="709"/>
    </w:pPr>
    <w:rPr>
      <w:rFonts w:cs="Times New Roman"/>
      <w:szCs w:val="24"/>
    </w:rPr>
  </w:style>
  <w:style w:type="character" w:customStyle="1" w:styleId="1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uiPriority w:val="1"/>
    <w:semiHidden/>
    <w:rsid w:val="009F1834"/>
    <w:rPr>
      <w:rFonts w:ascii="Times New Roman" w:hAnsi="Times New Roman"/>
      <w:sz w:val="24"/>
    </w:rPr>
  </w:style>
  <w:style w:type="character" w:customStyle="1" w:styleId="15">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paragraph" w:styleId="af">
    <w:name w:val="Balloon Text"/>
    <w:basedOn w:val="a"/>
    <w:link w:val="31"/>
    <w:uiPriority w:val="99"/>
    <w:semiHidden/>
    <w:unhideWhenUsed/>
    <w:rsid w:val="00AC3418"/>
    <w:rPr>
      <w:rFonts w:ascii="Segoe UI" w:hAnsi="Segoe UI" w:cs="Segoe UI"/>
      <w:sz w:val="18"/>
      <w:szCs w:val="18"/>
    </w:rPr>
  </w:style>
  <w:style w:type="character" w:customStyle="1" w:styleId="af0">
    <w:name w:val="Текст выноски Знак"/>
    <w:basedOn w:val="a1"/>
    <w:uiPriority w:val="99"/>
    <w:semiHidden/>
    <w:rsid w:val="00F241CA"/>
    <w:rPr>
      <w:rFonts w:ascii="Segoe UI" w:hAnsi="Segoe UI" w:cs="Segoe UI"/>
      <w:sz w:val="18"/>
      <w:szCs w:val="18"/>
    </w:rPr>
  </w:style>
  <w:style w:type="character" w:styleId="af1">
    <w:name w:val="annotation reference"/>
    <w:basedOn w:val="a1"/>
    <w:link w:val="17"/>
    <w:uiPriority w:val="99"/>
    <w:semiHidden/>
    <w:unhideWhenUsed/>
    <w:rsid w:val="00C254BA"/>
    <w:rPr>
      <w:sz w:val="16"/>
      <w:szCs w:val="16"/>
    </w:rPr>
  </w:style>
  <w:style w:type="paragraph" w:styleId="af2">
    <w:name w:val="annotation text"/>
    <w:basedOn w:val="a"/>
    <w:link w:val="5"/>
    <w:uiPriority w:val="99"/>
    <w:unhideWhenUsed/>
    <w:rsid w:val="00C254BA"/>
    <w:rPr>
      <w:rFonts w:eastAsia="Times New Roman" w:cs="Times New Roman"/>
      <w:sz w:val="20"/>
      <w:szCs w:val="20"/>
      <w:lang w:eastAsia="ru-RU"/>
    </w:rPr>
  </w:style>
  <w:style w:type="character" w:customStyle="1" w:styleId="af3">
    <w:name w:val="Текст примечания Знак"/>
    <w:basedOn w:val="a1"/>
    <w:uiPriority w:val="99"/>
    <w:semiHidden/>
    <w:rsid w:val="00F241CA"/>
    <w:rPr>
      <w:rFonts w:ascii="Times New Roman" w:hAnsi="Times New Roman"/>
      <w:sz w:val="20"/>
      <w:szCs w:val="20"/>
    </w:rPr>
  </w:style>
  <w:style w:type="character" w:customStyle="1" w:styleId="18">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4">
    <w:name w:val="Без интервала Знак"/>
    <w:uiPriority w:val="1"/>
    <w:locked/>
    <w:rsid w:val="002C2AD2"/>
    <w:rPr>
      <w:rFonts w:ascii="Times New Roman" w:hAnsi="Times New Roman"/>
      <w:sz w:val="24"/>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99"/>
    <w:semiHidden/>
    <w:rsid w:val="00B956BE"/>
    <w:rPr>
      <w:rFonts w:ascii="Times New Roman" w:hAnsi="Times New Roman"/>
      <w:sz w:val="24"/>
    </w:rPr>
  </w:style>
  <w:style w:type="character" w:customStyle="1" w:styleId="1a">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6">
    <w:name w:val="Текст выноски Знак"/>
    <w:basedOn w:val="a1"/>
    <w:uiPriority w:val="99"/>
    <w:semiHidden/>
    <w:rsid w:val="0011524D"/>
    <w:rPr>
      <w:rFonts w:ascii="Segoe UI" w:hAnsi="Segoe UI" w:cs="Segoe UI"/>
      <w:sz w:val="18"/>
      <w:szCs w:val="18"/>
    </w:rPr>
  </w:style>
  <w:style w:type="character" w:customStyle="1" w:styleId="af7">
    <w:name w:val="Без интервала Знак"/>
    <w:uiPriority w:val="1"/>
    <w:locked/>
    <w:rsid w:val="00CB413D"/>
    <w:rPr>
      <w:rFonts w:ascii="Times New Roman" w:hAnsi="Times New Roman"/>
      <w:sz w:val="24"/>
    </w:rPr>
  </w:style>
  <w:style w:type="character" w:customStyle="1" w:styleId="af8">
    <w:name w:val="Текст примечания Знак"/>
    <w:basedOn w:val="a1"/>
    <w:uiPriority w:val="99"/>
    <w:semiHidden/>
    <w:rsid w:val="00CB413D"/>
    <w:rPr>
      <w:rFonts w:ascii="Times New Roman" w:hAnsi="Times New Roman"/>
      <w:sz w:val="20"/>
      <w:szCs w:val="20"/>
    </w:rPr>
  </w:style>
  <w:style w:type="character" w:customStyle="1" w:styleId="17">
    <w:name w:val="Текст примечания Знак1"/>
    <w:basedOn w:val="a1"/>
    <w:link w:val="af1"/>
    <w:uiPriority w:val="99"/>
    <w:semiHidden/>
    <w:rsid w:val="00CB413D"/>
    <w:rPr>
      <w:rFonts w:ascii="Times New Roman" w:eastAsia="Times New Roman" w:hAnsi="Times New Roman" w:cs="Times New Roman"/>
      <w:sz w:val="20"/>
      <w:szCs w:val="20"/>
      <w:lang w:eastAsia="ru-RU"/>
    </w:rPr>
  </w:style>
  <w:style w:type="character" w:customStyle="1" w:styleId="af9">
    <w:name w:val="Цветовое выделение"/>
    <w:uiPriority w:val="99"/>
    <w:rsid w:val="00DF6480"/>
    <w:rPr>
      <w:b/>
      <w:bCs w:val="0"/>
      <w:color w:val="26282F"/>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99"/>
    <w:semiHidden/>
    <w:rsid w:val="00B956BE"/>
    <w:rPr>
      <w:rFonts w:ascii="Times New Roman" w:hAnsi="Times New Roman"/>
      <w:sz w:val="24"/>
    </w:rPr>
  </w:style>
  <w:style w:type="character" w:customStyle="1" w:styleId="1c">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2">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b">
    <w:name w:val="Текст выноски Знак"/>
    <w:basedOn w:val="a1"/>
    <w:uiPriority w:val="99"/>
    <w:semiHidden/>
    <w:rsid w:val="0011524D"/>
    <w:rPr>
      <w:rFonts w:ascii="Segoe UI" w:hAnsi="Segoe UI" w:cs="Segoe UI"/>
      <w:sz w:val="18"/>
      <w:szCs w:val="18"/>
    </w:rPr>
  </w:style>
  <w:style w:type="character" w:customStyle="1" w:styleId="afc">
    <w:name w:val="Без интервала Знак"/>
    <w:uiPriority w:val="1"/>
    <w:locked/>
    <w:rsid w:val="00CB413D"/>
    <w:rPr>
      <w:rFonts w:ascii="Times New Roman" w:hAnsi="Times New Roman"/>
      <w:sz w:val="24"/>
    </w:rPr>
  </w:style>
  <w:style w:type="character" w:customStyle="1" w:styleId="afd">
    <w:name w:val="Текст примечания Знак"/>
    <w:basedOn w:val="a1"/>
    <w:uiPriority w:val="99"/>
    <w:semiHidden/>
    <w:rsid w:val="00CB413D"/>
    <w:rPr>
      <w:rFonts w:ascii="Times New Roman" w:hAnsi="Times New Roman"/>
      <w:sz w:val="20"/>
      <w:szCs w:val="20"/>
    </w:rPr>
  </w:style>
  <w:style w:type="character" w:customStyle="1" w:styleId="1d">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paragraph" w:styleId="27">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3">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e">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0">
    <w:name w:val="Цветовое выделение"/>
    <w:uiPriority w:val="99"/>
    <w:rsid w:val="002F284E"/>
    <w:rPr>
      <w:b/>
      <w:bCs w:val="0"/>
      <w:color w:val="26282F"/>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99"/>
    <w:semiHidden/>
    <w:rsid w:val="00B956BE"/>
    <w:rPr>
      <w:rFonts w:ascii="Times New Roman" w:hAnsi="Times New Roman"/>
      <w:sz w:val="24"/>
    </w:rPr>
  </w:style>
  <w:style w:type="character" w:customStyle="1" w:styleId="1f">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3">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2">
    <w:name w:val="Текст выноски Знак"/>
    <w:basedOn w:val="a1"/>
    <w:uiPriority w:val="99"/>
    <w:semiHidden/>
    <w:rsid w:val="0011524D"/>
    <w:rPr>
      <w:rFonts w:ascii="Segoe UI" w:hAnsi="Segoe UI" w:cs="Segoe UI"/>
      <w:sz w:val="18"/>
      <w:szCs w:val="18"/>
    </w:rPr>
  </w:style>
  <w:style w:type="character" w:customStyle="1" w:styleId="aff3">
    <w:name w:val="Без интервала Знак"/>
    <w:uiPriority w:val="1"/>
    <w:locked/>
    <w:rsid w:val="00CB413D"/>
    <w:rPr>
      <w:rFonts w:ascii="Times New Roman" w:hAnsi="Times New Roman"/>
      <w:sz w:val="24"/>
    </w:rPr>
  </w:style>
  <w:style w:type="character" w:customStyle="1" w:styleId="aff4">
    <w:name w:val="Текст примечания Знак"/>
    <w:basedOn w:val="a1"/>
    <w:uiPriority w:val="99"/>
    <w:semiHidden/>
    <w:rsid w:val="00CB413D"/>
    <w:rPr>
      <w:rFonts w:ascii="Times New Roman" w:hAnsi="Times New Roman"/>
      <w:sz w:val="20"/>
      <w:szCs w:val="20"/>
    </w:rPr>
  </w:style>
  <w:style w:type="character" w:customStyle="1" w:styleId="1f0">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4">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5">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6">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7">
    <w:name w:val="Цветовое выделение"/>
    <w:uiPriority w:val="99"/>
    <w:rsid w:val="00866ECD"/>
    <w:rPr>
      <w:b/>
      <w:bCs w:val="0"/>
      <w:color w:val="26282F"/>
    </w:rPr>
  </w:style>
  <w:style w:type="character" w:customStyle="1" w:styleId="29">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8">
    <w:name w:val="Основной текст Знак"/>
    <w:basedOn w:val="a1"/>
    <w:uiPriority w:val="99"/>
    <w:semiHidden/>
    <w:rsid w:val="00B956BE"/>
    <w:rPr>
      <w:rFonts w:ascii="Times New Roman" w:hAnsi="Times New Roman"/>
      <w:sz w:val="24"/>
    </w:rPr>
  </w:style>
  <w:style w:type="character" w:customStyle="1" w:styleId="1f2">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4">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9">
    <w:name w:val="Текст выноски Знак"/>
    <w:basedOn w:val="a1"/>
    <w:uiPriority w:val="99"/>
    <w:semiHidden/>
    <w:rsid w:val="0011524D"/>
    <w:rPr>
      <w:rFonts w:ascii="Segoe UI" w:hAnsi="Segoe UI" w:cs="Segoe UI"/>
      <w:sz w:val="18"/>
      <w:szCs w:val="18"/>
    </w:rPr>
  </w:style>
  <w:style w:type="character" w:customStyle="1" w:styleId="affa">
    <w:name w:val="Без интервала Знак"/>
    <w:uiPriority w:val="1"/>
    <w:locked/>
    <w:rsid w:val="00CB413D"/>
    <w:rPr>
      <w:rFonts w:ascii="Times New Roman" w:hAnsi="Times New Roman"/>
      <w:sz w:val="24"/>
    </w:rPr>
  </w:style>
  <w:style w:type="character" w:customStyle="1" w:styleId="affb">
    <w:name w:val="Текст примечания Знак"/>
    <w:basedOn w:val="a1"/>
    <w:uiPriority w:val="99"/>
    <w:semiHidden/>
    <w:rsid w:val="00CB413D"/>
    <w:rPr>
      <w:rFonts w:ascii="Times New Roman" w:hAnsi="Times New Roman"/>
      <w:sz w:val="20"/>
      <w:szCs w:val="20"/>
    </w:rPr>
  </w:style>
  <w:style w:type="character" w:customStyle="1" w:styleId="1f3">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c">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d">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e">
    <w:name w:val="Основной текст Знак"/>
    <w:basedOn w:val="a1"/>
    <w:uiPriority w:val="99"/>
    <w:semiHidden/>
    <w:rsid w:val="00B956BE"/>
    <w:rPr>
      <w:rFonts w:ascii="Times New Roman" w:hAnsi="Times New Roman"/>
      <w:sz w:val="24"/>
    </w:rPr>
  </w:style>
  <w:style w:type="character" w:customStyle="1" w:styleId="1f5">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5">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
    <w:name w:val="Текст выноски Знак"/>
    <w:basedOn w:val="a1"/>
    <w:uiPriority w:val="99"/>
    <w:semiHidden/>
    <w:rsid w:val="0011524D"/>
    <w:rPr>
      <w:rFonts w:ascii="Segoe UI" w:hAnsi="Segoe UI" w:cs="Segoe UI"/>
      <w:sz w:val="18"/>
      <w:szCs w:val="18"/>
    </w:rPr>
  </w:style>
  <w:style w:type="character" w:customStyle="1" w:styleId="afff0">
    <w:name w:val="Без интервала Знак"/>
    <w:uiPriority w:val="1"/>
    <w:locked/>
    <w:rsid w:val="00CB413D"/>
    <w:rPr>
      <w:rFonts w:ascii="Times New Roman" w:hAnsi="Times New Roman"/>
      <w:sz w:val="24"/>
    </w:rPr>
  </w:style>
  <w:style w:type="character" w:customStyle="1" w:styleId="afff1">
    <w:name w:val="Текст примечания Знак"/>
    <w:basedOn w:val="a1"/>
    <w:uiPriority w:val="99"/>
    <w:semiHidden/>
    <w:rsid w:val="00CB413D"/>
    <w:rPr>
      <w:rFonts w:ascii="Times New Roman" w:hAnsi="Times New Roman"/>
      <w:sz w:val="20"/>
      <w:szCs w:val="20"/>
    </w:rPr>
  </w:style>
  <w:style w:type="character" w:customStyle="1" w:styleId="1f6">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6">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2">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3">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4">
    <w:name w:val="Цветовое выделение"/>
    <w:uiPriority w:val="99"/>
    <w:rsid w:val="00865EE6"/>
    <w:rPr>
      <w:b/>
      <w:color w:val="26282F"/>
    </w:rPr>
  </w:style>
  <w:style w:type="character" w:customStyle="1" w:styleId="2c">
    <w:name w:val="Текст примечания Знак2"/>
    <w:basedOn w:val="a1"/>
    <w:uiPriority w:val="99"/>
    <w:semiHidden/>
    <w:locked/>
    <w:rsid w:val="00095D12"/>
    <w:rPr>
      <w:rFonts w:ascii="Times New Roman" w:eastAsia="Times New Roman" w:hAnsi="Times New Roman" w:cs="Times New Roman"/>
      <w:sz w:val="20"/>
      <w:szCs w:val="20"/>
      <w:lang w:eastAsia="ru-RU"/>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5">
    <w:name w:val="Основной текст Знак"/>
    <w:basedOn w:val="a1"/>
    <w:uiPriority w:val="99"/>
    <w:semiHidden/>
    <w:rsid w:val="00B956BE"/>
    <w:rPr>
      <w:rFonts w:ascii="Times New Roman" w:hAnsi="Times New Roman"/>
      <w:sz w:val="24"/>
    </w:rPr>
  </w:style>
  <w:style w:type="character" w:customStyle="1" w:styleId="1f8">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6">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6">
    <w:name w:val="Текст выноски Знак"/>
    <w:basedOn w:val="a1"/>
    <w:uiPriority w:val="99"/>
    <w:semiHidden/>
    <w:rsid w:val="0011524D"/>
    <w:rPr>
      <w:rFonts w:ascii="Segoe UI" w:hAnsi="Segoe UI" w:cs="Segoe UI"/>
      <w:sz w:val="18"/>
      <w:szCs w:val="18"/>
    </w:rPr>
  </w:style>
  <w:style w:type="character" w:customStyle="1" w:styleId="afff7">
    <w:name w:val="Без интервала Знак"/>
    <w:uiPriority w:val="1"/>
    <w:locked/>
    <w:rsid w:val="00CB413D"/>
    <w:rPr>
      <w:rFonts w:ascii="Times New Roman" w:hAnsi="Times New Roman"/>
      <w:sz w:val="24"/>
    </w:rPr>
  </w:style>
  <w:style w:type="character" w:customStyle="1" w:styleId="afff8">
    <w:name w:val="Текст примечания Знак"/>
    <w:basedOn w:val="a1"/>
    <w:uiPriority w:val="99"/>
    <w:semiHidden/>
    <w:rsid w:val="00CB413D"/>
    <w:rPr>
      <w:rFonts w:ascii="Times New Roman" w:hAnsi="Times New Roman"/>
      <w:sz w:val="20"/>
      <w:szCs w:val="20"/>
    </w:rPr>
  </w:style>
  <w:style w:type="character" w:customStyle="1" w:styleId="1f9">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7">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9">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a">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b">
    <w:name w:val="Цветовое выделение"/>
    <w:uiPriority w:val="99"/>
    <w:rsid w:val="00865EE6"/>
    <w:rPr>
      <w:b/>
      <w:color w:val="26282F"/>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1"/>
    <w:uiPriority w:val="99"/>
    <w:semiHidden/>
    <w:rsid w:val="00B956BE"/>
    <w:rPr>
      <w:rFonts w:ascii="Times New Roman" w:hAnsi="Times New Roman"/>
      <w:sz w:val="24"/>
    </w:rPr>
  </w:style>
  <w:style w:type="character" w:customStyle="1" w:styleId="1fb">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7">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d">
    <w:name w:val="Текст выноски Знак"/>
    <w:basedOn w:val="a1"/>
    <w:uiPriority w:val="99"/>
    <w:semiHidden/>
    <w:rsid w:val="0011524D"/>
    <w:rPr>
      <w:rFonts w:ascii="Segoe UI" w:hAnsi="Segoe UI" w:cs="Segoe UI"/>
      <w:sz w:val="18"/>
      <w:szCs w:val="18"/>
    </w:rPr>
  </w:style>
  <w:style w:type="character" w:customStyle="1" w:styleId="afffe">
    <w:name w:val="Без интервала Знак"/>
    <w:uiPriority w:val="1"/>
    <w:locked/>
    <w:rsid w:val="00CB413D"/>
    <w:rPr>
      <w:rFonts w:ascii="Times New Roman" w:hAnsi="Times New Roman"/>
      <w:sz w:val="24"/>
    </w:rPr>
  </w:style>
  <w:style w:type="character" w:customStyle="1" w:styleId="affff">
    <w:name w:val="Текст примечания Знак"/>
    <w:basedOn w:val="a1"/>
    <w:uiPriority w:val="99"/>
    <w:semiHidden/>
    <w:rsid w:val="00CB413D"/>
    <w:rPr>
      <w:rFonts w:ascii="Times New Roman" w:hAnsi="Times New Roman"/>
      <w:sz w:val="20"/>
      <w:szCs w:val="20"/>
    </w:rPr>
  </w:style>
  <w:style w:type="character" w:customStyle="1" w:styleId="1fc">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8">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2">
    <w:name w:val="Цветовое выделение"/>
    <w:uiPriority w:val="99"/>
    <w:rsid w:val="00865EE6"/>
    <w:rPr>
      <w:b/>
      <w:color w:val="26282F"/>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3">
    <w:name w:val="Основной текст Знак"/>
    <w:basedOn w:val="a1"/>
    <w:uiPriority w:val="99"/>
    <w:semiHidden/>
    <w:rsid w:val="00B956BE"/>
    <w:rPr>
      <w:rFonts w:ascii="Times New Roman" w:hAnsi="Times New Roman"/>
      <w:sz w:val="24"/>
    </w:rPr>
  </w:style>
  <w:style w:type="character" w:customStyle="1" w:styleId="1fe">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8">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4">
    <w:name w:val="Текст выноски Знак"/>
    <w:basedOn w:val="a1"/>
    <w:uiPriority w:val="99"/>
    <w:semiHidden/>
    <w:rsid w:val="0011524D"/>
    <w:rPr>
      <w:rFonts w:ascii="Segoe UI" w:hAnsi="Segoe UI" w:cs="Segoe UI"/>
      <w:sz w:val="18"/>
      <w:szCs w:val="18"/>
    </w:rPr>
  </w:style>
  <w:style w:type="character" w:customStyle="1" w:styleId="affff5">
    <w:name w:val="Без интервала Знак"/>
    <w:uiPriority w:val="1"/>
    <w:locked/>
    <w:rsid w:val="00CB413D"/>
    <w:rPr>
      <w:rFonts w:ascii="Times New Roman" w:hAnsi="Times New Roman"/>
      <w:sz w:val="24"/>
    </w:rPr>
  </w:style>
  <w:style w:type="character" w:customStyle="1" w:styleId="affff6">
    <w:name w:val="Текст примечания Знак"/>
    <w:basedOn w:val="a1"/>
    <w:uiPriority w:val="99"/>
    <w:semiHidden/>
    <w:rsid w:val="00CB413D"/>
    <w:rPr>
      <w:rFonts w:ascii="Times New Roman" w:hAnsi="Times New Roman"/>
      <w:sz w:val="20"/>
      <w:szCs w:val="20"/>
    </w:rPr>
  </w:style>
  <w:style w:type="character" w:customStyle="1" w:styleId="1ff">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9">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7">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8">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9">
    <w:name w:val="Цветовое выделение"/>
    <w:uiPriority w:val="99"/>
    <w:rsid w:val="00865EE6"/>
    <w:rPr>
      <w:b/>
      <w:color w:val="26282F"/>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Заголовок 2 Знак6"/>
    <w:basedOn w:val="a1"/>
    <w:uiPriority w:val="1"/>
    <w:rsid w:val="008F2C53"/>
    <w:rPr>
      <w:rFonts w:ascii="Times New Roman" w:eastAsia="Times New Roman" w:hAnsi="Times New Roman" w:cs="Times New Roman"/>
      <w:b/>
      <w:bCs/>
      <w:sz w:val="24"/>
      <w:szCs w:val="24"/>
      <w:lang w:eastAsia="ru-RU"/>
    </w:rPr>
  </w:style>
  <w:style w:type="character" w:customStyle="1" w:styleId="affffa">
    <w:name w:val="Основной текст Знак"/>
    <w:basedOn w:val="a1"/>
    <w:link w:val="affffb"/>
    <w:uiPriority w:val="99"/>
    <w:semiHidden/>
    <w:rsid w:val="00B956BE"/>
    <w:rPr>
      <w:rFonts w:ascii="Times New Roman" w:hAnsi="Times New Roman"/>
      <w:sz w:val="24"/>
    </w:rPr>
  </w:style>
  <w:style w:type="character" w:customStyle="1" w:styleId="1ff1">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9">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c">
    <w:name w:val="Текст выноски Знак"/>
    <w:basedOn w:val="a1"/>
    <w:uiPriority w:val="99"/>
    <w:semiHidden/>
    <w:rsid w:val="0011524D"/>
    <w:rPr>
      <w:rFonts w:ascii="Segoe UI" w:hAnsi="Segoe UI" w:cs="Segoe UI"/>
      <w:sz w:val="18"/>
      <w:szCs w:val="18"/>
    </w:rPr>
  </w:style>
  <w:style w:type="character" w:customStyle="1" w:styleId="affffd">
    <w:name w:val="Без интервала Знак"/>
    <w:uiPriority w:val="1"/>
    <w:locked/>
    <w:rsid w:val="00CB413D"/>
    <w:rPr>
      <w:rFonts w:ascii="Times New Roman" w:hAnsi="Times New Roman"/>
      <w:sz w:val="24"/>
    </w:rPr>
  </w:style>
  <w:style w:type="character" w:customStyle="1" w:styleId="affffe">
    <w:name w:val="Текст примечания Знак"/>
    <w:basedOn w:val="a1"/>
    <w:link w:val="afffff"/>
    <w:uiPriority w:val="99"/>
    <w:semiHidden/>
    <w:rsid w:val="00CB413D"/>
    <w:rPr>
      <w:rFonts w:ascii="Times New Roman" w:hAnsi="Times New Roman"/>
      <w:sz w:val="20"/>
      <w:szCs w:val="20"/>
    </w:rPr>
  </w:style>
  <w:style w:type="character" w:customStyle="1" w:styleId="1ff2">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a">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f2">
    <w:name w:val="Цветовое выделение"/>
    <w:uiPriority w:val="99"/>
    <w:rsid w:val="00865EE6"/>
    <w:rPr>
      <w:b/>
      <w:color w:val="26282F"/>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3">
    <w:name w:val="Основной текст Знак"/>
    <w:basedOn w:val="a1"/>
    <w:uiPriority w:val="99"/>
    <w:semiHidden/>
    <w:rsid w:val="00E40C9D"/>
    <w:rPr>
      <w:rFonts w:ascii="Times New Roman" w:hAnsi="Times New Roman"/>
      <w:sz w:val="24"/>
    </w:rPr>
  </w:style>
  <w:style w:type="character" w:customStyle="1" w:styleId="1ff4">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a">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afffff4">
    <w:name w:val="Текст примечания Знак"/>
    <w:basedOn w:val="a1"/>
    <w:uiPriority w:val="99"/>
    <w:semiHidden/>
    <w:rsid w:val="001142D1"/>
    <w:rPr>
      <w:rFonts w:ascii="Times New Roman" w:hAnsi="Times New Roman"/>
      <w:sz w:val="20"/>
      <w:szCs w:val="20"/>
    </w:rPr>
  </w:style>
  <w:style w:type="character" w:customStyle="1" w:styleId="1ff5">
    <w:name w:val="Текст примечания Знак1"/>
    <w:basedOn w:val="a1"/>
    <w:uiPriority w:val="99"/>
    <w:rsid w:val="001142D1"/>
    <w:rPr>
      <w:rFonts w:ascii="Times New Roman" w:eastAsia="Times New Roman" w:hAnsi="Times New Roman" w:cs="Times New Roman"/>
      <w:sz w:val="20"/>
      <w:szCs w:val="20"/>
      <w:lang w:eastAsia="ru-RU"/>
    </w:rPr>
  </w:style>
  <w:style w:type="character" w:customStyle="1" w:styleId="afffff5">
    <w:name w:val="Текст выноски Знак"/>
    <w:basedOn w:val="a1"/>
    <w:uiPriority w:val="99"/>
    <w:semiHidden/>
    <w:rsid w:val="001142D1"/>
    <w:rPr>
      <w:rFonts w:ascii="Segoe UI" w:hAnsi="Segoe UI" w:cs="Segoe UI"/>
      <w:sz w:val="18"/>
      <w:szCs w:val="18"/>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7">
    <w:name w:val="Текст примечания Знак"/>
    <w:basedOn w:val="a1"/>
    <w:uiPriority w:val="99"/>
    <w:semiHidden/>
    <w:rsid w:val="00BB40CD"/>
    <w:rPr>
      <w:rFonts w:ascii="Times New Roman" w:hAnsi="Times New Roman"/>
      <w:sz w:val="20"/>
      <w:szCs w:val="20"/>
    </w:rPr>
  </w:style>
  <w:style w:type="character" w:customStyle="1" w:styleId="1ff7">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8">
    <w:name w:val="Текст выноски Знак"/>
    <w:basedOn w:val="a1"/>
    <w:uiPriority w:val="99"/>
    <w:semiHidden/>
    <w:rsid w:val="00BB40CD"/>
    <w:rPr>
      <w:rFonts w:ascii="Segoe UI" w:hAnsi="Segoe UI" w:cs="Segoe UI"/>
      <w:sz w:val="18"/>
      <w:szCs w:val="18"/>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b">
    <w:name w:val="Текст выноски Знак"/>
    <w:basedOn w:val="a1"/>
    <w:link w:val="affffa"/>
    <w:uiPriority w:val="99"/>
    <w:semiHidden/>
    <w:rsid w:val="009C76AD"/>
    <w:rPr>
      <w:rFonts w:ascii="Segoe UI" w:hAnsi="Segoe UI" w:cs="Segoe UI"/>
      <w:sz w:val="18"/>
      <w:szCs w:val="18"/>
    </w:rPr>
  </w:style>
  <w:style w:type="character" w:customStyle="1" w:styleId="afffffa">
    <w:name w:val="Текст примечания Знак"/>
    <w:basedOn w:val="a1"/>
    <w:uiPriority w:val="99"/>
    <w:semiHidden/>
    <w:rsid w:val="009C76AD"/>
    <w:rPr>
      <w:rFonts w:ascii="Times New Roman" w:hAnsi="Times New Roman"/>
      <w:sz w:val="20"/>
      <w:szCs w:val="20"/>
    </w:rPr>
  </w:style>
  <w:style w:type="character" w:customStyle="1" w:styleId="1ff9">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b">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c">
    <w:name w:val="Текст выноски Знак"/>
    <w:basedOn w:val="a1"/>
    <w:uiPriority w:val="99"/>
    <w:semiHidden/>
    <w:rsid w:val="009C76AD"/>
    <w:rPr>
      <w:rFonts w:ascii="Segoe UI" w:hAnsi="Segoe UI" w:cs="Segoe UI"/>
      <w:sz w:val="18"/>
      <w:szCs w:val="18"/>
    </w:rPr>
  </w:style>
  <w:style w:type="character" w:customStyle="1" w:styleId="afffffd">
    <w:name w:val="Текст примечания Знак"/>
    <w:basedOn w:val="a1"/>
    <w:uiPriority w:val="99"/>
    <w:semiHidden/>
    <w:rsid w:val="009C76AD"/>
    <w:rPr>
      <w:rFonts w:ascii="Times New Roman" w:hAnsi="Times New Roman"/>
      <w:sz w:val="20"/>
      <w:szCs w:val="20"/>
    </w:rPr>
  </w:style>
  <w:style w:type="character" w:customStyle="1" w:styleId="1ffb">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e">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
    <w:name w:val="Текст примечания Знак"/>
    <w:basedOn w:val="a1"/>
    <w:uiPriority w:val="99"/>
    <w:semiHidden/>
    <w:rsid w:val="00BB40CD"/>
    <w:rPr>
      <w:rFonts w:ascii="Times New Roman" w:hAnsi="Times New Roman"/>
      <w:sz w:val="20"/>
      <w:szCs w:val="20"/>
    </w:rPr>
  </w:style>
  <w:style w:type="character" w:customStyle="1" w:styleId="1ffd">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f0">
    <w:name w:val="Текст выноски Знак"/>
    <w:basedOn w:val="a1"/>
    <w:uiPriority w:val="99"/>
    <w:semiHidden/>
    <w:rsid w:val="00BB40CD"/>
    <w:rPr>
      <w:rFonts w:ascii="Segoe UI" w:hAnsi="Segoe UI" w:cs="Segoe UI"/>
      <w:sz w:val="18"/>
      <w:szCs w:val="18"/>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1">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2">
    <w:name w:val="Текст выноски Знак"/>
    <w:basedOn w:val="a1"/>
    <w:uiPriority w:val="99"/>
    <w:semiHidden/>
    <w:rsid w:val="009C76AD"/>
    <w:rPr>
      <w:rFonts w:ascii="Segoe UI" w:hAnsi="Segoe UI" w:cs="Segoe UI"/>
      <w:sz w:val="18"/>
      <w:szCs w:val="18"/>
    </w:rPr>
  </w:style>
  <w:style w:type="character" w:customStyle="1" w:styleId="affffff3">
    <w:name w:val="Текст примечания Знак"/>
    <w:basedOn w:val="a1"/>
    <w:uiPriority w:val="99"/>
    <w:semiHidden/>
    <w:rsid w:val="009C76AD"/>
    <w:rPr>
      <w:rFonts w:ascii="Times New Roman" w:hAnsi="Times New Roman"/>
      <w:sz w:val="20"/>
      <w:szCs w:val="20"/>
    </w:rPr>
  </w:style>
  <w:style w:type="character" w:customStyle="1" w:styleId="1fff">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4">
    <w:name w:val="Основной текст Знак"/>
    <w:basedOn w:val="a1"/>
    <w:link w:val="1fff1"/>
    <w:uiPriority w:val="1"/>
    <w:rsid w:val="008260EA"/>
    <w:rPr>
      <w:rFonts w:ascii="Times New Roman" w:eastAsia="Times New Roman" w:hAnsi="Times New Roman"/>
      <w:sz w:val="24"/>
      <w:szCs w:val="24"/>
      <w:lang w:val="en-US"/>
    </w:rPr>
  </w:style>
  <w:style w:type="character" w:customStyle="1" w:styleId="affffff5">
    <w:name w:val="Текст выноски Знак"/>
    <w:basedOn w:val="a1"/>
    <w:link w:val="affffff6"/>
    <w:uiPriority w:val="99"/>
    <w:semiHidden/>
    <w:rsid w:val="009C76AD"/>
    <w:rPr>
      <w:rFonts w:ascii="Segoe UI" w:hAnsi="Segoe UI" w:cs="Segoe UI"/>
      <w:sz w:val="18"/>
      <w:szCs w:val="18"/>
    </w:rPr>
  </w:style>
  <w:style w:type="character" w:customStyle="1" w:styleId="1fff2">
    <w:name w:val="Тема примечания Знак1"/>
    <w:basedOn w:val="a1"/>
    <w:link w:val="affffff7"/>
    <w:uiPriority w:val="99"/>
    <w:semiHidden/>
    <w:rsid w:val="009C76AD"/>
    <w:rPr>
      <w:rFonts w:ascii="Times New Roman" w:hAnsi="Times New Roman"/>
      <w:sz w:val="20"/>
      <w:szCs w:val="20"/>
    </w:rPr>
  </w:style>
  <w:style w:type="character" w:customStyle="1" w:styleId="1fff3">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8">
    <w:name w:val="Текст примечания Знак"/>
    <w:basedOn w:val="a1"/>
    <w:uiPriority w:val="99"/>
    <w:semiHidden/>
    <w:rsid w:val="009C2C7E"/>
    <w:rPr>
      <w:rFonts w:ascii="Times New Roman" w:hAnsi="Times New Roman"/>
      <w:sz w:val="20"/>
      <w:szCs w:val="20"/>
    </w:rPr>
  </w:style>
  <w:style w:type="character" w:customStyle="1" w:styleId="1fff5">
    <w:name w:val="Текст примечания Знак1"/>
    <w:basedOn w:val="a1"/>
    <w:uiPriority w:val="99"/>
    <w:rsid w:val="009C2C7E"/>
    <w:rPr>
      <w:rFonts w:ascii="Times New Roman" w:eastAsia="Times New Roman" w:hAnsi="Times New Roman" w:cs="Times New Roman"/>
      <w:sz w:val="20"/>
      <w:szCs w:val="20"/>
      <w:lang w:eastAsia="ru-RU"/>
    </w:rPr>
  </w:style>
  <w:style w:type="character" w:customStyle="1" w:styleId="affffff9">
    <w:name w:val="Текст выноски Знак"/>
    <w:basedOn w:val="a1"/>
    <w:uiPriority w:val="99"/>
    <w:semiHidden/>
    <w:rsid w:val="009C2C7E"/>
    <w:rPr>
      <w:rFonts w:ascii="Segoe UI" w:hAnsi="Segoe UI" w:cs="Segoe UI"/>
      <w:sz w:val="18"/>
      <w:szCs w:val="18"/>
    </w:rPr>
  </w:style>
  <w:style w:type="character" w:customStyle="1" w:styleId="1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a">
    <w:name w:val="Текст примечания Знак"/>
    <w:basedOn w:val="a1"/>
    <w:uiPriority w:val="99"/>
    <w:semiHidden/>
    <w:rsid w:val="00627DBB"/>
    <w:rPr>
      <w:rFonts w:ascii="Times New Roman" w:hAnsi="Times New Roman"/>
      <w:sz w:val="20"/>
      <w:szCs w:val="20"/>
    </w:rPr>
  </w:style>
  <w:style w:type="character" w:customStyle="1" w:styleId="1fff1">
    <w:name w:val="Текст примечания Знак1"/>
    <w:basedOn w:val="a1"/>
    <w:link w:val="affffff4"/>
    <w:uiPriority w:val="99"/>
    <w:rsid w:val="00627DBB"/>
    <w:rPr>
      <w:rFonts w:ascii="Times New Roman" w:eastAsia="Times New Roman" w:hAnsi="Times New Roman" w:cs="Times New Roman"/>
      <w:sz w:val="20"/>
      <w:szCs w:val="20"/>
      <w:lang w:eastAsia="ru-RU"/>
    </w:rPr>
  </w:style>
  <w:style w:type="character" w:customStyle="1" w:styleId="affffff6">
    <w:name w:val="Текст выноски Знак"/>
    <w:basedOn w:val="a1"/>
    <w:link w:val="affffff5"/>
    <w:uiPriority w:val="99"/>
    <w:semiHidden/>
    <w:rsid w:val="00627DBB"/>
    <w:rPr>
      <w:rFonts w:ascii="Segoe UI" w:hAnsi="Segoe UI" w:cs="Segoe UI"/>
      <w:sz w:val="18"/>
      <w:szCs w:val="18"/>
    </w:rPr>
  </w:style>
  <w:style w:type="character" w:customStyle="1" w:styleId="2fa">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b">
    <w:name w:val="Текст примечания Знак"/>
    <w:basedOn w:val="a1"/>
    <w:uiPriority w:val="99"/>
    <w:semiHidden/>
    <w:rsid w:val="00627DBB"/>
    <w:rPr>
      <w:rFonts w:ascii="Times New Roman" w:hAnsi="Times New Roman"/>
      <w:sz w:val="20"/>
      <w:szCs w:val="20"/>
    </w:rPr>
  </w:style>
  <w:style w:type="character" w:customStyle="1" w:styleId="1fff8">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c">
    <w:name w:val="Текст выноски Знак"/>
    <w:basedOn w:val="a1"/>
    <w:uiPriority w:val="99"/>
    <w:semiHidden/>
    <w:rsid w:val="00627DBB"/>
    <w:rPr>
      <w:rFonts w:ascii="Segoe UI" w:hAnsi="Segoe UI" w:cs="Segoe UI"/>
      <w:sz w:val="18"/>
      <w:szCs w:val="18"/>
    </w:rPr>
  </w:style>
  <w:style w:type="character" w:customStyle="1" w:styleId="2fc">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d">
    <w:name w:val="Текст примечания Знак"/>
    <w:basedOn w:val="a1"/>
    <w:link w:val="affffffe"/>
    <w:uiPriority w:val="99"/>
    <w:semiHidden/>
    <w:rsid w:val="00627DBB"/>
    <w:rPr>
      <w:rFonts w:ascii="Times New Roman" w:hAnsi="Times New Roman"/>
      <w:sz w:val="20"/>
      <w:szCs w:val="20"/>
    </w:rPr>
  </w:style>
  <w:style w:type="character" w:customStyle="1" w:styleId="1fffa">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
    <w:name w:val="Текст выноски Знак"/>
    <w:basedOn w:val="a1"/>
    <w:link w:val="1fffb"/>
    <w:uiPriority w:val="99"/>
    <w:semiHidden/>
    <w:rsid w:val="00627DBB"/>
    <w:rPr>
      <w:rFonts w:ascii="Segoe UI" w:hAnsi="Segoe UI" w:cs="Segoe UI"/>
      <w:sz w:val="18"/>
      <w:szCs w:val="18"/>
    </w:rPr>
  </w:style>
  <w:style w:type="character" w:customStyle="1" w:styleId="2fe">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0">
    <w:name w:val="Текст выноски Знак"/>
    <w:basedOn w:val="a1"/>
    <w:uiPriority w:val="99"/>
    <w:semiHidden/>
    <w:rsid w:val="00D922A4"/>
    <w:rPr>
      <w:rFonts w:ascii="Segoe UI" w:hAnsi="Segoe UI" w:cs="Segoe UI"/>
      <w:sz w:val="18"/>
      <w:szCs w:val="18"/>
    </w:rPr>
  </w:style>
  <w:style w:type="character" w:customStyle="1" w:styleId="afffffff1">
    <w:name w:val="Текст примечания Знак"/>
    <w:basedOn w:val="a1"/>
    <w:uiPriority w:val="99"/>
    <w:semiHidden/>
    <w:rsid w:val="00FD7583"/>
    <w:rPr>
      <w:rFonts w:ascii="Times New Roman" w:hAnsi="Times New Roman"/>
      <w:sz w:val="20"/>
      <w:szCs w:val="20"/>
    </w:rPr>
  </w:style>
  <w:style w:type="character" w:customStyle="1" w:styleId="afffffff2">
    <w:name w:val="Без интервала Знак"/>
    <w:uiPriority w:val="1"/>
    <w:locked/>
    <w:rsid w:val="00FD7583"/>
    <w:rPr>
      <w:rFonts w:ascii="Times New Roman" w:hAnsi="Times New Roman"/>
      <w:sz w:val="24"/>
    </w:rPr>
  </w:style>
  <w:style w:type="character" w:customStyle="1" w:styleId="afffffff3">
    <w:name w:val="Цветовое выделение"/>
    <w:uiPriority w:val="99"/>
    <w:rsid w:val="00FD7583"/>
    <w:rPr>
      <w:b/>
      <w:color w:val="26282F"/>
    </w:rPr>
  </w:style>
  <w:style w:type="character" w:customStyle="1" w:styleId="1fffd">
    <w:name w:val="Текст примечания Знак1"/>
    <w:basedOn w:val="a1"/>
    <w:uiPriority w:val="99"/>
    <w:rsid w:val="00FD7583"/>
    <w:rPr>
      <w:rFonts w:ascii="Times New Roman" w:eastAsia="Times New Roman" w:hAnsi="Times New Roman" w:cs="Times New Roman"/>
      <w:sz w:val="20"/>
      <w:szCs w:val="20"/>
      <w:lang w:eastAsia="ru-RU"/>
    </w:rPr>
  </w:style>
  <w:style w:type="character" w:customStyle="1" w:styleId="2ff0">
    <w:name w:val="Текст примечания Знак2"/>
    <w:basedOn w:val="a1"/>
    <w:uiPriority w:val="99"/>
    <w:rsid w:val="00FD7583"/>
    <w:rPr>
      <w:rFonts w:ascii="Times New Roman" w:eastAsia="Times New Roman" w:hAnsi="Times New Roman" w:cs="Times New Roman"/>
      <w:sz w:val="20"/>
      <w:szCs w:val="20"/>
      <w:lang w:eastAsia="ru-RU"/>
    </w:rPr>
  </w:style>
  <w:style w:type="character" w:customStyle="1" w:styleId="1fffe">
    <w:name w:val="Без интервала Знак1"/>
    <w:aliases w:val="Табличный Знак1"/>
    <w:uiPriority w:val="1"/>
    <w:locked/>
    <w:rsid w:val="00945EB5"/>
    <w:rPr>
      <w:rFonts w:ascii="Times New Roman" w:hAnsi="Times New Roman"/>
      <w:sz w:val="24"/>
    </w:rPr>
  </w:style>
  <w:style w:type="character" w:customStyle="1" w:styleId="40">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afffffff4">
    <w:name w:val="Текст выноски Знак"/>
    <w:basedOn w:val="a1"/>
    <w:uiPriority w:val="99"/>
    <w:semiHidden/>
    <w:rsid w:val="002C4364"/>
    <w:rPr>
      <w:rFonts w:ascii="Segoe UI" w:hAnsi="Segoe UI" w:cs="Segoe UI"/>
      <w:sz w:val="18"/>
      <w:szCs w:val="18"/>
    </w:rPr>
  </w:style>
  <w:style w:type="character" w:customStyle="1" w:styleId="afffffff5">
    <w:name w:val="Текст примечания Знак"/>
    <w:basedOn w:val="a1"/>
    <w:uiPriority w:val="99"/>
    <w:semiHidden/>
    <w:rsid w:val="002C4364"/>
    <w:rPr>
      <w:rFonts w:ascii="Times New Roman" w:hAnsi="Times New Roman"/>
      <w:sz w:val="20"/>
      <w:szCs w:val="20"/>
    </w:rPr>
  </w:style>
  <w:style w:type="character" w:customStyle="1" w:styleId="1ffff0">
    <w:name w:val="Текст примечания Знак1"/>
    <w:basedOn w:val="a1"/>
    <w:uiPriority w:val="99"/>
    <w:rsid w:val="002C4364"/>
    <w:rPr>
      <w:rFonts w:ascii="Times New Roman" w:eastAsia="Times New Roman" w:hAnsi="Times New Roman" w:cs="Times New Roman"/>
      <w:sz w:val="20"/>
      <w:szCs w:val="20"/>
      <w:lang w:eastAsia="ru-RU"/>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6">
    <w:name w:val="Основной текст Знак"/>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afffffff7">
    <w:name w:val="Текст примечания Знак"/>
    <w:basedOn w:val="a1"/>
    <w:uiPriority w:val="99"/>
    <w:semiHidden/>
    <w:rsid w:val="006E0A6A"/>
    <w:rPr>
      <w:rFonts w:ascii="Times New Roman" w:hAnsi="Times New Roman"/>
      <w:sz w:val="20"/>
      <w:szCs w:val="20"/>
    </w:rPr>
  </w:style>
  <w:style w:type="numbering" w:customStyle="1" w:styleId="2ff3">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ffff2">
    <w:name w:val="Текст примечания Знак1"/>
    <w:basedOn w:val="a1"/>
    <w:uiPriority w:val="99"/>
    <w:rsid w:val="006E0A6A"/>
    <w:rPr>
      <w:rFonts w:ascii="Times New Roman" w:eastAsia="Times New Roman" w:hAnsi="Times New Roman" w:cs="Times New Roman"/>
      <w:sz w:val="20"/>
      <w:szCs w:val="20"/>
      <w:lang w:eastAsia="ru-RU"/>
    </w:rPr>
  </w:style>
  <w:style w:type="character" w:customStyle="1" w:styleId="afffffff8">
    <w:name w:val="Текст выноски Знак"/>
    <w:basedOn w:val="a1"/>
    <w:uiPriority w:val="99"/>
    <w:semiHidden/>
    <w:rsid w:val="006E0A6A"/>
    <w:rPr>
      <w:rFonts w:ascii="Segoe UI" w:hAnsi="Segoe UI" w:cs="Segoe UI"/>
      <w:sz w:val="18"/>
      <w:szCs w:val="18"/>
    </w:rPr>
  </w:style>
  <w:style w:type="character" w:customStyle="1" w:styleId="afffffff9">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ПАРАГРАФ Знак,Абзац списка11 Знак"/>
    <w:uiPriority w:val="34"/>
    <w:rsid w:val="00C6020C"/>
    <w:rPr>
      <w:rFonts w:ascii="Times New Roman" w:hAnsi="Times New Roman"/>
      <w:sz w:val="24"/>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a">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e">
    <w:name w:val="Текст выноски Знак"/>
    <w:basedOn w:val="a1"/>
    <w:link w:val="affffffd"/>
    <w:uiPriority w:val="99"/>
    <w:semiHidden/>
    <w:rsid w:val="004A70EF"/>
    <w:rPr>
      <w:rFonts w:ascii="Segoe UI" w:hAnsi="Segoe UI" w:cs="Segoe UI"/>
      <w:sz w:val="18"/>
      <w:szCs w:val="18"/>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b">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c">
    <w:name w:val="Текст выноски Знак"/>
    <w:basedOn w:val="a1"/>
    <w:uiPriority w:val="99"/>
    <w:semiHidden/>
    <w:rsid w:val="004A70EF"/>
    <w:rPr>
      <w:rFonts w:ascii="Segoe UI" w:hAnsi="Segoe UI" w:cs="Segoe UI"/>
      <w:sz w:val="18"/>
      <w:szCs w:val="18"/>
    </w:rPr>
  </w:style>
  <w:style w:type="character" w:customStyle="1" w:styleId="1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d">
    <w:name w:val="Основной текст Знак"/>
    <w:basedOn w:val="a1"/>
    <w:link w:val="1ffff7"/>
    <w:uiPriority w:val="1"/>
    <w:rsid w:val="009B4517"/>
    <w:rPr>
      <w:rFonts w:ascii="Times New Roman" w:eastAsia="Times New Roman" w:hAnsi="Times New Roman"/>
      <w:sz w:val="24"/>
      <w:szCs w:val="24"/>
      <w:lang w:val="en-US"/>
    </w:rPr>
  </w:style>
  <w:style w:type="character" w:customStyle="1" w:styleId="afffffffe">
    <w:name w:val="Текст выноски Знак"/>
    <w:basedOn w:val="a1"/>
    <w:uiPriority w:val="99"/>
    <w:semiHidden/>
    <w:rsid w:val="004A70EF"/>
    <w:rPr>
      <w:rFonts w:ascii="Segoe UI" w:hAnsi="Segoe UI" w:cs="Segoe UI"/>
      <w:sz w:val="18"/>
      <w:szCs w:val="18"/>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affffffff">
    <w:name w:val="Текст примечания Знак"/>
    <w:basedOn w:val="a1"/>
    <w:uiPriority w:val="99"/>
    <w:semiHidden/>
    <w:rsid w:val="001A5822"/>
    <w:rPr>
      <w:rFonts w:ascii="Times New Roman" w:hAnsi="Times New Roman"/>
      <w:sz w:val="20"/>
      <w:szCs w:val="20"/>
    </w:rPr>
  </w:style>
  <w:style w:type="character" w:customStyle="1" w:styleId="1ffffa">
    <w:name w:val="Текст примечания Знак1"/>
    <w:basedOn w:val="a1"/>
    <w:uiPriority w:val="99"/>
    <w:rsid w:val="001A5822"/>
    <w:rPr>
      <w:rFonts w:ascii="Times New Roman" w:eastAsia="Times New Roman" w:hAnsi="Times New Roman" w:cs="Times New Roman"/>
      <w:sz w:val="20"/>
      <w:szCs w:val="20"/>
      <w:lang w:eastAsia="ru-RU"/>
    </w:rPr>
  </w:style>
  <w:style w:type="character" w:customStyle="1" w:styleId="affffffff0">
    <w:name w:val="Текст выноски Знак"/>
    <w:basedOn w:val="a1"/>
    <w:uiPriority w:val="99"/>
    <w:semiHidden/>
    <w:rsid w:val="001A5822"/>
    <w:rPr>
      <w:rFonts w:ascii="Segoe UI" w:hAnsi="Segoe UI" w:cs="Segoe UI"/>
      <w:sz w:val="18"/>
      <w:szCs w:val="18"/>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1">
    <w:name w:val="Текст примечания Знак"/>
    <w:basedOn w:val="a1"/>
    <w:uiPriority w:val="99"/>
    <w:semiHidden/>
    <w:rsid w:val="00182CDB"/>
    <w:rPr>
      <w:rFonts w:ascii="Times New Roman" w:hAnsi="Times New Roman"/>
      <w:sz w:val="20"/>
      <w:szCs w:val="20"/>
    </w:rPr>
  </w:style>
  <w:style w:type="character" w:customStyle="1" w:styleId="1ffffd">
    <w:name w:val="Текст примечания Знак1"/>
    <w:basedOn w:val="a1"/>
    <w:uiPriority w:val="99"/>
    <w:rsid w:val="00182CDB"/>
    <w:rPr>
      <w:rFonts w:ascii="Times New Roman" w:eastAsia="Times New Roman" w:hAnsi="Times New Roman" w:cs="Times New Roman"/>
      <w:sz w:val="20"/>
      <w:szCs w:val="20"/>
      <w:lang w:eastAsia="ru-RU"/>
    </w:rPr>
  </w:style>
  <w:style w:type="character" w:customStyle="1" w:styleId="affffffff2">
    <w:name w:val="Текст выноски Знак"/>
    <w:basedOn w:val="a1"/>
    <w:uiPriority w:val="99"/>
    <w:semiHidden/>
    <w:rsid w:val="00182CDB"/>
    <w:rPr>
      <w:rFonts w:ascii="Segoe UI" w:hAnsi="Segoe UI" w:cs="Segoe UI"/>
      <w:sz w:val="18"/>
      <w:szCs w:val="18"/>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3">
    <w:name w:val="Текст выноски Знак"/>
    <w:basedOn w:val="a1"/>
    <w:uiPriority w:val="99"/>
    <w:semiHidden/>
    <w:rsid w:val="00D2751F"/>
    <w:rPr>
      <w:rFonts w:ascii="Segoe UI" w:hAnsi="Segoe UI" w:cs="Segoe UI"/>
      <w:sz w:val="18"/>
      <w:szCs w:val="18"/>
    </w:rPr>
  </w:style>
  <w:style w:type="character" w:customStyle="1" w:styleId="affffffff4">
    <w:name w:val="Текст примечания Знак"/>
    <w:basedOn w:val="a1"/>
    <w:uiPriority w:val="99"/>
    <w:semiHidden/>
    <w:rsid w:val="00D2751F"/>
    <w:rPr>
      <w:rFonts w:ascii="Times New Roman" w:hAnsi="Times New Roman"/>
      <w:sz w:val="20"/>
      <w:szCs w:val="20"/>
    </w:rPr>
  </w:style>
  <w:style w:type="character" w:customStyle="1" w:styleId="1fffff1">
    <w:name w:val="Текст примечания Знак1"/>
    <w:basedOn w:val="a1"/>
    <w:uiPriority w:val="99"/>
    <w:rsid w:val="00D2751F"/>
    <w:rPr>
      <w:rFonts w:ascii="Times New Roman" w:eastAsia="Times New Roman" w:hAnsi="Times New Roman" w:cs="Times New Roman"/>
      <w:sz w:val="20"/>
      <w:szCs w:val="20"/>
      <w:lang w:eastAsia="ru-RU"/>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affffffff5">
    <w:name w:val="Текст выноски Знак"/>
    <w:basedOn w:val="a1"/>
    <w:uiPriority w:val="99"/>
    <w:semiHidden/>
    <w:rsid w:val="006C4D4C"/>
    <w:rPr>
      <w:rFonts w:ascii="Segoe UI" w:hAnsi="Segoe UI" w:cs="Segoe UI"/>
      <w:sz w:val="18"/>
      <w:szCs w:val="18"/>
    </w:rPr>
  </w:style>
  <w:style w:type="character" w:customStyle="1" w:styleId="affffffff6">
    <w:name w:val="Текст примечания Знак"/>
    <w:basedOn w:val="a1"/>
    <w:uiPriority w:val="99"/>
    <w:semiHidden/>
    <w:rsid w:val="006C4D4C"/>
    <w:rPr>
      <w:rFonts w:ascii="Times New Roman" w:hAnsi="Times New Roman"/>
      <w:sz w:val="20"/>
      <w:szCs w:val="20"/>
    </w:rPr>
  </w:style>
  <w:style w:type="character" w:customStyle="1" w:styleId="1fffff3">
    <w:name w:val="Текст примечания Знак1"/>
    <w:basedOn w:val="a1"/>
    <w:uiPriority w:val="99"/>
    <w:rsid w:val="006C4D4C"/>
    <w:rPr>
      <w:rFonts w:ascii="Times New Roman" w:eastAsia="Times New Roman" w:hAnsi="Times New Roman" w:cs="Times New Roman"/>
      <w:sz w:val="20"/>
      <w:szCs w:val="20"/>
      <w:lang w:eastAsia="ru-RU"/>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affffffff7">
    <w:name w:val="Текст выноски Знак"/>
    <w:basedOn w:val="a1"/>
    <w:uiPriority w:val="99"/>
    <w:semiHidden/>
    <w:rsid w:val="00FD263E"/>
    <w:rPr>
      <w:rFonts w:ascii="Segoe UI" w:hAnsi="Segoe UI" w:cs="Segoe UI"/>
      <w:sz w:val="18"/>
      <w:szCs w:val="18"/>
    </w:rPr>
  </w:style>
  <w:style w:type="character" w:customStyle="1" w:styleId="1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8">
    <w:name w:val="Текст выноски Знак"/>
    <w:basedOn w:val="a1"/>
    <w:uiPriority w:val="99"/>
    <w:semiHidden/>
    <w:rsid w:val="0040303F"/>
    <w:rPr>
      <w:rFonts w:ascii="Segoe UI" w:hAnsi="Segoe UI" w:cs="Segoe UI"/>
      <w:sz w:val="18"/>
      <w:szCs w:val="18"/>
    </w:rPr>
  </w:style>
  <w:style w:type="character" w:customStyle="1" w:styleId="affffffff9">
    <w:name w:val="Текст примечания Знак"/>
    <w:basedOn w:val="a1"/>
    <w:uiPriority w:val="99"/>
    <w:semiHidden/>
    <w:rsid w:val="0040303F"/>
    <w:rPr>
      <w:rFonts w:ascii="Times New Roman" w:hAnsi="Times New Roman"/>
      <w:sz w:val="20"/>
      <w:szCs w:val="20"/>
    </w:rPr>
  </w:style>
  <w:style w:type="character" w:customStyle="1" w:styleId="1fffff7">
    <w:name w:val="Текст примечания Знак1"/>
    <w:basedOn w:val="a1"/>
    <w:uiPriority w:val="99"/>
    <w:rsid w:val="0040303F"/>
    <w:rPr>
      <w:rFonts w:ascii="Times New Roman" w:eastAsia="Times New Roman" w:hAnsi="Times New Roman" w:cs="Times New Roman"/>
      <w:sz w:val="20"/>
      <w:szCs w:val="20"/>
      <w:lang w:eastAsia="ru-RU"/>
    </w:rPr>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a">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b">
    <w:name w:val="Текст примечания Знак"/>
    <w:basedOn w:val="a1"/>
    <w:uiPriority w:val="99"/>
    <w:semiHidden/>
    <w:rsid w:val="0082302F"/>
    <w:rPr>
      <w:rFonts w:ascii="Times New Roman" w:hAnsi="Times New Roman"/>
      <w:sz w:val="20"/>
      <w:szCs w:val="20"/>
    </w:rPr>
  </w:style>
  <w:style w:type="character" w:customStyle="1" w:styleId="1ffff7">
    <w:name w:val="Текст примечания Знак1"/>
    <w:basedOn w:val="a1"/>
    <w:link w:val="afffffffd"/>
    <w:uiPriority w:val="99"/>
    <w:rsid w:val="0082302F"/>
    <w:rPr>
      <w:rFonts w:ascii="Times New Roman" w:eastAsia="Times New Roman" w:hAnsi="Times New Roman" w:cs="Times New Roman"/>
      <w:sz w:val="20"/>
      <w:szCs w:val="20"/>
      <w:lang w:eastAsia="ru-RU"/>
    </w:rPr>
  </w:style>
  <w:style w:type="character" w:customStyle="1" w:styleId="affffffffc">
    <w:name w:val="Текст выноски Знак"/>
    <w:basedOn w:val="a1"/>
    <w:uiPriority w:val="99"/>
    <w:semiHidden/>
    <w:rsid w:val="0082302F"/>
    <w:rPr>
      <w:rFonts w:ascii="Segoe UI" w:hAnsi="Segoe UI" w:cs="Segoe UI"/>
      <w:sz w:val="18"/>
      <w:szCs w:val="18"/>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d">
    <w:name w:val="Текст примечания Знак"/>
    <w:basedOn w:val="a1"/>
    <w:uiPriority w:val="99"/>
    <w:semiHidden/>
    <w:rsid w:val="00841420"/>
    <w:rPr>
      <w:rFonts w:ascii="Times New Roman" w:hAnsi="Times New Roman"/>
      <w:sz w:val="20"/>
      <w:szCs w:val="20"/>
    </w:rPr>
  </w:style>
  <w:style w:type="character" w:customStyle="1" w:styleId="1fffffc">
    <w:name w:val="Текст примечания Знак1"/>
    <w:basedOn w:val="a1"/>
    <w:uiPriority w:val="99"/>
    <w:semiHidden/>
    <w:locked/>
    <w:rsid w:val="00841420"/>
    <w:rPr>
      <w:rFonts w:ascii="Times New Roman" w:eastAsia="Times New Roman" w:hAnsi="Times New Roman" w:cs="Times New Roman"/>
      <w:sz w:val="20"/>
      <w:szCs w:val="20"/>
      <w:lang w:eastAsia="ru-RU"/>
    </w:rPr>
  </w:style>
  <w:style w:type="character" w:customStyle="1" w:styleId="affffffffe">
    <w:name w:val="Текст выноски Знак"/>
    <w:basedOn w:val="a1"/>
    <w:uiPriority w:val="99"/>
    <w:semiHidden/>
    <w:rsid w:val="00841420"/>
    <w:rPr>
      <w:rFonts w:ascii="Segoe UI" w:hAnsi="Segoe UI" w:cs="Segoe UI"/>
      <w:sz w:val="18"/>
      <w:szCs w:val="18"/>
    </w:rPr>
  </w:style>
  <w:style w:type="paragraph" w:styleId="affffff7">
    <w:name w:val="annotation subject"/>
    <w:basedOn w:val="ad"/>
    <w:next w:val="ad"/>
    <w:link w:val="1fff2"/>
    <w:uiPriority w:val="99"/>
    <w:semiHidden/>
    <w:unhideWhenUsed/>
    <w:rsid w:val="00841420"/>
    <w:rPr>
      <w:rFonts w:eastAsiaTheme="minorHAnsi"/>
      <w:b/>
      <w:bCs/>
    </w:rPr>
  </w:style>
  <w:style w:type="character" w:customStyle="1" w:styleId="afffffffff">
    <w:name w:val="Тема примечания Знак"/>
    <w:basedOn w:val="1fffa"/>
    <w:uiPriority w:val="99"/>
    <w:semiHidden/>
    <w:rsid w:val="00841420"/>
    <w:rPr>
      <w:rFonts w:ascii="Times New Roman" w:eastAsia="Times New Roman" w:hAnsi="Times New Roman" w:cs="Times New Roman"/>
      <w:b/>
      <w:bCs/>
      <w:sz w:val="20"/>
      <w:szCs w:val="20"/>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0">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fff8">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5911D2"/>
  </w:style>
  <w:style w:type="character" w:customStyle="1" w:styleId="1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1">
    <w:name w:val="Основной текст Знак"/>
    <w:basedOn w:val="a1"/>
    <w:link w:val="1ffffff"/>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2">
    <w:name w:val="Основной текст Знак"/>
    <w:basedOn w:val="a1"/>
    <w:uiPriority w:val="99"/>
    <w:semiHidden/>
    <w:rsid w:val="00C62FEE"/>
    <w:rPr>
      <w:rFonts w:ascii="Times New Roman" w:hAnsi="Times New Roman"/>
      <w:sz w:val="24"/>
    </w:rPr>
  </w:style>
  <w:style w:type="character" w:customStyle="1" w:styleId="1ffffff5">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d">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afffffffff3">
    <w:name w:val="Текст выноски Знак"/>
    <w:basedOn w:val="a1"/>
    <w:uiPriority w:val="99"/>
    <w:semiHidden/>
    <w:rsid w:val="00EB2274"/>
    <w:rPr>
      <w:rFonts w:ascii="Segoe UI" w:hAnsi="Segoe UI" w:cs="Segoe UI"/>
      <w:sz w:val="18"/>
      <w:szCs w:val="18"/>
    </w:rPr>
  </w:style>
  <w:style w:type="character" w:customStyle="1" w:styleId="afffffffff4">
    <w:name w:val="Текст примечания Знак"/>
    <w:basedOn w:val="a1"/>
    <w:uiPriority w:val="99"/>
    <w:semiHidden/>
    <w:rsid w:val="00EB2274"/>
    <w:rPr>
      <w:rFonts w:ascii="Times New Roman" w:hAnsi="Times New Roman"/>
      <w:sz w:val="20"/>
      <w:szCs w:val="20"/>
    </w:rPr>
  </w:style>
  <w:style w:type="character" w:customStyle="1" w:styleId="1ffffff6">
    <w:name w:val="Текст примечания Знак1"/>
    <w:basedOn w:val="a1"/>
    <w:uiPriority w:val="99"/>
    <w:rsid w:val="00EB2274"/>
    <w:rPr>
      <w:rFonts w:ascii="Times New Roman" w:eastAsia="Times New Roman" w:hAnsi="Times New Roman" w:cs="Times New Roman"/>
      <w:sz w:val="20"/>
      <w:szCs w:val="20"/>
      <w:lang w:eastAsia="ru-RU"/>
    </w:rPr>
  </w:style>
  <w:style w:type="character" w:customStyle="1" w:styleId="1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fffffff5">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fffffff6">
    <w:name w:val="Основной текст Знак"/>
    <w:basedOn w:val="a1"/>
    <w:uiPriority w:val="99"/>
    <w:semiHidden/>
    <w:rsid w:val="004E7EAE"/>
    <w:rPr>
      <w:rFonts w:ascii="Times New Roman" w:hAnsi="Times New Roman"/>
      <w:sz w:val="24"/>
    </w:rPr>
  </w:style>
  <w:style w:type="character" w:customStyle="1" w:styleId="1ffffffe">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ffffff7">
    <w:name w:val="таблица"/>
    <w:basedOn w:val="a"/>
    <w:qFormat/>
    <w:rsid w:val="0043575B"/>
    <w:pPr>
      <w:ind w:left="-57" w:right="-57"/>
      <w:jc w:val="center"/>
    </w:pPr>
    <w:rPr>
      <w:rFonts w:eastAsia="Times New Roman" w:cs="Times New Roman"/>
      <w:szCs w:val="24"/>
      <w:lang w:eastAsia="ru-RU"/>
    </w:rPr>
  </w:style>
  <w:style w:type="character" w:customStyle="1" w:styleId="afffffffff8">
    <w:name w:val="таблица Знак"/>
    <w:basedOn w:val="a1"/>
    <w:rsid w:val="0043575B"/>
    <w:rPr>
      <w:rFonts w:ascii="Times New Roman" w:eastAsia="Times New Roman" w:hAnsi="Times New Roman" w:cs="Times New Roman"/>
      <w:sz w:val="24"/>
      <w:szCs w:val="24"/>
      <w:lang w:eastAsia="ru-RU"/>
    </w:rPr>
  </w:style>
  <w:style w:type="character" w:customStyle="1" w:styleId="23f2">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9">
    <w:name w:val="Основной текст Знак"/>
    <w:basedOn w:val="a1"/>
    <w:uiPriority w:val="99"/>
    <w:semiHidden/>
    <w:rsid w:val="00445E20"/>
    <w:rPr>
      <w:rFonts w:ascii="Times New Roman" w:hAnsi="Times New Roman"/>
      <w:sz w:val="24"/>
    </w:rPr>
  </w:style>
  <w:style w:type="character" w:customStyle="1" w:styleId="1fffffff5">
    <w:name w:val="Основной текст Знак1"/>
    <w:basedOn w:val="a1"/>
    <w:uiPriority w:val="1"/>
    <w:rsid w:val="00445E20"/>
    <w:rPr>
      <w:rFonts w:ascii="Times New Roman" w:eastAsia="Times New Roman" w:hAnsi="Times New Roman"/>
      <w:sz w:val="24"/>
      <w:szCs w:val="24"/>
      <w:lang w:val="en-US"/>
    </w:rPr>
  </w:style>
  <w:style w:type="character" w:customStyle="1" w:styleId="23f6">
    <w:name w:val="Заголовок 2 Знак3"/>
    <w:basedOn w:val="a1"/>
    <w:uiPriority w:val="1"/>
    <w:rsid w:val="00445E20"/>
    <w:rPr>
      <w:rFonts w:ascii="Times New Roman" w:eastAsia="Times New Roman" w:hAnsi="Times New Roman" w:cs="Times New Roman"/>
      <w:b/>
      <w:bCs/>
      <w:sz w:val="24"/>
      <w:szCs w:val="24"/>
      <w:lang w:eastAsia="ru-RU"/>
    </w:rPr>
  </w:style>
  <w:style w:type="character" w:customStyle="1" w:styleId="1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a">
    <w:name w:val="Основной текст Знак"/>
    <w:basedOn w:val="a1"/>
    <w:uiPriority w:val="99"/>
    <w:semiHidden/>
    <w:rsid w:val="00F108D8"/>
    <w:rPr>
      <w:rFonts w:ascii="Times New Roman" w:hAnsi="Times New Roman"/>
      <w:sz w:val="24"/>
    </w:rPr>
  </w:style>
  <w:style w:type="character" w:customStyle="1" w:styleId="1ffffff">
    <w:name w:val="Основной текст Знак1"/>
    <w:basedOn w:val="a1"/>
    <w:link w:val="afffffffff1"/>
    <w:uiPriority w:val="1"/>
    <w:rsid w:val="00F108D8"/>
    <w:rPr>
      <w:rFonts w:ascii="Times New Roman" w:eastAsia="Times New Roman" w:hAnsi="Times New Roman"/>
      <w:sz w:val="24"/>
      <w:szCs w:val="24"/>
      <w:lang w:val="en-US"/>
    </w:rPr>
  </w:style>
  <w:style w:type="character" w:customStyle="1" w:styleId="23f9">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b">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c">
    <w:name w:val="Цветовое выделение"/>
    <w:uiPriority w:val="99"/>
    <w:rsid w:val="00A01F9A"/>
    <w:rPr>
      <w:b/>
      <w:bCs w:val="0"/>
      <w:color w:val="26282F"/>
    </w:rPr>
  </w:style>
  <w:style w:type="character" w:customStyle="1" w:styleId="afffffffffd">
    <w:name w:val="Текст примечания Знак"/>
    <w:basedOn w:val="a1"/>
    <w:uiPriority w:val="99"/>
    <w:semiHidden/>
    <w:rsid w:val="00C254BA"/>
    <w:rPr>
      <w:rFonts w:ascii="Times New Roman" w:hAnsi="Times New Roman"/>
      <w:sz w:val="20"/>
      <w:szCs w:val="20"/>
    </w:rPr>
  </w:style>
  <w:style w:type="character" w:customStyle="1" w:styleId="1fffffffc">
    <w:name w:val="Текст примечания Знак1"/>
    <w:basedOn w:val="a1"/>
    <w:uiPriority w:val="99"/>
    <w:semiHidden/>
    <w:locked/>
    <w:rsid w:val="00C254BA"/>
    <w:rPr>
      <w:rFonts w:ascii="Times New Roman" w:eastAsia="Times New Roman" w:hAnsi="Times New Roman" w:cs="Times New Roman"/>
      <w:sz w:val="20"/>
      <w:szCs w:val="20"/>
      <w:lang w:eastAsia="ru-RU"/>
    </w:rPr>
  </w:style>
  <w:style w:type="character" w:customStyle="1" w:styleId="afffff">
    <w:name w:val="Текст выноски Знак"/>
    <w:basedOn w:val="a1"/>
    <w:link w:val="affffe"/>
    <w:uiPriority w:val="99"/>
    <w:semiHidden/>
    <w:rsid w:val="00C254BA"/>
    <w:rPr>
      <w:rFonts w:ascii="Segoe UI" w:hAnsi="Segoe UI" w:cs="Segoe UI"/>
      <w:sz w:val="18"/>
      <w:szCs w:val="18"/>
    </w:rPr>
  </w:style>
  <w:style w:type="character" w:customStyle="1" w:styleId="1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e">
    <w:name w:val="Основной текст Знак"/>
    <w:basedOn w:val="a1"/>
    <w:uiPriority w:val="99"/>
    <w:semiHidden/>
    <w:rsid w:val="00F108D8"/>
    <w:rPr>
      <w:rFonts w:ascii="Times New Roman" w:hAnsi="Times New Roman"/>
      <w:sz w:val="24"/>
    </w:rPr>
  </w:style>
  <w:style w:type="character" w:customStyle="1" w:styleId="1fffffffe">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a">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f">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f0">
    <w:name w:val="Цветовое выделение"/>
    <w:uiPriority w:val="99"/>
    <w:rsid w:val="00A01F9A"/>
    <w:rPr>
      <w:b/>
      <w:bCs w:val="0"/>
      <w:color w:val="26282F"/>
    </w:rPr>
  </w:style>
  <w:style w:type="character" w:customStyle="1" w:styleId="affffffffff1">
    <w:name w:val="Текст примечания Знак"/>
    <w:basedOn w:val="a1"/>
    <w:uiPriority w:val="99"/>
    <w:semiHidden/>
    <w:rsid w:val="00C254BA"/>
    <w:rPr>
      <w:rFonts w:ascii="Times New Roman" w:hAnsi="Times New Roman"/>
      <w:sz w:val="20"/>
      <w:szCs w:val="20"/>
    </w:rPr>
  </w:style>
  <w:style w:type="character" w:customStyle="1" w:styleId="1fffb">
    <w:name w:val="Текст примечания Знак1"/>
    <w:basedOn w:val="a1"/>
    <w:link w:val="afffffff"/>
    <w:uiPriority w:val="99"/>
    <w:locked/>
    <w:rsid w:val="00C254BA"/>
    <w:rPr>
      <w:rFonts w:ascii="Times New Roman" w:eastAsia="Times New Roman" w:hAnsi="Times New Roman" w:cs="Times New Roman"/>
      <w:sz w:val="20"/>
      <w:szCs w:val="20"/>
      <w:lang w:eastAsia="ru-RU"/>
    </w:rPr>
  </w:style>
  <w:style w:type="character" w:customStyle="1" w:styleId="affffffffff2">
    <w:name w:val="Текст выноски Знак"/>
    <w:basedOn w:val="a1"/>
    <w:uiPriority w:val="99"/>
    <w:semiHidden/>
    <w:rsid w:val="00C254BA"/>
    <w:rPr>
      <w:rFonts w:ascii="Segoe UI" w:hAnsi="Segoe UI" w:cs="Segoe UI"/>
      <w:sz w:val="18"/>
      <w:szCs w:val="18"/>
    </w:rPr>
  </w:style>
  <w:style w:type="character" w:customStyle="1" w:styleId="280">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1">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fffff3">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fffffffff3">
    <w:name w:val="Гипертекстовая ссылка"/>
    <w:basedOn w:val="a1"/>
    <w:uiPriority w:val="99"/>
    <w:rsid w:val="00452493"/>
    <w:rPr>
      <w:b w:val="0"/>
      <w:bCs w:val="0"/>
      <w:color w:val="106BBE"/>
    </w:rPr>
  </w:style>
  <w:style w:type="character" w:customStyle="1" w:styleId="2fffff4">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12">
    <w:name w:val="Верхний колонтитул Знак1"/>
    <w:basedOn w:val="a1"/>
    <w:link w:val="a9"/>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fb">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f4">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f5">
    <w:name w:val="Цветовое выделение"/>
    <w:link w:val="affffffffff6"/>
    <w:uiPriority w:val="99"/>
    <w:rsid w:val="00A01F9A"/>
    <w:rPr>
      <w:b/>
      <w:bCs w:val="0"/>
      <w:color w:val="26282F"/>
    </w:rPr>
  </w:style>
  <w:style w:type="character" w:customStyle="1" w:styleId="affffffffff7">
    <w:name w:val="Текст примечания Знак"/>
    <w:basedOn w:val="a1"/>
    <w:uiPriority w:val="99"/>
    <w:semiHidden/>
    <w:rsid w:val="00C254BA"/>
    <w:rPr>
      <w:rFonts w:ascii="Times New Roman" w:hAnsi="Times New Roman"/>
      <w:sz w:val="20"/>
      <w:szCs w:val="20"/>
    </w:rPr>
  </w:style>
  <w:style w:type="character" w:customStyle="1" w:styleId="5">
    <w:name w:val="Текст примечания Знак5"/>
    <w:basedOn w:val="a1"/>
    <w:link w:val="af2"/>
    <w:uiPriority w:val="99"/>
    <w:locked/>
    <w:rsid w:val="00C254BA"/>
    <w:rPr>
      <w:rFonts w:ascii="Times New Roman" w:eastAsia="Times New Roman" w:hAnsi="Times New Roman" w:cs="Times New Roman"/>
      <w:sz w:val="20"/>
      <w:szCs w:val="20"/>
      <w:lang w:eastAsia="ru-RU"/>
    </w:rPr>
  </w:style>
  <w:style w:type="character" w:customStyle="1" w:styleId="affffffffff8">
    <w:name w:val="Текст выноски Знак"/>
    <w:basedOn w:val="a1"/>
    <w:uiPriority w:val="99"/>
    <w:semiHidden/>
    <w:rsid w:val="00C254BA"/>
    <w:rPr>
      <w:rFonts w:ascii="Segoe UI" w:hAnsi="Segoe UI" w:cs="Segoe UI"/>
      <w:sz w:val="18"/>
      <w:szCs w:val="18"/>
    </w:rPr>
  </w:style>
  <w:style w:type="character" w:customStyle="1" w:styleId="281">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aliases w:val="Оглавление 2 Знак Знак3,Заголовок 2 Знак5 Знак Знак2,Оглавление 2 Знак Знак Знак Знак3,Заголовок 2 Знак5 Знак Знак Знак Знак2,Оглавление 2 Знак Знак Знак Знак Знак Знак3,Заголовок 2 Знак5 Знак Знак Знак Знак Знак Знак"/>
    <w:link w:val="2"/>
    <w:uiPriority w:val="1"/>
    <w:locked/>
    <w:rsid w:val="00C06821"/>
    <w:rPr>
      <w:rFonts w:ascii="Times New Roman" w:hAnsi="Times New Roman"/>
      <w:sz w:val="24"/>
    </w:rPr>
  </w:style>
  <w:style w:type="character" w:customStyle="1" w:styleId="affffffffff9">
    <w:name w:val="Гипертекстовая ссылка"/>
    <w:basedOn w:val="a1"/>
    <w:uiPriority w:val="99"/>
    <w:rsid w:val="00452493"/>
    <w:rPr>
      <w:b w:val="0"/>
      <w:bCs w:val="0"/>
      <w:color w:val="106BBE"/>
    </w:rPr>
  </w:style>
  <w:style w:type="character" w:customStyle="1" w:styleId="2fffff6">
    <w:name w:val="Текст примечания Знак2"/>
    <w:basedOn w:val="a1"/>
    <w:uiPriority w:val="99"/>
    <w:locked/>
    <w:rsid w:val="009448B3"/>
    <w:rPr>
      <w:rFonts w:ascii="Times New Roman" w:eastAsia="Times New Roman" w:hAnsi="Times New Roman" w:cs="Times New Roman"/>
      <w:sz w:val="20"/>
      <w:szCs w:val="20"/>
      <w:lang w:eastAsia="ru-RU"/>
    </w:rPr>
  </w:style>
  <w:style w:type="character" w:customStyle="1" w:styleId="1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c">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a">
    <w:name w:val="Основной текст Знак"/>
    <w:basedOn w:val="a1"/>
    <w:uiPriority w:val="99"/>
    <w:semiHidden/>
    <w:rsid w:val="00D45E12"/>
    <w:rPr>
      <w:rFonts w:ascii="Times New Roman" w:hAnsi="Times New Roman"/>
      <w:sz w:val="24"/>
    </w:rPr>
  </w:style>
  <w:style w:type="character" w:customStyle="1" w:styleId="1ffffffff2">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9"/>
    <w:rsid w:val="00D45E12"/>
    <w:rPr>
      <w:rFonts w:ascii="Times New Roman" w:eastAsia="Times New Roman" w:hAnsi="Times New Roman"/>
      <w:sz w:val="24"/>
      <w:szCs w:val="24"/>
      <w:lang w:val="en-US"/>
    </w:rPr>
  </w:style>
  <w:style w:type="character" w:customStyle="1" w:styleId="23fd">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2">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b">
    <w:name w:val="Основной текст Знак"/>
    <w:basedOn w:val="a1"/>
    <w:uiPriority w:val="99"/>
    <w:semiHidden/>
    <w:rsid w:val="00E72725"/>
    <w:rPr>
      <w:rFonts w:ascii="Times New Roman" w:hAnsi="Times New Roman"/>
      <w:sz w:val="24"/>
    </w:rPr>
  </w:style>
  <w:style w:type="character" w:customStyle="1" w:styleId="1ffffffff5">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e">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0">
    <w:name w:val="Заголовок 2 Знак"/>
    <w:aliases w:val="Заголовок 2 Знак5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1">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0">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2">
    <w:name w:val="Заголовок 2 Знак"/>
    <w:aliases w:val="Заголовок 2 Знак5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1">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ffffffc">
    <w:name w:val="Основной текст Знак"/>
    <w:basedOn w:val="a1"/>
    <w:uiPriority w:val="99"/>
    <w:semiHidden/>
    <w:rsid w:val="003911C9"/>
    <w:rPr>
      <w:rFonts w:ascii="Times New Roman" w:hAnsi="Times New Roman"/>
      <w:sz w:val="24"/>
    </w:rPr>
  </w:style>
  <w:style w:type="character" w:customStyle="1" w:styleId="243">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f3">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ffffffd">
    <w:name w:val="Основной текст Знак"/>
    <w:basedOn w:val="a1"/>
    <w:link w:val="affffffffffe"/>
    <w:uiPriority w:val="1"/>
    <w:rsid w:val="00300D72"/>
    <w:rPr>
      <w:rFonts w:ascii="Times New Roman" w:hAnsi="Times New Roman"/>
      <w:sz w:val="24"/>
    </w:rPr>
  </w:style>
  <w:style w:type="character" w:customStyle="1" w:styleId="10">
    <w:name w:val="Основной текст Знак1"/>
    <w:basedOn w:val="a1"/>
    <w:link w:val="a8"/>
    <w:uiPriority w:val="1"/>
    <w:rsid w:val="00300D72"/>
    <w:rPr>
      <w:rFonts w:ascii="Times New Roman" w:eastAsia="Times New Roman" w:hAnsi="Times New Roman"/>
      <w:sz w:val="24"/>
      <w:szCs w:val="24"/>
      <w:lang w:val="en-US"/>
    </w:rPr>
  </w:style>
  <w:style w:type="character" w:customStyle="1" w:styleId="23ff2">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4">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fffffff6">
    <w:name w:val="Текст выноски Знак"/>
    <w:basedOn w:val="a1"/>
    <w:link w:val="affffffffff5"/>
    <w:uiPriority w:val="99"/>
    <w:semiHidden/>
    <w:rsid w:val="00AC3418"/>
    <w:rPr>
      <w:rFonts w:ascii="Segoe UI" w:hAnsi="Segoe UI" w:cs="Segoe UI"/>
      <w:sz w:val="18"/>
      <w:szCs w:val="18"/>
    </w:rPr>
  </w:style>
  <w:style w:type="character" w:customStyle="1" w:styleId="3b">
    <w:name w:val="Заголовок 3 Знак"/>
    <w:basedOn w:val="a1"/>
    <w:uiPriority w:val="1"/>
    <w:rsid w:val="00001932"/>
    <w:rPr>
      <w:rFonts w:asciiTheme="majorHAnsi" w:eastAsiaTheme="majorEastAsia" w:hAnsiTheme="majorHAnsi" w:cstheme="majorBidi"/>
      <w:color w:val="1F4D78" w:themeColor="accent1" w:themeShade="7F"/>
      <w:sz w:val="24"/>
      <w:szCs w:val="24"/>
    </w:rPr>
  </w:style>
  <w:style w:type="paragraph" w:customStyle="1" w:styleId="Default">
    <w:name w:val="Default"/>
    <w:qFormat/>
    <w:rsid w:val="00001932"/>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qFormat/>
    <w:rsid w:val="00001932"/>
    <w:pPr>
      <w:widowControl w:val="0"/>
      <w:spacing w:after="0" w:line="240" w:lineRule="auto"/>
    </w:pPr>
    <w:rPr>
      <w:lang w:val="en-US"/>
    </w:rPr>
    <w:tblPr>
      <w:tblCellMar>
        <w:top w:w="0" w:type="dxa"/>
        <w:left w:w="0" w:type="dxa"/>
        <w:bottom w:w="0" w:type="dxa"/>
        <w:right w:w="0" w:type="dxa"/>
      </w:tblCellMar>
    </w:tblPr>
  </w:style>
  <w:style w:type="numbering" w:customStyle="1" w:styleId="1ffffffffe">
    <w:name w:val="Нет списка1"/>
    <w:next w:val="a3"/>
    <w:uiPriority w:val="99"/>
    <w:semiHidden/>
    <w:unhideWhenUsed/>
    <w:rsid w:val="00001932"/>
  </w:style>
  <w:style w:type="character" w:customStyle="1" w:styleId="31">
    <w:name w:val="Текст выноски Знак3"/>
    <w:basedOn w:val="a1"/>
    <w:link w:val="af"/>
    <w:uiPriority w:val="99"/>
    <w:rsid w:val="00001932"/>
    <w:rPr>
      <w:rFonts w:ascii="Segoe UI" w:hAnsi="Segoe UI" w:cs="Segoe UI"/>
      <w:sz w:val="18"/>
      <w:szCs w:val="18"/>
    </w:rPr>
  </w:style>
  <w:style w:type="paragraph" w:styleId="afffffffffff">
    <w:name w:val="TOC Heading"/>
    <w:basedOn w:val="1"/>
    <w:next w:val="a"/>
    <w:link w:val="afffffffffff0"/>
    <w:uiPriority w:val="39"/>
    <w:unhideWhenUsed/>
    <w:qFormat/>
    <w:rsid w:val="00001932"/>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fffff">
    <w:name w:val="toc 1"/>
    <w:basedOn w:val="a"/>
    <w:next w:val="a"/>
    <w:autoRedefine/>
    <w:uiPriority w:val="39"/>
    <w:unhideWhenUsed/>
    <w:rsid w:val="00001932"/>
    <w:pPr>
      <w:spacing w:after="100" w:line="259" w:lineRule="auto"/>
    </w:pPr>
    <w:rPr>
      <w:rFonts w:asciiTheme="minorHAnsi" w:hAnsiTheme="minorHAnsi"/>
      <w:sz w:val="22"/>
    </w:rPr>
  </w:style>
  <w:style w:type="paragraph" w:styleId="3c">
    <w:name w:val="toc 3"/>
    <w:basedOn w:val="a"/>
    <w:next w:val="a"/>
    <w:autoRedefine/>
    <w:uiPriority w:val="39"/>
    <w:unhideWhenUsed/>
    <w:rsid w:val="00001932"/>
    <w:pPr>
      <w:spacing w:after="100" w:line="259" w:lineRule="auto"/>
      <w:ind w:left="440"/>
    </w:pPr>
    <w:rPr>
      <w:rFonts w:asciiTheme="minorHAnsi" w:eastAsiaTheme="minorEastAsia" w:hAnsiTheme="minorHAnsi"/>
      <w:sz w:val="22"/>
      <w:lang w:eastAsia="ru-RU"/>
    </w:rPr>
  </w:style>
  <w:style w:type="paragraph" w:styleId="43">
    <w:name w:val="toc 4"/>
    <w:basedOn w:val="a"/>
    <w:next w:val="a"/>
    <w:autoRedefine/>
    <w:uiPriority w:val="39"/>
    <w:unhideWhenUsed/>
    <w:rsid w:val="00001932"/>
    <w:pPr>
      <w:spacing w:after="100" w:line="259" w:lineRule="auto"/>
      <w:ind w:left="660"/>
    </w:pPr>
    <w:rPr>
      <w:rFonts w:asciiTheme="minorHAnsi" w:eastAsiaTheme="minorEastAsia" w:hAnsiTheme="minorHAnsi"/>
      <w:sz w:val="22"/>
      <w:lang w:eastAsia="ru-RU"/>
    </w:rPr>
  </w:style>
  <w:style w:type="paragraph" w:styleId="50">
    <w:name w:val="toc 5"/>
    <w:basedOn w:val="a"/>
    <w:next w:val="a"/>
    <w:autoRedefine/>
    <w:uiPriority w:val="39"/>
    <w:unhideWhenUsed/>
    <w:rsid w:val="00001932"/>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001932"/>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001932"/>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001932"/>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001932"/>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001932"/>
    <w:pPr>
      <w:widowControl w:val="0"/>
      <w:ind w:left="692" w:hanging="8"/>
      <w:outlineLvl w:val="2"/>
    </w:pPr>
    <w:rPr>
      <w:rFonts w:eastAsia="Times New Roman"/>
      <w:b/>
      <w:bCs/>
      <w:sz w:val="28"/>
      <w:szCs w:val="28"/>
      <w:lang w:val="en-US"/>
    </w:rPr>
  </w:style>
  <w:style w:type="table" w:customStyle="1" w:styleId="1fffffffff0">
    <w:name w:val="Сетка таблицы1"/>
    <w:basedOn w:val="a2"/>
    <w:uiPriority w:val="39"/>
    <w:rsid w:val="000019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001932"/>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001932"/>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001932"/>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001932"/>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001932"/>
    <w:pPr>
      <w:ind w:left="824"/>
      <w:outlineLvl w:val="3"/>
    </w:pPr>
    <w:rPr>
      <w:rFonts w:eastAsia="Times New Roman" w:cs="Times New Roman"/>
      <w:b/>
      <w:bCs/>
      <w:szCs w:val="24"/>
      <w:lang w:eastAsia="ru-RU"/>
    </w:rPr>
  </w:style>
  <w:style w:type="character" w:styleId="afffffffffff1">
    <w:name w:val="FollowedHyperlink"/>
    <w:basedOn w:val="a1"/>
    <w:uiPriority w:val="99"/>
    <w:semiHidden/>
    <w:unhideWhenUsed/>
    <w:rsid w:val="00001932"/>
    <w:rPr>
      <w:color w:val="800080"/>
      <w:u w:val="single"/>
    </w:rPr>
  </w:style>
  <w:style w:type="paragraph" w:customStyle="1" w:styleId="xl65">
    <w:name w:val="xl65"/>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001932"/>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001932"/>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001932"/>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001932"/>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0019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12">
    <w:name w:val="Заголовок 3 Знак1"/>
    <w:basedOn w:val="a1"/>
    <w:uiPriority w:val="1"/>
    <w:rsid w:val="00001932"/>
    <w:rPr>
      <w:rFonts w:ascii="Times New Roman" w:eastAsiaTheme="minorEastAsia" w:hAnsi="Times New Roman" w:cs="Times New Roman"/>
      <w:b/>
      <w:bCs/>
      <w:sz w:val="24"/>
      <w:szCs w:val="24"/>
      <w:lang w:eastAsia="ru-RU"/>
    </w:rPr>
  </w:style>
  <w:style w:type="character" w:customStyle="1" w:styleId="1fffffffff1">
    <w:name w:val="Текст выноски Знак1"/>
    <w:basedOn w:val="a1"/>
    <w:uiPriority w:val="99"/>
    <w:semiHidden/>
    <w:rsid w:val="00001932"/>
    <w:rPr>
      <w:rFonts w:ascii="Tahoma" w:eastAsia="Times New Roman" w:hAnsi="Tahoma" w:cs="Tahoma"/>
      <w:sz w:val="16"/>
      <w:szCs w:val="16"/>
      <w:lang w:eastAsia="ru-RU"/>
    </w:rPr>
  </w:style>
  <w:style w:type="character" w:customStyle="1" w:styleId="120">
    <w:name w:val="Заголовок 1 Знак2"/>
    <w:basedOn w:val="a1"/>
    <w:uiPriority w:val="1"/>
    <w:rsid w:val="00001932"/>
    <w:rPr>
      <w:rFonts w:ascii="Times New Roman" w:eastAsia="Times New Roman" w:hAnsi="Times New Roman" w:cs="Times New Roman"/>
      <w:b/>
      <w:bCs/>
      <w:sz w:val="28"/>
      <w:szCs w:val="28"/>
      <w:lang w:eastAsia="ru-RU"/>
    </w:rPr>
  </w:style>
  <w:style w:type="paragraph" w:customStyle="1" w:styleId="formattext">
    <w:name w:val="formattext"/>
    <w:basedOn w:val="a"/>
    <w:rsid w:val="00001932"/>
    <w:pPr>
      <w:spacing w:before="100" w:beforeAutospacing="1" w:after="100" w:afterAutospacing="1"/>
    </w:pPr>
    <w:rPr>
      <w:rFonts w:eastAsia="Times New Roman" w:cs="Times New Roman"/>
      <w:szCs w:val="24"/>
      <w:lang w:eastAsia="ru-RU"/>
    </w:rPr>
  </w:style>
  <w:style w:type="character" w:customStyle="1" w:styleId="130">
    <w:name w:val="Заголовок 1 Знак3"/>
    <w:basedOn w:val="a1"/>
    <w:uiPriority w:val="1"/>
    <w:rsid w:val="00001932"/>
    <w:rPr>
      <w:rFonts w:ascii="Times New Roman" w:eastAsia="Times New Roman" w:hAnsi="Times New Roman" w:cs="Times New Roman"/>
      <w:b/>
      <w:bCs/>
      <w:sz w:val="28"/>
      <w:szCs w:val="28"/>
      <w:lang w:eastAsia="ru-RU"/>
    </w:rPr>
  </w:style>
  <w:style w:type="character" w:customStyle="1" w:styleId="1fffffffff2">
    <w:name w:val="Неразрешенное упоминание1"/>
    <w:basedOn w:val="a1"/>
    <w:uiPriority w:val="99"/>
    <w:semiHidden/>
    <w:unhideWhenUsed/>
    <w:rsid w:val="00001932"/>
    <w:rPr>
      <w:color w:val="605E5C"/>
      <w:shd w:val="clear" w:color="auto" w:fill="E1DFDD"/>
    </w:rPr>
  </w:style>
  <w:style w:type="character" w:customStyle="1" w:styleId="290">
    <w:name w:val="Заголовок 2 Знак9"/>
    <w:basedOn w:val="a1"/>
    <w:uiPriority w:val="9"/>
    <w:semiHidden/>
    <w:rsid w:val="00001932"/>
    <w:rPr>
      <w:rFonts w:asciiTheme="majorHAnsi" w:eastAsiaTheme="majorEastAsia" w:hAnsiTheme="majorHAnsi" w:cstheme="majorBidi"/>
      <w:color w:val="2E74B5" w:themeColor="accent1" w:themeShade="BF"/>
      <w:sz w:val="26"/>
      <w:szCs w:val="26"/>
    </w:rPr>
  </w:style>
  <w:style w:type="character" w:customStyle="1" w:styleId="32">
    <w:name w:val="Заголовок 3 Знак2"/>
    <w:basedOn w:val="a1"/>
    <w:link w:val="3"/>
    <w:uiPriority w:val="1"/>
    <w:rsid w:val="00001932"/>
    <w:rPr>
      <w:rFonts w:ascii="Times New Roman" w:eastAsiaTheme="minorEastAsia" w:hAnsi="Times New Roman" w:cs="Times New Roman"/>
      <w:b/>
      <w:bCs/>
      <w:sz w:val="24"/>
      <w:szCs w:val="24"/>
      <w:lang w:eastAsia="ru-RU"/>
    </w:rPr>
  </w:style>
  <w:style w:type="character" w:customStyle="1" w:styleId="2ffffff4">
    <w:name w:val="Текст выноски Знак2"/>
    <w:basedOn w:val="a1"/>
    <w:uiPriority w:val="99"/>
    <w:semiHidden/>
    <w:rsid w:val="00001932"/>
    <w:rPr>
      <w:rFonts w:ascii="Tahoma" w:eastAsia="Times New Roman" w:hAnsi="Tahoma" w:cs="Tahoma"/>
      <w:sz w:val="16"/>
      <w:szCs w:val="16"/>
      <w:lang w:eastAsia="ru-RU"/>
    </w:rPr>
  </w:style>
  <w:style w:type="character" w:customStyle="1" w:styleId="2ffffff5">
    <w:name w:val="Тема примечания Знак2"/>
    <w:basedOn w:val="42"/>
    <w:uiPriority w:val="99"/>
    <w:semiHidden/>
    <w:rsid w:val="00001932"/>
    <w:rPr>
      <w:rFonts w:ascii="Times New Roman" w:eastAsia="Times New Roman" w:hAnsi="Times New Roman" w:cs="Times New Roman"/>
      <w:b/>
      <w:bCs/>
      <w:sz w:val="20"/>
      <w:szCs w:val="20"/>
      <w:lang w:eastAsia="ru-RU"/>
    </w:rPr>
  </w:style>
  <w:style w:type="character" w:customStyle="1" w:styleId="51">
    <w:name w:val="Основной текст Знак5"/>
    <w:basedOn w:val="a1"/>
    <w:uiPriority w:val="34"/>
    <w:rsid w:val="00001932"/>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001932"/>
    <w:rPr>
      <w:rFonts w:ascii="Times New Roman" w:eastAsia="Times New Roman" w:hAnsi="Times New Roman" w:cs="Times New Roman"/>
      <w:b/>
      <w:bCs/>
      <w:sz w:val="28"/>
      <w:szCs w:val="28"/>
      <w:lang w:eastAsia="ru-RU"/>
    </w:rPr>
  </w:style>
  <w:style w:type="character" w:customStyle="1" w:styleId="afffffffffff2">
    <w:name w:val="ТС_Текст_Основной Знак"/>
    <w:locked/>
    <w:rsid w:val="00001932"/>
    <w:rPr>
      <w:rFonts w:ascii="Arial Narrow" w:eastAsia="Times New Roman" w:hAnsi="Arial Narrow" w:cs="Times New Roman"/>
      <w:sz w:val="28"/>
      <w:szCs w:val="28"/>
      <w:lang w:eastAsia="ru-RU"/>
    </w:rPr>
  </w:style>
  <w:style w:type="paragraph" w:customStyle="1" w:styleId="affffffffffe">
    <w:name w:val="ТС_Текст_Основной"/>
    <w:basedOn w:val="a0"/>
    <w:link w:val="affffffffffd"/>
    <w:rsid w:val="00001932"/>
    <w:pPr>
      <w:ind w:firstLine="567"/>
      <w:jc w:val="both"/>
    </w:pPr>
  </w:style>
  <w:style w:type="paragraph" w:customStyle="1" w:styleId="afffffffffff3">
    <w:name w:val="ТС_Список_Марк"/>
    <w:qFormat/>
    <w:rsid w:val="00001932"/>
    <w:pPr>
      <w:tabs>
        <w:tab w:val="num" w:pos="360"/>
      </w:tabs>
      <w:ind w:firstLine="567"/>
    </w:pPr>
  </w:style>
  <w:style w:type="character" w:customStyle="1" w:styleId="13">
    <w:name w:val="Нижний колонтитул Знак1"/>
    <w:basedOn w:val="a1"/>
    <w:link w:val="ab"/>
    <w:uiPriority w:val="1"/>
    <w:rsid w:val="00001932"/>
    <w:rPr>
      <w:rFonts w:ascii="Times New Roman" w:hAnsi="Times New Roman"/>
      <w:sz w:val="24"/>
    </w:rPr>
  </w:style>
  <w:style w:type="paragraph" w:customStyle="1" w:styleId="ConsPlusNormal">
    <w:name w:val="ConsPlusNormal"/>
    <w:rsid w:val="00001932"/>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ffffffffff4">
    <w:name w:val="Unresolved Mention"/>
    <w:basedOn w:val="a1"/>
    <w:uiPriority w:val="99"/>
    <w:semiHidden/>
    <w:unhideWhenUsed/>
    <w:rsid w:val="00001932"/>
    <w:rPr>
      <w:color w:val="605E5C"/>
      <w:shd w:val="clear" w:color="auto" w:fill="E1DFDD"/>
    </w:rPr>
  </w:style>
  <w:style w:type="character" w:customStyle="1" w:styleId="afffffffffff0">
    <w:name w:val="Заголовок оглавления Знак"/>
    <w:basedOn w:val="a1"/>
    <w:link w:val="afffffffffff"/>
    <w:uiPriority w:val="39"/>
    <w:rsid w:val="00001932"/>
    <w:rPr>
      <w:rFonts w:asciiTheme="majorHAnsi" w:eastAsiaTheme="majorEastAsia" w:hAnsiTheme="majorHAnsi" w:cstheme="majorBidi"/>
      <w:color w:val="2E74B5" w:themeColor="accent1" w:themeShade="BF"/>
      <w:sz w:val="28"/>
      <w:szCs w:val="28"/>
      <w:lang w:eastAsia="ru-RU"/>
    </w:rPr>
  </w:style>
  <w:style w:type="character" w:customStyle="1" w:styleId="30">
    <w:name w:val="Без интервала Знак3"/>
    <w:aliases w:val="Титул 1.1.1 Знак2,Табличный Знак3"/>
    <w:link w:val="a0"/>
    <w:uiPriority w:val="1"/>
    <w:locked/>
    <w:rsid w:val="00001932"/>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4439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68" Type="http://schemas.openxmlformats.org/officeDocument/2006/relationships/hyperlink" Target="file:///D:\Source\Ses\Docs\&#1054;&#1075;&#1083;&#1072;&#1074;&#1083;&#1077;&#1085;&#1080;&#1077;%20&#1090;&#1086;&#1084;%202%20%20&#1054;.&#1052;..docx"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314" Type="http://schemas.openxmlformats.org/officeDocument/2006/relationships/hyperlink" Target="https://www.politerm.com/zuluthermo/webhelp/poverka_summermode_calcoptions.html" TargetMode="External"/><Relationship Id="rId5" Type="http://schemas.openxmlformats.org/officeDocument/2006/relationships/webSettings" Target="webSetting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181" Type="http://schemas.openxmlformats.org/officeDocument/2006/relationships/image" Target="media/image8.wmf"/><Relationship Id="rId216"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71"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315" Type="http://schemas.openxmlformats.org/officeDocument/2006/relationships/hyperlink" Target="https://www.politerm.com/zuluthermo/webhelp/poverka_regul_gvs.html"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oleObject" Target="embeddings/oleObject2.bin"/><Relationship Id="rId217" Type="http://schemas.openxmlformats.org/officeDocument/2006/relationships/hyperlink" Target="file:///D:\Source\Ses\Docs\&#1054;&#1075;&#1083;&#1072;&#1074;&#1083;&#1077;&#1085;&#1080;&#1077;%20&#1090;&#1086;&#1084;%202%20%20&#1054;.&#1052;..docx" TargetMode="External"/><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https://www.politerm.com/products/scada/zuluopc/"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D:\Source\Ses\Docs\&#1054;&#1075;&#1083;&#1072;&#1074;&#1083;&#1077;&#1085;&#1080;&#1077;%20&#1090;&#1086;&#1084;%202%20%20&#1054;.&#1052;..docx" TargetMode="External"/><Relationship Id="rId7" Type="http://schemas.openxmlformats.org/officeDocument/2006/relationships/endnotes" Target="endnotes.xm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image" Target="media/image9.wmf"/><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24" Type="http://schemas.openxmlformats.org/officeDocument/2006/relationships/image" Target="media/image2.png"/><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282"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file:///D:\Source\Ses\Docs\&#1054;&#1075;&#1083;&#1072;&#1074;&#1083;&#1077;&#1085;&#1080;&#1077;%20&#1090;&#1086;&#1084;%202%20%20&#1054;.&#1052;..docx" TargetMode="External"/><Relationship Id="rId317" Type="http://schemas.openxmlformats.org/officeDocument/2006/relationships/hyperlink" Target="https://www.politerm.com/zuluthermo/webhelp/calibration.html" TargetMode="External"/><Relationship Id="rId8" Type="http://schemas.openxmlformats.org/officeDocument/2006/relationships/image" Target="media/image1.jpeg"/><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oleObject" Target="embeddings/oleObject3.bin"/><Relationship Id="rId189"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3" Type="http://schemas.openxmlformats.org/officeDocument/2006/relationships/styles" Target="styles.xml"/><Relationship Id="rId214"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D:\Source\Ses\Docs\&#1054;&#1075;&#1083;&#1072;&#1074;&#1083;&#1077;&#1085;&#1080;&#1077;%20&#1090;&#1086;&#1084;%202%20%20&#1054;.&#1052;..docx"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file:///D:\Source\Ses\Docs\&#1054;&#1075;&#1083;&#1072;&#1074;&#1083;&#1077;&#1085;&#1080;&#1077;%20&#1090;&#1086;&#1084;%202%20%20&#1054;.&#1052;..docx" TargetMode="External"/><Relationship Id="rId179" Type="http://schemas.openxmlformats.org/officeDocument/2006/relationships/image" Target="media/image7.wmf"/><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313" Type="http://schemas.openxmlformats.org/officeDocument/2006/relationships/hyperlink" Target="http://www.politerm.spb.ru/zuluthermo/webhelp/commtasks.html" TargetMode="External"/><Relationship Id="rId318" Type="http://schemas.openxmlformats.org/officeDocument/2006/relationships/fontTable" Target="fontTable.xm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48"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oleObject" Target="embeddings/oleObject1.bin"/><Relationship Id="rId21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26" Type="http://schemas.openxmlformats.org/officeDocument/2006/relationships/image" Target="media/image3.png"/><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19" Type="http://schemas.openxmlformats.org/officeDocument/2006/relationships/theme" Target="theme/theme1.xm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https://yandex.ru/maps/?um=constructor%3Aac36d3c7459386109217778c141f24cc253f515be67e6f2ccba40c242f68d6ec&amp;source=constructorLink"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image" Target="media/image4.jpeg"/><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https://yandex.ru/maps/?um=constructor%3A2177c1b6b2c64e745d7bb1bb0b41c5e885e7cf3b1fe14bc277fceee3f7272048&amp;source=constructorLink"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http://internet.garant.ru/document/redirect/71274648/0"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image" Target="media/image5.jpeg"/><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http://internet.garant.ru/document/redirect/71274648/0"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https://yandex.ru/maps/?um=constructor%3A311bf0047f92558150bcbae4f9693aa9326142ff4564d040d2b39a02bc5c812e&amp;source=constructorLink"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file:///D:\Source\Ses\Docs\&#1054;&#1075;&#1083;&#1072;&#1074;&#1083;&#1077;&#1085;&#1080;&#1077;%20&#1090;&#1086;&#1084;%202%20%20&#1054;.&#1052;..docx"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file:///D:\Source\Ses\Docs\&#1054;&#1075;&#1083;&#1072;&#1074;&#1083;&#1077;&#1085;&#1080;&#1077;%20&#1090;&#1086;&#1084;%202%20%20&#1054;.&#1052;..docx" TargetMode="External"/><Relationship Id="rId301"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image" Target="media/image6.jpeg"/><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B5058E-32EC-402F-AA41-FEA201DA2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134</Pages>
  <Words>41356</Words>
  <Characters>235731</Characters>
  <Application>Microsoft Office Word</Application>
  <DocSecurity>0</DocSecurity>
  <Lines>1964</Lines>
  <Paragraphs>553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276534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Admin</cp:lastModifiedBy>
  <cp:revision>63</cp:revision>
  <cp:lastPrinted>2024-07-11T07:50:00Z</cp:lastPrinted>
  <dcterms:created xsi:type="dcterms:W3CDTF">2021-03-19T09:17:00Z</dcterms:created>
  <dcterms:modified xsi:type="dcterms:W3CDTF">2024-07-11T07:50:00Z</dcterms:modified>
</cp:coreProperties>
</file>